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wmf" ContentType="image/x-wmf"/>
  <Override PartName="/word/header14.xml" ContentType="application/vnd.openxmlformats-officedocument.wordprocessingml.header+xml"/>
  <Default Extension="jpeg" ContentType="image/jpeg"/>
  <Default Extension="emf" ContentType="image/x-emf"/>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710B" w:rsidRPr="00CB54E6" w:rsidRDefault="00C7710B" w:rsidP="00175D26">
      <w:pPr>
        <w:pStyle w:val="Nagwek1"/>
        <w:sectPr w:rsidR="00C7710B" w:rsidRPr="00CB54E6" w:rsidSect="006603F1">
          <w:headerReference w:type="even" r:id="rId8"/>
          <w:footerReference w:type="even" r:id="rId9"/>
          <w:pgSz w:w="11906" w:h="16838" w:code="9"/>
          <w:pgMar w:top="425" w:right="703" w:bottom="289" w:left="1134" w:header="142" w:footer="312" w:gutter="0"/>
          <w:cols w:space="708"/>
          <w:docGrid w:linePitch="600" w:charSpace="40960"/>
        </w:sectPr>
      </w:pPr>
    </w:p>
    <w:sdt>
      <w:sdtPr>
        <w:rPr>
          <w:b/>
          <w:noProof w:val="0"/>
          <w:sz w:val="20"/>
          <w:szCs w:val="20"/>
          <w:lang w:eastAsia="ar-SA"/>
        </w:rPr>
        <w:id w:val="28483178"/>
        <w:docPartObj>
          <w:docPartGallery w:val="Table of Contents"/>
          <w:docPartUnique/>
        </w:docPartObj>
      </w:sdtPr>
      <w:sdtEndPr>
        <w:rPr>
          <w:b w:val="0"/>
          <w:sz w:val="14"/>
        </w:rPr>
      </w:sdtEndPr>
      <w:sdtContent>
        <w:p w:rsidR="00C7710B" w:rsidRPr="00CB54E6" w:rsidRDefault="00C7710B" w:rsidP="008E2A70">
          <w:pPr>
            <w:pStyle w:val="Spistreci2"/>
            <w:ind w:left="0" w:firstLine="0"/>
            <w:rPr>
              <w:sz w:val="14"/>
              <w:szCs w:val="14"/>
            </w:rPr>
          </w:pPr>
          <w:r w:rsidRPr="00CB54E6">
            <w:rPr>
              <w:b/>
              <w:sz w:val="14"/>
              <w:szCs w:val="14"/>
            </w:rPr>
            <w:t>Spis treści</w:t>
          </w:r>
        </w:p>
        <w:p w:rsidR="008860D0" w:rsidRDefault="00E830AD">
          <w:pPr>
            <w:pStyle w:val="Spistreci1"/>
            <w:rPr>
              <w:rFonts w:asciiTheme="minorHAnsi" w:eastAsiaTheme="minorEastAsia" w:hAnsiTheme="minorHAnsi" w:cstheme="minorBidi"/>
              <w:b w:val="0"/>
              <w:sz w:val="22"/>
              <w:szCs w:val="22"/>
            </w:rPr>
          </w:pPr>
          <w:r w:rsidRPr="00E830AD">
            <w:fldChar w:fldCharType="begin"/>
          </w:r>
          <w:r w:rsidR="00C7710B" w:rsidRPr="00CB54E6">
            <w:instrText xml:space="preserve"> TOC \o "1-3" \h \z \u </w:instrText>
          </w:r>
          <w:r w:rsidRPr="00E830AD">
            <w:fldChar w:fldCharType="separate"/>
          </w:r>
          <w:hyperlink w:anchor="_Toc121468176" w:history="1">
            <w:r w:rsidR="008860D0" w:rsidRPr="00932BAE">
              <w:rPr>
                <w:rStyle w:val="Hipercze"/>
              </w:rPr>
              <w:t>ST D-00.00.00 WYMAGANIA OGÓLNE</w:t>
            </w:r>
            <w:r w:rsidR="008860D0">
              <w:rPr>
                <w:webHidden/>
              </w:rPr>
              <w:tab/>
            </w:r>
            <w:r>
              <w:rPr>
                <w:webHidden/>
              </w:rPr>
              <w:fldChar w:fldCharType="begin"/>
            </w:r>
            <w:r w:rsidR="008860D0">
              <w:rPr>
                <w:webHidden/>
              </w:rPr>
              <w:instrText xml:space="preserve"> PAGEREF _Toc121468176 \h </w:instrText>
            </w:r>
            <w:r>
              <w:rPr>
                <w:webHidden/>
              </w:rPr>
            </w:r>
            <w:r>
              <w:rPr>
                <w:webHidden/>
              </w:rPr>
              <w:fldChar w:fldCharType="separate"/>
            </w:r>
            <w:r w:rsidR="008860D0">
              <w:rPr>
                <w:webHidden/>
              </w:rPr>
              <w:t>3</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77" w:history="1">
            <w:r w:rsidR="008860D0" w:rsidRPr="00932BAE">
              <w:rPr>
                <w:rStyle w:val="Hipercze"/>
              </w:rPr>
              <w:t>D-01.00.00 ROBOTY PRZYGOTOWAWCZE</w:t>
            </w:r>
            <w:r w:rsidR="008860D0">
              <w:rPr>
                <w:webHidden/>
              </w:rPr>
              <w:tab/>
            </w:r>
            <w:r>
              <w:rPr>
                <w:webHidden/>
              </w:rPr>
              <w:fldChar w:fldCharType="begin"/>
            </w:r>
            <w:r w:rsidR="008860D0">
              <w:rPr>
                <w:webHidden/>
              </w:rPr>
              <w:instrText xml:space="preserve"> PAGEREF _Toc121468177 \h </w:instrText>
            </w:r>
            <w:r>
              <w:rPr>
                <w:webHidden/>
              </w:rPr>
            </w:r>
            <w:r>
              <w:rPr>
                <w:webHidden/>
              </w:rPr>
              <w:fldChar w:fldCharType="separate"/>
            </w:r>
            <w:r w:rsidR="008860D0">
              <w:rPr>
                <w:webHidden/>
              </w:rPr>
              <w:t>10</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78" w:history="1">
            <w:r w:rsidR="008860D0" w:rsidRPr="00932BAE">
              <w:rPr>
                <w:rStyle w:val="Hipercze"/>
              </w:rPr>
              <w:t>D-01.01.01 ODTWORZENIE TRASY I PUNKTÓW WYSOKOŚCIOWYCH</w:t>
            </w:r>
            <w:r w:rsidR="008860D0">
              <w:rPr>
                <w:webHidden/>
              </w:rPr>
              <w:tab/>
            </w:r>
            <w:r>
              <w:rPr>
                <w:webHidden/>
              </w:rPr>
              <w:fldChar w:fldCharType="begin"/>
            </w:r>
            <w:r w:rsidR="008860D0">
              <w:rPr>
                <w:webHidden/>
              </w:rPr>
              <w:instrText xml:space="preserve"> PAGEREF _Toc121468178 \h </w:instrText>
            </w:r>
            <w:r>
              <w:rPr>
                <w:webHidden/>
              </w:rPr>
            </w:r>
            <w:r>
              <w:rPr>
                <w:webHidden/>
              </w:rPr>
              <w:fldChar w:fldCharType="separate"/>
            </w:r>
            <w:r w:rsidR="008860D0">
              <w:rPr>
                <w:webHidden/>
              </w:rPr>
              <w:t>10</w:t>
            </w:r>
            <w:r>
              <w:rPr>
                <w:webHidden/>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79" w:history="1">
            <w:r w:rsidR="008860D0" w:rsidRPr="00E15611">
              <w:rPr>
                <w:rStyle w:val="Hipercze"/>
                <w:color w:val="FF0000"/>
              </w:rPr>
              <w:t>D-01.02.01 USUNIĘCIE DRZEW I KRZAKÓW</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_Toc121468179 \h </w:instrText>
            </w:r>
            <w:r w:rsidRPr="00E15611">
              <w:rPr>
                <w:webHidden/>
                <w:color w:val="FF0000"/>
              </w:rPr>
            </w:r>
            <w:r w:rsidRPr="00E15611">
              <w:rPr>
                <w:webHidden/>
                <w:color w:val="FF0000"/>
              </w:rPr>
              <w:fldChar w:fldCharType="separate"/>
            </w:r>
            <w:r w:rsidR="008860D0" w:rsidRPr="00E15611">
              <w:rPr>
                <w:webHidden/>
                <w:color w:val="FF0000"/>
              </w:rPr>
              <w:t>13</w:t>
            </w:r>
            <w:r w:rsidRPr="00E15611">
              <w:rPr>
                <w:webHidden/>
                <w:color w:val="FF0000"/>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0" w:history="1">
            <w:r w:rsidR="008860D0" w:rsidRPr="00932BAE">
              <w:rPr>
                <w:rStyle w:val="Hipercze"/>
              </w:rPr>
              <w:t>D-01.02.04 ROZBIÓRKI ELEMENTÓW DRÓG, OGRODZEŃ I PRZEPUSTÓW</w:t>
            </w:r>
            <w:r w:rsidR="008860D0">
              <w:rPr>
                <w:webHidden/>
              </w:rPr>
              <w:tab/>
            </w:r>
            <w:r>
              <w:rPr>
                <w:webHidden/>
              </w:rPr>
              <w:fldChar w:fldCharType="begin"/>
            </w:r>
            <w:r w:rsidR="008860D0">
              <w:rPr>
                <w:webHidden/>
              </w:rPr>
              <w:instrText xml:space="preserve"> PAGEREF _Toc121468180 \h </w:instrText>
            </w:r>
            <w:r>
              <w:rPr>
                <w:webHidden/>
              </w:rPr>
            </w:r>
            <w:r>
              <w:rPr>
                <w:webHidden/>
              </w:rPr>
              <w:fldChar w:fldCharType="separate"/>
            </w:r>
            <w:r w:rsidR="008860D0">
              <w:rPr>
                <w:webHidden/>
              </w:rPr>
              <w:t>15</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1" w:history="1">
            <w:r w:rsidR="008860D0" w:rsidRPr="00932BAE">
              <w:rPr>
                <w:rStyle w:val="Hipercze"/>
              </w:rPr>
              <w:t>D-01.05.01 UŁOŻENIE RUR OSŁONOWYCH</w:t>
            </w:r>
            <w:r w:rsidR="008860D0">
              <w:rPr>
                <w:webHidden/>
              </w:rPr>
              <w:tab/>
            </w:r>
            <w:r>
              <w:rPr>
                <w:webHidden/>
              </w:rPr>
              <w:fldChar w:fldCharType="begin"/>
            </w:r>
            <w:r w:rsidR="008860D0">
              <w:rPr>
                <w:webHidden/>
              </w:rPr>
              <w:instrText xml:space="preserve"> PAGEREF _Toc121468181 \h </w:instrText>
            </w:r>
            <w:r>
              <w:rPr>
                <w:webHidden/>
              </w:rPr>
            </w:r>
            <w:r>
              <w:rPr>
                <w:webHidden/>
              </w:rPr>
              <w:fldChar w:fldCharType="separate"/>
            </w:r>
            <w:r w:rsidR="008860D0">
              <w:rPr>
                <w:webHidden/>
              </w:rPr>
              <w:t>17</w:t>
            </w:r>
            <w:r>
              <w:rPr>
                <w:webHidden/>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82" w:history="1">
            <w:r w:rsidR="008860D0" w:rsidRPr="00E15611">
              <w:rPr>
                <w:rStyle w:val="Hipercze"/>
                <w:color w:val="FF0000"/>
              </w:rPr>
              <w:t>D-02.00.00 ROBOTY ZIEMNE</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_Toc121468182 \h </w:instrText>
            </w:r>
            <w:r w:rsidRPr="00E15611">
              <w:rPr>
                <w:webHidden/>
                <w:color w:val="FF0000"/>
              </w:rPr>
            </w:r>
            <w:r w:rsidRPr="00E15611">
              <w:rPr>
                <w:webHidden/>
                <w:color w:val="FF0000"/>
              </w:rPr>
              <w:fldChar w:fldCharType="separate"/>
            </w:r>
            <w:r w:rsidR="008860D0" w:rsidRPr="00E15611">
              <w:rPr>
                <w:webHidden/>
                <w:color w:val="FF0000"/>
              </w:rPr>
              <w:t>19</w:t>
            </w:r>
            <w:r w:rsidRPr="00E15611">
              <w:rPr>
                <w:webHidden/>
                <w:color w:val="FF0000"/>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83" w:history="1">
            <w:r w:rsidR="008860D0" w:rsidRPr="00E15611">
              <w:rPr>
                <w:rStyle w:val="Hipercze"/>
                <w:color w:val="FF0000"/>
              </w:rPr>
              <w:t>D-02.01.01 WYKONANIE WYKOPÓW</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_Toc121468183 \h </w:instrText>
            </w:r>
            <w:r w:rsidRPr="00E15611">
              <w:rPr>
                <w:webHidden/>
                <w:color w:val="FF0000"/>
              </w:rPr>
            </w:r>
            <w:r w:rsidRPr="00E15611">
              <w:rPr>
                <w:webHidden/>
                <w:color w:val="FF0000"/>
              </w:rPr>
              <w:fldChar w:fldCharType="separate"/>
            </w:r>
            <w:r w:rsidR="008860D0" w:rsidRPr="00E15611">
              <w:rPr>
                <w:webHidden/>
                <w:color w:val="FF0000"/>
              </w:rPr>
              <w:t>19</w:t>
            </w:r>
            <w:r w:rsidRPr="00E15611">
              <w:rPr>
                <w:webHidden/>
                <w:color w:val="FF0000"/>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84" w:history="1">
            <w:r w:rsidR="008860D0" w:rsidRPr="00E15611">
              <w:rPr>
                <w:rStyle w:val="Hipercze"/>
                <w:color w:val="FF0000"/>
              </w:rPr>
              <w:t>D-02.03.01 WYKONANIE NASYPÓW</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_Toc121468184 \h </w:instrText>
            </w:r>
            <w:r w:rsidRPr="00E15611">
              <w:rPr>
                <w:webHidden/>
                <w:color w:val="FF0000"/>
              </w:rPr>
            </w:r>
            <w:r w:rsidRPr="00E15611">
              <w:rPr>
                <w:webHidden/>
                <w:color w:val="FF0000"/>
              </w:rPr>
              <w:fldChar w:fldCharType="separate"/>
            </w:r>
            <w:r w:rsidR="008860D0" w:rsidRPr="00E15611">
              <w:rPr>
                <w:webHidden/>
                <w:color w:val="FF0000"/>
              </w:rPr>
              <w:t>22</w:t>
            </w:r>
            <w:r w:rsidRPr="00E15611">
              <w:rPr>
                <w:webHidden/>
                <w:color w:val="FF0000"/>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5" w:history="1">
            <w:r w:rsidR="008860D0" w:rsidRPr="00932BAE">
              <w:rPr>
                <w:rStyle w:val="Hipercze"/>
              </w:rPr>
              <w:t>D-03.00.00 ODWODNIENIE KORPUSU DROGOWEGO</w:t>
            </w:r>
            <w:r w:rsidR="008860D0">
              <w:rPr>
                <w:webHidden/>
              </w:rPr>
              <w:tab/>
            </w:r>
            <w:r>
              <w:rPr>
                <w:webHidden/>
              </w:rPr>
              <w:fldChar w:fldCharType="begin"/>
            </w:r>
            <w:r w:rsidR="008860D0">
              <w:rPr>
                <w:webHidden/>
              </w:rPr>
              <w:instrText xml:space="preserve"> PAGEREF _Toc121468185 \h </w:instrText>
            </w:r>
            <w:r>
              <w:rPr>
                <w:webHidden/>
              </w:rPr>
            </w:r>
            <w:r>
              <w:rPr>
                <w:webHidden/>
              </w:rPr>
              <w:fldChar w:fldCharType="separate"/>
            </w:r>
            <w:r w:rsidR="008860D0">
              <w:rPr>
                <w:webHidden/>
              </w:rPr>
              <w:t>26</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6" w:history="1">
            <w:r w:rsidR="008860D0" w:rsidRPr="00932BAE">
              <w:rPr>
                <w:rStyle w:val="Hipercze"/>
              </w:rPr>
              <w:t>D-03.02.02 REGULACJA PIONOWA STUDNI I ZAWORÓW</w:t>
            </w:r>
            <w:r w:rsidR="008860D0">
              <w:rPr>
                <w:webHidden/>
              </w:rPr>
              <w:tab/>
            </w:r>
            <w:r>
              <w:rPr>
                <w:webHidden/>
              </w:rPr>
              <w:fldChar w:fldCharType="begin"/>
            </w:r>
            <w:r w:rsidR="008860D0">
              <w:rPr>
                <w:webHidden/>
              </w:rPr>
              <w:instrText xml:space="preserve"> PAGEREF _Toc121468186 \h </w:instrText>
            </w:r>
            <w:r>
              <w:rPr>
                <w:webHidden/>
              </w:rPr>
            </w:r>
            <w:r>
              <w:rPr>
                <w:webHidden/>
              </w:rPr>
              <w:fldChar w:fldCharType="separate"/>
            </w:r>
            <w:r w:rsidR="008860D0">
              <w:rPr>
                <w:webHidden/>
              </w:rPr>
              <w:t>26</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7" w:history="1">
            <w:r w:rsidR="008860D0" w:rsidRPr="00932BAE">
              <w:rPr>
                <w:rStyle w:val="Hipercze"/>
              </w:rPr>
              <w:t>D-04.00.00 PODBUDOWY</w:t>
            </w:r>
            <w:r w:rsidR="008860D0">
              <w:rPr>
                <w:webHidden/>
              </w:rPr>
              <w:tab/>
            </w:r>
            <w:r>
              <w:rPr>
                <w:webHidden/>
              </w:rPr>
              <w:fldChar w:fldCharType="begin"/>
            </w:r>
            <w:r w:rsidR="008860D0">
              <w:rPr>
                <w:webHidden/>
              </w:rPr>
              <w:instrText xml:space="preserve"> PAGEREF _Toc121468187 \h </w:instrText>
            </w:r>
            <w:r>
              <w:rPr>
                <w:webHidden/>
              </w:rPr>
            </w:r>
            <w:r>
              <w:rPr>
                <w:webHidden/>
              </w:rPr>
              <w:fldChar w:fldCharType="separate"/>
            </w:r>
            <w:r w:rsidR="008860D0">
              <w:rPr>
                <w:webHidden/>
              </w:rPr>
              <w:t>28</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8" w:history="1">
            <w:r w:rsidR="008860D0" w:rsidRPr="00E15611">
              <w:rPr>
                <w:rStyle w:val="Hipercze"/>
                <w:color w:val="FF0000"/>
              </w:rPr>
              <w:t>D-04.01.03 OCZYSZCZENIE I SKROPIENIE</w:t>
            </w:r>
            <w:r w:rsidR="008860D0">
              <w:rPr>
                <w:webHidden/>
              </w:rPr>
              <w:tab/>
            </w:r>
            <w:r>
              <w:rPr>
                <w:webHidden/>
              </w:rPr>
              <w:fldChar w:fldCharType="begin"/>
            </w:r>
            <w:r w:rsidR="008860D0">
              <w:rPr>
                <w:webHidden/>
              </w:rPr>
              <w:instrText xml:space="preserve"> PAGEREF _Toc121468188 \h </w:instrText>
            </w:r>
            <w:r>
              <w:rPr>
                <w:webHidden/>
              </w:rPr>
            </w:r>
            <w:r>
              <w:rPr>
                <w:webHidden/>
              </w:rPr>
              <w:fldChar w:fldCharType="separate"/>
            </w:r>
            <w:r w:rsidR="008860D0">
              <w:rPr>
                <w:webHidden/>
              </w:rPr>
              <w:t>28</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89" w:history="1">
            <w:r w:rsidR="008860D0" w:rsidRPr="00932BAE">
              <w:rPr>
                <w:rStyle w:val="Hipercze"/>
              </w:rPr>
              <w:t>D-04.04.02 PODBUDOWA Z KRUSZYWA ŁAMANEGO STABILIZOWANEGO MECHANICZNIE</w:t>
            </w:r>
            <w:r w:rsidR="008860D0">
              <w:rPr>
                <w:webHidden/>
              </w:rPr>
              <w:tab/>
            </w:r>
            <w:r>
              <w:rPr>
                <w:webHidden/>
              </w:rPr>
              <w:fldChar w:fldCharType="begin"/>
            </w:r>
            <w:r w:rsidR="008860D0">
              <w:rPr>
                <w:webHidden/>
              </w:rPr>
              <w:instrText xml:space="preserve"> PAGEREF _Toc121468189 \h </w:instrText>
            </w:r>
            <w:r>
              <w:rPr>
                <w:webHidden/>
              </w:rPr>
            </w:r>
            <w:r>
              <w:rPr>
                <w:webHidden/>
              </w:rPr>
              <w:fldChar w:fldCharType="separate"/>
            </w:r>
            <w:r w:rsidR="008860D0">
              <w:rPr>
                <w:webHidden/>
              </w:rPr>
              <w:t>30</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0" w:history="1">
            <w:r w:rsidR="008860D0" w:rsidRPr="00932BAE">
              <w:rPr>
                <w:rStyle w:val="Hipercze"/>
                <w:rFonts w:cs="Arial"/>
                <w:bCs/>
              </w:rPr>
              <w:t>D-04.05.01 PODBUDOWA I ULEPSZONE PODŁOŻE Z KRUSZYWA STABILIZOWANEGO CEMENTEM</w:t>
            </w:r>
            <w:r w:rsidR="008860D0">
              <w:rPr>
                <w:webHidden/>
              </w:rPr>
              <w:tab/>
            </w:r>
            <w:r>
              <w:rPr>
                <w:webHidden/>
              </w:rPr>
              <w:fldChar w:fldCharType="begin"/>
            </w:r>
            <w:r w:rsidR="008860D0">
              <w:rPr>
                <w:webHidden/>
              </w:rPr>
              <w:instrText xml:space="preserve"> PAGEREF _Toc121468190 \h </w:instrText>
            </w:r>
            <w:r>
              <w:rPr>
                <w:webHidden/>
              </w:rPr>
            </w:r>
            <w:r>
              <w:rPr>
                <w:webHidden/>
              </w:rPr>
              <w:fldChar w:fldCharType="separate"/>
            </w:r>
            <w:r w:rsidR="008860D0">
              <w:rPr>
                <w:webHidden/>
              </w:rPr>
              <w:t>35</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1" w:history="1">
            <w:r w:rsidR="008860D0" w:rsidRPr="00E15611">
              <w:rPr>
                <w:rStyle w:val="Hipercze"/>
                <w:color w:val="FF0000"/>
              </w:rPr>
              <w:t>D-04.07.01 PODBUDOWA Z BETONU ASFALTOWEGO</w:t>
            </w:r>
            <w:r w:rsidR="008860D0">
              <w:rPr>
                <w:webHidden/>
              </w:rPr>
              <w:tab/>
            </w:r>
            <w:r>
              <w:rPr>
                <w:webHidden/>
              </w:rPr>
              <w:fldChar w:fldCharType="begin"/>
            </w:r>
            <w:r w:rsidR="008860D0">
              <w:rPr>
                <w:webHidden/>
              </w:rPr>
              <w:instrText xml:space="preserve"> PAGEREF _Toc121468191 \h </w:instrText>
            </w:r>
            <w:r>
              <w:rPr>
                <w:webHidden/>
              </w:rPr>
            </w:r>
            <w:r>
              <w:rPr>
                <w:webHidden/>
              </w:rPr>
              <w:fldChar w:fldCharType="separate"/>
            </w:r>
            <w:r w:rsidR="008860D0">
              <w:rPr>
                <w:webHidden/>
              </w:rPr>
              <w:t>41</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2" w:history="1">
            <w:r w:rsidR="008860D0" w:rsidRPr="00932BAE">
              <w:rPr>
                <w:rStyle w:val="Hipercze"/>
              </w:rPr>
              <w:t>D-05.00.00 NAWIERZCHNIE</w:t>
            </w:r>
            <w:r w:rsidR="008860D0">
              <w:rPr>
                <w:webHidden/>
              </w:rPr>
              <w:tab/>
            </w:r>
            <w:r>
              <w:rPr>
                <w:webHidden/>
              </w:rPr>
              <w:fldChar w:fldCharType="begin"/>
            </w:r>
            <w:r w:rsidR="008860D0">
              <w:rPr>
                <w:webHidden/>
              </w:rPr>
              <w:instrText xml:space="preserve"> PAGEREF _Toc121468192 \h </w:instrText>
            </w:r>
            <w:r>
              <w:rPr>
                <w:webHidden/>
              </w:rPr>
            </w:r>
            <w:r>
              <w:rPr>
                <w:webHidden/>
              </w:rPr>
              <w:fldChar w:fldCharType="separate"/>
            </w:r>
            <w:r w:rsidR="008860D0">
              <w:rPr>
                <w:webHidden/>
              </w:rPr>
              <w:t>61</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3" w:history="1">
            <w:r w:rsidR="008860D0" w:rsidRPr="00E15611">
              <w:rPr>
                <w:rStyle w:val="Hipercze"/>
                <w:color w:val="FF0000"/>
              </w:rPr>
              <w:t>D-05.01.01 NAWIERZCHNIA Z PŁYT BETONOWYCH AŻUROWYCH</w:t>
            </w:r>
            <w:r w:rsidR="008860D0">
              <w:rPr>
                <w:webHidden/>
              </w:rPr>
              <w:tab/>
            </w:r>
            <w:r>
              <w:rPr>
                <w:webHidden/>
              </w:rPr>
              <w:fldChar w:fldCharType="begin"/>
            </w:r>
            <w:r w:rsidR="008860D0">
              <w:rPr>
                <w:webHidden/>
              </w:rPr>
              <w:instrText xml:space="preserve"> PAGEREF _Toc121468193 \h </w:instrText>
            </w:r>
            <w:r>
              <w:rPr>
                <w:webHidden/>
              </w:rPr>
            </w:r>
            <w:r>
              <w:rPr>
                <w:webHidden/>
              </w:rPr>
              <w:fldChar w:fldCharType="separate"/>
            </w:r>
            <w:r w:rsidR="008860D0">
              <w:rPr>
                <w:webHidden/>
              </w:rPr>
              <w:t>61</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4" w:history="1">
            <w:r w:rsidR="008860D0" w:rsidRPr="00E15611">
              <w:rPr>
                <w:rStyle w:val="Hipercze"/>
                <w:color w:val="FF0000"/>
              </w:rPr>
              <w:t>D-05.01.03 NAWIERZCHNIA ŻWIROWA</w:t>
            </w:r>
            <w:r w:rsidR="008860D0">
              <w:rPr>
                <w:webHidden/>
              </w:rPr>
              <w:tab/>
            </w:r>
            <w:r>
              <w:rPr>
                <w:webHidden/>
              </w:rPr>
              <w:fldChar w:fldCharType="begin"/>
            </w:r>
            <w:r w:rsidR="008860D0">
              <w:rPr>
                <w:webHidden/>
              </w:rPr>
              <w:instrText xml:space="preserve"> PAGEREF _Toc121468194 \h </w:instrText>
            </w:r>
            <w:r>
              <w:rPr>
                <w:webHidden/>
              </w:rPr>
            </w:r>
            <w:r>
              <w:rPr>
                <w:webHidden/>
              </w:rPr>
              <w:fldChar w:fldCharType="separate"/>
            </w:r>
            <w:r w:rsidR="008860D0">
              <w:rPr>
                <w:webHidden/>
              </w:rPr>
              <w:t>63</w:t>
            </w:r>
            <w:r>
              <w:rPr>
                <w:webHidden/>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95" w:history="1">
            <w:r w:rsidR="008860D0" w:rsidRPr="00E15611">
              <w:rPr>
                <w:rStyle w:val="Hipercze"/>
                <w:color w:val="FF0000"/>
              </w:rPr>
              <w:t>D-05.02.01 WARSTWA WIĄŻĄCA Z BETONU ASFALTOWEGO</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_Toc121468195 \h </w:instrText>
            </w:r>
            <w:r w:rsidRPr="00E15611">
              <w:rPr>
                <w:webHidden/>
                <w:color w:val="FF0000"/>
              </w:rPr>
            </w:r>
            <w:r w:rsidRPr="00E15611">
              <w:rPr>
                <w:webHidden/>
                <w:color w:val="FF0000"/>
              </w:rPr>
              <w:fldChar w:fldCharType="separate"/>
            </w:r>
            <w:r w:rsidR="008860D0" w:rsidRPr="00E15611">
              <w:rPr>
                <w:webHidden/>
                <w:color w:val="FF0000"/>
              </w:rPr>
              <w:t>66</w:t>
            </w:r>
            <w:r w:rsidRPr="00E15611">
              <w:rPr>
                <w:webHidden/>
                <w:color w:val="FF0000"/>
              </w:rPr>
              <w:fldChar w:fldCharType="end"/>
            </w:r>
          </w:hyperlink>
        </w:p>
        <w:p w:rsidR="008860D0" w:rsidRPr="00E15611" w:rsidRDefault="00E830AD">
          <w:pPr>
            <w:pStyle w:val="Spistreci1"/>
            <w:rPr>
              <w:rFonts w:asciiTheme="minorHAnsi" w:eastAsiaTheme="minorEastAsia" w:hAnsiTheme="minorHAnsi" w:cstheme="minorBidi"/>
              <w:b w:val="0"/>
              <w:color w:val="FF0000"/>
              <w:sz w:val="22"/>
              <w:szCs w:val="22"/>
            </w:rPr>
          </w:pPr>
          <w:hyperlink w:anchor="_Toc121468196" w:history="1">
            <w:r w:rsidR="008860D0" w:rsidRPr="00E15611">
              <w:rPr>
                <w:rStyle w:val="Hipercze"/>
                <w:color w:val="FF0000"/>
              </w:rPr>
              <w:t>D-05.02.02 WARSTWA ŚCIERALNA Z BETONU ASFALTOWEGO</w:t>
            </w:r>
            <w:r w:rsidR="008860D0" w:rsidRPr="00E15611">
              <w:rPr>
                <w:webHidden/>
                <w:color w:val="FF0000"/>
              </w:rPr>
              <w:tab/>
            </w:r>
            <w:r w:rsidRPr="00E15611">
              <w:rPr>
                <w:webHidden/>
                <w:color w:val="FF0000"/>
              </w:rPr>
              <w:fldChar w:fldCharType="begin"/>
            </w:r>
            <w:r w:rsidR="008860D0" w:rsidRPr="00E15611">
              <w:rPr>
                <w:webHidden/>
                <w:color w:val="FF0000"/>
              </w:rPr>
              <w:instrText xml:space="preserve"> PAGEREF _Toc121468196 \h </w:instrText>
            </w:r>
            <w:r w:rsidRPr="00E15611">
              <w:rPr>
                <w:webHidden/>
                <w:color w:val="FF0000"/>
              </w:rPr>
            </w:r>
            <w:r w:rsidRPr="00E15611">
              <w:rPr>
                <w:webHidden/>
                <w:color w:val="FF0000"/>
              </w:rPr>
              <w:fldChar w:fldCharType="separate"/>
            </w:r>
            <w:r w:rsidR="008860D0" w:rsidRPr="00E15611">
              <w:rPr>
                <w:webHidden/>
                <w:color w:val="FF0000"/>
              </w:rPr>
              <w:t>86</w:t>
            </w:r>
            <w:r w:rsidRPr="00E15611">
              <w:rPr>
                <w:webHidden/>
                <w:color w:val="FF0000"/>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7" w:history="1">
            <w:r w:rsidR="008860D0" w:rsidRPr="00932BAE">
              <w:rPr>
                <w:rStyle w:val="Hipercze"/>
              </w:rPr>
              <w:t>D-05.03.23 NAWIERZCHNIA Z KOSTKI BRUKOWEJ BETONOWEJ</w:t>
            </w:r>
            <w:r w:rsidR="008860D0">
              <w:rPr>
                <w:webHidden/>
              </w:rPr>
              <w:tab/>
            </w:r>
            <w:r>
              <w:rPr>
                <w:webHidden/>
              </w:rPr>
              <w:fldChar w:fldCharType="begin"/>
            </w:r>
            <w:r w:rsidR="008860D0">
              <w:rPr>
                <w:webHidden/>
              </w:rPr>
              <w:instrText xml:space="preserve"> PAGEREF _Toc121468197 \h </w:instrText>
            </w:r>
            <w:r>
              <w:rPr>
                <w:webHidden/>
              </w:rPr>
            </w:r>
            <w:r>
              <w:rPr>
                <w:webHidden/>
              </w:rPr>
              <w:fldChar w:fldCharType="separate"/>
            </w:r>
            <w:r w:rsidR="008860D0">
              <w:rPr>
                <w:webHidden/>
              </w:rPr>
              <w:t>106</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8" w:history="1">
            <w:r w:rsidR="008860D0" w:rsidRPr="00932BAE">
              <w:rPr>
                <w:rStyle w:val="Hipercze"/>
              </w:rPr>
              <w:t>D-07.00.00 URZĄDZENIA BEZPIECZEŃSTWA RUCHU</w:t>
            </w:r>
            <w:r w:rsidR="008860D0">
              <w:rPr>
                <w:webHidden/>
              </w:rPr>
              <w:tab/>
            </w:r>
            <w:r>
              <w:rPr>
                <w:webHidden/>
              </w:rPr>
              <w:fldChar w:fldCharType="begin"/>
            </w:r>
            <w:r w:rsidR="008860D0">
              <w:rPr>
                <w:webHidden/>
              </w:rPr>
              <w:instrText xml:space="preserve"> PAGEREF _Toc121468198 \h </w:instrText>
            </w:r>
            <w:r>
              <w:rPr>
                <w:webHidden/>
              </w:rPr>
            </w:r>
            <w:r>
              <w:rPr>
                <w:webHidden/>
              </w:rPr>
              <w:fldChar w:fldCharType="separate"/>
            </w:r>
            <w:r w:rsidR="008860D0">
              <w:rPr>
                <w:webHidden/>
              </w:rPr>
              <w:t>109</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199" w:history="1">
            <w:r w:rsidR="008860D0" w:rsidRPr="00932BAE">
              <w:rPr>
                <w:rStyle w:val="Hipercze"/>
              </w:rPr>
              <w:t>D-07.02.01 OZNAKOWANIE PIONOWE</w:t>
            </w:r>
            <w:r w:rsidR="008860D0">
              <w:rPr>
                <w:webHidden/>
              </w:rPr>
              <w:tab/>
            </w:r>
            <w:r>
              <w:rPr>
                <w:webHidden/>
              </w:rPr>
              <w:fldChar w:fldCharType="begin"/>
            </w:r>
            <w:r w:rsidR="008860D0">
              <w:rPr>
                <w:webHidden/>
              </w:rPr>
              <w:instrText xml:space="preserve"> PAGEREF _Toc121468199 \h </w:instrText>
            </w:r>
            <w:r>
              <w:rPr>
                <w:webHidden/>
              </w:rPr>
            </w:r>
            <w:r>
              <w:rPr>
                <w:webHidden/>
              </w:rPr>
              <w:fldChar w:fldCharType="separate"/>
            </w:r>
            <w:r w:rsidR="008860D0">
              <w:rPr>
                <w:webHidden/>
              </w:rPr>
              <w:t>109</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200" w:history="1">
            <w:r w:rsidR="008860D0" w:rsidRPr="00932BAE">
              <w:rPr>
                <w:rStyle w:val="Hipercze"/>
              </w:rPr>
              <w:t>D-08.00.00 ELEMENTY ULIC</w:t>
            </w:r>
            <w:r w:rsidR="008860D0">
              <w:rPr>
                <w:webHidden/>
              </w:rPr>
              <w:tab/>
            </w:r>
            <w:r>
              <w:rPr>
                <w:webHidden/>
              </w:rPr>
              <w:fldChar w:fldCharType="begin"/>
            </w:r>
            <w:r w:rsidR="008860D0">
              <w:rPr>
                <w:webHidden/>
              </w:rPr>
              <w:instrText xml:space="preserve"> PAGEREF _Toc121468200 \h </w:instrText>
            </w:r>
            <w:r>
              <w:rPr>
                <w:webHidden/>
              </w:rPr>
            </w:r>
            <w:r>
              <w:rPr>
                <w:webHidden/>
              </w:rPr>
              <w:fldChar w:fldCharType="separate"/>
            </w:r>
            <w:r w:rsidR="008860D0">
              <w:rPr>
                <w:webHidden/>
              </w:rPr>
              <w:t>114</w:t>
            </w:r>
            <w:r>
              <w:rPr>
                <w:webHidden/>
              </w:rPr>
              <w:fldChar w:fldCharType="end"/>
            </w:r>
          </w:hyperlink>
        </w:p>
        <w:p w:rsidR="008860D0" w:rsidRDefault="00E830AD">
          <w:pPr>
            <w:pStyle w:val="Spistreci1"/>
            <w:rPr>
              <w:rFonts w:asciiTheme="minorHAnsi" w:eastAsiaTheme="minorEastAsia" w:hAnsiTheme="minorHAnsi" w:cstheme="minorBidi"/>
              <w:b w:val="0"/>
              <w:sz w:val="22"/>
              <w:szCs w:val="22"/>
            </w:rPr>
          </w:pPr>
          <w:hyperlink w:anchor="_Toc121468201" w:history="1">
            <w:r w:rsidR="008860D0" w:rsidRPr="00932BAE">
              <w:rPr>
                <w:rStyle w:val="Hipercze"/>
              </w:rPr>
              <w:t>D-08.01.01 KRAWĘŻNIKI BETONOWE</w:t>
            </w:r>
            <w:r w:rsidR="008860D0">
              <w:rPr>
                <w:webHidden/>
              </w:rPr>
              <w:tab/>
            </w:r>
            <w:r>
              <w:rPr>
                <w:webHidden/>
              </w:rPr>
              <w:fldChar w:fldCharType="begin"/>
            </w:r>
            <w:r w:rsidR="008860D0">
              <w:rPr>
                <w:webHidden/>
              </w:rPr>
              <w:instrText xml:space="preserve"> PAGEREF _Toc121468201 \h </w:instrText>
            </w:r>
            <w:r>
              <w:rPr>
                <w:webHidden/>
              </w:rPr>
            </w:r>
            <w:r>
              <w:rPr>
                <w:webHidden/>
              </w:rPr>
              <w:fldChar w:fldCharType="separate"/>
            </w:r>
            <w:r w:rsidR="008860D0">
              <w:rPr>
                <w:webHidden/>
              </w:rPr>
              <w:t>114</w:t>
            </w:r>
            <w:r>
              <w:rPr>
                <w:webHidden/>
              </w:rPr>
              <w:fldChar w:fldCharType="end"/>
            </w:r>
          </w:hyperlink>
        </w:p>
        <w:p w:rsidR="00C7710B" w:rsidRPr="00CB54E6" w:rsidRDefault="00E830AD" w:rsidP="008E2A70">
          <w:pPr>
            <w:ind w:left="0"/>
          </w:pPr>
          <w:r w:rsidRPr="00CB54E6">
            <w:rPr>
              <w:szCs w:val="14"/>
            </w:rPr>
            <w:fldChar w:fldCharType="end"/>
          </w:r>
        </w:p>
      </w:sdtContent>
    </w:sdt>
    <w:p w:rsidR="008E0FC4" w:rsidRPr="00CB54E6" w:rsidRDefault="00C7710B" w:rsidP="008E2A70">
      <w:pPr>
        <w:suppressAutoHyphens w:val="0"/>
        <w:overflowPunct/>
        <w:autoSpaceDE/>
        <w:spacing w:after="120"/>
        <w:ind w:left="0"/>
        <w:textAlignment w:val="auto"/>
        <w:sectPr w:rsidR="008E0FC4" w:rsidRPr="00CB54E6" w:rsidSect="00C7710B">
          <w:headerReference w:type="even" r:id="rId10"/>
          <w:footerReference w:type="even" r:id="rId11"/>
          <w:footerReference w:type="default" r:id="rId12"/>
          <w:type w:val="continuous"/>
          <w:pgSz w:w="11906" w:h="16838" w:code="9"/>
          <w:pgMar w:top="425" w:right="703" w:bottom="289" w:left="1134" w:header="142" w:footer="312" w:gutter="0"/>
          <w:cols w:space="708"/>
          <w:docGrid w:linePitch="600" w:charSpace="40960"/>
        </w:sectPr>
      </w:pPr>
      <w:r w:rsidRPr="00CB54E6">
        <w:br w:type="page"/>
      </w:r>
      <w:r w:rsidR="008E0FC4" w:rsidRPr="00CB54E6">
        <w:lastRenderedPageBreak/>
        <w:br w:type="page"/>
      </w:r>
    </w:p>
    <w:p w:rsidR="00EC6EEC" w:rsidRPr="00CB54E6" w:rsidRDefault="00C80E61" w:rsidP="00175D26">
      <w:pPr>
        <w:pStyle w:val="Nagwek1"/>
      </w:pPr>
      <w:bookmarkStart w:id="0" w:name="_Toc121468176"/>
      <w:r w:rsidRPr="00CB54E6">
        <w:lastRenderedPageBreak/>
        <w:t>ST D-00.00.00</w:t>
      </w:r>
      <w:r w:rsidR="004414E5" w:rsidRPr="00CB54E6">
        <w:t xml:space="preserve"> WYMAGANIA OGÓLNE</w:t>
      </w:r>
      <w:bookmarkEnd w:id="0"/>
    </w:p>
    <w:p w:rsidR="006B3B7B"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WSTĘP</w:t>
      </w:r>
    </w:p>
    <w:p w:rsidR="001905BD" w:rsidRPr="00CB54E6" w:rsidRDefault="001905BD" w:rsidP="00D942ED">
      <w:pPr>
        <w:pStyle w:val="Akapitzlist"/>
        <w:numPr>
          <w:ilvl w:val="1"/>
          <w:numId w:val="9"/>
        </w:numPr>
        <w:ind w:left="426" w:right="4" w:hanging="426"/>
        <w:jc w:val="both"/>
        <w:rPr>
          <w:rFonts w:cs="Times New Roman"/>
          <w:b/>
          <w:szCs w:val="14"/>
        </w:rPr>
      </w:pPr>
      <w:r w:rsidRPr="00CB54E6">
        <w:rPr>
          <w:rFonts w:cs="Times New Roman"/>
          <w:b/>
          <w:szCs w:val="14"/>
        </w:rPr>
        <w:t xml:space="preserve">Przedmiot </w:t>
      </w:r>
      <w:r w:rsidR="00580196" w:rsidRPr="00CB54E6">
        <w:rPr>
          <w:rFonts w:cs="Times New Roman"/>
          <w:b/>
          <w:szCs w:val="14"/>
        </w:rPr>
        <w:t>O</w:t>
      </w:r>
      <w:r w:rsidRPr="00CB54E6">
        <w:rPr>
          <w:rFonts w:cs="Times New Roman"/>
          <w:b/>
          <w:szCs w:val="14"/>
        </w:rPr>
        <w:t>ST</w:t>
      </w:r>
    </w:p>
    <w:p w:rsidR="00700350" w:rsidRPr="00CB54E6" w:rsidRDefault="00580196" w:rsidP="00700350">
      <w:pPr>
        <w:ind w:left="0"/>
        <w:jc w:val="both"/>
        <w:rPr>
          <w:szCs w:val="14"/>
        </w:rPr>
      </w:pPr>
      <w:r w:rsidRPr="00CB54E6">
        <w:rPr>
          <w:szCs w:val="14"/>
        </w:rPr>
        <w:t xml:space="preserve">Przedmiotem niniejszej Ogólnej Specyfikacji Technicznej Wykonania i Odbioru Robót (OST) są wymagania ogólne dotyczące wykonania i odbioru robót </w:t>
      </w:r>
      <w:r w:rsidR="00702C0E" w:rsidRPr="00CB54E6">
        <w:rPr>
          <w:szCs w:val="14"/>
        </w:rPr>
        <w:t xml:space="preserve">drogowych związanych z </w:t>
      </w:r>
      <w:r w:rsidR="00700350" w:rsidRPr="00CB54E6">
        <w:rPr>
          <w:szCs w:val="14"/>
        </w:rPr>
        <w:t xml:space="preserve">„Przebudową ulicy </w:t>
      </w:r>
      <w:r w:rsidR="004C62F9" w:rsidRPr="00CB54E6">
        <w:rPr>
          <w:szCs w:val="14"/>
        </w:rPr>
        <w:t>Nadnarwiańskiej</w:t>
      </w:r>
      <w:r w:rsidR="00700350" w:rsidRPr="00CB54E6">
        <w:rPr>
          <w:szCs w:val="14"/>
        </w:rPr>
        <w:t xml:space="preserve"> w Łapach”</w:t>
      </w:r>
    </w:p>
    <w:p w:rsidR="00702C0E" w:rsidRPr="00CB54E6" w:rsidRDefault="00702C0E" w:rsidP="00D942ED">
      <w:pPr>
        <w:pStyle w:val="Akapitzlist"/>
        <w:numPr>
          <w:ilvl w:val="1"/>
          <w:numId w:val="9"/>
        </w:numPr>
        <w:ind w:left="426" w:right="4" w:hanging="426"/>
        <w:jc w:val="both"/>
        <w:rPr>
          <w:b/>
          <w:szCs w:val="14"/>
        </w:rPr>
      </w:pPr>
      <w:r w:rsidRPr="00CB54E6">
        <w:rPr>
          <w:rFonts w:cs="Times New Roman"/>
          <w:b/>
          <w:szCs w:val="14"/>
        </w:rPr>
        <w:t>Zakres stosowania OST</w:t>
      </w:r>
    </w:p>
    <w:p w:rsidR="00702C0E" w:rsidRPr="00CB54E6" w:rsidRDefault="00702C0E" w:rsidP="006B588A">
      <w:pPr>
        <w:pStyle w:val="Akapitzlist"/>
        <w:ind w:left="0" w:right="4"/>
        <w:jc w:val="both"/>
        <w:rPr>
          <w:b/>
          <w:szCs w:val="14"/>
        </w:rPr>
      </w:pPr>
      <w:r w:rsidRPr="00CB54E6">
        <w:t>Szczegółowa Specyfikacja Techniczna jest stosowana jako dokument przetargowy i kontraktowy przy zlecaniu i realizacji robót zadania inwestycyjnego.</w:t>
      </w:r>
    </w:p>
    <w:p w:rsidR="00702C0E" w:rsidRPr="00CB54E6" w:rsidRDefault="00702C0E" w:rsidP="00D942ED">
      <w:pPr>
        <w:pStyle w:val="Akapitzlist"/>
        <w:numPr>
          <w:ilvl w:val="1"/>
          <w:numId w:val="9"/>
        </w:numPr>
        <w:ind w:left="426" w:right="4" w:hanging="426"/>
        <w:jc w:val="both"/>
        <w:rPr>
          <w:rFonts w:cs="Times New Roman"/>
          <w:b/>
          <w:szCs w:val="14"/>
        </w:rPr>
      </w:pPr>
      <w:r w:rsidRPr="00CB54E6">
        <w:rPr>
          <w:rFonts w:cs="Times New Roman"/>
          <w:b/>
          <w:szCs w:val="14"/>
        </w:rPr>
        <w:t>Zakres robót objętych OST</w:t>
      </w:r>
    </w:p>
    <w:p w:rsidR="00702C0E" w:rsidRPr="00CB54E6" w:rsidRDefault="00702C0E" w:rsidP="006B588A">
      <w:pPr>
        <w:pStyle w:val="Tekstpodstawowy"/>
        <w:spacing w:after="0"/>
        <w:ind w:left="0" w:right="4"/>
        <w:rPr>
          <w:szCs w:val="14"/>
        </w:rPr>
      </w:pPr>
      <w:r w:rsidRPr="00CB54E6">
        <w:rPr>
          <w:szCs w:val="14"/>
        </w:rPr>
        <w:t xml:space="preserve">Ustalenia niniejszej Ogólnej Specyfikacji Technicznej Wykonania i Odbioru Robót (OST) dotyczą wspólnych, dla </w:t>
      </w:r>
      <w:r w:rsidR="00902553" w:rsidRPr="00CB54E6">
        <w:rPr>
          <w:szCs w:val="14"/>
        </w:rPr>
        <w:t>pozostałych</w:t>
      </w:r>
      <w:r w:rsidRPr="00CB54E6">
        <w:rPr>
          <w:szCs w:val="14"/>
        </w:rPr>
        <w:t xml:space="preserve"> specyfikacji technicznych, zasad wykonania i odbioru robót budowlanych.</w:t>
      </w:r>
    </w:p>
    <w:p w:rsidR="001905BD" w:rsidRPr="00CB54E6" w:rsidRDefault="001905BD" w:rsidP="00D942ED">
      <w:pPr>
        <w:pStyle w:val="Akapitzlist"/>
        <w:numPr>
          <w:ilvl w:val="1"/>
          <w:numId w:val="9"/>
        </w:numPr>
        <w:ind w:left="426" w:right="4" w:hanging="426"/>
        <w:jc w:val="both"/>
        <w:rPr>
          <w:rFonts w:cs="Times New Roman"/>
          <w:b/>
          <w:szCs w:val="14"/>
        </w:rPr>
      </w:pPr>
      <w:r w:rsidRPr="00CB54E6">
        <w:rPr>
          <w:rFonts w:cs="Times New Roman"/>
          <w:b/>
          <w:szCs w:val="14"/>
        </w:rPr>
        <w:t>Określenia podstawowe</w:t>
      </w:r>
    </w:p>
    <w:p w:rsidR="001905BD" w:rsidRPr="00CB54E6" w:rsidRDefault="001905BD" w:rsidP="00DF7C03">
      <w:pPr>
        <w:pStyle w:val="Tekstpodstawowy"/>
        <w:spacing w:after="0"/>
        <w:ind w:left="0" w:right="4"/>
        <w:rPr>
          <w:szCs w:val="14"/>
        </w:rPr>
      </w:pPr>
      <w:r w:rsidRPr="00CB54E6">
        <w:rPr>
          <w:szCs w:val="14"/>
        </w:rPr>
        <w:t xml:space="preserve">Użyte w </w:t>
      </w:r>
      <w:r w:rsidR="00A61594" w:rsidRPr="00CB54E6">
        <w:rPr>
          <w:szCs w:val="14"/>
        </w:rPr>
        <w:t>ST</w:t>
      </w:r>
      <w:r w:rsidRPr="00CB54E6">
        <w:rPr>
          <w:szCs w:val="14"/>
        </w:rPr>
        <w:t xml:space="preserve"> wymienione poniżej określenia należy rozumieć w każdym przypadku następująco:</w:t>
      </w:r>
    </w:p>
    <w:p w:rsidR="001905BD" w:rsidRPr="00CB54E6" w:rsidRDefault="001905BD" w:rsidP="00D942ED">
      <w:pPr>
        <w:pStyle w:val="Akapitzlist"/>
        <w:numPr>
          <w:ilvl w:val="2"/>
          <w:numId w:val="9"/>
        </w:numPr>
        <w:tabs>
          <w:tab w:val="left" w:pos="567"/>
        </w:tabs>
        <w:ind w:left="0" w:right="4" w:firstLine="0"/>
        <w:rPr>
          <w:rFonts w:cs="Times New Roman"/>
          <w:szCs w:val="14"/>
        </w:rPr>
      </w:pPr>
      <w:r w:rsidRPr="00CB54E6">
        <w:rPr>
          <w:rFonts w:cs="Times New Roman"/>
          <w:b/>
          <w:szCs w:val="14"/>
        </w:rPr>
        <w:t xml:space="preserve">Budowla drogowa </w:t>
      </w:r>
      <w:r w:rsidRPr="00CB54E6">
        <w:rPr>
          <w:rFonts w:cs="Times New Roman"/>
          <w:szCs w:val="14"/>
        </w:rPr>
        <w:t>- obiekt budowlany, nie będący budynkiem, stanowiący całość techniczno-użytkową (drogę) albo jego część stanowiącą odrębny element konstrukcyjny lub technologiczny (obiekt mostowy, korpus ziemny, węzeł).</w:t>
      </w:r>
    </w:p>
    <w:p w:rsidR="001905BD" w:rsidRPr="00CB54E6" w:rsidRDefault="001905BD" w:rsidP="00D942ED">
      <w:pPr>
        <w:pStyle w:val="Akapitzlist"/>
        <w:numPr>
          <w:ilvl w:val="2"/>
          <w:numId w:val="9"/>
        </w:numPr>
        <w:tabs>
          <w:tab w:val="left" w:pos="567"/>
        </w:tabs>
        <w:ind w:left="0" w:right="4" w:firstLine="0"/>
        <w:rPr>
          <w:rFonts w:cs="Times New Roman"/>
          <w:szCs w:val="14"/>
        </w:rPr>
      </w:pPr>
      <w:r w:rsidRPr="00CB54E6">
        <w:rPr>
          <w:rFonts w:cs="Times New Roman"/>
          <w:b/>
          <w:szCs w:val="14"/>
        </w:rPr>
        <w:t xml:space="preserve">Chodnik </w:t>
      </w:r>
      <w:r w:rsidRPr="00CB54E6">
        <w:rPr>
          <w:rFonts w:cs="Times New Roman"/>
          <w:szCs w:val="14"/>
        </w:rPr>
        <w:t>- wyznaczony pas terenu przy jezdni lub odsunięty od jezdni, przeznaczony do ruchu pieszych i odpowiednio utwardzony.</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Droga </w:t>
      </w:r>
      <w:r w:rsidRPr="00CB54E6">
        <w:rPr>
          <w:rFonts w:cs="Times New Roman"/>
          <w:szCs w:val="14"/>
        </w:rPr>
        <w:t>- wydzielony pas terenu przeznaczony do ruchu lub postoju pojazdów oraz ruchu pieszych wraz z wszelkimi urządzeniami technicznymi związanymi z prowadzeniem i zabezpieczeniem ruchu.</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Dziennik budowy </w:t>
      </w:r>
      <w:r w:rsidRPr="00CB54E6">
        <w:rPr>
          <w:rFonts w:cs="Times New Roman"/>
          <w:szCs w:val="14"/>
        </w:rPr>
        <w:t>-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Inspektorem Nadzoru, Wykonawcą i projektantem,</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 xml:space="preserve">Inspektor nadzoru – </w:t>
      </w:r>
      <w:r w:rsidRPr="00CB54E6">
        <w:rPr>
          <w:rFonts w:cs="Times New Roman"/>
          <w:szCs w:val="14"/>
        </w:rPr>
        <w:t>osoba wymieniona w danych kontraktowych (wyznaczona przez Zamawiającego, o której wyznaczeniu poinformowany jest Wykonawca), odpowiedzialna za nadzorowanie robót i administrowanie kontraktem.</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Jezdnia </w:t>
      </w:r>
      <w:r w:rsidRPr="00CB54E6">
        <w:rPr>
          <w:rFonts w:cs="Times New Roman"/>
          <w:szCs w:val="14"/>
        </w:rPr>
        <w:t>- część korony drogi przeznaczona do ruchu pojazdów.</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Kierownik budowy</w:t>
      </w:r>
      <w:r w:rsidRPr="00CB54E6">
        <w:rPr>
          <w:rFonts w:cs="Times New Roman"/>
          <w:szCs w:val="14"/>
        </w:rPr>
        <w:t xml:space="preserve"> - osoba wyznaczona przez Wykonawcę, upoważniona do kierowania robotami i do występowania w jego imieniu w sprawach realizacji kontraktu.</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Korona drogi </w:t>
      </w:r>
      <w:r w:rsidRPr="00CB54E6">
        <w:rPr>
          <w:rFonts w:cs="Times New Roman"/>
          <w:szCs w:val="14"/>
        </w:rPr>
        <w:t>- jezdnia z poboczami lub chodnikami, zatokami, pasami awaryjnego postoju i pasami dzielącymi jezdnie.</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Konstrukcja nawierzchni </w:t>
      </w:r>
      <w:r w:rsidRPr="00CB54E6">
        <w:rPr>
          <w:rFonts w:cs="Times New Roman"/>
          <w:szCs w:val="14"/>
        </w:rPr>
        <w:t>- układ warstw nawierzchni wraz ze sposobem ich połączenia.</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Korpus drogowy </w:t>
      </w:r>
      <w:r w:rsidRPr="00CB54E6">
        <w:rPr>
          <w:rFonts w:cs="Times New Roman"/>
          <w:szCs w:val="14"/>
        </w:rPr>
        <w:t>- nasyp lub ta część wykopu, która jest ograniczona koroną drogi i skarpami rowów.</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Koryto </w:t>
      </w:r>
      <w:r w:rsidRPr="00CB54E6">
        <w:rPr>
          <w:rFonts w:cs="Times New Roman"/>
          <w:szCs w:val="14"/>
        </w:rPr>
        <w:t>- element uformowany w korpusie drogowym w celu ułożenia w nim konstrukcji nawierzchni.</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Książka obmiarów</w:t>
      </w:r>
      <w:r w:rsidRPr="00CB54E6">
        <w:rPr>
          <w:rFonts w:cs="Times New Roman"/>
          <w:szCs w:val="14"/>
        </w:rPr>
        <w:t xml:space="preserve"> - akceptowany przez Inspektora nadzoru zeszyt z ponumerowanymi stronami, służący do wpisywania przez Wykonawcę obmiaru dokonywanych robót w formie wyliczeń, szkiców i ew. dodatkowych załączników. Wpisy w książce obmiarów podlegają potwierdzeniu przez Inspektora nadzoru.</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Laboratorium </w:t>
      </w:r>
      <w:r w:rsidRPr="00CB54E6">
        <w:rPr>
          <w:rFonts w:cs="Times New Roman"/>
          <w:szCs w:val="14"/>
        </w:rPr>
        <w:t>- drogowe lub inne laboratorium badawcze, zaakceptowane przez Zamawiającego, niezbędne do przeprowadzenia wszelkich badań i prób związanych z oceną jakości materiałów oraz robót.</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Materiały -</w:t>
      </w:r>
      <w:r w:rsidRPr="00CB54E6">
        <w:rPr>
          <w:rFonts w:cs="Times New Roman"/>
          <w:szCs w:val="14"/>
        </w:rPr>
        <w:t xml:space="preserve"> wszelkie tworzywa niezbędne do wykonania robót, zgodne z dokumentacją projektową i specyfikacjami technicznymi, zaakceptowane przez Inspektora nadzoru.</w:t>
      </w:r>
    </w:p>
    <w:p w:rsidR="006B3B7B"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Nawierzchnia </w:t>
      </w:r>
      <w:r w:rsidRPr="00CB54E6">
        <w:rPr>
          <w:rFonts w:cs="Times New Roman"/>
          <w:szCs w:val="14"/>
        </w:rPr>
        <w:t>- warstwa lub zespół warstw służących do przejmowania i rozkładania obciążeń od ruchu na podłoże gruntowe i zapewniających dogodne warunki dla ruchu.</w:t>
      </w:r>
    </w:p>
    <w:p w:rsidR="001905BD" w:rsidRPr="00CB54E6" w:rsidRDefault="001905BD" w:rsidP="00D942ED">
      <w:pPr>
        <w:pStyle w:val="Akapitzlist"/>
        <w:numPr>
          <w:ilvl w:val="3"/>
          <w:numId w:val="9"/>
        </w:numPr>
        <w:tabs>
          <w:tab w:val="left" w:pos="567"/>
        </w:tabs>
        <w:ind w:left="0" w:right="4" w:firstLine="0"/>
        <w:jc w:val="both"/>
        <w:rPr>
          <w:szCs w:val="14"/>
        </w:rPr>
      </w:pPr>
      <w:r w:rsidRPr="00CB54E6">
        <w:rPr>
          <w:b/>
          <w:szCs w:val="14"/>
        </w:rPr>
        <w:t xml:space="preserve">Warstwa ścieralna – </w:t>
      </w:r>
      <w:r w:rsidRPr="00CB54E6">
        <w:rPr>
          <w:szCs w:val="14"/>
        </w:rPr>
        <w:t>górna warstwa nawierzchni poddana bezpośrednio oddziaływaniu ruchu i czynników atmosferycznych</w:t>
      </w:r>
    </w:p>
    <w:p w:rsidR="001905BD" w:rsidRPr="00CB54E6" w:rsidRDefault="001905BD" w:rsidP="00D942ED">
      <w:pPr>
        <w:pStyle w:val="Akapitzlist"/>
        <w:numPr>
          <w:ilvl w:val="3"/>
          <w:numId w:val="9"/>
        </w:numPr>
        <w:tabs>
          <w:tab w:val="left" w:pos="567"/>
        </w:tabs>
        <w:ind w:left="0" w:right="4" w:firstLine="0"/>
        <w:jc w:val="both"/>
        <w:rPr>
          <w:rFonts w:cs="Times New Roman"/>
          <w:szCs w:val="14"/>
        </w:rPr>
      </w:pPr>
      <w:r w:rsidRPr="00CB54E6">
        <w:rPr>
          <w:rFonts w:cs="Times New Roman"/>
          <w:b/>
          <w:szCs w:val="14"/>
        </w:rPr>
        <w:t xml:space="preserve">Podbudowa - </w:t>
      </w:r>
      <w:r w:rsidRPr="00CB54E6">
        <w:rPr>
          <w:rFonts w:cs="Times New Roman"/>
          <w:szCs w:val="14"/>
        </w:rPr>
        <w:t>dolna część nawierzchni służąca do przenoszenia obciążeń od ruchu na podłoże. Podbudowa może składać się z podbudowy zasadniczej i podbudowy pomocniczej.</w:t>
      </w:r>
    </w:p>
    <w:p w:rsidR="001905BD" w:rsidRPr="00CB54E6" w:rsidRDefault="001905BD" w:rsidP="00D942ED">
      <w:pPr>
        <w:pStyle w:val="Akapitzlist"/>
        <w:numPr>
          <w:ilvl w:val="3"/>
          <w:numId w:val="9"/>
        </w:numPr>
        <w:tabs>
          <w:tab w:val="left" w:pos="567"/>
        </w:tabs>
        <w:ind w:left="0" w:right="4" w:firstLine="0"/>
        <w:jc w:val="both"/>
        <w:rPr>
          <w:rFonts w:cs="Times New Roman"/>
          <w:szCs w:val="14"/>
        </w:rPr>
      </w:pPr>
      <w:r w:rsidRPr="00CB54E6">
        <w:rPr>
          <w:rFonts w:cs="Times New Roman"/>
          <w:b/>
          <w:szCs w:val="14"/>
        </w:rPr>
        <w:t xml:space="preserve">Podbudowa zasadnicza </w:t>
      </w:r>
      <w:r w:rsidRPr="00CB54E6">
        <w:rPr>
          <w:rFonts w:cs="Times New Roman"/>
          <w:szCs w:val="14"/>
        </w:rPr>
        <w:t>- górna część podbudowy spełniająca funkcje nośne w konstrukcji nawierzchni. Może  ona składać się z jednej lub dwóch warstw.</w:t>
      </w:r>
    </w:p>
    <w:p w:rsidR="001905BD" w:rsidRPr="00CB54E6" w:rsidRDefault="001905BD" w:rsidP="00D942ED">
      <w:pPr>
        <w:pStyle w:val="Akapitzlist"/>
        <w:numPr>
          <w:ilvl w:val="3"/>
          <w:numId w:val="9"/>
        </w:numPr>
        <w:tabs>
          <w:tab w:val="left" w:pos="567"/>
        </w:tabs>
        <w:ind w:left="0" w:right="4" w:firstLine="0"/>
        <w:jc w:val="both"/>
        <w:rPr>
          <w:rFonts w:cs="Times New Roman"/>
          <w:szCs w:val="14"/>
        </w:rPr>
      </w:pPr>
      <w:r w:rsidRPr="00CB54E6">
        <w:rPr>
          <w:rFonts w:cs="Times New Roman"/>
          <w:b/>
          <w:szCs w:val="14"/>
        </w:rPr>
        <w:t xml:space="preserve">Podbudowa pomocnicza </w:t>
      </w:r>
      <w:r w:rsidRPr="00CB54E6">
        <w:rPr>
          <w:rFonts w:cs="Times New Roman"/>
          <w:szCs w:val="14"/>
        </w:rPr>
        <w:t>- dolna część podbudowy spełniająca, obok funkcji nośnych, funkcje zabezpieczenia nawierzchni przed działaniem wody, mrozu i przenikaniem cząstek podłoża. Może zawierać warstwę mrozoochronną, odsączającą lub odcinającą.</w:t>
      </w:r>
    </w:p>
    <w:p w:rsidR="001905BD" w:rsidRPr="00CB54E6" w:rsidRDefault="001905BD" w:rsidP="00D942ED">
      <w:pPr>
        <w:pStyle w:val="Akapitzlist"/>
        <w:numPr>
          <w:ilvl w:val="3"/>
          <w:numId w:val="9"/>
        </w:numPr>
        <w:tabs>
          <w:tab w:val="left" w:pos="567"/>
        </w:tabs>
        <w:ind w:left="0" w:right="4" w:firstLine="0"/>
        <w:jc w:val="both"/>
        <w:rPr>
          <w:rFonts w:cs="Times New Roman"/>
          <w:szCs w:val="14"/>
        </w:rPr>
      </w:pPr>
      <w:r w:rsidRPr="00CB54E6">
        <w:rPr>
          <w:rFonts w:cs="Times New Roman"/>
          <w:b/>
          <w:szCs w:val="14"/>
        </w:rPr>
        <w:t xml:space="preserve">Warstwa odsączająca </w:t>
      </w:r>
      <w:r w:rsidRPr="00CB54E6">
        <w:rPr>
          <w:rFonts w:cs="Times New Roman"/>
          <w:szCs w:val="14"/>
        </w:rPr>
        <w:t>– warstwa, której głównym zadaniem jest odprowadzenie wody z nawierzchni lub gruntu</w:t>
      </w:r>
    </w:p>
    <w:p w:rsidR="001905BD" w:rsidRPr="00CB54E6" w:rsidRDefault="001905BD" w:rsidP="00D942ED">
      <w:pPr>
        <w:pStyle w:val="Akapitzlist"/>
        <w:numPr>
          <w:ilvl w:val="3"/>
          <w:numId w:val="9"/>
        </w:numPr>
        <w:tabs>
          <w:tab w:val="left" w:pos="567"/>
        </w:tabs>
        <w:ind w:left="0" w:right="4" w:firstLine="0"/>
        <w:jc w:val="both"/>
        <w:rPr>
          <w:rFonts w:cs="Times New Roman"/>
          <w:szCs w:val="14"/>
        </w:rPr>
      </w:pPr>
      <w:r w:rsidRPr="00CB54E6">
        <w:rPr>
          <w:rFonts w:cs="Times New Roman"/>
          <w:b/>
          <w:szCs w:val="14"/>
        </w:rPr>
        <w:t>Podłoże gruntowe ulepszone cementem</w:t>
      </w:r>
      <w:r w:rsidRPr="00CB54E6">
        <w:rPr>
          <w:rFonts w:cs="Times New Roman"/>
          <w:szCs w:val="14"/>
        </w:rPr>
        <w:t xml:space="preserve"> - jedna lub dwie warstwy zagęszczonej mieszanki cementowo-gruntowej, na której układana jest warstwa podbudowy</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Niweleta </w:t>
      </w:r>
      <w:r w:rsidRPr="00CB54E6">
        <w:rPr>
          <w:rFonts w:cs="Times New Roman"/>
          <w:szCs w:val="14"/>
        </w:rPr>
        <w:t>- wysokościowe i geometryczne rozwinięcie na płaszczyźnie pionowego przekroju w osi drogi lub obiektu mostowego.</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Odpowiednia (bliska) zgodność</w:t>
      </w:r>
      <w:r w:rsidRPr="00CB54E6">
        <w:rPr>
          <w:rFonts w:cs="Times New Roman"/>
          <w:szCs w:val="14"/>
        </w:rPr>
        <w:t xml:space="preserve"> - zgodność wykonywanych robót z dopuszczonymi tolerancjami, a jeśli przedział tolerancji nie został określony - z przeciętnymi tolerancjami, przyjmowanymi zwyczajowo dla danego rodzaju robót budowlanych.</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Pas drogowy </w:t>
      </w:r>
      <w:r w:rsidRPr="00CB54E6">
        <w:rPr>
          <w:rFonts w:cs="Times New Roman"/>
          <w:szCs w:val="14"/>
        </w:rPr>
        <w:t>- wydzielony liniami rozgraniczającymi pas terenu przeznaczony do umieszczania w nim drogi oraz drzew i krzewów. Pas drogowy może również obejmować teren przewidziany do rozbudowy drogi i budowy urządzeń chroniących ludzi i środowisko przed uciążliwościami powodowanymi przez ruch na drodze.</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Pobocze </w:t>
      </w:r>
      <w:r w:rsidRPr="00CB54E6">
        <w:rPr>
          <w:rFonts w:cs="Times New Roman"/>
          <w:szCs w:val="14"/>
        </w:rPr>
        <w:t>- część korony drogi przeznaczona do chwilowego zatrzymywania się pojazdów, umieszczenia urządzeń bezpieczeństwa ruchu i wykorzystywana do ruchu pieszych, służąca jednocześnie do bocznego oparcia konstrukcji nawierzchni.</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Podłoże </w:t>
      </w:r>
      <w:r w:rsidRPr="00CB54E6">
        <w:rPr>
          <w:rFonts w:cs="Times New Roman"/>
          <w:szCs w:val="14"/>
        </w:rPr>
        <w:t>- grunt rodzimy lub nasypowy, leżący pod nawierzchnią do głębokości przemarzania.</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Podłoże ulepszone nawierzchni</w:t>
      </w:r>
      <w:r w:rsidRPr="00CB54E6">
        <w:rPr>
          <w:rFonts w:cs="Times New Roman"/>
          <w:szCs w:val="14"/>
        </w:rPr>
        <w:t xml:space="preserve"> - górna warstwa podłoża, leżąca bezpośrednio pod nawierzchnią, ulepszona w celu umożliwienia przejęcia ruchu budowlanego i właściwego wykonania nawierzchni.</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Polecenie Inspektora nadzoru</w:t>
      </w:r>
      <w:r w:rsidRPr="00CB54E6">
        <w:rPr>
          <w:rFonts w:cs="Times New Roman"/>
          <w:szCs w:val="14"/>
        </w:rPr>
        <w:t xml:space="preserve"> - wszelkie polecenia przekazane Wykonawcy przez Inspektora nadzoru, w formie pisemnej, dotyczące sposobu realizacji robót lub innych spraw związanych z prowadzeniem budowy.</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Przepust</w:t>
      </w:r>
      <w:r w:rsidRPr="00CB54E6">
        <w:rPr>
          <w:rFonts w:cs="Times New Roman"/>
          <w:szCs w:val="14"/>
        </w:rPr>
        <w:t xml:space="preserve"> - obiekty wybudowane w formie zamknię</w:t>
      </w:r>
      <w:r w:rsidRPr="00CB54E6">
        <w:rPr>
          <w:rFonts w:cs="Times New Roman"/>
          <w:szCs w:val="14"/>
        </w:rPr>
        <w:softHyphen/>
        <w:t>tej obu</w:t>
      </w:r>
      <w:r w:rsidRPr="00CB54E6">
        <w:rPr>
          <w:rFonts w:cs="Times New Roman"/>
          <w:szCs w:val="14"/>
        </w:rPr>
        <w:softHyphen/>
        <w:t>dowy kon</w:t>
      </w:r>
      <w:r w:rsidRPr="00CB54E6">
        <w:rPr>
          <w:rFonts w:cs="Times New Roman"/>
          <w:szCs w:val="14"/>
        </w:rPr>
        <w:softHyphen/>
        <w:t>strukcyjnej, służące do przepływu małych cieków wod</w:t>
      </w:r>
      <w:r w:rsidRPr="00CB54E6">
        <w:rPr>
          <w:rFonts w:cs="Times New Roman"/>
          <w:szCs w:val="14"/>
        </w:rPr>
        <w:softHyphen/>
        <w:t>nych pod nasypami korpusu drogowego lub dla ruchu kołowego, pie</w:t>
      </w:r>
      <w:r w:rsidRPr="00CB54E6">
        <w:rPr>
          <w:rFonts w:cs="Times New Roman"/>
          <w:szCs w:val="14"/>
        </w:rPr>
        <w:softHyphen/>
        <w:t>szego.</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szCs w:val="14"/>
        </w:rPr>
        <w:t xml:space="preserve"> </w:t>
      </w:r>
      <w:r w:rsidRPr="00CB54E6">
        <w:rPr>
          <w:rFonts w:cs="Times New Roman"/>
          <w:b/>
          <w:szCs w:val="14"/>
        </w:rPr>
        <w:t xml:space="preserve">Projektant - </w:t>
      </w:r>
      <w:r w:rsidRPr="00CB54E6">
        <w:rPr>
          <w:rFonts w:cs="Times New Roman"/>
          <w:szCs w:val="14"/>
        </w:rPr>
        <w:t xml:space="preserve"> uprawniona osoba prawna lub fizyczna będąca autorem dokumentacji projektowej</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Przedsięwzięcie budowlane</w:t>
      </w:r>
      <w:r w:rsidRPr="00CB54E6">
        <w:rPr>
          <w:rFonts w:cs="Times New Roman"/>
          <w:szCs w:val="14"/>
        </w:rPr>
        <w:t xml:space="preserve"> - kompleksowa realizacja nowego połączenia drogowego lub całkowita modernizacja/przebudowa (zmiana parametrów geometrycznych trasy w planie i przekroju podłużnym) istniejącego połączenia.</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Przeszkoda naturalna</w:t>
      </w:r>
      <w:r w:rsidRPr="00CB54E6">
        <w:rPr>
          <w:rFonts w:cs="Times New Roman"/>
          <w:szCs w:val="14"/>
        </w:rPr>
        <w:t xml:space="preserve"> - element środowiska naturalnego, stanowiący utrudnienie w realizacji zadania budowlanego, na przykład dolina, bagno, rzeka, szlak wędrówek dzikich zwierząt itp.</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Przeszkoda sztuczna</w:t>
      </w:r>
      <w:r w:rsidRPr="00CB54E6">
        <w:rPr>
          <w:rFonts w:cs="Times New Roman"/>
          <w:szCs w:val="14"/>
        </w:rPr>
        <w:t xml:space="preserve"> - dzieło ludzkie, stanowiące utrudnienie w realizacji zadania budowlanego, na przykład droga, kolej, rurociąg, kanał, ciąg pieszy lub rowerowy itp.</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Przetargowa dokumentacja projektowa</w:t>
      </w:r>
      <w:r w:rsidRPr="00CB54E6">
        <w:rPr>
          <w:rFonts w:cs="Times New Roman"/>
          <w:szCs w:val="14"/>
        </w:rPr>
        <w:t xml:space="preserve"> - część dokumentacji projektowej, która wskazuje lokalizację, charakterystykę i wymiary obiektu będącego przedmiotem robót.</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 xml:space="preserve">Rekultywacja </w:t>
      </w:r>
      <w:r w:rsidRPr="00CB54E6">
        <w:rPr>
          <w:rFonts w:cs="Times New Roman"/>
          <w:szCs w:val="14"/>
        </w:rPr>
        <w:t>- roboty mające na celu uporządkowanie i przywrócenie pierwotnych funkcji terenom naruszonym w czasie realizacji zadania budowlanego.</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Ślepy kosztorys</w:t>
      </w:r>
      <w:r w:rsidRPr="00CB54E6">
        <w:rPr>
          <w:rFonts w:cs="Times New Roman"/>
          <w:szCs w:val="14"/>
        </w:rPr>
        <w:t xml:space="preserve"> - wykaz robót z podaniem ich ilości (przedmiarem) w kolejności technologicznej ich wykonania.</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Teren budowy</w:t>
      </w:r>
      <w:r w:rsidRPr="00CB54E6">
        <w:rPr>
          <w:rFonts w:cs="Times New Roman"/>
          <w:szCs w:val="14"/>
        </w:rPr>
        <w:t xml:space="preserve"> - teren udostępniony przez Zamawiającego dla wykonania na nim robót oraz inne miejsca wymienione w kontrakcie jako tworzące część terenu budowy.</w:t>
      </w:r>
    </w:p>
    <w:p w:rsidR="001905BD" w:rsidRPr="00CB54E6" w:rsidRDefault="001905BD" w:rsidP="00D942ED">
      <w:pPr>
        <w:pStyle w:val="Akapitzlist"/>
        <w:numPr>
          <w:ilvl w:val="2"/>
          <w:numId w:val="9"/>
        </w:numPr>
        <w:tabs>
          <w:tab w:val="left" w:pos="567"/>
        </w:tabs>
        <w:ind w:left="0" w:right="4" w:firstLine="0"/>
        <w:jc w:val="both"/>
        <w:rPr>
          <w:rFonts w:cs="Times New Roman"/>
          <w:szCs w:val="14"/>
        </w:rPr>
      </w:pPr>
      <w:r w:rsidRPr="00CB54E6">
        <w:rPr>
          <w:rFonts w:cs="Times New Roman"/>
          <w:b/>
          <w:szCs w:val="14"/>
        </w:rPr>
        <w:t>Zadanie budowlane -</w:t>
      </w:r>
      <w:r w:rsidRPr="00CB54E6">
        <w:rPr>
          <w:rFonts w:cs="Times New Roman"/>
          <w:szCs w:val="14"/>
        </w:rPr>
        <w:t xml:space="preserve">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Ogólne wymagania dotyczące robót</w:t>
      </w:r>
    </w:p>
    <w:p w:rsidR="001905BD" w:rsidRPr="00CB54E6" w:rsidRDefault="001905BD" w:rsidP="00DF7C03">
      <w:pPr>
        <w:pStyle w:val="Tekstpodstawowy"/>
        <w:spacing w:after="0"/>
        <w:ind w:left="0" w:right="4"/>
        <w:rPr>
          <w:szCs w:val="14"/>
        </w:rPr>
      </w:pPr>
      <w:r w:rsidRPr="00CB54E6">
        <w:rPr>
          <w:szCs w:val="14"/>
        </w:rPr>
        <w:t xml:space="preserve">Wykonawca robót jest odpowiedzialny za jakość ich wykonania oraz za ich zgodność z Dokumentacją Projektową, </w:t>
      </w:r>
      <w:r w:rsidR="00A61594" w:rsidRPr="00CB54E6">
        <w:rPr>
          <w:szCs w:val="14"/>
        </w:rPr>
        <w:t>ST</w:t>
      </w:r>
      <w:r w:rsidRPr="00CB54E6">
        <w:rPr>
          <w:szCs w:val="14"/>
        </w:rPr>
        <w:t xml:space="preserve"> i poleceniami Inspektora Nadzoru .</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Przekazanie terenu budowy</w:t>
      </w:r>
    </w:p>
    <w:p w:rsidR="001905BD" w:rsidRPr="00CB54E6" w:rsidRDefault="001905BD" w:rsidP="00DF7C03">
      <w:pPr>
        <w:pStyle w:val="Tekstpodstawowy"/>
        <w:spacing w:after="0"/>
        <w:ind w:left="0" w:right="4"/>
        <w:rPr>
          <w:szCs w:val="14"/>
        </w:rPr>
      </w:pPr>
      <w:r w:rsidRPr="00CB54E6">
        <w:rPr>
          <w:szCs w:val="14"/>
        </w:rPr>
        <w:t xml:space="preserve">Zamawiający w terminie określonym w Dokumentach Umowy przekaże Wykonawcy teren budowy wraz ze wszystkimi wymaganymi uzgodnieniami prawnymi i administracyjnymi, dziennik budowy oraz jeden egzemplarz dokumentacji projektowej i jeden komplet </w:t>
      </w:r>
      <w:r w:rsidR="00A61594" w:rsidRPr="00CB54E6">
        <w:rPr>
          <w:szCs w:val="14"/>
        </w:rPr>
        <w:t>ST</w:t>
      </w:r>
      <w:r w:rsidRPr="00CB54E6">
        <w:rPr>
          <w:szCs w:val="14"/>
        </w:rPr>
        <w:t>.</w:t>
      </w:r>
    </w:p>
    <w:p w:rsidR="001905BD" w:rsidRPr="00CB54E6" w:rsidRDefault="001905BD" w:rsidP="00DF7C03">
      <w:pPr>
        <w:pStyle w:val="Tekstpodstawowy"/>
        <w:spacing w:after="0"/>
        <w:ind w:left="0" w:right="4"/>
        <w:rPr>
          <w:szCs w:val="14"/>
        </w:rPr>
      </w:pPr>
      <w:r w:rsidRPr="00CB54E6">
        <w:rPr>
          <w:szCs w:val="14"/>
        </w:rPr>
        <w:t>Na Wykonawcy spoczywa odpowiedzialność za ochronę przekazanych mu punktów pomiarowych do chwili odbioru końcowego robót. Uszkodzone lub zniszczone znaki geodezyjne Wykonawca odtworzy i utrwali na własny koszt.</w:t>
      </w:r>
    </w:p>
    <w:p w:rsidR="001905BD" w:rsidRPr="00CB54E6" w:rsidRDefault="001905BD" w:rsidP="00DF7C03">
      <w:pPr>
        <w:pStyle w:val="Tekstpodstawowy"/>
        <w:spacing w:after="0"/>
        <w:ind w:left="0" w:right="4"/>
        <w:rPr>
          <w:szCs w:val="14"/>
        </w:rPr>
      </w:pPr>
    </w:p>
    <w:p w:rsidR="00147D5B" w:rsidRPr="00CB54E6" w:rsidRDefault="00147D5B" w:rsidP="00DF7C03">
      <w:pPr>
        <w:pStyle w:val="Tekstpodstawowy"/>
        <w:spacing w:after="0"/>
        <w:ind w:left="0" w:right="4"/>
        <w:rPr>
          <w:szCs w:val="14"/>
        </w:rPr>
      </w:pPr>
    </w:p>
    <w:p w:rsidR="001905BD" w:rsidRPr="00CB54E6" w:rsidRDefault="001905BD" w:rsidP="00DF7C03">
      <w:pPr>
        <w:pStyle w:val="Tekstpodstawowy"/>
        <w:spacing w:after="0"/>
        <w:ind w:left="0" w:right="4"/>
        <w:rPr>
          <w:szCs w:val="14"/>
        </w:rPr>
      </w:pP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lastRenderedPageBreak/>
        <w:t>Dokumentacja projektowa</w:t>
      </w:r>
    </w:p>
    <w:p w:rsidR="001905BD" w:rsidRPr="00CB54E6" w:rsidRDefault="001905BD" w:rsidP="00DF7C03">
      <w:pPr>
        <w:pStyle w:val="Tekstpodstawowy"/>
        <w:spacing w:after="0"/>
        <w:ind w:left="0" w:right="4"/>
        <w:rPr>
          <w:szCs w:val="14"/>
        </w:rPr>
      </w:pPr>
      <w:r w:rsidRPr="00CB54E6">
        <w:rPr>
          <w:szCs w:val="14"/>
        </w:rPr>
        <w:t>Dokumentacja projektowa będzie zawierać rysunki, obliczenia i dokumenty, zgodne z wykazem podanym w szczegółowych warunkach umowy, uwzględniającym podział na Dokumentację Projektową:</w:t>
      </w:r>
    </w:p>
    <w:p w:rsidR="001905BD" w:rsidRPr="00CB54E6" w:rsidRDefault="001905BD" w:rsidP="00DF7C03">
      <w:pPr>
        <w:pStyle w:val="Akapitzlist"/>
        <w:numPr>
          <w:ilvl w:val="0"/>
          <w:numId w:val="2"/>
        </w:numPr>
        <w:tabs>
          <w:tab w:val="left" w:pos="142"/>
        </w:tabs>
        <w:ind w:left="0" w:right="4" w:firstLine="0"/>
        <w:jc w:val="both"/>
        <w:rPr>
          <w:rFonts w:cs="Times New Roman"/>
          <w:szCs w:val="14"/>
        </w:rPr>
      </w:pPr>
      <w:r w:rsidRPr="00CB54E6">
        <w:rPr>
          <w:rFonts w:cs="Times New Roman"/>
          <w:szCs w:val="14"/>
        </w:rPr>
        <w:t>Zamawiającego ; wykaz pozycji, które stanowią przetargową dokumentację projektową oraz projektową dokumentację wykonawczą (techniczną ) i zostaną przekazane Wykonawcy</w:t>
      </w:r>
    </w:p>
    <w:p w:rsidR="001905BD" w:rsidRPr="00CB54E6" w:rsidRDefault="001905BD" w:rsidP="00DF7C03">
      <w:pPr>
        <w:pStyle w:val="Akapitzlist"/>
        <w:numPr>
          <w:ilvl w:val="0"/>
          <w:numId w:val="2"/>
        </w:numPr>
        <w:tabs>
          <w:tab w:val="left" w:pos="142"/>
        </w:tabs>
        <w:ind w:left="0" w:right="4" w:firstLine="0"/>
        <w:jc w:val="both"/>
        <w:rPr>
          <w:rFonts w:cs="Times New Roman"/>
          <w:szCs w:val="14"/>
        </w:rPr>
      </w:pPr>
      <w:r w:rsidRPr="00CB54E6">
        <w:rPr>
          <w:rFonts w:cs="Times New Roman"/>
          <w:szCs w:val="14"/>
        </w:rPr>
        <w:t>Wykonawcy ; wykaz zawierający spis dokumentacji projektowej, którą Wykonawca opracuje w ramach ceny kontraktowej.</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 xml:space="preserve">Zgodność robót z dokumentacją projektową i </w:t>
      </w:r>
      <w:r w:rsidR="00A61594" w:rsidRPr="00CB54E6">
        <w:rPr>
          <w:b/>
          <w:szCs w:val="14"/>
        </w:rPr>
        <w:t>ST</w:t>
      </w:r>
    </w:p>
    <w:p w:rsidR="001905BD" w:rsidRPr="00CB54E6" w:rsidRDefault="001905BD" w:rsidP="00DF7C03">
      <w:pPr>
        <w:pStyle w:val="Tekstpodstawowy"/>
        <w:spacing w:after="0"/>
        <w:ind w:left="0" w:right="4"/>
        <w:rPr>
          <w:szCs w:val="14"/>
        </w:rPr>
      </w:pPr>
      <w:r w:rsidRPr="00CB54E6">
        <w:rPr>
          <w:szCs w:val="14"/>
        </w:rPr>
        <w:t xml:space="preserve">Dokumentacja projektowa, </w:t>
      </w:r>
      <w:r w:rsidR="00A61594" w:rsidRPr="00CB54E6">
        <w:rPr>
          <w:szCs w:val="14"/>
        </w:rPr>
        <w:t>ST</w:t>
      </w:r>
      <w:r w:rsidRPr="00CB54E6">
        <w:rPr>
          <w:szCs w:val="14"/>
        </w:rPr>
        <w:t xml:space="preserve"> i wszystkie dodatkowe dokumenty przekazane Wykonawcy przez Inspektora Nadzoru stanowią część umowy, a wymagania określone w choćby jednym z nich są obowiązujące dla Wykonawcy tak jakby zawarte były w całej dokumentacji.</w:t>
      </w:r>
    </w:p>
    <w:p w:rsidR="001905BD" w:rsidRPr="00CB54E6" w:rsidRDefault="001905BD" w:rsidP="00DF7C03">
      <w:pPr>
        <w:pStyle w:val="Tekstpodstawowy"/>
        <w:spacing w:after="0"/>
        <w:ind w:left="0" w:right="4"/>
        <w:rPr>
          <w:szCs w:val="14"/>
        </w:rPr>
      </w:pPr>
      <w:r w:rsidRPr="00CB54E6">
        <w:rPr>
          <w:szCs w:val="14"/>
        </w:rPr>
        <w:t>W przypadku rozbieżności w ustaleniach poszczególnych dokumentów obowiązuje kolejność ich ważności wymieniona w „Ogólnych warunkach umowy”.</w:t>
      </w:r>
    </w:p>
    <w:p w:rsidR="001905BD" w:rsidRPr="00CB54E6" w:rsidRDefault="001905BD" w:rsidP="00DF7C03">
      <w:pPr>
        <w:pStyle w:val="Tekstpodstawowy"/>
        <w:spacing w:after="0"/>
        <w:ind w:left="0" w:right="4"/>
        <w:rPr>
          <w:szCs w:val="14"/>
        </w:rPr>
      </w:pPr>
      <w:r w:rsidRPr="00CB54E6">
        <w:rPr>
          <w:szCs w:val="14"/>
        </w:rPr>
        <w:t>Wykonawca nie może wykorzystywać błędów lub opuszczeń w dokumentach kontraktowych, a o ich wykryciu winien natychmiast powiadomić Inspektora Nadzoru, który podejmie decyzję o wprowadzeniu odpowiednich zmian                           i poprawek.</w:t>
      </w:r>
    </w:p>
    <w:p w:rsidR="001905BD" w:rsidRPr="00CB54E6" w:rsidRDefault="001905BD" w:rsidP="00DF7C03">
      <w:pPr>
        <w:pStyle w:val="Tekstpodstawowy"/>
        <w:spacing w:after="0"/>
        <w:ind w:left="0" w:right="4"/>
        <w:rPr>
          <w:szCs w:val="14"/>
        </w:rPr>
      </w:pPr>
      <w:r w:rsidRPr="00CB54E6">
        <w:rPr>
          <w:szCs w:val="14"/>
        </w:rPr>
        <w:t>W przypadku rozbieżności, wymiary podane na piśmie są ważniejsze od wymiarów określonych na podstawie odczytu ze skali rysunku.</w:t>
      </w:r>
    </w:p>
    <w:p w:rsidR="001905BD" w:rsidRPr="00CB54E6" w:rsidRDefault="001905BD" w:rsidP="00DF7C03">
      <w:pPr>
        <w:pStyle w:val="Tekstpodstawowy"/>
        <w:spacing w:after="0"/>
        <w:ind w:left="0" w:right="4"/>
        <w:rPr>
          <w:szCs w:val="14"/>
        </w:rPr>
      </w:pPr>
      <w:r w:rsidRPr="00CB54E6">
        <w:rPr>
          <w:szCs w:val="14"/>
        </w:rPr>
        <w:t xml:space="preserve">Wszystkie wykonane roboty i dostarczone materiały będą zgodne z dokumentacją projektową i </w:t>
      </w:r>
      <w:r w:rsidR="00A61594" w:rsidRPr="00CB54E6">
        <w:rPr>
          <w:szCs w:val="14"/>
        </w:rPr>
        <w:t>ST</w:t>
      </w:r>
      <w:r w:rsidRPr="00CB54E6">
        <w:rPr>
          <w:szCs w:val="14"/>
        </w:rPr>
        <w:t>.</w:t>
      </w:r>
    </w:p>
    <w:p w:rsidR="001905BD" w:rsidRPr="00CB54E6" w:rsidRDefault="001905BD" w:rsidP="00DF7C03">
      <w:pPr>
        <w:pStyle w:val="Tekstpodstawowy"/>
        <w:spacing w:after="0"/>
        <w:ind w:left="0" w:right="4"/>
        <w:rPr>
          <w:szCs w:val="14"/>
        </w:rPr>
      </w:pPr>
      <w:r w:rsidRPr="00CB54E6">
        <w:rPr>
          <w:szCs w:val="14"/>
        </w:rPr>
        <w:t xml:space="preserve">Dane określone w dokumentacji projektowej i w </w:t>
      </w:r>
      <w:r w:rsidR="00A61594" w:rsidRPr="00CB54E6">
        <w:rPr>
          <w:szCs w:val="14"/>
        </w:rPr>
        <w:t>ST</w:t>
      </w:r>
      <w:r w:rsidRPr="00CB54E6">
        <w:rPr>
          <w:szCs w:val="14"/>
        </w:rPr>
        <w:t xml:space="preserve">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1905BD" w:rsidRPr="00CB54E6" w:rsidRDefault="001905BD" w:rsidP="00DF7C03">
      <w:pPr>
        <w:pStyle w:val="Tekstpodstawowy"/>
        <w:spacing w:after="0"/>
        <w:ind w:left="0" w:right="4"/>
        <w:rPr>
          <w:szCs w:val="14"/>
        </w:rPr>
      </w:pPr>
      <w:r w:rsidRPr="00CB54E6">
        <w:rPr>
          <w:szCs w:val="14"/>
        </w:rPr>
        <w:t xml:space="preserve">W przypadku, gdy materiały lub roboty nie będą w pełni zgodne z dokumentacją projektową lub </w:t>
      </w:r>
      <w:r w:rsidR="00A61594" w:rsidRPr="00CB54E6">
        <w:rPr>
          <w:szCs w:val="14"/>
        </w:rPr>
        <w:t>ST</w:t>
      </w:r>
      <w:r w:rsidRPr="00CB54E6">
        <w:rPr>
          <w:szCs w:val="14"/>
        </w:rPr>
        <w:t xml:space="preserve"> i wpłynie to na niezadowalającą jakość elementu budowli, to takie materiały zostaną zastąpione innymi, a elementy budowli rozebrane i wykonane ponownie na koszt Wykonawcy.</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Zabezpieczenie terenu budowy</w:t>
      </w:r>
    </w:p>
    <w:p w:rsidR="001905BD" w:rsidRPr="00CB54E6" w:rsidRDefault="001905BD" w:rsidP="00DF7C03">
      <w:pPr>
        <w:pStyle w:val="Tekstpodstawowy"/>
        <w:spacing w:after="0"/>
        <w:ind w:left="0" w:right="4"/>
        <w:rPr>
          <w:szCs w:val="14"/>
        </w:rPr>
      </w:pPr>
      <w:r w:rsidRPr="00CB54E6">
        <w:rPr>
          <w:szCs w:val="14"/>
        </w:rPr>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rsidR="001905BD" w:rsidRPr="00CB54E6" w:rsidRDefault="001905BD" w:rsidP="00DF7C03">
      <w:pPr>
        <w:pStyle w:val="Tekstpodstawowy"/>
        <w:spacing w:after="0"/>
        <w:ind w:left="0" w:right="4"/>
        <w:rPr>
          <w:szCs w:val="14"/>
        </w:rPr>
      </w:pPr>
      <w:r w:rsidRPr="00CB54E6">
        <w:rPr>
          <w:szCs w:val="14"/>
        </w:rPr>
        <w:t>Jeżeli zachodzi taka potrzeba to przed przystąpieniem do robót Wykonawca przedstawi Inspektorowi Nadzoru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rsidR="001905BD" w:rsidRPr="00CB54E6" w:rsidRDefault="001905BD" w:rsidP="00DF7C03">
      <w:pPr>
        <w:pStyle w:val="Tekstpodstawowy"/>
        <w:spacing w:after="0"/>
        <w:ind w:left="0" w:right="4"/>
        <w:rPr>
          <w:szCs w:val="14"/>
        </w:rPr>
      </w:pPr>
      <w:r w:rsidRPr="00CB54E6">
        <w:rPr>
          <w:szCs w:val="14"/>
        </w:rPr>
        <w:t>W czasie wykonywania robót Wykonawca dostarczy, zainstaluje i będzie obsługiwał wszystkie tymczasowe urządzenia zabezpieczające takie jak: zapory, światła ostrzegawcze, sygnały, itp., zapewniając w ten sposób bezpieczeństwo pojazdów i pieszych.</w:t>
      </w:r>
    </w:p>
    <w:p w:rsidR="001905BD" w:rsidRPr="00CB54E6" w:rsidRDefault="001905BD" w:rsidP="00DF7C03">
      <w:pPr>
        <w:pStyle w:val="Tekstpodstawowy"/>
        <w:spacing w:after="0"/>
        <w:ind w:left="0" w:right="4"/>
        <w:rPr>
          <w:szCs w:val="14"/>
        </w:rPr>
      </w:pPr>
      <w:r w:rsidRPr="00CB54E6">
        <w:rPr>
          <w:szCs w:val="14"/>
        </w:rPr>
        <w:t>Wykonawca zapewni stałe warunki widoczności w dzień i w nocy tych zapór i znaków, dla których jest to nieodzowne ze względów bezpieczeństwa.</w:t>
      </w:r>
    </w:p>
    <w:p w:rsidR="001905BD" w:rsidRPr="00CB54E6" w:rsidRDefault="001905BD" w:rsidP="00DF7C03">
      <w:pPr>
        <w:pStyle w:val="Tekstpodstawowy"/>
        <w:spacing w:after="0"/>
        <w:ind w:left="0" w:right="4"/>
        <w:rPr>
          <w:szCs w:val="14"/>
        </w:rPr>
      </w:pPr>
      <w:r w:rsidRPr="00CB54E6">
        <w:rPr>
          <w:szCs w:val="14"/>
        </w:rPr>
        <w:t>Wszystkie znaki, zapory i inne urządzenia zabezpieczające będą akceptowane przez Inspektora Nadzoru .</w:t>
      </w:r>
    </w:p>
    <w:p w:rsidR="001905BD" w:rsidRPr="00CB54E6" w:rsidRDefault="001905BD" w:rsidP="00DF7C03">
      <w:pPr>
        <w:pStyle w:val="Tekstpodstawowy"/>
        <w:spacing w:after="0"/>
        <w:ind w:left="0" w:right="4"/>
        <w:rPr>
          <w:szCs w:val="14"/>
        </w:rPr>
      </w:pPr>
      <w:r w:rsidRPr="00CB54E6">
        <w:rPr>
          <w:szCs w:val="14"/>
        </w:rPr>
        <w:t>Fakt przystąpienia do robót Wykonawca obwieści publicznie przed ich rozpoczęciem w sposób uzgodniony z Inspektorem Nadzoru oraz przez umieszczenie, w miejscach i ilościach określonych przez Inspektora Nadzoru , tablic informacyjnych, których treść będzie zatwierdzona przez Inspektora Nadzoru. Tablice informacyjne będą utrzymywane przez Wykonawcę w dobrym stanie przez cały okres realizacji robót.</w:t>
      </w:r>
    </w:p>
    <w:p w:rsidR="001905BD" w:rsidRPr="00CB54E6" w:rsidRDefault="001905BD" w:rsidP="00DF7C03">
      <w:pPr>
        <w:pStyle w:val="Tekstpodstawowy"/>
        <w:spacing w:after="0"/>
        <w:ind w:left="0" w:right="4"/>
        <w:rPr>
          <w:szCs w:val="14"/>
        </w:rPr>
      </w:pPr>
      <w:r w:rsidRPr="00CB54E6">
        <w:rPr>
          <w:szCs w:val="14"/>
        </w:rPr>
        <w:t>Koszt zabezpieczenia terenu budowy nie podlega odrębnej zapłacie i przyjmuje się, że jest włączony w cenę kontraktową.</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Ochrona środowiska w czasie wykonywania robót</w:t>
      </w:r>
    </w:p>
    <w:p w:rsidR="001905BD" w:rsidRPr="00CB54E6" w:rsidRDefault="001905BD" w:rsidP="00DF7C03">
      <w:pPr>
        <w:pStyle w:val="Tekstpodstawowy"/>
        <w:spacing w:after="0"/>
        <w:ind w:left="0" w:right="4"/>
        <w:rPr>
          <w:szCs w:val="14"/>
        </w:rPr>
      </w:pPr>
      <w:r w:rsidRPr="00CB54E6">
        <w:rPr>
          <w:szCs w:val="14"/>
        </w:rPr>
        <w:t>Wykonawca ma obowiązek znać i stosować w czasie prowadzenia robót wszelkie przepisy dotyczące ochrony środowiska naturalnego.</w:t>
      </w:r>
    </w:p>
    <w:p w:rsidR="001905BD" w:rsidRPr="00CB54E6" w:rsidRDefault="001905BD" w:rsidP="00DF7C03">
      <w:pPr>
        <w:pStyle w:val="Tekstpodstawowy"/>
        <w:spacing w:after="0"/>
        <w:ind w:left="0" w:right="4"/>
        <w:rPr>
          <w:szCs w:val="14"/>
        </w:rPr>
      </w:pPr>
      <w:r w:rsidRPr="00CB54E6">
        <w:rPr>
          <w:szCs w:val="14"/>
        </w:rPr>
        <w:t>W okresie trwania budowy i wykańczania robót Wykonawca będzie:</w:t>
      </w:r>
    </w:p>
    <w:p w:rsidR="001905BD" w:rsidRPr="00CB54E6" w:rsidRDefault="001905BD" w:rsidP="00D942ED">
      <w:pPr>
        <w:pStyle w:val="Akapitzlist"/>
        <w:numPr>
          <w:ilvl w:val="0"/>
          <w:numId w:val="8"/>
        </w:numPr>
        <w:tabs>
          <w:tab w:val="left" w:pos="142"/>
        </w:tabs>
        <w:ind w:left="0" w:right="4" w:firstLine="0"/>
        <w:jc w:val="both"/>
        <w:rPr>
          <w:rFonts w:cs="Times New Roman"/>
          <w:szCs w:val="14"/>
        </w:rPr>
      </w:pPr>
      <w:r w:rsidRPr="00CB54E6">
        <w:rPr>
          <w:rFonts w:cs="Times New Roman"/>
          <w:szCs w:val="14"/>
        </w:rPr>
        <w:t>utrzymywać teren budowy w stanie bez wody stojącej,</w:t>
      </w:r>
    </w:p>
    <w:p w:rsidR="001905BD" w:rsidRPr="00CB54E6" w:rsidRDefault="001905BD" w:rsidP="00D942ED">
      <w:pPr>
        <w:pStyle w:val="Akapitzlist"/>
        <w:numPr>
          <w:ilvl w:val="0"/>
          <w:numId w:val="8"/>
        </w:numPr>
        <w:tabs>
          <w:tab w:val="left" w:pos="142"/>
        </w:tabs>
        <w:ind w:left="0" w:right="4" w:firstLine="0"/>
        <w:jc w:val="both"/>
        <w:rPr>
          <w:rFonts w:cs="Times New Roman"/>
          <w:szCs w:val="14"/>
        </w:rPr>
      </w:pPr>
      <w:r w:rsidRPr="00CB54E6">
        <w:rPr>
          <w:rFonts w:cs="Times New Roman"/>
          <w:szCs w:val="14"/>
        </w:rPr>
        <w:t>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w:t>
      </w:r>
    </w:p>
    <w:p w:rsidR="001905BD" w:rsidRPr="00CB54E6" w:rsidRDefault="001905BD" w:rsidP="00DF7C03">
      <w:pPr>
        <w:pStyle w:val="Tekstpodstawowy"/>
        <w:spacing w:after="0"/>
        <w:ind w:left="0" w:right="4"/>
        <w:rPr>
          <w:szCs w:val="14"/>
        </w:rPr>
      </w:pPr>
      <w:r w:rsidRPr="00CB54E6">
        <w:rPr>
          <w:szCs w:val="14"/>
        </w:rPr>
        <w:t>Stosując się do tych wymagań będzie miał szczególny wzgląd na:</w:t>
      </w:r>
    </w:p>
    <w:p w:rsidR="001905BD" w:rsidRPr="00CB54E6" w:rsidRDefault="001905BD" w:rsidP="00D942ED">
      <w:pPr>
        <w:pStyle w:val="Akapitzlist"/>
        <w:numPr>
          <w:ilvl w:val="2"/>
          <w:numId w:val="8"/>
        </w:numPr>
        <w:tabs>
          <w:tab w:val="left" w:pos="142"/>
        </w:tabs>
        <w:ind w:left="0" w:right="4" w:firstLine="0"/>
        <w:jc w:val="both"/>
        <w:rPr>
          <w:rFonts w:cs="Times New Roman"/>
          <w:szCs w:val="14"/>
        </w:rPr>
      </w:pPr>
      <w:r w:rsidRPr="00CB54E6">
        <w:rPr>
          <w:rFonts w:cs="Times New Roman"/>
          <w:szCs w:val="14"/>
        </w:rPr>
        <w:t>lokalizację baz, warsztatów, magazynów, składowisk, dokopów i dróg dojazdowych,</w:t>
      </w:r>
    </w:p>
    <w:p w:rsidR="001905BD" w:rsidRPr="00CB54E6" w:rsidRDefault="001905BD" w:rsidP="00D942ED">
      <w:pPr>
        <w:pStyle w:val="Akapitzlist"/>
        <w:numPr>
          <w:ilvl w:val="2"/>
          <w:numId w:val="8"/>
        </w:numPr>
        <w:tabs>
          <w:tab w:val="left" w:pos="142"/>
        </w:tabs>
        <w:ind w:left="0" w:right="4" w:firstLine="0"/>
        <w:jc w:val="both"/>
        <w:rPr>
          <w:rFonts w:cs="Times New Roman"/>
          <w:szCs w:val="14"/>
        </w:rPr>
      </w:pPr>
      <w:r w:rsidRPr="00CB54E6">
        <w:rPr>
          <w:rFonts w:cs="Times New Roman"/>
          <w:szCs w:val="14"/>
        </w:rPr>
        <w:t>środki ostrożności i zabezpieczenia przed:</w:t>
      </w:r>
    </w:p>
    <w:p w:rsidR="001905BD" w:rsidRPr="00CB54E6" w:rsidRDefault="001905BD" w:rsidP="00D942ED">
      <w:pPr>
        <w:pStyle w:val="Akapitzlist"/>
        <w:numPr>
          <w:ilvl w:val="2"/>
          <w:numId w:val="151"/>
        </w:numPr>
        <w:tabs>
          <w:tab w:val="left" w:pos="142"/>
        </w:tabs>
        <w:ind w:left="0" w:right="4" w:firstLine="0"/>
        <w:jc w:val="both"/>
        <w:rPr>
          <w:rFonts w:cs="Times New Roman"/>
          <w:szCs w:val="14"/>
        </w:rPr>
      </w:pPr>
      <w:r w:rsidRPr="00CB54E6">
        <w:rPr>
          <w:rFonts w:cs="Times New Roman"/>
          <w:szCs w:val="14"/>
        </w:rPr>
        <w:t>zanieczyszczeniem zbiorników i cieków wodnych pyłami lub substancjami toksycznymi,</w:t>
      </w:r>
    </w:p>
    <w:p w:rsidR="001905BD" w:rsidRPr="00CB54E6" w:rsidRDefault="001905BD" w:rsidP="00D942ED">
      <w:pPr>
        <w:pStyle w:val="Akapitzlist"/>
        <w:numPr>
          <w:ilvl w:val="2"/>
          <w:numId w:val="151"/>
        </w:numPr>
        <w:tabs>
          <w:tab w:val="left" w:pos="142"/>
        </w:tabs>
        <w:ind w:left="0" w:right="4" w:firstLine="0"/>
        <w:jc w:val="both"/>
        <w:rPr>
          <w:rFonts w:cs="Times New Roman"/>
          <w:szCs w:val="14"/>
        </w:rPr>
      </w:pPr>
      <w:r w:rsidRPr="00CB54E6">
        <w:rPr>
          <w:rFonts w:cs="Times New Roman"/>
          <w:szCs w:val="14"/>
        </w:rPr>
        <w:t>zanieczyszczeniem powietrza pyłami i gazami,</w:t>
      </w:r>
    </w:p>
    <w:p w:rsidR="001905BD" w:rsidRPr="00CB54E6" w:rsidRDefault="001905BD" w:rsidP="00D942ED">
      <w:pPr>
        <w:pStyle w:val="Akapitzlist"/>
        <w:numPr>
          <w:ilvl w:val="2"/>
          <w:numId w:val="151"/>
        </w:numPr>
        <w:tabs>
          <w:tab w:val="left" w:pos="142"/>
        </w:tabs>
        <w:ind w:left="0" w:right="4" w:firstLine="0"/>
        <w:jc w:val="both"/>
        <w:rPr>
          <w:rFonts w:cs="Times New Roman"/>
          <w:szCs w:val="14"/>
        </w:rPr>
      </w:pPr>
      <w:r w:rsidRPr="00CB54E6">
        <w:rPr>
          <w:rFonts w:cs="Times New Roman"/>
          <w:szCs w:val="14"/>
        </w:rPr>
        <w:t>możliwością powstania pożaru.</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Ochrona przeciwpożarowa</w:t>
      </w:r>
    </w:p>
    <w:p w:rsidR="001905BD" w:rsidRPr="00CB54E6" w:rsidRDefault="001905BD" w:rsidP="00DF7C03">
      <w:pPr>
        <w:pStyle w:val="Tekstpodstawowy"/>
        <w:spacing w:after="0"/>
        <w:ind w:left="0" w:right="4"/>
        <w:rPr>
          <w:szCs w:val="14"/>
        </w:rPr>
      </w:pPr>
      <w:r w:rsidRPr="00CB54E6">
        <w:rPr>
          <w:szCs w:val="14"/>
        </w:rPr>
        <w:t>Wykonawca będzie przestrzegać przepisów ochrony przeciwpożarowej.</w:t>
      </w:r>
    </w:p>
    <w:p w:rsidR="001905BD" w:rsidRPr="00CB54E6" w:rsidRDefault="001905BD" w:rsidP="00DF7C03">
      <w:pPr>
        <w:pStyle w:val="Tekstpodstawowy"/>
        <w:spacing w:after="0"/>
        <w:ind w:left="0" w:right="4"/>
        <w:rPr>
          <w:szCs w:val="14"/>
        </w:rPr>
      </w:pPr>
      <w:r w:rsidRPr="00CB54E6">
        <w:rPr>
          <w:szCs w:val="14"/>
        </w:rPr>
        <w:t>Wykonawca będzie utrzymywać sprawny sprzęt przeciwpożarowy, wymagany przez odpowiednie przepisy, na terenie baz produkcyjnych, w pomieszczeniach biurowych, mieszkalnych i magazynach oraz w maszynach i pojazdach.</w:t>
      </w:r>
    </w:p>
    <w:p w:rsidR="001905BD" w:rsidRPr="00CB54E6" w:rsidRDefault="001905BD" w:rsidP="00DF7C03">
      <w:pPr>
        <w:pStyle w:val="Tekstpodstawowy"/>
        <w:spacing w:after="0"/>
        <w:ind w:left="0" w:right="4"/>
        <w:rPr>
          <w:szCs w:val="14"/>
        </w:rPr>
      </w:pPr>
      <w:r w:rsidRPr="00CB54E6">
        <w:rPr>
          <w:szCs w:val="14"/>
        </w:rPr>
        <w:t>Materiały łatwopalne będą składowane w sposób zgodny z odpowiednimi przepisami i zabezpieczone przed dostępem osób trzecich.</w:t>
      </w:r>
    </w:p>
    <w:p w:rsidR="001905BD" w:rsidRPr="00CB54E6" w:rsidRDefault="001905BD" w:rsidP="00DF7C03">
      <w:pPr>
        <w:pStyle w:val="Tekstpodstawowy"/>
        <w:spacing w:after="0"/>
        <w:ind w:left="0" w:right="4"/>
        <w:rPr>
          <w:szCs w:val="14"/>
        </w:rPr>
      </w:pPr>
      <w:r w:rsidRPr="00CB54E6">
        <w:rPr>
          <w:szCs w:val="14"/>
        </w:rPr>
        <w:t>Wykonawca będzie odpowiedzialny za wszelkie straty spowodowane pożarem wywołanym jako rezultat realizacji robót albo przez personel Wykonawcy.</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Materiały szkodliwe dla otoczenia</w:t>
      </w:r>
    </w:p>
    <w:p w:rsidR="001905BD" w:rsidRPr="00CB54E6" w:rsidRDefault="001905BD" w:rsidP="00DF7C03">
      <w:pPr>
        <w:pStyle w:val="Tekstpodstawowy"/>
        <w:spacing w:after="0"/>
        <w:ind w:left="0" w:right="4"/>
        <w:rPr>
          <w:szCs w:val="14"/>
        </w:rPr>
      </w:pPr>
      <w:r w:rsidRPr="00CB54E6">
        <w:rPr>
          <w:szCs w:val="14"/>
        </w:rPr>
        <w:t>Materiały, które w sposób trwały są szkodliwe dla otoczenia, nie będą dopuszczone do użycia.</w:t>
      </w:r>
    </w:p>
    <w:p w:rsidR="001905BD" w:rsidRPr="00CB54E6" w:rsidRDefault="001905BD" w:rsidP="00DF7C03">
      <w:pPr>
        <w:pStyle w:val="Tekstpodstawowy"/>
        <w:spacing w:after="0"/>
        <w:ind w:left="0" w:right="4"/>
        <w:rPr>
          <w:szCs w:val="14"/>
        </w:rPr>
      </w:pPr>
      <w:r w:rsidRPr="00CB54E6">
        <w:rPr>
          <w:szCs w:val="14"/>
        </w:rPr>
        <w:t>Nie dopuszcza się użycia materiałów wywołujących szkodliwe promieniowanie o stężeniu większym od dopuszczalnego, określonego odpowiednimi przepisami.</w:t>
      </w:r>
    </w:p>
    <w:p w:rsidR="001905BD" w:rsidRPr="00CB54E6" w:rsidRDefault="001905BD" w:rsidP="00DF7C03">
      <w:pPr>
        <w:pStyle w:val="Tekstpodstawowy"/>
        <w:spacing w:after="0"/>
        <w:ind w:left="0" w:right="4"/>
        <w:rPr>
          <w:szCs w:val="14"/>
        </w:rPr>
      </w:pPr>
      <w:r w:rsidRPr="00CB54E6">
        <w:rPr>
          <w:szCs w:val="14"/>
        </w:rPr>
        <w:t>Wszelkie materiały odpadowe użyte do robót będą miały aprobatę techniczną wydaną przez uprawnioną jednostkę, jednoznacznie określającą brak szkodliwego oddziaływania tych materiałów na środowisko.</w:t>
      </w:r>
    </w:p>
    <w:p w:rsidR="001905BD" w:rsidRPr="00CB54E6" w:rsidRDefault="001905BD" w:rsidP="00DF7C03">
      <w:pPr>
        <w:pStyle w:val="Tekstpodstawowy"/>
        <w:spacing w:after="0"/>
        <w:ind w:left="0" w:right="4"/>
        <w:rPr>
          <w:szCs w:val="14"/>
        </w:rPr>
      </w:pPr>
      <w:r w:rsidRPr="00CB54E6">
        <w:rPr>
          <w:szCs w:val="14"/>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1905BD" w:rsidRPr="00CB54E6" w:rsidRDefault="001905BD" w:rsidP="00DF7C03">
      <w:pPr>
        <w:pStyle w:val="Tekstpodstawowy"/>
        <w:spacing w:after="0"/>
        <w:ind w:left="0" w:right="4"/>
        <w:rPr>
          <w:szCs w:val="14"/>
        </w:rPr>
      </w:pPr>
      <w:r w:rsidRPr="00CB54E6">
        <w:rPr>
          <w:szCs w:val="14"/>
        </w:rPr>
        <w:t>Jeżeli Wykonawca użył materiałów szkodliwych dla otoczenia zgodnie ze specyfikacjami, a ich użycie spowodowało jakiekolwiek zagrożenie środowiska to konsekwencje tego poniesie Zamawiający.</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Ochrona własności publicznej i prywatnej</w:t>
      </w:r>
    </w:p>
    <w:p w:rsidR="001905BD" w:rsidRPr="00CB54E6" w:rsidRDefault="001905BD" w:rsidP="00DF7C03">
      <w:pPr>
        <w:pStyle w:val="Tekstpodstawowy"/>
        <w:spacing w:after="0"/>
        <w:ind w:left="0" w:right="4"/>
        <w:rPr>
          <w:szCs w:val="14"/>
        </w:rPr>
      </w:pPr>
      <w:r w:rsidRPr="00CB54E6">
        <w:rPr>
          <w:szCs w:val="14"/>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1905BD" w:rsidRPr="00CB54E6" w:rsidRDefault="001905BD" w:rsidP="00DF7C03">
      <w:pPr>
        <w:pStyle w:val="Tekstpodstawowy"/>
        <w:spacing w:after="0"/>
        <w:ind w:left="0" w:right="4"/>
        <w:rPr>
          <w:szCs w:val="14"/>
        </w:rPr>
      </w:pPr>
      <w:r w:rsidRPr="00CB54E6">
        <w:rPr>
          <w:szCs w:val="14"/>
        </w:rPr>
        <w:t>Wykonawca zobowiązany jest umieścić w swoim harmonogramie rezerwę czasową dla wszelkiego rodzaju robót, które mają być wykonane w zakresie przełożenia instalacji i urządzeń podziemnych na terenie budowy i powiadomić Inspektora Nadzoru oraz władze lokalne o zamiarze rozpoczęcia robót. O fakcie przypadkowego uszkodzenia tych instalacji Wykonawca bezzwłocznie powiadomi 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1905BD" w:rsidRPr="00CB54E6" w:rsidRDefault="001905BD" w:rsidP="00DF7C03">
      <w:pPr>
        <w:pStyle w:val="Tekstpodstawowy"/>
        <w:spacing w:after="0"/>
        <w:ind w:left="0" w:right="4"/>
        <w:rPr>
          <w:szCs w:val="14"/>
        </w:rPr>
      </w:pPr>
      <w:r w:rsidRPr="00CB54E6">
        <w:rPr>
          <w:szCs w:val="14"/>
        </w:rPr>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1905BD" w:rsidRPr="00CB54E6" w:rsidRDefault="001905BD" w:rsidP="00DF7C03">
      <w:pPr>
        <w:pStyle w:val="Tekstpodstawowy"/>
        <w:spacing w:after="0"/>
        <w:ind w:left="0" w:right="4"/>
        <w:rPr>
          <w:szCs w:val="14"/>
        </w:rPr>
      </w:pPr>
      <w:r w:rsidRPr="00CB54E6">
        <w:rPr>
          <w:szCs w:val="14"/>
        </w:rPr>
        <w:t>Inspektor nadzoru będzie na bieżąco informowany o wszystkich umowach zawartych pomiędzy Wykonawcą a właścicielami nieruchomości i dotyczących korzystania z własności i dróg wewnętrznych. Jednakże, ani Inspektor nadzoru ani Zamawiający nie będzie ingerował w takie porozumienia, o ile nie będą one sprzeczne z postanowieniami zawartymi w warunkach umowy</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 xml:space="preserve"> Ograniczenie obciążeń osi pojazdów</w:t>
      </w:r>
    </w:p>
    <w:p w:rsidR="006B3B7B" w:rsidRPr="00CB54E6" w:rsidRDefault="001905BD" w:rsidP="00DF7C03">
      <w:pPr>
        <w:pStyle w:val="Tekstpodstawowy"/>
        <w:spacing w:after="0"/>
        <w:ind w:left="0" w:right="4"/>
        <w:rPr>
          <w:szCs w:val="14"/>
        </w:rPr>
      </w:pPr>
      <w:r w:rsidRPr="00CB54E6">
        <w:rPr>
          <w:szCs w:val="14"/>
        </w:rPr>
        <w:t>Wykonawca stosować się będzie do ustawowych ograniczeń obciążenia na oś przy transporcie materiałów i wyposażenia na i z terenu robót. Uzyska on wszelkie niezbędne zezwolenia od władz, co do przewozu nietypowych wagowo ładunków i w sposób ciągły będzie o każdym takim przewozie powiadamiał Inspektora Nadzoru. Pojazdy i ładunki powodujące nadmierne obciążenie osiowe nie będą dopuszczone na świeżo ukończony fragment budowy w obrębie terenu budowy i Wykonawca będzie odpowiadał za naprawę wszelkich robót w ten sposób uszkodzonych, zgodnie z poleceniami Inspektora Nadzoru .</w:t>
      </w:r>
    </w:p>
    <w:p w:rsidR="006B3B7B" w:rsidRPr="00CB54E6" w:rsidRDefault="006B3B7B">
      <w:pPr>
        <w:suppressAutoHyphens w:val="0"/>
        <w:overflowPunct/>
        <w:autoSpaceDE/>
        <w:ind w:left="0"/>
        <w:textAlignment w:val="auto"/>
        <w:rPr>
          <w:szCs w:val="14"/>
        </w:rPr>
      </w:pPr>
      <w:r w:rsidRPr="00CB54E6">
        <w:rPr>
          <w:szCs w:val="14"/>
        </w:rPr>
        <w:br w:type="page"/>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lastRenderedPageBreak/>
        <w:t>Bezpieczeństwo i higiena pracy</w:t>
      </w:r>
    </w:p>
    <w:p w:rsidR="001905BD" w:rsidRPr="00CB54E6" w:rsidRDefault="001905BD" w:rsidP="00DF7C03">
      <w:pPr>
        <w:pStyle w:val="Tekstpodstawowy"/>
        <w:tabs>
          <w:tab w:val="left" w:pos="567"/>
        </w:tabs>
        <w:spacing w:after="0"/>
        <w:ind w:left="0" w:right="4"/>
        <w:rPr>
          <w:szCs w:val="14"/>
        </w:rPr>
      </w:pPr>
      <w:r w:rsidRPr="00CB54E6">
        <w:rPr>
          <w:szCs w:val="14"/>
        </w:rPr>
        <w:t>Podczas realizacji robót Wykonawca będzie przestrzegać przepisów dotyczących bezpieczeństwa i higieny pracy.</w:t>
      </w:r>
    </w:p>
    <w:p w:rsidR="001905BD" w:rsidRPr="00CB54E6" w:rsidRDefault="001905BD" w:rsidP="00DF7C03">
      <w:pPr>
        <w:pStyle w:val="Tekstpodstawowy"/>
        <w:tabs>
          <w:tab w:val="left" w:pos="567"/>
        </w:tabs>
        <w:spacing w:after="0"/>
        <w:ind w:left="0" w:right="4"/>
        <w:rPr>
          <w:szCs w:val="14"/>
        </w:rPr>
      </w:pPr>
      <w:r w:rsidRPr="00CB54E6">
        <w:rPr>
          <w:szCs w:val="14"/>
        </w:rPr>
        <w:t>W szczególności Wykonawca ma obowiązek zadbać, aby personel nie wykonywał pracy w warunkach niebezpiecznych, szkodliwych dla zdrowia oraz nie spełniających odpowiednich wymagań sanitarnych.</w:t>
      </w:r>
    </w:p>
    <w:p w:rsidR="001905BD" w:rsidRPr="00CB54E6" w:rsidRDefault="001905BD" w:rsidP="00DF7C03">
      <w:pPr>
        <w:pStyle w:val="Tekstpodstawowy"/>
        <w:tabs>
          <w:tab w:val="left" w:pos="567"/>
        </w:tabs>
        <w:spacing w:after="0"/>
        <w:ind w:left="0" w:right="4"/>
        <w:rPr>
          <w:szCs w:val="14"/>
        </w:rPr>
      </w:pPr>
      <w:r w:rsidRPr="00CB54E6">
        <w:rPr>
          <w:szCs w:val="14"/>
        </w:rPr>
        <w:t>Wykonawca zapewni i będzie utrzymywał wszelkie urządzenia zabezpieczające, socjalne oraz sprzęt i odpowiednią odzież dla ochrony życia i zdrowia osób zatrudnionych na budowie oraz dla zapewnienia bezpieczeństwa publicznego.</w:t>
      </w:r>
    </w:p>
    <w:p w:rsidR="001905BD" w:rsidRPr="00CB54E6" w:rsidRDefault="001905BD" w:rsidP="00DF7C03">
      <w:pPr>
        <w:pStyle w:val="Tekstpodstawowy"/>
        <w:tabs>
          <w:tab w:val="left" w:pos="567"/>
        </w:tabs>
        <w:spacing w:after="0"/>
        <w:ind w:left="0" w:right="4"/>
        <w:rPr>
          <w:szCs w:val="14"/>
        </w:rPr>
      </w:pPr>
      <w:r w:rsidRPr="00CB54E6">
        <w:rPr>
          <w:szCs w:val="14"/>
        </w:rPr>
        <w:t>Uznaje się, że wszelkie koszty związane z wypełnieniem wymagań określonych powyżej nie podlegają odrębnej zapłacie i są uwzględnione w cenie kontraktowej.</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Ochrona i utrzymanie robót</w:t>
      </w:r>
    </w:p>
    <w:p w:rsidR="001905BD" w:rsidRPr="00CB54E6" w:rsidRDefault="001905BD" w:rsidP="00DF7C03">
      <w:pPr>
        <w:pStyle w:val="Tekstpodstawowy"/>
        <w:tabs>
          <w:tab w:val="left" w:pos="567"/>
        </w:tabs>
        <w:spacing w:after="0"/>
        <w:ind w:left="0" w:right="4"/>
        <w:rPr>
          <w:szCs w:val="14"/>
        </w:rPr>
      </w:pPr>
      <w:r w:rsidRPr="00CB54E6">
        <w:rPr>
          <w:szCs w:val="14"/>
        </w:rPr>
        <w:t>Wykonawca będzie odpowiadał za ochronę robót i za wszelkie materiały i urządzenia używane do robót od daty rozpoczęcia do daty wydania potwierdzenia zakończenia robót przez Inspektora Nadzoru .</w:t>
      </w:r>
    </w:p>
    <w:p w:rsidR="001905BD" w:rsidRPr="00CB54E6" w:rsidRDefault="001905BD" w:rsidP="00DF7C03">
      <w:pPr>
        <w:pStyle w:val="Tekstpodstawowy"/>
        <w:tabs>
          <w:tab w:val="left" w:pos="567"/>
        </w:tabs>
        <w:spacing w:after="0"/>
        <w:ind w:left="0" w:right="4"/>
        <w:rPr>
          <w:szCs w:val="14"/>
        </w:rPr>
      </w:pPr>
      <w:r w:rsidRPr="00CB54E6">
        <w:rPr>
          <w:szCs w:val="14"/>
        </w:rPr>
        <w:t>Wykonawca będzie utrzymywać roboty do czasu odbioru ostatecznego. Utrzymanie powinno być prowadzone w taki sposób, aby budowla drogowa lub jej elementy były w zadowalającym stanie przez cały czas, do momentu odbioru ostatecznego.</w:t>
      </w:r>
    </w:p>
    <w:p w:rsidR="001905BD" w:rsidRPr="00CB54E6" w:rsidRDefault="001905BD" w:rsidP="00DF7C03">
      <w:pPr>
        <w:pStyle w:val="Tekstpodstawowy"/>
        <w:tabs>
          <w:tab w:val="left" w:pos="567"/>
        </w:tabs>
        <w:spacing w:after="0"/>
        <w:ind w:left="0" w:right="4"/>
        <w:rPr>
          <w:szCs w:val="14"/>
        </w:rPr>
      </w:pPr>
      <w:r w:rsidRPr="00CB54E6">
        <w:rPr>
          <w:szCs w:val="14"/>
        </w:rPr>
        <w:t>Jeśli Wykonawca w jakimkolwiek czasie zaniedba utrzymanie, to na polecenie Inspektora Nadzoru powinien rozpocząć roboty utrzymaniowe nie później niż w 24 godziny po otrzymaniu tego polecenia.</w:t>
      </w:r>
    </w:p>
    <w:p w:rsidR="001905BD" w:rsidRPr="00CB54E6" w:rsidRDefault="001905BD" w:rsidP="00D942ED">
      <w:pPr>
        <w:pStyle w:val="Akapitzlist"/>
        <w:numPr>
          <w:ilvl w:val="2"/>
          <w:numId w:val="9"/>
        </w:numPr>
        <w:tabs>
          <w:tab w:val="left" w:pos="567"/>
        </w:tabs>
        <w:ind w:left="0" w:right="4" w:firstLine="0"/>
        <w:jc w:val="both"/>
        <w:rPr>
          <w:b/>
          <w:i/>
          <w:szCs w:val="14"/>
        </w:rPr>
      </w:pPr>
      <w:r w:rsidRPr="00CB54E6">
        <w:rPr>
          <w:b/>
          <w:szCs w:val="14"/>
        </w:rPr>
        <w:t>Stosowanie się do prawa i innych przepisów</w:t>
      </w:r>
    </w:p>
    <w:p w:rsidR="001905BD" w:rsidRPr="00CB54E6" w:rsidRDefault="001905BD" w:rsidP="00DF7C03">
      <w:pPr>
        <w:pStyle w:val="Tekstpodstawowy"/>
        <w:tabs>
          <w:tab w:val="left" w:pos="567"/>
        </w:tabs>
        <w:spacing w:after="0"/>
        <w:ind w:left="0" w:right="4"/>
        <w:rPr>
          <w:szCs w:val="14"/>
        </w:rPr>
      </w:pPr>
      <w:r w:rsidRPr="00CB54E6">
        <w:rPr>
          <w:szCs w:val="14"/>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1905BD" w:rsidRPr="00CB54E6" w:rsidRDefault="001905BD" w:rsidP="00DF7C03">
      <w:pPr>
        <w:pStyle w:val="Tekstpodstawowy"/>
        <w:tabs>
          <w:tab w:val="left" w:pos="567"/>
        </w:tabs>
        <w:spacing w:after="0"/>
        <w:ind w:left="0" w:right="4"/>
        <w:rPr>
          <w:szCs w:val="14"/>
        </w:rPr>
      </w:pPr>
      <w:r w:rsidRPr="00CB54E6">
        <w:rPr>
          <w:szCs w:val="14"/>
        </w:rPr>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Inspektora Nadzoru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Inspektora Nadzoru .</w:t>
      </w:r>
    </w:p>
    <w:p w:rsidR="001905BD" w:rsidRPr="00CB54E6" w:rsidRDefault="001905BD" w:rsidP="00D942ED">
      <w:pPr>
        <w:pStyle w:val="Akapitzlist"/>
        <w:numPr>
          <w:ilvl w:val="2"/>
          <w:numId w:val="9"/>
        </w:numPr>
        <w:tabs>
          <w:tab w:val="left" w:pos="567"/>
        </w:tabs>
        <w:ind w:left="0" w:right="4" w:firstLine="0"/>
        <w:jc w:val="both"/>
        <w:rPr>
          <w:b/>
          <w:i/>
          <w:szCs w:val="14"/>
        </w:rPr>
      </w:pPr>
      <w:r w:rsidRPr="00CB54E6">
        <w:rPr>
          <w:b/>
          <w:szCs w:val="14"/>
        </w:rPr>
        <w:t>Równoważność norm i zbiorów przepisów prawnych</w:t>
      </w:r>
    </w:p>
    <w:p w:rsidR="001905BD" w:rsidRPr="00CB54E6" w:rsidRDefault="001905BD" w:rsidP="00DF7C03">
      <w:pPr>
        <w:pStyle w:val="Tekstpodstawowy"/>
        <w:tabs>
          <w:tab w:val="left" w:pos="567"/>
        </w:tabs>
        <w:spacing w:after="0"/>
        <w:ind w:left="0" w:right="4"/>
        <w:rPr>
          <w:szCs w:val="14"/>
        </w:rPr>
      </w:pPr>
      <w:r w:rsidRPr="00CB54E6">
        <w:rPr>
          <w:szCs w:val="14"/>
        </w:rPr>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Inspektora Nadzoru. Różnice pomiędzy powołanymi normami a ich proponowanymi zamiennikami muszą być dokładnie opisane przez Wykonawcę i przedłożone Inspektora Nadzoru do zatwierdzenia.</w:t>
      </w:r>
    </w:p>
    <w:p w:rsidR="001905BD" w:rsidRPr="00CB54E6" w:rsidRDefault="001905BD" w:rsidP="00D942ED">
      <w:pPr>
        <w:pStyle w:val="Akapitzlist"/>
        <w:numPr>
          <w:ilvl w:val="2"/>
          <w:numId w:val="9"/>
        </w:numPr>
        <w:tabs>
          <w:tab w:val="left" w:pos="567"/>
        </w:tabs>
        <w:ind w:left="0" w:right="4" w:firstLine="0"/>
        <w:jc w:val="both"/>
        <w:rPr>
          <w:b/>
          <w:szCs w:val="14"/>
        </w:rPr>
      </w:pPr>
      <w:r w:rsidRPr="00CB54E6">
        <w:rPr>
          <w:b/>
          <w:szCs w:val="14"/>
        </w:rPr>
        <w:t>Wykopaliska</w:t>
      </w:r>
    </w:p>
    <w:p w:rsidR="001905BD" w:rsidRPr="00CB54E6" w:rsidRDefault="001905BD" w:rsidP="00DF7C03">
      <w:pPr>
        <w:tabs>
          <w:tab w:val="left" w:pos="567"/>
        </w:tabs>
        <w:ind w:left="0" w:right="4"/>
        <w:rPr>
          <w:szCs w:val="14"/>
        </w:rPr>
      </w:pPr>
      <w:r w:rsidRPr="00CB54E6">
        <w:rPr>
          <w:szCs w:val="14"/>
        </w:rPr>
        <w:t>Wszelkie wykopaliska, monety, przedmioty wartościowe, budowle oraz inne pozostałości o znaczeniu geologicznym lub archeologicznym odkryte na terenie budowy będą uważane za własność Zamawiającego. Wykonawca zobowiązany jest powiadomić Inspektora Nadzoru i postępować zgodnie z jego poleceniami. Jeżeli w wyniku tych poleceń Wykonawca poniesie koszty i/lub wystąpią opóźnienia w robotach, Inspektor Nadzoru po uzgodnieniu z Zamawiającym i Wykonawcą ustali wydłużenie czasu wykonania robót i/lub wysokość kwoty, o którą należy zwiększyć cenę kontraktową.</w:t>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MATERIAŁY</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Źródła uzyskania materiałów</w:t>
      </w:r>
    </w:p>
    <w:p w:rsidR="001905BD" w:rsidRPr="00CB54E6" w:rsidRDefault="001905BD" w:rsidP="006B588A">
      <w:pPr>
        <w:pStyle w:val="Tekstpodstawowy"/>
        <w:spacing w:after="0"/>
        <w:ind w:left="0" w:right="4"/>
        <w:rPr>
          <w:szCs w:val="14"/>
        </w:rPr>
      </w:pPr>
      <w:r w:rsidRPr="00CB54E6">
        <w:rPr>
          <w:szCs w:val="14"/>
        </w:rPr>
        <w:t>Co najmniej na trzy tygodnie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Inspektora Nadzoru .</w:t>
      </w:r>
    </w:p>
    <w:p w:rsidR="001905BD" w:rsidRPr="00CB54E6" w:rsidRDefault="001905BD" w:rsidP="006B588A">
      <w:pPr>
        <w:pStyle w:val="Tekstpodstawowy"/>
        <w:spacing w:after="0"/>
        <w:ind w:left="0" w:right="4"/>
        <w:rPr>
          <w:szCs w:val="14"/>
        </w:rPr>
      </w:pPr>
      <w:r w:rsidRPr="00CB54E6">
        <w:rPr>
          <w:szCs w:val="14"/>
        </w:rPr>
        <w:t>Zatwierdzenie partii materiałów z danego źródła nie oznacza automatycznie, że wszelkie materiały z danego źródła uzyskają zatwierdzenie.</w:t>
      </w:r>
    </w:p>
    <w:p w:rsidR="001905BD" w:rsidRPr="00CB54E6" w:rsidRDefault="001905BD" w:rsidP="006B588A">
      <w:pPr>
        <w:pStyle w:val="Tekstpodstawowy"/>
        <w:spacing w:after="0"/>
        <w:ind w:left="0" w:right="4"/>
        <w:rPr>
          <w:szCs w:val="14"/>
        </w:rPr>
      </w:pPr>
      <w:r w:rsidRPr="00CB54E6">
        <w:rPr>
          <w:szCs w:val="14"/>
        </w:rPr>
        <w:t xml:space="preserve">Wykonawca zobowiązany jest do prowadzenia badań w celu udokumentowania, że materiały uzyskane z dopuszczonego źródła w sposób ciągły spełniają wymagania </w:t>
      </w:r>
      <w:r w:rsidR="00A61594" w:rsidRPr="00CB54E6">
        <w:rPr>
          <w:szCs w:val="14"/>
        </w:rPr>
        <w:t>ST</w:t>
      </w:r>
      <w:r w:rsidRPr="00CB54E6">
        <w:rPr>
          <w:szCs w:val="14"/>
        </w:rPr>
        <w:t xml:space="preserve"> w czasie postępu robót.</w:t>
      </w:r>
    </w:p>
    <w:p w:rsidR="001905BD" w:rsidRPr="00CB54E6" w:rsidRDefault="001905BD" w:rsidP="00D942ED">
      <w:pPr>
        <w:pStyle w:val="Akapitzlist"/>
        <w:numPr>
          <w:ilvl w:val="1"/>
          <w:numId w:val="9"/>
        </w:numPr>
        <w:tabs>
          <w:tab w:val="left" w:pos="426"/>
        </w:tabs>
        <w:ind w:left="0" w:right="4" w:firstLine="0"/>
        <w:jc w:val="both"/>
        <w:rPr>
          <w:b/>
          <w:szCs w:val="14"/>
        </w:rPr>
      </w:pPr>
      <w:r w:rsidRPr="00CB54E6">
        <w:rPr>
          <w:rFonts w:cs="Times New Roman"/>
          <w:b/>
          <w:szCs w:val="14"/>
        </w:rPr>
        <w:t>Pozyskiwanie materiałów miejscowych</w:t>
      </w:r>
    </w:p>
    <w:p w:rsidR="001905BD" w:rsidRPr="00CB54E6" w:rsidRDefault="001905BD" w:rsidP="008E2A70">
      <w:pPr>
        <w:pStyle w:val="Tekstpodstawowy"/>
        <w:spacing w:after="0"/>
        <w:ind w:left="0" w:right="4"/>
        <w:rPr>
          <w:szCs w:val="14"/>
        </w:rPr>
      </w:pPr>
      <w:r w:rsidRPr="00CB54E6">
        <w:rPr>
          <w:szCs w:val="14"/>
        </w:rPr>
        <w:t xml:space="preserve">Wykonawca odpowiada za uzyskanie pozwoleń od właścicieli i odnośnych władz na pozyskanie materiałów ze źródeł miejscowych włączając w to źródła wskazane przez Zamawiającego i jest zobowiązany dostarczyć Inspektorowi Nadzoru wymagane dokumenty przed rozpoczęciem eksploatacji źródła. </w:t>
      </w:r>
    </w:p>
    <w:p w:rsidR="001905BD" w:rsidRPr="00CB54E6" w:rsidRDefault="001905BD" w:rsidP="008E2A70">
      <w:pPr>
        <w:pStyle w:val="Tekstpodstawowy"/>
        <w:spacing w:after="0"/>
        <w:ind w:left="0" w:right="4"/>
        <w:rPr>
          <w:szCs w:val="14"/>
        </w:rPr>
      </w:pPr>
      <w:r w:rsidRPr="00CB54E6">
        <w:rPr>
          <w:szCs w:val="14"/>
        </w:rPr>
        <w:t>Wykonawca przedstawi Inspektorowi Nadzoru do zatwierdzenia dokumentację zawierającą raporty z badań terenowych i laboratoryjnych oraz proponowaną przez siebie metodę wydobycia i selekcji, uwzględniając aktualne decyzje o eksploatacji, organów administracji państwowej i samorządowej.</w:t>
      </w:r>
    </w:p>
    <w:p w:rsidR="001905BD" w:rsidRPr="00CB54E6" w:rsidRDefault="001905BD" w:rsidP="008E2A70">
      <w:pPr>
        <w:pStyle w:val="Tekstpodstawowy"/>
        <w:spacing w:after="0"/>
        <w:ind w:left="0" w:right="4"/>
        <w:rPr>
          <w:szCs w:val="14"/>
        </w:rPr>
      </w:pPr>
      <w:r w:rsidRPr="00CB54E6">
        <w:rPr>
          <w:szCs w:val="14"/>
        </w:rPr>
        <w:t>Wykonawca ponosi odpowiedzialność za spełnienie wymagań ilościowych i jakościowych materiałów pochodzących ze źródeł miejscowych.</w:t>
      </w:r>
    </w:p>
    <w:p w:rsidR="001905BD" w:rsidRPr="00CB54E6" w:rsidRDefault="001905BD" w:rsidP="008E2A70">
      <w:pPr>
        <w:pStyle w:val="Tekstpodstawowy"/>
        <w:spacing w:after="0"/>
        <w:ind w:left="0" w:right="4"/>
        <w:rPr>
          <w:szCs w:val="14"/>
        </w:rPr>
      </w:pPr>
      <w:r w:rsidRPr="00CB54E6">
        <w:rPr>
          <w:szCs w:val="14"/>
        </w:rPr>
        <w:t>Wykonawca ponosi wszystkie koszty, z tytułu wydobycia materiałów, dzierżawy i inne jakie okażą się potrzebne w związku z dostarczeniem materiałów do robót.</w:t>
      </w:r>
    </w:p>
    <w:p w:rsidR="001905BD" w:rsidRPr="00CB54E6" w:rsidRDefault="001905BD" w:rsidP="008E2A70">
      <w:pPr>
        <w:pStyle w:val="Tekstpodstawowy"/>
        <w:spacing w:after="0"/>
        <w:ind w:left="0" w:right="4"/>
        <w:rPr>
          <w:szCs w:val="14"/>
        </w:rPr>
      </w:pPr>
      <w:r w:rsidRPr="00CB54E6">
        <w:rPr>
          <w:szCs w:val="14"/>
        </w:rPr>
        <w:t>Humus i nadkład czasowo zdjęte z terenu wykopów, dokopów i miejsc pozyskania materiałów miejscowych będą formowane w hałdy i wykorzystane przy zasypce i rekultywacji terenu po ukończeniu robót.</w:t>
      </w:r>
    </w:p>
    <w:p w:rsidR="001905BD" w:rsidRPr="00CB54E6" w:rsidRDefault="001905BD" w:rsidP="008E2A70">
      <w:pPr>
        <w:pStyle w:val="Tekstpodstawowy"/>
        <w:spacing w:after="0"/>
        <w:ind w:left="0" w:right="4"/>
        <w:rPr>
          <w:szCs w:val="14"/>
        </w:rPr>
      </w:pPr>
      <w:r w:rsidRPr="00CB54E6">
        <w:rPr>
          <w:szCs w:val="14"/>
        </w:rPr>
        <w:t>Wszystkie odpowiednie materiały pozyskane z wykopów na terenie budowy lub z innych miejsc wskazanych w dokumentach umowy będą wykorzystane do robót lub odwiezione na odkład odpowiednio do wymagań umowy lub wskazań Inspektora Nadzoru.</w:t>
      </w:r>
    </w:p>
    <w:p w:rsidR="001905BD" w:rsidRPr="00CB54E6" w:rsidRDefault="001905BD" w:rsidP="008E2A70">
      <w:pPr>
        <w:pStyle w:val="Tekstpodstawowy"/>
        <w:spacing w:after="0"/>
        <w:ind w:left="0" w:right="4"/>
        <w:rPr>
          <w:szCs w:val="14"/>
        </w:rPr>
      </w:pPr>
      <w:r w:rsidRPr="00CB54E6">
        <w:rPr>
          <w:szCs w:val="14"/>
        </w:rPr>
        <w:t>Wykonawca nie będzie prowadzić żadnych wykopów w obrębie terenu budowy poza tymi, które zostały wyszczególnione w dokumentach umowy, chyba, że uzyska na to pisemną zgodę Inspektora Nadzoru .</w:t>
      </w:r>
    </w:p>
    <w:p w:rsidR="001905BD" w:rsidRPr="00CB54E6" w:rsidRDefault="001905BD" w:rsidP="008E2A70">
      <w:pPr>
        <w:pStyle w:val="Tekstpodstawowy"/>
        <w:spacing w:after="0"/>
        <w:ind w:left="0" w:right="4"/>
        <w:rPr>
          <w:szCs w:val="14"/>
        </w:rPr>
      </w:pPr>
      <w:r w:rsidRPr="00CB54E6">
        <w:rPr>
          <w:szCs w:val="14"/>
        </w:rPr>
        <w:t>Eksploatacja źródeł materiałów będzie zgodna z wszelkimi regulacjami prawnymi obowiązującymi na danym obszarze</w:t>
      </w:r>
    </w:p>
    <w:p w:rsidR="001905BD" w:rsidRPr="00CB54E6" w:rsidRDefault="001905BD" w:rsidP="00D942ED">
      <w:pPr>
        <w:pStyle w:val="Akapitzlist"/>
        <w:numPr>
          <w:ilvl w:val="1"/>
          <w:numId w:val="9"/>
        </w:numPr>
        <w:tabs>
          <w:tab w:val="left" w:pos="426"/>
        </w:tabs>
        <w:ind w:left="0" w:right="4" w:firstLine="0"/>
        <w:jc w:val="both"/>
        <w:rPr>
          <w:b/>
          <w:szCs w:val="14"/>
        </w:rPr>
      </w:pPr>
      <w:r w:rsidRPr="00CB54E6">
        <w:rPr>
          <w:rFonts w:cs="Times New Roman"/>
          <w:b/>
          <w:szCs w:val="14"/>
        </w:rPr>
        <w:t>Inspekcja wytwórni materiałów</w:t>
      </w:r>
    </w:p>
    <w:p w:rsidR="001905BD" w:rsidRPr="00CB54E6" w:rsidRDefault="001905BD" w:rsidP="006B588A">
      <w:pPr>
        <w:pStyle w:val="Tekstpodstawowy"/>
        <w:spacing w:after="0"/>
        <w:ind w:left="0" w:right="4"/>
        <w:rPr>
          <w:szCs w:val="14"/>
        </w:rPr>
      </w:pPr>
      <w:r w:rsidRPr="00CB54E6">
        <w:rPr>
          <w:szCs w:val="14"/>
        </w:rPr>
        <w:t>Wytwórnie materiałów mogą być okresowo kontrolowane przez Inspektora Nadzoru projektu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1905BD" w:rsidRPr="00CB54E6" w:rsidRDefault="001905BD" w:rsidP="006B588A">
      <w:pPr>
        <w:pStyle w:val="Tekstpodstawowy"/>
        <w:spacing w:after="0"/>
        <w:ind w:left="0" w:right="4"/>
        <w:rPr>
          <w:szCs w:val="14"/>
        </w:rPr>
      </w:pPr>
      <w:r w:rsidRPr="00CB54E6">
        <w:rPr>
          <w:szCs w:val="14"/>
        </w:rPr>
        <w:t>W przypadku, gdy Inspektor Nadzoru będzie przeprowadzał inspekcję wytwórni, muszą być spełnione następujące warunki:</w:t>
      </w:r>
    </w:p>
    <w:p w:rsidR="001905BD" w:rsidRPr="00CB54E6" w:rsidRDefault="001905BD" w:rsidP="00D942ED">
      <w:pPr>
        <w:pStyle w:val="Akapitzlist"/>
        <w:numPr>
          <w:ilvl w:val="0"/>
          <w:numId w:val="7"/>
        </w:numPr>
        <w:tabs>
          <w:tab w:val="left" w:pos="142"/>
        </w:tabs>
        <w:ind w:left="0" w:right="4" w:firstLine="0"/>
        <w:rPr>
          <w:rFonts w:cs="Times New Roman"/>
          <w:szCs w:val="14"/>
        </w:rPr>
      </w:pPr>
      <w:r w:rsidRPr="00CB54E6">
        <w:rPr>
          <w:rFonts w:cs="Times New Roman"/>
          <w:szCs w:val="14"/>
        </w:rPr>
        <w:t>Inspektor Nadzoru będzie miał zapewnioną współpracę i pomoc Wykonawcy oraz producenta materiałów w czasie przeprowadzania inspekcji,</w:t>
      </w:r>
    </w:p>
    <w:p w:rsidR="001905BD" w:rsidRPr="00CB54E6" w:rsidRDefault="001905BD" w:rsidP="00D942ED">
      <w:pPr>
        <w:pStyle w:val="Akapitzlist"/>
        <w:numPr>
          <w:ilvl w:val="0"/>
          <w:numId w:val="7"/>
        </w:numPr>
        <w:tabs>
          <w:tab w:val="left" w:pos="142"/>
        </w:tabs>
        <w:ind w:left="0" w:right="4" w:firstLine="0"/>
        <w:rPr>
          <w:rFonts w:cs="Times New Roman"/>
          <w:szCs w:val="14"/>
        </w:rPr>
      </w:pPr>
      <w:r w:rsidRPr="00CB54E6">
        <w:rPr>
          <w:rFonts w:cs="Times New Roman"/>
          <w:szCs w:val="14"/>
        </w:rPr>
        <w:t>Inspektor Nadzoru będzie miał wolny dostęp, w dowolnym czasie, do tych części wytwórni, gdzie odbywa  się produkcja materiałów przeznaczonych do realizacji robót,</w:t>
      </w:r>
    </w:p>
    <w:p w:rsidR="001905BD" w:rsidRPr="00CB54E6" w:rsidRDefault="001905BD" w:rsidP="00D942ED">
      <w:pPr>
        <w:pStyle w:val="Akapitzlist"/>
        <w:numPr>
          <w:ilvl w:val="0"/>
          <w:numId w:val="7"/>
        </w:numPr>
        <w:tabs>
          <w:tab w:val="left" w:pos="142"/>
        </w:tabs>
        <w:ind w:left="0" w:right="4" w:firstLine="0"/>
        <w:rPr>
          <w:rFonts w:cs="Times New Roman"/>
          <w:szCs w:val="14"/>
        </w:rPr>
      </w:pPr>
      <w:r w:rsidRPr="00CB54E6">
        <w:rPr>
          <w:rFonts w:cs="Times New Roman"/>
          <w:szCs w:val="14"/>
        </w:rPr>
        <w:t>Jeżeli produkcja odbywa się w miejscu nie należącym do Wykonawcy, Wykonawca uzyska dla Inspektora Nadzoru zezwolenie dla przeprowadzenia inspekcji i badań w tych miejscach.</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Materiały nie odpowiadające wymaganiom</w:t>
      </w:r>
    </w:p>
    <w:p w:rsidR="001905BD" w:rsidRPr="00CB54E6" w:rsidRDefault="001905BD" w:rsidP="006B588A">
      <w:pPr>
        <w:pStyle w:val="Tekstpodstawowy"/>
        <w:spacing w:after="0"/>
        <w:ind w:left="0" w:right="4"/>
        <w:rPr>
          <w:szCs w:val="14"/>
        </w:rPr>
      </w:pPr>
      <w:r w:rsidRPr="00CB54E6">
        <w:rPr>
          <w:szCs w:val="14"/>
        </w:rPr>
        <w:t>Materiały nie odpowiadające wymaganiom zostaną przez Wykonawcę wywiezione z terenu budowy, bądź złożone w miejscu wskazanym przez Inspektora Nadzoru. Jeśli Inspektor Nadzoru zezwoli Wykonawcy na użycie tych materiałów do innych robót, niż te dla których zostały zakupione, to koszt tych materiałów zostanie przewartościowany przez Inspektora Nadzoru.</w:t>
      </w:r>
    </w:p>
    <w:p w:rsidR="001905BD" w:rsidRPr="00CB54E6" w:rsidRDefault="001905BD" w:rsidP="006B588A">
      <w:pPr>
        <w:pStyle w:val="Tekstpodstawowy"/>
        <w:spacing w:after="0"/>
        <w:ind w:left="0" w:right="4"/>
        <w:rPr>
          <w:szCs w:val="14"/>
        </w:rPr>
      </w:pPr>
      <w:r w:rsidRPr="00CB54E6">
        <w:rPr>
          <w:szCs w:val="14"/>
        </w:rPr>
        <w:t>Każdy rodzaj robót, w którym znajdują się nie zbadane i nie zaakceptowane materiały, Wykonawca wykonuje na własne ryzyko, licząc się z jego nieprzyjęciem i niezapłaceniem.</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Przechowywanie i składowanie materiałów</w:t>
      </w:r>
    </w:p>
    <w:p w:rsidR="001905BD" w:rsidRPr="00CB54E6" w:rsidRDefault="001905BD" w:rsidP="006B588A">
      <w:pPr>
        <w:pStyle w:val="Tekstpodstawowy"/>
        <w:spacing w:after="0"/>
        <w:ind w:left="0" w:right="4"/>
        <w:rPr>
          <w:szCs w:val="14"/>
        </w:rPr>
      </w:pPr>
      <w:r w:rsidRPr="00CB54E6">
        <w:rPr>
          <w:szCs w:val="14"/>
        </w:rPr>
        <w:t>Wykonawca zapewni, aby tymczasowo składowane materiały, do czasu gdy będą one potrzebne do robót, były zabezpieczone przed zanieczyszczeniem, zachowały swoją jakość i właściwość do robót i były dostępne do kontroli przez Inspektora Nadzoru.</w:t>
      </w:r>
    </w:p>
    <w:p w:rsidR="001905BD" w:rsidRPr="00CB54E6" w:rsidRDefault="001905BD" w:rsidP="006B588A">
      <w:pPr>
        <w:pStyle w:val="Tekstpodstawowy"/>
        <w:spacing w:after="0"/>
        <w:ind w:left="0" w:right="4"/>
        <w:rPr>
          <w:szCs w:val="14"/>
        </w:rPr>
      </w:pPr>
      <w:r w:rsidRPr="00CB54E6">
        <w:rPr>
          <w:szCs w:val="14"/>
        </w:rPr>
        <w:t>Miejsca czasowego składowania materiałów będą zlokalizowane w obrębie terenu budowy w miejscach uzgodnionych z Inspektorem Nadzoru lub poza terenem budowy w miejscach zorganizowanych przez Wykonawcę.</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Wariantowe stosowanie materiałów</w:t>
      </w:r>
    </w:p>
    <w:p w:rsidR="006B3B7B" w:rsidRPr="00CB54E6" w:rsidRDefault="001905BD" w:rsidP="008E2A70">
      <w:pPr>
        <w:pStyle w:val="Tekstpodstawowy"/>
        <w:spacing w:after="0"/>
        <w:ind w:left="0" w:right="4"/>
        <w:rPr>
          <w:szCs w:val="14"/>
        </w:rPr>
      </w:pPr>
      <w:r w:rsidRPr="00CB54E6">
        <w:rPr>
          <w:szCs w:val="14"/>
        </w:rPr>
        <w:t xml:space="preserve">Jeśli dokumentacja projektowa lub </w:t>
      </w:r>
      <w:r w:rsidR="00A61594" w:rsidRPr="00CB54E6">
        <w:rPr>
          <w:szCs w:val="14"/>
        </w:rPr>
        <w:t>ST</w:t>
      </w:r>
      <w:r w:rsidRPr="00CB54E6">
        <w:rPr>
          <w:szCs w:val="14"/>
        </w:rPr>
        <w:t xml:space="preserve"> przewidują możliwość wariantowego zastosowania rodzaju materiału w wykonywanych robotach, Wykonawca powiadomi Inspektora Nadzoru o swoim zamiarze co najmniej 3 tygodnie przed użyciem materiału, albo w okresie dłuższym, jeśli będzie to wymagane dla badań prowadzonych przez Inspektora Nadzoru. Wybrany i zaakceptowany rodzaj materiału nie może być później zmieniany bez zgody Inspektora Nadzoru.</w:t>
      </w:r>
    </w:p>
    <w:p w:rsidR="006B3B7B" w:rsidRPr="00CB54E6" w:rsidRDefault="006B3B7B">
      <w:pPr>
        <w:suppressAutoHyphens w:val="0"/>
        <w:overflowPunct/>
        <w:autoSpaceDE/>
        <w:ind w:left="0"/>
        <w:textAlignment w:val="auto"/>
        <w:rPr>
          <w:szCs w:val="14"/>
        </w:rPr>
      </w:pPr>
      <w:r w:rsidRPr="00CB54E6">
        <w:rPr>
          <w:szCs w:val="14"/>
        </w:rPr>
        <w:br w:type="page"/>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lastRenderedPageBreak/>
        <w:t>SPRZĘT</w:t>
      </w:r>
    </w:p>
    <w:p w:rsidR="001905BD" w:rsidRPr="00CB54E6" w:rsidRDefault="001905BD" w:rsidP="008E2A70">
      <w:pPr>
        <w:pStyle w:val="Tekstpodstawowy"/>
        <w:spacing w:after="0"/>
        <w:ind w:left="0" w:right="4"/>
        <w:rPr>
          <w:szCs w:val="14"/>
        </w:rPr>
      </w:pPr>
      <w:r w:rsidRPr="00CB54E6">
        <w:rPr>
          <w:szCs w:val="14"/>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w:t>
      </w:r>
      <w:r w:rsidR="00A61594" w:rsidRPr="00CB54E6">
        <w:rPr>
          <w:szCs w:val="14"/>
        </w:rPr>
        <w:t>ST</w:t>
      </w:r>
      <w:r w:rsidRPr="00CB54E6">
        <w:rPr>
          <w:szCs w:val="14"/>
        </w:rPr>
        <w:t>, PZJ lub projekcie organizacji robót, zaakceptowanym przez Inspektora Nadzoru ; w przypadku braku ustaleń w wymienionych wyżej dokumentach, sprzęt powinien być uzgodniony i zaakceptowany przez Inspektora Nadzoru .</w:t>
      </w:r>
    </w:p>
    <w:p w:rsidR="001905BD" w:rsidRPr="00CB54E6" w:rsidRDefault="001905BD" w:rsidP="008E2A70">
      <w:pPr>
        <w:pStyle w:val="Tekstpodstawowy"/>
        <w:spacing w:after="0"/>
        <w:ind w:left="0" w:right="4"/>
        <w:rPr>
          <w:szCs w:val="14"/>
        </w:rPr>
      </w:pPr>
      <w:r w:rsidRPr="00CB54E6">
        <w:rPr>
          <w:szCs w:val="14"/>
        </w:rPr>
        <w:t xml:space="preserve">Liczba i wydajność sprzętu powinny gwarantować przeprowadzenie robót, zgodnie z zasadami określonymi w dokumentacji projektowej, </w:t>
      </w:r>
      <w:r w:rsidR="00A61594" w:rsidRPr="00CB54E6">
        <w:rPr>
          <w:szCs w:val="14"/>
        </w:rPr>
        <w:t>ST</w:t>
      </w:r>
      <w:r w:rsidRPr="00CB54E6">
        <w:rPr>
          <w:szCs w:val="14"/>
        </w:rPr>
        <w:t xml:space="preserve"> i wskazaniach Inspektora Nadzoru .</w:t>
      </w:r>
    </w:p>
    <w:p w:rsidR="001905BD" w:rsidRPr="00CB54E6" w:rsidRDefault="001905BD" w:rsidP="008E2A70">
      <w:pPr>
        <w:pStyle w:val="Tekstpodstawowy"/>
        <w:spacing w:after="0"/>
        <w:ind w:left="0" w:right="4"/>
        <w:rPr>
          <w:szCs w:val="14"/>
        </w:rPr>
      </w:pPr>
      <w:r w:rsidRPr="00CB54E6">
        <w:rPr>
          <w:szCs w:val="14"/>
        </w:rPr>
        <w:t>Sprzęt będący własnością Wykonawcy lub wynajęty do wykonania robót ma być utrzymywany w dobrym stanie i gotowości do pracy. Powinien być zgodny z normami ochrony środowiska i przepisami dotyczącymi jego użytkowania.</w:t>
      </w:r>
    </w:p>
    <w:p w:rsidR="001905BD" w:rsidRPr="00CB54E6" w:rsidRDefault="001905BD" w:rsidP="008E2A70">
      <w:pPr>
        <w:pStyle w:val="Tekstpodstawowy"/>
        <w:spacing w:after="0"/>
        <w:ind w:left="0" w:right="4"/>
        <w:rPr>
          <w:szCs w:val="14"/>
        </w:rPr>
      </w:pPr>
      <w:r w:rsidRPr="00CB54E6">
        <w:rPr>
          <w:szCs w:val="14"/>
        </w:rPr>
        <w:t>Wykonawca dostarczy Inspektorowi Nadzoru kopie dokumentów potwierdzających dopuszczenie sprzętu do użytkowania i badań okresowych, tam gdzie jest to wymagane przepisami.</w:t>
      </w:r>
    </w:p>
    <w:p w:rsidR="001905BD" w:rsidRPr="00CB54E6" w:rsidRDefault="001905BD" w:rsidP="008E2A70">
      <w:pPr>
        <w:pStyle w:val="Tekstpodstawowy"/>
        <w:spacing w:after="0"/>
        <w:ind w:left="0" w:right="4"/>
        <w:rPr>
          <w:szCs w:val="14"/>
        </w:rPr>
      </w:pPr>
      <w:r w:rsidRPr="00CB54E6">
        <w:rPr>
          <w:szCs w:val="14"/>
        </w:rPr>
        <w:t>Wykonawca będzie konserwować sprzęt jak również naprawiać lub wymieniać sprzęt niesprawny.</w:t>
      </w:r>
    </w:p>
    <w:p w:rsidR="001905BD" w:rsidRPr="00CB54E6" w:rsidRDefault="001905BD" w:rsidP="008E2A70">
      <w:pPr>
        <w:pStyle w:val="Tekstpodstawowy"/>
        <w:spacing w:after="0"/>
        <w:ind w:left="0" w:right="4"/>
        <w:rPr>
          <w:szCs w:val="14"/>
        </w:rPr>
      </w:pPr>
      <w:r w:rsidRPr="00CB54E6">
        <w:rPr>
          <w:szCs w:val="14"/>
        </w:rPr>
        <w:t xml:space="preserve">Jeżeli dokumentacja projektowa lub </w:t>
      </w:r>
      <w:r w:rsidR="00A61594" w:rsidRPr="00CB54E6">
        <w:rPr>
          <w:szCs w:val="14"/>
        </w:rPr>
        <w:t>ST</w:t>
      </w:r>
      <w:r w:rsidRPr="00CB54E6">
        <w:rPr>
          <w:szCs w:val="14"/>
        </w:rPr>
        <w:t xml:space="preserve"> przewidują możliwość wariantowego użycia sprzętu przy wykonywanych robotach, Wykonawca powiadomi Inspektora Nadzoru o swoim zamiarze wyboru i uzyska jego akceptację przed użyciem sprzętu. Wybrany sprzęt, po akceptacji Inspektora Nadzoru , nie może być później zmieniany bez jego zgody.</w:t>
      </w:r>
    </w:p>
    <w:p w:rsidR="001905BD" w:rsidRPr="00CB54E6" w:rsidRDefault="001905BD" w:rsidP="008E2A70">
      <w:pPr>
        <w:pStyle w:val="Tekstpodstawowy"/>
        <w:spacing w:after="0"/>
        <w:ind w:left="0" w:right="4"/>
        <w:rPr>
          <w:szCs w:val="14"/>
        </w:rPr>
      </w:pPr>
      <w:r w:rsidRPr="00CB54E6">
        <w:rPr>
          <w:szCs w:val="14"/>
        </w:rPr>
        <w:t>Jakikolwiek sprzęt, maszyny, urządzenia i narzędzia nie gwarantujące zachowania warunków umowy, zostaną przez Inspektora Nadzoru zdyskwalifikowane i nie dopuszczone do robót.</w:t>
      </w:r>
    </w:p>
    <w:p w:rsidR="001905BD" w:rsidRPr="00CB54E6" w:rsidRDefault="001905BD" w:rsidP="008E2A70">
      <w:pPr>
        <w:pStyle w:val="Tekstpodstawowy"/>
        <w:spacing w:after="0"/>
        <w:ind w:left="0" w:right="4"/>
        <w:rPr>
          <w:szCs w:val="14"/>
        </w:rPr>
      </w:pPr>
      <w:r w:rsidRPr="00CB54E6">
        <w:rPr>
          <w:szCs w:val="14"/>
        </w:rPr>
        <w:t>Przy ruchu na drogach publicznych pojazdy będą spełniać wymagania dotyczące przepisów ruchu drogowego w odniesieniu do dopuszczalnych nacisków na oś i innych parametrów technicznych. Środki transportu nie spełniające tych warunków mogą być dopuszczone przez Inspektora Nadzoru, pod warunkiem przywrócenia stanu pierwotnego użytkowanych odcinków dróg na koszt Wykonawcy.</w:t>
      </w:r>
    </w:p>
    <w:p w:rsidR="001905BD" w:rsidRPr="00CB54E6" w:rsidRDefault="001905BD" w:rsidP="008E2A70">
      <w:pPr>
        <w:pStyle w:val="Tekstpodstawowy"/>
        <w:spacing w:after="0"/>
        <w:ind w:left="0" w:right="4"/>
        <w:rPr>
          <w:szCs w:val="14"/>
        </w:rPr>
      </w:pPr>
      <w:r w:rsidRPr="00CB54E6">
        <w:rPr>
          <w:szCs w:val="14"/>
        </w:rPr>
        <w:t>Wykonawca będzie usuwać na bieżąco, na własny koszt, wszelkie zanieczyszczenia, uszkodzenia spowodowane jego pojazdami na drogach publicznych oraz dojazdach do terenu budowy.</w:t>
      </w:r>
    </w:p>
    <w:p w:rsidR="001905BD" w:rsidRPr="00CB54E6" w:rsidRDefault="001905BD" w:rsidP="00D942ED">
      <w:pPr>
        <w:pStyle w:val="Akapitzlist"/>
        <w:numPr>
          <w:ilvl w:val="0"/>
          <w:numId w:val="9"/>
        </w:numPr>
        <w:tabs>
          <w:tab w:val="left" w:pos="284"/>
        </w:tabs>
        <w:ind w:left="0" w:right="4" w:firstLine="0"/>
        <w:jc w:val="both"/>
        <w:rPr>
          <w:b/>
          <w:szCs w:val="14"/>
        </w:rPr>
      </w:pPr>
      <w:r w:rsidRPr="00CB54E6">
        <w:rPr>
          <w:rFonts w:cs="Times New Roman"/>
          <w:b/>
          <w:szCs w:val="14"/>
        </w:rPr>
        <w:t>TRANSPORT</w:t>
      </w:r>
    </w:p>
    <w:p w:rsidR="001905BD" w:rsidRPr="00CB54E6" w:rsidRDefault="001905BD" w:rsidP="008E2A70">
      <w:pPr>
        <w:pStyle w:val="Tekstpodstawowy"/>
        <w:spacing w:after="0"/>
        <w:ind w:left="0" w:right="4"/>
        <w:rPr>
          <w:szCs w:val="14"/>
        </w:rPr>
      </w:pPr>
      <w:r w:rsidRPr="00CB54E6">
        <w:rPr>
          <w:szCs w:val="14"/>
        </w:rPr>
        <w:t>Wykonawca jest zobowiązany do stosowania jedynie takich środków transportu, które nie wpłyną niekorzystnie na jakość wykonywanych robót i właściwości przewożonych materiałów.</w:t>
      </w:r>
    </w:p>
    <w:p w:rsidR="001905BD" w:rsidRPr="00CB54E6" w:rsidRDefault="001905BD" w:rsidP="008E2A70">
      <w:pPr>
        <w:pStyle w:val="Tekstpodstawowy"/>
        <w:spacing w:after="0"/>
        <w:ind w:left="0" w:right="4"/>
        <w:rPr>
          <w:szCs w:val="14"/>
        </w:rPr>
      </w:pPr>
      <w:r w:rsidRPr="00CB54E6">
        <w:rPr>
          <w:szCs w:val="14"/>
        </w:rPr>
        <w:t xml:space="preserve">Liczba środków transportu będzie zapewniać prowadzenie robót zgodnie z zasadami określonymi w dokumentacji projektowej, </w:t>
      </w:r>
      <w:r w:rsidR="00A61594" w:rsidRPr="00CB54E6">
        <w:rPr>
          <w:szCs w:val="14"/>
        </w:rPr>
        <w:t>ST</w:t>
      </w:r>
      <w:r w:rsidRPr="00CB54E6">
        <w:rPr>
          <w:szCs w:val="14"/>
        </w:rPr>
        <w:t xml:space="preserve"> i wskazaniach Inspektora Nadzoru , w terminie przewidzianym umową.</w:t>
      </w:r>
    </w:p>
    <w:p w:rsidR="001905BD" w:rsidRPr="00CB54E6" w:rsidRDefault="001905BD" w:rsidP="008E2A70">
      <w:pPr>
        <w:pStyle w:val="Tekstpodstawowy"/>
        <w:spacing w:after="0"/>
        <w:ind w:left="0" w:right="4"/>
        <w:rPr>
          <w:szCs w:val="14"/>
        </w:rPr>
      </w:pPr>
      <w:r w:rsidRPr="00CB54E6">
        <w:rPr>
          <w:szCs w:val="14"/>
        </w:rPr>
        <w:t>Przy ruchu na drogach publicznych pojazdy będą spełniać wymagania dotyczące przepisów ruchu drogowego w odniesieniu do dopuszczalnych obciążeń na osie i innych parametrów technicznych..</w:t>
      </w:r>
    </w:p>
    <w:p w:rsidR="001905BD" w:rsidRPr="00CB54E6" w:rsidRDefault="001905BD" w:rsidP="008E2A70">
      <w:pPr>
        <w:pStyle w:val="Tekstpodstawowy"/>
        <w:spacing w:after="0"/>
        <w:ind w:left="0" w:right="4"/>
        <w:rPr>
          <w:szCs w:val="14"/>
        </w:rPr>
      </w:pPr>
      <w:r w:rsidRPr="00CB54E6">
        <w:rPr>
          <w:szCs w:val="14"/>
        </w:rPr>
        <w:t>Wykonawca będzie usuwać na bieżąco, na własny koszt, wszelkie zanieczyszczenia spowodowane jego pojazdami na drogach publicznych oraz dojazdach do terenu budowy.</w:t>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WYKONANIE ROBÓT</w:t>
      </w:r>
    </w:p>
    <w:p w:rsidR="001905BD" w:rsidRPr="00CB54E6" w:rsidRDefault="001905BD" w:rsidP="008E2A70">
      <w:pPr>
        <w:pStyle w:val="Tekstpodstawowy"/>
        <w:spacing w:after="0"/>
        <w:ind w:left="0" w:right="4"/>
        <w:rPr>
          <w:szCs w:val="14"/>
        </w:rPr>
      </w:pPr>
      <w:r w:rsidRPr="00CB54E6">
        <w:rPr>
          <w:szCs w:val="14"/>
        </w:rPr>
        <w:t xml:space="preserve">Wykonawca jest odpowiedzialny za prowadzenie robót zgodnie z umową oraz za jakość zastosowanych materiałów i wykonywanych robót, za ich zgodność z dokumentacją projektową, wymaganiami </w:t>
      </w:r>
      <w:r w:rsidR="00A61594" w:rsidRPr="00CB54E6">
        <w:rPr>
          <w:szCs w:val="14"/>
        </w:rPr>
        <w:t>ST</w:t>
      </w:r>
      <w:r w:rsidRPr="00CB54E6">
        <w:rPr>
          <w:szCs w:val="14"/>
        </w:rPr>
        <w:t>, PZJ, projektu organizacji robót oraz poleceniami Inspektora Nadzoru .Wykonawca jest odpowiedzialny za stosowane metody wykonywania robót.</w:t>
      </w:r>
    </w:p>
    <w:p w:rsidR="001905BD" w:rsidRPr="00CB54E6" w:rsidRDefault="001905BD" w:rsidP="008E2A70">
      <w:pPr>
        <w:pStyle w:val="Tekstpodstawowy"/>
        <w:spacing w:after="0"/>
        <w:ind w:left="0" w:right="4"/>
        <w:rPr>
          <w:szCs w:val="14"/>
        </w:rPr>
      </w:pPr>
      <w:r w:rsidRPr="00CB54E6">
        <w:rPr>
          <w:szCs w:val="14"/>
        </w:rPr>
        <w:t>Wykonawca ponosi odpowiedzialność za dokładne wytyczenie w planie i wyznaczenie wysokości wszystkich elementów robót zgodnie z wymiarami i rzędnymi określonymi w dokumentacji projektowej lub przekazanymi na piśmie przez Inspektora Nadzoru .</w:t>
      </w:r>
    </w:p>
    <w:p w:rsidR="001905BD" w:rsidRPr="00CB54E6" w:rsidRDefault="001905BD" w:rsidP="008E2A70">
      <w:pPr>
        <w:pStyle w:val="Tekstpodstawowy"/>
        <w:spacing w:after="0"/>
        <w:ind w:left="0" w:right="4"/>
        <w:rPr>
          <w:szCs w:val="14"/>
        </w:rPr>
      </w:pPr>
      <w:r w:rsidRPr="00CB54E6">
        <w:rPr>
          <w:szCs w:val="14"/>
        </w:rPr>
        <w:t>Następstwa jakiegokolwiek błędu spowodowanego przez Wykonawcę w wytyczeniu i wyznaczaniu robót zostaną, jeśli wymagać tego będzie Inspektor Nadzoru , poprawione przez Wykonawcę na własny koszt.</w:t>
      </w:r>
    </w:p>
    <w:p w:rsidR="001905BD" w:rsidRPr="00CB54E6" w:rsidRDefault="001905BD" w:rsidP="008E2A70">
      <w:pPr>
        <w:pStyle w:val="Tekstpodstawowy"/>
        <w:spacing w:after="0"/>
        <w:ind w:left="0" w:right="4"/>
        <w:rPr>
          <w:szCs w:val="14"/>
        </w:rPr>
      </w:pPr>
      <w:r w:rsidRPr="00CB54E6">
        <w:rPr>
          <w:szCs w:val="14"/>
        </w:rPr>
        <w:t>Sprawdzenie wytyczenia robót lub wyznaczenia wysokości przez Inspektora Nadzoru nie zwalnia Wykonawcy od odpowiedzialności za ich dokładność.</w:t>
      </w:r>
    </w:p>
    <w:p w:rsidR="001905BD" w:rsidRPr="00CB54E6" w:rsidRDefault="001905BD" w:rsidP="008E2A70">
      <w:pPr>
        <w:pStyle w:val="Tekstpodstawowy"/>
        <w:spacing w:after="0"/>
        <w:ind w:left="0" w:right="4"/>
        <w:rPr>
          <w:szCs w:val="14"/>
        </w:rPr>
      </w:pPr>
      <w:r w:rsidRPr="00CB54E6">
        <w:rPr>
          <w:szCs w:val="14"/>
        </w:rPr>
        <w:t xml:space="preserve">Decyzje Inspektora Nadzoru dotyczące akceptacji lub odrzucenia materiałów i elementów robót będą oparte na  wymaganiach sformułowanych w dokumentach umowy, dokumentacji projektowej i w </w:t>
      </w:r>
      <w:r w:rsidR="00A61594" w:rsidRPr="00CB54E6">
        <w:rPr>
          <w:szCs w:val="14"/>
        </w:rPr>
        <w:t>ST</w:t>
      </w:r>
      <w:r w:rsidRPr="00CB54E6">
        <w:rPr>
          <w:szCs w:val="14"/>
        </w:rPr>
        <w:t>, a także w normach i wytycznych. Przy podejmowaniu decyzji Inspektor Nadzoru uwzględni wyniki badań materiałów i robót, rozrzuty normalnie występujące przy produkcji i przy badaniach materiałów, doświadczenia z przeszłości, wyniki badań naukowych oraz inne czynniki wpływające na rozważaną kwestię. Polecenia Inspektora Nadzoru będą wykonywane nie później niż w czasie przez niego wyznaczonym, po ich otrzymaniu przez Wykonawcę, pod groźbą zatrzymania robót. Skutki finansowe z tego tytułu ponosi Wykonawca.</w:t>
      </w:r>
    </w:p>
    <w:p w:rsidR="001905BD" w:rsidRPr="00CB54E6" w:rsidRDefault="001905BD" w:rsidP="008E2A70">
      <w:pPr>
        <w:pStyle w:val="Tekstpodstawowy"/>
        <w:spacing w:after="0"/>
        <w:ind w:left="0" w:right="4"/>
        <w:rPr>
          <w:szCs w:val="14"/>
        </w:rPr>
      </w:pPr>
      <w:r w:rsidRPr="00CB54E6">
        <w:rPr>
          <w:szCs w:val="14"/>
        </w:rPr>
        <w:t>Wykonawca po zrealizowaniu robót budowlanych sprawdzi stałą organizację ruchu pod względem oznakowania pionowego i poziomego. Jeśli zajdzie taka potrzeba należy projekt organizacji zaktualizować, przedstawić do  zaopiniowania Projektantowi, uzyskać wymagane uzgodnienia i zatwierdzenie organu zarządzającego ruchem.</w:t>
      </w:r>
    </w:p>
    <w:p w:rsidR="001905BD" w:rsidRPr="00CB54E6" w:rsidRDefault="001905BD" w:rsidP="008E2A70">
      <w:pPr>
        <w:pStyle w:val="Tekstpodstawowy"/>
        <w:spacing w:after="0"/>
        <w:ind w:left="0" w:right="4"/>
        <w:rPr>
          <w:szCs w:val="14"/>
        </w:rPr>
      </w:pPr>
      <w:r w:rsidRPr="00CB54E6">
        <w:rPr>
          <w:szCs w:val="14"/>
        </w:rPr>
        <w:t>Dla obiektów inżynierskich objętych projektem oraz w przypadku zaistnienia w trakcie wykonywania robót ziemnych wątpliwości dotyczących stanu i rodzaju gruntu w podłożu do Wykonawcy należy wykonanie uszczegóławiającej dokumentacji geologiczno-inżynierskiej lub geotechnicznej w uzgodnieniu z Inspektorem Nadzoru i Projektantem. Wykonawca ma obowiązek zgłoszenia Inspektorowi Nadzoru zaistniałych uzasadnionych wątpliwości dotyczących podłoża gruntowego wraz z ich szczegółowym uzasadnieniem i w/w dokumentacją w terminie 7 dni od ich powzięcia.</w:t>
      </w:r>
    </w:p>
    <w:p w:rsidR="001905BD" w:rsidRPr="00CB54E6" w:rsidRDefault="001905BD" w:rsidP="008E2A70">
      <w:pPr>
        <w:pStyle w:val="Tekstpodstawowy"/>
        <w:spacing w:after="0"/>
        <w:ind w:left="0" w:right="4"/>
        <w:rPr>
          <w:szCs w:val="14"/>
        </w:rPr>
      </w:pPr>
      <w:r w:rsidRPr="00CB54E6">
        <w:rPr>
          <w:szCs w:val="14"/>
        </w:rPr>
        <w:t>Zwraca się uwagę, że pomiędzy wykonanymi otworami geotechnicznymi mogą wystąpić odmienne warunki od stwierdzonych w związku z czym należy podczas wykonywania prac ziemnych kontrolować rodzaj i stan zalegającego w podłożu gruntu. W razie potrzeby wykonawca ma opracować projekt zabezpieczenia oraz odwodnienia wykopu wraz z uzyskaniem wszystkich wymaganych prawem decyzji, pozwoleń, opinii.</w:t>
      </w:r>
      <w:r w:rsidR="00694C28" w:rsidRPr="00CB54E6">
        <w:rPr>
          <w:szCs w:val="14"/>
        </w:rPr>
        <w:t xml:space="preserve"> </w:t>
      </w:r>
      <w:r w:rsidRPr="00CB54E6">
        <w:rPr>
          <w:szCs w:val="14"/>
        </w:rPr>
        <w:t xml:space="preserve">W przypadku, wystąpienia gruntów nienośnych nie zlokalizowanych na etapie opracowywania dokumentacji, Wykonawca w uzgodnieniu z Inspektorem Nadzoru i Projektantem zobowiązany jest wykonać wymianę gruntu na problematycznym odcinku. W/w wymiana gruntu rozumiana jest jako wykonanie wykopów zgodnie z </w:t>
      </w:r>
      <w:r w:rsidR="00A61594" w:rsidRPr="00CB54E6">
        <w:rPr>
          <w:szCs w:val="14"/>
        </w:rPr>
        <w:t>ST</w:t>
      </w:r>
      <w:r w:rsidRPr="00CB54E6">
        <w:rPr>
          <w:szCs w:val="14"/>
        </w:rPr>
        <w:t xml:space="preserve"> WYKONANIE WYKOPÓW wraz z wykonaniem nasypów zgodnie z </w:t>
      </w:r>
      <w:r w:rsidR="00A61594" w:rsidRPr="00CB54E6">
        <w:rPr>
          <w:szCs w:val="14"/>
        </w:rPr>
        <w:t>ST</w:t>
      </w:r>
      <w:r w:rsidRPr="00CB54E6">
        <w:rPr>
          <w:szCs w:val="14"/>
        </w:rPr>
        <w:t xml:space="preserve"> WYKONANIE NASYPÓW, zamawiający zapłaci za w/w prace zgodnie z ceną kosztorysową w ofercie wykonawcy.</w:t>
      </w:r>
    </w:p>
    <w:p w:rsidR="001905BD" w:rsidRPr="00CB54E6" w:rsidRDefault="001905BD" w:rsidP="008E2A70">
      <w:pPr>
        <w:pStyle w:val="Tekstpodstawowy"/>
        <w:spacing w:after="0"/>
        <w:ind w:left="0" w:right="4"/>
        <w:rPr>
          <w:szCs w:val="14"/>
        </w:rPr>
      </w:pPr>
      <w:r w:rsidRPr="00CB54E6">
        <w:rPr>
          <w:szCs w:val="14"/>
        </w:rPr>
        <w:t xml:space="preserve">Wykonawca przed przystąpieniem do prowadzenia robót na drogowych obiektach inżynierskich zobowiązany jest do oceny stanu tych obiektów i dostosowania </w:t>
      </w:r>
      <w:r w:rsidR="00694C28" w:rsidRPr="00CB54E6">
        <w:rPr>
          <w:szCs w:val="14"/>
        </w:rPr>
        <w:t>technologii</w:t>
      </w:r>
      <w:r w:rsidRPr="00CB54E6">
        <w:rPr>
          <w:szCs w:val="14"/>
        </w:rPr>
        <w:t xml:space="preserve"> wykonania robót budowlanych do stanu obiektów których roboty się tyczą.</w:t>
      </w:r>
    </w:p>
    <w:p w:rsidR="001905BD" w:rsidRPr="00CB54E6" w:rsidRDefault="001905BD" w:rsidP="008E2A70">
      <w:pPr>
        <w:pStyle w:val="Tekstpodstawowy"/>
        <w:spacing w:after="0"/>
        <w:ind w:left="0" w:right="4"/>
        <w:rPr>
          <w:szCs w:val="14"/>
        </w:rPr>
      </w:pPr>
      <w:r w:rsidRPr="00CB54E6">
        <w:rPr>
          <w:szCs w:val="14"/>
        </w:rPr>
        <w:t xml:space="preserve">Przed przystąpieniem do prac związanych z wykonaniem </w:t>
      </w:r>
      <w:r w:rsidR="00694C28" w:rsidRPr="00CB54E6">
        <w:rPr>
          <w:szCs w:val="14"/>
        </w:rPr>
        <w:t>przepustu</w:t>
      </w:r>
      <w:r w:rsidRPr="00CB54E6">
        <w:rPr>
          <w:szCs w:val="14"/>
        </w:rPr>
        <w:t xml:space="preserve"> Wykonawca musi uzgodnić z zakładem PGE warunki oraz termin usunięcia kolizji z linią średniego napięcia na czas wbijania oraz wyciągania ścianek szczelnych.</w:t>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KONTROLA JAKOŚCI ROBÓT</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Program zapewnienia jakości (PZJ)</w:t>
      </w:r>
    </w:p>
    <w:p w:rsidR="001905BD" w:rsidRPr="00CB54E6" w:rsidRDefault="001905BD" w:rsidP="008E2A70">
      <w:pPr>
        <w:pStyle w:val="Tekstpodstawowy"/>
        <w:spacing w:after="0"/>
        <w:ind w:left="0" w:right="4"/>
        <w:rPr>
          <w:szCs w:val="14"/>
        </w:rPr>
      </w:pPr>
      <w:r w:rsidRPr="00CB54E6">
        <w:rPr>
          <w:szCs w:val="14"/>
        </w:rPr>
        <w:t xml:space="preserve">Do obowiązków Wykonawcy należy opracowanie i przedstawienie do aprobaty Inspektora Nadzoru programu zapewnienia jakości (jeżeli zajdzie taka </w:t>
      </w:r>
      <w:r w:rsidR="00740B7A" w:rsidRPr="00CB54E6">
        <w:rPr>
          <w:szCs w:val="14"/>
        </w:rPr>
        <w:t xml:space="preserve">potrzeba), </w:t>
      </w:r>
      <w:r w:rsidRPr="00CB54E6">
        <w:rPr>
          <w:szCs w:val="14"/>
        </w:rPr>
        <w:t xml:space="preserve">w którym przedstawi on zamierzony sposób wykonywania robót, możliwości techniczne, kadrowe i organizacyjne gwarantujące wykonanie robót zgodnie z dokumentacją projektową, </w:t>
      </w:r>
      <w:r w:rsidR="00A61594" w:rsidRPr="00CB54E6">
        <w:rPr>
          <w:szCs w:val="14"/>
        </w:rPr>
        <w:t>ST</w:t>
      </w:r>
      <w:r w:rsidRPr="00CB54E6">
        <w:rPr>
          <w:szCs w:val="14"/>
        </w:rPr>
        <w:t xml:space="preserve"> oraz poleceniami i ustaleniami przekazanymi przez Inspektora Nadzoru.</w:t>
      </w:r>
    </w:p>
    <w:p w:rsidR="001905BD" w:rsidRPr="00CB54E6" w:rsidRDefault="001905BD" w:rsidP="008E2A70">
      <w:pPr>
        <w:pStyle w:val="Tekstpodstawowy"/>
        <w:spacing w:after="0"/>
        <w:ind w:left="0" w:right="4"/>
        <w:rPr>
          <w:szCs w:val="14"/>
        </w:rPr>
      </w:pPr>
      <w:r w:rsidRPr="00CB54E6">
        <w:rPr>
          <w:szCs w:val="14"/>
        </w:rPr>
        <w:t>Program zapewnienia jakości powinien zawierać:</w:t>
      </w:r>
    </w:p>
    <w:p w:rsidR="001905BD" w:rsidRPr="00CB54E6" w:rsidRDefault="00664743"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C</w:t>
      </w:r>
      <w:r w:rsidR="001905BD" w:rsidRPr="00CB54E6">
        <w:rPr>
          <w:rFonts w:cs="Times New Roman"/>
          <w:b/>
          <w:szCs w:val="14"/>
        </w:rPr>
        <w:t>zęść ogólną opisującą:</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 xml:space="preserve">organizację wykonania robót, w tym terminy i sposób </w:t>
      </w:r>
      <w:r w:rsidR="00740B7A" w:rsidRPr="00CB54E6">
        <w:rPr>
          <w:szCs w:val="14"/>
        </w:rPr>
        <w:t>prowadzenia robót</w:t>
      </w:r>
      <w:r w:rsidRPr="00CB54E6">
        <w:rPr>
          <w:szCs w:val="14"/>
        </w:rPr>
        <w:t>,</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organizację ruchu na budowie wraz z oznakowaniem robót,</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sposób zapewnienia bhp.,</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wykaz zespołów roboczych, ich kwalifikacje i przygotowanie praktyczne,</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wykaz osób odpowiedzialnych za jakość i terminowość wykonania poszczególnych elementów robót,</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system (sposób i procedurę) proponowanej kontroli i sterowania jakością wykonywanych robót,</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wyposażenie w sprzęt i urządzenia do pomiarów i kontroli (opis laboratorium własnego lub laboratorium, któremu Wykonawca zamierza zlecić prowadzenie badań),</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 xml:space="preserve">sposób oraz formę gromadzenia wyników badań laboratoryjnych, zapis pomiarów, nastaw mechanizmów sterujących, a także wyciąganych wniosków i zastosowanych korekt w procesie </w:t>
      </w:r>
      <w:r w:rsidR="00740B7A" w:rsidRPr="00CB54E6">
        <w:rPr>
          <w:szCs w:val="14"/>
        </w:rPr>
        <w:t>technologicznym, proponowany</w:t>
      </w:r>
      <w:r w:rsidRPr="00CB54E6">
        <w:rPr>
          <w:szCs w:val="14"/>
        </w:rPr>
        <w:t xml:space="preserve"> sposób i formę przekazywania tych informacji Inspektorowi </w:t>
      </w:r>
      <w:r w:rsidR="00740B7A" w:rsidRPr="00CB54E6">
        <w:rPr>
          <w:szCs w:val="14"/>
        </w:rPr>
        <w:t>Nadzoru;</w:t>
      </w:r>
    </w:p>
    <w:p w:rsidR="001905BD" w:rsidRPr="00CB54E6" w:rsidRDefault="00664743"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C</w:t>
      </w:r>
      <w:r w:rsidR="001905BD" w:rsidRPr="00CB54E6">
        <w:rPr>
          <w:rFonts w:cs="Times New Roman"/>
          <w:b/>
          <w:szCs w:val="14"/>
        </w:rPr>
        <w:t>zęść szczegółową opisującą dla każdego asortymentu robót:</w:t>
      </w:r>
    </w:p>
    <w:p w:rsidR="001905BD" w:rsidRPr="00CB54E6" w:rsidRDefault="001905BD" w:rsidP="00D942ED">
      <w:pPr>
        <w:pStyle w:val="Akapitzlist"/>
        <w:numPr>
          <w:ilvl w:val="0"/>
          <w:numId w:val="53"/>
        </w:numPr>
        <w:tabs>
          <w:tab w:val="left" w:pos="142"/>
        </w:tabs>
        <w:ind w:left="0" w:right="4" w:firstLine="0"/>
        <w:rPr>
          <w:szCs w:val="14"/>
        </w:rPr>
      </w:pPr>
      <w:r w:rsidRPr="00CB54E6">
        <w:rPr>
          <w:rFonts w:cs="Times New Roman"/>
          <w:szCs w:val="14"/>
        </w:rPr>
        <w:t xml:space="preserve">wykaz maszyn i urządzeń stosowanych na budowie z ich parametrami technicznymi oraz wyposażeniem w mechanizmy do </w:t>
      </w:r>
      <w:r w:rsidRPr="00CB54E6">
        <w:rPr>
          <w:szCs w:val="14"/>
        </w:rPr>
        <w:t>sterowania i urządzenia pomiarowo-kontrolne,</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rodzaje i ilość środków transportu oraz urządzeń do magazynowania i załadunku materiałów, spoiw, lepiszczy, kruszyw itp.,</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sposób zabezpieczenia i ochrony ładunków przed utratą ich właściwości w czasie transportu,</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sposób i procedurę pomiarów i badań (rodzaj i częstotliwość, pobieranie próbek, legalizacja i sprawdzanie urządzeń, itp.) prowadzonych podczas dostaw materiałów, wytwarzania mieszanek i wykonywania poszczególnych elementów robót,</w:t>
      </w:r>
    </w:p>
    <w:p w:rsidR="001905BD" w:rsidRPr="00CB54E6" w:rsidRDefault="001905BD" w:rsidP="00D942ED">
      <w:pPr>
        <w:pStyle w:val="Akapitzlist"/>
        <w:numPr>
          <w:ilvl w:val="0"/>
          <w:numId w:val="53"/>
        </w:numPr>
        <w:tabs>
          <w:tab w:val="left" w:pos="142"/>
        </w:tabs>
        <w:ind w:left="0" w:right="4" w:firstLine="0"/>
        <w:rPr>
          <w:szCs w:val="14"/>
        </w:rPr>
      </w:pPr>
      <w:r w:rsidRPr="00CB54E6">
        <w:rPr>
          <w:szCs w:val="14"/>
        </w:rPr>
        <w:t>sposób postępowania z materiałami i robotami nie odpowiadającymi wymaganiom</w:t>
      </w:r>
    </w:p>
    <w:p w:rsidR="001905BD" w:rsidRPr="00CB54E6" w:rsidRDefault="001905BD" w:rsidP="00D942ED">
      <w:pPr>
        <w:pStyle w:val="Akapitzlist"/>
        <w:numPr>
          <w:ilvl w:val="1"/>
          <w:numId w:val="9"/>
        </w:numPr>
        <w:tabs>
          <w:tab w:val="left" w:pos="426"/>
        </w:tabs>
        <w:ind w:left="0" w:right="4" w:firstLine="0"/>
        <w:jc w:val="both"/>
        <w:rPr>
          <w:b/>
          <w:szCs w:val="14"/>
        </w:rPr>
      </w:pPr>
      <w:r w:rsidRPr="00CB54E6">
        <w:rPr>
          <w:rFonts w:cs="Times New Roman"/>
          <w:b/>
          <w:szCs w:val="14"/>
        </w:rPr>
        <w:lastRenderedPageBreak/>
        <w:t>Zasady kontroli jakości robót</w:t>
      </w:r>
    </w:p>
    <w:p w:rsidR="001905BD" w:rsidRPr="00CB54E6" w:rsidRDefault="001905BD" w:rsidP="008E2A70">
      <w:pPr>
        <w:pStyle w:val="Tekstpodstawowy"/>
        <w:spacing w:after="0"/>
        <w:ind w:left="0" w:right="4"/>
        <w:rPr>
          <w:szCs w:val="14"/>
        </w:rPr>
      </w:pPr>
      <w:r w:rsidRPr="00CB54E6">
        <w:rPr>
          <w:szCs w:val="14"/>
        </w:rPr>
        <w:t>Celem kontroli robót będzie takie sterowanie ich przygotowaniem i wykonaniem, aby osiągnąć założoną jakość robót. 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1905BD" w:rsidRPr="00CB54E6" w:rsidRDefault="001905BD" w:rsidP="008E2A70">
      <w:pPr>
        <w:pStyle w:val="Tekstpodstawowy"/>
        <w:spacing w:after="0"/>
        <w:ind w:left="0" w:right="4"/>
        <w:rPr>
          <w:szCs w:val="14"/>
        </w:rPr>
      </w:pPr>
      <w:r w:rsidRPr="00CB54E6">
        <w:rPr>
          <w:szCs w:val="14"/>
        </w:rPr>
        <w:t>Przed zatwierdzeniem systemu kontroli Inspektora Nadzoru może zażądać od Wykonawcy przeprowadzenia badań w celu zademonstrowania, że poziom ich wykonywania jest zadowalający.</w:t>
      </w:r>
    </w:p>
    <w:p w:rsidR="001905BD" w:rsidRPr="00CB54E6" w:rsidRDefault="001905BD" w:rsidP="008E2A70">
      <w:pPr>
        <w:pStyle w:val="Tekstpodstawowy"/>
        <w:spacing w:after="0"/>
        <w:ind w:left="0" w:right="4"/>
        <w:rPr>
          <w:szCs w:val="14"/>
        </w:rPr>
      </w:pPr>
      <w:r w:rsidRPr="00CB54E6">
        <w:rPr>
          <w:szCs w:val="14"/>
        </w:rPr>
        <w:t xml:space="preserve">Wykonawca będzie przeprowadzać pomiary i badania materiałów oraz robót z częstotliwością zapewniającą stwierdzenie, że roboty wykonano zgodnie z wymaganiami zawartymi w dokumentacji projektowej i </w:t>
      </w:r>
      <w:r w:rsidR="00A61594" w:rsidRPr="00CB54E6">
        <w:rPr>
          <w:szCs w:val="14"/>
        </w:rPr>
        <w:t>ST</w:t>
      </w:r>
    </w:p>
    <w:p w:rsidR="001905BD" w:rsidRPr="00CB54E6" w:rsidRDefault="001905BD" w:rsidP="008E2A70">
      <w:pPr>
        <w:pStyle w:val="Tekstpodstawowy"/>
        <w:spacing w:after="0"/>
        <w:ind w:left="0" w:right="4"/>
        <w:rPr>
          <w:szCs w:val="14"/>
        </w:rPr>
      </w:pPr>
      <w:r w:rsidRPr="00CB54E6">
        <w:rPr>
          <w:szCs w:val="14"/>
        </w:rPr>
        <w:t xml:space="preserve">Minimalne wymagania co do zakresu badań i ich częstotliwość są określone w </w:t>
      </w:r>
      <w:r w:rsidR="00A61594" w:rsidRPr="00CB54E6">
        <w:rPr>
          <w:szCs w:val="14"/>
        </w:rPr>
        <w:t>ST</w:t>
      </w:r>
      <w:r w:rsidRPr="00CB54E6">
        <w:rPr>
          <w:szCs w:val="14"/>
        </w:rPr>
        <w:t>, normach i wytycznych. W przypadku, gdy nie zostały one tam określone, Inspektor Nadzoru ustali jaki zakres kontroli jest konieczny, aby zapewnić wykonanie robót zgodnie z umową.</w:t>
      </w:r>
    </w:p>
    <w:p w:rsidR="001905BD" w:rsidRPr="00CB54E6" w:rsidRDefault="001905BD" w:rsidP="008E2A70">
      <w:pPr>
        <w:pStyle w:val="Tekstpodstawowy"/>
        <w:spacing w:after="0"/>
        <w:ind w:left="0" w:right="4"/>
        <w:rPr>
          <w:szCs w:val="14"/>
        </w:rPr>
      </w:pPr>
      <w:r w:rsidRPr="00CB54E6">
        <w:rPr>
          <w:szCs w:val="14"/>
        </w:rPr>
        <w:t>Wykonawca dostarczy Inspektorowi Nadzoru świadectwa, że wszystkie stosowane urządzenia i sprzęt badawczy posiadają ważną legalizację, zostały prawidłowo wykalibrowane i odpowiadają wymaganiom norm określających procedury badań.</w:t>
      </w:r>
    </w:p>
    <w:p w:rsidR="001905BD" w:rsidRPr="00CB54E6" w:rsidRDefault="001905BD" w:rsidP="008E2A70">
      <w:pPr>
        <w:pStyle w:val="Tekstpodstawowy"/>
        <w:spacing w:after="0"/>
        <w:ind w:left="0" w:right="4"/>
        <w:rPr>
          <w:szCs w:val="14"/>
        </w:rPr>
      </w:pPr>
      <w:r w:rsidRPr="00CB54E6">
        <w:rPr>
          <w:szCs w:val="14"/>
        </w:rPr>
        <w:t>Inspektor Nadzoru będzie mieć nieograniczony dostęp do pomieszczeń laboratoryjnych, w celu ich inspekcji.</w:t>
      </w:r>
    </w:p>
    <w:p w:rsidR="001905BD" w:rsidRPr="00CB54E6" w:rsidRDefault="001905BD" w:rsidP="008E2A70">
      <w:pPr>
        <w:pStyle w:val="Tekstpodstawowy"/>
        <w:spacing w:after="0"/>
        <w:ind w:left="0" w:right="4"/>
        <w:rPr>
          <w:szCs w:val="14"/>
        </w:rPr>
      </w:pPr>
      <w:r w:rsidRPr="00CB54E6">
        <w:rPr>
          <w:szCs w:val="14"/>
        </w:rPr>
        <w:t>Inspektor Nadzoru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natychmiast wstrzyma użycie do robót badanych materiałów i dopuści je do użycia dopiero wtedy, gdy niedociągnięcia w pracy laboratorium Wykonawcy zostaną usunięte i stwierdzona zostanie odpowiednia jakość tych materiałów.</w:t>
      </w:r>
    </w:p>
    <w:p w:rsidR="001905BD" w:rsidRPr="00CB54E6" w:rsidRDefault="001905BD" w:rsidP="008E2A70">
      <w:pPr>
        <w:pStyle w:val="Tekstpodstawowy"/>
        <w:spacing w:after="0"/>
        <w:ind w:left="0" w:right="4"/>
        <w:rPr>
          <w:szCs w:val="14"/>
        </w:rPr>
      </w:pPr>
      <w:r w:rsidRPr="00CB54E6">
        <w:rPr>
          <w:szCs w:val="14"/>
        </w:rPr>
        <w:t>Wszystkie koszty związane z organizowaniem i prowadzeniem badań materiałów ponosi Wykonawca</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Pobieranie próbek</w:t>
      </w:r>
    </w:p>
    <w:p w:rsidR="001905BD" w:rsidRPr="00CB54E6" w:rsidRDefault="001905BD" w:rsidP="006B588A">
      <w:pPr>
        <w:pStyle w:val="Tekstpodstawowy"/>
        <w:spacing w:after="0"/>
        <w:ind w:left="0" w:right="4"/>
        <w:rPr>
          <w:szCs w:val="14"/>
        </w:rPr>
      </w:pPr>
      <w:r w:rsidRPr="00CB54E6">
        <w:rPr>
          <w:szCs w:val="14"/>
        </w:rPr>
        <w:t>Próbki będą pobierane losowo. Zaleca się stosowanie statystycznych metod pobierania próbek, opartych na zasadzie, że wszystkie jednostkowe elementy produkcji mogą być z jednakowym prawdopodobieństwem wytypowane do badań. Inspektor Nadzoru będzie mieć zapewnioną możliwość udziału w pobieraniu próbek.</w:t>
      </w:r>
    </w:p>
    <w:p w:rsidR="001905BD" w:rsidRPr="00CB54E6" w:rsidRDefault="001905BD" w:rsidP="006B588A">
      <w:pPr>
        <w:pStyle w:val="Tekstpodstawowy"/>
        <w:spacing w:after="0"/>
        <w:ind w:left="0" w:right="4"/>
        <w:rPr>
          <w:szCs w:val="14"/>
        </w:rPr>
      </w:pPr>
      <w:r w:rsidRPr="00CB54E6">
        <w:rPr>
          <w:szCs w:val="14"/>
        </w:rPr>
        <w:t xml:space="preserve">Pojemniki do pobierania próbek będą dostarczone przez Wykonawcę i zatwierdzone przez Inspektora </w:t>
      </w:r>
      <w:r w:rsidR="00740B7A" w:rsidRPr="00CB54E6">
        <w:rPr>
          <w:szCs w:val="14"/>
        </w:rPr>
        <w:t xml:space="preserve">Nadzoru. </w:t>
      </w:r>
      <w:r w:rsidRPr="00CB54E6">
        <w:rPr>
          <w:szCs w:val="14"/>
        </w:rPr>
        <w:t xml:space="preserve">Próbki dostarczone przez Wykonawcę do badań wykonywanych przez Inspektora Nadzoru będą odpowiednio opisane i oznakowane, w sposób zaakceptowany przez Inspektora </w:t>
      </w:r>
      <w:r w:rsidR="00740B7A" w:rsidRPr="00CB54E6">
        <w:rPr>
          <w:szCs w:val="14"/>
        </w:rPr>
        <w:t>Nadzoru.</w:t>
      </w:r>
    </w:p>
    <w:p w:rsidR="001905BD" w:rsidRPr="00CB54E6" w:rsidRDefault="001905BD" w:rsidP="006B588A">
      <w:pPr>
        <w:pStyle w:val="Tekstpodstawowy"/>
        <w:spacing w:after="0"/>
        <w:ind w:left="0" w:right="4"/>
        <w:rPr>
          <w:szCs w:val="14"/>
        </w:rPr>
      </w:pPr>
      <w:r w:rsidRPr="00CB54E6">
        <w:rPr>
          <w:szCs w:val="14"/>
        </w:rPr>
        <w:t xml:space="preserve">Na zlecenie Inspektora Nadzoru Wykonawca będzie przeprowadzać dodatkowe badania tych materiałów, które budzą </w:t>
      </w:r>
      <w:r w:rsidR="00740B7A" w:rsidRPr="00CB54E6">
        <w:rPr>
          <w:szCs w:val="14"/>
        </w:rPr>
        <w:t>wątpliwości, co, do jakości</w:t>
      </w:r>
      <w:r w:rsidRPr="00CB54E6">
        <w:rPr>
          <w:szCs w:val="14"/>
        </w:rPr>
        <w:t>, o ile kwestionowane materiały nie zostaną przez Wykonawcę usunięte lub ulepszone z własnej woli. Koszty tych dodatkowych badań pokrywa Wykonawca tylko w przypadku stwierdzenia usterek; w przeciwnym przypadku koszty te pokrywa Zamawiający.</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Badania i pomiary</w:t>
      </w:r>
    </w:p>
    <w:p w:rsidR="001905BD" w:rsidRPr="00CB54E6" w:rsidRDefault="001905BD" w:rsidP="006B588A">
      <w:pPr>
        <w:pStyle w:val="Tekstpodstawowy"/>
        <w:spacing w:after="0"/>
        <w:ind w:left="0" w:right="4"/>
        <w:rPr>
          <w:szCs w:val="14"/>
        </w:rPr>
      </w:pPr>
      <w:r w:rsidRPr="00CB54E6">
        <w:rPr>
          <w:szCs w:val="14"/>
        </w:rPr>
        <w:t xml:space="preserve">Wszystkie badania i pomiary będą przeprowadzone zgodnie z wymaganiami norm. W przypadku, gdy normy nie obejmują jakiegokolwiek badania wymaganego w </w:t>
      </w:r>
      <w:r w:rsidR="00A61594" w:rsidRPr="00CB54E6">
        <w:rPr>
          <w:szCs w:val="14"/>
        </w:rPr>
        <w:t>ST</w:t>
      </w:r>
      <w:r w:rsidRPr="00CB54E6">
        <w:rPr>
          <w:szCs w:val="14"/>
        </w:rPr>
        <w:t xml:space="preserve">, stosować można wytyczne krajowe, albo inne procedury, </w:t>
      </w:r>
      <w:r w:rsidR="00740B7A" w:rsidRPr="00CB54E6">
        <w:rPr>
          <w:szCs w:val="14"/>
        </w:rPr>
        <w:t>zaakceptowane przez</w:t>
      </w:r>
      <w:r w:rsidRPr="00CB54E6">
        <w:rPr>
          <w:szCs w:val="14"/>
        </w:rPr>
        <w:t xml:space="preserve"> Inspektora </w:t>
      </w:r>
      <w:r w:rsidR="00740B7A" w:rsidRPr="00CB54E6">
        <w:rPr>
          <w:szCs w:val="14"/>
        </w:rPr>
        <w:t>Nadzoru.</w:t>
      </w:r>
    </w:p>
    <w:p w:rsidR="001905BD" w:rsidRPr="00CB54E6" w:rsidRDefault="001905BD" w:rsidP="006B588A">
      <w:pPr>
        <w:pStyle w:val="Tekstpodstawowy"/>
        <w:spacing w:after="0"/>
        <w:ind w:left="0" w:right="4"/>
        <w:rPr>
          <w:szCs w:val="14"/>
        </w:rPr>
      </w:pPr>
      <w:r w:rsidRPr="00CB54E6">
        <w:rPr>
          <w:szCs w:val="14"/>
        </w:rPr>
        <w:t xml:space="preserve">Przed przystąpieniem do pomiarów lub badań, Wykonawca powiadomi Inspektora Nadzoru o rodzaju, miejscu i terminie pomiaru lub badania. Po wykonaniu pomiaru lub badania, Wykonawca przedstawi na piśmie ich wyniki do akceptacji Inspektora </w:t>
      </w:r>
      <w:r w:rsidR="00740B7A" w:rsidRPr="00CB54E6">
        <w:rPr>
          <w:szCs w:val="14"/>
        </w:rPr>
        <w:t>Nadzoru.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Raporty z badań</w:t>
      </w:r>
    </w:p>
    <w:p w:rsidR="001905BD" w:rsidRPr="00CB54E6" w:rsidRDefault="001905BD" w:rsidP="006B588A">
      <w:pPr>
        <w:pStyle w:val="Tekstpodstawowy"/>
        <w:spacing w:after="0"/>
        <w:ind w:left="0" w:right="4"/>
        <w:rPr>
          <w:szCs w:val="14"/>
        </w:rPr>
      </w:pPr>
      <w:r w:rsidRPr="00CB54E6">
        <w:rPr>
          <w:szCs w:val="14"/>
        </w:rPr>
        <w:t>Wykonawca będzie przekazywać Inspektorowi Nadzoru kopie raportów z wynikami badań jak najszybciej, nie później jednak niż w terminie określonym w programie zapewnienia jakości.</w:t>
      </w:r>
    </w:p>
    <w:p w:rsidR="001905BD" w:rsidRPr="00CB54E6" w:rsidRDefault="001905BD" w:rsidP="006B588A">
      <w:pPr>
        <w:pStyle w:val="Tekstpodstawowy"/>
        <w:spacing w:after="0"/>
        <w:ind w:left="0" w:right="4"/>
        <w:rPr>
          <w:szCs w:val="14"/>
        </w:rPr>
      </w:pPr>
      <w:r w:rsidRPr="00CB54E6">
        <w:rPr>
          <w:szCs w:val="14"/>
        </w:rPr>
        <w:t>Wyniki badań (kopie) będą przekazywane Inspektorowi Nadzoru na formularzach według dostarczonego przez niego wzoru lub innych, przez niego zaaprobowanych.</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Badania prowadzone przez Inspektora Nadzoru</w:t>
      </w:r>
    </w:p>
    <w:p w:rsidR="001905BD" w:rsidRPr="00CB54E6" w:rsidRDefault="001905BD" w:rsidP="008E2A70">
      <w:pPr>
        <w:pStyle w:val="Tekstpodstawowy"/>
        <w:spacing w:after="0"/>
        <w:ind w:left="0" w:right="4"/>
        <w:rPr>
          <w:szCs w:val="14"/>
        </w:rPr>
      </w:pPr>
      <w:r w:rsidRPr="00CB54E6">
        <w:rPr>
          <w:szCs w:val="14"/>
        </w:rPr>
        <w:t xml:space="preserve">Inspektor Nadzoru jest uprawniony do dokonywania kontroli, pobierania próbek i badania materiałów u źródła ich wytwarzania i zapewniona mu będzie wszelka potrzebna do tego pomoc ze strony </w:t>
      </w:r>
      <w:r w:rsidR="00740B7A" w:rsidRPr="00CB54E6">
        <w:rPr>
          <w:szCs w:val="14"/>
        </w:rPr>
        <w:t>Wykonawcy i producenta</w:t>
      </w:r>
      <w:r w:rsidRPr="00CB54E6">
        <w:rPr>
          <w:szCs w:val="14"/>
        </w:rPr>
        <w:t xml:space="preserve"> materiałów.</w:t>
      </w:r>
    </w:p>
    <w:p w:rsidR="001905BD" w:rsidRPr="00CB54E6" w:rsidRDefault="001905BD" w:rsidP="008E2A70">
      <w:pPr>
        <w:pStyle w:val="Tekstpodstawowy"/>
        <w:spacing w:after="0"/>
        <w:ind w:left="0" w:right="4"/>
        <w:rPr>
          <w:szCs w:val="14"/>
        </w:rPr>
      </w:pPr>
      <w:r w:rsidRPr="00CB54E6">
        <w:rPr>
          <w:szCs w:val="14"/>
        </w:rPr>
        <w:t xml:space="preserve">Inspektor Nadzoru, po uprzedniej weryfikacji systemu kontroli robót prowadzonego przez Wykonawcę, będzie oceniać zgodność materiałów i robót z wymaganiami </w:t>
      </w:r>
      <w:r w:rsidR="00A61594" w:rsidRPr="00CB54E6">
        <w:rPr>
          <w:szCs w:val="14"/>
        </w:rPr>
        <w:t>ST</w:t>
      </w:r>
      <w:r w:rsidRPr="00CB54E6">
        <w:rPr>
          <w:szCs w:val="14"/>
        </w:rPr>
        <w:t xml:space="preserve"> na podstawie wyników badań dostarczonych przez Wykonawcę.</w:t>
      </w:r>
    </w:p>
    <w:p w:rsidR="001905BD" w:rsidRPr="00CB54E6" w:rsidRDefault="001905BD" w:rsidP="008E2A70">
      <w:pPr>
        <w:pStyle w:val="Tekstpodstawowy"/>
        <w:spacing w:after="0"/>
        <w:ind w:left="0" w:right="4"/>
        <w:rPr>
          <w:szCs w:val="14"/>
        </w:rPr>
      </w:pPr>
      <w:r w:rsidRPr="00CB54E6">
        <w:rPr>
          <w:szCs w:val="14"/>
        </w:rPr>
        <w:t xml:space="preserve">Inspektor Nadzoru może pobierać próbki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w:t>
      </w:r>
      <w:r w:rsidR="00A61594" w:rsidRPr="00CB54E6">
        <w:rPr>
          <w:szCs w:val="14"/>
        </w:rPr>
        <w:t>ST</w:t>
      </w:r>
      <w:r w:rsidRPr="00CB54E6">
        <w:rPr>
          <w:szCs w:val="14"/>
        </w:rPr>
        <w:t>. W takim przypadku całkowite koszty powtórnych lub dodatkowych badań i pobierania próbek poniesione zostaną przez Wykonawcę.</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Certyfikaty i deklaracje</w:t>
      </w:r>
    </w:p>
    <w:p w:rsidR="001905BD" w:rsidRPr="00CB54E6" w:rsidRDefault="001905BD" w:rsidP="008E2A70">
      <w:pPr>
        <w:pStyle w:val="Tekstpodstawowy"/>
        <w:spacing w:after="0"/>
        <w:ind w:left="0" w:right="4"/>
        <w:rPr>
          <w:szCs w:val="14"/>
        </w:rPr>
      </w:pPr>
      <w:r w:rsidRPr="00CB54E6">
        <w:rPr>
          <w:szCs w:val="14"/>
        </w:rPr>
        <w:t>Inspektor Nadzoru może dopuścić do użycia tylko te materiały, które posiadają:</w:t>
      </w:r>
    </w:p>
    <w:p w:rsidR="001905BD" w:rsidRPr="00CB54E6" w:rsidRDefault="00664743"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C</w:t>
      </w:r>
      <w:r w:rsidR="001905BD" w:rsidRPr="00CB54E6">
        <w:rPr>
          <w:rFonts w:cs="Times New Roman"/>
          <w:b/>
          <w:szCs w:val="14"/>
        </w:rPr>
        <w:t>ertyfikat na znak bezpieczeństwa wykazujący, że zapewniono zgodność z kryteriami technicznymi określonymi na podstawie Polskich Norm, aprobat technicznych oraz właściwych przepisów i dokumentów technicznych,</w:t>
      </w:r>
    </w:p>
    <w:p w:rsidR="001905BD" w:rsidRPr="00CB54E6" w:rsidRDefault="00664743"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D</w:t>
      </w:r>
      <w:r w:rsidR="001905BD" w:rsidRPr="00CB54E6">
        <w:rPr>
          <w:rFonts w:cs="Times New Roman"/>
          <w:b/>
          <w:szCs w:val="14"/>
        </w:rPr>
        <w:t>eklarację zgodności lub certyfikat zgodności z:</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Polską Normą lub</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 xml:space="preserve">aprobatą techniczną, w przypadku wyrobów, dla których nie ustanowiono Polskiej Normy, jeżeli nie są </w:t>
      </w:r>
      <w:r w:rsidR="00740B7A" w:rsidRPr="00CB54E6">
        <w:rPr>
          <w:rFonts w:cs="Times New Roman"/>
          <w:szCs w:val="14"/>
        </w:rPr>
        <w:t>objęte certyfikacją</w:t>
      </w:r>
      <w:r w:rsidRPr="00CB54E6">
        <w:rPr>
          <w:rFonts w:cs="Times New Roman"/>
          <w:szCs w:val="14"/>
        </w:rPr>
        <w:t xml:space="preserve"> określoną w </w:t>
      </w:r>
      <w:r w:rsidR="00740B7A" w:rsidRPr="00CB54E6">
        <w:rPr>
          <w:rFonts w:cs="Times New Roman"/>
          <w:szCs w:val="14"/>
        </w:rPr>
        <w:t>pkt. 1 i</w:t>
      </w:r>
      <w:r w:rsidRPr="00CB54E6">
        <w:rPr>
          <w:rFonts w:cs="Times New Roman"/>
          <w:szCs w:val="14"/>
        </w:rPr>
        <w:t xml:space="preserve"> które spełniają wymogi </w:t>
      </w:r>
      <w:r w:rsidR="00A61594" w:rsidRPr="00CB54E6">
        <w:rPr>
          <w:rFonts w:cs="Times New Roman"/>
          <w:szCs w:val="14"/>
        </w:rPr>
        <w:t>ST</w:t>
      </w:r>
      <w:r w:rsidRPr="00CB54E6">
        <w:rPr>
          <w:rFonts w:cs="Times New Roman"/>
          <w:szCs w:val="14"/>
        </w:rPr>
        <w:t>.</w:t>
      </w:r>
    </w:p>
    <w:p w:rsidR="001905BD" w:rsidRPr="00CB54E6" w:rsidRDefault="001905BD" w:rsidP="008E2A70">
      <w:pPr>
        <w:pStyle w:val="Tekstpodstawowy"/>
        <w:spacing w:after="0"/>
        <w:ind w:left="0" w:right="4"/>
        <w:rPr>
          <w:szCs w:val="14"/>
        </w:rPr>
      </w:pPr>
      <w:r w:rsidRPr="00CB54E6">
        <w:rPr>
          <w:szCs w:val="14"/>
        </w:rPr>
        <w:t xml:space="preserve">W przypadku materiałów, dla których ww. dokumenty są wymagane przez </w:t>
      </w:r>
      <w:r w:rsidR="00A61594" w:rsidRPr="00CB54E6">
        <w:rPr>
          <w:szCs w:val="14"/>
        </w:rPr>
        <w:t>ST</w:t>
      </w:r>
      <w:r w:rsidRPr="00CB54E6">
        <w:rPr>
          <w:szCs w:val="14"/>
        </w:rPr>
        <w:t>, każda partia dostarczona do robót będzie posiadać te dokumenty, określające w sposób jednoznaczny jej cechy.</w:t>
      </w:r>
    </w:p>
    <w:p w:rsidR="001905BD" w:rsidRPr="00CB54E6" w:rsidRDefault="001905BD" w:rsidP="008E2A70">
      <w:pPr>
        <w:pStyle w:val="Tekstpodstawowy"/>
        <w:spacing w:after="0"/>
        <w:ind w:left="0" w:right="4"/>
        <w:rPr>
          <w:szCs w:val="14"/>
        </w:rPr>
      </w:pPr>
      <w:r w:rsidRPr="00CB54E6">
        <w:rPr>
          <w:szCs w:val="14"/>
        </w:rPr>
        <w:t xml:space="preserve">Produkty przemysłowe muszą posiadać ww. dokumenty wydane przez producenta, a w razie potrzeby poparte wynikami badań wykonanych przez niego. Kopie wyników tych badań będą dostarczone przez Wykonawcę </w:t>
      </w:r>
      <w:r w:rsidR="00740B7A" w:rsidRPr="00CB54E6">
        <w:rPr>
          <w:szCs w:val="14"/>
        </w:rPr>
        <w:t>Inspektorowi Nadzoru.</w:t>
      </w:r>
    </w:p>
    <w:p w:rsidR="001905BD" w:rsidRPr="00CB54E6" w:rsidRDefault="001905BD" w:rsidP="008E2A70">
      <w:pPr>
        <w:pStyle w:val="Tekstpodstawowy"/>
        <w:spacing w:after="0"/>
        <w:ind w:left="0" w:right="4"/>
        <w:rPr>
          <w:szCs w:val="14"/>
        </w:rPr>
      </w:pPr>
      <w:r w:rsidRPr="00CB54E6">
        <w:rPr>
          <w:szCs w:val="14"/>
        </w:rPr>
        <w:t>Jakiekolwiek materiały, które nie spełniają tych wymagań będą odrzucone.</w:t>
      </w:r>
    </w:p>
    <w:p w:rsidR="001905BD" w:rsidRPr="00CB54E6" w:rsidRDefault="001905BD" w:rsidP="00D942ED">
      <w:pPr>
        <w:pStyle w:val="Akapitzlist"/>
        <w:numPr>
          <w:ilvl w:val="1"/>
          <w:numId w:val="9"/>
        </w:numPr>
        <w:tabs>
          <w:tab w:val="left" w:pos="426"/>
        </w:tabs>
        <w:ind w:left="0" w:right="4" w:firstLine="0"/>
        <w:jc w:val="both"/>
        <w:rPr>
          <w:szCs w:val="14"/>
        </w:rPr>
      </w:pPr>
      <w:r w:rsidRPr="00CB54E6">
        <w:rPr>
          <w:rFonts w:cs="Times New Roman"/>
          <w:b/>
          <w:szCs w:val="14"/>
        </w:rPr>
        <w:t>Dokumenty budowy</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Dziennik budowy</w:t>
      </w:r>
    </w:p>
    <w:p w:rsidR="001905BD" w:rsidRPr="00CB54E6" w:rsidRDefault="001905BD" w:rsidP="008E2A70">
      <w:pPr>
        <w:pStyle w:val="Tekstpodstawowy"/>
        <w:spacing w:after="0"/>
        <w:ind w:left="0" w:right="4"/>
        <w:rPr>
          <w:szCs w:val="14"/>
        </w:rPr>
      </w:pPr>
      <w:r w:rsidRPr="00CB54E6">
        <w:rPr>
          <w:szCs w:val="14"/>
        </w:rPr>
        <w:t xml:space="preserve">Dziennik budowy jest wymaganym dokumentem prawnym obowiązującym Zamawiającego i Wykonawcę w okresie od przekazania Wykonawcy terenu budowy do końca okresu gwarancyjnego. Odpowiedzialność za prowadzenie dziennika budowy zgodnie z obowiązującymi </w:t>
      </w:r>
      <w:r w:rsidR="00740B7A" w:rsidRPr="00CB54E6">
        <w:rPr>
          <w:szCs w:val="14"/>
        </w:rPr>
        <w:t>przepisami spoczywa</w:t>
      </w:r>
      <w:r w:rsidRPr="00CB54E6">
        <w:rPr>
          <w:szCs w:val="14"/>
        </w:rPr>
        <w:t xml:space="preserve"> na Wykonawcy.</w:t>
      </w:r>
    </w:p>
    <w:p w:rsidR="001905BD" w:rsidRPr="00CB54E6" w:rsidRDefault="001905BD" w:rsidP="008E2A70">
      <w:pPr>
        <w:pStyle w:val="Tekstpodstawowy"/>
        <w:spacing w:after="0"/>
        <w:ind w:left="0" w:right="4"/>
        <w:rPr>
          <w:szCs w:val="14"/>
        </w:rPr>
      </w:pPr>
      <w:r w:rsidRPr="00CB54E6">
        <w:rPr>
          <w:szCs w:val="14"/>
        </w:rPr>
        <w:t>Zapisy w dzienniku budowy będą dokonywane na bieżąco i będą dotyczyć przebiegu robót, stanu bezpieczeństwa ludzi i mienia oraz technicznej i gospodarczej strony budowy.</w:t>
      </w:r>
    </w:p>
    <w:p w:rsidR="001905BD" w:rsidRPr="00CB54E6" w:rsidRDefault="001905BD" w:rsidP="008E2A70">
      <w:pPr>
        <w:pStyle w:val="Tekstpodstawowy"/>
        <w:spacing w:after="0"/>
        <w:ind w:left="0" w:right="4"/>
        <w:rPr>
          <w:szCs w:val="14"/>
        </w:rPr>
      </w:pPr>
      <w:r w:rsidRPr="00CB54E6">
        <w:rPr>
          <w:szCs w:val="14"/>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1905BD" w:rsidRPr="00CB54E6" w:rsidRDefault="001905BD" w:rsidP="008E2A70">
      <w:pPr>
        <w:pStyle w:val="Tekstpodstawowy"/>
        <w:spacing w:after="0"/>
        <w:ind w:left="0" w:right="4"/>
        <w:rPr>
          <w:szCs w:val="14"/>
        </w:rPr>
      </w:pPr>
      <w:r w:rsidRPr="00CB54E6">
        <w:rPr>
          <w:szCs w:val="14"/>
        </w:rPr>
        <w:t>Załączone do dziennika budowy protokoły i inne dokumenty będą oznaczone kolejnym numerem załącznika i opatrzone datą i podpisem Wykonawcy i Inspektora Nadzoru.</w:t>
      </w:r>
    </w:p>
    <w:p w:rsidR="001905BD" w:rsidRPr="00CB54E6" w:rsidRDefault="001905BD" w:rsidP="008E2A70">
      <w:pPr>
        <w:pStyle w:val="Tekstpodstawowy"/>
        <w:spacing w:after="0"/>
        <w:ind w:left="0" w:right="4"/>
        <w:rPr>
          <w:szCs w:val="14"/>
        </w:rPr>
      </w:pPr>
      <w:r w:rsidRPr="00CB54E6">
        <w:rPr>
          <w:szCs w:val="14"/>
        </w:rPr>
        <w:t>Do dziennika budowy należy wpisywać w szczególności:</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datę przekazania Wykonawcy terenu budowy,</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datę przekazania przez Zamawiającego dokumentacji projektowej,</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uzgodnienie przez Inspektora Nadzoru programu zapewnienia jakości i harmonogramów robót,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terminy rozpoczęcia i zakończenia poszczególnych elementów robót,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przebieg robót, trudności i przeszkody w ich prowadzeniu, okresy i przyczyny przerw w robotach,</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uwagi i polecenia Inspektora Nadzoru,</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daty zarządzenia wstrzymania robót, z podaniem powodu,</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zgłoszenia i daty odbiorów robót zanikających i ulegających zakryciu, częściowych i ostatecznych odbiorów robót,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wyjaśnienia, uwagi i propozycje Wykonawcy,</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stan pogody i temperaturę powietrza w okresie wykonywania robót podlegających ograniczeniom lub wymaganiom szczególnym w związku z warunkami klimatycznymi,</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zgodność rzeczywistych warunków geotechnicznych z ich opisem w dokumentacji projektowej,</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dane dotyczące czynności geodezyjnych (pomiarowych) dokonywanych przed i w trakcie wykonywania robót,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dane dotyczące sposobu wykonywania zabezpieczenia robót,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dane dotyczące jakości materiałów, pobierania próbek oraz wyniki przeprowadzonych badań z podaniem, kto je przeprowadzał,</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wyniki prób poszczególnych elementów budowli z podaniem, kto je przeprowadzał,</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inne istotne informacje o przebiegu robót.</w:t>
      </w:r>
    </w:p>
    <w:p w:rsidR="001905BD" w:rsidRPr="00CB54E6" w:rsidRDefault="001905BD" w:rsidP="008E2A70">
      <w:pPr>
        <w:pStyle w:val="Tekstpodstawowy"/>
        <w:spacing w:after="0"/>
        <w:ind w:left="0" w:right="4"/>
        <w:rPr>
          <w:szCs w:val="14"/>
        </w:rPr>
      </w:pPr>
      <w:r w:rsidRPr="00CB54E6">
        <w:rPr>
          <w:szCs w:val="14"/>
        </w:rPr>
        <w:t>Propozycje, uwagi i wyjaśnienia Wykonawcy, wpisane do dziennika budowy będą przedłożone Inspektorowi Nadzoru do ustosunkowania się.</w:t>
      </w:r>
    </w:p>
    <w:p w:rsidR="001905BD" w:rsidRPr="00CB54E6" w:rsidRDefault="001905BD" w:rsidP="008E2A70">
      <w:pPr>
        <w:pStyle w:val="Tekstpodstawowy"/>
        <w:spacing w:after="0"/>
        <w:ind w:left="0" w:right="4"/>
        <w:rPr>
          <w:szCs w:val="14"/>
        </w:rPr>
      </w:pPr>
      <w:r w:rsidRPr="00CB54E6">
        <w:rPr>
          <w:szCs w:val="14"/>
        </w:rPr>
        <w:lastRenderedPageBreak/>
        <w:t xml:space="preserve">Decyzje Inspektora Nadzoru wpisane do dziennika budowy Wykonawca podpisuje z zaznaczeniem </w:t>
      </w:r>
      <w:r w:rsidR="00740B7A" w:rsidRPr="00CB54E6">
        <w:rPr>
          <w:szCs w:val="14"/>
        </w:rPr>
        <w:t>ich przyjęcia lub</w:t>
      </w:r>
      <w:r w:rsidRPr="00CB54E6">
        <w:rPr>
          <w:szCs w:val="14"/>
        </w:rPr>
        <w:t xml:space="preserve"> zajęciem stanowiska.</w:t>
      </w:r>
    </w:p>
    <w:p w:rsidR="001905BD" w:rsidRPr="00CB54E6" w:rsidRDefault="001905BD" w:rsidP="008E2A70">
      <w:pPr>
        <w:pStyle w:val="Tekstpodstawowy"/>
        <w:spacing w:after="0"/>
        <w:ind w:left="0" w:right="4"/>
        <w:rPr>
          <w:szCs w:val="14"/>
        </w:rPr>
      </w:pPr>
      <w:r w:rsidRPr="00CB54E6">
        <w:rPr>
          <w:szCs w:val="14"/>
        </w:rPr>
        <w:t>Wpis projektanta do dziennika budowy obliguje Inspektora Nadzoru do ustosunkowania się. Projektant nie jest jednak stroną umowy i nie ma uprawnień do wydawania poleceń Wykonawcy robót.</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Rejestr obmiarów</w:t>
      </w:r>
    </w:p>
    <w:p w:rsidR="001905BD" w:rsidRPr="00CB54E6" w:rsidRDefault="001905BD" w:rsidP="008E2A70">
      <w:pPr>
        <w:pStyle w:val="Tekstpodstawowy"/>
        <w:spacing w:after="0"/>
        <w:ind w:left="0" w:right="4"/>
        <w:rPr>
          <w:szCs w:val="14"/>
        </w:rPr>
      </w:pPr>
      <w:r w:rsidRPr="00CB54E6">
        <w:rPr>
          <w:szCs w:val="14"/>
        </w:rPr>
        <w:t xml:space="preserve">Rejestr obmiarów stanowi dokument pozwalający na rozliczenie faktycznego postępu każdego z elementów robót. Obmiary wykonanych robót przeprowadza się w sposób ciągły w jednostkach przyjętych w kosztorysie i wpisuje </w:t>
      </w:r>
      <w:r w:rsidR="00740B7A" w:rsidRPr="00CB54E6">
        <w:rPr>
          <w:szCs w:val="14"/>
        </w:rPr>
        <w:t>do księgi</w:t>
      </w:r>
      <w:r w:rsidRPr="00CB54E6">
        <w:rPr>
          <w:szCs w:val="14"/>
        </w:rPr>
        <w:t xml:space="preserve"> obmiarów.</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Dokumenty laboratoryjne</w:t>
      </w:r>
    </w:p>
    <w:p w:rsidR="001905BD" w:rsidRPr="00CB54E6" w:rsidRDefault="001905BD" w:rsidP="008E2A70">
      <w:pPr>
        <w:pStyle w:val="Tekstpodstawowy"/>
        <w:spacing w:after="0"/>
        <w:ind w:left="0" w:right="4"/>
        <w:rPr>
          <w:szCs w:val="14"/>
        </w:rPr>
      </w:pPr>
      <w:r w:rsidRPr="00CB54E6">
        <w:rPr>
          <w:szCs w:val="14"/>
        </w:rPr>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Inspektora Nadzoru.</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Pozostałe dokumenty budowy</w:t>
      </w:r>
    </w:p>
    <w:p w:rsidR="001905BD" w:rsidRPr="00CB54E6" w:rsidRDefault="001905BD" w:rsidP="008E2A70">
      <w:pPr>
        <w:pStyle w:val="Tekstpodstawowy"/>
        <w:spacing w:after="0"/>
        <w:ind w:left="0" w:right="4"/>
        <w:rPr>
          <w:szCs w:val="14"/>
        </w:rPr>
      </w:pPr>
      <w:r w:rsidRPr="00CB54E6">
        <w:rPr>
          <w:szCs w:val="14"/>
        </w:rPr>
        <w:t>Do dokumentów budowy zalicza się, oprócz wymienionych w punktach (1) - (3) następujące dokumenty:</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pozwolenie na realizację zadania budowlanego,</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protokoły przekazania terenu budowy,</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umowy cywilno-prawne z osobami trzecimi i inne umowy cywilno-prawne,</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protokoły odbioru robót,</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protokoły z narad i ustaleń,</w:t>
      </w:r>
    </w:p>
    <w:p w:rsidR="001905BD" w:rsidRPr="00CB54E6" w:rsidRDefault="001905BD" w:rsidP="00D942ED">
      <w:pPr>
        <w:pStyle w:val="Akapitzlist"/>
        <w:numPr>
          <w:ilvl w:val="0"/>
          <w:numId w:val="22"/>
        </w:numPr>
        <w:tabs>
          <w:tab w:val="left" w:pos="142"/>
        </w:tabs>
        <w:ind w:left="0" w:right="4" w:firstLine="0"/>
        <w:rPr>
          <w:szCs w:val="14"/>
        </w:rPr>
      </w:pPr>
      <w:r w:rsidRPr="00CB54E6">
        <w:rPr>
          <w:szCs w:val="14"/>
        </w:rPr>
        <w:t>korespondencję na budowie.</w:t>
      </w:r>
    </w:p>
    <w:p w:rsidR="001905BD" w:rsidRPr="00CB54E6" w:rsidRDefault="001905BD" w:rsidP="00D942ED">
      <w:pPr>
        <w:pStyle w:val="Akapitzlist"/>
        <w:numPr>
          <w:ilvl w:val="2"/>
          <w:numId w:val="9"/>
        </w:numPr>
        <w:tabs>
          <w:tab w:val="left" w:pos="567"/>
        </w:tabs>
        <w:ind w:left="0" w:right="4" w:firstLine="0"/>
        <w:jc w:val="both"/>
        <w:rPr>
          <w:rFonts w:cs="Times New Roman"/>
          <w:b/>
          <w:szCs w:val="14"/>
        </w:rPr>
      </w:pPr>
      <w:r w:rsidRPr="00CB54E6">
        <w:rPr>
          <w:rFonts w:cs="Times New Roman"/>
          <w:b/>
          <w:szCs w:val="14"/>
        </w:rPr>
        <w:t>Przechowywanie dokumentów budowy</w:t>
      </w:r>
    </w:p>
    <w:p w:rsidR="001905BD" w:rsidRPr="00CB54E6" w:rsidRDefault="001905BD" w:rsidP="008E2A70">
      <w:pPr>
        <w:pStyle w:val="Tekstpodstawowy"/>
        <w:spacing w:after="0"/>
        <w:ind w:left="0" w:right="4"/>
        <w:rPr>
          <w:szCs w:val="14"/>
        </w:rPr>
      </w:pPr>
      <w:r w:rsidRPr="00CB54E6">
        <w:rPr>
          <w:szCs w:val="14"/>
        </w:rPr>
        <w:t>Dokumenty budowy będą przechowywane na terenie budowy w miejscu odpowiednio zabezpieczonym.</w:t>
      </w:r>
    </w:p>
    <w:p w:rsidR="001905BD" w:rsidRPr="00CB54E6" w:rsidRDefault="001905BD" w:rsidP="008E2A70">
      <w:pPr>
        <w:pStyle w:val="Tekstpodstawowy"/>
        <w:spacing w:after="0"/>
        <w:ind w:left="0" w:right="4"/>
        <w:rPr>
          <w:szCs w:val="14"/>
        </w:rPr>
      </w:pPr>
      <w:r w:rsidRPr="00CB54E6">
        <w:rPr>
          <w:szCs w:val="14"/>
        </w:rPr>
        <w:t>Zaginięcie któregokolwiek z dokumentów budowy spowoduje jego natychmiastowe odtworzenie w formie przewidzianej prawem.</w:t>
      </w:r>
    </w:p>
    <w:p w:rsidR="001905BD" w:rsidRPr="00CB54E6" w:rsidRDefault="001905BD" w:rsidP="008E2A70">
      <w:pPr>
        <w:pStyle w:val="Tekstpodstawowy"/>
        <w:spacing w:after="0"/>
        <w:ind w:left="0" w:right="4"/>
        <w:rPr>
          <w:szCs w:val="14"/>
        </w:rPr>
      </w:pPr>
      <w:r w:rsidRPr="00CB54E6">
        <w:rPr>
          <w:szCs w:val="14"/>
        </w:rPr>
        <w:t>Wszelkie dokumenty budowy będą zawsze dostępne dla Inspektora Nadzoru i przedstawiane do wglądu na życzenie Zamawiającego.</w:t>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OBMIAR ROBÓT</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Ogólne zasady obmiaru robót</w:t>
      </w:r>
    </w:p>
    <w:p w:rsidR="001905BD" w:rsidRPr="00CB54E6" w:rsidRDefault="001905BD" w:rsidP="008E2A70">
      <w:pPr>
        <w:pStyle w:val="Tekstpodstawowy"/>
        <w:spacing w:after="0"/>
        <w:ind w:left="0" w:right="4"/>
        <w:rPr>
          <w:szCs w:val="14"/>
        </w:rPr>
      </w:pPr>
      <w:r w:rsidRPr="00CB54E6">
        <w:rPr>
          <w:szCs w:val="14"/>
        </w:rPr>
        <w:t xml:space="preserve">Obmiar robót będzie określać faktyczny zakres wykonywanych robót zgodnie z dokumentacją projektową i </w:t>
      </w:r>
      <w:r w:rsidR="00A61594" w:rsidRPr="00CB54E6">
        <w:rPr>
          <w:szCs w:val="14"/>
        </w:rPr>
        <w:t>ST</w:t>
      </w:r>
      <w:r w:rsidRPr="00CB54E6">
        <w:rPr>
          <w:szCs w:val="14"/>
        </w:rPr>
        <w:t>, w jednostkach ustalonych w kosztorysie.</w:t>
      </w:r>
    </w:p>
    <w:p w:rsidR="001905BD" w:rsidRPr="00CB54E6" w:rsidRDefault="001905BD" w:rsidP="008E2A70">
      <w:pPr>
        <w:ind w:left="0"/>
      </w:pPr>
      <w:r w:rsidRPr="00CB54E6">
        <w:t>Obmiaru robót dokonuje Wykonawca po pisemnym powiadomieniu Inspektora Nadzoru o zakresie obmierzanych robót i terminie obmiaru, co najmniej na 3 dni przed tym terminem. Wyniki obmiaru będą wpisane do książki obmiarów.</w:t>
      </w:r>
    </w:p>
    <w:p w:rsidR="001905BD" w:rsidRPr="00CB54E6" w:rsidRDefault="001905BD" w:rsidP="008E2A70">
      <w:pPr>
        <w:ind w:left="0"/>
      </w:pPr>
      <w:r w:rsidRPr="00CB54E6">
        <w:t xml:space="preserve">Jakikolwiek błąd lub przeoczenie (opuszczenie) w ilościach podanych w ślepym kosztorysie lub gdzie indziej w </w:t>
      </w:r>
      <w:r w:rsidR="00A61594" w:rsidRPr="00CB54E6">
        <w:t>ST</w:t>
      </w:r>
      <w:r w:rsidRPr="00CB54E6">
        <w:t xml:space="preserve"> nie zwalnia Wykonawcy od obowiązku ukończenia wszystkich robót. Błędne dane zostaną poprawione wg instrukcji Inspektora Nadzoru na piśmie.</w:t>
      </w:r>
    </w:p>
    <w:p w:rsidR="001905BD" w:rsidRPr="00CB54E6" w:rsidRDefault="001905BD" w:rsidP="008E2A70">
      <w:pPr>
        <w:ind w:left="0"/>
      </w:pPr>
      <w:r w:rsidRPr="00CB54E6">
        <w:t xml:space="preserve">Obmiar gotowych robót będzie przeprowadzony z częstością wymaganą do celu miesięcznej płatności na rzecz Wykonawcy lub w innym czasie określonym w umowie lub oczekiwanym przez Wykonawcę i Inspektora </w:t>
      </w:r>
      <w:r w:rsidR="00740B7A" w:rsidRPr="00CB54E6">
        <w:t>Nadzoru.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Zasady określania ilości robót i materiałów</w:t>
      </w:r>
    </w:p>
    <w:p w:rsidR="001905BD" w:rsidRPr="00CB54E6" w:rsidRDefault="001905BD" w:rsidP="008E2A70">
      <w:pPr>
        <w:pStyle w:val="Tekstpodstawowy"/>
        <w:spacing w:after="0"/>
        <w:ind w:left="0" w:right="4"/>
        <w:rPr>
          <w:szCs w:val="14"/>
        </w:rPr>
      </w:pPr>
      <w:r w:rsidRPr="00CB54E6">
        <w:rPr>
          <w:szCs w:val="14"/>
        </w:rPr>
        <w:t>Długości i odległości pomiędzy wyszczególnionymi punktami skrajnymi będą obmierzone poziomo wzdłuż linii osiowej.</w:t>
      </w:r>
    </w:p>
    <w:p w:rsidR="001905BD" w:rsidRPr="00CB54E6" w:rsidRDefault="001905BD" w:rsidP="008E2A70">
      <w:pPr>
        <w:pStyle w:val="Tekstpodstawowy"/>
        <w:spacing w:after="0"/>
        <w:ind w:left="0" w:right="4"/>
        <w:rPr>
          <w:szCs w:val="14"/>
        </w:rPr>
      </w:pPr>
      <w:r w:rsidRPr="00CB54E6">
        <w:rPr>
          <w:szCs w:val="14"/>
        </w:rPr>
        <w:t xml:space="preserve">Jeśli </w:t>
      </w:r>
      <w:r w:rsidR="00A61594" w:rsidRPr="00CB54E6">
        <w:rPr>
          <w:szCs w:val="14"/>
        </w:rPr>
        <w:t>ST</w:t>
      </w:r>
      <w:r w:rsidRPr="00CB54E6">
        <w:rPr>
          <w:szCs w:val="14"/>
        </w:rPr>
        <w:t xml:space="preserve"> właściwe dla danych robót nie wymagają tego inaczej, objętości będą wyliczone w m</w:t>
      </w:r>
      <w:r w:rsidRPr="00CB54E6">
        <w:rPr>
          <w:position w:val="5"/>
          <w:szCs w:val="14"/>
        </w:rPr>
        <w:t xml:space="preserve">3 </w:t>
      </w:r>
      <w:r w:rsidRPr="00CB54E6">
        <w:rPr>
          <w:szCs w:val="14"/>
        </w:rPr>
        <w:t>jako długość pomnożona przez średni przekrój.</w:t>
      </w:r>
    </w:p>
    <w:p w:rsidR="001905BD" w:rsidRPr="00CB54E6" w:rsidRDefault="001905BD" w:rsidP="008E2A70">
      <w:pPr>
        <w:pStyle w:val="Tekstpodstawowy"/>
        <w:spacing w:after="0"/>
        <w:ind w:left="0" w:right="4"/>
        <w:rPr>
          <w:szCs w:val="14"/>
        </w:rPr>
      </w:pPr>
      <w:r w:rsidRPr="00CB54E6">
        <w:rPr>
          <w:szCs w:val="14"/>
        </w:rPr>
        <w:t xml:space="preserve">Ilości, które mają być obmierzone wagowo, będą ważone w tonach lub kilogramach zgodnie z wymaganiami </w:t>
      </w:r>
      <w:r w:rsidR="00A61594" w:rsidRPr="00CB54E6">
        <w:rPr>
          <w:szCs w:val="14"/>
        </w:rPr>
        <w:t>ST</w:t>
      </w:r>
      <w:r w:rsidRPr="00CB54E6">
        <w:rPr>
          <w:szCs w:val="14"/>
        </w:rPr>
        <w:t>.</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Urządzenia i sprzęt pomiarowy</w:t>
      </w:r>
    </w:p>
    <w:p w:rsidR="001905BD" w:rsidRPr="00CB54E6" w:rsidRDefault="001905BD" w:rsidP="008E2A70">
      <w:pPr>
        <w:pStyle w:val="Tekstpodstawowy"/>
        <w:spacing w:after="0"/>
        <w:ind w:left="0" w:right="4"/>
        <w:rPr>
          <w:szCs w:val="14"/>
        </w:rPr>
      </w:pPr>
      <w:r w:rsidRPr="00CB54E6">
        <w:rPr>
          <w:szCs w:val="14"/>
        </w:rPr>
        <w:t>Wszystkie urządzenia i sprzęt pomiarowy, stosowany w czasie obmiaru robót będą zaakceptowane przez Inspektora Nadzoru</w:t>
      </w:r>
      <w:r w:rsidRPr="00CB54E6">
        <w:rPr>
          <w:w w:val="99"/>
          <w:szCs w:val="14"/>
        </w:rPr>
        <w:t>.</w:t>
      </w:r>
    </w:p>
    <w:p w:rsidR="001905BD" w:rsidRPr="00CB54E6" w:rsidRDefault="001905BD" w:rsidP="008E2A70">
      <w:pPr>
        <w:pStyle w:val="Tekstpodstawowy"/>
        <w:spacing w:after="0"/>
        <w:ind w:left="0" w:right="4"/>
        <w:rPr>
          <w:szCs w:val="14"/>
        </w:rPr>
      </w:pPr>
      <w:r w:rsidRPr="00CB54E6">
        <w:rPr>
          <w:szCs w:val="14"/>
        </w:rPr>
        <w:t>Urządzenia i sprzęt pomiarowy zostaną dostarczone przez Wykonawcę. Jeżeli urządzenia te lub sprzęt wymagają badań atestujących to Wykonawca będzie posiadać ważne świadectwa legalizacji.</w:t>
      </w:r>
    </w:p>
    <w:p w:rsidR="001905BD" w:rsidRPr="00CB54E6" w:rsidRDefault="001905BD" w:rsidP="008E2A70">
      <w:pPr>
        <w:pStyle w:val="Tekstpodstawowy"/>
        <w:spacing w:after="0"/>
        <w:ind w:left="0" w:right="4"/>
        <w:rPr>
          <w:szCs w:val="14"/>
        </w:rPr>
      </w:pPr>
      <w:r w:rsidRPr="00CB54E6">
        <w:rPr>
          <w:szCs w:val="14"/>
        </w:rPr>
        <w:t>Wszystkie urządzenia pomiarowe będą przez Wykonawcę utrzymywane w dobrym stanie, w całym okresie trwania robót.</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Wagi i zasady ważenia</w:t>
      </w:r>
    </w:p>
    <w:p w:rsidR="001905BD" w:rsidRPr="00CB54E6" w:rsidRDefault="001905BD" w:rsidP="008E2A70">
      <w:pPr>
        <w:pStyle w:val="Tekstpodstawowy"/>
        <w:spacing w:after="0"/>
        <w:ind w:left="0" w:right="4"/>
        <w:rPr>
          <w:szCs w:val="14"/>
        </w:rPr>
      </w:pPr>
      <w:r w:rsidRPr="00CB54E6">
        <w:rPr>
          <w:szCs w:val="14"/>
        </w:rPr>
        <w:t xml:space="preserve">Wykonawca dostarczy i zainstaluje urządzenia wagowe odpowiadające odnośnym wymaganiom </w:t>
      </w:r>
      <w:r w:rsidR="00A61594" w:rsidRPr="00CB54E6">
        <w:rPr>
          <w:szCs w:val="14"/>
        </w:rPr>
        <w:t>ST</w:t>
      </w:r>
      <w:r w:rsidRPr="00CB54E6">
        <w:rPr>
          <w:szCs w:val="14"/>
        </w:rPr>
        <w:t>. Będzie utrzymywać to wyposażenie zapewniając w sposób ciągły zachowanie dokładności wg norm zatwierdzonych przez Inspektora Nadzoru.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Czas przeprowadzenia obmiaru</w:t>
      </w:r>
    </w:p>
    <w:p w:rsidR="001905BD" w:rsidRPr="00CB54E6" w:rsidRDefault="001905BD" w:rsidP="008E2A70">
      <w:pPr>
        <w:pStyle w:val="Tekstpodstawowy"/>
        <w:spacing w:after="0"/>
        <w:ind w:left="0" w:right="4"/>
        <w:rPr>
          <w:szCs w:val="14"/>
        </w:rPr>
      </w:pPr>
      <w:r w:rsidRPr="00CB54E6">
        <w:rPr>
          <w:szCs w:val="14"/>
        </w:rPr>
        <w:t>Obmiary będą przeprowadzone przed częściowym lub ostatecznym odbiorem odcinków robót, a także w przypadku występowania dłuższej przerwy w robotach.</w:t>
      </w:r>
    </w:p>
    <w:p w:rsidR="001905BD" w:rsidRPr="00CB54E6" w:rsidRDefault="001905BD" w:rsidP="008E2A70">
      <w:pPr>
        <w:pStyle w:val="Tekstpodstawowy"/>
        <w:spacing w:after="0"/>
        <w:ind w:left="0" w:right="4"/>
        <w:rPr>
          <w:szCs w:val="14"/>
        </w:rPr>
      </w:pPr>
      <w:r w:rsidRPr="00CB54E6">
        <w:rPr>
          <w:szCs w:val="14"/>
        </w:rPr>
        <w:t>Obmiar robót zanikających przeprowadza się w czasie ich wykonywania. Obmiar robót podlegających zakryciu przeprowadza się przed ich zakryciem.</w:t>
      </w:r>
    </w:p>
    <w:p w:rsidR="001905BD" w:rsidRPr="00CB54E6" w:rsidRDefault="001905BD" w:rsidP="008E2A70">
      <w:pPr>
        <w:pStyle w:val="Tekstpodstawowy"/>
        <w:spacing w:after="0"/>
        <w:ind w:left="0" w:right="4"/>
        <w:rPr>
          <w:szCs w:val="14"/>
        </w:rPr>
      </w:pPr>
      <w:r w:rsidRPr="00CB54E6">
        <w:rPr>
          <w:szCs w:val="14"/>
        </w:rPr>
        <w:t>Roboty pomiarowe do obmiaru oraz nieodzowne obliczenia będą wykonane w sposób zrozumiały i jednoznaczny.</w:t>
      </w:r>
    </w:p>
    <w:p w:rsidR="001905BD" w:rsidRPr="00CB54E6" w:rsidRDefault="001905BD" w:rsidP="008E2A70">
      <w:pPr>
        <w:pStyle w:val="Tekstpodstawowy"/>
        <w:spacing w:after="0"/>
        <w:ind w:left="0" w:right="4"/>
        <w:rPr>
          <w:szCs w:val="14"/>
        </w:rPr>
      </w:pPr>
      <w:r w:rsidRPr="00CB54E6">
        <w:rPr>
          <w:szCs w:val="14"/>
        </w:rPr>
        <w:t xml:space="preserve">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w:t>
      </w:r>
      <w:r w:rsidR="00740B7A" w:rsidRPr="00CB54E6">
        <w:rPr>
          <w:szCs w:val="14"/>
        </w:rPr>
        <w:t>Inspektorem Nadzoru.</w:t>
      </w:r>
    </w:p>
    <w:p w:rsidR="001905BD" w:rsidRPr="00CB54E6" w:rsidRDefault="001905BD" w:rsidP="008E2A70">
      <w:pPr>
        <w:pStyle w:val="Tekstpodstawowy"/>
        <w:spacing w:after="0"/>
        <w:ind w:left="0" w:right="4"/>
        <w:rPr>
          <w:szCs w:val="14"/>
        </w:rPr>
      </w:pPr>
      <w:r w:rsidRPr="00CB54E6">
        <w:rPr>
          <w:szCs w:val="14"/>
        </w:rPr>
        <w:t>Jeżeli inwestycja rozliczana będzie ryczałtowo, zapisy wymienione w p. 7 nie obowiązują wykonawcę.</w:t>
      </w:r>
    </w:p>
    <w:p w:rsidR="004C3F6F"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ODBIÓR ROBÓT</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Rodzaje odbiorów robót</w:t>
      </w:r>
    </w:p>
    <w:p w:rsidR="001905BD" w:rsidRPr="00CB54E6" w:rsidRDefault="001905BD" w:rsidP="006B588A">
      <w:pPr>
        <w:pStyle w:val="Tekstpodstawowy"/>
        <w:spacing w:after="0"/>
        <w:ind w:left="0" w:right="4"/>
        <w:rPr>
          <w:szCs w:val="14"/>
        </w:rPr>
      </w:pPr>
      <w:r w:rsidRPr="00CB54E6">
        <w:rPr>
          <w:szCs w:val="14"/>
        </w:rPr>
        <w:t xml:space="preserve">W zależności od ustaleń odpowiednich </w:t>
      </w:r>
      <w:r w:rsidR="00A61594" w:rsidRPr="00CB54E6">
        <w:rPr>
          <w:szCs w:val="14"/>
        </w:rPr>
        <w:t>ST</w:t>
      </w:r>
      <w:r w:rsidRPr="00CB54E6">
        <w:rPr>
          <w:szCs w:val="14"/>
        </w:rPr>
        <w:t>, roboty podlegają następującym etapom odbioru:</w:t>
      </w:r>
    </w:p>
    <w:p w:rsidR="001905BD" w:rsidRPr="00CB54E6" w:rsidRDefault="001905BD" w:rsidP="00631BE9">
      <w:pPr>
        <w:pStyle w:val="Akapitzlist"/>
        <w:numPr>
          <w:ilvl w:val="0"/>
          <w:numId w:val="6"/>
        </w:numPr>
        <w:tabs>
          <w:tab w:val="left" w:pos="142"/>
        </w:tabs>
        <w:ind w:left="0" w:right="4" w:firstLine="0"/>
        <w:jc w:val="both"/>
        <w:rPr>
          <w:rFonts w:cs="Times New Roman"/>
          <w:szCs w:val="14"/>
        </w:rPr>
      </w:pPr>
      <w:r w:rsidRPr="00CB54E6">
        <w:rPr>
          <w:rFonts w:cs="Times New Roman"/>
          <w:szCs w:val="14"/>
        </w:rPr>
        <w:t>odbiorowi robót zanikających i ulegających zakryciu,</w:t>
      </w:r>
    </w:p>
    <w:p w:rsidR="001905BD" w:rsidRPr="00CB54E6" w:rsidRDefault="001905BD" w:rsidP="00631BE9">
      <w:pPr>
        <w:pStyle w:val="Akapitzlist"/>
        <w:numPr>
          <w:ilvl w:val="0"/>
          <w:numId w:val="6"/>
        </w:numPr>
        <w:tabs>
          <w:tab w:val="left" w:pos="142"/>
        </w:tabs>
        <w:ind w:left="0" w:right="4" w:firstLine="0"/>
        <w:jc w:val="both"/>
        <w:rPr>
          <w:rFonts w:cs="Times New Roman"/>
          <w:szCs w:val="14"/>
        </w:rPr>
      </w:pPr>
      <w:r w:rsidRPr="00CB54E6">
        <w:rPr>
          <w:rFonts w:cs="Times New Roman"/>
          <w:szCs w:val="14"/>
        </w:rPr>
        <w:t>odbiorowi częściowemu,</w:t>
      </w:r>
    </w:p>
    <w:p w:rsidR="001905BD" w:rsidRPr="00CB54E6" w:rsidRDefault="001905BD" w:rsidP="00631BE9">
      <w:pPr>
        <w:pStyle w:val="Akapitzlist"/>
        <w:numPr>
          <w:ilvl w:val="0"/>
          <w:numId w:val="6"/>
        </w:numPr>
        <w:tabs>
          <w:tab w:val="left" w:pos="142"/>
        </w:tabs>
        <w:ind w:left="0" w:right="4" w:firstLine="0"/>
        <w:jc w:val="both"/>
        <w:rPr>
          <w:rFonts w:cs="Times New Roman"/>
          <w:szCs w:val="14"/>
        </w:rPr>
      </w:pPr>
      <w:r w:rsidRPr="00CB54E6">
        <w:rPr>
          <w:rFonts w:cs="Times New Roman"/>
          <w:szCs w:val="14"/>
        </w:rPr>
        <w:t>odbiorowi ostatecznemu,</w:t>
      </w:r>
    </w:p>
    <w:p w:rsidR="001905BD" w:rsidRPr="00CB54E6" w:rsidRDefault="001905BD" w:rsidP="00631BE9">
      <w:pPr>
        <w:pStyle w:val="Akapitzlist"/>
        <w:numPr>
          <w:ilvl w:val="0"/>
          <w:numId w:val="6"/>
        </w:numPr>
        <w:tabs>
          <w:tab w:val="left" w:pos="142"/>
        </w:tabs>
        <w:ind w:left="0" w:right="4" w:firstLine="0"/>
        <w:jc w:val="both"/>
        <w:rPr>
          <w:rFonts w:cs="Times New Roman"/>
          <w:szCs w:val="14"/>
        </w:rPr>
      </w:pPr>
      <w:r w:rsidRPr="00CB54E6">
        <w:rPr>
          <w:rFonts w:cs="Times New Roman"/>
          <w:szCs w:val="14"/>
        </w:rPr>
        <w:t>odbiorowi pogwarancyjnemu.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Odbiór robót zanikających i ulegających zakryciu</w:t>
      </w:r>
    </w:p>
    <w:p w:rsidR="001905BD" w:rsidRPr="00CB54E6" w:rsidRDefault="001905BD" w:rsidP="008E2A70">
      <w:pPr>
        <w:pStyle w:val="Tekstpodstawowy"/>
        <w:spacing w:after="0"/>
        <w:ind w:left="0" w:right="4"/>
        <w:contextualSpacing/>
        <w:rPr>
          <w:szCs w:val="14"/>
        </w:rPr>
      </w:pPr>
      <w:r w:rsidRPr="00CB54E6">
        <w:rPr>
          <w:szCs w:val="14"/>
        </w:rPr>
        <w:t>Odbiór robót zanikających i ulegających zakryciu polega na finalnej ocenie ilości i jakości wykonywanych robót, które w dalszym procesie realizacji ulegną zakryciu. Odbiór robót zanikających i ulegających zakryciu będzie dokonany w czasie umożliwiającym wykonanie ewentualnych korekt i poprawek bez hamowania ogólnego postępu robót.</w:t>
      </w:r>
    </w:p>
    <w:p w:rsidR="001905BD" w:rsidRPr="00CB54E6" w:rsidRDefault="001905BD" w:rsidP="008E2A70">
      <w:pPr>
        <w:pStyle w:val="Tekstpodstawowy"/>
        <w:spacing w:after="0"/>
        <w:ind w:left="0" w:right="4"/>
        <w:rPr>
          <w:szCs w:val="14"/>
        </w:rPr>
      </w:pPr>
      <w:r w:rsidRPr="00CB54E6">
        <w:rPr>
          <w:szCs w:val="14"/>
        </w:rPr>
        <w:t>Odbioru robót dokonuje Inspektor Nadzoru.</w:t>
      </w:r>
    </w:p>
    <w:p w:rsidR="001905BD" w:rsidRPr="00CB54E6" w:rsidRDefault="001905BD" w:rsidP="008E2A70">
      <w:pPr>
        <w:pStyle w:val="Tekstpodstawowy"/>
        <w:spacing w:after="0"/>
        <w:ind w:left="0" w:right="4"/>
        <w:contextualSpacing/>
        <w:rPr>
          <w:szCs w:val="14"/>
        </w:rPr>
      </w:pPr>
      <w:r w:rsidRPr="00CB54E6">
        <w:rPr>
          <w:szCs w:val="14"/>
        </w:rPr>
        <w:t>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w:t>
      </w:r>
    </w:p>
    <w:p w:rsidR="001905BD" w:rsidRPr="00CB54E6" w:rsidRDefault="001905BD" w:rsidP="008E2A70">
      <w:pPr>
        <w:pStyle w:val="Tekstpodstawowy"/>
        <w:spacing w:after="0"/>
        <w:ind w:left="0" w:right="4"/>
        <w:contextualSpacing/>
        <w:rPr>
          <w:szCs w:val="14"/>
        </w:rPr>
      </w:pPr>
      <w:r w:rsidRPr="00CB54E6">
        <w:rPr>
          <w:szCs w:val="14"/>
        </w:rPr>
        <w:t xml:space="preserve">Jakość i ilość robót ulegających zakryciu ocenia Inspektor Nadzoru na podstawie dokumentów zawierających komplet wyników badań laboratoryjnych i w oparciu o przeprowadzone pomiary, w konfrontacji z dokumentacją projektową, </w:t>
      </w:r>
      <w:r w:rsidR="00A61594" w:rsidRPr="00CB54E6">
        <w:rPr>
          <w:szCs w:val="14"/>
        </w:rPr>
        <w:t>ST</w:t>
      </w:r>
      <w:r w:rsidRPr="00CB54E6">
        <w:rPr>
          <w:szCs w:val="14"/>
        </w:rPr>
        <w:t xml:space="preserve"> i uprzednimi ustaleniami.</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Odbiór częściowy</w:t>
      </w:r>
    </w:p>
    <w:p w:rsidR="001905BD" w:rsidRPr="00CB54E6" w:rsidRDefault="001905BD" w:rsidP="008E2A70">
      <w:pPr>
        <w:pStyle w:val="Tekstpodstawowy"/>
        <w:spacing w:after="0"/>
        <w:ind w:left="0" w:right="4"/>
        <w:rPr>
          <w:szCs w:val="14"/>
        </w:rPr>
      </w:pPr>
      <w:r w:rsidRPr="00CB54E6">
        <w:rPr>
          <w:szCs w:val="14"/>
        </w:rPr>
        <w:t xml:space="preserve">Odbiór częściowy polega na ocenie ilości i jakości wykonanych części robót. Odbioru częściowego robót dokonuje się wg zasad jak przy odbiorze ostatecznym robót. Odbioru robót dokonuje Inspektor </w:t>
      </w:r>
      <w:r w:rsidR="00740B7A" w:rsidRPr="00CB54E6">
        <w:rPr>
          <w:szCs w:val="14"/>
        </w:rPr>
        <w:t>Nadzoru.</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Odbiór ostateczny robót</w:t>
      </w:r>
    </w:p>
    <w:p w:rsidR="001905BD" w:rsidRPr="00CB54E6" w:rsidRDefault="001905BD" w:rsidP="008E2A70">
      <w:pPr>
        <w:pStyle w:val="Tekstpodstawowy"/>
        <w:spacing w:after="0"/>
        <w:ind w:left="0" w:right="4"/>
        <w:rPr>
          <w:szCs w:val="14"/>
        </w:rPr>
      </w:pPr>
      <w:r w:rsidRPr="00CB54E6">
        <w:rPr>
          <w:szCs w:val="14"/>
        </w:rPr>
        <w:t>Odbiór ostateczny polega na finalnej ocenie rzeczywistego wykonania robót w odniesieniu do ich ilości, jakości i wartości. Całkowite zakończenie robót oraz gotowość do odbioru ostatecznego będzie stwierdzona przez Wykonawcę wpisem do dziennika budowy z bezzwłocznym powiadomieniem na piśmie o tym fakcie Inspektora Nadzoru.</w:t>
      </w:r>
    </w:p>
    <w:p w:rsidR="001905BD" w:rsidRPr="00CB54E6" w:rsidRDefault="001905BD" w:rsidP="008E2A70">
      <w:pPr>
        <w:pStyle w:val="Tekstpodstawowy"/>
        <w:spacing w:after="0"/>
        <w:ind w:left="0" w:right="4"/>
        <w:rPr>
          <w:szCs w:val="14"/>
        </w:rPr>
      </w:pPr>
      <w:r w:rsidRPr="00CB54E6">
        <w:rPr>
          <w:szCs w:val="14"/>
        </w:rPr>
        <w:t>Odbiór ostateczny robót nastąpi w terminie ustalonym w dokumentach umowy, licząc od dnia potwierdzenia przez Inspektora Nadzoru zakończenia robót i przyjęcia dokumentów, o których mowa w dalszej części.</w:t>
      </w:r>
    </w:p>
    <w:p w:rsidR="001905BD" w:rsidRPr="00CB54E6" w:rsidRDefault="001905BD" w:rsidP="008E2A70">
      <w:pPr>
        <w:pStyle w:val="Tekstpodstawowy"/>
        <w:spacing w:after="0"/>
        <w:ind w:left="0" w:right="4"/>
        <w:rPr>
          <w:szCs w:val="14"/>
        </w:rPr>
      </w:pPr>
      <w:r w:rsidRPr="00CB54E6">
        <w:rPr>
          <w:szCs w:val="14"/>
        </w:rPr>
        <w:t xml:space="preserve">Odbioru ostatecznego robót dokona komisja wyznaczona przez Zamawiającego w obecności Inspektora Nadzoru i Wykonawcy. Komisja odbierająca roboty dokona ich oceny jakościowej na podstawie przedłożonych dokumentów, wyników badań i pomiarów, ocenie wizualnej oraz zgodności wykonania robót z dokumentacją projektową i </w:t>
      </w:r>
      <w:r w:rsidR="00A61594" w:rsidRPr="00CB54E6">
        <w:rPr>
          <w:szCs w:val="14"/>
        </w:rPr>
        <w:t>ST</w:t>
      </w:r>
      <w:r w:rsidRPr="00CB54E6">
        <w:rPr>
          <w:szCs w:val="14"/>
        </w:rPr>
        <w:t>.</w:t>
      </w:r>
    </w:p>
    <w:p w:rsidR="001905BD" w:rsidRPr="00CB54E6" w:rsidRDefault="001905BD" w:rsidP="008E2A70">
      <w:pPr>
        <w:pStyle w:val="Tekstpodstawowy"/>
        <w:spacing w:after="0"/>
        <w:ind w:left="0" w:right="4"/>
        <w:rPr>
          <w:szCs w:val="14"/>
        </w:rPr>
      </w:pPr>
      <w:r w:rsidRPr="00CB54E6">
        <w:rPr>
          <w:szCs w:val="14"/>
        </w:rPr>
        <w:t>W toku odbioru ostatecznego robót komisja zapozna się z realizacją ustaleń przyjętych w trakcie odbiorów robót zanikających i ulegających zakryciu, zwłaszcza w zakresie wykonania robót uzupełniających i robót poprawkowych.</w:t>
      </w:r>
    </w:p>
    <w:p w:rsidR="001905BD" w:rsidRPr="00CB54E6" w:rsidRDefault="001905BD" w:rsidP="008E2A70">
      <w:pPr>
        <w:pStyle w:val="Tekstpodstawowy"/>
        <w:spacing w:after="0"/>
        <w:ind w:left="0" w:right="4"/>
        <w:rPr>
          <w:szCs w:val="14"/>
        </w:rPr>
      </w:pPr>
      <w:r w:rsidRPr="00CB54E6">
        <w:rPr>
          <w:szCs w:val="14"/>
        </w:rPr>
        <w:t>W przypadkach niewykonania wyznaczonych robót poprawkowych lub robót uzupełniających w warstwie ścieralnej lub robotach wykończeniowych, komisja przerwie swoje czynności i ustali nowy termin odbioru ostatecznego.</w:t>
      </w:r>
    </w:p>
    <w:p w:rsidR="006B3B7B" w:rsidRPr="00CB54E6" w:rsidRDefault="001905BD" w:rsidP="008E2A70">
      <w:pPr>
        <w:pStyle w:val="Tekstpodstawowy"/>
        <w:spacing w:after="0"/>
        <w:ind w:left="0" w:right="4"/>
        <w:rPr>
          <w:szCs w:val="14"/>
        </w:rPr>
      </w:pPr>
      <w:r w:rsidRPr="00CB54E6">
        <w:rPr>
          <w:szCs w:val="14"/>
        </w:rPr>
        <w:t xml:space="preserve">W przypadku stwierdzenia przez komisję, że jakość wykonywanych robót w poszczególnych asortymentach nieznacznie odbiega od wymaganej dokumentacją projektową i </w:t>
      </w:r>
      <w:r w:rsidR="00A61594" w:rsidRPr="00CB54E6">
        <w:rPr>
          <w:szCs w:val="14"/>
        </w:rPr>
        <w:t>ST</w:t>
      </w:r>
      <w:r w:rsidRPr="00CB54E6">
        <w:rPr>
          <w:szCs w:val="14"/>
        </w:rPr>
        <w:t xml:space="preserve"> z uwzględnieniem tolerancji i nie ma większego wpływu na cechy eksploatacyjne obiektu i bezpieczeństwo ruchu, komisja dokona potrąceń, oceniając pomniejszoną wartość wykonywanych robót w stosunku do wymagań przyjętych w dokumentach umowy.</w:t>
      </w:r>
    </w:p>
    <w:p w:rsidR="006B3B7B" w:rsidRPr="00CB54E6" w:rsidRDefault="006B3B7B">
      <w:pPr>
        <w:suppressAutoHyphens w:val="0"/>
        <w:overflowPunct/>
        <w:autoSpaceDE/>
        <w:ind w:left="0"/>
        <w:textAlignment w:val="auto"/>
        <w:rPr>
          <w:szCs w:val="14"/>
        </w:rPr>
      </w:pPr>
      <w:r w:rsidRPr="00CB54E6">
        <w:rPr>
          <w:szCs w:val="14"/>
        </w:rPr>
        <w:br w:type="page"/>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lastRenderedPageBreak/>
        <w:t>Dokumenty do odbioru ostatecznego</w:t>
      </w:r>
    </w:p>
    <w:p w:rsidR="001905BD" w:rsidRPr="00CB54E6" w:rsidRDefault="001905BD" w:rsidP="008E2A70">
      <w:pPr>
        <w:pStyle w:val="Tekstpodstawowy"/>
        <w:spacing w:after="0"/>
        <w:ind w:left="0" w:right="4"/>
        <w:rPr>
          <w:szCs w:val="14"/>
        </w:rPr>
      </w:pPr>
      <w:r w:rsidRPr="00CB54E6">
        <w:rPr>
          <w:szCs w:val="14"/>
        </w:rPr>
        <w:t>Podstawowym dokumentem do dokonania odbioru ostatecznego robót jest protokół odbioru ostatecznego robót sporządzony wg wzoru ustalonego przez Zamawiającego.</w:t>
      </w:r>
    </w:p>
    <w:p w:rsidR="001905BD" w:rsidRPr="00CB54E6" w:rsidRDefault="001905BD" w:rsidP="008E2A70">
      <w:pPr>
        <w:pStyle w:val="Tekstpodstawowy"/>
        <w:spacing w:after="0"/>
        <w:ind w:left="0" w:right="4"/>
        <w:rPr>
          <w:szCs w:val="14"/>
        </w:rPr>
      </w:pPr>
      <w:r w:rsidRPr="00CB54E6">
        <w:rPr>
          <w:szCs w:val="14"/>
        </w:rPr>
        <w:t>Do odbioru ostatecznego Wykonawca jest zobowiązany przygotować następujące dokumenty:</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dokumentację projektową podstawową z naniesionymi zmianami oraz dodatkową, jeśli została sporządzona w trakcie realizacji umowy,</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recepty i ustalenia technologiczne,</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szczegółowe specyfikacje techniczne (podstawowe z dokumentów umowy i ew. uzupełniające lub zamienne),</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dzienniki budowy i rejestry obmiarów (oryginały),</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 xml:space="preserve">wyniki pomiarów kontrolnych oraz badań i oznaczeń laboratoryjnych, zgodne z </w:t>
      </w:r>
      <w:r w:rsidR="00A61594" w:rsidRPr="00CB54E6">
        <w:rPr>
          <w:rFonts w:cs="Times New Roman"/>
          <w:szCs w:val="14"/>
        </w:rPr>
        <w:t>ST</w:t>
      </w:r>
      <w:r w:rsidRPr="00CB54E6">
        <w:rPr>
          <w:rFonts w:cs="Times New Roman"/>
          <w:szCs w:val="14"/>
        </w:rPr>
        <w:t xml:space="preserve">, i ew. PZJ, </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 xml:space="preserve">deklaracje zgodności lub certyfikaty zgodności wbudowanych materiałów zgodnie z </w:t>
      </w:r>
      <w:r w:rsidR="00A61594" w:rsidRPr="00CB54E6">
        <w:rPr>
          <w:rFonts w:cs="Times New Roman"/>
          <w:szCs w:val="14"/>
        </w:rPr>
        <w:t>ST</w:t>
      </w:r>
      <w:r w:rsidRPr="00CB54E6">
        <w:rPr>
          <w:rFonts w:cs="Times New Roman"/>
          <w:szCs w:val="14"/>
        </w:rPr>
        <w:t xml:space="preserve"> i ew. PZJ,</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 xml:space="preserve">opinię technologiczną sporządzoną na podstawie wszystkich wyników badań i pomiarów załączonych do dokumentów odbioru, wykonanych zgodnie z </w:t>
      </w:r>
      <w:r w:rsidR="00A61594" w:rsidRPr="00CB54E6">
        <w:rPr>
          <w:rFonts w:cs="Times New Roman"/>
          <w:szCs w:val="14"/>
        </w:rPr>
        <w:t>ST</w:t>
      </w:r>
      <w:r w:rsidRPr="00CB54E6">
        <w:rPr>
          <w:rFonts w:cs="Times New Roman"/>
          <w:szCs w:val="14"/>
        </w:rPr>
        <w:t xml:space="preserve"> i PZJ,</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 xml:space="preserve">rysunki (dokumentacje) na wykonanie robót towarzyszących (np. na przełożenie linii telefonicznej, </w:t>
      </w:r>
      <w:r w:rsidR="00740B7A" w:rsidRPr="00CB54E6">
        <w:rPr>
          <w:rFonts w:cs="Times New Roman"/>
          <w:szCs w:val="14"/>
        </w:rPr>
        <w:t>energetycznej, gazowej</w:t>
      </w:r>
      <w:r w:rsidRPr="00CB54E6">
        <w:rPr>
          <w:rFonts w:cs="Times New Roman"/>
          <w:szCs w:val="14"/>
        </w:rPr>
        <w:t>, oświetlenia itp.) oraz protokoły odbioru i przekazania tych robót właścicielom urządzeń,</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geodezyjną inwentaryzację powykonawczą robót i sieci uzbrojenia terenu,</w:t>
      </w:r>
    </w:p>
    <w:p w:rsidR="001905BD" w:rsidRPr="00CB54E6" w:rsidRDefault="001905BD" w:rsidP="00D942ED">
      <w:pPr>
        <w:pStyle w:val="Akapitzlist"/>
        <w:numPr>
          <w:ilvl w:val="0"/>
          <w:numId w:val="35"/>
        </w:numPr>
        <w:tabs>
          <w:tab w:val="left" w:pos="142"/>
        </w:tabs>
        <w:ind w:left="0" w:right="4" w:firstLine="0"/>
        <w:jc w:val="both"/>
        <w:rPr>
          <w:rFonts w:cs="Times New Roman"/>
          <w:szCs w:val="14"/>
        </w:rPr>
      </w:pPr>
      <w:r w:rsidRPr="00CB54E6">
        <w:rPr>
          <w:rFonts w:cs="Times New Roman"/>
          <w:szCs w:val="14"/>
        </w:rPr>
        <w:t>kopię mapy zasadniczej powstałej w wyniku geodezyjnej inwentaryzacji powykonawczej.</w:t>
      </w:r>
    </w:p>
    <w:p w:rsidR="001905BD" w:rsidRPr="00CB54E6" w:rsidRDefault="001905BD" w:rsidP="00D942ED">
      <w:pPr>
        <w:pStyle w:val="Akapitzlist"/>
        <w:numPr>
          <w:ilvl w:val="0"/>
          <w:numId w:val="35"/>
        </w:numPr>
        <w:tabs>
          <w:tab w:val="left" w:pos="142"/>
        </w:tabs>
        <w:ind w:left="0" w:right="4" w:firstLine="0"/>
        <w:jc w:val="both"/>
        <w:rPr>
          <w:szCs w:val="14"/>
        </w:rPr>
      </w:pPr>
      <w:r w:rsidRPr="00CB54E6">
        <w:rPr>
          <w:rFonts w:cs="Times New Roman"/>
          <w:szCs w:val="14"/>
        </w:rPr>
        <w:t>W przypadku</w:t>
      </w:r>
      <w:r w:rsidRPr="00CB54E6">
        <w:rPr>
          <w:szCs w:val="14"/>
        </w:rPr>
        <w:t>, gdy wg komisji, roboty pod względem przygotowania dokumentacyjnego nie będą gotowe do odbioru ostatecznego, komisja w porozumieniu z Wykonawcą wyznaczy ponowny termin odbioru ostatecznego robót. Wszystkie zarządzone przez komisję roboty poprawkowe lub uzupełniające będą zestawione wg wzoru ustalonego przez Zamawiającego.</w:t>
      </w:r>
    </w:p>
    <w:p w:rsidR="001905BD" w:rsidRPr="00CB54E6" w:rsidRDefault="001905BD" w:rsidP="008E2A70">
      <w:pPr>
        <w:pStyle w:val="Tekstpodstawowy"/>
        <w:spacing w:after="0"/>
        <w:ind w:left="0" w:right="4"/>
        <w:rPr>
          <w:szCs w:val="14"/>
        </w:rPr>
      </w:pPr>
      <w:r w:rsidRPr="00CB54E6">
        <w:rPr>
          <w:szCs w:val="14"/>
        </w:rPr>
        <w:t>Termin wykonania robót poprawkowych i robót uzupełniających wyznaczy komisja.</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b/>
          <w:szCs w:val="14"/>
        </w:rPr>
        <w:t>Odbiór pogwarancyjny</w:t>
      </w:r>
    </w:p>
    <w:p w:rsidR="001905BD" w:rsidRPr="00CB54E6" w:rsidRDefault="001905BD" w:rsidP="006B588A">
      <w:pPr>
        <w:pStyle w:val="Tekstpodstawowy"/>
        <w:spacing w:after="0"/>
        <w:ind w:left="0" w:right="4"/>
        <w:rPr>
          <w:szCs w:val="14"/>
        </w:rPr>
      </w:pPr>
      <w:r w:rsidRPr="00CB54E6">
        <w:rPr>
          <w:szCs w:val="14"/>
        </w:rPr>
        <w:t>Odbiór pogwarancyjny polega na ocenie wykonanych robót związanych z usunięciem wad stwierdzonych przy odbiorze ostatecznym i zaistniałych w okresie gwarancyjnym.</w:t>
      </w:r>
    </w:p>
    <w:p w:rsidR="001905BD" w:rsidRPr="00CB54E6" w:rsidRDefault="001905BD" w:rsidP="006B588A">
      <w:pPr>
        <w:pStyle w:val="Tekstpodstawowy"/>
        <w:spacing w:after="0"/>
        <w:ind w:left="0" w:right="4"/>
        <w:rPr>
          <w:szCs w:val="14"/>
        </w:rPr>
      </w:pPr>
      <w:r w:rsidRPr="00CB54E6">
        <w:rPr>
          <w:szCs w:val="14"/>
        </w:rPr>
        <w:t>Odbiór pogwarancyjny będzie dokonany na podstawie oceny wizualnej obiektu z uwzględnieniem zasad opisanych w punkcie „Odbiór ostateczny robót”.</w:t>
      </w:r>
    </w:p>
    <w:p w:rsidR="004C3F6F"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PODSTAWA PŁATNOSCI</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Ustalenia ogólne</w:t>
      </w:r>
    </w:p>
    <w:p w:rsidR="001905BD" w:rsidRPr="00CB54E6" w:rsidRDefault="001905BD" w:rsidP="008E2A70">
      <w:pPr>
        <w:pStyle w:val="Tekstpodstawowy"/>
        <w:spacing w:after="0"/>
        <w:ind w:left="0" w:right="4"/>
        <w:rPr>
          <w:szCs w:val="14"/>
        </w:rPr>
      </w:pPr>
      <w:r w:rsidRPr="00CB54E6">
        <w:rPr>
          <w:szCs w:val="14"/>
        </w:rPr>
        <w:t>Podstawą płatności jest cena jednostkowa skalkulowana przez Wykonawcę za jednostkę obmiarową ustaloną dla danej pozycji kosztorysu.</w:t>
      </w:r>
    </w:p>
    <w:p w:rsidR="001905BD" w:rsidRPr="00CB54E6" w:rsidRDefault="001905BD" w:rsidP="008E2A70">
      <w:pPr>
        <w:pStyle w:val="Tekstpodstawowy"/>
        <w:spacing w:after="0"/>
        <w:ind w:left="0" w:right="4"/>
        <w:rPr>
          <w:szCs w:val="14"/>
        </w:rPr>
      </w:pPr>
      <w:r w:rsidRPr="00CB54E6">
        <w:rPr>
          <w:szCs w:val="14"/>
        </w:rPr>
        <w:t>Dla pozycji kosztorysowych wycenionych ryczałtowo podstawą płatności jest wartość (kwota) podana przez Wykonawcę w danej pozycji kosztorysu.</w:t>
      </w:r>
    </w:p>
    <w:p w:rsidR="001905BD" w:rsidRPr="00CB54E6" w:rsidRDefault="001905BD" w:rsidP="008E2A70">
      <w:pPr>
        <w:pStyle w:val="Tekstpodstawowy"/>
        <w:spacing w:after="0"/>
        <w:ind w:left="0" w:right="4"/>
        <w:rPr>
          <w:szCs w:val="14"/>
        </w:rPr>
      </w:pPr>
      <w:r w:rsidRPr="00CB54E6">
        <w:rPr>
          <w:szCs w:val="14"/>
        </w:rPr>
        <w:t xml:space="preserve">Cena jednostkowa lub kwota ryczałtowa pozycji kosztorysowej będzie uwzględniać wszystkie czynności, </w:t>
      </w:r>
      <w:r w:rsidR="00740B7A" w:rsidRPr="00CB54E6">
        <w:rPr>
          <w:szCs w:val="14"/>
        </w:rPr>
        <w:t>wymagania i</w:t>
      </w:r>
      <w:r w:rsidRPr="00CB54E6">
        <w:rPr>
          <w:szCs w:val="14"/>
        </w:rPr>
        <w:t xml:space="preserve"> badania składające się na jej wykonanie, określone dla tej roboty w </w:t>
      </w:r>
      <w:r w:rsidR="00A61594" w:rsidRPr="00CB54E6">
        <w:rPr>
          <w:szCs w:val="14"/>
        </w:rPr>
        <w:t>ST</w:t>
      </w:r>
      <w:r w:rsidRPr="00CB54E6">
        <w:rPr>
          <w:szCs w:val="14"/>
        </w:rPr>
        <w:t xml:space="preserve"> i w dokumentacji projektowej.</w:t>
      </w:r>
    </w:p>
    <w:p w:rsidR="001905BD" w:rsidRPr="00CB54E6" w:rsidRDefault="001905BD" w:rsidP="008E2A70">
      <w:pPr>
        <w:pStyle w:val="Tekstpodstawowy"/>
        <w:spacing w:after="0"/>
        <w:ind w:left="0" w:right="4"/>
        <w:rPr>
          <w:szCs w:val="14"/>
        </w:rPr>
      </w:pPr>
      <w:r w:rsidRPr="00CB54E6">
        <w:rPr>
          <w:szCs w:val="14"/>
        </w:rPr>
        <w:t>Ceny jednostkowe lub kwoty ryczałtowe robót będą obejmować:</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robociznę bezpośrednią wraz z towarzyszącymi kosztami,</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wartość zużytych materiałów wraz z kosztami zakupu, magazynowania, ewentualnych ubytków i transportu na teren budowy,</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wartość pracy sprzętu wraz z towarzyszącymi kosztami,</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koszty pośrednie, zysk kalkulacyjny i ryzyko,</w:t>
      </w:r>
    </w:p>
    <w:p w:rsidR="001905BD" w:rsidRPr="00CB54E6" w:rsidRDefault="001905BD" w:rsidP="00631BE9">
      <w:pPr>
        <w:pStyle w:val="Akapitzlist"/>
        <w:numPr>
          <w:ilvl w:val="0"/>
          <w:numId w:val="2"/>
        </w:numPr>
        <w:tabs>
          <w:tab w:val="left" w:pos="142"/>
        </w:tabs>
        <w:ind w:left="0" w:right="4" w:firstLine="0"/>
        <w:jc w:val="both"/>
        <w:rPr>
          <w:rFonts w:cs="Times New Roman"/>
          <w:szCs w:val="14"/>
        </w:rPr>
      </w:pPr>
      <w:r w:rsidRPr="00CB54E6">
        <w:rPr>
          <w:rFonts w:cs="Times New Roman"/>
          <w:szCs w:val="14"/>
        </w:rPr>
        <w:t xml:space="preserve">kwoty uzgodnień oraz </w:t>
      </w:r>
      <w:r w:rsidR="00740B7A" w:rsidRPr="00CB54E6">
        <w:rPr>
          <w:rFonts w:cs="Times New Roman"/>
          <w:szCs w:val="14"/>
        </w:rPr>
        <w:t>decyzji</w:t>
      </w:r>
      <w:r w:rsidRPr="00CB54E6">
        <w:rPr>
          <w:rFonts w:cs="Times New Roman"/>
          <w:szCs w:val="14"/>
        </w:rPr>
        <w:t>,</w:t>
      </w:r>
    </w:p>
    <w:p w:rsidR="001905BD" w:rsidRPr="00CB54E6" w:rsidRDefault="001905BD" w:rsidP="00631BE9">
      <w:pPr>
        <w:pStyle w:val="Akapitzlist"/>
        <w:numPr>
          <w:ilvl w:val="0"/>
          <w:numId w:val="2"/>
        </w:numPr>
        <w:tabs>
          <w:tab w:val="left" w:pos="142"/>
        </w:tabs>
        <w:ind w:left="0" w:right="4" w:firstLine="0"/>
        <w:rPr>
          <w:rFonts w:cs="Times New Roman"/>
          <w:szCs w:val="14"/>
        </w:rPr>
      </w:pPr>
      <w:r w:rsidRPr="00CB54E6">
        <w:rPr>
          <w:rFonts w:cs="Times New Roman"/>
          <w:szCs w:val="14"/>
        </w:rPr>
        <w:t xml:space="preserve">podatki obliczone zgodnie z obowiązującymi przepisami. </w:t>
      </w:r>
    </w:p>
    <w:p w:rsidR="001905BD" w:rsidRPr="00CB54E6" w:rsidRDefault="001905BD" w:rsidP="008E2A70">
      <w:pPr>
        <w:pStyle w:val="Akapitzlist"/>
        <w:tabs>
          <w:tab w:val="left" w:pos="512"/>
          <w:tab w:val="left" w:pos="513"/>
        </w:tabs>
        <w:ind w:left="0" w:right="4"/>
        <w:rPr>
          <w:rFonts w:cs="Times New Roman"/>
          <w:szCs w:val="14"/>
        </w:rPr>
      </w:pPr>
      <w:r w:rsidRPr="00CB54E6">
        <w:rPr>
          <w:rFonts w:cs="Times New Roman"/>
          <w:szCs w:val="14"/>
        </w:rPr>
        <w:t>Do cen jednostkowych nie należy wliczać podatku VAT.</w:t>
      </w:r>
    </w:p>
    <w:p w:rsidR="001905BD" w:rsidRPr="00CB54E6" w:rsidRDefault="001905BD" w:rsidP="008E2A70">
      <w:pPr>
        <w:pStyle w:val="Tekstpodstawowy"/>
        <w:spacing w:after="0"/>
        <w:ind w:left="0" w:right="4"/>
        <w:rPr>
          <w:szCs w:val="14"/>
        </w:rPr>
      </w:pPr>
      <w:r w:rsidRPr="00CB54E6">
        <w:rPr>
          <w:szCs w:val="14"/>
        </w:rPr>
        <w:t>Cena jednostkowa zaproponowana przez Wykonawcę za daną pozycję w wycenionym Ślepym Kosztorysie jest ostateczna i wyklucza możliwość żądania dodatkowej zapłaty za wykonanie robót objętych tą pozycją kosztorysową.</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 xml:space="preserve">Warunki umowy i wymagania ogólne </w:t>
      </w:r>
      <w:r w:rsidR="00C80E61" w:rsidRPr="00CB54E6">
        <w:rPr>
          <w:rFonts w:cs="Times New Roman"/>
          <w:b/>
          <w:szCs w:val="14"/>
        </w:rPr>
        <w:t>ST D-00.00.00</w:t>
      </w:r>
    </w:p>
    <w:p w:rsidR="001905BD" w:rsidRPr="00CB54E6" w:rsidRDefault="001905BD" w:rsidP="006B588A">
      <w:pPr>
        <w:pStyle w:val="Tekstpodstawowy"/>
        <w:spacing w:after="0"/>
        <w:ind w:left="0" w:right="4"/>
        <w:rPr>
          <w:szCs w:val="14"/>
        </w:rPr>
      </w:pPr>
      <w:r w:rsidRPr="00CB54E6">
        <w:rPr>
          <w:szCs w:val="14"/>
        </w:rPr>
        <w:t xml:space="preserve">Koszt dostosowania się do wymagań warunków umowy i wymagań ogólnych zawartych w </w:t>
      </w:r>
      <w:r w:rsidR="00C80E61" w:rsidRPr="00CB54E6">
        <w:rPr>
          <w:szCs w:val="14"/>
        </w:rPr>
        <w:t>ST D-00.00.00</w:t>
      </w:r>
      <w:r w:rsidRPr="00CB54E6">
        <w:rPr>
          <w:szCs w:val="14"/>
        </w:rPr>
        <w:t xml:space="preserve"> obejmuje wszystkie warunki określone w ww. dokumentach, a nie wyszczególnione w kosztorysie.</w:t>
      </w:r>
    </w:p>
    <w:p w:rsidR="001905BD" w:rsidRPr="00CB54E6" w:rsidRDefault="001905BD" w:rsidP="00D942ED">
      <w:pPr>
        <w:pStyle w:val="Akapitzlist"/>
        <w:numPr>
          <w:ilvl w:val="1"/>
          <w:numId w:val="9"/>
        </w:numPr>
        <w:tabs>
          <w:tab w:val="left" w:pos="426"/>
        </w:tabs>
        <w:ind w:left="0" w:right="4" w:firstLine="0"/>
        <w:jc w:val="both"/>
        <w:rPr>
          <w:rFonts w:cs="Times New Roman"/>
          <w:b/>
          <w:szCs w:val="14"/>
        </w:rPr>
      </w:pPr>
      <w:r w:rsidRPr="00CB54E6">
        <w:rPr>
          <w:rFonts w:cs="Times New Roman"/>
          <w:b/>
          <w:szCs w:val="14"/>
        </w:rPr>
        <w:t>Objazdy, przejazdy i organizacja ruchu</w:t>
      </w:r>
    </w:p>
    <w:p w:rsidR="001905BD" w:rsidRPr="00CB54E6" w:rsidRDefault="00740B7A" w:rsidP="008E2A70">
      <w:pPr>
        <w:pStyle w:val="Tekstpodstawowy"/>
        <w:spacing w:after="0"/>
        <w:ind w:left="0" w:right="4"/>
        <w:rPr>
          <w:szCs w:val="14"/>
        </w:rPr>
      </w:pPr>
      <w:r w:rsidRPr="00CB54E6">
        <w:rPr>
          <w:szCs w:val="14"/>
        </w:rPr>
        <w:t xml:space="preserve">Koszt </w:t>
      </w:r>
      <w:r w:rsidR="001905BD" w:rsidRPr="00CB54E6">
        <w:rPr>
          <w:szCs w:val="14"/>
        </w:rPr>
        <w:t xml:space="preserve">wybudowania objazdów / przejazdów i organizacji </w:t>
      </w:r>
      <w:r w:rsidRPr="00CB54E6">
        <w:rPr>
          <w:szCs w:val="14"/>
        </w:rPr>
        <w:t>ruchu obejmuje</w:t>
      </w:r>
      <w:r w:rsidR="001905BD" w:rsidRPr="00CB54E6">
        <w:rPr>
          <w:szCs w:val="14"/>
        </w:rPr>
        <w:t>:</w:t>
      </w:r>
    </w:p>
    <w:p w:rsidR="001905BD" w:rsidRPr="00CB54E6" w:rsidRDefault="00740B7A"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opracowanie</w:t>
      </w:r>
      <w:r w:rsidR="001905BD" w:rsidRPr="00CB54E6">
        <w:rPr>
          <w:rFonts w:cs="Times New Roman"/>
          <w:szCs w:val="14"/>
        </w:rPr>
        <w:t xml:space="preserve"> oraz uzgodnienie z Inspektorem Nadzoru i odpowiednimi </w:t>
      </w:r>
      <w:r w:rsidRPr="00CB54E6">
        <w:rPr>
          <w:rFonts w:cs="Times New Roman"/>
          <w:szCs w:val="14"/>
        </w:rPr>
        <w:t>instytucjami</w:t>
      </w:r>
      <w:r w:rsidR="001905BD" w:rsidRPr="00CB54E6">
        <w:rPr>
          <w:rFonts w:cs="Times New Roman"/>
          <w:szCs w:val="14"/>
        </w:rPr>
        <w:t xml:space="preserve"> projektu organizacji ruchu na czas trwania budowy, wraz z dostarczeniem kopii projektu Inspektorowi Nadzoru i wprowadzaniem dalszych zmian i uzgodnień wynikających z postępu robót,</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ustawienie tymczasowego oznakowania i oświetlenia zgodnie z wymaganiami bezpieczeństwa ruchu,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opłaty/dzierżawy terenu,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przygotowanie terenu,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konstrukcję tymczasowej nawierzchni, ramp, chodników, krawężników, barier, oznakowań i drenażu,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tymczasową przebudowę urządzeń obcych.</w:t>
      </w:r>
    </w:p>
    <w:p w:rsidR="001905BD" w:rsidRPr="00CB54E6" w:rsidRDefault="001905BD" w:rsidP="008E2A70">
      <w:pPr>
        <w:pStyle w:val="Tekstpodstawowy"/>
        <w:spacing w:after="0"/>
        <w:ind w:left="0" w:right="4"/>
        <w:rPr>
          <w:szCs w:val="14"/>
        </w:rPr>
      </w:pPr>
      <w:r w:rsidRPr="00CB54E6">
        <w:rPr>
          <w:szCs w:val="14"/>
        </w:rPr>
        <w:t>Koszt utrzymania objazdów/przejazdów i organizacji ruchu obejmuje:</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oczyszczanie, przestawienie, przykrycie i usunięcie tymczasowych oznakowań pionowych, poziomych, barier i świateł, oraz wszystkie roboty konieczne do zapewnienia płynności ruchu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utrzymanie płynności ruchu publicznego.</w:t>
      </w:r>
    </w:p>
    <w:p w:rsidR="001905BD" w:rsidRPr="00CB54E6" w:rsidRDefault="001905BD" w:rsidP="00631BE9">
      <w:pPr>
        <w:pStyle w:val="Tekstpodstawowy"/>
        <w:tabs>
          <w:tab w:val="left" w:pos="142"/>
        </w:tabs>
        <w:spacing w:after="0"/>
        <w:ind w:left="0" w:right="4"/>
        <w:rPr>
          <w:szCs w:val="14"/>
        </w:rPr>
      </w:pPr>
      <w:r w:rsidRPr="00CB54E6">
        <w:rPr>
          <w:szCs w:val="14"/>
        </w:rPr>
        <w:t>Koszt likwidacji objazdów/przejazdów i organizacji ruchu obejmuje:</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usunięcie wbudowanych materiałów i oznakowania,</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doprowadzenie terenu do stanu pierwotnego.</w:t>
      </w:r>
    </w:p>
    <w:p w:rsidR="001905BD" w:rsidRPr="00CB54E6" w:rsidRDefault="001905BD" w:rsidP="00631BE9">
      <w:pPr>
        <w:pStyle w:val="Akapitzlist"/>
        <w:tabs>
          <w:tab w:val="left" w:pos="142"/>
          <w:tab w:val="left" w:pos="425"/>
        </w:tabs>
        <w:ind w:left="0" w:right="4"/>
        <w:jc w:val="both"/>
        <w:rPr>
          <w:rFonts w:cs="Times New Roman"/>
          <w:szCs w:val="14"/>
        </w:rPr>
      </w:pPr>
      <w:r w:rsidRPr="00CB54E6">
        <w:rPr>
          <w:rFonts w:cs="Times New Roman"/>
          <w:szCs w:val="14"/>
        </w:rPr>
        <w:t>Koszt aktualizacji stałej organizacji ruchu:</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sprawdzenie organizacji pod względem oznakowania pionowego i poziomego</w:t>
      </w:r>
    </w:p>
    <w:p w:rsidR="001905BD" w:rsidRPr="00CB54E6" w:rsidRDefault="001905BD"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ewentualna aktualizacja stałej organizacji ruchu i uzyskanie uzgodnień i zatwierdzenia</w:t>
      </w:r>
    </w:p>
    <w:p w:rsidR="001905BD" w:rsidRPr="00CB54E6" w:rsidRDefault="001905BD" w:rsidP="00D942ED">
      <w:pPr>
        <w:pStyle w:val="Akapitzlist"/>
        <w:numPr>
          <w:ilvl w:val="0"/>
          <w:numId w:val="9"/>
        </w:numPr>
        <w:tabs>
          <w:tab w:val="left" w:pos="284"/>
        </w:tabs>
        <w:ind w:left="0" w:right="4" w:firstLine="0"/>
        <w:jc w:val="both"/>
        <w:rPr>
          <w:rFonts w:cs="Times New Roman"/>
          <w:b/>
          <w:szCs w:val="14"/>
        </w:rPr>
      </w:pPr>
      <w:r w:rsidRPr="00CB54E6">
        <w:rPr>
          <w:rFonts w:cs="Times New Roman"/>
          <w:b/>
          <w:szCs w:val="14"/>
        </w:rPr>
        <w:t>PRZEPISY ZWIĄZANE</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 xml:space="preserve">Ustawa z dnia 7 lipca 1994 r. - Prawo budowlane (Dz.U.Nr 89, poz. 414 z późniejszymi </w:t>
      </w:r>
      <w:r w:rsidR="00740B7A" w:rsidRPr="00CB54E6">
        <w:rPr>
          <w:rFonts w:cs="Times New Roman"/>
          <w:szCs w:val="14"/>
        </w:rPr>
        <w:t>zmianami).</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Ustawa z dnia 21 marca 1985 r. o drogach publicznych (Dz. U. Nr 14, poz. 60 z późniejszymi zmianami)</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 xml:space="preserve">Prawo geodezyjne i </w:t>
      </w:r>
      <w:r w:rsidR="00740B7A" w:rsidRPr="00CB54E6">
        <w:rPr>
          <w:rFonts w:cs="Times New Roman"/>
          <w:szCs w:val="14"/>
        </w:rPr>
        <w:t>kartograficzne.</w:t>
      </w:r>
      <w:r w:rsidR="00694C28" w:rsidRPr="00CB54E6">
        <w:rPr>
          <w:rFonts w:cs="Times New Roman"/>
          <w:szCs w:val="14"/>
        </w:rPr>
        <w:t xml:space="preserve"> </w:t>
      </w:r>
      <w:r w:rsidRPr="00CB54E6">
        <w:rPr>
          <w:rFonts w:cs="Times New Roman"/>
          <w:szCs w:val="14"/>
        </w:rPr>
        <w:t xml:space="preserve">Ustawa z dnia 17 maja 1989r(DZ.U.Nr 30,poz.163 z późniejszymi </w:t>
      </w:r>
      <w:r w:rsidR="00740B7A" w:rsidRPr="00CB54E6">
        <w:rPr>
          <w:rFonts w:cs="Times New Roman"/>
          <w:szCs w:val="14"/>
        </w:rPr>
        <w:t>zmianami)</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Rozporządzenie MGPiB z 19.12.1994 r</w:t>
      </w:r>
      <w:r w:rsidR="00740B7A" w:rsidRPr="00CB54E6">
        <w:rPr>
          <w:rFonts w:cs="Times New Roman"/>
          <w:szCs w:val="14"/>
        </w:rPr>
        <w:t>.</w:t>
      </w:r>
      <w:r w:rsidRPr="00CB54E6">
        <w:rPr>
          <w:rFonts w:cs="Times New Roman"/>
          <w:szCs w:val="14"/>
        </w:rPr>
        <w:t xml:space="preserve"> ( Dz.U. Nr 10)</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Rozporządzenie MGPiB z 21.02.1995 r</w:t>
      </w:r>
      <w:r w:rsidR="00740B7A" w:rsidRPr="00CB54E6">
        <w:rPr>
          <w:rFonts w:cs="Times New Roman"/>
          <w:szCs w:val="14"/>
        </w:rPr>
        <w:t>.</w:t>
      </w:r>
      <w:r w:rsidRPr="00CB54E6">
        <w:rPr>
          <w:rFonts w:cs="Times New Roman"/>
          <w:szCs w:val="14"/>
        </w:rPr>
        <w:t xml:space="preserve"> ( Dz.U. Nr 25, poz. 133 z dnia 13 marca 1995 r.)</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Rozporządzenie MI z 3.07.2003 r</w:t>
      </w:r>
      <w:r w:rsidR="00740B7A" w:rsidRPr="00CB54E6">
        <w:rPr>
          <w:rFonts w:cs="Times New Roman"/>
          <w:szCs w:val="14"/>
        </w:rPr>
        <w:t>.</w:t>
      </w:r>
      <w:r w:rsidRPr="00CB54E6">
        <w:rPr>
          <w:rFonts w:cs="Times New Roman"/>
          <w:szCs w:val="14"/>
        </w:rPr>
        <w:t xml:space="preserve"> ( Dz.U. Nr 120, poz. 1133 i 1134 z dnia 11 </w:t>
      </w:r>
      <w:r w:rsidR="00740B7A" w:rsidRPr="00CB54E6">
        <w:rPr>
          <w:rFonts w:cs="Times New Roman"/>
          <w:szCs w:val="14"/>
        </w:rPr>
        <w:t>lipca 2003 r</w:t>
      </w:r>
      <w:r w:rsidRPr="00CB54E6">
        <w:rPr>
          <w:rFonts w:cs="Times New Roman"/>
          <w:szCs w:val="14"/>
        </w:rPr>
        <w:t>.)</w:t>
      </w:r>
    </w:p>
    <w:p w:rsidR="001905BD" w:rsidRPr="00CB54E6" w:rsidRDefault="001905BD" w:rsidP="00D942ED">
      <w:pPr>
        <w:pStyle w:val="Akapitzlist"/>
        <w:numPr>
          <w:ilvl w:val="0"/>
          <w:numId w:val="21"/>
        </w:numPr>
        <w:tabs>
          <w:tab w:val="left" w:pos="142"/>
        </w:tabs>
        <w:ind w:left="0" w:right="4" w:firstLine="0"/>
        <w:jc w:val="both"/>
        <w:rPr>
          <w:rFonts w:cs="Times New Roman"/>
          <w:szCs w:val="14"/>
        </w:rPr>
      </w:pPr>
      <w:r w:rsidRPr="00CB54E6">
        <w:rPr>
          <w:rFonts w:cs="Times New Roman"/>
          <w:szCs w:val="14"/>
        </w:rPr>
        <w:t xml:space="preserve">Rozporządzenie MI z 2.09.2004 </w:t>
      </w:r>
      <w:r w:rsidR="00740B7A" w:rsidRPr="00CB54E6">
        <w:rPr>
          <w:rFonts w:cs="Times New Roman"/>
          <w:szCs w:val="14"/>
        </w:rPr>
        <w:t>r.</w:t>
      </w:r>
      <w:r w:rsidRPr="00CB54E6">
        <w:rPr>
          <w:rFonts w:cs="Times New Roman"/>
          <w:szCs w:val="14"/>
        </w:rPr>
        <w:t xml:space="preserve"> ( Dz.U. Nr 202, poz. 2072 z dnia 16 września 2004 </w:t>
      </w:r>
      <w:r w:rsidR="00740B7A" w:rsidRPr="00CB54E6">
        <w:rPr>
          <w:rFonts w:cs="Times New Roman"/>
          <w:szCs w:val="14"/>
        </w:rPr>
        <w:t>r.</w:t>
      </w:r>
      <w:r w:rsidRPr="00CB54E6">
        <w:rPr>
          <w:rFonts w:cs="Times New Roman"/>
          <w:szCs w:val="14"/>
        </w:rPr>
        <w:t xml:space="preserve"> z późniejszymi zmianami)</w:t>
      </w:r>
    </w:p>
    <w:p w:rsidR="00F752C2" w:rsidRPr="00CB54E6" w:rsidRDefault="00F752C2" w:rsidP="00631BE9">
      <w:pPr>
        <w:pStyle w:val="Akapitzlist"/>
        <w:numPr>
          <w:ilvl w:val="0"/>
          <w:numId w:val="5"/>
        </w:numPr>
        <w:tabs>
          <w:tab w:val="left" w:pos="142"/>
          <w:tab w:val="left" w:pos="3119"/>
        </w:tabs>
        <w:ind w:left="0" w:right="141" w:firstLine="0"/>
        <w:rPr>
          <w:rFonts w:cs="Times New Roman"/>
          <w:szCs w:val="14"/>
        </w:rPr>
        <w:sectPr w:rsidR="00F752C2" w:rsidRPr="00CB54E6" w:rsidSect="00BF7D18">
          <w:headerReference w:type="even" r:id="rId13"/>
          <w:headerReference w:type="default" r:id="rId14"/>
          <w:footerReference w:type="even" r:id="rId15"/>
          <w:footerReference w:type="default" r:id="rId16"/>
          <w:type w:val="continuous"/>
          <w:pgSz w:w="11906" w:h="16838" w:code="9"/>
          <w:pgMar w:top="393" w:right="703" w:bottom="289" w:left="1134" w:header="142" w:footer="312" w:gutter="0"/>
          <w:cols w:space="708"/>
          <w:docGrid w:linePitch="600" w:charSpace="40960"/>
        </w:sectPr>
      </w:pPr>
    </w:p>
    <w:p w:rsidR="00F752C2" w:rsidRPr="00CB54E6" w:rsidRDefault="00F752C2" w:rsidP="008E2A70">
      <w:pPr>
        <w:suppressAutoHyphens w:val="0"/>
        <w:overflowPunct/>
        <w:autoSpaceDE/>
        <w:spacing w:after="120"/>
        <w:ind w:left="0"/>
        <w:textAlignment w:val="auto"/>
        <w:rPr>
          <w:b/>
          <w:caps/>
          <w:kern w:val="1"/>
          <w:szCs w:val="14"/>
        </w:rPr>
      </w:pPr>
      <w:r w:rsidRPr="00CB54E6">
        <w:lastRenderedPageBreak/>
        <w:br w:type="page"/>
      </w:r>
    </w:p>
    <w:p w:rsidR="00DE0AAF" w:rsidRPr="00CB54E6" w:rsidRDefault="004414E5" w:rsidP="00175D26">
      <w:pPr>
        <w:pStyle w:val="Nagwek1"/>
      </w:pPr>
      <w:bookmarkStart w:id="1" w:name="_Toc121468177"/>
      <w:r w:rsidRPr="00CB54E6">
        <w:lastRenderedPageBreak/>
        <w:t>D-01.00.00 ROBOTY PRZYGOTOWAWCZE</w:t>
      </w:r>
      <w:bookmarkEnd w:id="1"/>
    </w:p>
    <w:p w:rsidR="00EC6EEC" w:rsidRPr="00CB54E6" w:rsidRDefault="004414E5" w:rsidP="00175D26">
      <w:pPr>
        <w:pStyle w:val="Nagwek1"/>
      </w:pPr>
      <w:bookmarkStart w:id="2" w:name="_Toc121468178"/>
      <w:r w:rsidRPr="00CB54E6">
        <w:t>D-01.01.01 ODTWORZENIE TRASY I PUNKTÓW WYSOKOŚCIOWYCH</w:t>
      </w:r>
      <w:bookmarkEnd w:id="2"/>
    </w:p>
    <w:p w:rsidR="006E6108" w:rsidRPr="00CB54E6" w:rsidRDefault="004A49FB" w:rsidP="00D942ED">
      <w:pPr>
        <w:pStyle w:val="Akapitzlist"/>
        <w:numPr>
          <w:ilvl w:val="0"/>
          <w:numId w:val="11"/>
        </w:numPr>
        <w:tabs>
          <w:tab w:val="left" w:pos="284"/>
        </w:tabs>
        <w:ind w:left="0" w:right="141" w:firstLine="0"/>
        <w:rPr>
          <w:rFonts w:eastAsia="Times New Roman" w:cs="Times New Roman"/>
          <w:szCs w:val="14"/>
          <w:lang w:eastAsia="pl-PL"/>
        </w:rPr>
      </w:pPr>
      <w:r w:rsidRPr="00CB54E6">
        <w:rPr>
          <w:rFonts w:cs="Times New Roman"/>
          <w:b/>
          <w:szCs w:val="14"/>
        </w:rPr>
        <w:t xml:space="preserve">WSTĘP </w:t>
      </w:r>
    </w:p>
    <w:p w:rsidR="004A49FB" w:rsidRPr="00CB54E6" w:rsidRDefault="00740B7A" w:rsidP="00D942ED">
      <w:pPr>
        <w:pStyle w:val="Akapitzlist"/>
        <w:numPr>
          <w:ilvl w:val="1"/>
          <w:numId w:val="11"/>
        </w:numPr>
        <w:tabs>
          <w:tab w:val="left" w:pos="426"/>
        </w:tabs>
        <w:ind w:left="0" w:firstLine="0"/>
        <w:rPr>
          <w:b/>
        </w:rPr>
      </w:pPr>
      <w:r w:rsidRPr="00CB54E6">
        <w:rPr>
          <w:b/>
        </w:rPr>
        <w:t xml:space="preserve">Przedmiot </w:t>
      </w:r>
      <w:r w:rsidR="00A61594" w:rsidRPr="00CB54E6">
        <w:rPr>
          <w:b/>
        </w:rPr>
        <w:t>ST</w:t>
      </w:r>
    </w:p>
    <w:p w:rsidR="004A49FB" w:rsidRPr="00CB54E6" w:rsidRDefault="008E2A70" w:rsidP="008E2A70">
      <w:pPr>
        <w:pStyle w:val="Tekstpodstawowy"/>
        <w:spacing w:after="0"/>
        <w:ind w:left="0" w:right="141"/>
        <w:rPr>
          <w:szCs w:val="14"/>
        </w:rPr>
      </w:pPr>
      <w:r w:rsidRPr="00CB54E6">
        <w:rPr>
          <w:szCs w:val="14"/>
        </w:rPr>
        <w:t>Przedmiotem niniejszej Specyfikacji Technicznej Wykonania i Odbioru Robót Budowlanych (ST) są wymagania dotyczące wykonania i odbioru robót związanych z odtworzeniem trasy i punktów wysokościowych.</w:t>
      </w:r>
    </w:p>
    <w:p w:rsidR="004A49FB" w:rsidRPr="00CB54E6" w:rsidRDefault="004A49FB" w:rsidP="00D942ED">
      <w:pPr>
        <w:pStyle w:val="Akapitzlist"/>
        <w:numPr>
          <w:ilvl w:val="1"/>
          <w:numId w:val="11"/>
        </w:numPr>
        <w:tabs>
          <w:tab w:val="left" w:pos="426"/>
        </w:tabs>
        <w:ind w:left="0" w:firstLine="0"/>
        <w:rPr>
          <w:b/>
        </w:rPr>
      </w:pPr>
      <w:r w:rsidRPr="00CB54E6">
        <w:rPr>
          <w:b/>
        </w:rPr>
        <w:t xml:space="preserve">Zakres stosowania </w:t>
      </w:r>
      <w:r w:rsidR="00A61594" w:rsidRPr="00CB54E6">
        <w:rPr>
          <w:b/>
        </w:rPr>
        <w:t>ST</w:t>
      </w:r>
    </w:p>
    <w:p w:rsidR="004A49FB" w:rsidRPr="00CB54E6" w:rsidRDefault="008E2A70" w:rsidP="008E2A70">
      <w:pPr>
        <w:pStyle w:val="Tekstpodstawowy"/>
        <w:spacing w:after="0"/>
        <w:ind w:left="0" w:right="141"/>
        <w:rPr>
          <w:szCs w:val="14"/>
        </w:rPr>
      </w:pPr>
      <w:r w:rsidRPr="00CB54E6">
        <w:rPr>
          <w:szCs w:val="14"/>
        </w:rPr>
        <w:t xml:space="preserve">Szczegółowa Specyfikacja Techniczna (ST) stanowi obowiązujący dokument przetargowy i kontraktowy przy zlecaniu i realizacji robót wymienionych w pkt.1.1 specyfikacji </w:t>
      </w:r>
      <w:r w:rsidR="00C80E61" w:rsidRPr="00CB54E6">
        <w:rPr>
          <w:szCs w:val="14"/>
        </w:rPr>
        <w:t>ST D-00.00.00</w:t>
      </w:r>
      <w:r w:rsidRPr="00CB54E6">
        <w:rPr>
          <w:szCs w:val="14"/>
        </w:rPr>
        <w:t>.</w:t>
      </w:r>
    </w:p>
    <w:p w:rsidR="004A49FB" w:rsidRPr="00CB54E6" w:rsidRDefault="004A49FB" w:rsidP="00D942ED">
      <w:pPr>
        <w:pStyle w:val="Akapitzlist"/>
        <w:numPr>
          <w:ilvl w:val="1"/>
          <w:numId w:val="11"/>
        </w:numPr>
        <w:tabs>
          <w:tab w:val="left" w:pos="426"/>
        </w:tabs>
        <w:ind w:left="0" w:firstLine="0"/>
        <w:rPr>
          <w:b/>
        </w:rPr>
      </w:pPr>
      <w:r w:rsidRPr="00CB54E6">
        <w:rPr>
          <w:b/>
        </w:rPr>
        <w:t xml:space="preserve">Zakres robót objętych </w:t>
      </w:r>
      <w:r w:rsidR="00A61594" w:rsidRPr="00CB54E6">
        <w:rPr>
          <w:b/>
        </w:rPr>
        <w:t>ST</w:t>
      </w:r>
    </w:p>
    <w:p w:rsidR="004A49FB" w:rsidRPr="00CB54E6" w:rsidRDefault="008E2A70" w:rsidP="008E2A70">
      <w:pPr>
        <w:pStyle w:val="Tekstpodstawowy"/>
        <w:spacing w:after="0"/>
        <w:ind w:left="0" w:right="141"/>
        <w:rPr>
          <w:szCs w:val="14"/>
        </w:rPr>
      </w:pPr>
      <w:r w:rsidRPr="00CB54E6">
        <w:rPr>
          <w:szCs w:val="14"/>
        </w:rPr>
        <w:t>Ustalenia zawarte w niniejszej specyfikacji dotyczą zasad prowadzenia robót związanych z odtworzeniem trasy i punktów wysokościowych w zakres, których wchodzi:</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wyznaczenie sytuacyjne i wysokościowe punktów głównych osi trasy i punktów wysokościowych (reperów roboczych dowiązanych do reperów krajowych), z ich zastabilizowaniem,</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zastabilizowanie punktów w sposób trwały oraz odtwarzania uszkodzonych punktów,</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wyznaczenie roboczego pikietażu trasy poza granicą robót,</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przeniesienie punktów istniejącej osnowy geodezyjnej poza granicę robót ziemnych,</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wyznaczenie przekrojów poprzecznych,</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wyznaczenie zjazdów i innych elementów drogi (krawężniki, obrzeża, ścieki itp.),</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uzupełnienie osi trasy dodatkowymi punktami (wyznaczenie osi),</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wyznaczenie dodatkowych punktów wysokościowych (reperów roboczych),</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odtworzenie punktów istniejącej osnowy geodezyjnej</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zastabilizowanie punktów w sposób trwały, ochrona ich przed zniszczeniem oraz oznakowanie w sposób ułatwiający odszukanie i ewentualne odtworzenie.</w:t>
      </w:r>
    </w:p>
    <w:p w:rsidR="004A49FB" w:rsidRPr="00CB54E6" w:rsidRDefault="004A49FB" w:rsidP="00D942ED">
      <w:pPr>
        <w:pStyle w:val="Akapitzlist"/>
        <w:numPr>
          <w:ilvl w:val="0"/>
          <w:numId w:val="36"/>
        </w:numPr>
        <w:tabs>
          <w:tab w:val="left" w:pos="142"/>
        </w:tabs>
        <w:ind w:left="0" w:right="4" w:firstLine="0"/>
        <w:jc w:val="both"/>
        <w:rPr>
          <w:rFonts w:cs="Times New Roman"/>
          <w:szCs w:val="14"/>
        </w:rPr>
      </w:pPr>
      <w:r w:rsidRPr="00CB54E6">
        <w:rPr>
          <w:rFonts w:cs="Times New Roman"/>
          <w:szCs w:val="14"/>
        </w:rPr>
        <w:t>pomiar geodezyjny i dokumentacja kartograficzna do inwentaryzacji powykonawczej wybudowanej drogi.</w:t>
      </w:r>
    </w:p>
    <w:p w:rsidR="006E6108" w:rsidRPr="00CB54E6" w:rsidRDefault="004A49FB" w:rsidP="00D942ED">
      <w:pPr>
        <w:pStyle w:val="Akapitzlist"/>
        <w:numPr>
          <w:ilvl w:val="1"/>
          <w:numId w:val="11"/>
        </w:numPr>
        <w:tabs>
          <w:tab w:val="left" w:pos="426"/>
        </w:tabs>
        <w:ind w:left="0" w:firstLine="0"/>
        <w:rPr>
          <w:b/>
        </w:rPr>
      </w:pPr>
      <w:r w:rsidRPr="00CB54E6">
        <w:rPr>
          <w:b/>
        </w:rPr>
        <w:t>Określenia podstawowe</w:t>
      </w:r>
    </w:p>
    <w:p w:rsidR="008E2A70" w:rsidRPr="00CB54E6" w:rsidRDefault="008E2A70" w:rsidP="006E6108">
      <w:pPr>
        <w:tabs>
          <w:tab w:val="left" w:pos="426"/>
        </w:tabs>
        <w:ind w:left="0"/>
        <w:rPr>
          <w:rFonts w:eastAsia="Arial Narrow" w:cs="Arial Narrow"/>
          <w:b/>
          <w:lang w:eastAsia="en-US"/>
        </w:rPr>
      </w:pPr>
      <w:r w:rsidRPr="00CB54E6">
        <w:rPr>
          <w:rFonts w:eastAsiaTheme="minorEastAsia" w:cstheme="minorBidi"/>
          <w:lang w:eastAsia="pl-PL"/>
        </w:rPr>
        <w:t xml:space="preserve">Określenia podstawowe są zgodne z obowiązującymi, odpowiednimi polskimi normami oraz z definicjami podanymi w Ogólnej </w:t>
      </w:r>
      <w:r w:rsidRPr="00CB54E6">
        <w:t>Specyfikacji Technicznej Wykonania i Odbioru Robót Budowlanych (OST)</w:t>
      </w:r>
      <w:r w:rsidRPr="00CB54E6">
        <w:rPr>
          <w:rFonts w:eastAsiaTheme="minorEastAsia" w:cstheme="minorBidi"/>
          <w:lang w:eastAsia="pl-PL"/>
        </w:rPr>
        <w:t xml:space="preserve"> </w:t>
      </w:r>
      <w:r w:rsidR="00C80E61" w:rsidRPr="00CB54E6">
        <w:rPr>
          <w:rFonts w:eastAsiaTheme="minorEastAsia" w:cstheme="minorBidi"/>
          <w:lang w:eastAsia="pl-PL"/>
        </w:rPr>
        <w:t>ST D-00.00.00</w:t>
      </w:r>
      <w:r w:rsidRPr="00CB54E6">
        <w:rPr>
          <w:rFonts w:eastAsiaTheme="minorEastAsia" w:cstheme="minorBidi"/>
          <w:lang w:eastAsia="pl-PL"/>
        </w:rPr>
        <w:t xml:space="preserve"> Wymagania ogólne.</w:t>
      </w:r>
    </w:p>
    <w:p w:rsidR="00244CA9" w:rsidRPr="00CB54E6" w:rsidRDefault="006E6108" w:rsidP="00D942ED">
      <w:pPr>
        <w:pStyle w:val="Akapitzlist"/>
        <w:numPr>
          <w:ilvl w:val="2"/>
          <w:numId w:val="11"/>
        </w:numPr>
        <w:tabs>
          <w:tab w:val="left" w:pos="426"/>
        </w:tabs>
        <w:ind w:left="0" w:firstLine="0"/>
        <w:rPr>
          <w:b/>
        </w:rPr>
      </w:pPr>
      <w:r w:rsidRPr="00CB54E6">
        <w:rPr>
          <w:rFonts w:cs="Times New Roman"/>
          <w:b/>
          <w:szCs w:val="14"/>
        </w:rPr>
        <w:t xml:space="preserve">Punkty główne trasy </w:t>
      </w:r>
      <w:r w:rsidRPr="00CB54E6">
        <w:rPr>
          <w:rFonts w:cs="Times New Roman"/>
          <w:szCs w:val="14"/>
        </w:rPr>
        <w:t>- punkty załamania terenu, punkty kierunkowe oraz początkowy i końcowy punkt trasy.</w:t>
      </w:r>
    </w:p>
    <w:p w:rsidR="004A49FB" w:rsidRPr="00CB54E6" w:rsidRDefault="00740B7A" w:rsidP="00D942ED">
      <w:pPr>
        <w:pStyle w:val="Akapitzlist"/>
        <w:numPr>
          <w:ilvl w:val="2"/>
          <w:numId w:val="11"/>
        </w:numPr>
        <w:tabs>
          <w:tab w:val="left" w:pos="426"/>
        </w:tabs>
        <w:ind w:left="0" w:firstLine="0"/>
        <w:rPr>
          <w:rFonts w:cs="Times New Roman"/>
          <w:szCs w:val="14"/>
        </w:rPr>
      </w:pPr>
      <w:r w:rsidRPr="00CB54E6">
        <w:rPr>
          <w:rFonts w:cs="Times New Roman"/>
          <w:b/>
          <w:szCs w:val="14"/>
        </w:rPr>
        <w:t>Reper</w:t>
      </w:r>
      <w:r w:rsidRPr="00CB54E6">
        <w:rPr>
          <w:rFonts w:cs="Times New Roman"/>
          <w:szCs w:val="14"/>
        </w:rPr>
        <w:t xml:space="preserve"> – zasadniczy</w:t>
      </w:r>
      <w:r w:rsidR="004A49FB" w:rsidRPr="00CB54E6">
        <w:rPr>
          <w:rFonts w:cs="Times New Roman"/>
          <w:szCs w:val="14"/>
        </w:rPr>
        <w:t xml:space="preserve"> element znaku wysokościowego lub samodzielny znak wysokościowy, którego wysokość jest wyznaczona</w:t>
      </w:r>
    </w:p>
    <w:p w:rsidR="004A49FB" w:rsidRPr="00CB54E6" w:rsidRDefault="004A49FB" w:rsidP="00D942ED">
      <w:pPr>
        <w:pStyle w:val="Akapitzlist"/>
        <w:numPr>
          <w:ilvl w:val="2"/>
          <w:numId w:val="11"/>
        </w:numPr>
        <w:tabs>
          <w:tab w:val="left" w:pos="426"/>
        </w:tabs>
        <w:ind w:left="0" w:firstLine="0"/>
        <w:rPr>
          <w:rFonts w:cs="Times New Roman"/>
          <w:szCs w:val="14"/>
        </w:rPr>
      </w:pPr>
      <w:r w:rsidRPr="00CB54E6">
        <w:rPr>
          <w:rFonts w:cs="Times New Roman"/>
          <w:b/>
          <w:szCs w:val="14"/>
        </w:rPr>
        <w:t xml:space="preserve">Znak </w:t>
      </w:r>
      <w:r w:rsidR="00740B7A" w:rsidRPr="00CB54E6">
        <w:rPr>
          <w:rFonts w:cs="Times New Roman"/>
          <w:b/>
          <w:szCs w:val="14"/>
        </w:rPr>
        <w:t xml:space="preserve">geodezyjny </w:t>
      </w:r>
      <w:r w:rsidR="00740B7A" w:rsidRPr="00CB54E6">
        <w:rPr>
          <w:rFonts w:cs="Times New Roman"/>
          <w:szCs w:val="14"/>
        </w:rPr>
        <w:t>– znak</w:t>
      </w:r>
      <w:r w:rsidRPr="00CB54E6">
        <w:rPr>
          <w:rFonts w:cs="Times New Roman"/>
          <w:szCs w:val="14"/>
        </w:rPr>
        <w:t xml:space="preserve"> z trwałego materiału umieszczony w punktach osnowy geodezyjnej.</w:t>
      </w:r>
    </w:p>
    <w:p w:rsidR="004A49FB" w:rsidRPr="00CB54E6" w:rsidRDefault="004A49FB" w:rsidP="00D942ED">
      <w:pPr>
        <w:pStyle w:val="Akapitzlist"/>
        <w:numPr>
          <w:ilvl w:val="2"/>
          <w:numId w:val="11"/>
        </w:numPr>
        <w:tabs>
          <w:tab w:val="left" w:pos="426"/>
        </w:tabs>
        <w:ind w:left="0" w:firstLine="0"/>
        <w:rPr>
          <w:rFonts w:cs="Times New Roman"/>
          <w:szCs w:val="14"/>
        </w:rPr>
      </w:pPr>
      <w:r w:rsidRPr="00CB54E6">
        <w:rPr>
          <w:rFonts w:cs="Times New Roman"/>
          <w:b/>
          <w:szCs w:val="14"/>
        </w:rPr>
        <w:t xml:space="preserve">Osnowa realizacyjna </w:t>
      </w:r>
      <w:r w:rsidRPr="00CB54E6">
        <w:rPr>
          <w:rFonts w:cs="Times New Roman"/>
          <w:szCs w:val="14"/>
        </w:rPr>
        <w:t>- osnowa geodezyjna (pozioma i wysokościowa), przeznaczona do geodezyjnego wytyczenia elementów projektu w terenie oraz geodezyjnej obsługi budowy.</w:t>
      </w:r>
    </w:p>
    <w:p w:rsidR="004A49FB" w:rsidRPr="00CB54E6" w:rsidRDefault="004A49FB" w:rsidP="00D942ED">
      <w:pPr>
        <w:pStyle w:val="Akapitzlist"/>
        <w:numPr>
          <w:ilvl w:val="2"/>
          <w:numId w:val="11"/>
        </w:numPr>
        <w:tabs>
          <w:tab w:val="left" w:pos="426"/>
        </w:tabs>
        <w:ind w:left="0" w:firstLine="0"/>
        <w:rPr>
          <w:rFonts w:cs="Times New Roman"/>
          <w:szCs w:val="14"/>
        </w:rPr>
      </w:pPr>
      <w:r w:rsidRPr="00CB54E6">
        <w:rPr>
          <w:rFonts w:cs="Times New Roman"/>
          <w:b/>
          <w:szCs w:val="14"/>
        </w:rPr>
        <w:t>Inwentaryzacja powykonawcza</w:t>
      </w:r>
      <w:r w:rsidRPr="00CB54E6">
        <w:rPr>
          <w:rFonts w:cs="Times New Roman"/>
          <w:szCs w:val="14"/>
        </w:rPr>
        <w:t xml:space="preserve"> – pomiar powykonawczy wybudowanej drogi i sporządzenie związanej</w:t>
      </w:r>
      <w:r w:rsidR="00217A7B" w:rsidRPr="00CB54E6">
        <w:rPr>
          <w:rFonts w:cs="Times New Roman"/>
          <w:szCs w:val="14"/>
        </w:rPr>
        <w:t xml:space="preserve"> </w:t>
      </w:r>
      <w:r w:rsidRPr="00CB54E6">
        <w:rPr>
          <w:rFonts w:cs="Times New Roman"/>
          <w:szCs w:val="14"/>
        </w:rPr>
        <w:t>z nim dokumentacji geodezyjnej i kartograficznej.</w:t>
      </w:r>
    </w:p>
    <w:p w:rsidR="004A49FB" w:rsidRPr="00CB54E6" w:rsidRDefault="004A49FB" w:rsidP="00D942ED">
      <w:pPr>
        <w:pStyle w:val="Akapitzlist"/>
        <w:numPr>
          <w:ilvl w:val="1"/>
          <w:numId w:val="11"/>
        </w:numPr>
        <w:tabs>
          <w:tab w:val="left" w:pos="426"/>
        </w:tabs>
        <w:ind w:left="0" w:firstLine="0"/>
        <w:rPr>
          <w:b/>
        </w:rPr>
      </w:pPr>
      <w:r w:rsidRPr="00CB54E6">
        <w:rPr>
          <w:b/>
        </w:rPr>
        <w:t>Ogólne wymagania dotyczące robót</w:t>
      </w:r>
    </w:p>
    <w:p w:rsidR="00244CA9" w:rsidRPr="00CB54E6" w:rsidRDefault="00244CA9" w:rsidP="00244CA9">
      <w:pPr>
        <w:ind w:left="0"/>
        <w:rPr>
          <w:rFonts w:eastAsiaTheme="minorEastAsia" w:cstheme="minorBidi"/>
          <w:lang w:eastAsia="pl-PL"/>
        </w:rPr>
      </w:pPr>
      <w:r w:rsidRPr="00CB54E6">
        <w:rPr>
          <w:rFonts w:eastAsiaTheme="minorEastAsia" w:cstheme="minorBidi"/>
          <w:lang w:eastAsia="pl-PL"/>
        </w:rPr>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DE4DDD" w:rsidRPr="00CB54E6">
        <w:rPr>
          <w:rFonts w:eastAsiaTheme="minorEastAsia" w:cstheme="minorBidi"/>
          <w:lang w:eastAsia="pl-PL"/>
        </w:rPr>
        <w:t>ST D</w:t>
      </w:r>
      <w:r w:rsidR="00C80E61" w:rsidRPr="00CB54E6">
        <w:rPr>
          <w:rFonts w:eastAsiaTheme="minorEastAsia" w:cstheme="minorBidi"/>
          <w:lang w:eastAsia="pl-PL"/>
        </w:rPr>
        <w:t>-00.00.00</w:t>
      </w:r>
      <w:r w:rsidRPr="00CB54E6">
        <w:rPr>
          <w:rFonts w:eastAsiaTheme="minorEastAsia" w:cstheme="minorBidi"/>
          <w:lang w:eastAsia="pl-PL"/>
        </w:rPr>
        <w:t>.</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MATERIAŁY</w:t>
      </w:r>
    </w:p>
    <w:p w:rsidR="00244CA9" w:rsidRPr="00CB54E6" w:rsidRDefault="00244CA9" w:rsidP="00D942ED">
      <w:pPr>
        <w:pStyle w:val="Akapitzlist"/>
        <w:numPr>
          <w:ilvl w:val="1"/>
          <w:numId w:val="11"/>
        </w:numPr>
        <w:tabs>
          <w:tab w:val="left" w:pos="426"/>
        </w:tabs>
        <w:ind w:left="0" w:right="141" w:firstLine="0"/>
        <w:rPr>
          <w:rFonts w:cs="Times New Roman"/>
          <w:b/>
          <w:szCs w:val="14"/>
        </w:rPr>
      </w:pPr>
      <w:r w:rsidRPr="00CB54E6">
        <w:rPr>
          <w:b/>
        </w:rPr>
        <w:t>Ogólne  wymagania dotyczące materiałów</w:t>
      </w:r>
    </w:p>
    <w:p w:rsidR="00244CA9" w:rsidRPr="00CB54E6" w:rsidRDefault="009F0372" w:rsidP="00244CA9">
      <w:pPr>
        <w:ind w:left="0"/>
        <w:rPr>
          <w:rFonts w:eastAsiaTheme="minorEastAsia" w:cstheme="minorBidi"/>
          <w:lang w:eastAsia="pl-PL"/>
        </w:rPr>
      </w:pPr>
      <w:r w:rsidRPr="00CB54E6">
        <w:rPr>
          <w:rFonts w:eastAsiaTheme="minorEastAsia" w:cstheme="minorBidi"/>
          <w:lang w:eastAsia="pl-PL"/>
        </w:rPr>
        <w:t>Ogólne wymagania dotyczące materiałów</w:t>
      </w:r>
      <w:r w:rsidR="00244CA9" w:rsidRPr="00CB54E6">
        <w:rPr>
          <w:rFonts w:eastAsiaTheme="minorEastAsia" w:cstheme="minorBidi"/>
          <w:lang w:eastAsia="pl-PL"/>
        </w:rPr>
        <w:t xml:space="preserve"> zawarte są w </w:t>
      </w:r>
      <w:r w:rsidR="00DE4DDD" w:rsidRPr="00CB54E6">
        <w:rPr>
          <w:rFonts w:eastAsiaTheme="minorEastAsia" w:cstheme="minorBidi"/>
          <w:lang w:eastAsia="pl-PL"/>
        </w:rPr>
        <w:t>ST D</w:t>
      </w:r>
      <w:r w:rsidR="00C80E61" w:rsidRPr="00CB54E6">
        <w:rPr>
          <w:rFonts w:eastAsiaTheme="minorEastAsia" w:cstheme="minorBidi"/>
          <w:lang w:eastAsia="pl-PL"/>
        </w:rPr>
        <w:t>-00.00.00</w:t>
      </w:r>
      <w:r w:rsidR="00244CA9" w:rsidRPr="00CB54E6">
        <w:rPr>
          <w:rFonts w:eastAsiaTheme="minorEastAsia" w:cstheme="minorBidi"/>
          <w:lang w:eastAsia="pl-PL"/>
        </w:rPr>
        <w:t xml:space="preserve">. </w:t>
      </w:r>
    </w:p>
    <w:p w:rsidR="00244CA9" w:rsidRPr="00CB54E6" w:rsidRDefault="00244CA9" w:rsidP="00D942ED">
      <w:pPr>
        <w:pStyle w:val="Akapitzlist"/>
        <w:numPr>
          <w:ilvl w:val="1"/>
          <w:numId w:val="11"/>
        </w:numPr>
        <w:tabs>
          <w:tab w:val="left" w:pos="426"/>
        </w:tabs>
        <w:ind w:left="0" w:right="141" w:firstLine="0"/>
        <w:rPr>
          <w:b/>
        </w:rPr>
      </w:pPr>
      <w:r w:rsidRPr="00CB54E6">
        <w:rPr>
          <w:b/>
        </w:rPr>
        <w:t>Rodzaje materiałów</w:t>
      </w:r>
    </w:p>
    <w:p w:rsidR="00244CA9" w:rsidRPr="00CB54E6" w:rsidRDefault="004A49FB" w:rsidP="008E2A70">
      <w:pPr>
        <w:pStyle w:val="Tekstpodstawowy"/>
        <w:spacing w:after="0"/>
        <w:ind w:left="0" w:right="141"/>
        <w:rPr>
          <w:szCs w:val="14"/>
        </w:rPr>
      </w:pPr>
      <w:r w:rsidRPr="00CB54E6">
        <w:rPr>
          <w:szCs w:val="14"/>
        </w:rPr>
        <w:t xml:space="preserve">Do utrwalenia punktów głównych należy stosować pale drewniane z gwoździem lub prętem stalowym, słupki betonowe albo rury metalowe o </w:t>
      </w:r>
    </w:p>
    <w:p w:rsidR="004A49FB" w:rsidRPr="00CB54E6" w:rsidRDefault="004A49FB" w:rsidP="008E2A70">
      <w:pPr>
        <w:pStyle w:val="Tekstpodstawowy"/>
        <w:spacing w:after="0"/>
        <w:ind w:left="0" w:right="141"/>
        <w:rPr>
          <w:szCs w:val="14"/>
        </w:rPr>
      </w:pPr>
      <w:r w:rsidRPr="00CB54E6">
        <w:rPr>
          <w:szCs w:val="14"/>
        </w:rPr>
        <w:t xml:space="preserve">długości około 0,50 metra. Pale drewniane umieszczone poza granicą robót ziemnych, w sąsiedztwie punktów załamania trasy, powinny mieć średnicę </w:t>
      </w:r>
      <w:r w:rsidR="00694C28" w:rsidRPr="00CB54E6">
        <w:rPr>
          <w:szCs w:val="14"/>
        </w:rPr>
        <w:t>od 0,15 do</w:t>
      </w:r>
      <w:r w:rsidRPr="00CB54E6">
        <w:rPr>
          <w:szCs w:val="14"/>
        </w:rPr>
        <w:t xml:space="preserve"> 0,20 </w:t>
      </w:r>
      <w:r w:rsidR="00740B7A" w:rsidRPr="00CB54E6">
        <w:rPr>
          <w:szCs w:val="14"/>
        </w:rPr>
        <w:t>m i</w:t>
      </w:r>
      <w:r w:rsidRPr="00CB54E6">
        <w:rPr>
          <w:szCs w:val="14"/>
        </w:rPr>
        <w:t xml:space="preserve"> długość od 1,5 do 1,7 m.</w:t>
      </w:r>
    </w:p>
    <w:p w:rsidR="004A49FB" w:rsidRPr="00CB54E6" w:rsidRDefault="004A49FB" w:rsidP="008E2A70">
      <w:pPr>
        <w:pStyle w:val="Tekstpodstawowy"/>
        <w:spacing w:after="0"/>
        <w:ind w:left="0" w:right="141"/>
        <w:rPr>
          <w:szCs w:val="14"/>
        </w:rPr>
      </w:pPr>
      <w:r w:rsidRPr="00CB54E6">
        <w:rPr>
          <w:szCs w:val="14"/>
        </w:rPr>
        <w:t xml:space="preserve">Do stabilizacji pozostałych punktów należy stosować paliki drewniane średnicy od 0,05 do 0,08 m i długości około 0,30m, a dla punktów utrwalanych w istniejącej nawierzchni bolce stalowe średnicy 5 mm i długości </w:t>
      </w:r>
      <w:r w:rsidR="00740B7A" w:rsidRPr="00CB54E6">
        <w:rPr>
          <w:szCs w:val="14"/>
        </w:rPr>
        <w:t>od 0,04 do</w:t>
      </w:r>
      <w:r w:rsidRPr="00CB54E6">
        <w:rPr>
          <w:szCs w:val="14"/>
        </w:rPr>
        <w:t xml:space="preserve"> 0,05 m. Świadki” powinny mieć długość około 0,50 m i przekrój prostokątny.</w:t>
      </w:r>
    </w:p>
    <w:p w:rsidR="004A49FB" w:rsidRPr="00CB54E6" w:rsidRDefault="004A49FB" w:rsidP="008E2A70">
      <w:pPr>
        <w:pStyle w:val="Tekstpodstawowy"/>
        <w:spacing w:after="0"/>
        <w:ind w:left="0" w:right="141"/>
        <w:rPr>
          <w:szCs w:val="14"/>
        </w:rPr>
      </w:pPr>
      <w:r w:rsidRPr="00CB54E6">
        <w:rPr>
          <w:szCs w:val="14"/>
        </w:rPr>
        <w:t>Do stabilizowania roboczego pikietażu trasy, poza granicą pasa robót, należy stosować pale drewniane średnicy 0,15 ÷ 0,20 m i długości 1,5 ÷ 1,7 m z tabliczkami o wymiarach uzgodnionych z Inspektorem Nadzoru.</w:t>
      </w:r>
    </w:p>
    <w:p w:rsidR="004A49FB" w:rsidRPr="00CB54E6" w:rsidRDefault="004A49FB" w:rsidP="008E2A70">
      <w:pPr>
        <w:pStyle w:val="Tekstpodstawowy"/>
        <w:spacing w:after="0"/>
        <w:ind w:left="0" w:right="141"/>
        <w:rPr>
          <w:szCs w:val="14"/>
        </w:rPr>
      </w:pPr>
      <w:r w:rsidRPr="00CB54E6">
        <w:rPr>
          <w:szCs w:val="14"/>
        </w:rPr>
        <w:t>Do utrwalenia punktów osnowy geodezyjnej należy stosować materiały zgodne z instrukcjami technicznymi G-1 [5] i G-2 [6].</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SPRZĘT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Ogólne wymagania dotyczące sprzętu</w:t>
      </w:r>
    </w:p>
    <w:p w:rsidR="004A49FB" w:rsidRPr="00CB54E6" w:rsidRDefault="004A49FB" w:rsidP="008E2A70">
      <w:pPr>
        <w:pStyle w:val="Tekstpodstawowy"/>
        <w:spacing w:after="0"/>
        <w:ind w:left="0" w:right="141"/>
        <w:rPr>
          <w:szCs w:val="14"/>
        </w:rPr>
      </w:pPr>
      <w:r w:rsidRPr="00CB54E6">
        <w:rPr>
          <w:szCs w:val="14"/>
        </w:rPr>
        <w:t xml:space="preserve">Ogólne wymagania dotyczące sprzętu podano w </w:t>
      </w:r>
      <w:r w:rsidR="00C80E61" w:rsidRPr="00CB54E6">
        <w:rPr>
          <w:szCs w:val="14"/>
        </w:rPr>
        <w:t>ST D-00.00.00</w:t>
      </w:r>
      <w:r w:rsidR="00740B7A" w:rsidRPr="00CB54E6">
        <w:rPr>
          <w:szCs w:val="14"/>
        </w:rPr>
        <w: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Sprzęt</w:t>
      </w:r>
      <w:r w:rsidR="004F6965" w:rsidRPr="00CB54E6">
        <w:rPr>
          <w:rFonts w:cs="Times New Roman"/>
          <w:b/>
          <w:szCs w:val="14"/>
        </w:rPr>
        <w:t xml:space="preserve"> stosowany do wykonania</w:t>
      </w:r>
      <w:r w:rsidRPr="00CB54E6">
        <w:rPr>
          <w:rFonts w:cs="Times New Roman"/>
          <w:b/>
          <w:szCs w:val="14"/>
        </w:rPr>
        <w:t xml:space="preserve"> pomiar</w:t>
      </w:r>
      <w:r w:rsidR="004F6965" w:rsidRPr="00CB54E6">
        <w:rPr>
          <w:rFonts w:cs="Times New Roman"/>
          <w:b/>
          <w:szCs w:val="14"/>
        </w:rPr>
        <w:t>ów</w:t>
      </w:r>
    </w:p>
    <w:p w:rsidR="004A49FB" w:rsidRPr="00CB54E6" w:rsidRDefault="004A49FB" w:rsidP="008E2A70">
      <w:pPr>
        <w:pStyle w:val="Tekstpodstawowy"/>
        <w:spacing w:after="0"/>
        <w:ind w:left="0" w:right="141"/>
        <w:rPr>
          <w:szCs w:val="14"/>
        </w:rPr>
      </w:pPr>
      <w:r w:rsidRPr="00CB54E6">
        <w:rPr>
          <w:szCs w:val="14"/>
        </w:rPr>
        <w:t xml:space="preserve">Do odtworzenia </w:t>
      </w:r>
      <w:r w:rsidR="00740B7A" w:rsidRPr="00CB54E6">
        <w:rPr>
          <w:szCs w:val="14"/>
        </w:rPr>
        <w:t>sytuacyjnego i</w:t>
      </w:r>
      <w:r w:rsidRPr="00CB54E6">
        <w:rPr>
          <w:szCs w:val="14"/>
        </w:rPr>
        <w:t xml:space="preserve"> punktów wysokościowych należy stosować następujący sprzęt:</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teodolity lub tachimetry,</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niwelatory,</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dalmierze,</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tyczki,</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łaty,</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taśmy stalowe, szpilki.</w:t>
      </w:r>
    </w:p>
    <w:p w:rsidR="004A49FB" w:rsidRPr="00CB54E6" w:rsidRDefault="004A49FB" w:rsidP="00D942ED">
      <w:pPr>
        <w:pStyle w:val="Akapitzlist"/>
        <w:numPr>
          <w:ilvl w:val="0"/>
          <w:numId w:val="12"/>
        </w:numPr>
        <w:tabs>
          <w:tab w:val="left" w:pos="142"/>
        </w:tabs>
        <w:ind w:left="0" w:right="141" w:firstLine="0"/>
        <w:jc w:val="both"/>
        <w:rPr>
          <w:rFonts w:cs="Times New Roman"/>
          <w:szCs w:val="14"/>
        </w:rPr>
      </w:pPr>
      <w:r w:rsidRPr="00CB54E6">
        <w:rPr>
          <w:rFonts w:cs="Times New Roman"/>
          <w:szCs w:val="14"/>
        </w:rPr>
        <w:t>ew. odbiorniki GPS, zapewniające uzyskanie wymaganych dokładności pomiarów.</w:t>
      </w:r>
    </w:p>
    <w:p w:rsidR="004A49FB" w:rsidRPr="00CB54E6" w:rsidRDefault="004A49FB" w:rsidP="008E2A70">
      <w:pPr>
        <w:pStyle w:val="Tekstpodstawowy"/>
        <w:spacing w:after="0"/>
        <w:ind w:left="0" w:right="141"/>
        <w:rPr>
          <w:szCs w:val="14"/>
        </w:rPr>
      </w:pPr>
      <w:r w:rsidRPr="00CB54E6">
        <w:rPr>
          <w:szCs w:val="14"/>
        </w:rPr>
        <w:t>Sprzęt stosowany do odtworzenia ulic i jej punktów wysokościowych powinien gwarantować uzyskanie wymaganej dokładności pomiaru.</w:t>
      </w:r>
    </w:p>
    <w:p w:rsidR="006E6108" w:rsidRPr="00CB54E6" w:rsidRDefault="004A49FB" w:rsidP="00D942ED">
      <w:pPr>
        <w:pStyle w:val="Akapitzlist"/>
        <w:numPr>
          <w:ilvl w:val="0"/>
          <w:numId w:val="11"/>
        </w:numPr>
        <w:tabs>
          <w:tab w:val="left" w:pos="284"/>
          <w:tab w:val="left" w:pos="336"/>
        </w:tabs>
        <w:ind w:left="0" w:right="141" w:firstLine="0"/>
        <w:rPr>
          <w:rFonts w:cs="Times New Roman"/>
          <w:b/>
          <w:szCs w:val="14"/>
        </w:rPr>
      </w:pPr>
      <w:r w:rsidRPr="00CB54E6">
        <w:rPr>
          <w:rFonts w:cs="Times New Roman"/>
          <w:b/>
          <w:szCs w:val="14"/>
        </w:rPr>
        <w:t>TRANSPORT</w:t>
      </w:r>
    </w:p>
    <w:p w:rsidR="00473920" w:rsidRPr="00CB54E6" w:rsidRDefault="00473920" w:rsidP="00D942ED">
      <w:pPr>
        <w:pStyle w:val="Akapitzlist"/>
        <w:numPr>
          <w:ilvl w:val="1"/>
          <w:numId w:val="11"/>
        </w:numPr>
        <w:tabs>
          <w:tab w:val="left" w:pos="426"/>
        </w:tabs>
        <w:ind w:left="0" w:right="141" w:firstLine="0"/>
        <w:rPr>
          <w:b/>
        </w:rPr>
      </w:pPr>
      <w:r w:rsidRPr="00CB54E6">
        <w:rPr>
          <w:b/>
        </w:rPr>
        <w:t>Ogólne wymagania dotyczące transportu</w:t>
      </w:r>
    </w:p>
    <w:p w:rsidR="00473920" w:rsidRPr="00CB54E6" w:rsidRDefault="00473920" w:rsidP="00473920">
      <w:pPr>
        <w:pStyle w:val="Tekstpodstawowy"/>
        <w:spacing w:after="0"/>
        <w:ind w:left="0" w:right="141"/>
        <w:rPr>
          <w:szCs w:val="14"/>
        </w:rPr>
      </w:pPr>
      <w:r w:rsidRPr="00CB54E6">
        <w:rPr>
          <w:szCs w:val="14"/>
        </w:rPr>
        <w:t xml:space="preserve">Wymagania ogólne dotyczące transportu podano w </w:t>
      </w:r>
      <w:r w:rsidR="00C80E61" w:rsidRPr="00CB54E6">
        <w:rPr>
          <w:szCs w:val="14"/>
        </w:rPr>
        <w:t>ST D-00.00.00</w:t>
      </w:r>
      <w:r w:rsidRPr="00CB54E6">
        <w:rPr>
          <w:szCs w:val="14"/>
        </w:rPr>
        <w:t>.</w:t>
      </w:r>
    </w:p>
    <w:p w:rsidR="00473920" w:rsidRPr="00CB54E6" w:rsidRDefault="00473920" w:rsidP="00D942ED">
      <w:pPr>
        <w:pStyle w:val="Akapitzlist"/>
        <w:numPr>
          <w:ilvl w:val="1"/>
          <w:numId w:val="11"/>
        </w:numPr>
        <w:tabs>
          <w:tab w:val="left" w:pos="426"/>
        </w:tabs>
        <w:ind w:left="0" w:right="141" w:firstLine="0"/>
        <w:rPr>
          <w:b/>
        </w:rPr>
      </w:pPr>
      <w:r w:rsidRPr="00CB54E6">
        <w:rPr>
          <w:b/>
        </w:rPr>
        <w:t>Transport materiałów</w:t>
      </w:r>
    </w:p>
    <w:p w:rsidR="004A49FB" w:rsidRPr="00CB54E6" w:rsidRDefault="004A49FB" w:rsidP="008E2A70">
      <w:pPr>
        <w:pStyle w:val="Tekstpodstawowy"/>
        <w:spacing w:after="0"/>
        <w:ind w:left="0" w:right="141"/>
        <w:rPr>
          <w:szCs w:val="14"/>
        </w:rPr>
      </w:pPr>
      <w:r w:rsidRPr="00CB54E6">
        <w:rPr>
          <w:szCs w:val="14"/>
        </w:rPr>
        <w:t>Sprzęt i materiały do odtworzenia trasy można przewozić dowolnymi środkami transportu.</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WYKONANIE ROBÓT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Ogólne zasady wykonania robót</w:t>
      </w:r>
    </w:p>
    <w:p w:rsidR="00FC21D1" w:rsidRPr="00CB54E6" w:rsidRDefault="00FC21D1" w:rsidP="00FC21D1">
      <w:pPr>
        <w:pStyle w:val="Tekstpodstawowy"/>
        <w:spacing w:after="0"/>
        <w:ind w:left="0" w:right="141"/>
        <w:rPr>
          <w:szCs w:val="14"/>
        </w:rPr>
      </w:pPr>
      <w:r w:rsidRPr="00CB54E6">
        <w:rPr>
          <w:szCs w:val="14"/>
        </w:rPr>
        <w:t xml:space="preserve">Wymagania ogólne dotyczące transportu podano w </w:t>
      </w:r>
      <w:r w:rsidR="00C80E61" w:rsidRPr="00CB54E6">
        <w:rPr>
          <w:szCs w:val="14"/>
        </w:rPr>
        <w:t>ST D-00.00.00</w:t>
      </w:r>
      <w:r w:rsidRPr="00CB54E6">
        <w:rPr>
          <w:szCs w:val="14"/>
        </w:rPr>
        <w:t>.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Zasady wykonania prac pomiarowych</w:t>
      </w:r>
    </w:p>
    <w:p w:rsidR="004A49FB" w:rsidRPr="00CB54E6" w:rsidRDefault="004A49FB" w:rsidP="008E2A70">
      <w:pPr>
        <w:pStyle w:val="Tekstpodstawowy"/>
        <w:spacing w:after="0"/>
        <w:ind w:left="0" w:right="141"/>
        <w:rPr>
          <w:szCs w:val="14"/>
        </w:rPr>
      </w:pPr>
      <w:r w:rsidRPr="00CB54E6">
        <w:rPr>
          <w:szCs w:val="14"/>
        </w:rPr>
        <w:t>Prace pomiarowe powinny być wykonane zgodnie z obowiązującymi Instrukcjami GUGiK, przez osoby posiadające odpowiednie kwalifikacje i uprawnienia. Dane dotyczące osnowy geodezyjnej poziomej i wysokościowej oraz punktów granicznych należy pobrać z Powiatowego Ośrodka Dokumentacji Geodezyjnej i Kartograficznej (zgodnie z obowiązującymi przepisami – Ustawa Prawo Geodezyjne i Kartograficzne – tylko jednostka wykonawstwa geodezyjnego może zgłaszać roboty i pobierać materiały z PODGiK).</w:t>
      </w:r>
    </w:p>
    <w:p w:rsidR="004A49FB" w:rsidRPr="00CB54E6" w:rsidRDefault="004A49FB" w:rsidP="008E2A70">
      <w:pPr>
        <w:pStyle w:val="Tekstpodstawowy"/>
        <w:spacing w:after="0"/>
        <w:ind w:left="0" w:right="141"/>
        <w:rPr>
          <w:szCs w:val="14"/>
        </w:rPr>
      </w:pPr>
      <w:r w:rsidRPr="00CB54E6">
        <w:rPr>
          <w:szCs w:val="14"/>
        </w:rPr>
        <w:t xml:space="preserve">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Inspektora </w:t>
      </w:r>
      <w:r w:rsidR="00740B7A" w:rsidRPr="00CB54E6">
        <w:rPr>
          <w:szCs w:val="14"/>
        </w:rPr>
        <w:t xml:space="preserve">Nadzoru. </w:t>
      </w:r>
      <w:r w:rsidRPr="00CB54E6">
        <w:rPr>
          <w:szCs w:val="14"/>
        </w:rPr>
        <w:t>Ukształtowanie terenu w takim rejonie nie powinno być zmieniane przed podjęciem odpowiedniej decyzji przez Inspektora Nadzoru. Wszystkie roboty dodatkowe, wynikające z różnic rzędnych terenu podanych w dokumentacji projektowej i rzędnych rzeczywistych, akceptowane przez Inspektora Nadzoru, zostaną wykonane na koszt Zamawiającego. Zaniechanie powiadomienia Inspektora Nadzoru oznacza, że roboty dodatkowe w takim przypadku obciążą Wykonawcę.</w:t>
      </w:r>
    </w:p>
    <w:p w:rsidR="004A49FB" w:rsidRPr="00CB54E6" w:rsidRDefault="004A49FB" w:rsidP="008E2A70">
      <w:pPr>
        <w:pStyle w:val="Tekstpodstawowy"/>
        <w:spacing w:after="0"/>
        <w:ind w:left="0" w:right="141"/>
        <w:rPr>
          <w:szCs w:val="14"/>
        </w:rPr>
      </w:pPr>
      <w:r w:rsidRPr="00CB54E6">
        <w:rPr>
          <w:szCs w:val="14"/>
        </w:rPr>
        <w:t>Wszystkie roboty, które bazują na pomiarach Wykonawcy, nie mogą być rozpoczęte przed zaakceptowaniem wyników pomiarów przez Inspektora Nadzoru.</w:t>
      </w:r>
    </w:p>
    <w:p w:rsidR="004A49FB" w:rsidRPr="00CB54E6" w:rsidRDefault="004A49FB" w:rsidP="008E2A70">
      <w:pPr>
        <w:pStyle w:val="Tekstpodstawowy"/>
        <w:spacing w:after="0"/>
        <w:ind w:left="0" w:right="141"/>
        <w:rPr>
          <w:szCs w:val="14"/>
        </w:rPr>
      </w:pPr>
      <w:r w:rsidRPr="00CB54E6">
        <w:rPr>
          <w:szCs w:val="14"/>
        </w:rPr>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rsidR="004A49FB" w:rsidRPr="00CB54E6" w:rsidRDefault="004A49FB" w:rsidP="008E2A70">
      <w:pPr>
        <w:pStyle w:val="Tekstpodstawowy"/>
        <w:spacing w:after="0"/>
        <w:ind w:left="0" w:right="141"/>
        <w:rPr>
          <w:szCs w:val="14"/>
        </w:rPr>
      </w:pPr>
      <w:r w:rsidRPr="00CB54E6">
        <w:rPr>
          <w:szCs w:val="14"/>
        </w:rPr>
        <w:t>Wszystkie pozostałe prace pomiarowe konieczne dla prawidłowej realizacji robót należą do obowiązków Wykonawcy.</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lastRenderedPageBreak/>
        <w:t>Zasady wykonania robót</w:t>
      </w:r>
    </w:p>
    <w:p w:rsidR="004A49FB" w:rsidRPr="00CB54E6" w:rsidRDefault="004A49FB" w:rsidP="008E2A70">
      <w:pPr>
        <w:ind w:left="0" w:right="141"/>
        <w:rPr>
          <w:szCs w:val="14"/>
        </w:rPr>
      </w:pPr>
      <w:r w:rsidRPr="00CB54E6">
        <w:rPr>
          <w:szCs w:val="14"/>
        </w:rPr>
        <w:t>Podstawowe czynności przy wykonywaniu robót obejmują:</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 xml:space="preserve">roboty przygotowawcze, </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odtworzenie trasy i punktów wysokościowych,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geodezyjna inwentaryzacja powykonawcza.</w:t>
      </w:r>
    </w:p>
    <w:p w:rsidR="004A49FB" w:rsidRPr="00CB54E6" w:rsidRDefault="004A49FB" w:rsidP="008E2A70">
      <w:pPr>
        <w:ind w:left="0" w:right="141"/>
        <w:rPr>
          <w:szCs w:val="14"/>
        </w:rPr>
      </w:pPr>
      <w:r w:rsidRPr="00CB54E6">
        <w:rPr>
          <w:szCs w:val="14"/>
        </w:rPr>
        <w:t>Przed przystąpieniem do robót Wykonawca powinien przejąć od Zamawiającego dane zawierające lokalizację i współrzędne punktów głównych trasy oraz reperów.</w:t>
      </w:r>
    </w:p>
    <w:p w:rsidR="004A49FB" w:rsidRPr="00CB54E6" w:rsidRDefault="004A49FB" w:rsidP="008E2A70">
      <w:pPr>
        <w:ind w:left="0" w:right="141"/>
        <w:rPr>
          <w:szCs w:val="14"/>
        </w:rPr>
      </w:pPr>
      <w:r w:rsidRPr="00CB54E6">
        <w:rPr>
          <w:szCs w:val="14"/>
        </w:rPr>
        <w:t>W oparciu o materiały dostarczone przez Zamawiającego, Wykonawca powinien przeprowadzić obliczenia i pomiary geodezyjne niezbędne do szczegółowego wytyczenia robót.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Prace przygotowawcze</w:t>
      </w:r>
    </w:p>
    <w:p w:rsidR="004A49FB" w:rsidRPr="00CB54E6" w:rsidRDefault="004A49FB" w:rsidP="008E2A70">
      <w:pPr>
        <w:ind w:left="0" w:right="141"/>
        <w:rPr>
          <w:szCs w:val="14"/>
        </w:rPr>
      </w:pPr>
      <w:r w:rsidRPr="00CB54E6">
        <w:rPr>
          <w:szCs w:val="14"/>
        </w:rPr>
        <w:t>Przed przystąpieniem do robót Wykonawca robót geodezyjnych powinien:</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zapoznać się z zakresem opracowania,</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przeprowadzić z Zamawiającym (Inspektorem Nadzoru) uzgodnienia dotyczące sposobu wykonania prac,</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zapoznać się z dokumentacją projektową,</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zebrać informacje o rodzaju i stanie osnów geodezyjnych na obszarze objętym budową drogi,</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 xml:space="preserve">zapoznać się z przewidywanym sposobem realizacji budowy, </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przeprowadzić wywiad szczegółowy w terenie.</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 xml:space="preserve">Sprawdzenie wyznaczenia punktów </w:t>
      </w:r>
      <w:r w:rsidR="00740B7A" w:rsidRPr="00CB54E6">
        <w:rPr>
          <w:rFonts w:cs="Times New Roman"/>
          <w:b/>
          <w:szCs w:val="14"/>
        </w:rPr>
        <w:t>głównych i</w:t>
      </w:r>
      <w:r w:rsidRPr="00CB54E6">
        <w:rPr>
          <w:rFonts w:cs="Times New Roman"/>
          <w:b/>
          <w:szCs w:val="14"/>
        </w:rPr>
        <w:t xml:space="preserve"> punktów wysokościowych</w:t>
      </w:r>
    </w:p>
    <w:p w:rsidR="004A49FB" w:rsidRPr="00CB54E6" w:rsidRDefault="004A49FB" w:rsidP="008E2A70">
      <w:pPr>
        <w:pStyle w:val="Tekstpodstawowy"/>
        <w:spacing w:after="0"/>
        <w:ind w:left="0" w:right="141"/>
        <w:rPr>
          <w:szCs w:val="14"/>
        </w:rPr>
      </w:pPr>
      <w:r w:rsidRPr="00CB54E6">
        <w:rPr>
          <w:szCs w:val="14"/>
        </w:rPr>
        <w:t xml:space="preserve">Punkty wierzchołkowe i inne punkty główne powinny być zastabilizowane w sposób trwały, przy użyciu pali drewnianych lub słupków betonowych, a także dowiązane do punktów pomocniczych, położonych poza granicą robót ziemnych. Maksymalna odległość pomiędzy punktami </w:t>
      </w:r>
      <w:r w:rsidR="00740B7A" w:rsidRPr="00CB54E6">
        <w:rPr>
          <w:szCs w:val="14"/>
        </w:rPr>
        <w:t>głównymi</w:t>
      </w:r>
      <w:r w:rsidRPr="00CB54E6">
        <w:rPr>
          <w:szCs w:val="14"/>
        </w:rPr>
        <w:t xml:space="preserve"> na odcinkach prostych nie może przekraczać 500 m.</w:t>
      </w:r>
    </w:p>
    <w:p w:rsidR="004A49FB" w:rsidRPr="00CB54E6" w:rsidRDefault="004A49FB" w:rsidP="008E2A70">
      <w:pPr>
        <w:pStyle w:val="Tekstpodstawowy"/>
        <w:spacing w:after="0"/>
        <w:ind w:left="0" w:right="141"/>
        <w:rPr>
          <w:szCs w:val="14"/>
        </w:rPr>
      </w:pPr>
      <w:r w:rsidRPr="00CB54E6">
        <w:rPr>
          <w:szCs w:val="14"/>
        </w:rPr>
        <w:t>Wykonawca powinien założyć robocze punkty wysokościowe (repery robocze) wzdłuż osi trasy drogowej, a także przy każdym obiekcie inżynierskim. Maksymalna odległość między reperami roboczymi wzdłuż trasy drogowej w terenie płaskim powinna wynosić 500 metrów, natomiast w terenie falistym i górskim powinna być odpowiednio zmniejszona, zależnie od jego konfiguracji.</w:t>
      </w:r>
    </w:p>
    <w:p w:rsidR="004A49FB" w:rsidRPr="00CB54E6" w:rsidRDefault="004A49FB" w:rsidP="008E2A70">
      <w:pPr>
        <w:pStyle w:val="Tekstpodstawowy"/>
        <w:spacing w:after="0"/>
        <w:ind w:left="0" w:right="141"/>
        <w:rPr>
          <w:szCs w:val="14"/>
        </w:rPr>
      </w:pPr>
      <w:r w:rsidRPr="00CB54E6">
        <w:rPr>
          <w:szCs w:val="14"/>
        </w:rPr>
        <w:t xml:space="preserve">Repery robocze należy założyć poza granicami robót związanych z wykonaniem placu i obiektów towarzyszących. Jako repery robocze można wykorzystać punkty stałe na stabilnych, istniejących budowlach wzdłuż trasy </w:t>
      </w:r>
      <w:r w:rsidR="00740B7A" w:rsidRPr="00CB54E6">
        <w:rPr>
          <w:szCs w:val="14"/>
        </w:rPr>
        <w:t xml:space="preserve">drogowej. </w:t>
      </w:r>
      <w:r w:rsidRPr="00CB54E6">
        <w:rPr>
          <w:szCs w:val="14"/>
        </w:rPr>
        <w:t>O ile brak takich punktów, repery robocze należy założyć w postaci słupków betonowych lub grubych kształtowników stalowych, osadzonych w gruncie w sposób wykluczający osiadanie, zaakceptowany przez Inspektora Nadzoru.</w:t>
      </w:r>
    </w:p>
    <w:p w:rsidR="004A49FB" w:rsidRPr="00CB54E6" w:rsidRDefault="004A49FB" w:rsidP="008E2A70">
      <w:pPr>
        <w:pStyle w:val="Tekstpodstawowy"/>
        <w:spacing w:after="0"/>
        <w:ind w:left="0" w:right="141"/>
        <w:rPr>
          <w:szCs w:val="14"/>
        </w:rPr>
      </w:pPr>
      <w:r w:rsidRPr="00CB54E6">
        <w:rPr>
          <w:szCs w:val="14"/>
        </w:rPr>
        <w:t>Rzędne reperów roboczych należy określać z taką dokładnością, aby średni błąd niwelacji po wyrównaniu był mniejszy od 4 mm/km, stosując niwelację podwójną w nawiązaniu do reperów państwowych.</w:t>
      </w:r>
    </w:p>
    <w:p w:rsidR="004A49FB" w:rsidRPr="00CB54E6" w:rsidRDefault="004A49FB" w:rsidP="008E2A70">
      <w:pPr>
        <w:pStyle w:val="Tekstpodstawowy"/>
        <w:spacing w:after="0"/>
        <w:ind w:left="0" w:right="141"/>
        <w:rPr>
          <w:szCs w:val="14"/>
        </w:rPr>
      </w:pPr>
      <w:r w:rsidRPr="00CB54E6">
        <w:rPr>
          <w:szCs w:val="14"/>
        </w:rPr>
        <w:t>Repery robocze powinny być wyposażone w dodatkowe oznaczenia, zawierające wyraźne i jednoznaczne określenie nazwy reperu i jego rzędnej.</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Odtworzenie trasy</w:t>
      </w:r>
    </w:p>
    <w:p w:rsidR="004A49FB" w:rsidRPr="00CB54E6" w:rsidRDefault="004A49FB" w:rsidP="008E2A70">
      <w:pPr>
        <w:pStyle w:val="Tekstpodstawowy"/>
        <w:spacing w:after="0"/>
        <w:ind w:left="0" w:right="141"/>
        <w:rPr>
          <w:szCs w:val="14"/>
        </w:rPr>
      </w:pPr>
      <w:r w:rsidRPr="00CB54E6">
        <w:rPr>
          <w:szCs w:val="14"/>
        </w:rPr>
        <w:t>Tyczenie trasy należy wykonać w oparciu o dokumentację projektową oraz inne dane geodezyjne przekazane przez Zamawiającego, przy wykorzystaniu sieci poligonizacji państwowej albo innej osnowy geodezyjnej, określonej w dokumentacji projektowej.</w:t>
      </w:r>
    </w:p>
    <w:p w:rsidR="004A49FB" w:rsidRPr="00CB54E6" w:rsidRDefault="004A49FB" w:rsidP="008E2A70">
      <w:pPr>
        <w:pStyle w:val="Tekstpodstawowy"/>
        <w:spacing w:after="0"/>
        <w:ind w:left="0" w:right="141"/>
        <w:rPr>
          <w:szCs w:val="14"/>
        </w:rPr>
      </w:pPr>
      <w:r w:rsidRPr="00CB54E6">
        <w:rPr>
          <w:szCs w:val="14"/>
        </w:rPr>
        <w:t>Długość trasy powinna być wyznaczona w punktach głównych i w punktach pośrednich w odległości zależnej od charakterystyki terenu i ukształtowania trasy, lecz nie rzadziej niż co 50 metrów.</w:t>
      </w:r>
    </w:p>
    <w:p w:rsidR="004A49FB" w:rsidRPr="00CB54E6" w:rsidRDefault="004A49FB" w:rsidP="008E2A70">
      <w:pPr>
        <w:pStyle w:val="Tekstpodstawowy"/>
        <w:spacing w:after="0"/>
        <w:ind w:left="0" w:right="141"/>
        <w:rPr>
          <w:szCs w:val="14"/>
        </w:rPr>
      </w:pPr>
      <w:r w:rsidRPr="00CB54E6">
        <w:rPr>
          <w:szCs w:val="14"/>
        </w:rPr>
        <w:t>Dopuszczalne odchylenie sytuacyjne wytyczonej osi trasy w stosunku do dokumentacji projektowej nie może być większe niż 5 cm. Rzędne niwelety punktów osi trasy należy wyznaczyć z dokładnością do 1cm w stosunku do rzędnych niwelety określonych w dokumentacji projektowej. Do utrwalenia osi trasy w terenie należy użyć materiałów wymienionych w pkt. 2.</w:t>
      </w:r>
    </w:p>
    <w:p w:rsidR="004A49FB" w:rsidRPr="00CB54E6" w:rsidRDefault="004A49FB" w:rsidP="008E2A70">
      <w:pPr>
        <w:pStyle w:val="Tekstpodstawowy"/>
        <w:spacing w:after="0"/>
        <w:ind w:left="0" w:right="141"/>
        <w:rPr>
          <w:szCs w:val="14"/>
        </w:rPr>
      </w:pPr>
      <w:r w:rsidRPr="00CB54E6">
        <w:rPr>
          <w:szCs w:val="14"/>
        </w:rPr>
        <w:t>Usunięcie pali z osi placu jest dopuszczalne tylko wówczas, gdy Wykonawca robót zastąpi je odpowiednimi palami po obu stronach osi, umieszczonych poza granicą robót.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Wyznaczenie przekrojów poprzecznych</w:t>
      </w:r>
    </w:p>
    <w:p w:rsidR="004A49FB" w:rsidRPr="00CB54E6" w:rsidRDefault="004A49FB" w:rsidP="008E2A70">
      <w:pPr>
        <w:tabs>
          <w:tab w:val="left" w:pos="142"/>
        </w:tabs>
        <w:ind w:left="0" w:right="141"/>
        <w:rPr>
          <w:szCs w:val="14"/>
        </w:rPr>
      </w:pPr>
      <w:r w:rsidRPr="00CB54E6">
        <w:rPr>
          <w:szCs w:val="14"/>
        </w:rPr>
        <w:t xml:space="preserve">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Inspektora Nadzoru. </w:t>
      </w:r>
    </w:p>
    <w:p w:rsidR="004A49FB" w:rsidRPr="00CB54E6" w:rsidRDefault="004A49FB" w:rsidP="008E2A70">
      <w:pPr>
        <w:tabs>
          <w:tab w:val="left" w:pos="142"/>
        </w:tabs>
        <w:ind w:left="0" w:right="141"/>
        <w:rPr>
          <w:szCs w:val="14"/>
        </w:rPr>
      </w:pPr>
      <w:r w:rsidRPr="00CB54E6">
        <w:rPr>
          <w:szCs w:val="14"/>
        </w:rPr>
        <w:t>Do wyznaczania krawędzi nasypów i wykopów należy stosować dobrze widoczne paliki lub wiechy. Wiechy należy stosować w przypadku nasypów o wysokości przekraczającej 1 metr oraz wykopów głębszych niż 1 metr. Odległość między palikami lub wiechami należy dostosować do ukształtowania terenu oraz geometrii trasy drogowej. Odległość ta co najmniej powinna odpowiadać odstępowi kolejnych przekrojów poprzecznych.</w:t>
      </w:r>
    </w:p>
    <w:p w:rsidR="004A49FB" w:rsidRPr="00CB54E6" w:rsidRDefault="004A49FB" w:rsidP="008E2A70">
      <w:pPr>
        <w:tabs>
          <w:tab w:val="left" w:pos="142"/>
        </w:tabs>
        <w:ind w:left="0" w:right="141"/>
        <w:rPr>
          <w:szCs w:val="14"/>
        </w:rPr>
      </w:pPr>
      <w:r w:rsidRPr="00CB54E6">
        <w:rPr>
          <w:szCs w:val="14"/>
        </w:rPr>
        <w:t xml:space="preserve">Profilowanie przekrojów poprzecznych musi umożliwiać wykonanie nasypów i wykopów o kształcie </w:t>
      </w:r>
      <w:r w:rsidR="00740B7A" w:rsidRPr="00CB54E6">
        <w:rPr>
          <w:szCs w:val="14"/>
        </w:rPr>
        <w:t>zgodnym z</w:t>
      </w:r>
      <w:r w:rsidRPr="00CB54E6">
        <w:rPr>
          <w:szCs w:val="14"/>
        </w:rPr>
        <w:t xml:space="preserve"> dokumentacją projektową.</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 xml:space="preserve">Wyznaczenie położenia obiektów </w:t>
      </w:r>
      <w:r w:rsidR="00740B7A" w:rsidRPr="00CB54E6">
        <w:rPr>
          <w:rFonts w:cs="Times New Roman"/>
          <w:b/>
          <w:szCs w:val="14"/>
        </w:rPr>
        <w:t>inżynierskich</w:t>
      </w:r>
    </w:p>
    <w:p w:rsidR="004A49FB" w:rsidRPr="00CB54E6" w:rsidRDefault="004A49FB" w:rsidP="008E2A70">
      <w:pPr>
        <w:tabs>
          <w:tab w:val="left" w:pos="142"/>
        </w:tabs>
        <w:ind w:left="0" w:right="141"/>
        <w:contextualSpacing/>
        <w:rPr>
          <w:szCs w:val="14"/>
        </w:rPr>
      </w:pPr>
      <w:r w:rsidRPr="00CB54E6">
        <w:rPr>
          <w:szCs w:val="14"/>
        </w:rPr>
        <w:t xml:space="preserve">Dla każdego obiektu </w:t>
      </w:r>
      <w:r w:rsidR="00740B7A" w:rsidRPr="00CB54E6">
        <w:rPr>
          <w:szCs w:val="14"/>
        </w:rPr>
        <w:t>inżynierskiego</w:t>
      </w:r>
      <w:r w:rsidRPr="00CB54E6">
        <w:rPr>
          <w:szCs w:val="14"/>
        </w:rPr>
        <w:t xml:space="preserve"> należy wyznaczyć jego położenie w terenie poprzez:</w:t>
      </w:r>
    </w:p>
    <w:p w:rsidR="004A49FB" w:rsidRPr="00CB54E6" w:rsidRDefault="004A49FB" w:rsidP="00D942ED">
      <w:pPr>
        <w:pStyle w:val="Akapitzlist"/>
        <w:numPr>
          <w:ilvl w:val="0"/>
          <w:numId w:val="66"/>
        </w:numPr>
        <w:tabs>
          <w:tab w:val="left" w:pos="142"/>
        </w:tabs>
        <w:ind w:left="0" w:right="4" w:firstLine="0"/>
        <w:jc w:val="both"/>
        <w:rPr>
          <w:szCs w:val="14"/>
        </w:rPr>
      </w:pPr>
      <w:r w:rsidRPr="00CB54E6">
        <w:rPr>
          <w:szCs w:val="14"/>
        </w:rPr>
        <w:t>wytyczenie osi obiektu,</w:t>
      </w:r>
    </w:p>
    <w:p w:rsidR="004A49FB" w:rsidRPr="00CB54E6" w:rsidRDefault="004A49FB" w:rsidP="00D942ED">
      <w:pPr>
        <w:pStyle w:val="Akapitzlist"/>
        <w:numPr>
          <w:ilvl w:val="0"/>
          <w:numId w:val="66"/>
        </w:numPr>
        <w:tabs>
          <w:tab w:val="left" w:pos="142"/>
        </w:tabs>
        <w:ind w:left="0" w:right="4" w:firstLine="0"/>
        <w:jc w:val="both"/>
        <w:rPr>
          <w:szCs w:val="14"/>
        </w:rPr>
      </w:pPr>
      <w:r w:rsidRPr="00CB54E6">
        <w:rPr>
          <w:szCs w:val="14"/>
        </w:rPr>
        <w:t>wytyczenie punktów określających usytuowanie (kontur) obiektu, w szczególności przyczółków i filarów mostów i wiaduktów.</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Skompletowanie dokumentacji geodezyjnej</w:t>
      </w:r>
    </w:p>
    <w:p w:rsidR="004A49FB" w:rsidRPr="00CB54E6" w:rsidRDefault="004A49FB" w:rsidP="008E2A70">
      <w:pPr>
        <w:tabs>
          <w:tab w:val="left" w:pos="142"/>
        </w:tabs>
        <w:ind w:left="0" w:right="141"/>
        <w:rPr>
          <w:szCs w:val="14"/>
        </w:rPr>
      </w:pPr>
      <w:r w:rsidRPr="00CB54E6">
        <w:rPr>
          <w:szCs w:val="14"/>
        </w:rPr>
        <w:t>Dokumentację geodezyjną należy skompletować zgodnie z przepisami instrukcji 0-3 [4] z podziałem na:</w:t>
      </w:r>
    </w:p>
    <w:p w:rsidR="004A49FB" w:rsidRPr="00CB54E6" w:rsidRDefault="004A49FB" w:rsidP="00D942ED">
      <w:pPr>
        <w:pStyle w:val="Akapitzlist"/>
        <w:numPr>
          <w:ilvl w:val="0"/>
          <w:numId w:val="66"/>
        </w:numPr>
        <w:tabs>
          <w:tab w:val="left" w:pos="142"/>
        </w:tabs>
        <w:ind w:left="0" w:right="4" w:firstLine="0"/>
        <w:jc w:val="both"/>
        <w:rPr>
          <w:szCs w:val="14"/>
        </w:rPr>
      </w:pPr>
      <w:r w:rsidRPr="00CB54E6">
        <w:rPr>
          <w:szCs w:val="14"/>
        </w:rPr>
        <w:t>akta postępowania przeznaczone dla Wykonawcy,</w:t>
      </w:r>
    </w:p>
    <w:p w:rsidR="004A49FB" w:rsidRPr="00CB54E6" w:rsidRDefault="004A49FB" w:rsidP="00D942ED">
      <w:pPr>
        <w:pStyle w:val="Akapitzlist"/>
        <w:numPr>
          <w:ilvl w:val="0"/>
          <w:numId w:val="66"/>
        </w:numPr>
        <w:tabs>
          <w:tab w:val="left" w:pos="142"/>
        </w:tabs>
        <w:ind w:left="0" w:right="4" w:firstLine="0"/>
        <w:jc w:val="both"/>
        <w:rPr>
          <w:szCs w:val="14"/>
        </w:rPr>
      </w:pPr>
      <w:r w:rsidRPr="00CB54E6">
        <w:rPr>
          <w:szCs w:val="14"/>
        </w:rPr>
        <w:t>dokumentację techniczną przeznaczoną dla Zamawiającego,</w:t>
      </w:r>
    </w:p>
    <w:p w:rsidR="004A49FB" w:rsidRPr="00CB54E6" w:rsidRDefault="004A49FB" w:rsidP="00D942ED">
      <w:pPr>
        <w:pStyle w:val="Akapitzlist"/>
        <w:numPr>
          <w:ilvl w:val="0"/>
          <w:numId w:val="66"/>
        </w:numPr>
        <w:tabs>
          <w:tab w:val="left" w:pos="142"/>
        </w:tabs>
        <w:ind w:left="0" w:right="4" w:firstLine="0"/>
        <w:jc w:val="both"/>
        <w:rPr>
          <w:szCs w:val="14"/>
        </w:rPr>
      </w:pPr>
      <w:r w:rsidRPr="00CB54E6">
        <w:rPr>
          <w:szCs w:val="14"/>
        </w:rPr>
        <w:t>dokumentację techniczną przeznaczoną dla ośrodka dokumentacji geodezyjnej i kartograficznej.</w:t>
      </w:r>
    </w:p>
    <w:p w:rsidR="004A49FB" w:rsidRPr="00CB54E6" w:rsidRDefault="004A49FB" w:rsidP="008E2A70">
      <w:pPr>
        <w:pStyle w:val="Tekstpodstawowy"/>
        <w:tabs>
          <w:tab w:val="left" w:pos="142"/>
        </w:tabs>
        <w:spacing w:after="0"/>
        <w:ind w:left="0" w:right="141"/>
        <w:rPr>
          <w:szCs w:val="14"/>
        </w:rPr>
      </w:pPr>
      <w:r w:rsidRPr="00CB54E6">
        <w:rPr>
          <w:szCs w:val="14"/>
        </w:rPr>
        <w:t>Sposób skompletowania dokum</w:t>
      </w:r>
      <w:r w:rsidR="00740B7A" w:rsidRPr="00CB54E6">
        <w:rPr>
          <w:szCs w:val="14"/>
        </w:rPr>
        <w:t>entacji, o której mowa w ppkt.</w:t>
      </w:r>
      <w:r w:rsidRPr="00CB54E6">
        <w:rPr>
          <w:szCs w:val="14"/>
        </w:rPr>
        <w:t xml:space="preserve"> 3 oraz formę dokumentów należy uzgodnić z ośrodkiem dokumentacji. Zamawiający ustali czy dokumentację tę należy okazać Zamawiającemu do wglądu.</w:t>
      </w:r>
    </w:p>
    <w:p w:rsidR="006E6108"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Pomiar powykonawczy wybudowanej drogi</w:t>
      </w:r>
    </w:p>
    <w:p w:rsidR="00473920" w:rsidRPr="00CB54E6" w:rsidRDefault="00473920" w:rsidP="00D942ED">
      <w:pPr>
        <w:pStyle w:val="Akapitzlist"/>
        <w:numPr>
          <w:ilvl w:val="2"/>
          <w:numId w:val="11"/>
        </w:numPr>
        <w:tabs>
          <w:tab w:val="left" w:pos="567"/>
        </w:tabs>
        <w:ind w:left="0" w:right="141" w:firstLine="0"/>
        <w:jc w:val="both"/>
        <w:rPr>
          <w:rFonts w:cs="Times New Roman"/>
          <w:b/>
          <w:szCs w:val="14"/>
        </w:rPr>
      </w:pPr>
      <w:r w:rsidRPr="00CB54E6">
        <w:rPr>
          <w:b/>
          <w:szCs w:val="14"/>
        </w:rPr>
        <w:t>Zebranie materiałów i informacji</w:t>
      </w:r>
    </w:p>
    <w:p w:rsidR="004A49FB" w:rsidRPr="00CB54E6" w:rsidRDefault="004A49FB" w:rsidP="008E2A70">
      <w:pPr>
        <w:ind w:left="0" w:right="141"/>
        <w:rPr>
          <w:szCs w:val="14"/>
        </w:rPr>
      </w:pPr>
      <w:r w:rsidRPr="00CB54E6">
        <w:rPr>
          <w:szCs w:val="14"/>
        </w:rPr>
        <w:t>Wykonawca powinien zapoznać się z zakresem opracowania i uzyskać od Zamawiającego instrukcje dotyczące ewentualnych etapów wykonywania pomiarów powykonawczych.</w:t>
      </w:r>
    </w:p>
    <w:p w:rsidR="004A49FB" w:rsidRPr="00CB54E6" w:rsidRDefault="004A49FB" w:rsidP="008E2A70">
      <w:pPr>
        <w:ind w:left="0" w:right="141"/>
        <w:rPr>
          <w:szCs w:val="14"/>
        </w:rPr>
      </w:pPr>
      <w:r w:rsidRPr="00CB54E6">
        <w:rPr>
          <w:szCs w:val="14"/>
        </w:rPr>
        <w:t>Pomiary powykonawcze powinny być poprzedzone uzyskaniem z ośrodków dokumentacji geodezyjnej i kartograficznej informacji o rodzaju, położeniu i stanie punktów osnowy geodezyjnej (poziomej i wysokościowej) oraz o mapie zasadniczej i katastralnej.</w:t>
      </w:r>
    </w:p>
    <w:p w:rsidR="004A49FB" w:rsidRPr="00CB54E6" w:rsidRDefault="004A49FB" w:rsidP="008E2A70">
      <w:pPr>
        <w:ind w:left="0" w:right="141"/>
        <w:rPr>
          <w:szCs w:val="14"/>
        </w:rPr>
      </w:pPr>
      <w:r w:rsidRPr="00CB54E6">
        <w:rPr>
          <w:szCs w:val="14"/>
        </w:rPr>
        <w:t>W przypadku stwierdzenia, że w trakcie realizacji obiektu nie została wykonana bieżąca inwentaryzacja sieci uzbrojenia terenu, należy powiadomić o tym Zamawiającego.</w:t>
      </w:r>
    </w:p>
    <w:p w:rsidR="004A49FB" w:rsidRPr="00CB54E6" w:rsidRDefault="004A49FB" w:rsidP="008E2A70">
      <w:pPr>
        <w:ind w:left="0" w:right="141"/>
        <w:rPr>
          <w:szCs w:val="14"/>
        </w:rPr>
      </w:pPr>
      <w:r w:rsidRPr="00CB54E6">
        <w:rPr>
          <w:szCs w:val="14"/>
        </w:rPr>
        <w:t>Przy analizie zebranych materiałów i informacji należy ustalić:</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klasy i dokładności istniejących osnów geodezyjnych oraz możliwości wykorzystania ich do pomiarów powykonawczych,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rodzaje układów współrzędnych i poziomów odniesienia,</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zakres i sposób aktualizacji dokumentów bazowych, znajdujących się w ośrodku dokumentacji o wyniku pomiaru powykonawczego.</w:t>
      </w:r>
    </w:p>
    <w:p w:rsidR="004A49FB" w:rsidRPr="00CB54E6" w:rsidRDefault="004A49FB" w:rsidP="00D942ED">
      <w:pPr>
        <w:pStyle w:val="Akapitzlist"/>
        <w:numPr>
          <w:ilvl w:val="2"/>
          <w:numId w:val="11"/>
        </w:numPr>
        <w:tabs>
          <w:tab w:val="left" w:pos="567"/>
        </w:tabs>
        <w:ind w:left="0" w:right="141" w:firstLine="0"/>
        <w:jc w:val="both"/>
        <w:rPr>
          <w:b/>
          <w:szCs w:val="14"/>
        </w:rPr>
      </w:pPr>
      <w:r w:rsidRPr="00CB54E6">
        <w:rPr>
          <w:b/>
          <w:szCs w:val="14"/>
        </w:rPr>
        <w:t>Prace pomiarowe i kameralne</w:t>
      </w:r>
    </w:p>
    <w:p w:rsidR="004A49FB" w:rsidRPr="00CB54E6" w:rsidRDefault="004A49FB" w:rsidP="008E2A70">
      <w:pPr>
        <w:ind w:left="0" w:right="141"/>
        <w:rPr>
          <w:szCs w:val="14"/>
        </w:rPr>
      </w:pPr>
      <w:r w:rsidRPr="00CB54E6">
        <w:rPr>
          <w:szCs w:val="14"/>
        </w:rPr>
        <w:t>W pierwszej fazie prac należy wykonać: ogólne rozeznanie w terenie, odszukanie punktów istniejącej osnowy geodezyjnej z ustaleniem stanu technicznego tych punktów oraz aktualizacją opisów topograficznych, zbadanie wizur pomiędzy punktami i ewentualne ich oczyszczenie, wstępne rozeznanie odnośnie konieczności uzupełnienia lub zaprojektowania osnowy poziomej III klasy oraz osnowy pomiarowej.</w:t>
      </w:r>
    </w:p>
    <w:p w:rsidR="004A49FB" w:rsidRPr="00CB54E6" w:rsidRDefault="004A49FB" w:rsidP="008E2A70">
      <w:pPr>
        <w:ind w:left="0" w:right="141"/>
        <w:rPr>
          <w:szCs w:val="14"/>
        </w:rPr>
      </w:pPr>
      <w:r w:rsidRPr="00CB54E6">
        <w:rPr>
          <w:szCs w:val="14"/>
        </w:rPr>
        <w:t xml:space="preserve">Następnie należy pomierzyć wznowioną lub założoną osnowę, a następnie wykonać pomiary inwentaryzacyjne, zgodnie z instrukcją G-4 [8] GUGiK, mierząc wszystkie elementy treści mapy zasadniczej oraz treść dodatkową obejmującą: granice ustalone według stanu prawnego, kilometraż dróg, znaki drogowe, punkty referencyjne, obiekty mostowe z rzędnymi wlotu i wylotu, światłem i skrajnią, wszystkie drzewa w pasie drogowym, zabytki i pomniki przyrody, wszystkie ogrodzenia z furtkami i bramami oraz z podziałem na </w:t>
      </w:r>
      <w:r w:rsidR="00740B7A" w:rsidRPr="00CB54E6">
        <w:rPr>
          <w:szCs w:val="14"/>
        </w:rPr>
        <w:t>trwałe i</w:t>
      </w:r>
      <w:r w:rsidRPr="00CB54E6">
        <w:rPr>
          <w:szCs w:val="14"/>
        </w:rPr>
        <w:t xml:space="preserve"> nietrwałe, rowy, studnie z ich średnicami, przekroje poprzeczne dróg co 20÷50 m oraz inne elementy według wymagań Zamawiającego.</w:t>
      </w:r>
    </w:p>
    <w:p w:rsidR="004A49FB" w:rsidRPr="00CB54E6" w:rsidRDefault="004A49FB" w:rsidP="008E2A70">
      <w:pPr>
        <w:ind w:left="0" w:right="141"/>
        <w:rPr>
          <w:szCs w:val="14"/>
        </w:rPr>
      </w:pPr>
      <w:r w:rsidRPr="00CB54E6">
        <w:rPr>
          <w:szCs w:val="14"/>
        </w:rPr>
        <w:t>Prace obliczeniowe należy wykonać przy pomocy sprzętu komputerowego. Wniesienie pomierzonej treści na mapę zasadniczą oraz mapę katastralną należy wykonać metodą klasyczną (kartowaniem i kreśleniem ręcznym) lub przy pomocy plotera.</w:t>
      </w:r>
    </w:p>
    <w:p w:rsidR="004A49FB" w:rsidRPr="00CB54E6" w:rsidRDefault="004A49FB" w:rsidP="008E2A70">
      <w:pPr>
        <w:ind w:left="0" w:right="141"/>
        <w:rPr>
          <w:szCs w:val="14"/>
        </w:rPr>
      </w:pPr>
      <w:r w:rsidRPr="00CB54E6">
        <w:rPr>
          <w:szCs w:val="14"/>
        </w:rPr>
        <w:t>Wtórnik mapy zasadniczej dla Zamawiającego należy uzupełnić o elementy wymienione w drugim akapicie niniejszego punktu, tą samą techniką z jaką została wykonana mapa (numeryczną względnie analogową).</w:t>
      </w:r>
    </w:p>
    <w:p w:rsidR="004A49FB" w:rsidRPr="00CB54E6" w:rsidRDefault="004A49FB" w:rsidP="008E2A70">
      <w:pPr>
        <w:ind w:left="0" w:right="141"/>
        <w:rPr>
          <w:szCs w:val="14"/>
        </w:rPr>
      </w:pPr>
      <w:r w:rsidRPr="00CB54E6">
        <w:rPr>
          <w:szCs w:val="14"/>
        </w:rPr>
        <w:t>Dokumentację geodezyjną i kartograficzną należy skompletować zgodnie z przepisami instrukcji 0-3 [4], z podziałem na: akta postępowania przeznaczone dla Wykonawcy, dokumentację techniczną przeznaczoną dla Zamawiającego i dokumentację techniczną przeznaczoną dla ośrodka dokumentacji geodezyjnej i kartograficznej. Sposób skompletowania i formę dokumentacji dla ośrodka dokumentacji należy uzgodnić z ośrodkiem oraz ustalić czy tę dokumentację należy okazać Zamawiającemu do wglądu.</w:t>
      </w:r>
    </w:p>
    <w:p w:rsidR="00631BE9" w:rsidRPr="00CB54E6" w:rsidRDefault="00631BE9" w:rsidP="008E2A70">
      <w:pPr>
        <w:ind w:left="0" w:right="141"/>
        <w:rPr>
          <w:szCs w:val="14"/>
        </w:rPr>
      </w:pPr>
    </w:p>
    <w:p w:rsidR="004A49FB" w:rsidRPr="00CB54E6" w:rsidRDefault="004A49FB" w:rsidP="00D942ED">
      <w:pPr>
        <w:pStyle w:val="Akapitzlist"/>
        <w:numPr>
          <w:ilvl w:val="2"/>
          <w:numId w:val="11"/>
        </w:numPr>
        <w:tabs>
          <w:tab w:val="left" w:pos="567"/>
        </w:tabs>
        <w:ind w:left="0" w:right="141" w:firstLine="0"/>
        <w:jc w:val="both"/>
        <w:rPr>
          <w:b/>
          <w:szCs w:val="14"/>
        </w:rPr>
      </w:pPr>
      <w:r w:rsidRPr="00CB54E6">
        <w:rPr>
          <w:b/>
          <w:szCs w:val="14"/>
        </w:rPr>
        <w:lastRenderedPageBreak/>
        <w:t>Dokumentacja dla Zamawiającego</w:t>
      </w:r>
    </w:p>
    <w:p w:rsidR="004A49FB" w:rsidRPr="00CB54E6" w:rsidRDefault="004A49FB" w:rsidP="008E2A70">
      <w:pPr>
        <w:ind w:left="0" w:right="141"/>
        <w:rPr>
          <w:szCs w:val="14"/>
        </w:rPr>
      </w:pPr>
      <w:r w:rsidRPr="00CB54E6">
        <w:rPr>
          <w:szCs w:val="14"/>
        </w:rPr>
        <w:t>Jeśli Zamawiający nie ustalił inaczej, to należy skompletować dla Zamawiającego następujące materiały:</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sprawozdanie techniczne,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wtórnik mapy zasadniczej uzupełniony dodatkową treścią, którą wymieniono w punkcie 5.8.2,</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kopie wykazów współrzędnych punktów osnowy oraz wykazy współrzędnych punktów granicznych w postaci dysku i wydruku na papierze,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kopie protokołów przekazania znaków geodezyjnych pod ochronę,</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kopie opisów topograficznych,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kopie szkiców polowych,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nośnik elektroniczny (dysk) z mapą numeryczną oraz wydruk ploterem tych map, jeżeli mapa realizowana jest numerycznie,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inne materiały zgodne z wymaganiami Zamawiającego.</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KONTROLA JAKOŚCI ROBÓT</w:t>
      </w:r>
    </w:p>
    <w:p w:rsidR="007A34B9" w:rsidRPr="00CB54E6" w:rsidRDefault="007A34B9" w:rsidP="00D942ED">
      <w:pPr>
        <w:pStyle w:val="Akapitzlist"/>
        <w:numPr>
          <w:ilvl w:val="1"/>
          <w:numId w:val="11"/>
        </w:numPr>
        <w:ind w:left="0" w:right="141" w:firstLine="0"/>
        <w:rPr>
          <w:b/>
        </w:rPr>
      </w:pPr>
      <w:r w:rsidRPr="00CB54E6">
        <w:rPr>
          <w:b/>
        </w:rPr>
        <w:t>Ogólne zasady kontroli jakości robót</w:t>
      </w:r>
    </w:p>
    <w:p w:rsidR="004A49FB" w:rsidRPr="00CB54E6" w:rsidRDefault="004A49FB" w:rsidP="008E2A70">
      <w:pPr>
        <w:pStyle w:val="Tekstpodstawowy"/>
        <w:spacing w:after="0"/>
        <w:ind w:left="0" w:right="141"/>
        <w:rPr>
          <w:szCs w:val="14"/>
        </w:rPr>
      </w:pPr>
      <w:r w:rsidRPr="00CB54E6">
        <w:rPr>
          <w:szCs w:val="14"/>
        </w:rPr>
        <w:t xml:space="preserve">Ogólne zasady kontroli jakości robót podano w </w:t>
      </w:r>
      <w:r w:rsidR="00C80E61" w:rsidRPr="00CB54E6">
        <w:rPr>
          <w:szCs w:val="14"/>
        </w:rPr>
        <w:t>ST D-00.00.00</w:t>
      </w:r>
    </w:p>
    <w:p w:rsidR="004A49FB" w:rsidRPr="00CB54E6" w:rsidRDefault="004A49FB" w:rsidP="00D942ED">
      <w:pPr>
        <w:pStyle w:val="Akapitzlist"/>
        <w:numPr>
          <w:ilvl w:val="1"/>
          <w:numId w:val="11"/>
        </w:numPr>
        <w:ind w:left="0" w:right="141" w:firstLine="0"/>
        <w:rPr>
          <w:b/>
        </w:rPr>
      </w:pPr>
      <w:r w:rsidRPr="00CB54E6">
        <w:rPr>
          <w:b/>
        </w:rPr>
        <w:t>Kontrola jakości prac pomiarowych</w:t>
      </w:r>
    </w:p>
    <w:p w:rsidR="007A34B9" w:rsidRPr="00CB54E6" w:rsidRDefault="007A34B9" w:rsidP="007A34B9">
      <w:pPr>
        <w:pStyle w:val="Akapitzlist"/>
        <w:ind w:left="0" w:right="141"/>
        <w:rPr>
          <w:rFonts w:eastAsia="Times New Roman" w:cs="Times New Roman"/>
          <w:szCs w:val="14"/>
          <w:lang w:eastAsia="ar-SA"/>
        </w:rPr>
      </w:pPr>
      <w:r w:rsidRPr="00CB54E6">
        <w:rPr>
          <w:rFonts w:eastAsia="Times New Roman" w:cs="Times New Roman"/>
          <w:szCs w:val="14"/>
          <w:lang w:eastAsia="ar-SA"/>
        </w:rPr>
        <w:t>Kontrola jakości prac pomiarowych powinna obejmować:</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wewnętrzną kontrolę prowadzoną przez Wykonawcę robót geodezyjnych, która powinna zapewniać możliwość śledzenia przebiegu prac, oceniania ich jakości oraz usuwania nieprawidłowości mogących mieć wpływ na kolejne etapy robót,</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kontrolę prowadzoną przez służbę nadzoru (Inspektora Nadzoru),</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przestrzeganie ogólnych zasad prac określonych w instrukcjach i wytycznych GUGiK, zgodnie z wymaganiami podanymi w punkcie 5,</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sporządzenie przez Wykonawcę robót geodezyjnych protokołu z wewnętrznej kontroli robót.</w:t>
      </w:r>
    </w:p>
    <w:p w:rsidR="004A49FB" w:rsidRPr="00CB54E6" w:rsidRDefault="004A49FB" w:rsidP="008E2A70">
      <w:pPr>
        <w:pStyle w:val="Tekstpodstawowy"/>
        <w:spacing w:after="0"/>
        <w:ind w:left="0" w:right="141"/>
        <w:rPr>
          <w:szCs w:val="14"/>
        </w:rPr>
      </w:pPr>
      <w:r w:rsidRPr="00CB54E6">
        <w:rPr>
          <w:szCs w:val="14"/>
        </w:rPr>
        <w:t>Kontrolę należy prowadzić według ogólnych zasad określonych w instrukcjach i wytycznych GUGiK [3÷10], zgodnie z wymaganiami podanymi w punkcie 5.6.</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OBMIAR ROBÓT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Ogólne zasady obmiaru robót</w:t>
      </w:r>
    </w:p>
    <w:p w:rsidR="004A49FB" w:rsidRPr="00CB54E6" w:rsidRDefault="004A49FB" w:rsidP="008E2A70">
      <w:pPr>
        <w:pStyle w:val="Tekstpodstawowy"/>
        <w:spacing w:after="0"/>
        <w:ind w:left="0" w:right="141"/>
        <w:rPr>
          <w:szCs w:val="14"/>
        </w:rPr>
      </w:pPr>
      <w:r w:rsidRPr="00CB54E6">
        <w:rPr>
          <w:szCs w:val="14"/>
        </w:rPr>
        <w:t xml:space="preserve">Ogólne zasady obmiaru robót podano </w:t>
      </w:r>
      <w:r w:rsidR="00740B7A" w:rsidRPr="00CB54E6">
        <w:rPr>
          <w:szCs w:val="14"/>
        </w:rPr>
        <w:t xml:space="preserve">w </w:t>
      </w:r>
      <w:r w:rsidR="00C80E61" w:rsidRPr="00CB54E6">
        <w:rPr>
          <w:szCs w:val="14"/>
        </w:rPr>
        <w:t>ST D-00.00.00</w:t>
      </w:r>
      <w:r w:rsidR="00740B7A" w:rsidRPr="00CB54E6">
        <w:rPr>
          <w:szCs w:val="14"/>
        </w:rPr>
        <w:t>.</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Jednostka obmiarowa</w:t>
      </w:r>
    </w:p>
    <w:p w:rsidR="004A49FB" w:rsidRPr="00CB54E6" w:rsidRDefault="004A49FB" w:rsidP="008E2A70">
      <w:pPr>
        <w:pStyle w:val="Tekstpodstawowy"/>
        <w:spacing w:after="0"/>
        <w:ind w:left="0" w:right="141"/>
        <w:rPr>
          <w:szCs w:val="14"/>
        </w:rPr>
      </w:pPr>
      <w:r w:rsidRPr="00CB54E6">
        <w:rPr>
          <w:szCs w:val="14"/>
        </w:rPr>
        <w:t>Jednostką obmiarową jest km (kilometr) odtworzonej osi trasy i punktów wysokościowych w terenie oraz wykonanie pomiarów powykonawczych.</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ODBIÓR ROBÓT</w:t>
      </w:r>
    </w:p>
    <w:p w:rsidR="007A34B9" w:rsidRPr="00CB54E6" w:rsidRDefault="007A34B9" w:rsidP="00D942ED">
      <w:pPr>
        <w:pStyle w:val="Akapitzlist"/>
        <w:numPr>
          <w:ilvl w:val="1"/>
          <w:numId w:val="11"/>
        </w:numPr>
        <w:tabs>
          <w:tab w:val="left" w:pos="426"/>
        </w:tabs>
        <w:ind w:left="0" w:right="141" w:firstLine="0"/>
        <w:rPr>
          <w:b/>
        </w:rPr>
      </w:pPr>
      <w:r w:rsidRPr="00CB54E6">
        <w:rPr>
          <w:b/>
        </w:rPr>
        <w:t>Ogólne zasady odbioru robót</w:t>
      </w:r>
    </w:p>
    <w:p w:rsidR="004A49FB" w:rsidRPr="00CB54E6" w:rsidRDefault="004A49FB" w:rsidP="008E2A70">
      <w:pPr>
        <w:pStyle w:val="Tekstpodstawowy"/>
        <w:spacing w:after="0"/>
        <w:ind w:left="0" w:right="141"/>
        <w:rPr>
          <w:szCs w:val="14"/>
        </w:rPr>
      </w:pPr>
      <w:r w:rsidRPr="00CB54E6">
        <w:rPr>
          <w:szCs w:val="14"/>
        </w:rPr>
        <w:t xml:space="preserve">Ogólne zasady odbioru robót podano w </w:t>
      </w:r>
      <w:r w:rsidR="00C80E61" w:rsidRPr="00CB54E6">
        <w:rPr>
          <w:szCs w:val="14"/>
        </w:rPr>
        <w:t>ST D-00.00.00</w:t>
      </w:r>
    </w:p>
    <w:p w:rsidR="004A49FB" w:rsidRPr="00CB54E6" w:rsidRDefault="004A49FB" w:rsidP="008E2A70">
      <w:pPr>
        <w:pStyle w:val="Tekstpodstawowy"/>
        <w:spacing w:after="0"/>
        <w:ind w:left="0" w:right="141"/>
        <w:rPr>
          <w:szCs w:val="14"/>
        </w:rPr>
      </w:pPr>
      <w:r w:rsidRPr="00CB54E6">
        <w:rPr>
          <w:szCs w:val="14"/>
        </w:rPr>
        <w:t>Odbiór robót związanych z odtworzeniem powierzchni w terenie następuje na podstawie szkiców i dzienników pomiarów geodezyjnych lub protokółu z kontroli geodezyjnej, które Wykonawca przedkłada Inspektorowi Nadzoru.</w:t>
      </w:r>
    </w:p>
    <w:p w:rsidR="006E6108"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PODSTAWA PŁATNOŚCI</w:t>
      </w:r>
    </w:p>
    <w:p w:rsidR="004A49FB" w:rsidRPr="00CB54E6" w:rsidRDefault="004A49FB" w:rsidP="00D942ED">
      <w:pPr>
        <w:pStyle w:val="Akapitzlist"/>
        <w:numPr>
          <w:ilvl w:val="1"/>
          <w:numId w:val="11"/>
        </w:numPr>
        <w:tabs>
          <w:tab w:val="left" w:pos="426"/>
        </w:tabs>
        <w:ind w:left="0" w:right="141" w:firstLine="0"/>
        <w:jc w:val="both"/>
        <w:rPr>
          <w:rFonts w:cs="Times New Roman"/>
          <w:b/>
          <w:szCs w:val="14"/>
        </w:rPr>
      </w:pPr>
      <w:r w:rsidRPr="00CB54E6">
        <w:rPr>
          <w:rFonts w:cs="Times New Roman"/>
          <w:b/>
          <w:szCs w:val="14"/>
        </w:rPr>
        <w:t>Ogólne ustalenia dotyczące podstawy płatności</w:t>
      </w:r>
    </w:p>
    <w:p w:rsidR="004A49FB" w:rsidRPr="00CB54E6" w:rsidRDefault="004A49FB" w:rsidP="008E2A70">
      <w:pPr>
        <w:pStyle w:val="Tekstpodstawowy"/>
        <w:spacing w:after="0"/>
        <w:ind w:left="0" w:right="141"/>
        <w:rPr>
          <w:szCs w:val="14"/>
        </w:rPr>
      </w:pPr>
      <w:r w:rsidRPr="00CB54E6">
        <w:rPr>
          <w:szCs w:val="14"/>
        </w:rPr>
        <w:t xml:space="preserve">Ogólne ustalenia dotyczące podstawy płatności podano w </w:t>
      </w:r>
      <w:r w:rsidR="00C80E61" w:rsidRPr="00CB54E6">
        <w:rPr>
          <w:szCs w:val="14"/>
        </w:rPr>
        <w:t>ST D-00.00.00</w:t>
      </w:r>
      <w:r w:rsidR="00740B7A" w:rsidRPr="00CB54E6">
        <w:rPr>
          <w:szCs w:val="14"/>
        </w:rPr>
        <w:t>.</w:t>
      </w:r>
    </w:p>
    <w:p w:rsidR="004A49FB" w:rsidRPr="00CB54E6" w:rsidRDefault="004A49FB" w:rsidP="00D942ED">
      <w:pPr>
        <w:pStyle w:val="Akapitzlist"/>
        <w:numPr>
          <w:ilvl w:val="1"/>
          <w:numId w:val="11"/>
        </w:numPr>
        <w:tabs>
          <w:tab w:val="left" w:pos="426"/>
        </w:tabs>
        <w:ind w:left="0" w:right="141" w:firstLine="0"/>
        <w:rPr>
          <w:rFonts w:cs="Times New Roman"/>
          <w:b/>
          <w:szCs w:val="14"/>
        </w:rPr>
      </w:pPr>
      <w:r w:rsidRPr="00CB54E6">
        <w:rPr>
          <w:rFonts w:cs="Times New Roman"/>
          <w:b/>
          <w:szCs w:val="14"/>
        </w:rPr>
        <w:t>Cena jednostki obmiarowej</w:t>
      </w:r>
    </w:p>
    <w:p w:rsidR="004A49FB" w:rsidRPr="00CB54E6" w:rsidRDefault="004A49FB" w:rsidP="008E2A70">
      <w:pPr>
        <w:tabs>
          <w:tab w:val="left" w:pos="142"/>
        </w:tabs>
        <w:ind w:left="0" w:right="141"/>
        <w:rPr>
          <w:szCs w:val="14"/>
        </w:rPr>
      </w:pPr>
      <w:r w:rsidRPr="00CB54E6">
        <w:rPr>
          <w:szCs w:val="14"/>
        </w:rPr>
        <w:t>Cena wykonania 1 km robót obejmuje: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zakup, dostarczenie i składowanie potrzebnych materiałów,</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koszt zapewnienia niezbędnych czynników produkcji,</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wyznaczenie punktów głównych osi trasy i punktów wysokościowych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sprawdzenie wyznaczenia punktów głównych osi trasy i punktów wysokościowych,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uzupełnienie osi trasy dodatkowymi punktami,</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wyznaczenie dodatkowych punktów wysokościowych,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wyznaczenie zjazdów i innych elementów drogi (krawężniki, obrzeża, ścieki itp.),</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wyznaczenie przekrojów poprzecznych z ewentualnym wytyczeniem dodatkowych przekrojów,</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wyznaczenie punktów roboczego pikietażu trasy,</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aktualizacja zasobu mapowego i osnowy państwowej w zakresie wynikających z przepisów Prawa</w:t>
      </w:r>
      <w:r w:rsidRPr="00CB54E6">
        <w:rPr>
          <w:szCs w:val="14"/>
        </w:rPr>
        <w:br/>
        <w:t xml:space="preserve">Geodezyjnego oraz szczegółowych ustaleń innych </w:t>
      </w:r>
      <w:r w:rsidR="00A61594" w:rsidRPr="00CB54E6">
        <w:rPr>
          <w:szCs w:val="14"/>
        </w:rPr>
        <w:t>ST</w:t>
      </w:r>
      <w:r w:rsidRPr="00CB54E6">
        <w:rPr>
          <w:szCs w:val="14"/>
        </w:rPr>
        <w:t>,</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ustawienie łat z wyznaczeniem pochylenia skarp,</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zastabilizowanie punktów w sposób trwały, ochrona ich przed zniszczeniem i oznakowanie ułatwiające odszukanie i ewentualne odtworzenie,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prace pomiarowe i kameralne przy pomiarze powykonawczym wybudowanej drogi według wymagań dokumentacji technicznej,</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koszty ośrodków geodezyjnych.</w:t>
      </w:r>
    </w:p>
    <w:p w:rsidR="004A49FB" w:rsidRPr="00CB54E6" w:rsidRDefault="004A49FB" w:rsidP="00D942ED">
      <w:pPr>
        <w:pStyle w:val="Tekstpodstawowy"/>
        <w:numPr>
          <w:ilvl w:val="1"/>
          <w:numId w:val="11"/>
        </w:numPr>
        <w:tabs>
          <w:tab w:val="left" w:pos="426"/>
        </w:tabs>
        <w:suppressAutoHyphens w:val="0"/>
        <w:overflowPunct/>
        <w:autoSpaceDE/>
        <w:spacing w:after="0"/>
        <w:ind w:left="0" w:right="141" w:firstLine="0"/>
        <w:textAlignment w:val="auto"/>
        <w:rPr>
          <w:b/>
          <w:szCs w:val="14"/>
        </w:rPr>
      </w:pPr>
      <w:r w:rsidRPr="00CB54E6">
        <w:rPr>
          <w:szCs w:val="14"/>
        </w:rPr>
        <w:t xml:space="preserve"> </w:t>
      </w:r>
      <w:r w:rsidRPr="00CB54E6">
        <w:rPr>
          <w:b/>
          <w:szCs w:val="14"/>
        </w:rPr>
        <w:t>Sposób rozliczenia robót tymczasowych i prac towarzyszących</w:t>
      </w:r>
    </w:p>
    <w:p w:rsidR="004A49FB" w:rsidRPr="00CB54E6" w:rsidRDefault="004A49FB" w:rsidP="008E2A70">
      <w:pPr>
        <w:ind w:left="0" w:right="141"/>
        <w:rPr>
          <w:szCs w:val="14"/>
        </w:rPr>
      </w:pPr>
      <w:r w:rsidRPr="00CB54E6">
        <w:rPr>
          <w:szCs w:val="14"/>
        </w:rPr>
        <w:t xml:space="preserve">Cena wykonania robót określonych niniejszą </w:t>
      </w:r>
      <w:r w:rsidR="00A61594" w:rsidRPr="00CB54E6">
        <w:rPr>
          <w:szCs w:val="14"/>
        </w:rPr>
        <w:t>ST</w:t>
      </w:r>
      <w:r w:rsidRPr="00CB54E6">
        <w:rPr>
          <w:szCs w:val="14"/>
        </w:rPr>
        <w:t xml:space="preserve"> obejmuje:</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roboty tymczasowe, które są potrzebne do wykonania robót podstawowych, ale nie są przekazywane Zamawiającemu i są usuwane po wykonaniu robót podstawowych,</w:t>
      </w:r>
    </w:p>
    <w:p w:rsidR="004A49FB" w:rsidRPr="00CB54E6" w:rsidRDefault="004A49FB" w:rsidP="00D942ED">
      <w:pPr>
        <w:numPr>
          <w:ilvl w:val="0"/>
          <w:numId w:val="10"/>
        </w:numPr>
        <w:tabs>
          <w:tab w:val="left" w:pos="142"/>
        </w:tabs>
        <w:suppressAutoHyphens w:val="0"/>
        <w:autoSpaceDN w:val="0"/>
        <w:adjustRightInd w:val="0"/>
        <w:ind w:left="0" w:right="141" w:firstLine="0"/>
        <w:rPr>
          <w:szCs w:val="14"/>
        </w:rPr>
      </w:pPr>
      <w:r w:rsidRPr="00CB54E6">
        <w:rPr>
          <w:szCs w:val="14"/>
        </w:rPr>
        <w:t>prace towarzyszące, które są niezbędne do wykonania robót podstawowych, niezaliczane do robót tymczasowych, jak geodezyjne wytyczenie robót itd.</w:t>
      </w:r>
    </w:p>
    <w:p w:rsidR="004A49FB" w:rsidRPr="00CB54E6" w:rsidRDefault="004A49FB" w:rsidP="00D942ED">
      <w:pPr>
        <w:pStyle w:val="Akapitzlist"/>
        <w:numPr>
          <w:ilvl w:val="0"/>
          <w:numId w:val="11"/>
        </w:numPr>
        <w:tabs>
          <w:tab w:val="left" w:pos="284"/>
        </w:tabs>
        <w:ind w:left="0" w:right="141" w:firstLine="0"/>
        <w:rPr>
          <w:rFonts w:cs="Times New Roman"/>
          <w:b/>
          <w:szCs w:val="14"/>
        </w:rPr>
      </w:pPr>
      <w:r w:rsidRPr="00CB54E6">
        <w:rPr>
          <w:rFonts w:cs="Times New Roman"/>
          <w:b/>
          <w:szCs w:val="14"/>
        </w:rPr>
        <w:t>PRZEPISY ZWIĄZANE</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O-1. Ogólne zasady wykonywania prac geodezyjnych.</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G-3. Geodezyjna obsługa inwestycji, Główny Urząd Geodezji i Kartografii, Warszawa 1979.</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Ustawa z dnia 17 maja 1989 r. – Prawo geodezyjne i kartograficzne (Dz. U. nr 30, poz. 163 z późniejszymi zmianami)</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[Instrukcje i wytyczne techniczne byłego Głównego Urzędu Geodezji i Kartografii]:</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G-1. Geodezyjna osnowa pozioma, GUGiK 1978.</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G-2. Wysokościowa osnowa geodezyjna, GUGiK 1983.</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G-3. Geodezyjna obsługa inwestycji</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Instrukcja techniczna G-4. Pomiary sytuacyjne i wysokościowe, GUGiK 1979.</w:t>
      </w:r>
    </w:p>
    <w:p w:rsidR="004A49FB" w:rsidRPr="00CB54E6" w:rsidRDefault="004A49FB" w:rsidP="00D942ED">
      <w:pPr>
        <w:pStyle w:val="Akapitzlist"/>
        <w:numPr>
          <w:ilvl w:val="0"/>
          <w:numId w:val="67"/>
        </w:numPr>
        <w:tabs>
          <w:tab w:val="left" w:pos="142"/>
        </w:tabs>
        <w:ind w:left="0" w:right="0" w:firstLine="0"/>
        <w:jc w:val="both"/>
        <w:rPr>
          <w:rFonts w:cs="Times New Roman"/>
          <w:szCs w:val="14"/>
        </w:rPr>
      </w:pPr>
      <w:r w:rsidRPr="00CB54E6">
        <w:rPr>
          <w:rFonts w:cs="Times New Roman"/>
          <w:szCs w:val="14"/>
        </w:rPr>
        <w:t>Wytyczne techniczne G-3.2. Pomiary realizacyjne, GUGiK 1983.</w:t>
      </w:r>
    </w:p>
    <w:p w:rsidR="004A49FB" w:rsidRPr="00CB54E6" w:rsidRDefault="004A49FB" w:rsidP="00D942ED">
      <w:pPr>
        <w:pStyle w:val="Akapitzlist"/>
        <w:numPr>
          <w:ilvl w:val="0"/>
          <w:numId w:val="67"/>
        </w:numPr>
        <w:tabs>
          <w:tab w:val="left" w:pos="284"/>
        </w:tabs>
        <w:ind w:left="0" w:right="0" w:firstLine="0"/>
        <w:jc w:val="both"/>
        <w:rPr>
          <w:rFonts w:cs="Times New Roman"/>
          <w:szCs w:val="14"/>
        </w:rPr>
      </w:pPr>
      <w:r w:rsidRPr="00CB54E6">
        <w:rPr>
          <w:rFonts w:cs="Times New Roman"/>
          <w:szCs w:val="14"/>
        </w:rPr>
        <w:t>Wytyczne techniczne G-3.1. Osnowy realizacyjne, GUGiK 1983</w:t>
      </w:r>
    </w:p>
    <w:p w:rsidR="002348E8" w:rsidRDefault="002348E8">
      <w:pPr>
        <w:suppressAutoHyphens w:val="0"/>
        <w:overflowPunct/>
        <w:autoSpaceDE/>
        <w:ind w:left="0"/>
        <w:textAlignment w:val="auto"/>
        <w:rPr>
          <w:b/>
          <w:caps/>
          <w:szCs w:val="14"/>
        </w:rPr>
      </w:pPr>
      <w:r>
        <w:br w:type="page"/>
      </w:r>
    </w:p>
    <w:p w:rsidR="002348E8" w:rsidRPr="00123C52" w:rsidRDefault="002348E8" w:rsidP="002348E8">
      <w:pPr>
        <w:pStyle w:val="Nagwek1"/>
      </w:pPr>
      <w:bookmarkStart w:id="3" w:name="_Toc49509650"/>
      <w:bookmarkStart w:id="4" w:name="_Toc121468179"/>
      <w:r w:rsidRPr="00123C52">
        <w:lastRenderedPageBreak/>
        <w:t>D-01.02.01 USUNIĘCIE DRZEW I KRZ</w:t>
      </w:r>
      <w:bookmarkEnd w:id="3"/>
      <w:r w:rsidR="008860D0">
        <w:t>AKÓW</w:t>
      </w:r>
      <w:bookmarkEnd w:id="4"/>
    </w:p>
    <w:p w:rsidR="002348E8" w:rsidRPr="00123C52" w:rsidRDefault="002348E8" w:rsidP="002348E8">
      <w:pPr>
        <w:rPr>
          <w:b/>
          <w:szCs w:val="14"/>
        </w:rPr>
      </w:pPr>
      <w:r w:rsidRPr="00123C52">
        <w:rPr>
          <w:b/>
          <w:szCs w:val="14"/>
        </w:rPr>
        <w:t>1. WSTĘP</w:t>
      </w:r>
    </w:p>
    <w:p w:rsidR="002348E8" w:rsidRPr="00123C52" w:rsidRDefault="002348E8" w:rsidP="002348E8">
      <w:pPr>
        <w:rPr>
          <w:b/>
          <w:szCs w:val="14"/>
        </w:rPr>
      </w:pPr>
      <w:r w:rsidRPr="00123C52">
        <w:rPr>
          <w:b/>
          <w:szCs w:val="14"/>
        </w:rPr>
        <w:t>1.1.Przedmiot SST</w:t>
      </w:r>
    </w:p>
    <w:p w:rsidR="002348E8" w:rsidRPr="00123C52" w:rsidRDefault="002348E8" w:rsidP="002348E8">
      <w:pPr>
        <w:rPr>
          <w:rFonts w:cs="Arial Narrow"/>
          <w:szCs w:val="14"/>
        </w:rPr>
      </w:pPr>
      <w:r w:rsidRPr="00123C52">
        <w:rPr>
          <w:szCs w:val="14"/>
        </w:rPr>
        <w:t>Przedmiotem niniejszej Szczegółowej Specyfikacji Techniczne (SST) są wymagania dotyczące wykonania i odbioru robót związanych z usunięciem drzew i krzaków „Budowa dojazdu do separatora na działce nr ew. geod. 10/25 (obręb 0015 - Bagnówka) w rejonie ul. Boruty”.</w:t>
      </w:r>
    </w:p>
    <w:p w:rsidR="002348E8" w:rsidRPr="00123C52" w:rsidRDefault="002348E8" w:rsidP="002348E8">
      <w:pPr>
        <w:rPr>
          <w:b/>
          <w:szCs w:val="14"/>
        </w:rPr>
      </w:pPr>
      <w:r w:rsidRPr="00123C52">
        <w:rPr>
          <w:b/>
          <w:szCs w:val="14"/>
        </w:rPr>
        <w:t>1.2. Zakres stosowania SST</w:t>
      </w:r>
    </w:p>
    <w:p w:rsidR="002348E8" w:rsidRPr="00123C52" w:rsidRDefault="002348E8" w:rsidP="002348E8">
      <w:pPr>
        <w:rPr>
          <w:szCs w:val="14"/>
        </w:rPr>
      </w:pPr>
      <w:r w:rsidRPr="00123C52">
        <w:rPr>
          <w:szCs w:val="14"/>
        </w:rPr>
        <w:t>Szczegółowa specyfikacja techniczna (SST) jest stosowana jako dokument przetargowy i kontraktowy przy zlecaniu i realizacji robót wymienionych w pkt. 1.1.</w:t>
      </w:r>
    </w:p>
    <w:p w:rsidR="002348E8" w:rsidRPr="00123C52" w:rsidRDefault="002348E8" w:rsidP="002348E8">
      <w:pPr>
        <w:rPr>
          <w:b/>
          <w:szCs w:val="14"/>
        </w:rPr>
      </w:pPr>
      <w:r w:rsidRPr="00123C52">
        <w:rPr>
          <w:b/>
          <w:szCs w:val="14"/>
        </w:rPr>
        <w:t>1.3. Zakres robót objętych SST</w:t>
      </w:r>
    </w:p>
    <w:p w:rsidR="002348E8" w:rsidRPr="00123C52" w:rsidRDefault="002348E8" w:rsidP="002348E8">
      <w:pPr>
        <w:pStyle w:val="Tekstpodstawowy"/>
        <w:tabs>
          <w:tab w:val="left" w:pos="4953"/>
        </w:tabs>
        <w:spacing w:after="0"/>
        <w:rPr>
          <w:szCs w:val="14"/>
        </w:rPr>
      </w:pPr>
      <w:r w:rsidRPr="00123C52">
        <w:rPr>
          <w:szCs w:val="14"/>
        </w:rPr>
        <w:t>Ustalenia zawarte w niniejszej specyfikacji dotyczą zasad prowadzenia robót związanych z usunięciem drzew i krzaków, wykonywanych w ramach robót przygotowawczych.</w:t>
      </w:r>
    </w:p>
    <w:p w:rsidR="002348E8" w:rsidRPr="00123C52" w:rsidRDefault="002348E8" w:rsidP="002348E8">
      <w:pPr>
        <w:rPr>
          <w:b/>
          <w:szCs w:val="14"/>
        </w:rPr>
      </w:pPr>
      <w:r w:rsidRPr="00123C52">
        <w:rPr>
          <w:b/>
          <w:szCs w:val="14"/>
        </w:rPr>
        <w:t>1.4. Określenia podstawowe</w:t>
      </w:r>
    </w:p>
    <w:p w:rsidR="002348E8" w:rsidRPr="00123C52" w:rsidRDefault="002348E8" w:rsidP="002348E8">
      <w:pPr>
        <w:tabs>
          <w:tab w:val="left" w:pos="0"/>
        </w:tabs>
        <w:rPr>
          <w:szCs w:val="14"/>
        </w:rPr>
      </w:pPr>
      <w:r w:rsidRPr="00123C52">
        <w:rPr>
          <w:szCs w:val="14"/>
        </w:rPr>
        <w:t>Stosowane określenia podstawowe są zgodne z obowiązującymi, odpowiednimi polskimi normami oraz z definicjami podanymi w SSTD-00.00.00 „Wymagania ogólne” pkt. 1.4.</w:t>
      </w:r>
    </w:p>
    <w:p w:rsidR="002348E8" w:rsidRPr="00123C52" w:rsidRDefault="002348E8" w:rsidP="002348E8">
      <w:pPr>
        <w:rPr>
          <w:b/>
          <w:szCs w:val="14"/>
        </w:rPr>
      </w:pPr>
      <w:r w:rsidRPr="00123C52">
        <w:rPr>
          <w:b/>
          <w:szCs w:val="14"/>
        </w:rPr>
        <w:t>1.5. Ogólne wymagania dotyczące robót</w:t>
      </w:r>
    </w:p>
    <w:p w:rsidR="002348E8" w:rsidRPr="00123C52" w:rsidRDefault="002348E8" w:rsidP="002348E8">
      <w:pPr>
        <w:tabs>
          <w:tab w:val="left" w:pos="0"/>
        </w:tabs>
        <w:rPr>
          <w:szCs w:val="14"/>
        </w:rPr>
      </w:pPr>
      <w:r w:rsidRPr="00123C52">
        <w:rPr>
          <w:szCs w:val="14"/>
        </w:rPr>
        <w:t>Ogólne wymagania dotyczące robót podano w SSTD-00.00.00 „Wymagania ogólne” pkt. 1.5.</w:t>
      </w:r>
    </w:p>
    <w:p w:rsidR="002348E8" w:rsidRPr="00123C52" w:rsidRDefault="002348E8" w:rsidP="002348E8">
      <w:pPr>
        <w:rPr>
          <w:b/>
          <w:szCs w:val="14"/>
        </w:rPr>
      </w:pPr>
      <w:r w:rsidRPr="00123C52">
        <w:rPr>
          <w:b/>
          <w:szCs w:val="14"/>
        </w:rPr>
        <w:t>2. MATERIAŁY</w:t>
      </w:r>
    </w:p>
    <w:p w:rsidR="002348E8" w:rsidRPr="00123C52" w:rsidRDefault="002348E8" w:rsidP="002348E8">
      <w:pPr>
        <w:tabs>
          <w:tab w:val="left" w:pos="0"/>
        </w:tabs>
        <w:rPr>
          <w:szCs w:val="14"/>
        </w:rPr>
      </w:pPr>
      <w:r w:rsidRPr="00123C52">
        <w:rPr>
          <w:szCs w:val="14"/>
        </w:rPr>
        <w:t>Nie występują.</w:t>
      </w:r>
    </w:p>
    <w:p w:rsidR="002348E8" w:rsidRPr="00123C52" w:rsidRDefault="002348E8" w:rsidP="002348E8">
      <w:pPr>
        <w:rPr>
          <w:b/>
          <w:szCs w:val="14"/>
        </w:rPr>
      </w:pPr>
      <w:r w:rsidRPr="00123C52">
        <w:rPr>
          <w:b/>
          <w:szCs w:val="14"/>
        </w:rPr>
        <w:t>3. SPRZĘT</w:t>
      </w:r>
    </w:p>
    <w:p w:rsidR="002348E8" w:rsidRPr="00123C52" w:rsidRDefault="002348E8" w:rsidP="002348E8">
      <w:pPr>
        <w:rPr>
          <w:b/>
          <w:szCs w:val="14"/>
        </w:rPr>
      </w:pPr>
      <w:r w:rsidRPr="00123C52">
        <w:rPr>
          <w:b/>
          <w:szCs w:val="14"/>
        </w:rPr>
        <w:t>3.1. Ogólne wymagania dotyczące sprzętu</w:t>
      </w:r>
    </w:p>
    <w:p w:rsidR="002348E8" w:rsidRPr="00123C52" w:rsidRDefault="002348E8" w:rsidP="002348E8">
      <w:pPr>
        <w:tabs>
          <w:tab w:val="left" w:pos="0"/>
        </w:tabs>
        <w:rPr>
          <w:szCs w:val="14"/>
        </w:rPr>
      </w:pPr>
      <w:r w:rsidRPr="00123C52">
        <w:rPr>
          <w:szCs w:val="14"/>
        </w:rPr>
        <w:t>Ogólne wymagania dotyczące sprzętu podano w SSTD-00.00.00 „Wymagania ogólne” pkt. 3.</w:t>
      </w:r>
    </w:p>
    <w:p w:rsidR="002348E8" w:rsidRPr="00123C52" w:rsidRDefault="002348E8" w:rsidP="002348E8">
      <w:pPr>
        <w:rPr>
          <w:b/>
          <w:szCs w:val="14"/>
        </w:rPr>
      </w:pPr>
      <w:r w:rsidRPr="00123C52">
        <w:rPr>
          <w:b/>
          <w:szCs w:val="14"/>
        </w:rPr>
        <w:t>3.2. Sprzęt do usuwania drzew i krzaków</w:t>
      </w:r>
    </w:p>
    <w:p w:rsidR="002348E8" w:rsidRPr="00123C52" w:rsidRDefault="002348E8" w:rsidP="002348E8">
      <w:pPr>
        <w:tabs>
          <w:tab w:val="left" w:pos="0"/>
        </w:tabs>
        <w:rPr>
          <w:szCs w:val="14"/>
        </w:rPr>
      </w:pPr>
      <w:r w:rsidRPr="00123C52">
        <w:rPr>
          <w:szCs w:val="14"/>
        </w:rPr>
        <w:t>Do wykonywania robót związanych z usunięciem drzew i krzaków należy stosować:</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b/>
          <w:szCs w:val="14"/>
        </w:rPr>
      </w:pPr>
      <w:r w:rsidRPr="00123C52">
        <w:rPr>
          <w:szCs w:val="14"/>
        </w:rPr>
        <w:t>piły mechaniczne,</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b/>
          <w:szCs w:val="14"/>
        </w:rPr>
      </w:pPr>
      <w:r w:rsidRPr="00123C52">
        <w:rPr>
          <w:szCs w:val="14"/>
        </w:rPr>
        <w:t>specjalne maszyny przeznaczone do karczowania pni oraz ich usunięcia z pasa drogowego,</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b/>
          <w:szCs w:val="14"/>
        </w:rPr>
      </w:pPr>
      <w:r w:rsidRPr="00123C52">
        <w:rPr>
          <w:szCs w:val="14"/>
        </w:rPr>
        <w:t>spycharki,</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b/>
          <w:szCs w:val="14"/>
        </w:rPr>
      </w:pPr>
      <w:r w:rsidRPr="00123C52">
        <w:rPr>
          <w:szCs w:val="14"/>
        </w:rPr>
        <w:t>koparki lub ciągniki ze specjalnym osprzętem do prowadzenia prac związanych z wyrębem drzew.</w:t>
      </w:r>
    </w:p>
    <w:p w:rsidR="002348E8" w:rsidRPr="00123C52" w:rsidRDefault="002348E8" w:rsidP="002348E8">
      <w:pPr>
        <w:rPr>
          <w:b/>
          <w:szCs w:val="14"/>
        </w:rPr>
      </w:pPr>
      <w:r w:rsidRPr="00123C52">
        <w:rPr>
          <w:b/>
          <w:szCs w:val="14"/>
        </w:rPr>
        <w:t>4. TRANSPORT</w:t>
      </w:r>
    </w:p>
    <w:p w:rsidR="002348E8" w:rsidRPr="00123C52" w:rsidRDefault="002348E8" w:rsidP="002348E8">
      <w:pPr>
        <w:rPr>
          <w:b/>
          <w:szCs w:val="14"/>
        </w:rPr>
      </w:pPr>
      <w:r w:rsidRPr="00123C52">
        <w:rPr>
          <w:b/>
          <w:szCs w:val="14"/>
        </w:rPr>
        <w:t>4.1. Ogólne wymagania dotyczące transportu</w:t>
      </w:r>
    </w:p>
    <w:p w:rsidR="002348E8" w:rsidRPr="00123C52" w:rsidRDefault="002348E8" w:rsidP="002348E8">
      <w:pPr>
        <w:tabs>
          <w:tab w:val="left" w:pos="0"/>
        </w:tabs>
        <w:rPr>
          <w:szCs w:val="14"/>
        </w:rPr>
      </w:pPr>
      <w:r w:rsidRPr="00123C52">
        <w:rPr>
          <w:szCs w:val="14"/>
        </w:rPr>
        <w:t>Ogólne wymagania dotyczące transportu podano w SSTD-00.00.00 „Wymagania ogólne” pkt. 4.</w:t>
      </w:r>
    </w:p>
    <w:p w:rsidR="002348E8" w:rsidRPr="00123C52" w:rsidRDefault="002348E8" w:rsidP="002348E8">
      <w:pPr>
        <w:rPr>
          <w:b/>
          <w:szCs w:val="14"/>
        </w:rPr>
      </w:pPr>
      <w:r w:rsidRPr="00123C52">
        <w:rPr>
          <w:b/>
          <w:szCs w:val="14"/>
        </w:rPr>
        <w:t>4.2. Transport pni i karpiny</w:t>
      </w:r>
    </w:p>
    <w:p w:rsidR="002348E8" w:rsidRPr="00123C52" w:rsidRDefault="002348E8" w:rsidP="002348E8">
      <w:pPr>
        <w:tabs>
          <w:tab w:val="left" w:pos="0"/>
        </w:tabs>
        <w:rPr>
          <w:szCs w:val="14"/>
        </w:rPr>
      </w:pPr>
      <w:r w:rsidRPr="00123C52">
        <w:rPr>
          <w:szCs w:val="14"/>
        </w:rPr>
        <w:t>Pnie, karpinę oraz gałęzie należy przewozić transportem samochodowym.</w:t>
      </w:r>
    </w:p>
    <w:p w:rsidR="002348E8" w:rsidRPr="00123C52" w:rsidRDefault="002348E8" w:rsidP="002348E8">
      <w:pPr>
        <w:tabs>
          <w:tab w:val="left" w:pos="0"/>
        </w:tabs>
        <w:rPr>
          <w:szCs w:val="14"/>
        </w:rPr>
      </w:pPr>
      <w:r w:rsidRPr="00123C52">
        <w:rPr>
          <w:szCs w:val="14"/>
        </w:rPr>
        <w:t>Pnie przedstawiające wartość jako materiał użytkowy (np. budowlany, meblarski itp.) powinny być transportowane w sposób niepowodujący ich uszkodzeń.</w:t>
      </w:r>
    </w:p>
    <w:p w:rsidR="002348E8" w:rsidRPr="00123C52" w:rsidRDefault="002348E8" w:rsidP="002348E8">
      <w:pPr>
        <w:rPr>
          <w:b/>
          <w:szCs w:val="14"/>
        </w:rPr>
      </w:pPr>
      <w:r w:rsidRPr="00123C52">
        <w:rPr>
          <w:b/>
          <w:szCs w:val="14"/>
        </w:rPr>
        <w:t>5. WYKONANIE ROBÓT</w:t>
      </w:r>
    </w:p>
    <w:p w:rsidR="002348E8" w:rsidRPr="00123C52" w:rsidRDefault="002348E8" w:rsidP="002348E8">
      <w:pPr>
        <w:rPr>
          <w:b/>
          <w:szCs w:val="14"/>
        </w:rPr>
      </w:pPr>
      <w:r w:rsidRPr="00123C52">
        <w:rPr>
          <w:b/>
          <w:szCs w:val="14"/>
        </w:rPr>
        <w:t>5.1. Ogólne zasady wykonania robót</w:t>
      </w:r>
    </w:p>
    <w:p w:rsidR="002348E8" w:rsidRPr="00123C52" w:rsidRDefault="002348E8" w:rsidP="002348E8">
      <w:pPr>
        <w:tabs>
          <w:tab w:val="left" w:pos="0"/>
        </w:tabs>
        <w:rPr>
          <w:szCs w:val="14"/>
        </w:rPr>
      </w:pPr>
      <w:r w:rsidRPr="00123C52">
        <w:rPr>
          <w:szCs w:val="14"/>
        </w:rPr>
        <w:t>Ogólne zasady wykonania robót podano w SSTD-00.00.00 „Wymagania ogólne” pkt. 5.</w:t>
      </w:r>
    </w:p>
    <w:p w:rsidR="002348E8" w:rsidRPr="00123C52" w:rsidRDefault="002348E8" w:rsidP="002348E8">
      <w:pPr>
        <w:rPr>
          <w:b/>
          <w:szCs w:val="14"/>
        </w:rPr>
      </w:pPr>
      <w:r w:rsidRPr="00123C52">
        <w:rPr>
          <w:b/>
          <w:szCs w:val="14"/>
        </w:rPr>
        <w:t>5.2. Zasady oczyszczania terenu z drzew i krzaków</w:t>
      </w:r>
    </w:p>
    <w:p w:rsidR="002348E8" w:rsidRPr="00123C52" w:rsidRDefault="002348E8" w:rsidP="002348E8">
      <w:pPr>
        <w:tabs>
          <w:tab w:val="left" w:pos="0"/>
        </w:tabs>
        <w:rPr>
          <w:szCs w:val="14"/>
        </w:rPr>
      </w:pPr>
      <w:r w:rsidRPr="00123C52">
        <w:rPr>
          <w:szCs w:val="14"/>
        </w:rPr>
        <w:t>Roboty związane z usunięciem drzew i krzaków obejmują wycięcie i wykarczowanie drzew i krzaków, wywiezienie pni, karpiny i gałęzi poza teren budowy na wskazane miejsce, zasypanie dołów oraz ewentualne spalenie na miejscu pozostałości po wykarczowaniu.</w:t>
      </w:r>
    </w:p>
    <w:p w:rsidR="002348E8" w:rsidRPr="00123C52" w:rsidRDefault="002348E8" w:rsidP="002348E8">
      <w:pPr>
        <w:tabs>
          <w:tab w:val="left" w:pos="0"/>
        </w:tabs>
        <w:rPr>
          <w:szCs w:val="14"/>
        </w:rPr>
      </w:pPr>
      <w:r w:rsidRPr="00123C52">
        <w:rPr>
          <w:szCs w:val="14"/>
        </w:rPr>
        <w:t>Teren pod budowę drogi w pasie robót ziemnych, w miejscach dokopów i w innych miejscach wskazanych w dokumentacji projektowej, powinien być oczyszczony z drzew i krzaków.</w:t>
      </w:r>
    </w:p>
    <w:p w:rsidR="002348E8" w:rsidRPr="00123C52" w:rsidRDefault="002348E8" w:rsidP="002348E8">
      <w:pPr>
        <w:tabs>
          <w:tab w:val="left" w:pos="0"/>
        </w:tabs>
        <w:rPr>
          <w:szCs w:val="14"/>
        </w:rPr>
      </w:pPr>
      <w:r w:rsidRPr="00123C52">
        <w:rPr>
          <w:szCs w:val="14"/>
        </w:rPr>
        <w:t>Zgoda na prace związane z usunięciem drzew i krzaków powinna być uzyskana przez Zamawiającego.</w:t>
      </w:r>
    </w:p>
    <w:p w:rsidR="002348E8" w:rsidRPr="00123C52" w:rsidRDefault="002348E8" w:rsidP="002348E8">
      <w:pPr>
        <w:tabs>
          <w:tab w:val="left" w:pos="0"/>
        </w:tabs>
        <w:rPr>
          <w:szCs w:val="14"/>
        </w:rPr>
      </w:pPr>
      <w:r w:rsidRPr="00123C52">
        <w:rPr>
          <w:szCs w:val="14"/>
        </w:rPr>
        <w:t>Wycinkę drzew o właściwościach materiału użytkowego należy wykonywać w tzw. sezonie rębnym, ustalonym przez Inżyniera.</w:t>
      </w:r>
    </w:p>
    <w:p w:rsidR="002348E8" w:rsidRPr="00123C52" w:rsidRDefault="002348E8" w:rsidP="002348E8">
      <w:pPr>
        <w:tabs>
          <w:tab w:val="left" w:pos="0"/>
        </w:tabs>
        <w:rPr>
          <w:szCs w:val="14"/>
        </w:rPr>
      </w:pPr>
      <w:r w:rsidRPr="00123C52">
        <w:rPr>
          <w:szCs w:val="14"/>
        </w:rPr>
        <w:t>W miejscach dokopów i tych wykopów, z których grunt jest przeznaczony do wbudowania w nasypy, teren należy oczyścić z roślinności, wykarczować pnie i usunąć korzenie tak, aby zawartość części organicznych w gruntach przeznaczonych do wbudowania w nasypy nie przekraczała 2%.</w:t>
      </w:r>
    </w:p>
    <w:p w:rsidR="002348E8" w:rsidRPr="00123C52" w:rsidRDefault="002348E8" w:rsidP="002348E8">
      <w:pPr>
        <w:tabs>
          <w:tab w:val="left" w:pos="0"/>
        </w:tabs>
        <w:rPr>
          <w:szCs w:val="14"/>
        </w:rPr>
      </w:pPr>
      <w:r w:rsidRPr="00123C52">
        <w:rPr>
          <w:szCs w:val="14"/>
        </w:rPr>
        <w:t xml:space="preserve">W miejscach nasypów teren należy oczyścić tak, aby części roślinności nie znajdowały się na głębokości do </w:t>
      </w:r>
      <w:smartTag w:uri="urn:schemas-microsoft-com:office:smarttags" w:element="metricconverter">
        <w:smartTagPr>
          <w:attr w:name="ProductID" w:val="60 cm"/>
        </w:smartTagPr>
        <w:r w:rsidRPr="00123C52">
          <w:rPr>
            <w:szCs w:val="14"/>
          </w:rPr>
          <w:t>60 cm</w:t>
        </w:r>
      </w:smartTag>
      <w:r w:rsidRPr="00123C52">
        <w:rPr>
          <w:szCs w:val="14"/>
        </w:rPr>
        <w:t xml:space="preserve"> poniżej niwelety robót ziemnych i linii skarp nasypu, z wyjątkiem przypadków podanych w punkcie 5.3.</w:t>
      </w:r>
    </w:p>
    <w:p w:rsidR="002348E8" w:rsidRPr="00123C52" w:rsidRDefault="002348E8" w:rsidP="002348E8">
      <w:pPr>
        <w:tabs>
          <w:tab w:val="left" w:pos="0"/>
        </w:tabs>
        <w:rPr>
          <w:szCs w:val="14"/>
        </w:rPr>
      </w:pPr>
      <w:r w:rsidRPr="00123C52">
        <w:rPr>
          <w:szCs w:val="14"/>
        </w:rPr>
        <w:t>Roślinność istniejąca w pasie robót drogowych, nieprzeznaczona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w:t>
      </w:r>
    </w:p>
    <w:p w:rsidR="002348E8" w:rsidRPr="00123C52" w:rsidRDefault="002348E8" w:rsidP="002348E8">
      <w:pPr>
        <w:rPr>
          <w:b/>
          <w:szCs w:val="14"/>
        </w:rPr>
      </w:pPr>
      <w:r w:rsidRPr="00123C52">
        <w:rPr>
          <w:b/>
          <w:szCs w:val="14"/>
        </w:rPr>
        <w:t>5.3. Usunięcie drzew i krzaków</w:t>
      </w:r>
    </w:p>
    <w:p w:rsidR="002348E8" w:rsidRPr="00123C52" w:rsidRDefault="002348E8" w:rsidP="002348E8">
      <w:pPr>
        <w:tabs>
          <w:tab w:val="left" w:pos="0"/>
        </w:tabs>
        <w:rPr>
          <w:b/>
          <w:szCs w:val="14"/>
        </w:rPr>
      </w:pPr>
      <w:r w:rsidRPr="00123C52">
        <w:rPr>
          <w:szCs w:val="14"/>
        </w:rPr>
        <w:t>Pnie drzew i krzaków znajdujące się w pasie robót ziemnych, powinny być wykarczowane, za wyjątkiem następujących przypadków:</w:t>
      </w:r>
    </w:p>
    <w:p w:rsidR="002348E8" w:rsidRPr="00123C52" w:rsidRDefault="002348E8" w:rsidP="002348E8">
      <w:pPr>
        <w:numPr>
          <w:ilvl w:val="0"/>
          <w:numId w:val="187"/>
        </w:numPr>
        <w:tabs>
          <w:tab w:val="left" w:pos="0"/>
        </w:tabs>
        <w:suppressAutoHyphens w:val="0"/>
        <w:autoSpaceDN w:val="0"/>
        <w:adjustRightInd w:val="0"/>
        <w:ind w:left="142" w:right="0" w:firstLine="0"/>
        <w:jc w:val="both"/>
        <w:rPr>
          <w:szCs w:val="14"/>
        </w:rPr>
      </w:pPr>
      <w:r w:rsidRPr="00123C52">
        <w:rPr>
          <w:szCs w:val="14"/>
        </w:rPr>
        <w:t xml:space="preserve">w obrębie nasypów - jeżeli średnica pni jest mniejsza od </w:t>
      </w:r>
      <w:smartTag w:uri="urn:schemas-microsoft-com:office:smarttags" w:element="metricconverter">
        <w:smartTagPr>
          <w:attr w:name="ProductID" w:val="8 cm"/>
        </w:smartTagPr>
        <w:r w:rsidRPr="00123C52">
          <w:rPr>
            <w:szCs w:val="14"/>
          </w:rPr>
          <w:t>8 cm</w:t>
        </w:r>
      </w:smartTag>
      <w:r w:rsidRPr="00123C52">
        <w:rPr>
          <w:szCs w:val="14"/>
        </w:rPr>
        <w:t xml:space="preserve"> i istniejąca rzędna terenu w tym miejscu znajduje się co najmniej </w:t>
      </w:r>
      <w:smartTag w:uri="urn:schemas-microsoft-com:office:smarttags" w:element="metricconverter">
        <w:smartTagPr>
          <w:attr w:name="ProductID" w:val="2 metry"/>
        </w:smartTagPr>
        <w:r w:rsidRPr="00123C52">
          <w:rPr>
            <w:szCs w:val="14"/>
          </w:rPr>
          <w:t>2 metry</w:t>
        </w:r>
      </w:smartTag>
      <w:r w:rsidRPr="00123C52">
        <w:rPr>
          <w:szCs w:val="14"/>
        </w:rPr>
        <w:t xml:space="preserve"> od powierzchni projektowanej korony drogi albo powierzchni skarpy nasypu. Pnie pozostawione pod nasypami powinny być ścięte nie wyżej niż </w:t>
      </w:r>
      <w:smartTag w:uri="urn:schemas-microsoft-com:office:smarttags" w:element="metricconverter">
        <w:smartTagPr>
          <w:attr w:name="ProductID" w:val="10 cm"/>
        </w:smartTagPr>
        <w:r w:rsidRPr="00123C52">
          <w:rPr>
            <w:szCs w:val="14"/>
          </w:rPr>
          <w:t>10 cm</w:t>
        </w:r>
      </w:smartTag>
      <w:r w:rsidRPr="00123C52">
        <w:rPr>
          <w:szCs w:val="14"/>
        </w:rPr>
        <w:t xml:space="preserve"> ponad powierzchnią terenu. Powyższe odstępstwo od ogólnej zasady, wymagającej karczowania pni, nie ma zastosowania, jeżeli przewidziano stopniowanie powierzchni terenu pod podstawę nasypu,</w:t>
      </w:r>
    </w:p>
    <w:p w:rsidR="002348E8" w:rsidRPr="00123C52" w:rsidRDefault="002348E8" w:rsidP="002348E8">
      <w:pPr>
        <w:numPr>
          <w:ilvl w:val="0"/>
          <w:numId w:val="187"/>
        </w:numPr>
        <w:tabs>
          <w:tab w:val="left" w:pos="0"/>
        </w:tabs>
        <w:suppressAutoHyphens w:val="0"/>
        <w:autoSpaceDN w:val="0"/>
        <w:adjustRightInd w:val="0"/>
        <w:ind w:left="142" w:right="0" w:firstLine="0"/>
        <w:jc w:val="both"/>
        <w:rPr>
          <w:szCs w:val="14"/>
        </w:rPr>
      </w:pPr>
      <w:r w:rsidRPr="00123C52">
        <w:rPr>
          <w:szCs w:val="14"/>
        </w:rPr>
        <w:t>w obrębie wyokrąglenia skarpy wykopu przecinającego się z terenem. W tym przypadku pnie powinny być ścięte równo z powierzchnią skarpy albo poniżej jej poziomu.</w:t>
      </w:r>
    </w:p>
    <w:p w:rsidR="002348E8" w:rsidRPr="00123C52" w:rsidRDefault="002348E8" w:rsidP="002348E8">
      <w:pPr>
        <w:tabs>
          <w:tab w:val="left" w:pos="0"/>
        </w:tabs>
        <w:rPr>
          <w:szCs w:val="14"/>
        </w:rPr>
      </w:pPr>
      <w:r w:rsidRPr="00123C52">
        <w:rPr>
          <w:szCs w:val="14"/>
        </w:rPr>
        <w:t>Poza miejscami wykopów doły po wykarczowanych pniach należy wypełnić gruntem przydatnym do budowy nasypów i zagęścić, zgodnie z wymaganiami zawartymi w SST D-02.00.00 „Roboty ziemne”.</w:t>
      </w:r>
    </w:p>
    <w:p w:rsidR="002348E8" w:rsidRPr="00123C52" w:rsidRDefault="002348E8" w:rsidP="002348E8">
      <w:pPr>
        <w:tabs>
          <w:tab w:val="left" w:pos="0"/>
        </w:tabs>
        <w:rPr>
          <w:szCs w:val="14"/>
        </w:rPr>
      </w:pPr>
      <w:r w:rsidRPr="00123C52">
        <w:rPr>
          <w:szCs w:val="14"/>
        </w:rPr>
        <w:t>Doły w obrębie przewidywanych wykopów, należy tymczasowo zabezpieczyć przed gromadzeniem się w nich wody.</w:t>
      </w:r>
    </w:p>
    <w:p w:rsidR="002348E8" w:rsidRPr="00123C52" w:rsidRDefault="002348E8" w:rsidP="002348E8">
      <w:pPr>
        <w:tabs>
          <w:tab w:val="left" w:pos="0"/>
        </w:tabs>
        <w:rPr>
          <w:szCs w:val="14"/>
        </w:rPr>
      </w:pPr>
      <w:r w:rsidRPr="00123C52">
        <w:rPr>
          <w:szCs w:val="14"/>
        </w:rPr>
        <w:t>Wykonawca ma obowiązek prowadzenia robót w taki sposób, aby drzewa przedstawiające wartość jako materiał użytkowy (np. budowlany, meblarski itp.) nie utraciły tej właściwości w czasie robót.</w:t>
      </w:r>
    </w:p>
    <w:p w:rsidR="002348E8" w:rsidRPr="00123C52" w:rsidRDefault="002348E8" w:rsidP="002348E8">
      <w:pPr>
        <w:tabs>
          <w:tab w:val="left" w:pos="0"/>
        </w:tabs>
        <w:rPr>
          <w:szCs w:val="14"/>
        </w:rPr>
      </w:pPr>
      <w:r w:rsidRPr="00123C52">
        <w:rPr>
          <w:szCs w:val="14"/>
        </w:rPr>
        <w:t>Młode drzewa i inne rośliny przewidziane do ponownego sadzenia powinny być wykopane z dużą ostrożnością, w sposób który nie spowoduje trwałych uszkodzeń, a następnie zasadzone w odpowiednim gruncie.</w:t>
      </w:r>
    </w:p>
    <w:p w:rsidR="002348E8" w:rsidRPr="00123C52" w:rsidRDefault="002348E8" w:rsidP="002348E8">
      <w:pPr>
        <w:rPr>
          <w:b/>
          <w:szCs w:val="14"/>
        </w:rPr>
      </w:pPr>
      <w:r w:rsidRPr="00123C52">
        <w:rPr>
          <w:b/>
          <w:szCs w:val="14"/>
        </w:rPr>
        <w:t>5.4. Zniszczenie pozostałości po usuniętej roślinności</w:t>
      </w:r>
    </w:p>
    <w:p w:rsidR="002348E8" w:rsidRPr="00123C52" w:rsidRDefault="002348E8" w:rsidP="002348E8">
      <w:pPr>
        <w:tabs>
          <w:tab w:val="left" w:pos="0"/>
        </w:tabs>
        <w:rPr>
          <w:szCs w:val="14"/>
        </w:rPr>
      </w:pPr>
      <w:r w:rsidRPr="00123C52">
        <w:rPr>
          <w:szCs w:val="14"/>
        </w:rPr>
        <w:t>Sposób zniszczenia pozostałości po usuniętej roślinności powinien być zgodny z ustaleniami SST lub wskazaniami Inżyniera.</w:t>
      </w:r>
    </w:p>
    <w:p w:rsidR="002348E8" w:rsidRPr="00123C52" w:rsidRDefault="002348E8" w:rsidP="002348E8">
      <w:pPr>
        <w:tabs>
          <w:tab w:val="left" w:pos="0"/>
        </w:tabs>
        <w:rPr>
          <w:szCs w:val="14"/>
        </w:rPr>
      </w:pPr>
      <w:r w:rsidRPr="00123C52">
        <w:rPr>
          <w:szCs w:val="14"/>
        </w:rPr>
        <w:t>Jeżeli dopuszczono przerobienie gałęzi na korę drzewną za pomocą specjalistycznego sprzętu, to sposób wykonania powinien odpowiadać zaleceniom producenta sprzętu. Nieużyteczne pozostałości po przeróbce powinny być usunięte przez Wykonawcę z terenu budowy.</w:t>
      </w:r>
    </w:p>
    <w:p w:rsidR="002348E8" w:rsidRPr="00123C52" w:rsidRDefault="002348E8" w:rsidP="002348E8">
      <w:pPr>
        <w:tabs>
          <w:tab w:val="left" w:pos="0"/>
        </w:tabs>
        <w:rPr>
          <w:szCs w:val="14"/>
        </w:rPr>
      </w:pPr>
      <w:r w:rsidRPr="00123C52">
        <w:rPr>
          <w:szCs w:val="14"/>
        </w:rPr>
        <w:t>Jeżeli dopuszczono spalanie roślinności usuniętej w czasie robót przygotowawczych Wykonawca ma obowiązek zadbać, aby odbyło się ono z zachowaniem wszystkich wymogów bezpieczeństwa i odpowiednich przepisów.</w:t>
      </w:r>
    </w:p>
    <w:p w:rsidR="002348E8" w:rsidRPr="00123C52" w:rsidRDefault="002348E8" w:rsidP="002348E8">
      <w:pPr>
        <w:tabs>
          <w:tab w:val="left" w:pos="0"/>
        </w:tabs>
        <w:rPr>
          <w:szCs w:val="14"/>
        </w:rPr>
      </w:pPr>
      <w:r w:rsidRPr="00123C52">
        <w:rPr>
          <w:szCs w:val="14"/>
        </w:rPr>
        <w:t>Zaleca się stosowanie technologii, umożliwiających intensywne spalanie, z powstawaniem małej ilości dymu, to jest spalanie w wysokich stosach albo spalanie w dołach z wymuszonym dopływem powietrza. Po zakończeniu spalania ogień powinien być całkowicie wygaszony, bez pozostawienia tlących się części.</w:t>
      </w:r>
    </w:p>
    <w:p w:rsidR="002348E8" w:rsidRPr="00123C52" w:rsidRDefault="002348E8" w:rsidP="002348E8">
      <w:pPr>
        <w:tabs>
          <w:tab w:val="left" w:pos="0"/>
        </w:tabs>
        <w:rPr>
          <w:szCs w:val="14"/>
        </w:rPr>
      </w:pPr>
      <w:r w:rsidRPr="00123C52">
        <w:rPr>
          <w:szCs w:val="14"/>
        </w:rPr>
        <w:t>Jeżeli warunki atmosferyczne lub inne względy zmusiły Wykonawcę do odstąpienia od spalania lub jego przerwania, a nagromadzony materiał do spalenia stanowi przeszkodę w prowadzeniu innych prac, Wykonawca powinien usunąć go w miejsce tymczasowego składowania lub w inne miejsce zaakceptowane przez Inżyniera, w którym będzie możliwe dalsze spalanie.</w:t>
      </w:r>
    </w:p>
    <w:p w:rsidR="002348E8" w:rsidRPr="00123C52" w:rsidRDefault="002348E8" w:rsidP="002348E8">
      <w:pPr>
        <w:tabs>
          <w:tab w:val="left" w:pos="0"/>
        </w:tabs>
        <w:rPr>
          <w:szCs w:val="14"/>
        </w:rPr>
      </w:pPr>
      <w:r w:rsidRPr="00123C52">
        <w:rPr>
          <w:szCs w:val="14"/>
        </w:rPr>
        <w:t xml:space="preserve">Pozostałości po spaleniu powinny być usunięte przez Wykonawcę z terenu budowy. Jeśli pozostałości po spaleniu, za zgodą Inżyniera, są zakopywane na terenie budowy, to powinny być one układane w warstwach. Każda warstwa powinna być przykryta warstwą gruntu. Ostatnia warstwa powinna być przykryta warstwą gruntu o grubości co najmniej </w:t>
      </w:r>
      <w:smartTag w:uri="urn:schemas-microsoft-com:office:smarttags" w:element="metricconverter">
        <w:smartTagPr>
          <w:attr w:name="ProductID" w:val="30 cm"/>
        </w:smartTagPr>
        <w:r w:rsidRPr="00123C52">
          <w:rPr>
            <w:szCs w:val="14"/>
          </w:rPr>
          <w:t>30 cm</w:t>
        </w:r>
      </w:smartTag>
      <w:r w:rsidRPr="00123C52">
        <w:rPr>
          <w:szCs w:val="14"/>
        </w:rPr>
        <w:t xml:space="preserve"> i powinna być odpowiednio wyrównana i zagęszczona. Pozostałości po spaleniu nie mogą być zakopywane pod rowami odwadniającymi ani pod jakimikolwiek obszarami, na których odbywa się przepływ wód powierzchniowych.</w:t>
      </w:r>
    </w:p>
    <w:p w:rsidR="002348E8" w:rsidRPr="00123C52" w:rsidRDefault="002348E8" w:rsidP="002348E8">
      <w:pPr>
        <w:rPr>
          <w:b/>
          <w:szCs w:val="14"/>
        </w:rPr>
      </w:pPr>
      <w:r w:rsidRPr="00123C52">
        <w:rPr>
          <w:b/>
          <w:szCs w:val="14"/>
        </w:rPr>
        <w:t>6. KONTROLA JAKOŚCI ROBÓT</w:t>
      </w:r>
    </w:p>
    <w:p w:rsidR="002348E8" w:rsidRPr="00123C52" w:rsidRDefault="002348E8" w:rsidP="002348E8">
      <w:pPr>
        <w:rPr>
          <w:b/>
          <w:szCs w:val="14"/>
        </w:rPr>
      </w:pPr>
      <w:r w:rsidRPr="00123C52">
        <w:rPr>
          <w:b/>
          <w:szCs w:val="14"/>
        </w:rPr>
        <w:t>6.1. Ogólne zasady kontroli jakości robót</w:t>
      </w:r>
    </w:p>
    <w:p w:rsidR="002348E8" w:rsidRPr="00123C52" w:rsidRDefault="002348E8" w:rsidP="002348E8">
      <w:pPr>
        <w:tabs>
          <w:tab w:val="left" w:pos="0"/>
        </w:tabs>
        <w:rPr>
          <w:szCs w:val="14"/>
        </w:rPr>
      </w:pPr>
      <w:r w:rsidRPr="00123C52">
        <w:rPr>
          <w:szCs w:val="14"/>
        </w:rPr>
        <w:t>Ogólne zasady kontroli jakości robót podano w SSTD-00.00.00 „Wymagania ogólne” pkt. 6.</w:t>
      </w:r>
    </w:p>
    <w:p w:rsidR="002348E8" w:rsidRPr="00123C52" w:rsidRDefault="002348E8" w:rsidP="002348E8">
      <w:pPr>
        <w:rPr>
          <w:b/>
          <w:szCs w:val="14"/>
        </w:rPr>
      </w:pPr>
      <w:r w:rsidRPr="00123C52">
        <w:rPr>
          <w:b/>
          <w:szCs w:val="14"/>
        </w:rPr>
        <w:t>6.2. Kontrola robót przy usuwaniu drzew i krzaków</w:t>
      </w:r>
    </w:p>
    <w:p w:rsidR="002348E8" w:rsidRDefault="002348E8" w:rsidP="002348E8">
      <w:pPr>
        <w:tabs>
          <w:tab w:val="left" w:pos="0"/>
        </w:tabs>
        <w:rPr>
          <w:szCs w:val="14"/>
        </w:rPr>
      </w:pPr>
      <w:r w:rsidRPr="00123C52">
        <w:rPr>
          <w:szCs w:val="14"/>
        </w:rPr>
        <w:t>Sprawdzenie jakości robót polega na wizualnej ocenie kompletności usunięcia roślinności, wykarczowania korzeni i zasypania dołów. Zagęszczenie gruntu wypełniającego doły powinno spełniać odpowiednie wymagania określone w SST D-02.00.00 „Roboty ziemne”.</w:t>
      </w:r>
    </w:p>
    <w:p w:rsidR="002348E8" w:rsidRDefault="002348E8" w:rsidP="002348E8">
      <w:pPr>
        <w:tabs>
          <w:tab w:val="left" w:pos="0"/>
        </w:tabs>
        <w:rPr>
          <w:szCs w:val="14"/>
        </w:rPr>
      </w:pPr>
    </w:p>
    <w:p w:rsidR="002348E8" w:rsidRPr="00123C52" w:rsidRDefault="002348E8" w:rsidP="002348E8">
      <w:pPr>
        <w:tabs>
          <w:tab w:val="left" w:pos="0"/>
        </w:tabs>
        <w:rPr>
          <w:szCs w:val="14"/>
        </w:rPr>
      </w:pPr>
    </w:p>
    <w:p w:rsidR="002348E8" w:rsidRPr="00123C52" w:rsidRDefault="002348E8" w:rsidP="002348E8">
      <w:pPr>
        <w:rPr>
          <w:b/>
          <w:szCs w:val="14"/>
        </w:rPr>
      </w:pPr>
      <w:r w:rsidRPr="00123C52">
        <w:rPr>
          <w:b/>
          <w:szCs w:val="14"/>
        </w:rPr>
        <w:lastRenderedPageBreak/>
        <w:t>7. OBMIAR ROBÓT</w:t>
      </w:r>
    </w:p>
    <w:p w:rsidR="002348E8" w:rsidRPr="00123C52" w:rsidRDefault="002348E8" w:rsidP="002348E8">
      <w:pPr>
        <w:rPr>
          <w:b/>
          <w:szCs w:val="14"/>
        </w:rPr>
      </w:pPr>
      <w:r w:rsidRPr="00123C52">
        <w:rPr>
          <w:b/>
          <w:szCs w:val="14"/>
        </w:rPr>
        <w:t>7.1. Ogólne zasady obmiaru robót</w:t>
      </w:r>
    </w:p>
    <w:p w:rsidR="002348E8" w:rsidRPr="00123C52" w:rsidRDefault="002348E8" w:rsidP="002348E8">
      <w:pPr>
        <w:tabs>
          <w:tab w:val="left" w:pos="0"/>
        </w:tabs>
        <w:rPr>
          <w:szCs w:val="14"/>
        </w:rPr>
      </w:pPr>
      <w:r w:rsidRPr="00123C52">
        <w:rPr>
          <w:szCs w:val="14"/>
        </w:rPr>
        <w:t>Ogólne zasady obmiaru robót podano w SSTD-00.00.00 „Wymagania ogólne” pkt. 7.</w:t>
      </w:r>
    </w:p>
    <w:p w:rsidR="002348E8" w:rsidRPr="00123C52" w:rsidRDefault="002348E8" w:rsidP="002348E8">
      <w:pPr>
        <w:rPr>
          <w:b/>
          <w:szCs w:val="14"/>
        </w:rPr>
      </w:pPr>
      <w:r w:rsidRPr="00123C52">
        <w:rPr>
          <w:b/>
          <w:szCs w:val="14"/>
        </w:rPr>
        <w:t>7.2. Jednostka obmiarowa</w:t>
      </w:r>
    </w:p>
    <w:p w:rsidR="002348E8" w:rsidRPr="00123C52" w:rsidRDefault="002348E8" w:rsidP="002348E8">
      <w:pPr>
        <w:tabs>
          <w:tab w:val="left" w:pos="0"/>
        </w:tabs>
        <w:rPr>
          <w:szCs w:val="14"/>
        </w:rPr>
      </w:pPr>
      <w:r w:rsidRPr="00123C52">
        <w:rPr>
          <w:szCs w:val="14"/>
        </w:rPr>
        <w:t>Jednostką obmiarową robót związanych z usunięciem drzew i krzaków jest:</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dla drzew</w:t>
      </w:r>
      <w:r w:rsidRPr="00123C52">
        <w:rPr>
          <w:szCs w:val="14"/>
        </w:rPr>
        <w:tab/>
        <w:t>- sztuka,</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dla krzaków</w:t>
      </w:r>
      <w:r w:rsidRPr="00123C52">
        <w:rPr>
          <w:szCs w:val="14"/>
        </w:rPr>
        <w:tab/>
        <w:t>- hektar.</w:t>
      </w:r>
    </w:p>
    <w:p w:rsidR="002348E8" w:rsidRPr="00123C52" w:rsidRDefault="002348E8" w:rsidP="002348E8">
      <w:pPr>
        <w:rPr>
          <w:b/>
          <w:szCs w:val="14"/>
        </w:rPr>
      </w:pPr>
      <w:r w:rsidRPr="00123C52">
        <w:rPr>
          <w:b/>
          <w:szCs w:val="14"/>
        </w:rPr>
        <w:t>8. ODBIÓR ROBÓT</w:t>
      </w:r>
    </w:p>
    <w:p w:rsidR="002348E8" w:rsidRPr="00123C52" w:rsidRDefault="002348E8" w:rsidP="002348E8">
      <w:pPr>
        <w:rPr>
          <w:b/>
          <w:szCs w:val="14"/>
        </w:rPr>
      </w:pPr>
      <w:r w:rsidRPr="00123C52">
        <w:rPr>
          <w:b/>
          <w:szCs w:val="14"/>
        </w:rPr>
        <w:t>8.1. Ogólne zasady odbioru robót</w:t>
      </w:r>
    </w:p>
    <w:p w:rsidR="002348E8" w:rsidRPr="00123C52" w:rsidRDefault="002348E8" w:rsidP="002348E8">
      <w:pPr>
        <w:numPr>
          <w:ilvl w:val="12"/>
          <w:numId w:val="0"/>
        </w:numPr>
        <w:tabs>
          <w:tab w:val="left" w:pos="0"/>
        </w:tabs>
        <w:ind w:left="142"/>
        <w:rPr>
          <w:szCs w:val="14"/>
        </w:rPr>
      </w:pPr>
      <w:r w:rsidRPr="00123C52">
        <w:rPr>
          <w:szCs w:val="14"/>
        </w:rPr>
        <w:t>Ogólne zasady odbioru robót podano w SSTD-00.00.00 „Wymagania ogólne” pkt. 8.</w:t>
      </w:r>
    </w:p>
    <w:p w:rsidR="002348E8" w:rsidRPr="00123C52" w:rsidRDefault="002348E8" w:rsidP="002348E8">
      <w:pPr>
        <w:rPr>
          <w:b/>
          <w:szCs w:val="14"/>
        </w:rPr>
      </w:pPr>
      <w:r w:rsidRPr="00123C52">
        <w:rPr>
          <w:b/>
          <w:szCs w:val="14"/>
        </w:rPr>
        <w:t>8.2. Odbiór robót zanikających i ulegających zakryciu</w:t>
      </w:r>
    </w:p>
    <w:p w:rsidR="002348E8" w:rsidRPr="00123C52" w:rsidRDefault="002348E8" w:rsidP="002348E8">
      <w:pPr>
        <w:numPr>
          <w:ilvl w:val="12"/>
          <w:numId w:val="0"/>
        </w:numPr>
        <w:tabs>
          <w:tab w:val="left" w:pos="0"/>
        </w:tabs>
        <w:ind w:left="142"/>
        <w:rPr>
          <w:szCs w:val="14"/>
        </w:rPr>
      </w:pPr>
      <w:r w:rsidRPr="00123C52">
        <w:rPr>
          <w:szCs w:val="14"/>
        </w:rPr>
        <w:t>Odbiorowi robót zanikających i ulegających zakryciu podlega sprawdzenie dołów po wykarczowanych pniach, przed ich zasypaniem.</w:t>
      </w:r>
    </w:p>
    <w:p w:rsidR="002348E8" w:rsidRPr="00123C52" w:rsidRDefault="002348E8" w:rsidP="002348E8">
      <w:pPr>
        <w:rPr>
          <w:b/>
          <w:szCs w:val="14"/>
        </w:rPr>
      </w:pPr>
      <w:r w:rsidRPr="00123C52">
        <w:rPr>
          <w:b/>
          <w:szCs w:val="14"/>
        </w:rPr>
        <w:t>9. PODSTAWA PŁATNOŚCI</w:t>
      </w:r>
    </w:p>
    <w:p w:rsidR="002348E8" w:rsidRPr="00123C52" w:rsidRDefault="002348E8" w:rsidP="002348E8">
      <w:pPr>
        <w:rPr>
          <w:b/>
          <w:szCs w:val="14"/>
        </w:rPr>
      </w:pPr>
      <w:r w:rsidRPr="00123C52">
        <w:rPr>
          <w:b/>
          <w:szCs w:val="14"/>
        </w:rPr>
        <w:t>9.1. Ogólne ustalenia dotyczące podstawy płatności</w:t>
      </w:r>
    </w:p>
    <w:p w:rsidR="002348E8" w:rsidRPr="00123C52" w:rsidRDefault="002348E8" w:rsidP="002348E8">
      <w:pPr>
        <w:numPr>
          <w:ilvl w:val="12"/>
          <w:numId w:val="0"/>
        </w:numPr>
        <w:tabs>
          <w:tab w:val="left" w:pos="0"/>
        </w:tabs>
        <w:ind w:left="142"/>
        <w:rPr>
          <w:szCs w:val="14"/>
        </w:rPr>
      </w:pPr>
      <w:r w:rsidRPr="00123C52">
        <w:rPr>
          <w:szCs w:val="14"/>
        </w:rPr>
        <w:t>Ogólne ustalenia dotyczące podstawy płatności podano w SSTD-00.00.00 „Wymagania ogólne” pkt. 9.</w:t>
      </w:r>
    </w:p>
    <w:p w:rsidR="002348E8" w:rsidRPr="00123C52" w:rsidRDefault="002348E8" w:rsidP="002348E8">
      <w:pPr>
        <w:rPr>
          <w:b/>
          <w:szCs w:val="14"/>
        </w:rPr>
      </w:pPr>
      <w:r w:rsidRPr="00123C52">
        <w:rPr>
          <w:b/>
          <w:szCs w:val="14"/>
        </w:rPr>
        <w:t>9.2. Cena jednostki obmiarowej</w:t>
      </w:r>
    </w:p>
    <w:p w:rsidR="002348E8" w:rsidRPr="00123C52" w:rsidRDefault="002348E8" w:rsidP="002348E8">
      <w:pPr>
        <w:numPr>
          <w:ilvl w:val="12"/>
          <w:numId w:val="0"/>
        </w:numPr>
        <w:tabs>
          <w:tab w:val="left" w:pos="0"/>
        </w:tabs>
        <w:ind w:left="142"/>
        <w:rPr>
          <w:szCs w:val="14"/>
        </w:rPr>
      </w:pPr>
      <w:r w:rsidRPr="00123C52">
        <w:rPr>
          <w:szCs w:val="14"/>
        </w:rPr>
        <w:t>Płatność należy przyjmować na podstawie jednostek obmiarowych według pkt. 7.</w:t>
      </w:r>
    </w:p>
    <w:p w:rsidR="002348E8" w:rsidRPr="00123C52" w:rsidRDefault="002348E8" w:rsidP="002348E8">
      <w:pPr>
        <w:numPr>
          <w:ilvl w:val="12"/>
          <w:numId w:val="0"/>
        </w:numPr>
        <w:tabs>
          <w:tab w:val="left" w:pos="0"/>
        </w:tabs>
        <w:ind w:left="142"/>
        <w:rPr>
          <w:szCs w:val="14"/>
        </w:rPr>
      </w:pPr>
      <w:r w:rsidRPr="00123C52">
        <w:rPr>
          <w:szCs w:val="14"/>
        </w:rPr>
        <w:t>Cena wykonania robót obejmuje:</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wycięcie i wykarczowanie drzew i krzaków,</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wywiezienie pni, karpiny i gałęzi poza teren budowy lub przerobienie gałęzi na korę drzewną, względnie spalenie na miejscu pozostałości po wykarczowaniu,</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zasypanie dołów,</w:t>
      </w:r>
    </w:p>
    <w:p w:rsidR="002348E8" w:rsidRPr="00123C52" w:rsidRDefault="002348E8" w:rsidP="002348E8">
      <w:pPr>
        <w:numPr>
          <w:ilvl w:val="0"/>
          <w:numId w:val="186"/>
        </w:numPr>
        <w:tabs>
          <w:tab w:val="left" w:pos="0"/>
        </w:tabs>
        <w:suppressAutoHyphens w:val="0"/>
        <w:autoSpaceDN w:val="0"/>
        <w:adjustRightInd w:val="0"/>
        <w:ind w:left="142" w:right="0" w:firstLine="0"/>
        <w:jc w:val="both"/>
        <w:rPr>
          <w:szCs w:val="14"/>
        </w:rPr>
      </w:pPr>
      <w:r w:rsidRPr="00123C52">
        <w:rPr>
          <w:szCs w:val="14"/>
        </w:rPr>
        <w:t>uporządkowanie miejsca prowadzonych robót.</w:t>
      </w:r>
    </w:p>
    <w:p w:rsidR="002348E8" w:rsidRPr="00123C52" w:rsidRDefault="002348E8" w:rsidP="002348E8">
      <w:pPr>
        <w:rPr>
          <w:b/>
          <w:szCs w:val="14"/>
        </w:rPr>
      </w:pPr>
      <w:r w:rsidRPr="00123C52">
        <w:rPr>
          <w:b/>
          <w:szCs w:val="14"/>
        </w:rPr>
        <w:t>10. przepisy związane</w:t>
      </w:r>
    </w:p>
    <w:p w:rsidR="002348E8" w:rsidRPr="00123C52" w:rsidRDefault="002348E8" w:rsidP="002348E8">
      <w:pPr>
        <w:numPr>
          <w:ilvl w:val="12"/>
          <w:numId w:val="0"/>
        </w:numPr>
        <w:ind w:left="142"/>
        <w:rPr>
          <w:szCs w:val="14"/>
        </w:rPr>
      </w:pPr>
      <w:r w:rsidRPr="00123C52">
        <w:rPr>
          <w:szCs w:val="14"/>
        </w:rPr>
        <w:t>Nie występują.</w:t>
      </w:r>
    </w:p>
    <w:p w:rsidR="00EF36E4" w:rsidRPr="00CB54E6" w:rsidRDefault="00F752C2" w:rsidP="00175D26">
      <w:pPr>
        <w:pStyle w:val="Nagwek1"/>
      </w:pPr>
      <w:r w:rsidRPr="00CB54E6">
        <w:br w:type="page"/>
      </w:r>
      <w:bookmarkStart w:id="5" w:name="_Toc121468180"/>
      <w:r w:rsidR="00A2027A" w:rsidRPr="00CB54E6">
        <w:lastRenderedPageBreak/>
        <w:t xml:space="preserve">D-01.02.04 </w:t>
      </w:r>
      <w:r w:rsidR="009315B6" w:rsidRPr="00CB54E6">
        <w:t>ROZBIÓRKI ELEMENTÓW DRÓG, OGRODZEŃ I PRZEPUSTÓW</w:t>
      </w:r>
      <w:bookmarkEnd w:id="5"/>
    </w:p>
    <w:p w:rsidR="00B948B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 xml:space="preserve">WSTĘP </w:t>
      </w:r>
    </w:p>
    <w:p w:rsidR="00923AC7" w:rsidRPr="00CB54E6" w:rsidRDefault="00923AC7" w:rsidP="00D942ED">
      <w:pPr>
        <w:pStyle w:val="Akapitzlist"/>
        <w:numPr>
          <w:ilvl w:val="1"/>
          <w:numId w:val="14"/>
        </w:numPr>
        <w:tabs>
          <w:tab w:val="left" w:pos="426"/>
        </w:tabs>
        <w:ind w:left="0" w:firstLine="0"/>
        <w:rPr>
          <w:b/>
        </w:rPr>
      </w:pPr>
      <w:r w:rsidRPr="00CB54E6">
        <w:rPr>
          <w:b/>
        </w:rPr>
        <w:t>Przedm</w:t>
      </w:r>
      <w:r w:rsidR="00580196" w:rsidRPr="00CB54E6">
        <w:rPr>
          <w:b/>
        </w:rPr>
        <w:t xml:space="preserve">iot </w:t>
      </w:r>
      <w:r w:rsidRPr="00CB54E6">
        <w:rPr>
          <w:b/>
        </w:rPr>
        <w:t>ST</w:t>
      </w:r>
    </w:p>
    <w:p w:rsidR="00580196" w:rsidRPr="00CB54E6" w:rsidRDefault="00580196" w:rsidP="008E2A70">
      <w:pPr>
        <w:pStyle w:val="Akapitzlist"/>
        <w:ind w:left="0"/>
        <w:jc w:val="both"/>
        <w:rPr>
          <w:rFonts w:eastAsia="Times New Roman" w:cs="Times New Roman"/>
          <w:szCs w:val="14"/>
          <w:lang w:eastAsia="ar-SA"/>
        </w:rPr>
      </w:pPr>
      <w:r w:rsidRPr="00CB54E6">
        <w:rPr>
          <w:rFonts w:eastAsia="Times New Roman" w:cs="Times New Roman"/>
          <w:szCs w:val="14"/>
          <w:lang w:eastAsia="ar-SA"/>
        </w:rPr>
        <w:t>Przedmiotem niniejszej Specyfikacji Technicznej Wykonania i Odbioru Robót Budowlanych (ST) są wymagania dotyczące wykonania i odbioru robót związanych z rozbiórką elementów dróg i zagospodarowania.</w:t>
      </w:r>
    </w:p>
    <w:p w:rsidR="00923AC7" w:rsidRPr="00CB54E6" w:rsidRDefault="00580196" w:rsidP="00D942ED">
      <w:pPr>
        <w:pStyle w:val="Akapitzlist"/>
        <w:numPr>
          <w:ilvl w:val="1"/>
          <w:numId w:val="14"/>
        </w:numPr>
        <w:tabs>
          <w:tab w:val="left" w:pos="426"/>
        </w:tabs>
        <w:ind w:left="0" w:firstLine="0"/>
        <w:rPr>
          <w:b/>
        </w:rPr>
      </w:pPr>
      <w:r w:rsidRPr="00CB54E6">
        <w:rPr>
          <w:b/>
        </w:rPr>
        <w:t xml:space="preserve">Zakres stosowania </w:t>
      </w:r>
      <w:r w:rsidR="00923AC7" w:rsidRPr="00CB54E6">
        <w:rPr>
          <w:b/>
        </w:rPr>
        <w:t>ST</w:t>
      </w:r>
    </w:p>
    <w:p w:rsidR="00923AC7" w:rsidRPr="00CB54E6" w:rsidRDefault="00923AC7" w:rsidP="008E2A70">
      <w:pPr>
        <w:pStyle w:val="Tekstpodstawowy"/>
        <w:spacing w:after="0"/>
        <w:ind w:left="0" w:right="141"/>
        <w:rPr>
          <w:szCs w:val="14"/>
        </w:rPr>
      </w:pPr>
      <w:r w:rsidRPr="00CB54E6">
        <w:rPr>
          <w:szCs w:val="14"/>
        </w:rPr>
        <w:t>Szczeg</w:t>
      </w:r>
      <w:r w:rsidR="001A2049" w:rsidRPr="00CB54E6">
        <w:rPr>
          <w:szCs w:val="14"/>
        </w:rPr>
        <w:t>ółowa Specyfikacja Techniczna (</w:t>
      </w:r>
      <w:r w:rsidRPr="00CB54E6">
        <w:rPr>
          <w:szCs w:val="14"/>
        </w:rPr>
        <w:t>ST) stanowi obowiązujący dokument przetargowy i kontraktowy przy zlecaniu i realizac</w:t>
      </w:r>
      <w:r w:rsidR="001A2049" w:rsidRPr="00CB54E6">
        <w:rPr>
          <w:szCs w:val="14"/>
        </w:rPr>
        <w:t xml:space="preserve">ji robót wymienionych w pkt.1.1 specyfikacji </w:t>
      </w:r>
      <w:r w:rsidR="00C80E61" w:rsidRPr="00CB54E6">
        <w:rPr>
          <w:szCs w:val="14"/>
        </w:rPr>
        <w:t>ST D-00.00.00</w:t>
      </w:r>
      <w:r w:rsidR="001A2049" w:rsidRPr="00CB54E6">
        <w:rPr>
          <w:szCs w:val="14"/>
        </w:rPr>
        <w:t>.</w:t>
      </w:r>
    </w:p>
    <w:p w:rsidR="00923AC7" w:rsidRPr="00CB54E6" w:rsidRDefault="00923AC7" w:rsidP="00D942ED">
      <w:pPr>
        <w:pStyle w:val="Akapitzlist"/>
        <w:numPr>
          <w:ilvl w:val="1"/>
          <w:numId w:val="14"/>
        </w:numPr>
        <w:tabs>
          <w:tab w:val="left" w:pos="426"/>
        </w:tabs>
        <w:ind w:left="0" w:firstLine="0"/>
        <w:rPr>
          <w:b/>
        </w:rPr>
      </w:pPr>
      <w:r w:rsidRPr="00CB54E6">
        <w:rPr>
          <w:b/>
        </w:rPr>
        <w:t xml:space="preserve">Zakres robót objętych </w:t>
      </w:r>
      <w:r w:rsidR="00A61594" w:rsidRPr="00CB54E6">
        <w:rPr>
          <w:b/>
        </w:rPr>
        <w:t>ST</w:t>
      </w:r>
    </w:p>
    <w:p w:rsidR="00923AC7" w:rsidRPr="00CB54E6" w:rsidRDefault="00923AC7" w:rsidP="008E2A70">
      <w:pPr>
        <w:pStyle w:val="Tekstpodstawowy"/>
        <w:spacing w:after="0"/>
        <w:ind w:left="0" w:right="141"/>
        <w:rPr>
          <w:szCs w:val="14"/>
        </w:rPr>
      </w:pPr>
      <w:r w:rsidRPr="00CB54E6">
        <w:rPr>
          <w:szCs w:val="14"/>
        </w:rPr>
        <w:t xml:space="preserve">Ustalenia zawarte w niniejszej specyfikacji dotyczą zasad prowadzenia robót związanych z rozbiórką elementów drogowych w </w:t>
      </w:r>
      <w:r w:rsidR="00740B7A" w:rsidRPr="00CB54E6">
        <w:rPr>
          <w:szCs w:val="14"/>
        </w:rPr>
        <w:t>zakres, których</w:t>
      </w:r>
      <w:r w:rsidRPr="00CB54E6">
        <w:rPr>
          <w:szCs w:val="14"/>
        </w:rPr>
        <w:t xml:space="preserve"> wchodzi:</w:t>
      </w:r>
    </w:p>
    <w:p w:rsidR="00923AC7" w:rsidRPr="00CB54E6" w:rsidRDefault="00A8508F" w:rsidP="00D942ED">
      <w:pPr>
        <w:pStyle w:val="Tekstpodstawowy"/>
        <w:numPr>
          <w:ilvl w:val="0"/>
          <w:numId w:val="37"/>
        </w:numPr>
        <w:tabs>
          <w:tab w:val="left" w:pos="142"/>
        </w:tabs>
        <w:spacing w:after="0"/>
        <w:ind w:left="0" w:right="141" w:firstLine="0"/>
        <w:rPr>
          <w:szCs w:val="14"/>
        </w:rPr>
      </w:pPr>
      <w:r w:rsidRPr="00CB54E6">
        <w:rPr>
          <w:szCs w:val="14"/>
        </w:rPr>
        <w:t>demontaż pionowych zna</w:t>
      </w:r>
      <w:r w:rsidR="00923AC7" w:rsidRPr="00CB54E6">
        <w:rPr>
          <w:szCs w:val="14"/>
        </w:rPr>
        <w:t>ków drogowych i ich konstrukcji wsporczych</w:t>
      </w:r>
    </w:p>
    <w:p w:rsidR="00923AC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ręczne i mechaniczne rozebranie nawierzchni jezdni, chodników oraz zjazdów o nawierzchni</w:t>
      </w:r>
      <w:r w:rsidR="00727322" w:rsidRPr="00CB54E6">
        <w:rPr>
          <w:szCs w:val="14"/>
        </w:rPr>
        <w:t xml:space="preserve"> nieutwardzonych,</w:t>
      </w:r>
      <w:r w:rsidRPr="00CB54E6">
        <w:rPr>
          <w:szCs w:val="14"/>
        </w:rPr>
        <w:t xml:space="preserve"> z mieszanek mineralno-bitumicznych, betonowej kostki brukowej, płyt ażurowych, płyt sześciokątnych, płyt betonowych, betonu, bruku oraz kostki kamiennej, brukowca, płytek chodnikowych na podsypce piaskowej lub cementowo - piaskowej</w:t>
      </w:r>
    </w:p>
    <w:p w:rsidR="00923AC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ręczne i mechaniczne rozebranie obrzeży, oporników, krawężników na podsypce piaskowej, cementowo – piaskowej oraz ławie betonowej</w:t>
      </w:r>
    </w:p>
    <w:p w:rsidR="00923AC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przepustów: betonowych, żelbetowych, kamiennych, ceglanych, tworzyw sztucznych wraz z ściankami czołowymi oraz innymi umocnieniami.</w:t>
      </w:r>
    </w:p>
    <w:p w:rsidR="00923AC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ręczne i mechaniczne rozebranie podbudowy z kruszywa, z gruntu stabilizowanego</w:t>
      </w:r>
    </w:p>
    <w:p w:rsidR="00923AC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cięcie nawierzchni bitumicznych piłą spalinową</w:t>
      </w:r>
    </w:p>
    <w:p w:rsidR="007C3E97" w:rsidRPr="00CB54E6" w:rsidRDefault="00923AC7" w:rsidP="00D942ED">
      <w:pPr>
        <w:pStyle w:val="Tekstpodstawowy"/>
        <w:numPr>
          <w:ilvl w:val="0"/>
          <w:numId w:val="37"/>
        </w:numPr>
        <w:tabs>
          <w:tab w:val="left" w:pos="142"/>
        </w:tabs>
        <w:spacing w:after="0"/>
        <w:ind w:left="0" w:right="141" w:firstLine="0"/>
        <w:rPr>
          <w:szCs w:val="14"/>
        </w:rPr>
      </w:pPr>
      <w:r w:rsidRPr="00CB54E6">
        <w:rPr>
          <w:szCs w:val="14"/>
        </w:rPr>
        <w:t>transport materiałów z rozbiórki</w:t>
      </w:r>
    </w:p>
    <w:p w:rsidR="00923AC7" w:rsidRPr="00CB54E6" w:rsidRDefault="00923AC7" w:rsidP="00D942ED">
      <w:pPr>
        <w:pStyle w:val="Akapitzlist"/>
        <w:numPr>
          <w:ilvl w:val="1"/>
          <w:numId w:val="14"/>
        </w:numPr>
        <w:tabs>
          <w:tab w:val="left" w:pos="426"/>
        </w:tabs>
        <w:ind w:left="0" w:firstLine="0"/>
        <w:rPr>
          <w:b/>
        </w:rPr>
      </w:pPr>
      <w:r w:rsidRPr="00CB54E6">
        <w:rPr>
          <w:b/>
        </w:rPr>
        <w:t>Określenia podstawowe</w:t>
      </w:r>
    </w:p>
    <w:p w:rsidR="001A2049" w:rsidRPr="00CB54E6" w:rsidRDefault="001A2049" w:rsidP="008E2A70">
      <w:pPr>
        <w:pStyle w:val="Tekstpodstawowy"/>
        <w:spacing w:after="0"/>
        <w:ind w:left="0" w:right="147"/>
        <w:rPr>
          <w:rFonts w:eastAsiaTheme="minorEastAsia" w:cstheme="minorBidi"/>
          <w:lang w:eastAsia="pl-PL"/>
        </w:rPr>
      </w:pPr>
      <w:r w:rsidRPr="00CB54E6">
        <w:rPr>
          <w:rFonts w:eastAsiaTheme="minorEastAsia" w:cstheme="minorBidi"/>
          <w:lang w:eastAsia="pl-PL"/>
        </w:rPr>
        <w:t xml:space="preserve">Określenia podstawowe są zgodne z obowiązującymi, odpowiednimi polskimi normami oraz z definicjami podanymi w Ogólnej </w:t>
      </w:r>
      <w:r w:rsidRPr="00CB54E6">
        <w:t>Specyfikacji Technicznej Wykonania i Odbioru Robót Budowlanych (OST)</w:t>
      </w:r>
      <w:r w:rsidRPr="00CB54E6">
        <w:rPr>
          <w:rFonts w:eastAsiaTheme="minorEastAsia" w:cstheme="minorBidi"/>
          <w:lang w:eastAsia="pl-PL"/>
        </w:rPr>
        <w:t xml:space="preserve"> </w:t>
      </w:r>
      <w:r w:rsidR="00C80E61" w:rsidRPr="00CB54E6">
        <w:rPr>
          <w:rFonts w:eastAsiaTheme="minorEastAsia" w:cstheme="minorBidi"/>
          <w:lang w:eastAsia="pl-PL"/>
        </w:rPr>
        <w:t>ST D-00.00.00</w:t>
      </w:r>
      <w:r w:rsidRPr="00CB54E6">
        <w:rPr>
          <w:rFonts w:eastAsiaTheme="minorEastAsia" w:cstheme="minorBidi"/>
          <w:lang w:eastAsia="pl-PL"/>
        </w:rPr>
        <w:t xml:space="preserve"> Wymagania ogólne.</w:t>
      </w:r>
    </w:p>
    <w:p w:rsidR="001A2049" w:rsidRPr="00CB54E6" w:rsidRDefault="00923AC7" w:rsidP="00D942ED">
      <w:pPr>
        <w:pStyle w:val="Akapitzlist"/>
        <w:numPr>
          <w:ilvl w:val="1"/>
          <w:numId w:val="14"/>
        </w:numPr>
        <w:tabs>
          <w:tab w:val="left" w:pos="426"/>
        </w:tabs>
        <w:ind w:left="0" w:firstLine="0"/>
        <w:rPr>
          <w:b/>
        </w:rPr>
      </w:pPr>
      <w:r w:rsidRPr="00CB54E6">
        <w:rPr>
          <w:b/>
        </w:rPr>
        <w:t>Ogólne wymagania dotyczące robót</w:t>
      </w:r>
    </w:p>
    <w:p w:rsidR="001A2049" w:rsidRPr="00CB54E6" w:rsidRDefault="001A2049" w:rsidP="008E2A70">
      <w:pPr>
        <w:ind w:left="0"/>
        <w:rPr>
          <w:rFonts w:eastAsiaTheme="minorEastAsia" w:cstheme="minorBidi"/>
          <w:lang w:eastAsia="pl-PL"/>
        </w:rPr>
      </w:pPr>
      <w:r w:rsidRPr="00CB54E6">
        <w:rPr>
          <w:rFonts w:eastAsiaTheme="minorEastAsia" w:cstheme="minorBidi"/>
          <w:lang w:eastAsia="pl-PL"/>
        </w:rPr>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DE4DDD" w:rsidRPr="00CB54E6">
        <w:rPr>
          <w:rFonts w:eastAsiaTheme="minorEastAsia" w:cstheme="minorBidi"/>
          <w:lang w:eastAsia="pl-PL"/>
        </w:rPr>
        <w:t>ST D</w:t>
      </w:r>
      <w:r w:rsidR="00C80E61" w:rsidRPr="00CB54E6">
        <w:rPr>
          <w:rFonts w:eastAsiaTheme="minorEastAsia" w:cstheme="minorBidi"/>
          <w:lang w:eastAsia="pl-PL"/>
        </w:rPr>
        <w:t>-00.00.00</w:t>
      </w:r>
      <w:r w:rsidRPr="00CB54E6">
        <w:rPr>
          <w:rFonts w:eastAsiaTheme="minorEastAsia" w:cstheme="minorBidi"/>
          <w:lang w:eastAsia="pl-PL"/>
        </w:rPr>
        <w:t>.</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MATERIAŁY</w:t>
      </w:r>
    </w:p>
    <w:p w:rsidR="005E78E7" w:rsidRPr="00CB54E6" w:rsidRDefault="00F9065F" w:rsidP="00D942ED">
      <w:pPr>
        <w:pStyle w:val="Akapitzlist"/>
        <w:numPr>
          <w:ilvl w:val="1"/>
          <w:numId w:val="14"/>
        </w:numPr>
        <w:tabs>
          <w:tab w:val="left" w:pos="426"/>
        </w:tabs>
        <w:ind w:left="0" w:firstLine="0"/>
        <w:rPr>
          <w:b/>
        </w:rPr>
      </w:pPr>
      <w:r w:rsidRPr="00CB54E6">
        <w:rPr>
          <w:b/>
        </w:rPr>
        <w:t>Ogólne w</w:t>
      </w:r>
      <w:r w:rsidR="005E78E7" w:rsidRPr="00CB54E6">
        <w:rPr>
          <w:b/>
        </w:rPr>
        <w:t>ymagania dotyczące materiałów</w:t>
      </w:r>
    </w:p>
    <w:p w:rsidR="005E78E7" w:rsidRPr="00CB54E6" w:rsidRDefault="009F0372" w:rsidP="008E2A70">
      <w:pPr>
        <w:pStyle w:val="Tekstpodstawowy"/>
        <w:spacing w:after="0"/>
        <w:ind w:left="0" w:right="141"/>
        <w:rPr>
          <w:szCs w:val="14"/>
        </w:rPr>
      </w:pPr>
      <w:r w:rsidRPr="00CB54E6">
        <w:rPr>
          <w:szCs w:val="14"/>
        </w:rPr>
        <w:t>Ogólne wymagania dotyczące materiałów</w:t>
      </w:r>
      <w:r w:rsidR="00351BFF" w:rsidRPr="00CB54E6">
        <w:rPr>
          <w:szCs w:val="14"/>
        </w:rPr>
        <w:t xml:space="preserve"> zawarte są w </w:t>
      </w:r>
      <w:r w:rsidR="00C80E61" w:rsidRPr="00CB54E6">
        <w:rPr>
          <w:szCs w:val="14"/>
        </w:rPr>
        <w:t>ST D-00.00.00</w:t>
      </w:r>
      <w:r w:rsidR="005E78E7" w:rsidRPr="00CB54E6">
        <w:rPr>
          <w:szCs w:val="14"/>
        </w:rPr>
        <w:t>.</w:t>
      </w:r>
    </w:p>
    <w:p w:rsidR="005E78E7" w:rsidRPr="00CB54E6" w:rsidRDefault="005E78E7" w:rsidP="00D942ED">
      <w:pPr>
        <w:pStyle w:val="Akapitzlist"/>
        <w:numPr>
          <w:ilvl w:val="1"/>
          <w:numId w:val="14"/>
        </w:numPr>
        <w:tabs>
          <w:tab w:val="left" w:pos="426"/>
        </w:tabs>
        <w:ind w:left="0" w:firstLine="0"/>
        <w:rPr>
          <w:b/>
        </w:rPr>
      </w:pPr>
      <w:r w:rsidRPr="00CB54E6">
        <w:rPr>
          <w:b/>
        </w:rPr>
        <w:t>Materiały z rozbiórki</w:t>
      </w:r>
    </w:p>
    <w:p w:rsidR="00923AC7" w:rsidRPr="00CB54E6" w:rsidRDefault="00923AC7" w:rsidP="008E2A70">
      <w:pPr>
        <w:pStyle w:val="Tekstpodstawowy"/>
        <w:spacing w:after="0"/>
        <w:ind w:left="0" w:right="141"/>
        <w:rPr>
          <w:szCs w:val="14"/>
        </w:rPr>
      </w:pPr>
      <w:r w:rsidRPr="00CB54E6">
        <w:rPr>
          <w:szCs w:val="14"/>
        </w:rPr>
        <w:t xml:space="preserve">Materiały pozyskane z rozbiórki takie jak krawężniki, kostka betonowa oraz gruz </w:t>
      </w:r>
      <w:r w:rsidR="00740B7A" w:rsidRPr="00CB54E6">
        <w:rPr>
          <w:szCs w:val="14"/>
        </w:rPr>
        <w:t>nieprzeznaczone</w:t>
      </w:r>
      <w:r w:rsidRPr="00CB54E6">
        <w:rPr>
          <w:szCs w:val="14"/>
        </w:rPr>
        <w:t xml:space="preserve"> do ponownego wbudowania, lecz nadające się do wykorzystania Wykonawca przekaże Inwestorowi i złoży w miejscu przez niego wskazanym.</w:t>
      </w:r>
    </w:p>
    <w:p w:rsidR="00923AC7" w:rsidRPr="00CB54E6" w:rsidRDefault="00923AC7" w:rsidP="008E2A70">
      <w:pPr>
        <w:pStyle w:val="Tekstpodstawowy"/>
        <w:spacing w:after="0"/>
        <w:ind w:left="0" w:right="141"/>
        <w:rPr>
          <w:szCs w:val="14"/>
        </w:rPr>
      </w:pPr>
      <w:r w:rsidRPr="00CB54E6">
        <w:rPr>
          <w:szCs w:val="14"/>
        </w:rPr>
        <w:t>Pozostałe elementy z rozbiórek stają się własnością Wykonawcy i powinny być usunięte z terenu budowy i zutylizowane na jego koszt.</w:t>
      </w:r>
    </w:p>
    <w:p w:rsidR="005E78E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SPRZĘT</w:t>
      </w:r>
    </w:p>
    <w:p w:rsidR="005E78E7" w:rsidRPr="00CB54E6" w:rsidRDefault="00F9065F" w:rsidP="00D942ED">
      <w:pPr>
        <w:pStyle w:val="Tekstpodstawowy"/>
        <w:numPr>
          <w:ilvl w:val="1"/>
          <w:numId w:val="14"/>
        </w:numPr>
        <w:tabs>
          <w:tab w:val="left" w:pos="426"/>
        </w:tabs>
        <w:suppressAutoHyphens w:val="0"/>
        <w:overflowPunct/>
        <w:autoSpaceDE/>
        <w:spacing w:after="0"/>
        <w:ind w:left="0" w:right="141" w:firstLine="0"/>
        <w:textAlignment w:val="auto"/>
        <w:rPr>
          <w:b/>
          <w:szCs w:val="14"/>
        </w:rPr>
      </w:pPr>
      <w:r w:rsidRPr="00CB54E6">
        <w:rPr>
          <w:b/>
          <w:szCs w:val="14"/>
        </w:rPr>
        <w:t>Ogólne w</w:t>
      </w:r>
      <w:r w:rsidR="00B45FFC" w:rsidRPr="00CB54E6">
        <w:rPr>
          <w:b/>
          <w:szCs w:val="14"/>
        </w:rPr>
        <w:t>ymagania dotyczące sprzętu</w:t>
      </w:r>
    </w:p>
    <w:p w:rsidR="001C7220" w:rsidRPr="00CB54E6" w:rsidRDefault="002A0F05" w:rsidP="008E2A70">
      <w:pPr>
        <w:pStyle w:val="Tekstpodstawowy"/>
        <w:spacing w:after="0"/>
        <w:ind w:left="0" w:right="141"/>
        <w:rPr>
          <w:szCs w:val="14"/>
        </w:rPr>
      </w:pPr>
      <w:r w:rsidRPr="00CB54E6">
        <w:rPr>
          <w:szCs w:val="14"/>
        </w:rPr>
        <w:t>Ogólne wymagania dotyczące sprzętu</w:t>
      </w:r>
      <w:r w:rsidR="001C7220" w:rsidRPr="00CB54E6">
        <w:rPr>
          <w:szCs w:val="14"/>
        </w:rPr>
        <w:t xml:space="preserve"> zawarte są w </w:t>
      </w:r>
      <w:r w:rsidR="00DE4DDD" w:rsidRPr="00CB54E6">
        <w:rPr>
          <w:szCs w:val="14"/>
        </w:rPr>
        <w:t>ST D</w:t>
      </w:r>
      <w:r w:rsidR="00C80E61" w:rsidRPr="00CB54E6">
        <w:rPr>
          <w:szCs w:val="14"/>
        </w:rPr>
        <w:t>-00.00.00</w:t>
      </w:r>
      <w:r w:rsidR="001C7220" w:rsidRPr="00CB54E6">
        <w:rPr>
          <w:szCs w:val="14"/>
        </w:rPr>
        <w:t>.</w:t>
      </w:r>
    </w:p>
    <w:p w:rsidR="00923AC7" w:rsidRPr="00CB54E6" w:rsidRDefault="00923AC7" w:rsidP="00D942ED">
      <w:pPr>
        <w:pStyle w:val="Tekstpodstawowy"/>
        <w:numPr>
          <w:ilvl w:val="1"/>
          <w:numId w:val="14"/>
        </w:numPr>
        <w:tabs>
          <w:tab w:val="left" w:pos="426"/>
        </w:tabs>
        <w:suppressAutoHyphens w:val="0"/>
        <w:overflowPunct/>
        <w:autoSpaceDE/>
        <w:spacing w:after="0"/>
        <w:ind w:left="0" w:right="141" w:firstLine="0"/>
        <w:textAlignment w:val="auto"/>
        <w:rPr>
          <w:szCs w:val="14"/>
        </w:rPr>
      </w:pPr>
      <w:r w:rsidRPr="00CB54E6">
        <w:rPr>
          <w:b/>
          <w:szCs w:val="14"/>
        </w:rPr>
        <w:t xml:space="preserve">Sprzęt </w:t>
      </w:r>
      <w:r w:rsidR="00F9065F" w:rsidRPr="00CB54E6">
        <w:rPr>
          <w:b/>
          <w:szCs w:val="14"/>
        </w:rPr>
        <w:t xml:space="preserve">stosowany </w:t>
      </w:r>
      <w:r w:rsidRPr="00CB54E6">
        <w:rPr>
          <w:b/>
          <w:szCs w:val="14"/>
        </w:rPr>
        <w:t xml:space="preserve">do </w:t>
      </w:r>
      <w:r w:rsidR="00F9065F" w:rsidRPr="00CB54E6">
        <w:rPr>
          <w:b/>
          <w:szCs w:val="14"/>
        </w:rPr>
        <w:t xml:space="preserve">wykonania </w:t>
      </w:r>
      <w:r w:rsidRPr="00CB54E6">
        <w:rPr>
          <w:b/>
          <w:szCs w:val="14"/>
        </w:rPr>
        <w:t>rozbiórek</w:t>
      </w:r>
    </w:p>
    <w:p w:rsidR="00923AC7" w:rsidRPr="00CB54E6" w:rsidRDefault="00217A7B" w:rsidP="008E2A70">
      <w:pPr>
        <w:pStyle w:val="Tekstpodstawowy"/>
        <w:spacing w:after="0"/>
        <w:ind w:left="0" w:right="141"/>
        <w:contextualSpacing/>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ładowarki, koparki, spycharki,</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samochody ciężarowe,</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młoty pneumatyczne,</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piły mechaniczne,</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frezarki,</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zrywarki,</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żurawie samochodowe</w:t>
      </w:r>
    </w:p>
    <w:p w:rsidR="00923AC7" w:rsidRPr="00CB54E6" w:rsidRDefault="00923AC7" w:rsidP="008E2A70">
      <w:pPr>
        <w:pStyle w:val="Tekstpodstawowy"/>
        <w:spacing w:after="0"/>
        <w:ind w:left="0" w:right="141"/>
        <w:rPr>
          <w:szCs w:val="14"/>
        </w:rPr>
      </w:pPr>
      <w:r w:rsidRPr="00CB54E6">
        <w:rPr>
          <w:szCs w:val="14"/>
        </w:rPr>
        <w:t xml:space="preserve">Drobne roboty można wykonywać ręcznie przy zastosowaniu </w:t>
      </w:r>
      <w:r w:rsidR="00694C28" w:rsidRPr="00CB54E6">
        <w:rPr>
          <w:szCs w:val="14"/>
        </w:rPr>
        <w:t>prostych narzędzi</w:t>
      </w:r>
      <w:r w:rsidRPr="00CB54E6">
        <w:rPr>
          <w:szCs w:val="14"/>
        </w:rPr>
        <w:t xml:space="preserve"> pomocniczych.</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TRANSPORT</w:t>
      </w:r>
    </w:p>
    <w:p w:rsidR="00993ED9" w:rsidRPr="00CB54E6" w:rsidRDefault="00993ED9" w:rsidP="00D942ED">
      <w:pPr>
        <w:pStyle w:val="Akapitzlist"/>
        <w:numPr>
          <w:ilvl w:val="1"/>
          <w:numId w:val="14"/>
        </w:numPr>
        <w:tabs>
          <w:tab w:val="left" w:pos="426"/>
        </w:tabs>
        <w:ind w:left="0" w:right="141" w:firstLine="0"/>
        <w:rPr>
          <w:b/>
        </w:rPr>
      </w:pPr>
      <w:r w:rsidRPr="00CB54E6">
        <w:rPr>
          <w:b/>
        </w:rPr>
        <w:t>Ogólne wymagania dotyczące transportu</w:t>
      </w:r>
    </w:p>
    <w:p w:rsidR="00993ED9" w:rsidRPr="00CB54E6" w:rsidRDefault="00993ED9" w:rsidP="00993ED9">
      <w:pPr>
        <w:pStyle w:val="Tekstpodstawowy"/>
        <w:spacing w:after="0"/>
        <w:ind w:left="0" w:right="141"/>
        <w:rPr>
          <w:szCs w:val="14"/>
        </w:rPr>
      </w:pPr>
      <w:r w:rsidRPr="00CB54E6">
        <w:rPr>
          <w:szCs w:val="14"/>
        </w:rPr>
        <w:t>Wymagania ogólne dotyczące transportu podano w ST D-00.00.00.</w:t>
      </w:r>
    </w:p>
    <w:p w:rsidR="00923AC7" w:rsidRPr="00CB54E6" w:rsidRDefault="00923AC7" w:rsidP="00D942ED">
      <w:pPr>
        <w:pStyle w:val="Akapitzlist"/>
        <w:numPr>
          <w:ilvl w:val="1"/>
          <w:numId w:val="14"/>
        </w:numPr>
        <w:tabs>
          <w:tab w:val="left" w:pos="426"/>
        </w:tabs>
        <w:ind w:left="0" w:firstLine="0"/>
        <w:rPr>
          <w:b/>
        </w:rPr>
      </w:pPr>
      <w:r w:rsidRPr="00CB54E6">
        <w:rPr>
          <w:b/>
        </w:rPr>
        <w:t>Transport materiałów z rozbiórki</w:t>
      </w:r>
    </w:p>
    <w:p w:rsidR="00923AC7" w:rsidRPr="00CB54E6" w:rsidRDefault="00923AC7" w:rsidP="008E2A70">
      <w:pPr>
        <w:pStyle w:val="Tekstpodstawowy"/>
        <w:spacing w:after="0"/>
        <w:ind w:left="0" w:right="141"/>
        <w:rPr>
          <w:szCs w:val="14"/>
        </w:rPr>
      </w:pPr>
      <w:r w:rsidRPr="00CB54E6">
        <w:rPr>
          <w:szCs w:val="14"/>
        </w:rPr>
        <w:t xml:space="preserve">Materiały z rozbiórki można przewozić dowolnymi środkami transportu. Wykonawca zapewni sukcesywny odwóz materiałów i gruzu z rozbiórki. Materiały które Inwestor wskaże do odzysku należy wywieźć na </w:t>
      </w:r>
      <w:r w:rsidR="00740B7A" w:rsidRPr="00CB54E6">
        <w:rPr>
          <w:szCs w:val="14"/>
        </w:rPr>
        <w:t>odległość</w:t>
      </w:r>
      <w:r w:rsidRPr="00CB54E6">
        <w:rPr>
          <w:szCs w:val="14"/>
        </w:rPr>
        <w:t xml:space="preserve"> do 5 km od placu budowy w miejsce </w:t>
      </w:r>
      <w:r w:rsidR="00740B7A" w:rsidRPr="00CB54E6">
        <w:rPr>
          <w:szCs w:val="14"/>
        </w:rPr>
        <w:t>wskazane</w:t>
      </w:r>
      <w:r w:rsidRPr="00CB54E6">
        <w:rPr>
          <w:szCs w:val="14"/>
        </w:rPr>
        <w:t xml:space="preserve"> przez Inwestora. Pozostałe materiały z rozbiórki wykonawca wywiezie i podda utylizacji na własny koszt.</w:t>
      </w:r>
    </w:p>
    <w:p w:rsidR="00923AC7" w:rsidRPr="00CB54E6" w:rsidRDefault="00923AC7" w:rsidP="008E2A70">
      <w:pPr>
        <w:ind w:left="0"/>
        <w:rPr>
          <w:b/>
        </w:rPr>
      </w:pPr>
      <w:r w:rsidRPr="00CB54E6">
        <w:rPr>
          <w:b/>
        </w:rPr>
        <w:t>Sposób postępowania z materiałami uzyskanymi z rozbiórki należy uzgodnić z Inwestorem.</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WYKONANIE ROBÓT</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Ogólne zasady wykonania robót</w:t>
      </w:r>
    </w:p>
    <w:p w:rsidR="00993ED9" w:rsidRPr="00CB54E6" w:rsidRDefault="00993ED9" w:rsidP="00993ED9">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Wykonanie robót rozbiórkowych</w:t>
      </w:r>
    </w:p>
    <w:p w:rsidR="00923AC7" w:rsidRPr="00CB54E6" w:rsidRDefault="00923AC7" w:rsidP="008E2A70">
      <w:pPr>
        <w:pStyle w:val="Tekstpodstawowy"/>
        <w:spacing w:after="0"/>
        <w:ind w:left="0" w:right="141"/>
        <w:contextualSpacing/>
        <w:rPr>
          <w:szCs w:val="14"/>
        </w:rPr>
      </w:pPr>
      <w:r w:rsidRPr="00CB54E6">
        <w:rPr>
          <w:szCs w:val="14"/>
        </w:rPr>
        <w:t xml:space="preserve">Roboty rozbiórkowe elementów dróg obejmują usunięcie z terenu budowy wszystkich elementów wymienionych w </w:t>
      </w:r>
      <w:r w:rsidR="00740B7A" w:rsidRPr="00CB54E6">
        <w:rPr>
          <w:szCs w:val="14"/>
        </w:rPr>
        <w:t>pkt.</w:t>
      </w:r>
      <w:r w:rsidRPr="00CB54E6">
        <w:rPr>
          <w:szCs w:val="14"/>
        </w:rPr>
        <w:t xml:space="preserve"> 1.3, zgodnie z dokumentacją projektową, </w:t>
      </w:r>
      <w:r w:rsidR="00A61594" w:rsidRPr="00CB54E6">
        <w:rPr>
          <w:szCs w:val="14"/>
        </w:rPr>
        <w:t>ST</w:t>
      </w:r>
      <w:r w:rsidRPr="00CB54E6">
        <w:rPr>
          <w:szCs w:val="14"/>
        </w:rPr>
        <w:t xml:space="preserve"> lub wskazanych przez Inspektora Nadzoru.</w:t>
      </w:r>
    </w:p>
    <w:p w:rsidR="00923AC7" w:rsidRPr="00CB54E6" w:rsidRDefault="00923AC7" w:rsidP="008E2A70">
      <w:pPr>
        <w:pStyle w:val="Tekstpodstawowy"/>
        <w:spacing w:after="0"/>
        <w:ind w:left="0" w:right="141"/>
        <w:contextualSpacing/>
        <w:rPr>
          <w:szCs w:val="14"/>
        </w:rPr>
      </w:pPr>
      <w:r w:rsidRPr="00CB54E6">
        <w:rPr>
          <w:szCs w:val="14"/>
        </w:rPr>
        <w:t xml:space="preserve">Roboty rozbiórkowe można wykonywać mechanicznie lub ręcznie w sposób określony w </w:t>
      </w:r>
      <w:r w:rsidR="00A61594" w:rsidRPr="00CB54E6">
        <w:rPr>
          <w:szCs w:val="14"/>
        </w:rPr>
        <w:t>ST</w:t>
      </w:r>
      <w:r w:rsidRPr="00CB54E6">
        <w:rPr>
          <w:szCs w:val="14"/>
        </w:rPr>
        <w:t xml:space="preserve"> lub przez Inspektora Nadzoru.</w:t>
      </w:r>
    </w:p>
    <w:p w:rsidR="00923AC7" w:rsidRPr="00CB54E6" w:rsidRDefault="00923AC7" w:rsidP="008E2A70">
      <w:pPr>
        <w:pStyle w:val="Tekstpodstawowy"/>
        <w:spacing w:after="0"/>
        <w:ind w:left="0" w:right="141"/>
        <w:contextualSpacing/>
        <w:rPr>
          <w:szCs w:val="14"/>
        </w:rPr>
      </w:pPr>
      <w:r w:rsidRPr="00CB54E6">
        <w:rPr>
          <w:szCs w:val="14"/>
        </w:rPr>
        <w:t xml:space="preserve">Elementy i materiały, które zgodnie z </w:t>
      </w:r>
      <w:r w:rsidR="00A61594" w:rsidRPr="00CB54E6">
        <w:rPr>
          <w:szCs w:val="14"/>
        </w:rPr>
        <w:t>ST</w:t>
      </w:r>
      <w:r w:rsidRPr="00CB54E6">
        <w:rPr>
          <w:szCs w:val="14"/>
        </w:rPr>
        <w:t xml:space="preserve"> stają się własnością Wykonawcy, powinny być usunięte z terenu budowy.</w:t>
      </w:r>
    </w:p>
    <w:p w:rsidR="00923AC7" w:rsidRPr="00CB54E6" w:rsidRDefault="00923AC7" w:rsidP="008E2A70">
      <w:pPr>
        <w:pStyle w:val="Tekstpodstawowy"/>
        <w:spacing w:after="0"/>
        <w:ind w:left="0" w:right="141"/>
        <w:contextualSpacing/>
        <w:rPr>
          <w:szCs w:val="14"/>
        </w:rPr>
      </w:pPr>
      <w:r w:rsidRPr="00CB54E6">
        <w:rPr>
          <w:szCs w:val="14"/>
        </w:rPr>
        <w:t xml:space="preserve">Uzyskany gruz, bezużyteczne elementy i materiały z rozbiórki nienadające się do wykorzystania Wykonawca zutylizuje we własnym zakresie. </w:t>
      </w:r>
    </w:p>
    <w:p w:rsidR="00923AC7" w:rsidRPr="00CB54E6" w:rsidRDefault="00923AC7" w:rsidP="008E2A70">
      <w:pPr>
        <w:pStyle w:val="Tekstpodstawowy"/>
        <w:spacing w:after="0"/>
        <w:ind w:left="0" w:right="141"/>
        <w:contextualSpacing/>
        <w:rPr>
          <w:szCs w:val="14"/>
        </w:rPr>
      </w:pPr>
      <w:r w:rsidRPr="00CB54E6">
        <w:rPr>
          <w:szCs w:val="14"/>
        </w:rPr>
        <w:t>Jeśli dokumentacja projektowa nie zawiera dokumentacji inwentaryzacyjnej lub/i rozbiórkowej, Inspektor może polecić Wykonawcy sporządzenie takiej dokumentacji, w której zostanie określony przewidziany odzysk materiałów. Wszystkie elementy możliwe do powtórnego wykorzystania powinny być usuwane bez powodowania zbędnych uszkodzeń oraz następnie oczyszczone.</w:t>
      </w:r>
    </w:p>
    <w:p w:rsidR="00923AC7" w:rsidRPr="00CB54E6" w:rsidRDefault="00923AC7" w:rsidP="008E2A70">
      <w:pPr>
        <w:pStyle w:val="Tekstpodstawowy"/>
        <w:spacing w:after="0"/>
        <w:ind w:left="0" w:right="141"/>
        <w:contextualSpacing/>
        <w:rPr>
          <w:szCs w:val="14"/>
        </w:rPr>
      </w:pPr>
      <w:r w:rsidRPr="00CB54E6">
        <w:rPr>
          <w:szCs w:val="14"/>
        </w:rPr>
        <w:t xml:space="preserve">Doły (wykopy) powstałe po rozbiórce elementów dróg, znajdujące się w miejscach, gdzie zgodnie z </w:t>
      </w:r>
      <w:r w:rsidR="00740B7A" w:rsidRPr="00CB54E6">
        <w:rPr>
          <w:szCs w:val="14"/>
        </w:rPr>
        <w:t>dokumentacją projektową</w:t>
      </w:r>
      <w:r w:rsidRPr="00CB54E6">
        <w:rPr>
          <w:szCs w:val="14"/>
        </w:rPr>
        <w:t xml:space="preserve"> będą wykonane wykopy drogowe, powinny być tymczasowo zabezpieczone. W szczególności należy zapobiec gromadzeniu się w nich wody opadowej.</w:t>
      </w:r>
    </w:p>
    <w:p w:rsidR="00923AC7" w:rsidRPr="00CB54E6" w:rsidRDefault="00923AC7" w:rsidP="008E2A70">
      <w:pPr>
        <w:pStyle w:val="Tekstpodstawowy"/>
        <w:spacing w:after="0"/>
        <w:ind w:left="0" w:right="141"/>
        <w:contextualSpacing/>
        <w:rPr>
          <w:szCs w:val="14"/>
        </w:rPr>
      </w:pPr>
      <w:r w:rsidRPr="00CB54E6">
        <w:rPr>
          <w:szCs w:val="14"/>
        </w:rPr>
        <w:t xml:space="preserve">Doły w miejscach, gdzie nie przewiduje się wykonania wykopów drogowych należy wypełnić warstwami, odpowiednim gruntem do poziomu otaczającego terenu i zagęścić zgodnie z wymaganiami określonymi w </w:t>
      </w:r>
      <w:r w:rsidR="00A61594" w:rsidRPr="00CB54E6">
        <w:rPr>
          <w:szCs w:val="14"/>
        </w:rPr>
        <w:t>ST</w:t>
      </w:r>
      <w:r w:rsidRPr="00CB54E6">
        <w:rPr>
          <w:szCs w:val="14"/>
        </w:rPr>
        <w:t xml:space="preserve"> „Roboty ziemne”.</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KONTROLA JAKOŚCI ROBÓT</w:t>
      </w:r>
    </w:p>
    <w:p w:rsidR="00993ED9" w:rsidRPr="00CB54E6" w:rsidRDefault="00993ED9" w:rsidP="00D942ED">
      <w:pPr>
        <w:pStyle w:val="Akapitzlist"/>
        <w:numPr>
          <w:ilvl w:val="1"/>
          <w:numId w:val="14"/>
        </w:numPr>
        <w:tabs>
          <w:tab w:val="left" w:pos="426"/>
        </w:tabs>
        <w:ind w:left="0" w:right="141" w:firstLine="0"/>
        <w:rPr>
          <w:b/>
        </w:rPr>
      </w:pPr>
      <w:r w:rsidRPr="00CB54E6">
        <w:rPr>
          <w:b/>
        </w:rPr>
        <w:t>Ogólne zasady kontroli jakości robót</w:t>
      </w:r>
    </w:p>
    <w:p w:rsidR="00993ED9" w:rsidRPr="00CB54E6" w:rsidRDefault="00993ED9" w:rsidP="00993ED9">
      <w:pPr>
        <w:pStyle w:val="Tekstpodstawowy"/>
        <w:spacing w:after="0"/>
        <w:ind w:left="0" w:right="141"/>
        <w:rPr>
          <w:szCs w:val="14"/>
        </w:rPr>
      </w:pPr>
      <w:r w:rsidRPr="00CB54E6">
        <w:rPr>
          <w:szCs w:val="14"/>
        </w:rPr>
        <w:t>Ogólne zasady kontroli jakości robót podano w ST D-00.00.00.</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Kontrola jakości robót rozbiórkowych</w:t>
      </w:r>
    </w:p>
    <w:p w:rsidR="00923AC7" w:rsidRPr="00CB54E6" w:rsidRDefault="00923AC7" w:rsidP="008E2A70">
      <w:pPr>
        <w:pStyle w:val="Tekstpodstawowy"/>
        <w:spacing w:after="0"/>
        <w:ind w:left="0" w:right="141"/>
        <w:rPr>
          <w:szCs w:val="14"/>
        </w:rPr>
      </w:pPr>
      <w:r w:rsidRPr="00CB54E6">
        <w:rPr>
          <w:szCs w:val="14"/>
        </w:rPr>
        <w:t>Kontrola jakości robót polega na wizualnej ocenie kompletności wykonanych robót rozbiórkowych oraz sprawdzeniu stopnia uszkodzenia elementów przewidzianych do powtórnego wykorzystania.</w:t>
      </w:r>
    </w:p>
    <w:p w:rsidR="00923AC7" w:rsidRPr="00CB54E6" w:rsidRDefault="00923AC7" w:rsidP="008E2A70">
      <w:pPr>
        <w:pStyle w:val="Tekstpodstawowy"/>
        <w:spacing w:after="0"/>
        <w:ind w:left="0" w:right="141"/>
        <w:rPr>
          <w:szCs w:val="14"/>
        </w:rPr>
      </w:pPr>
      <w:r w:rsidRPr="00CB54E6">
        <w:rPr>
          <w:szCs w:val="14"/>
        </w:rPr>
        <w:t xml:space="preserve">Zagęszczenie gruntu wypełniającego ewentualne doły po usuniętych elementach powinno spełniać odpowiednie wymagania określone </w:t>
      </w:r>
      <w:r w:rsidR="00740B7A" w:rsidRPr="00CB54E6">
        <w:rPr>
          <w:szCs w:val="14"/>
        </w:rPr>
        <w:t xml:space="preserve">w </w:t>
      </w:r>
      <w:r w:rsidR="00A61594" w:rsidRPr="00CB54E6">
        <w:rPr>
          <w:szCs w:val="14"/>
        </w:rPr>
        <w:t>ST</w:t>
      </w:r>
      <w:r w:rsidRPr="00CB54E6">
        <w:rPr>
          <w:szCs w:val="14"/>
        </w:rPr>
        <w:t xml:space="preserve"> „Roboty ziemne”.</w:t>
      </w:r>
    </w:p>
    <w:p w:rsidR="00B23BB2" w:rsidRPr="00CB54E6" w:rsidRDefault="00B23BB2" w:rsidP="008E2A70">
      <w:pPr>
        <w:pStyle w:val="Tekstpodstawowy"/>
        <w:spacing w:after="0"/>
        <w:ind w:left="0" w:right="141"/>
        <w:rPr>
          <w:szCs w:val="14"/>
        </w:rPr>
      </w:pPr>
    </w:p>
    <w:p w:rsidR="00B23BB2" w:rsidRPr="00CB54E6" w:rsidRDefault="00B23BB2" w:rsidP="008E2A70">
      <w:pPr>
        <w:pStyle w:val="Tekstpodstawowy"/>
        <w:spacing w:after="0"/>
        <w:ind w:left="0" w:right="141"/>
        <w:rPr>
          <w:szCs w:val="14"/>
        </w:rPr>
      </w:pPr>
    </w:p>
    <w:p w:rsidR="00B23BB2" w:rsidRPr="00CB54E6" w:rsidRDefault="00B23BB2" w:rsidP="008E2A70">
      <w:pPr>
        <w:pStyle w:val="Tekstpodstawowy"/>
        <w:spacing w:after="0"/>
        <w:ind w:left="0" w:right="141"/>
        <w:rPr>
          <w:szCs w:val="14"/>
        </w:rPr>
      </w:pPr>
    </w:p>
    <w:p w:rsidR="00B23BB2" w:rsidRPr="00CB54E6" w:rsidRDefault="00B23BB2" w:rsidP="008E2A70">
      <w:pPr>
        <w:pStyle w:val="Tekstpodstawowy"/>
        <w:spacing w:after="0"/>
        <w:ind w:left="0" w:right="141"/>
        <w:rPr>
          <w:szCs w:val="14"/>
        </w:rPr>
      </w:pPr>
    </w:p>
    <w:p w:rsidR="00B23BB2" w:rsidRPr="00CB54E6" w:rsidRDefault="00B23BB2" w:rsidP="008E2A70">
      <w:pPr>
        <w:pStyle w:val="Tekstpodstawowy"/>
        <w:spacing w:after="0"/>
        <w:ind w:left="0" w:right="141"/>
        <w:rPr>
          <w:szCs w:val="14"/>
        </w:rPr>
      </w:pP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lastRenderedPageBreak/>
        <w:t>OBMIAR ROBÓT</w:t>
      </w:r>
    </w:p>
    <w:p w:rsidR="00D23563" w:rsidRPr="00CB54E6" w:rsidRDefault="00D23563" w:rsidP="00D942ED">
      <w:pPr>
        <w:pStyle w:val="Akapitzlist"/>
        <w:numPr>
          <w:ilvl w:val="1"/>
          <w:numId w:val="14"/>
        </w:numPr>
        <w:tabs>
          <w:tab w:val="left" w:pos="426"/>
        </w:tabs>
        <w:ind w:left="0" w:right="141" w:firstLine="0"/>
        <w:rPr>
          <w:b/>
        </w:rPr>
      </w:pPr>
      <w:r w:rsidRPr="00CB54E6">
        <w:rPr>
          <w:b/>
        </w:rPr>
        <w:t>Ogólne zasady obmiaru robót</w:t>
      </w:r>
    </w:p>
    <w:p w:rsidR="00D23563" w:rsidRPr="00CB54E6" w:rsidRDefault="00D23563" w:rsidP="00D23563">
      <w:pPr>
        <w:pStyle w:val="Tekstpodstawowy"/>
        <w:spacing w:after="0"/>
        <w:ind w:left="0" w:right="141"/>
        <w:rPr>
          <w:szCs w:val="14"/>
        </w:rPr>
      </w:pPr>
      <w:r w:rsidRPr="00CB54E6">
        <w:rPr>
          <w:szCs w:val="14"/>
        </w:rPr>
        <w:t>Ogólne zasady obmiaru robót podano w ST D.M.00.00.00.</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Jednostka obmiarowa</w:t>
      </w:r>
    </w:p>
    <w:p w:rsidR="00923AC7" w:rsidRPr="00CB54E6" w:rsidRDefault="00923AC7" w:rsidP="008E2A70">
      <w:pPr>
        <w:pStyle w:val="Tekstpodstawowy"/>
        <w:spacing w:after="0"/>
        <w:ind w:left="0" w:right="141"/>
        <w:rPr>
          <w:szCs w:val="14"/>
        </w:rPr>
      </w:pPr>
      <w:r w:rsidRPr="00CB54E6">
        <w:rPr>
          <w:szCs w:val="14"/>
        </w:rPr>
        <w:t>Jednostką obmiarową robót związanych z rozbiórką elementów dróg i zagospodarowania są jednostki wskazane w kosztorysach i przedmiarach.</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ODBIÓR ROBÓT</w:t>
      </w:r>
    </w:p>
    <w:p w:rsidR="00DB4F0F" w:rsidRPr="00CB54E6" w:rsidRDefault="00DB4F0F" w:rsidP="00D942ED">
      <w:pPr>
        <w:pStyle w:val="Akapitzlist"/>
        <w:numPr>
          <w:ilvl w:val="1"/>
          <w:numId w:val="14"/>
        </w:numPr>
        <w:tabs>
          <w:tab w:val="left" w:pos="426"/>
        </w:tabs>
        <w:ind w:left="0" w:right="141" w:firstLine="0"/>
        <w:rPr>
          <w:b/>
        </w:rPr>
      </w:pPr>
      <w:r w:rsidRPr="00CB54E6">
        <w:rPr>
          <w:b/>
        </w:rPr>
        <w:t>Ogólne zasady odbioru robót</w:t>
      </w:r>
    </w:p>
    <w:p w:rsidR="00DB4F0F" w:rsidRPr="00CB54E6" w:rsidRDefault="00DB4F0F" w:rsidP="00DB4F0F">
      <w:pPr>
        <w:pStyle w:val="Tekstpodstawowy"/>
        <w:spacing w:after="0"/>
        <w:ind w:left="0" w:right="141"/>
        <w:rPr>
          <w:szCs w:val="14"/>
        </w:rPr>
      </w:pPr>
      <w:r w:rsidRPr="00CB54E6">
        <w:rPr>
          <w:szCs w:val="14"/>
        </w:rPr>
        <w:t xml:space="preserve">Ogólne zasady odbioru robót podano w </w:t>
      </w:r>
      <w:r w:rsidR="00DE4DDD" w:rsidRPr="00CB54E6">
        <w:rPr>
          <w:szCs w:val="14"/>
        </w:rPr>
        <w:t>ST D-00</w:t>
      </w:r>
      <w:r w:rsidRPr="00CB54E6">
        <w:rPr>
          <w:szCs w:val="14"/>
        </w:rPr>
        <w:t>.00.00. Roboty uznaje się za wykonane zgodnie z dokumentacją projektową, ST i wymaganiami Inżyniera, jeżeli wszystkie pomiary i badania z zachowaniem tolerancji wg pkt 6 dały wyniki pozytywne.</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PODSTAWA PŁATNOŚCI</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Ogólne ustalenia dotyczące podstawy płatności</w:t>
      </w:r>
    </w:p>
    <w:p w:rsidR="00DB4F0F" w:rsidRPr="00CB54E6" w:rsidRDefault="00DB4F0F" w:rsidP="00DB4F0F">
      <w:pPr>
        <w:pStyle w:val="Tekstpodstawowy"/>
        <w:spacing w:after="0"/>
        <w:ind w:left="0" w:right="141"/>
        <w:rPr>
          <w:szCs w:val="14"/>
        </w:rPr>
      </w:pPr>
      <w:r w:rsidRPr="00CB54E6">
        <w:rPr>
          <w:szCs w:val="14"/>
        </w:rPr>
        <w:t xml:space="preserve">Ogólne ustalenia dotyczące podstawy płatności podano w </w:t>
      </w:r>
      <w:r w:rsidR="00DE4DDD" w:rsidRPr="00CB54E6">
        <w:rPr>
          <w:szCs w:val="14"/>
        </w:rPr>
        <w:t>ST D-00</w:t>
      </w:r>
      <w:r w:rsidRPr="00CB54E6">
        <w:rPr>
          <w:szCs w:val="14"/>
        </w:rPr>
        <w:t>.00.00.</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Cena jednostki obmiarowej</w:t>
      </w:r>
    </w:p>
    <w:p w:rsidR="00923AC7" w:rsidRPr="00CB54E6" w:rsidRDefault="00923AC7" w:rsidP="008E2A70">
      <w:pPr>
        <w:pStyle w:val="Tekstpodstawowy"/>
        <w:spacing w:after="0"/>
        <w:ind w:left="0" w:right="141"/>
        <w:contextualSpacing/>
        <w:rPr>
          <w:szCs w:val="14"/>
        </w:rPr>
      </w:pPr>
      <w:r w:rsidRPr="00CB54E6">
        <w:rPr>
          <w:szCs w:val="14"/>
        </w:rPr>
        <w:t>Cena wykonania robót rozbiórkowych obejmuje:</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oznakowanie robót,</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wyznaczenie elementów przeznaczonych do rozbiórki,</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rozebranie elementów dróg oraz zagospodarowania,</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 xml:space="preserve">koszty </w:t>
      </w:r>
      <w:r w:rsidR="00740B7A" w:rsidRPr="00CB54E6">
        <w:rPr>
          <w:szCs w:val="14"/>
        </w:rPr>
        <w:t>utylizacji</w:t>
      </w:r>
      <w:r w:rsidRPr="00CB54E6">
        <w:rPr>
          <w:szCs w:val="14"/>
        </w:rPr>
        <w:t>, załadunek i wywiezienie materiałów z rozbiórki i śmieci na składowisko wskazane przez Inwestora oraz utylizacja materiałów z rozbiórki</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 xml:space="preserve">zasypanie dołów wraz z zagęszczeniem do uzyskania Is zgodnie z </w:t>
      </w:r>
      <w:r w:rsidR="00A61594" w:rsidRPr="00CB54E6">
        <w:rPr>
          <w:szCs w:val="14"/>
        </w:rPr>
        <w:t>ST</w:t>
      </w:r>
      <w:r w:rsidRPr="00CB54E6">
        <w:rPr>
          <w:szCs w:val="14"/>
        </w:rPr>
        <w:t xml:space="preserve"> „Roboty ziemne”</w:t>
      </w:r>
    </w:p>
    <w:p w:rsidR="00923AC7" w:rsidRPr="00CB54E6" w:rsidRDefault="00923AC7" w:rsidP="00D942ED">
      <w:pPr>
        <w:pStyle w:val="Tekstpodstawowy"/>
        <w:numPr>
          <w:ilvl w:val="0"/>
          <w:numId w:val="38"/>
        </w:numPr>
        <w:tabs>
          <w:tab w:val="left" w:pos="142"/>
        </w:tabs>
        <w:spacing w:after="0"/>
        <w:ind w:left="0" w:right="141" w:firstLine="0"/>
        <w:rPr>
          <w:szCs w:val="14"/>
        </w:rPr>
      </w:pPr>
      <w:r w:rsidRPr="00CB54E6">
        <w:rPr>
          <w:szCs w:val="14"/>
        </w:rPr>
        <w:t>wyrównanie podłoża i uporządkowanie terenu,</w:t>
      </w:r>
    </w:p>
    <w:p w:rsidR="00923AC7" w:rsidRPr="00CB54E6" w:rsidRDefault="00923AC7" w:rsidP="00D942ED">
      <w:pPr>
        <w:pStyle w:val="Akapitzlist"/>
        <w:numPr>
          <w:ilvl w:val="0"/>
          <w:numId w:val="14"/>
        </w:numPr>
        <w:tabs>
          <w:tab w:val="left" w:pos="284"/>
        </w:tabs>
        <w:ind w:left="0" w:right="141" w:firstLine="0"/>
        <w:jc w:val="both"/>
        <w:rPr>
          <w:rFonts w:cs="Times New Roman"/>
          <w:b/>
          <w:szCs w:val="14"/>
        </w:rPr>
      </w:pPr>
      <w:r w:rsidRPr="00CB54E6">
        <w:rPr>
          <w:rFonts w:cs="Times New Roman"/>
          <w:b/>
          <w:szCs w:val="14"/>
        </w:rPr>
        <w:t xml:space="preserve">PRZEPISY ZWIĄZANE </w:t>
      </w:r>
    </w:p>
    <w:p w:rsidR="00923AC7" w:rsidRPr="00CB54E6" w:rsidRDefault="00923AC7" w:rsidP="00D942ED">
      <w:pPr>
        <w:pStyle w:val="Akapitzlist"/>
        <w:numPr>
          <w:ilvl w:val="1"/>
          <w:numId w:val="14"/>
        </w:numPr>
        <w:tabs>
          <w:tab w:val="left" w:pos="426"/>
        </w:tabs>
        <w:ind w:left="0" w:right="141" w:firstLine="0"/>
        <w:jc w:val="both"/>
        <w:rPr>
          <w:rFonts w:cs="Times New Roman"/>
          <w:b/>
          <w:szCs w:val="14"/>
        </w:rPr>
      </w:pPr>
      <w:r w:rsidRPr="00CB54E6">
        <w:rPr>
          <w:rFonts w:cs="Times New Roman"/>
          <w:b/>
          <w:szCs w:val="14"/>
        </w:rPr>
        <w:t>Normy</w:t>
      </w:r>
    </w:p>
    <w:p w:rsidR="00923AC7" w:rsidRPr="00CB54E6" w:rsidRDefault="00923AC7" w:rsidP="00D942ED">
      <w:pPr>
        <w:pStyle w:val="Akapitzlist"/>
        <w:numPr>
          <w:ilvl w:val="0"/>
          <w:numId w:val="13"/>
        </w:numPr>
        <w:tabs>
          <w:tab w:val="left" w:pos="142"/>
        </w:tabs>
        <w:ind w:left="0" w:firstLine="0"/>
        <w:contextualSpacing/>
        <w:jc w:val="both"/>
        <w:rPr>
          <w:rFonts w:cs="Times New Roman"/>
          <w:szCs w:val="14"/>
        </w:rPr>
      </w:pPr>
      <w:r w:rsidRPr="00CB54E6">
        <w:rPr>
          <w:rFonts w:cs="Times New Roman"/>
          <w:szCs w:val="14"/>
        </w:rPr>
        <w:t>PN-S-0225</w:t>
      </w:r>
      <w:r w:rsidRPr="00CB54E6">
        <w:rPr>
          <w:rFonts w:cs="Times New Roman"/>
          <w:szCs w:val="14"/>
        </w:rPr>
        <w:tab/>
        <w:t xml:space="preserve">Drogi </w:t>
      </w:r>
      <w:r w:rsidR="00740B7A" w:rsidRPr="00CB54E6">
        <w:rPr>
          <w:rFonts w:cs="Times New Roman"/>
          <w:szCs w:val="14"/>
        </w:rPr>
        <w:t>samochodowe.</w:t>
      </w:r>
      <w:r w:rsidR="00694C28" w:rsidRPr="00CB54E6">
        <w:rPr>
          <w:rFonts w:cs="Times New Roman"/>
          <w:szCs w:val="14"/>
        </w:rPr>
        <w:t xml:space="preserve"> </w:t>
      </w:r>
      <w:r w:rsidRPr="00CB54E6">
        <w:rPr>
          <w:rFonts w:cs="Times New Roman"/>
          <w:szCs w:val="14"/>
        </w:rPr>
        <w:t>Roboty ziemne Wymagania i badania</w:t>
      </w:r>
    </w:p>
    <w:p w:rsidR="00923AC7" w:rsidRPr="00CB54E6" w:rsidRDefault="00923AC7" w:rsidP="00D942ED">
      <w:pPr>
        <w:pStyle w:val="Akapitzlist"/>
        <w:numPr>
          <w:ilvl w:val="0"/>
          <w:numId w:val="13"/>
        </w:numPr>
        <w:tabs>
          <w:tab w:val="left" w:pos="142"/>
        </w:tabs>
        <w:ind w:left="0" w:firstLine="0"/>
        <w:contextualSpacing/>
        <w:jc w:val="both"/>
        <w:rPr>
          <w:rFonts w:cs="Times New Roman"/>
          <w:szCs w:val="14"/>
        </w:rPr>
      </w:pPr>
      <w:r w:rsidRPr="00CB54E6">
        <w:rPr>
          <w:rFonts w:cs="Times New Roman"/>
          <w:szCs w:val="14"/>
        </w:rPr>
        <w:t>BN-77/8931-12</w:t>
      </w:r>
      <w:r w:rsidRPr="00CB54E6">
        <w:rPr>
          <w:rFonts w:cs="Times New Roman"/>
          <w:szCs w:val="14"/>
        </w:rPr>
        <w:tab/>
        <w:t>Oznaczenie wskaźnika zagęszczenia gruntu.</w:t>
      </w:r>
    </w:p>
    <w:p w:rsidR="003976C3" w:rsidRDefault="003976C3">
      <w:pPr>
        <w:suppressAutoHyphens w:val="0"/>
        <w:overflowPunct/>
        <w:autoSpaceDE/>
        <w:ind w:left="0"/>
        <w:textAlignment w:val="auto"/>
      </w:pPr>
      <w:r>
        <w:br w:type="page"/>
      </w:r>
    </w:p>
    <w:p w:rsidR="003976C3" w:rsidRPr="00837146" w:rsidRDefault="003976C3" w:rsidP="003976C3">
      <w:pPr>
        <w:pStyle w:val="Nagwek1"/>
      </w:pPr>
      <w:bookmarkStart w:id="6" w:name="_Toc82683717"/>
      <w:bookmarkStart w:id="7" w:name="_Toc121468181"/>
      <w:r w:rsidRPr="00837146">
        <w:lastRenderedPageBreak/>
        <w:t>D-01.05.01 UŁOŻENIE RUR OSŁONOWYCH</w:t>
      </w:r>
      <w:bookmarkEnd w:id="6"/>
      <w:bookmarkEnd w:id="7"/>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WSTĘP</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Przedmiot</w:t>
      </w:r>
      <w:r w:rsidRPr="00837146">
        <w:rPr>
          <w:rFonts w:cs="Times New Roman"/>
          <w:b/>
          <w:spacing w:val="2"/>
          <w:szCs w:val="14"/>
        </w:rPr>
        <w:t xml:space="preserve"> </w:t>
      </w:r>
      <w:r w:rsidRPr="00837146">
        <w:rPr>
          <w:rFonts w:cs="Times New Roman"/>
          <w:b/>
          <w:szCs w:val="14"/>
        </w:rPr>
        <w:t>ST</w:t>
      </w:r>
    </w:p>
    <w:p w:rsidR="003976C3" w:rsidRPr="00837146" w:rsidRDefault="003976C3" w:rsidP="003976C3">
      <w:pPr>
        <w:pStyle w:val="Tekstpodstawowy"/>
        <w:spacing w:after="0"/>
        <w:ind w:left="0"/>
        <w:rPr>
          <w:szCs w:val="14"/>
        </w:rPr>
      </w:pPr>
      <w:r w:rsidRPr="00837146">
        <w:rPr>
          <w:szCs w:val="22"/>
        </w:rPr>
        <w:t>Przedmiotem niniejszej Specyfikacji Technicznej Wykonania i Odbioru Robót Budowlanych (ST) są wymagania dotyczące wykonania i odbioru robót związanych z</w:t>
      </w:r>
      <w:r w:rsidRPr="00837146">
        <w:rPr>
          <w:szCs w:val="14"/>
        </w:rPr>
        <w:t xml:space="preserve"> zabezpieczeniem sieci teletechnicznych i elektroenergetycznych.</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Zakres stosowania ST</w:t>
      </w:r>
    </w:p>
    <w:p w:rsidR="003976C3" w:rsidRPr="00837146" w:rsidRDefault="003976C3" w:rsidP="003976C3">
      <w:pPr>
        <w:pStyle w:val="Tekstpodstawowy"/>
        <w:spacing w:after="0"/>
        <w:ind w:left="0" w:right="147"/>
        <w:rPr>
          <w:szCs w:val="14"/>
        </w:rPr>
      </w:pPr>
      <w:r w:rsidRPr="00837146">
        <w:rPr>
          <w:rFonts w:eastAsiaTheme="minorEastAsia" w:cstheme="minorBidi"/>
          <w:lang w:eastAsia="pl-PL"/>
        </w:rPr>
        <w:t>Szczegółowa Specyfikacja Techniczna (ST) stanowi obowiązujący dokument przetargowy i kontraktowy przy zlecaniu i realizacji robót wymienionych w pkt.1.1 specyfikacji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Zakres robót objętych ST</w:t>
      </w:r>
    </w:p>
    <w:p w:rsidR="003976C3" w:rsidRPr="00837146" w:rsidRDefault="003976C3" w:rsidP="003976C3">
      <w:pPr>
        <w:pStyle w:val="Tekstpodstawowy"/>
        <w:spacing w:after="0"/>
        <w:ind w:left="0" w:right="147"/>
        <w:rPr>
          <w:szCs w:val="14"/>
        </w:rPr>
      </w:pPr>
      <w:r w:rsidRPr="00837146">
        <w:rPr>
          <w:szCs w:val="22"/>
        </w:rPr>
        <w:t>Ustalenia zawarte w niniejszej specyfikacji dotyczą zasad prowadzenia robót związanych z</w:t>
      </w:r>
      <w:r w:rsidRPr="00837146">
        <w:rPr>
          <w:szCs w:val="14"/>
        </w:rPr>
        <w:t xml:space="preserve"> zabezpieczeniem sieci teletechnicznych i elektroenergetycznych, </w:t>
      </w:r>
      <w:r w:rsidRPr="00837146">
        <w:rPr>
          <w:szCs w:val="22"/>
        </w:rPr>
        <w:t>w zakres, których</w:t>
      </w:r>
      <w:r w:rsidRPr="00837146">
        <w:t xml:space="preserve"> wchodzą:</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kopanie rowów dla kabli ręcznie</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ułożenie rur osłonowych grubościennych dwudzielnych typu A 110 PS na istniejących kablach teletechnicznych,</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 xml:space="preserve">ułożenie przepustów dwudzielnych koloru czerwonego dla kabla SN </w:t>
      </w:r>
      <w:r w:rsidRPr="00837146">
        <w:rPr>
          <w:color w:val="000000"/>
          <w:szCs w:val="14"/>
        </w:rPr>
        <w:t>Ø 160 mm</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 xml:space="preserve">ułożenie przepustów dwudzielnych koloru niebieskiego dla kabla nN </w:t>
      </w:r>
      <w:r w:rsidRPr="00837146">
        <w:rPr>
          <w:color w:val="000000"/>
          <w:szCs w:val="14"/>
        </w:rPr>
        <w:t>Ø 110 mm</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zasypanie rowów dla kabli wraz z zagęszczeniem warstwami gruntu w wykopie</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Określenia podstawowe</w:t>
      </w:r>
    </w:p>
    <w:p w:rsidR="003976C3" w:rsidRPr="00837146" w:rsidRDefault="003976C3" w:rsidP="003976C3">
      <w:pPr>
        <w:pStyle w:val="Tekstpodstawowy"/>
        <w:spacing w:after="0"/>
        <w:ind w:left="0" w:right="147"/>
        <w:rPr>
          <w:szCs w:val="14"/>
        </w:rPr>
      </w:pPr>
      <w:r w:rsidRPr="00837146">
        <w:rPr>
          <w:rFonts w:eastAsiaTheme="minorEastAsia" w:cstheme="minorBidi"/>
          <w:lang w:eastAsia="pl-PL"/>
        </w:rPr>
        <w:t xml:space="preserve">Określenia podstawowe są zgodne z obowiązującymi, odpowiednimi polskimi normami oraz z definicjami podanymi w Ogólnej </w:t>
      </w:r>
      <w:r w:rsidRPr="00837146">
        <w:t>Specyfikacji Technicznej Wykonania i Odbioru Robót Budowlanych (OST)</w:t>
      </w:r>
      <w:r w:rsidRPr="00837146">
        <w:rPr>
          <w:rFonts w:eastAsiaTheme="minorEastAsia" w:cstheme="minorBidi"/>
          <w:lang w:eastAsia="pl-PL"/>
        </w:rPr>
        <w:t xml:space="preserve"> ST D-00.00.00 Wymagania ogólne</w:t>
      </w:r>
      <w:r w:rsidRPr="00837146">
        <w:t>.</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Ogólne wymagania dotyczące robót</w:t>
      </w:r>
    </w:p>
    <w:p w:rsidR="003976C3" w:rsidRPr="00837146" w:rsidRDefault="003976C3" w:rsidP="003976C3">
      <w:pPr>
        <w:pStyle w:val="Tekstpodstawowy"/>
        <w:spacing w:after="0"/>
        <w:ind w:left="0"/>
        <w:rPr>
          <w:szCs w:val="14"/>
        </w:rPr>
      </w:pPr>
      <w:r w:rsidRPr="00837146">
        <w:rPr>
          <w:szCs w:val="22"/>
        </w:rPr>
        <w:t>Wykonawca robót jest odpowiedzialny za jakość ich wykonania, za ich zgodność z obowiązującymi przepisami prawa, zasadami BHP, dokumentacją projektową, specyfikacjami technicznymi oraz poleceniami Inspektora Nadzoru. Ogólne wymagania dotyczące robót podano w ST D-00.00.00.</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MATERIAŁY</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Ogólne wymagania dotyczące materiałów</w:t>
      </w:r>
    </w:p>
    <w:p w:rsidR="003976C3" w:rsidRPr="00837146" w:rsidRDefault="003976C3" w:rsidP="003976C3">
      <w:pPr>
        <w:pStyle w:val="Tekstpodstawowy"/>
        <w:spacing w:after="0"/>
        <w:ind w:left="0"/>
        <w:rPr>
          <w:szCs w:val="14"/>
        </w:rPr>
      </w:pPr>
      <w:r w:rsidRPr="00837146">
        <w:t>Ogólne  wymagania dotyczące materiałów zawarte są w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 xml:space="preserve">Rodzaje materiałów: </w:t>
      </w:r>
    </w:p>
    <w:p w:rsidR="003976C3" w:rsidRPr="00837146" w:rsidRDefault="003976C3" w:rsidP="003976C3">
      <w:pPr>
        <w:pStyle w:val="Akapitzlist"/>
        <w:numPr>
          <w:ilvl w:val="2"/>
          <w:numId w:val="180"/>
        </w:numPr>
        <w:tabs>
          <w:tab w:val="left" w:pos="567"/>
        </w:tabs>
        <w:ind w:left="0" w:right="141" w:firstLine="0"/>
        <w:jc w:val="both"/>
        <w:rPr>
          <w:rFonts w:cs="Times New Roman"/>
          <w:b/>
          <w:szCs w:val="14"/>
        </w:rPr>
      </w:pPr>
      <w:r w:rsidRPr="00837146">
        <w:rPr>
          <w:rStyle w:val="markedcontent"/>
          <w:rFonts w:cs="Arial"/>
          <w:b/>
          <w:szCs w:val="14"/>
        </w:rPr>
        <w:t>Rura osłonowa grubościenna</w:t>
      </w:r>
      <w:r w:rsidRPr="00837146">
        <w:rPr>
          <w:rStyle w:val="markedcontent"/>
          <w:rFonts w:cs="Arial"/>
          <w:szCs w:val="14"/>
        </w:rPr>
        <w:t xml:space="preserve"> – rura z tworzywa termoplastycznego o grubości ścianki powyżej 5mm. Przeznaczona do budowy kanalizacji kablowej w miejscach szczególnie obciążonych , np. pod jezdniami ulic</w:t>
      </w:r>
    </w:p>
    <w:p w:rsidR="003976C3" w:rsidRPr="00837146" w:rsidRDefault="003976C3" w:rsidP="003976C3">
      <w:pPr>
        <w:pStyle w:val="Akapitzlist"/>
        <w:numPr>
          <w:ilvl w:val="2"/>
          <w:numId w:val="180"/>
        </w:numPr>
        <w:tabs>
          <w:tab w:val="left" w:pos="567"/>
        </w:tabs>
        <w:ind w:left="0" w:right="141" w:firstLine="0"/>
        <w:jc w:val="both"/>
        <w:rPr>
          <w:rFonts w:cs="Times New Roman"/>
          <w:b/>
          <w:szCs w:val="14"/>
        </w:rPr>
      </w:pPr>
      <w:r w:rsidRPr="00837146">
        <w:rPr>
          <w:rFonts w:cs="Times New Roman"/>
          <w:b/>
          <w:szCs w:val="14"/>
        </w:rPr>
        <w:t>Przepust dwudzielny</w:t>
      </w:r>
      <w:r w:rsidRPr="00837146">
        <w:rPr>
          <w:rStyle w:val="markedcontent"/>
          <w:rFonts w:cs="Arial"/>
          <w:szCs w:val="14"/>
        </w:rPr>
        <w:t xml:space="preserve"> – rura z tworzywa termoplastycznego o grubości ścianki powyżej 5mm. Przeznaczona do budowy kanalizacji kablowej w miejscach szczególnie obciążonych , np. pod jezdniami ulic</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SPRZĘT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wymagania dotyczące sprzętu</w:t>
      </w:r>
    </w:p>
    <w:p w:rsidR="003976C3" w:rsidRPr="00837146" w:rsidRDefault="003976C3" w:rsidP="003976C3">
      <w:pPr>
        <w:pStyle w:val="Tekstpodstawowy"/>
        <w:spacing w:after="0"/>
        <w:ind w:left="0" w:right="147"/>
      </w:pPr>
      <w:r w:rsidRPr="00837146">
        <w:rPr>
          <w:rFonts w:eastAsiaTheme="minorEastAsia" w:cstheme="minorBidi"/>
        </w:rPr>
        <w:t xml:space="preserve">Ogólne wymagania dotyczące sprzętu podano w </w:t>
      </w:r>
      <w:r w:rsidRPr="00837146">
        <w:t>ST D-00.00.00.</w:t>
      </w:r>
    </w:p>
    <w:p w:rsidR="003976C3" w:rsidRPr="00837146" w:rsidRDefault="003976C3" w:rsidP="003976C3">
      <w:pPr>
        <w:pStyle w:val="Akapitzlist"/>
        <w:numPr>
          <w:ilvl w:val="1"/>
          <w:numId w:val="180"/>
        </w:numPr>
        <w:tabs>
          <w:tab w:val="left" w:pos="426"/>
        </w:tabs>
        <w:ind w:left="0" w:right="141" w:firstLine="0"/>
        <w:rPr>
          <w:b/>
        </w:rPr>
      </w:pPr>
      <w:r w:rsidRPr="00837146">
        <w:rPr>
          <w:b/>
        </w:rPr>
        <w:t>Sprzęt stosowany do wykonania robót</w:t>
      </w:r>
    </w:p>
    <w:p w:rsidR="003976C3" w:rsidRPr="00837146" w:rsidRDefault="003976C3" w:rsidP="003976C3">
      <w:pPr>
        <w:pStyle w:val="Akapitzlist"/>
        <w:ind w:left="0" w:right="141"/>
        <w:rPr>
          <w:b/>
        </w:rPr>
      </w:pPr>
      <w:r w:rsidRPr="0083714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koparki</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samochody ciężarowe,</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ubijaki spalinowe</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drobny sprzęt do robót ręcznych</w:t>
      </w:r>
    </w:p>
    <w:p w:rsidR="003976C3" w:rsidRPr="00837146" w:rsidRDefault="003976C3" w:rsidP="003976C3">
      <w:pPr>
        <w:pStyle w:val="Tekstpodstawowy"/>
        <w:spacing w:after="0"/>
        <w:ind w:left="0"/>
        <w:rPr>
          <w:szCs w:val="14"/>
        </w:rPr>
      </w:pPr>
      <w:r w:rsidRPr="00837146">
        <w:rPr>
          <w:szCs w:val="14"/>
        </w:rPr>
        <w:t xml:space="preserve">Wykonawca jest zobowiązany do używania jedynie takiego sprzętu, który nie spowoduje niekorzystnego wpływu na jakość wykonywanych robót, zarówno w miejscu tych robót jak też przy wykonywaniu czynności pomocniczych oraz w czasie transportu, załadunku i wyładunku materiałów, sprzętu itp. </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TRANSPORT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wymagania dotyczące transportu</w:t>
      </w:r>
    </w:p>
    <w:p w:rsidR="003976C3" w:rsidRPr="00837146" w:rsidRDefault="003976C3" w:rsidP="003976C3">
      <w:pPr>
        <w:pStyle w:val="Tekstpodstawowy"/>
        <w:spacing w:after="0"/>
        <w:ind w:left="0" w:right="141"/>
        <w:rPr>
          <w:szCs w:val="14"/>
        </w:rPr>
      </w:pPr>
      <w:r w:rsidRPr="00837146">
        <w:rPr>
          <w:szCs w:val="14"/>
        </w:rPr>
        <w:t>Wymagania ogólne dotyczące transportu podano w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Transport materiałów z rozbiórki</w:t>
      </w:r>
    </w:p>
    <w:p w:rsidR="003976C3" w:rsidRPr="00837146" w:rsidRDefault="003976C3" w:rsidP="003976C3">
      <w:pPr>
        <w:pStyle w:val="Tekstpodstawowy"/>
        <w:spacing w:after="0"/>
        <w:ind w:left="0"/>
        <w:rPr>
          <w:szCs w:val="14"/>
        </w:rPr>
      </w:pPr>
      <w:r w:rsidRPr="00837146">
        <w:rPr>
          <w:szCs w:val="14"/>
        </w:rPr>
        <w:t>Wykonawca jest zobowiązany do stosowania jedynie takich środków transportu, które nie wpłyną niekorzystnie na jakość wykonywanych robót. Liczba środków transportu powinna gwarantować prowadzenie robót zgodnie z zasadami określonymi w dokumentacji projektowej i wskazaniami Inspektora Nadzoru, w terminie przewidzianym kontraktem.</w:t>
      </w:r>
    </w:p>
    <w:p w:rsidR="003976C3" w:rsidRPr="00837146" w:rsidRDefault="003976C3" w:rsidP="003976C3">
      <w:pPr>
        <w:pStyle w:val="Akapitzlist"/>
        <w:ind w:left="0"/>
        <w:rPr>
          <w:b/>
          <w:i/>
        </w:rPr>
      </w:pPr>
      <w:r w:rsidRPr="00837146">
        <w:rPr>
          <w:b/>
          <w:i/>
        </w:rPr>
        <w:t>Sposób postępowania z materiałami uzyskanymi z rozbiórki należy uzgodnić z Inwestorem.</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WYKONANIE ROBÓT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zasady wykonania robót</w:t>
      </w:r>
    </w:p>
    <w:p w:rsidR="003976C3" w:rsidRPr="00837146" w:rsidRDefault="003976C3" w:rsidP="003976C3">
      <w:pPr>
        <w:pStyle w:val="Tekstpodstawowy"/>
        <w:spacing w:after="0"/>
        <w:ind w:left="0" w:right="141"/>
        <w:rPr>
          <w:szCs w:val="14"/>
        </w:rPr>
      </w:pPr>
      <w:r w:rsidRPr="0083714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 xml:space="preserve">Wykonanie robót </w:t>
      </w:r>
    </w:p>
    <w:p w:rsidR="003976C3" w:rsidRPr="00837146" w:rsidRDefault="003976C3" w:rsidP="003976C3">
      <w:pPr>
        <w:pStyle w:val="Tekstpodstawowy"/>
        <w:spacing w:after="0"/>
        <w:ind w:left="0" w:right="147"/>
        <w:contextualSpacing/>
        <w:rPr>
          <w:szCs w:val="14"/>
        </w:rPr>
      </w:pPr>
      <w:r w:rsidRPr="00837146">
        <w:rPr>
          <w:szCs w:val="14"/>
        </w:rPr>
        <w:t>Technologia zabezpieczenia uzależniona jest od warunków technicznych wydawanych przez użytkownika linii, który w sposób ogólny określa sposób zabezpieczenia. Należy zachować ciągłość oraz szczelność na całej długości zabezpieczenia rurą osłonową.</w:t>
      </w:r>
    </w:p>
    <w:p w:rsidR="003976C3" w:rsidRPr="00837146" w:rsidRDefault="003976C3" w:rsidP="003976C3">
      <w:pPr>
        <w:ind w:left="0"/>
        <w:contextualSpacing/>
        <w:rPr>
          <w:szCs w:val="14"/>
        </w:rPr>
      </w:pPr>
      <w:r w:rsidRPr="00837146">
        <w:rPr>
          <w:szCs w:val="14"/>
        </w:rPr>
        <w:t>Wykonanie robót polega na ułożeniu rur osłonowych na kablach teletechnicznych i elektroenergetycznych. Roboty należy wykonać zgodnie z normami i przepisami budowy, bezpieczeństwa i higieny pracy. Roboty należy wykonywać zgodnie z wydanymi warunkami gestora przebudowywanej sieci, pod jego nadzorem.</w:t>
      </w:r>
    </w:p>
    <w:p w:rsidR="003976C3" w:rsidRPr="00837146" w:rsidRDefault="003976C3" w:rsidP="003976C3">
      <w:pPr>
        <w:ind w:left="0"/>
        <w:rPr>
          <w:szCs w:val="14"/>
        </w:rPr>
      </w:pPr>
      <w:r w:rsidRPr="00837146">
        <w:rPr>
          <w:szCs w:val="14"/>
        </w:rPr>
        <w:t xml:space="preserve">Przed przystąpieniem do wykonania robót ziemnych wyznaczyć przy pomocy aparatury przebieg linii kablowych w terenie. </w:t>
      </w:r>
    </w:p>
    <w:p w:rsidR="003976C3" w:rsidRPr="00837146" w:rsidRDefault="003976C3" w:rsidP="003976C3">
      <w:pPr>
        <w:ind w:left="0"/>
        <w:rPr>
          <w:szCs w:val="14"/>
        </w:rPr>
      </w:pPr>
      <w:r w:rsidRPr="00837146">
        <w:rPr>
          <w:szCs w:val="14"/>
        </w:rPr>
        <w:t xml:space="preserve">Jeżeli jest wykonane zabezpieczenie sieci zgodne z warunkami gestora sieci można odstąpić od ponownego wykonania tego zabezpieczenia. Na nieczynnych sieciach za zgodą właściciela sieci można odstąpić od wykonania zabezpieczenia sieci. </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Zabezpieczenie istniejących kabli telekomunikacyjnych</w:t>
      </w:r>
    </w:p>
    <w:p w:rsidR="003976C3" w:rsidRPr="00837146" w:rsidRDefault="003976C3" w:rsidP="003976C3">
      <w:pPr>
        <w:pStyle w:val="Tekstpodstawowy"/>
        <w:spacing w:after="0"/>
        <w:ind w:left="0" w:right="147"/>
        <w:rPr>
          <w:szCs w:val="14"/>
        </w:rPr>
      </w:pPr>
      <w:r w:rsidRPr="00837146">
        <w:rPr>
          <w:szCs w:val="14"/>
        </w:rPr>
        <w:t>Zabezpieczenie istniejących kabli teletechnicznych polega na:</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kopaniu rowów dla kabli ręcznie w gruncie kat. I-IV,</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ułożeniu rur osłonowych grubościennych dwudzielnych typu A 110 PS na istniejących kablach</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odtworzenie oznakowania kabli taśmą ostrzegawczą,</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zasypaniu rowów dla kabli ręcznie wraz z zagęszczeniem warstwami gruntu w wykopie.</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Zabezpieczenie istniejących kabli elektroenergetycznych</w:t>
      </w:r>
    </w:p>
    <w:p w:rsidR="003976C3" w:rsidRPr="00837146" w:rsidRDefault="003976C3" w:rsidP="003976C3">
      <w:pPr>
        <w:pStyle w:val="Tekstpodstawowy"/>
        <w:spacing w:after="0"/>
        <w:ind w:left="0" w:right="147"/>
        <w:rPr>
          <w:szCs w:val="14"/>
        </w:rPr>
      </w:pPr>
      <w:r w:rsidRPr="00837146">
        <w:rPr>
          <w:szCs w:val="14"/>
        </w:rPr>
        <w:t>Zabezpieczenie istniejących kabli teletechnicznych polega na:</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kopaniu rowów dla kabli ręcznie w gruncie kat. I-IV,</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 xml:space="preserve">ułożeniu przepustów dwudzielnych koloru czerwonego dla kabla SN </w:t>
      </w:r>
      <w:r w:rsidRPr="00837146">
        <w:rPr>
          <w:color w:val="000000"/>
          <w:szCs w:val="14"/>
        </w:rPr>
        <w:t>Ø 160 mm</w:t>
      </w:r>
    </w:p>
    <w:p w:rsidR="003976C3" w:rsidRPr="00837146" w:rsidRDefault="003976C3" w:rsidP="003976C3">
      <w:pPr>
        <w:pStyle w:val="Tekstpodstawowy"/>
        <w:numPr>
          <w:ilvl w:val="0"/>
          <w:numId w:val="184"/>
        </w:numPr>
        <w:tabs>
          <w:tab w:val="left" w:pos="142"/>
        </w:tabs>
        <w:spacing w:after="0"/>
        <w:ind w:left="0" w:right="141" w:firstLine="0"/>
        <w:rPr>
          <w:szCs w:val="14"/>
        </w:rPr>
      </w:pPr>
      <w:r w:rsidRPr="00837146">
        <w:rPr>
          <w:szCs w:val="14"/>
        </w:rPr>
        <w:t xml:space="preserve">ułożenie przepustów dwudzielnych koloru niebieskiego dla kabla nN </w:t>
      </w:r>
      <w:r w:rsidRPr="00837146">
        <w:rPr>
          <w:color w:val="000000"/>
          <w:szCs w:val="14"/>
        </w:rPr>
        <w:t>Ø 110 mm</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odtworzenie oznakowania kabli taśmą ostrzegawczą,</w:t>
      </w:r>
    </w:p>
    <w:p w:rsidR="003976C3" w:rsidRPr="00837146" w:rsidRDefault="003976C3" w:rsidP="003976C3">
      <w:pPr>
        <w:pStyle w:val="Tekstpodstawowy"/>
        <w:numPr>
          <w:ilvl w:val="0"/>
          <w:numId w:val="181"/>
        </w:numPr>
        <w:tabs>
          <w:tab w:val="left" w:pos="142"/>
        </w:tabs>
        <w:suppressAutoHyphens w:val="0"/>
        <w:overflowPunct/>
        <w:autoSpaceDE/>
        <w:spacing w:after="0"/>
        <w:ind w:left="0" w:right="147" w:firstLine="0"/>
        <w:textAlignment w:val="auto"/>
        <w:rPr>
          <w:szCs w:val="14"/>
        </w:rPr>
      </w:pPr>
      <w:r w:rsidRPr="00837146">
        <w:rPr>
          <w:szCs w:val="14"/>
        </w:rPr>
        <w:t>zasypaniu rowów dla kabli ręcznie wraz z zagęszczeniem warstwami gruntu w wykopie.</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KONTROLA JAKOŚCI ROBÓT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zasady kontroli jakości robót</w:t>
      </w:r>
    </w:p>
    <w:p w:rsidR="003976C3" w:rsidRPr="00837146" w:rsidRDefault="003976C3" w:rsidP="003976C3">
      <w:pPr>
        <w:pStyle w:val="Tekstpodstawowy"/>
        <w:spacing w:after="0"/>
        <w:ind w:left="0" w:right="141"/>
        <w:rPr>
          <w:szCs w:val="14"/>
        </w:rPr>
      </w:pPr>
      <w:r w:rsidRPr="00837146">
        <w:rPr>
          <w:szCs w:val="14"/>
        </w:rPr>
        <w:t>Ogólne zasady kontroli jakości robót podano w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 xml:space="preserve">Kontrola jakości robót </w:t>
      </w:r>
    </w:p>
    <w:p w:rsidR="003976C3" w:rsidRPr="00837146" w:rsidRDefault="003976C3" w:rsidP="003976C3">
      <w:pPr>
        <w:pStyle w:val="Tekstpodstawowy"/>
        <w:spacing w:after="0"/>
        <w:ind w:left="0" w:right="147"/>
        <w:rPr>
          <w:szCs w:val="14"/>
        </w:rPr>
      </w:pPr>
      <w:r w:rsidRPr="00837146">
        <w:rPr>
          <w:szCs w:val="14"/>
        </w:rPr>
        <w:t>Wykonawca powiadamia pisemnie Inspektora Nadzoru o zakończeniu każdej roboty zanikającej, którą może kontynuować dopiero po pisemnej akceptacji odbioru przez Inspektora Nadzoru.</w:t>
      </w:r>
    </w:p>
    <w:p w:rsidR="003976C3" w:rsidRPr="00837146" w:rsidRDefault="003976C3" w:rsidP="003976C3">
      <w:pPr>
        <w:pStyle w:val="Tekstpodstawowy"/>
        <w:spacing w:after="0"/>
        <w:ind w:left="0" w:right="147"/>
        <w:rPr>
          <w:szCs w:val="14"/>
        </w:rPr>
      </w:pPr>
      <w:r w:rsidRPr="00837146">
        <w:rPr>
          <w:szCs w:val="14"/>
        </w:rPr>
        <w:t>Kontrola jakości robót telekomunikacyjnych i elektroeergetycznych powinna odbywać się w obecności przedstawiciela gestora sieci.</w:t>
      </w:r>
    </w:p>
    <w:p w:rsidR="003976C3" w:rsidRPr="00837146" w:rsidRDefault="003976C3" w:rsidP="003976C3">
      <w:pPr>
        <w:pStyle w:val="Tekstpodstawowy"/>
        <w:spacing w:after="0"/>
        <w:ind w:left="0" w:right="147"/>
        <w:rPr>
          <w:szCs w:val="14"/>
        </w:rPr>
      </w:pPr>
      <w:r w:rsidRPr="00837146">
        <w:rPr>
          <w:szCs w:val="14"/>
        </w:rPr>
        <w:t xml:space="preserve">Jakość robót musi uzyskać akceptację tej instytucji. Elementy robót, które w wyniku przeprowadzonych badań otrzymały ocenę ujemną, powinny być wymienione lub poprawione i ponownie zgłoszone do odbioru. </w:t>
      </w:r>
    </w:p>
    <w:p w:rsidR="003976C3" w:rsidRPr="00837146" w:rsidRDefault="003976C3" w:rsidP="003976C3">
      <w:pPr>
        <w:pStyle w:val="Tekstpodstawowy"/>
        <w:spacing w:after="0"/>
        <w:ind w:left="0" w:right="147"/>
        <w:rPr>
          <w:szCs w:val="14"/>
        </w:rPr>
      </w:pPr>
    </w:p>
    <w:p w:rsidR="003976C3" w:rsidRPr="00837146" w:rsidRDefault="003976C3" w:rsidP="003976C3">
      <w:pPr>
        <w:pStyle w:val="Tekstpodstawowy"/>
        <w:spacing w:after="0"/>
        <w:ind w:left="0" w:right="147"/>
        <w:rPr>
          <w:szCs w:val="14"/>
        </w:rPr>
      </w:pP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lastRenderedPageBreak/>
        <w:t>OBMIAR ROBÓT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zasady obmiaru robót</w:t>
      </w:r>
    </w:p>
    <w:p w:rsidR="003976C3" w:rsidRPr="00837146" w:rsidRDefault="003976C3" w:rsidP="003976C3">
      <w:pPr>
        <w:pStyle w:val="Tekstpodstawowy"/>
        <w:spacing w:after="0"/>
        <w:ind w:left="0" w:right="141"/>
        <w:rPr>
          <w:szCs w:val="14"/>
        </w:rPr>
      </w:pPr>
      <w:r w:rsidRPr="00837146">
        <w:rPr>
          <w:szCs w:val="14"/>
        </w:rPr>
        <w:t>Ogólne zasady obmiaru robót podano w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Jednostka obmiarowa</w:t>
      </w:r>
    </w:p>
    <w:p w:rsidR="003976C3" w:rsidRPr="00837146" w:rsidRDefault="003976C3" w:rsidP="003976C3">
      <w:pPr>
        <w:pStyle w:val="Tekstpodstawowy"/>
        <w:spacing w:after="0"/>
        <w:ind w:left="0" w:right="147"/>
        <w:rPr>
          <w:szCs w:val="14"/>
        </w:rPr>
      </w:pPr>
      <w:r w:rsidRPr="00837146">
        <w:rPr>
          <w:szCs w:val="14"/>
        </w:rPr>
        <w:t>Jednostką obmiarową robót związanych z zabezpieczeniem sieci teletechnicznych i elektroenergetycznych są jednostki wskazane w kosztorysach i przedmiarach.</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ODBIÓR ROBÓT</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zasady odbioru robót</w:t>
      </w:r>
    </w:p>
    <w:p w:rsidR="003976C3" w:rsidRPr="00837146" w:rsidRDefault="003976C3" w:rsidP="003976C3">
      <w:pPr>
        <w:pStyle w:val="Tekstpodstawowy"/>
        <w:spacing w:after="0"/>
        <w:ind w:left="0" w:right="141"/>
        <w:rPr>
          <w:szCs w:val="14"/>
        </w:rPr>
      </w:pPr>
      <w:r w:rsidRPr="00837146">
        <w:rPr>
          <w:szCs w:val="14"/>
        </w:rPr>
        <w:t>Ogólne zasady odbioru robót podano w ST D-00.00.00. Roboty uznaje się za wykonane zgodnie z dokumentacją projektową, ST i wymaganiami Inżyniera, jeżeli wszystkie pomiary i badania z zachowaniem tolerancji wg pkt 6 dały wyniki pozytywne.</w:t>
      </w:r>
    </w:p>
    <w:p w:rsidR="003976C3" w:rsidRPr="00837146" w:rsidRDefault="003976C3" w:rsidP="003976C3">
      <w:pPr>
        <w:pStyle w:val="Akapitzlist"/>
        <w:numPr>
          <w:ilvl w:val="1"/>
          <w:numId w:val="180"/>
        </w:numPr>
        <w:tabs>
          <w:tab w:val="left" w:pos="426"/>
        </w:tabs>
        <w:ind w:left="0" w:right="141" w:firstLine="0"/>
        <w:rPr>
          <w:b/>
        </w:rPr>
      </w:pPr>
      <w:r w:rsidRPr="00837146">
        <w:rPr>
          <w:b/>
        </w:rPr>
        <w:t>Odbiór wykonanych robót</w:t>
      </w:r>
    </w:p>
    <w:p w:rsidR="003976C3" w:rsidRPr="00837146" w:rsidRDefault="003976C3" w:rsidP="003976C3">
      <w:pPr>
        <w:pStyle w:val="Tekstpodstawowy"/>
        <w:spacing w:after="0"/>
        <w:ind w:left="0"/>
        <w:rPr>
          <w:szCs w:val="14"/>
        </w:rPr>
      </w:pPr>
      <w:r w:rsidRPr="00837146">
        <w:rPr>
          <w:szCs w:val="14"/>
        </w:rPr>
        <w:t>Po wykonaniu robót objętych niniejszą ST Wykonawca zobowiązany jest dostarczyć Zamawiającemu następujące dokumenty:</w:t>
      </w:r>
    </w:p>
    <w:p w:rsidR="003976C3" w:rsidRPr="00837146" w:rsidRDefault="003976C3" w:rsidP="003976C3">
      <w:pPr>
        <w:pStyle w:val="Tekstpodstawowy"/>
        <w:numPr>
          <w:ilvl w:val="0"/>
          <w:numId w:val="182"/>
        </w:numPr>
        <w:tabs>
          <w:tab w:val="left" w:pos="142"/>
        </w:tabs>
        <w:suppressAutoHyphens w:val="0"/>
        <w:overflowPunct/>
        <w:autoSpaceDE/>
        <w:spacing w:after="0"/>
        <w:ind w:left="0" w:firstLine="0"/>
        <w:textAlignment w:val="auto"/>
        <w:rPr>
          <w:szCs w:val="14"/>
        </w:rPr>
      </w:pPr>
      <w:r w:rsidRPr="00837146">
        <w:rPr>
          <w:szCs w:val="14"/>
        </w:rPr>
        <w:t>protokóły z dokonanych pomiarów,</w:t>
      </w:r>
    </w:p>
    <w:p w:rsidR="003976C3" w:rsidRPr="00837146" w:rsidRDefault="003976C3" w:rsidP="003976C3">
      <w:pPr>
        <w:pStyle w:val="Tekstpodstawowy"/>
        <w:numPr>
          <w:ilvl w:val="0"/>
          <w:numId w:val="182"/>
        </w:numPr>
        <w:tabs>
          <w:tab w:val="left" w:pos="142"/>
        </w:tabs>
        <w:suppressAutoHyphens w:val="0"/>
        <w:overflowPunct/>
        <w:autoSpaceDE/>
        <w:spacing w:after="0"/>
        <w:ind w:left="0" w:firstLine="0"/>
        <w:textAlignment w:val="auto"/>
        <w:rPr>
          <w:szCs w:val="14"/>
        </w:rPr>
      </w:pPr>
      <w:r w:rsidRPr="00837146">
        <w:rPr>
          <w:szCs w:val="14"/>
        </w:rPr>
        <w:t>protokóły odbioru robót zanikających,</w:t>
      </w:r>
    </w:p>
    <w:p w:rsidR="003976C3" w:rsidRPr="00837146" w:rsidRDefault="003976C3" w:rsidP="003976C3">
      <w:pPr>
        <w:pStyle w:val="Tekstpodstawowy"/>
        <w:numPr>
          <w:ilvl w:val="0"/>
          <w:numId w:val="182"/>
        </w:numPr>
        <w:tabs>
          <w:tab w:val="left" w:pos="142"/>
        </w:tabs>
        <w:suppressAutoHyphens w:val="0"/>
        <w:overflowPunct/>
        <w:autoSpaceDE/>
        <w:spacing w:after="0"/>
        <w:ind w:left="0" w:firstLine="0"/>
        <w:textAlignment w:val="auto"/>
        <w:rPr>
          <w:szCs w:val="14"/>
        </w:rPr>
      </w:pPr>
      <w:r w:rsidRPr="00837146">
        <w:rPr>
          <w:szCs w:val="14"/>
        </w:rPr>
        <w:t xml:space="preserve">protokół odbioru robót właścicieli sieci </w:t>
      </w:r>
    </w:p>
    <w:p w:rsidR="003976C3" w:rsidRPr="00837146" w:rsidRDefault="003976C3" w:rsidP="003976C3">
      <w:pPr>
        <w:pStyle w:val="Tekstpodstawowy"/>
        <w:spacing w:after="0"/>
        <w:ind w:left="0"/>
        <w:rPr>
          <w:szCs w:val="14"/>
        </w:rPr>
      </w:pPr>
      <w:r w:rsidRPr="00837146">
        <w:rPr>
          <w:szCs w:val="14"/>
        </w:rPr>
        <w:t>Przyjęcie robót może nastąpić tylko po pozytywnym wyniku przeprowadzenia prób i pomiarów, jak również wykonania prac zgodnie z dokumentacją projektową.</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PODSTAWA PŁATNOŚCI</w:t>
      </w:r>
    </w:p>
    <w:p w:rsidR="003976C3" w:rsidRPr="00837146" w:rsidRDefault="003976C3" w:rsidP="003976C3">
      <w:pPr>
        <w:pStyle w:val="Akapitzlist"/>
        <w:numPr>
          <w:ilvl w:val="1"/>
          <w:numId w:val="180"/>
        </w:numPr>
        <w:tabs>
          <w:tab w:val="left" w:pos="426"/>
        </w:tabs>
        <w:ind w:left="0" w:right="141" w:firstLine="0"/>
        <w:rPr>
          <w:b/>
        </w:rPr>
      </w:pPr>
      <w:r w:rsidRPr="00837146">
        <w:rPr>
          <w:b/>
        </w:rPr>
        <w:t>Ogólne ustalenia dotyczące podstawy płatności</w:t>
      </w:r>
    </w:p>
    <w:p w:rsidR="003976C3" w:rsidRPr="00837146" w:rsidRDefault="003976C3" w:rsidP="003976C3">
      <w:pPr>
        <w:pStyle w:val="Tekstpodstawowy"/>
        <w:spacing w:after="0"/>
        <w:ind w:left="0" w:right="141"/>
        <w:rPr>
          <w:szCs w:val="14"/>
        </w:rPr>
      </w:pPr>
      <w:r w:rsidRPr="00837146">
        <w:rPr>
          <w:szCs w:val="14"/>
        </w:rPr>
        <w:t>Ogólne ustalenia dotyczące podstawy płatności podano w ST D-00.00.00.</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Cena jednostki obmiarowej</w:t>
      </w:r>
    </w:p>
    <w:p w:rsidR="003976C3" w:rsidRPr="00837146" w:rsidRDefault="003976C3" w:rsidP="003976C3">
      <w:pPr>
        <w:pStyle w:val="Tekstpodstawowy"/>
        <w:spacing w:after="0"/>
        <w:ind w:left="0" w:right="147"/>
        <w:rPr>
          <w:szCs w:val="14"/>
        </w:rPr>
      </w:pPr>
      <w:r w:rsidRPr="00837146">
        <w:rPr>
          <w:szCs w:val="14"/>
        </w:rPr>
        <w:t>Podstawę płatności stanowi cena jednostkowa wykonanego zabezpieczenia kabli teletechnicznych rurami osłonowymi i kabli elektroenergetycznych przepustami dwudzielnymi.</w:t>
      </w:r>
    </w:p>
    <w:p w:rsidR="003976C3" w:rsidRPr="00837146" w:rsidRDefault="003976C3" w:rsidP="003976C3">
      <w:pPr>
        <w:pStyle w:val="Tekstpodstawowy"/>
        <w:spacing w:after="0"/>
        <w:ind w:left="0" w:right="147"/>
        <w:contextualSpacing/>
        <w:rPr>
          <w:szCs w:val="14"/>
        </w:rPr>
      </w:pPr>
      <w:r w:rsidRPr="00837146">
        <w:rPr>
          <w:szCs w:val="14"/>
        </w:rPr>
        <w:t>Cena wykonania 1 m zabezpieczenia obejmuje:</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prace pomiarowe i przygotowawcze</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dostawę</w:t>
      </w:r>
      <w:r w:rsidRPr="00837146">
        <w:rPr>
          <w:spacing w:val="-7"/>
          <w:szCs w:val="14"/>
        </w:rPr>
        <w:t xml:space="preserve"> </w:t>
      </w:r>
      <w:r w:rsidRPr="00837146">
        <w:rPr>
          <w:szCs w:val="14"/>
        </w:rPr>
        <w:t>materiałów i sprzętu,</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ręczne wykonanie koryta,</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 xml:space="preserve">ułożenie rur osłonowych, </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odtworzenie oznakowania kabli taśmą ostrzegawczą,</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wykonanie pomiarów wstępnych i końcowych,</w:t>
      </w:r>
    </w:p>
    <w:p w:rsidR="003976C3" w:rsidRPr="00837146" w:rsidRDefault="003976C3" w:rsidP="003976C3">
      <w:pPr>
        <w:pStyle w:val="Tekstpodstawowy"/>
        <w:numPr>
          <w:ilvl w:val="0"/>
          <w:numId w:val="185"/>
        </w:numPr>
        <w:tabs>
          <w:tab w:val="left" w:pos="142"/>
        </w:tabs>
        <w:spacing w:after="0"/>
        <w:ind w:left="0" w:right="147" w:firstLine="0"/>
        <w:contextualSpacing/>
        <w:rPr>
          <w:szCs w:val="14"/>
        </w:rPr>
      </w:pPr>
      <w:r w:rsidRPr="00837146">
        <w:rPr>
          <w:szCs w:val="14"/>
        </w:rPr>
        <w:t xml:space="preserve">ręczne zasypanie wykopu wraz z zagęszczeniem </w:t>
      </w:r>
    </w:p>
    <w:p w:rsidR="003976C3" w:rsidRPr="00837146" w:rsidRDefault="003976C3" w:rsidP="003976C3">
      <w:pPr>
        <w:pStyle w:val="Tekstpodstawowy"/>
        <w:numPr>
          <w:ilvl w:val="0"/>
          <w:numId w:val="185"/>
        </w:numPr>
        <w:tabs>
          <w:tab w:val="left" w:pos="142"/>
        </w:tabs>
        <w:spacing w:after="0"/>
        <w:ind w:left="0" w:right="147" w:firstLine="0"/>
        <w:rPr>
          <w:szCs w:val="14"/>
        </w:rPr>
      </w:pPr>
      <w:r w:rsidRPr="00837146">
        <w:rPr>
          <w:szCs w:val="14"/>
        </w:rPr>
        <w:t>roboty ziemne oraz oczyszczenie terenu z odpadów powstałych z robót montażowych</w:t>
      </w:r>
    </w:p>
    <w:p w:rsidR="003976C3" w:rsidRPr="00837146" w:rsidRDefault="003976C3" w:rsidP="003976C3">
      <w:pPr>
        <w:pStyle w:val="Akapitzlist"/>
        <w:numPr>
          <w:ilvl w:val="0"/>
          <w:numId w:val="180"/>
        </w:numPr>
        <w:tabs>
          <w:tab w:val="left" w:pos="284"/>
        </w:tabs>
        <w:ind w:left="0" w:right="141" w:firstLine="0"/>
        <w:jc w:val="both"/>
        <w:rPr>
          <w:rFonts w:cs="Times New Roman"/>
          <w:b/>
          <w:szCs w:val="14"/>
        </w:rPr>
      </w:pPr>
      <w:r w:rsidRPr="00837146">
        <w:rPr>
          <w:rFonts w:cs="Times New Roman"/>
          <w:b/>
          <w:szCs w:val="14"/>
        </w:rPr>
        <w:t xml:space="preserve">PRZEPISY ZWIĄZANE </w:t>
      </w:r>
    </w:p>
    <w:p w:rsidR="003976C3" w:rsidRPr="00837146" w:rsidRDefault="003976C3" w:rsidP="003976C3">
      <w:pPr>
        <w:pStyle w:val="Akapitzlist"/>
        <w:numPr>
          <w:ilvl w:val="1"/>
          <w:numId w:val="180"/>
        </w:numPr>
        <w:tabs>
          <w:tab w:val="left" w:pos="426"/>
        </w:tabs>
        <w:ind w:left="0" w:right="141" w:firstLine="0"/>
        <w:jc w:val="both"/>
        <w:rPr>
          <w:rFonts w:cs="Times New Roman"/>
          <w:b/>
          <w:szCs w:val="14"/>
        </w:rPr>
      </w:pPr>
      <w:r w:rsidRPr="00837146">
        <w:rPr>
          <w:rFonts w:cs="Times New Roman"/>
          <w:b/>
          <w:szCs w:val="14"/>
        </w:rPr>
        <w:t>Normy</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BN-89/8984-18</w:t>
      </w:r>
      <w:r w:rsidRPr="00837146">
        <w:rPr>
          <w:rFonts w:cs="Times New Roman"/>
          <w:szCs w:val="14"/>
        </w:rPr>
        <w:tab/>
        <w:t>Telekomunikacyjne linie kablowe dalekosiężne. Ogólne wymagania i badania</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BN-89/8984-17/03</w:t>
      </w:r>
      <w:r w:rsidRPr="00837146">
        <w:rPr>
          <w:rFonts w:cs="Times New Roman"/>
          <w:szCs w:val="14"/>
        </w:rPr>
        <w:tab/>
        <w:t>Telekomunikacyjne sieci miejscowe. Linie kablowe. Ogólne wymagania i badania.</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SEP N SEP-E-004</w:t>
      </w:r>
      <w:r w:rsidRPr="00837146">
        <w:rPr>
          <w:rFonts w:cs="Times New Roman"/>
          <w:szCs w:val="14"/>
        </w:rPr>
        <w:tab/>
        <w:t xml:space="preserve">Elektroenergetyczne i sygnalizacyjne linie kablowe. Projektowanie i budowa. </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PN-76/E-05125</w:t>
      </w:r>
      <w:r w:rsidRPr="00837146">
        <w:rPr>
          <w:rFonts w:cs="Times New Roman"/>
          <w:szCs w:val="14"/>
        </w:rPr>
        <w:tab/>
        <w:t xml:space="preserve">Elektroenergetyczne i sygnalizacyjne linie kablowe. Projektowanie i budowa. </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PN-E-90410:1994</w:t>
      </w:r>
      <w:r w:rsidRPr="00837146">
        <w:rPr>
          <w:rFonts w:cs="Times New Roman"/>
          <w:szCs w:val="14"/>
        </w:rPr>
        <w:tab/>
        <w:t xml:space="preserve">Kable elektroenergetyczne o izolacji z politylenu usieciowanego na napięcie znamionowe od 3,6/6 [ kV ] do </w:t>
      </w:r>
      <w:r w:rsidRPr="00837146">
        <w:rPr>
          <w:sz w:val="15"/>
          <w:szCs w:val="15"/>
        </w:rPr>
        <w:tab/>
      </w:r>
      <w:r w:rsidRPr="00837146">
        <w:rPr>
          <w:sz w:val="15"/>
          <w:szCs w:val="15"/>
        </w:rPr>
        <w:tab/>
      </w:r>
      <w:r w:rsidRPr="00837146">
        <w:rPr>
          <w:sz w:val="15"/>
          <w:szCs w:val="15"/>
        </w:rPr>
        <w:tab/>
      </w:r>
      <w:r w:rsidRPr="00837146">
        <w:rPr>
          <w:rFonts w:cs="Times New Roman"/>
          <w:szCs w:val="14"/>
        </w:rPr>
        <w:t xml:space="preserve">18/30 [ kV ]. Ogólne wymagania i badania. </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rFonts w:cs="Times New Roman"/>
          <w:szCs w:val="14"/>
        </w:rPr>
        <w:t>PN-90/E-06401/01</w:t>
      </w:r>
      <w:r w:rsidRPr="00837146">
        <w:rPr>
          <w:rFonts w:cs="Times New Roman"/>
          <w:szCs w:val="14"/>
        </w:rPr>
        <w:tab/>
        <w:t xml:space="preserve">Elektroenergetyczne i sygnalizacyjne linie kablowe. Osprzęt do kabli o napięciu znamionowym nie </w:t>
      </w:r>
      <w:r w:rsidRPr="00837146">
        <w:rPr>
          <w:sz w:val="15"/>
          <w:szCs w:val="15"/>
        </w:rPr>
        <w:tab/>
      </w:r>
      <w:r w:rsidRPr="00837146">
        <w:rPr>
          <w:sz w:val="15"/>
          <w:szCs w:val="15"/>
        </w:rPr>
        <w:tab/>
      </w:r>
      <w:r w:rsidRPr="00837146">
        <w:rPr>
          <w:sz w:val="15"/>
          <w:szCs w:val="15"/>
        </w:rPr>
        <w:tab/>
      </w:r>
      <w:r w:rsidRPr="00837146">
        <w:rPr>
          <w:sz w:val="15"/>
          <w:szCs w:val="15"/>
        </w:rPr>
        <w:tab/>
      </w:r>
      <w:r w:rsidRPr="00837146">
        <w:rPr>
          <w:rFonts w:cs="Times New Roman"/>
          <w:szCs w:val="14"/>
        </w:rPr>
        <w:t>przekraczającym 30 [ kV ]</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sz w:val="15"/>
          <w:szCs w:val="15"/>
        </w:rPr>
        <w:t>PN-90/E-06401/02</w:t>
      </w:r>
      <w:r w:rsidRPr="00837146">
        <w:rPr>
          <w:sz w:val="15"/>
          <w:szCs w:val="15"/>
        </w:rPr>
        <w:tab/>
        <w:t>Elektroenergetyczne i sygnalizacyjne linie kablowe. Osprz</w:t>
      </w:r>
      <w:r w:rsidRPr="00837146">
        <w:rPr>
          <w:rFonts w:ascii="Arial" w:hAnsi="Arial" w:cs="Arial"/>
          <w:sz w:val="15"/>
          <w:szCs w:val="15"/>
        </w:rPr>
        <w:t>ę</w:t>
      </w:r>
      <w:r w:rsidRPr="00837146">
        <w:rPr>
          <w:sz w:val="15"/>
          <w:szCs w:val="15"/>
        </w:rPr>
        <w:t>t do kabli o napi</w:t>
      </w:r>
      <w:r w:rsidRPr="00837146">
        <w:rPr>
          <w:rFonts w:ascii="Arial" w:hAnsi="Arial" w:cs="Arial"/>
          <w:sz w:val="15"/>
          <w:szCs w:val="15"/>
        </w:rPr>
        <w:t>ę</w:t>
      </w:r>
      <w:r w:rsidRPr="00837146">
        <w:rPr>
          <w:sz w:val="15"/>
          <w:szCs w:val="15"/>
        </w:rPr>
        <w:t xml:space="preserve">ciu znamionowym nie </w:t>
      </w:r>
      <w:r w:rsidRPr="00837146">
        <w:rPr>
          <w:sz w:val="15"/>
          <w:szCs w:val="15"/>
        </w:rPr>
        <w:tab/>
      </w:r>
      <w:r w:rsidRPr="00837146">
        <w:rPr>
          <w:sz w:val="15"/>
          <w:szCs w:val="15"/>
        </w:rPr>
        <w:tab/>
      </w:r>
      <w:r w:rsidRPr="00837146">
        <w:rPr>
          <w:sz w:val="15"/>
          <w:szCs w:val="15"/>
        </w:rPr>
        <w:tab/>
        <w:t>przekraczaj</w:t>
      </w:r>
      <w:r w:rsidRPr="00837146">
        <w:rPr>
          <w:rFonts w:ascii="Arial" w:hAnsi="Arial" w:cs="Arial"/>
          <w:sz w:val="15"/>
          <w:szCs w:val="15"/>
        </w:rPr>
        <w:t>ą</w:t>
      </w:r>
      <w:r w:rsidRPr="00837146">
        <w:rPr>
          <w:sz w:val="15"/>
          <w:szCs w:val="15"/>
        </w:rPr>
        <w:t>cym 30 [ kV ].Poł</w:t>
      </w:r>
      <w:r w:rsidRPr="00837146">
        <w:rPr>
          <w:rFonts w:ascii="Arial" w:hAnsi="Arial" w:cs="Arial"/>
          <w:sz w:val="15"/>
          <w:szCs w:val="15"/>
        </w:rPr>
        <w:t>ą</w:t>
      </w:r>
      <w:r w:rsidRPr="00837146">
        <w:rPr>
          <w:sz w:val="15"/>
          <w:szCs w:val="15"/>
        </w:rPr>
        <w:t>czenia i zako</w:t>
      </w:r>
      <w:r w:rsidRPr="00837146">
        <w:rPr>
          <w:rFonts w:ascii="Arial" w:hAnsi="Arial" w:cs="Arial"/>
          <w:sz w:val="15"/>
          <w:szCs w:val="15"/>
        </w:rPr>
        <w:t>ń</w:t>
      </w:r>
      <w:r w:rsidRPr="00837146">
        <w:rPr>
          <w:sz w:val="15"/>
          <w:szCs w:val="15"/>
        </w:rPr>
        <w:t xml:space="preserve">czenia </w:t>
      </w:r>
      <w:r w:rsidRPr="00837146">
        <w:rPr>
          <w:rFonts w:ascii="Arial" w:hAnsi="Arial" w:cs="Arial"/>
          <w:sz w:val="15"/>
          <w:szCs w:val="15"/>
        </w:rPr>
        <w:t>ż</w:t>
      </w:r>
      <w:r w:rsidRPr="00837146">
        <w:rPr>
          <w:sz w:val="15"/>
          <w:szCs w:val="15"/>
        </w:rPr>
        <w:t xml:space="preserve">ył. </w:t>
      </w:r>
    </w:p>
    <w:p w:rsidR="003976C3" w:rsidRPr="00837146" w:rsidRDefault="003976C3" w:rsidP="003976C3">
      <w:pPr>
        <w:pStyle w:val="Akapitzlist"/>
        <w:numPr>
          <w:ilvl w:val="0"/>
          <w:numId w:val="183"/>
        </w:numPr>
        <w:tabs>
          <w:tab w:val="left" w:pos="142"/>
          <w:tab w:val="left" w:pos="2268"/>
        </w:tabs>
        <w:ind w:left="0" w:firstLine="0"/>
        <w:jc w:val="both"/>
        <w:rPr>
          <w:rFonts w:cs="Times New Roman"/>
          <w:szCs w:val="14"/>
        </w:rPr>
      </w:pPr>
      <w:r w:rsidRPr="00837146">
        <w:rPr>
          <w:sz w:val="15"/>
          <w:szCs w:val="15"/>
        </w:rPr>
        <w:t>PN-90/E-06401/02</w:t>
      </w:r>
      <w:r w:rsidRPr="00837146">
        <w:rPr>
          <w:sz w:val="15"/>
          <w:szCs w:val="15"/>
        </w:rPr>
        <w:tab/>
        <w:t>Elektroenergetyczne i sygnalizacyjne linie kablowe. Mufy kablowe na napi</w:t>
      </w:r>
      <w:r w:rsidRPr="00837146">
        <w:rPr>
          <w:rFonts w:ascii="Arial" w:hAnsi="Arial" w:cs="Arial"/>
          <w:sz w:val="15"/>
          <w:szCs w:val="15"/>
        </w:rPr>
        <w:t>ę</w:t>
      </w:r>
      <w:r w:rsidRPr="00837146">
        <w:rPr>
          <w:sz w:val="15"/>
          <w:szCs w:val="15"/>
        </w:rPr>
        <w:t>cie powy</w:t>
      </w:r>
      <w:r w:rsidRPr="00837146">
        <w:rPr>
          <w:rFonts w:ascii="Arial" w:hAnsi="Arial" w:cs="Arial"/>
          <w:sz w:val="15"/>
          <w:szCs w:val="15"/>
        </w:rPr>
        <w:t>ż</w:t>
      </w:r>
      <w:r w:rsidRPr="00837146">
        <w:rPr>
          <w:sz w:val="15"/>
          <w:szCs w:val="15"/>
        </w:rPr>
        <w:t>ej 0,6/1[kV].</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PN-92/E-05009/41</w:t>
      </w:r>
      <w:r w:rsidRPr="00837146">
        <w:rPr>
          <w:sz w:val="15"/>
          <w:szCs w:val="15"/>
        </w:rPr>
        <w:tab/>
        <w:t>Ochrona zapewniaj</w:t>
      </w:r>
      <w:r w:rsidRPr="00837146">
        <w:rPr>
          <w:rFonts w:ascii="Arial" w:hAnsi="Arial" w:cs="Arial"/>
          <w:sz w:val="15"/>
          <w:szCs w:val="15"/>
        </w:rPr>
        <w:t>ą</w:t>
      </w:r>
      <w:r w:rsidRPr="00837146">
        <w:rPr>
          <w:sz w:val="15"/>
          <w:szCs w:val="15"/>
        </w:rPr>
        <w:t>c</w:t>
      </w:r>
      <w:r w:rsidRPr="00837146">
        <w:rPr>
          <w:rFonts w:ascii="Arial" w:hAnsi="Arial" w:cs="Arial"/>
          <w:sz w:val="15"/>
          <w:szCs w:val="15"/>
        </w:rPr>
        <w:t>ą</w:t>
      </w:r>
      <w:r w:rsidRPr="00837146">
        <w:rPr>
          <w:sz w:val="15"/>
          <w:szCs w:val="15"/>
        </w:rPr>
        <w:t xml:space="preserve"> bezpiecze</w:t>
      </w:r>
      <w:r w:rsidRPr="00837146">
        <w:rPr>
          <w:rFonts w:ascii="Arial" w:hAnsi="Arial" w:cs="Arial"/>
          <w:sz w:val="15"/>
          <w:szCs w:val="15"/>
        </w:rPr>
        <w:t>ń</w:t>
      </w:r>
      <w:r w:rsidRPr="00837146">
        <w:rPr>
          <w:sz w:val="15"/>
          <w:szCs w:val="15"/>
        </w:rPr>
        <w:t>stwo. Ochrona przeciwpora</w:t>
      </w:r>
      <w:r w:rsidRPr="00837146">
        <w:rPr>
          <w:rFonts w:ascii="Arial" w:hAnsi="Arial" w:cs="Arial"/>
          <w:sz w:val="15"/>
          <w:szCs w:val="15"/>
        </w:rPr>
        <w:t>ż</w:t>
      </w:r>
      <w:r w:rsidRPr="00837146">
        <w:rPr>
          <w:sz w:val="15"/>
          <w:szCs w:val="15"/>
        </w:rPr>
        <w:t>eniowa.</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PN-92/E-05009/41</w:t>
      </w:r>
      <w:r w:rsidRPr="00837146">
        <w:rPr>
          <w:sz w:val="15"/>
          <w:szCs w:val="15"/>
        </w:rPr>
        <w:tab/>
        <w:t>Ochrona zapewniaj</w:t>
      </w:r>
      <w:r w:rsidRPr="00837146">
        <w:rPr>
          <w:rFonts w:ascii="Arial" w:hAnsi="Arial" w:cs="Arial"/>
          <w:sz w:val="15"/>
          <w:szCs w:val="15"/>
        </w:rPr>
        <w:t>ą</w:t>
      </w:r>
      <w:r w:rsidRPr="00837146">
        <w:rPr>
          <w:sz w:val="15"/>
          <w:szCs w:val="15"/>
        </w:rPr>
        <w:t>c</w:t>
      </w:r>
      <w:r w:rsidRPr="00837146">
        <w:rPr>
          <w:rFonts w:ascii="Arial" w:hAnsi="Arial" w:cs="Arial"/>
          <w:sz w:val="15"/>
          <w:szCs w:val="15"/>
        </w:rPr>
        <w:t>ą</w:t>
      </w:r>
      <w:r w:rsidRPr="00837146">
        <w:rPr>
          <w:sz w:val="15"/>
          <w:szCs w:val="15"/>
        </w:rPr>
        <w:t xml:space="preserve"> bezpiecze</w:t>
      </w:r>
      <w:r w:rsidRPr="00837146">
        <w:rPr>
          <w:rFonts w:ascii="Arial" w:hAnsi="Arial" w:cs="Arial"/>
          <w:sz w:val="15"/>
          <w:szCs w:val="15"/>
        </w:rPr>
        <w:t>ń</w:t>
      </w:r>
      <w:r w:rsidRPr="00837146">
        <w:rPr>
          <w:sz w:val="15"/>
          <w:szCs w:val="15"/>
        </w:rPr>
        <w:t>stwo. Ochrona przeciwpora</w:t>
      </w:r>
      <w:r w:rsidRPr="00837146">
        <w:rPr>
          <w:rFonts w:ascii="Arial" w:hAnsi="Arial" w:cs="Arial"/>
          <w:sz w:val="15"/>
          <w:szCs w:val="15"/>
        </w:rPr>
        <w:t>ż</w:t>
      </w:r>
      <w:r w:rsidRPr="00837146">
        <w:rPr>
          <w:sz w:val="15"/>
          <w:szCs w:val="15"/>
        </w:rPr>
        <w:t>eniowa.</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PN-92/E-05009/41</w:t>
      </w:r>
      <w:r w:rsidRPr="00837146">
        <w:rPr>
          <w:sz w:val="15"/>
          <w:szCs w:val="15"/>
        </w:rPr>
        <w:tab/>
        <w:t>Sprawdzenie. Sprawdzenie odbiorcze.</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BN-87/6774-04</w:t>
      </w:r>
      <w:r w:rsidRPr="00837146">
        <w:rPr>
          <w:sz w:val="15"/>
          <w:szCs w:val="15"/>
        </w:rPr>
        <w:tab/>
        <w:t>Kruszywa mineralne. Kruszywa do nawierzchni drogowych. Piasek.</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Cs w:val="14"/>
        </w:rPr>
        <w:t>PN-EN 50086-2-4:2002</w:t>
      </w:r>
      <w:r w:rsidRPr="00837146">
        <w:rPr>
          <w:sz w:val="15"/>
          <w:szCs w:val="15"/>
        </w:rPr>
        <w:tab/>
        <w:t>Systemy rur instalacyjnych do prowadzenia przewodów. Cz</w:t>
      </w:r>
      <w:r w:rsidRPr="00837146">
        <w:rPr>
          <w:rFonts w:ascii="Arial" w:hAnsi="Arial" w:cs="Arial"/>
          <w:sz w:val="15"/>
          <w:szCs w:val="15"/>
        </w:rPr>
        <w:t>ęść</w:t>
      </w:r>
      <w:r w:rsidRPr="00837146">
        <w:rPr>
          <w:sz w:val="15"/>
          <w:szCs w:val="15"/>
        </w:rPr>
        <w:t xml:space="preserve"> 2-4: Wymagania szczegółowe dla </w:t>
      </w:r>
      <w:r w:rsidRPr="00837146">
        <w:rPr>
          <w:sz w:val="15"/>
          <w:szCs w:val="15"/>
        </w:rPr>
        <w:tab/>
      </w:r>
      <w:r w:rsidRPr="00837146">
        <w:rPr>
          <w:sz w:val="15"/>
          <w:szCs w:val="15"/>
        </w:rPr>
        <w:tab/>
      </w:r>
      <w:r w:rsidRPr="00837146">
        <w:rPr>
          <w:sz w:val="15"/>
          <w:szCs w:val="15"/>
        </w:rPr>
        <w:tab/>
        <w:t>systemów rur instalacyjnych układanych w ziemi.</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BN-72/8932-01</w:t>
      </w:r>
      <w:r w:rsidRPr="00837146">
        <w:rPr>
          <w:sz w:val="15"/>
          <w:szCs w:val="15"/>
        </w:rPr>
        <w:tab/>
        <w:t>Budowle drogowe i kolejowe. Roboty ziemne.</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sz w:val="15"/>
          <w:szCs w:val="15"/>
        </w:rPr>
        <w:t>BN-74/3233-17</w:t>
      </w:r>
      <w:r w:rsidRPr="00837146">
        <w:rPr>
          <w:sz w:val="15"/>
          <w:szCs w:val="15"/>
        </w:rPr>
        <w:tab/>
        <w:t>Słupki oznaczeniowe i oznaczeniowo -pomiarowe</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rFonts w:cs="Times New Roman"/>
          <w:szCs w:val="14"/>
        </w:rPr>
        <w:t>BN-83/8836-02</w:t>
      </w:r>
      <w:r w:rsidRPr="00837146">
        <w:rPr>
          <w:rFonts w:cs="Times New Roman"/>
          <w:szCs w:val="14"/>
        </w:rPr>
        <w:tab/>
        <w:t>Przewody podziemne. Roboty ziemne. Wymagania i badania przy odbiorze.</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rFonts w:cs="Times New Roman"/>
          <w:szCs w:val="14"/>
        </w:rPr>
        <w:t>PN-74/C-89200</w:t>
      </w:r>
      <w:r w:rsidRPr="00837146">
        <w:rPr>
          <w:rFonts w:cs="Times New Roman"/>
          <w:szCs w:val="14"/>
        </w:rPr>
        <w:tab/>
        <w:t>Rury z nieplastyfikowanego polichlorku winylu. Wymiary.</w:t>
      </w:r>
    </w:p>
    <w:p w:rsidR="003976C3" w:rsidRPr="00837146" w:rsidRDefault="003976C3" w:rsidP="003976C3">
      <w:pPr>
        <w:pStyle w:val="Akapitzlist"/>
        <w:numPr>
          <w:ilvl w:val="0"/>
          <w:numId w:val="183"/>
        </w:numPr>
        <w:tabs>
          <w:tab w:val="left" w:pos="284"/>
          <w:tab w:val="left" w:pos="2268"/>
        </w:tabs>
        <w:ind w:left="0" w:firstLine="0"/>
        <w:jc w:val="both"/>
        <w:rPr>
          <w:rFonts w:cs="Times New Roman"/>
          <w:szCs w:val="14"/>
        </w:rPr>
      </w:pPr>
      <w:r w:rsidRPr="00837146">
        <w:rPr>
          <w:rFonts w:cs="Times New Roman"/>
          <w:szCs w:val="14"/>
        </w:rPr>
        <w:t>PN-8 l/C-89204</w:t>
      </w:r>
      <w:r w:rsidRPr="00837146">
        <w:rPr>
          <w:rFonts w:cs="Times New Roman"/>
          <w:szCs w:val="14"/>
        </w:rPr>
        <w:tab/>
        <w:t>Rury ciśnieniowe z nieplastyfikowanego polichlorku winylu</w:t>
      </w:r>
    </w:p>
    <w:p w:rsidR="00A8508F" w:rsidRPr="00CB54E6" w:rsidRDefault="00A8508F" w:rsidP="008E2A70">
      <w:pPr>
        <w:suppressAutoHyphens w:val="0"/>
        <w:overflowPunct/>
        <w:autoSpaceDE/>
        <w:spacing w:after="120"/>
        <w:ind w:left="0"/>
        <w:textAlignment w:val="auto"/>
      </w:pPr>
    </w:p>
    <w:p w:rsidR="00A8508F" w:rsidRPr="00CB54E6" w:rsidRDefault="00A8508F" w:rsidP="008E2A70">
      <w:pPr>
        <w:suppressAutoHyphens w:val="0"/>
        <w:overflowPunct/>
        <w:autoSpaceDE/>
        <w:spacing w:after="120"/>
        <w:ind w:left="0"/>
        <w:textAlignment w:val="auto"/>
        <w:sectPr w:rsidR="00A8508F" w:rsidRPr="00CB54E6" w:rsidSect="00F43B08">
          <w:headerReference w:type="even" r:id="rId17"/>
          <w:headerReference w:type="default" r:id="rId18"/>
          <w:type w:val="continuous"/>
          <w:pgSz w:w="11906" w:h="16838" w:code="9"/>
          <w:pgMar w:top="425" w:right="703" w:bottom="289" w:left="1134" w:header="142" w:footer="312" w:gutter="0"/>
          <w:cols w:space="708"/>
          <w:docGrid w:linePitch="600" w:charSpace="40960"/>
        </w:sectPr>
      </w:pPr>
    </w:p>
    <w:p w:rsidR="00B5034D" w:rsidRPr="00CB54E6" w:rsidRDefault="0037731F" w:rsidP="00175D26">
      <w:pPr>
        <w:pStyle w:val="Nagwek1"/>
      </w:pPr>
      <w:bookmarkStart w:id="8" w:name="_Toc121468182"/>
      <w:r w:rsidRPr="00CB54E6">
        <w:lastRenderedPageBreak/>
        <w:t>D</w:t>
      </w:r>
      <w:r w:rsidR="00B5034D" w:rsidRPr="00CB54E6">
        <w:t>-02.00.00 ROBOTY ZIEMNE</w:t>
      </w:r>
      <w:bookmarkEnd w:id="8"/>
    </w:p>
    <w:p w:rsidR="00F43B08" w:rsidRPr="00CB54E6" w:rsidRDefault="001D47F7" w:rsidP="00175D26">
      <w:pPr>
        <w:pStyle w:val="Nagwek1"/>
      </w:pPr>
      <w:bookmarkStart w:id="9" w:name="_Toc121468183"/>
      <w:r w:rsidRPr="00CB54E6">
        <w:t>D-</w:t>
      </w:r>
      <w:r w:rsidR="00F43B08" w:rsidRPr="00CB54E6">
        <w:t xml:space="preserve">02.01.01 </w:t>
      </w:r>
      <w:r w:rsidR="00740B7A" w:rsidRPr="00CB54E6">
        <w:t>WYKONANIE WYKOPÓW</w:t>
      </w:r>
      <w:bookmarkEnd w:id="9"/>
    </w:p>
    <w:p w:rsidR="006B34F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WSTĘP</w:t>
      </w:r>
    </w:p>
    <w:p w:rsidR="00F43B08" w:rsidRPr="00CB54E6" w:rsidRDefault="00F43B08" w:rsidP="00D942ED">
      <w:pPr>
        <w:pStyle w:val="Akapitzlist"/>
        <w:numPr>
          <w:ilvl w:val="1"/>
          <w:numId w:val="30"/>
        </w:numPr>
        <w:tabs>
          <w:tab w:val="left" w:pos="426"/>
        </w:tabs>
        <w:ind w:left="0" w:firstLine="0"/>
        <w:jc w:val="both"/>
        <w:rPr>
          <w:rFonts w:cs="Times New Roman"/>
          <w:b/>
          <w:szCs w:val="14"/>
        </w:rPr>
      </w:pPr>
      <w:r w:rsidRPr="00CB54E6">
        <w:rPr>
          <w:rFonts w:cs="Times New Roman"/>
          <w:b/>
          <w:szCs w:val="14"/>
        </w:rPr>
        <w:t xml:space="preserve">Przedmiot </w:t>
      </w:r>
      <w:r w:rsidR="00A61594" w:rsidRPr="00CB54E6">
        <w:rPr>
          <w:rFonts w:cs="Times New Roman"/>
          <w:b/>
          <w:szCs w:val="14"/>
        </w:rPr>
        <w:t>ST</w:t>
      </w:r>
    </w:p>
    <w:p w:rsidR="00F43B08" w:rsidRPr="00CB54E6" w:rsidRDefault="00F43B08" w:rsidP="008E2A70">
      <w:pPr>
        <w:pStyle w:val="Stopka"/>
        <w:ind w:left="0"/>
        <w:rPr>
          <w:szCs w:val="14"/>
        </w:rPr>
      </w:pPr>
      <w:r w:rsidRPr="00CB54E6">
        <w:rPr>
          <w:rFonts w:cs="Arial Narrow"/>
          <w:szCs w:val="14"/>
        </w:rPr>
        <w:tab/>
      </w:r>
      <w:r w:rsidR="008B04C4" w:rsidRPr="00CB54E6">
        <w:t>Przedmiotem niniejszej Specyfikacji Technicznej Wykonania i Odbioru Robót Budowlanych (ST) są wymagania dotyczące wykonania i odbioru robót związanych z</w:t>
      </w:r>
      <w:r w:rsidR="008B04C4" w:rsidRPr="00CB54E6">
        <w:rPr>
          <w:rFonts w:cs="Arial Narrow"/>
          <w:szCs w:val="14"/>
        </w:rPr>
        <w:t xml:space="preserve"> wykonaniem</w:t>
      </w:r>
      <w:r w:rsidRPr="00CB54E6">
        <w:rPr>
          <w:rFonts w:cs="Arial Narrow"/>
          <w:szCs w:val="14"/>
        </w:rPr>
        <w:t xml:space="preserve"> i odbior</w:t>
      </w:r>
      <w:r w:rsidR="008B04C4" w:rsidRPr="00CB54E6">
        <w:rPr>
          <w:rFonts w:cs="Arial Narrow"/>
          <w:szCs w:val="14"/>
        </w:rPr>
        <w:t>em</w:t>
      </w:r>
      <w:r w:rsidRPr="00CB54E6">
        <w:rPr>
          <w:rFonts w:cs="Arial Narrow"/>
          <w:szCs w:val="14"/>
        </w:rPr>
        <w:t xml:space="preserve"> wykopów w gruntach I-V kategorii</w:t>
      </w:r>
      <w:r w:rsidR="00740B7A" w:rsidRPr="00CB54E6">
        <w:rPr>
          <w:rFonts w:cs="Arial Narrow"/>
          <w:szCs w:val="14"/>
        </w:rPr>
        <w:t>.</w:t>
      </w:r>
    </w:p>
    <w:p w:rsidR="00F43B08" w:rsidRPr="00CB54E6" w:rsidRDefault="00F43B08" w:rsidP="00D942ED">
      <w:pPr>
        <w:pStyle w:val="Akapitzlist"/>
        <w:numPr>
          <w:ilvl w:val="1"/>
          <w:numId w:val="30"/>
        </w:numPr>
        <w:tabs>
          <w:tab w:val="left" w:pos="426"/>
        </w:tabs>
        <w:ind w:left="0" w:firstLine="0"/>
        <w:jc w:val="both"/>
        <w:rPr>
          <w:rFonts w:cs="Times New Roman"/>
          <w:b/>
          <w:szCs w:val="14"/>
        </w:rPr>
      </w:pPr>
      <w:r w:rsidRPr="00CB54E6">
        <w:rPr>
          <w:rFonts w:cs="Times New Roman"/>
          <w:b/>
          <w:szCs w:val="14"/>
        </w:rPr>
        <w:t xml:space="preserve">Zakres stosowania </w:t>
      </w:r>
      <w:r w:rsidR="00A61594" w:rsidRPr="00CB54E6">
        <w:rPr>
          <w:rFonts w:cs="Times New Roman"/>
          <w:b/>
          <w:szCs w:val="14"/>
        </w:rPr>
        <w:t>ST</w:t>
      </w:r>
    </w:p>
    <w:p w:rsidR="00F43B08" w:rsidRPr="00CB54E6" w:rsidRDefault="002705F8" w:rsidP="008E2A70">
      <w:pPr>
        <w:pStyle w:val="Stopka"/>
        <w:ind w:left="0"/>
        <w:rPr>
          <w:rFonts w:cs="Arial Narrow"/>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F43B08" w:rsidRPr="00CB54E6" w:rsidRDefault="00F43B08" w:rsidP="00D942ED">
      <w:pPr>
        <w:pStyle w:val="Akapitzlist"/>
        <w:numPr>
          <w:ilvl w:val="1"/>
          <w:numId w:val="30"/>
        </w:numPr>
        <w:tabs>
          <w:tab w:val="left" w:pos="426"/>
        </w:tabs>
        <w:ind w:left="0" w:firstLine="0"/>
        <w:jc w:val="both"/>
        <w:rPr>
          <w:rFonts w:cs="Times New Roman"/>
          <w:b/>
          <w:szCs w:val="14"/>
        </w:rPr>
      </w:pPr>
      <w:r w:rsidRPr="00CB54E6">
        <w:rPr>
          <w:rFonts w:cs="Times New Roman"/>
          <w:b/>
          <w:szCs w:val="14"/>
        </w:rPr>
        <w:t xml:space="preserve">Zakres robót objętych </w:t>
      </w:r>
      <w:r w:rsidR="00A61594" w:rsidRPr="00CB54E6">
        <w:rPr>
          <w:rFonts w:cs="Times New Roman"/>
          <w:b/>
          <w:szCs w:val="14"/>
        </w:rPr>
        <w:t>ST</w:t>
      </w:r>
    </w:p>
    <w:p w:rsidR="002705F8" w:rsidRPr="00CB54E6" w:rsidRDefault="002705F8" w:rsidP="008E2A70">
      <w:pPr>
        <w:pStyle w:val="tekstost"/>
        <w:ind w:left="0"/>
      </w:pPr>
      <w:r w:rsidRPr="00CB54E6">
        <w:t>Ustalenia zawarte w niniejszej specyfikacji dotyczą zasad prowadzenia robót związanych z</w:t>
      </w:r>
      <w:r w:rsidRPr="00CB54E6">
        <w:rPr>
          <w:rFonts w:cs="Arial Narrow"/>
          <w:szCs w:val="14"/>
        </w:rPr>
        <w:t xml:space="preserve"> </w:t>
      </w:r>
      <w:r w:rsidR="00F43B08" w:rsidRPr="00CB54E6">
        <w:rPr>
          <w:rFonts w:cs="Arial Narrow"/>
          <w:szCs w:val="14"/>
        </w:rPr>
        <w:t>prowadzeni</w:t>
      </w:r>
      <w:r w:rsidRPr="00CB54E6">
        <w:rPr>
          <w:rFonts w:cs="Arial Narrow"/>
          <w:szCs w:val="14"/>
        </w:rPr>
        <w:t>em</w:t>
      </w:r>
      <w:r w:rsidR="00F43B08" w:rsidRPr="00CB54E6">
        <w:rPr>
          <w:rFonts w:cs="Arial Narrow"/>
          <w:szCs w:val="14"/>
        </w:rPr>
        <w:t xml:space="preserve"> robót ziemnych</w:t>
      </w:r>
      <w:r w:rsidRPr="00CB54E6">
        <w:rPr>
          <w:rFonts w:cs="Arial Narrow"/>
          <w:szCs w:val="14"/>
        </w:rPr>
        <w:t xml:space="preserve"> </w:t>
      </w:r>
      <w:r w:rsidRPr="00CB54E6">
        <w:t>w zakres, których wchodzą:</w:t>
      </w:r>
    </w:p>
    <w:p w:rsidR="002705F8" w:rsidRPr="00CB54E6" w:rsidRDefault="00F43B08" w:rsidP="00D942ED">
      <w:pPr>
        <w:pStyle w:val="tekstost"/>
        <w:numPr>
          <w:ilvl w:val="0"/>
          <w:numId w:val="39"/>
        </w:numPr>
        <w:tabs>
          <w:tab w:val="left" w:pos="142"/>
        </w:tabs>
        <w:ind w:left="0" w:firstLine="0"/>
        <w:rPr>
          <w:rFonts w:cs="Arial Narrow"/>
          <w:szCs w:val="14"/>
        </w:rPr>
      </w:pPr>
      <w:r w:rsidRPr="00CB54E6">
        <w:rPr>
          <w:rFonts w:cs="Arial Narrow"/>
          <w:szCs w:val="14"/>
        </w:rPr>
        <w:t>wyko</w:t>
      </w:r>
      <w:r w:rsidR="002705F8" w:rsidRPr="00CB54E6">
        <w:rPr>
          <w:rFonts w:cs="Arial Narrow"/>
          <w:szCs w:val="14"/>
        </w:rPr>
        <w:t>nanie</w:t>
      </w:r>
      <w:r w:rsidRPr="00CB54E6">
        <w:rPr>
          <w:rFonts w:cs="Arial Narrow"/>
          <w:szCs w:val="14"/>
        </w:rPr>
        <w:t xml:space="preserve"> wykopów w gruntach kat. I-V</w:t>
      </w:r>
      <w:r w:rsidR="002705F8" w:rsidRPr="00CB54E6">
        <w:rPr>
          <w:rFonts w:cs="Arial Narrow"/>
          <w:szCs w:val="14"/>
        </w:rPr>
        <w:t>,</w:t>
      </w:r>
    </w:p>
    <w:p w:rsidR="00F43B08" w:rsidRPr="00CB54E6" w:rsidRDefault="002705F8" w:rsidP="00D942ED">
      <w:pPr>
        <w:pStyle w:val="tekstost"/>
        <w:numPr>
          <w:ilvl w:val="0"/>
          <w:numId w:val="39"/>
        </w:numPr>
        <w:tabs>
          <w:tab w:val="left" w:pos="142"/>
        </w:tabs>
        <w:ind w:left="0" w:firstLine="0"/>
        <w:rPr>
          <w:rFonts w:cs="Arial Narrow"/>
          <w:szCs w:val="14"/>
        </w:rPr>
      </w:pPr>
      <w:r w:rsidRPr="00CB54E6">
        <w:rPr>
          <w:rFonts w:cs="Arial Narrow"/>
          <w:szCs w:val="14"/>
        </w:rPr>
        <w:t>odwiezienie</w:t>
      </w:r>
      <w:r w:rsidR="00F43B08" w:rsidRPr="00CB54E6">
        <w:rPr>
          <w:rFonts w:cs="Arial Narrow"/>
          <w:szCs w:val="14"/>
        </w:rPr>
        <w:t xml:space="preserve"> nadmiaru materiału.</w:t>
      </w:r>
    </w:p>
    <w:p w:rsidR="006B34F8" w:rsidRPr="00CB54E6" w:rsidRDefault="00F43B08" w:rsidP="00D942ED">
      <w:pPr>
        <w:pStyle w:val="Akapitzlist"/>
        <w:numPr>
          <w:ilvl w:val="1"/>
          <w:numId w:val="30"/>
        </w:numPr>
        <w:tabs>
          <w:tab w:val="left" w:pos="426"/>
        </w:tabs>
        <w:ind w:left="0" w:firstLine="0"/>
        <w:jc w:val="both"/>
        <w:rPr>
          <w:rFonts w:cs="Times New Roman"/>
          <w:b/>
          <w:szCs w:val="14"/>
        </w:rPr>
      </w:pPr>
      <w:r w:rsidRPr="00CB54E6">
        <w:rPr>
          <w:rFonts w:cs="Times New Roman"/>
          <w:b/>
          <w:szCs w:val="14"/>
        </w:rPr>
        <w:t>Określenia podstawowe</w:t>
      </w:r>
    </w:p>
    <w:p w:rsidR="00F43B08" w:rsidRPr="00CB54E6" w:rsidRDefault="002705F8" w:rsidP="008E2A70">
      <w:pPr>
        <w:ind w:left="0"/>
        <w:rPr>
          <w:rFonts w:cs="Arial Narrow"/>
          <w:b/>
          <w:szCs w:val="14"/>
        </w:rPr>
      </w:pPr>
      <w:r w:rsidRPr="00CB54E6">
        <w:t xml:space="preserve">Określenia podstawowe są zgodne z obowiązującymi, odpowiednimi polskimi normami oraz z definicjami podanymi w Ogólnej Specyfikacji Technicznej Wykonania i Odbioru Robót Budowlanych (OST) </w:t>
      </w:r>
      <w:r w:rsidR="00C80E61" w:rsidRPr="00CB54E6">
        <w:t>ST D-00.00.00</w:t>
      </w:r>
      <w:r w:rsidRPr="00CB54E6">
        <w:t xml:space="preserve"> Wymagania ogólne.</w:t>
      </w:r>
      <w:r w:rsidR="00F43B08" w:rsidRPr="00CB54E6">
        <w:rPr>
          <w:rFonts w:cs="Arial Narrow"/>
          <w:szCs w:val="14"/>
        </w:rPr>
        <w:t xml:space="preserve"> </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Budowla ziemna</w:t>
      </w:r>
      <w:r w:rsidRPr="00CB54E6">
        <w:rPr>
          <w:rFonts w:cs="Times New Roman"/>
          <w:szCs w:val="14"/>
        </w:rPr>
        <w:t xml:space="preserve"> - budowla wykonana w gruncie lub z gruntu albo rozdrobnionych odpadów przemysłowych, spełniająca warunki stateczności i odwodnienia.</w:t>
      </w:r>
    </w:p>
    <w:p w:rsidR="002705F8" w:rsidRPr="00CB54E6" w:rsidRDefault="002705F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Korpus drogowy</w:t>
      </w:r>
      <w:r w:rsidRPr="00CB54E6">
        <w:rPr>
          <w:rFonts w:cs="Times New Roman"/>
          <w:szCs w:val="14"/>
        </w:rPr>
        <w:t xml:space="preserve"> - nasyp lub ta część wykopu, która jest ograniczona koroną drogi i skarpami rowów. </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Wysokość nasypu lub głębokość wykopu</w:t>
      </w:r>
      <w:r w:rsidRPr="00CB54E6">
        <w:rPr>
          <w:rFonts w:cs="Times New Roman"/>
          <w:szCs w:val="14"/>
        </w:rPr>
        <w:t xml:space="preserve"> - różnica rzędnej terenu i rzędnej robót ziemnych, wyznaczonych w osi nasypu lub wykopu.</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Wykop płytki</w:t>
      </w:r>
      <w:r w:rsidRPr="00CB54E6">
        <w:rPr>
          <w:rFonts w:cs="Times New Roman"/>
          <w:szCs w:val="14"/>
        </w:rPr>
        <w:t xml:space="preserve"> - wykop, którego głębokość jest mniejsza niż 1 m.</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Wykop średni</w:t>
      </w:r>
      <w:r w:rsidRPr="00CB54E6">
        <w:rPr>
          <w:rFonts w:cs="Times New Roman"/>
          <w:szCs w:val="14"/>
        </w:rPr>
        <w:t xml:space="preserve"> - wykop, którego głębokość jest zawarta w granicach od 1 do 3 m.</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Wykop głęboki</w:t>
      </w:r>
      <w:r w:rsidRPr="00CB54E6">
        <w:rPr>
          <w:rFonts w:cs="Times New Roman"/>
          <w:szCs w:val="14"/>
        </w:rPr>
        <w:t xml:space="preserve"> - wykop, którego głębokość przekracza 3 m.</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Bagno</w:t>
      </w:r>
      <w:r w:rsidRPr="00CB54E6">
        <w:rPr>
          <w:rFonts w:cs="Times New Roman"/>
          <w:szCs w:val="14"/>
        </w:rPr>
        <w:t xml:space="preserve"> - grunt organiczny nasycony wodą, o małej nośności, charakteryzujący się znacznym i długotrwałym osiadaniem pod obciążeniem.</w:t>
      </w:r>
    </w:p>
    <w:p w:rsidR="002705F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Ukop</w:t>
      </w:r>
      <w:r w:rsidRPr="00CB54E6">
        <w:rPr>
          <w:rFonts w:cs="Times New Roman"/>
          <w:szCs w:val="14"/>
        </w:rPr>
        <w:t xml:space="preserve"> - miejsce pozyskania gruntu do wykonania nasypów, położone w obrębie pasa robót drogowych.</w:t>
      </w:r>
    </w:p>
    <w:p w:rsidR="002705F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Dokop</w:t>
      </w:r>
      <w:r w:rsidRPr="00CB54E6">
        <w:rPr>
          <w:rFonts w:cs="Times New Roman"/>
          <w:szCs w:val="14"/>
        </w:rPr>
        <w:t xml:space="preserve"> - miejsce pozyskania gruntu do wykonania nasypów, położone poza pasem robót drogowych.</w:t>
      </w:r>
    </w:p>
    <w:p w:rsidR="002705F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Odkład</w:t>
      </w:r>
      <w:r w:rsidRPr="00CB54E6">
        <w:rPr>
          <w:rFonts w:cs="Times New Roman"/>
          <w:szCs w:val="14"/>
        </w:rPr>
        <w:t xml:space="preserve"> - miejsce wbudowania lub składowania (odwiezienia) gruntów pozyskanych w czasie wykonywania wykopów, a </w:t>
      </w:r>
      <w:r w:rsidR="00A7100A" w:rsidRPr="00CB54E6">
        <w:rPr>
          <w:rFonts w:cs="Times New Roman"/>
          <w:szCs w:val="14"/>
        </w:rPr>
        <w:t>niewykorzystanych</w:t>
      </w:r>
      <w:r w:rsidRPr="00CB54E6">
        <w:rPr>
          <w:rFonts w:cs="Times New Roman"/>
          <w:szCs w:val="14"/>
        </w:rPr>
        <w:t xml:space="preserve"> do budowy nasypów oraz innych prac związanych z trasą drogową.</w:t>
      </w:r>
    </w:p>
    <w:p w:rsidR="00F43B08" w:rsidRPr="00CB54E6" w:rsidRDefault="00F43B08" w:rsidP="00D942ED">
      <w:pPr>
        <w:pStyle w:val="Akapitzlist"/>
        <w:numPr>
          <w:ilvl w:val="2"/>
          <w:numId w:val="30"/>
        </w:numPr>
        <w:tabs>
          <w:tab w:val="left" w:pos="567"/>
        </w:tabs>
        <w:ind w:left="0" w:firstLine="0"/>
        <w:jc w:val="both"/>
        <w:rPr>
          <w:rFonts w:cs="Times New Roman"/>
          <w:szCs w:val="14"/>
        </w:rPr>
      </w:pPr>
      <w:r w:rsidRPr="00CB54E6">
        <w:rPr>
          <w:rFonts w:cs="Times New Roman"/>
          <w:b/>
          <w:szCs w:val="14"/>
        </w:rPr>
        <w:t>Wskaźnik zagęszczenia gruntu</w:t>
      </w:r>
      <w:r w:rsidRPr="00CB54E6">
        <w:rPr>
          <w:rFonts w:cs="Times New Roman"/>
          <w:szCs w:val="14"/>
        </w:rPr>
        <w:t xml:space="preserve"> - wielkość charakteryzująca stan zagęszczenia gruntu, określona wg wzoru:  </w:t>
      </w:r>
    </w:p>
    <w:p w:rsidR="00F43B08" w:rsidRPr="00CB54E6" w:rsidRDefault="00C0506F" w:rsidP="002705F8">
      <w:pPr>
        <w:pStyle w:val="Standardowytekst"/>
        <w:rPr>
          <w:rFonts w:ascii="Verdana" w:hAnsi="Verdana"/>
          <w:sz w:val="14"/>
          <w:szCs w:val="14"/>
        </w:rPr>
      </w:pPr>
      <w:r w:rsidRPr="00CB54E6">
        <w:rPr>
          <w:rFonts w:ascii="Verdana" w:hAnsi="Verdana" w:cs="Arial Narrow"/>
          <w:noProof/>
          <w:sz w:val="14"/>
          <w:szCs w:val="14"/>
          <w:lang w:eastAsia="pl-PL"/>
        </w:rPr>
        <w:drawing>
          <wp:anchor distT="0" distB="0" distL="114300" distR="114300" simplePos="0" relativeHeight="251671552" behindDoc="0" locked="0" layoutInCell="1" allowOverlap="1">
            <wp:simplePos x="0" y="0"/>
            <wp:positionH relativeFrom="margin">
              <wp:align>center</wp:align>
            </wp:positionH>
            <wp:positionV relativeFrom="paragraph">
              <wp:posOffset>23495</wp:posOffset>
            </wp:positionV>
            <wp:extent cx="500380" cy="387350"/>
            <wp:effectExtent l="19050" t="0" r="0" b="0"/>
            <wp:wrapTopAndBottom/>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500380" cy="387350"/>
                    </a:xfrm>
                    <a:prstGeom prst="rect">
                      <a:avLst/>
                    </a:prstGeom>
                    <a:solidFill>
                      <a:srgbClr val="FFFFFF"/>
                    </a:solidFill>
                    <a:ln w="9525">
                      <a:noFill/>
                      <a:miter lim="800000"/>
                      <a:headEnd/>
                      <a:tailEnd/>
                    </a:ln>
                  </pic:spPr>
                </pic:pic>
              </a:graphicData>
            </a:graphic>
          </wp:anchor>
        </w:drawing>
      </w:r>
      <w:r w:rsidR="00F43B08" w:rsidRPr="00CB54E6">
        <w:rPr>
          <w:rFonts w:ascii="Verdana" w:hAnsi="Verdana" w:cs="Arial Narrow"/>
          <w:sz w:val="14"/>
          <w:szCs w:val="14"/>
        </w:rPr>
        <w:t>gdzie:</w:t>
      </w:r>
    </w:p>
    <w:p w:rsidR="00F43B08" w:rsidRPr="00CB54E6" w:rsidRDefault="00F43B08" w:rsidP="008E2A70">
      <w:pPr>
        <w:pStyle w:val="Standardowytekst"/>
        <w:tabs>
          <w:tab w:val="left" w:pos="709"/>
        </w:tabs>
        <w:rPr>
          <w:rFonts w:ascii="Verdana" w:hAnsi="Verdana"/>
          <w:sz w:val="14"/>
          <w:szCs w:val="14"/>
        </w:rPr>
      </w:pPr>
      <w:r w:rsidRPr="00CB54E6">
        <w:rPr>
          <w:rFonts w:ascii="Verdana" w:hAnsi="Verdana"/>
          <w:sz w:val="14"/>
          <w:szCs w:val="14"/>
        </w:rPr>
        <w:t>ρ</w:t>
      </w:r>
      <w:r w:rsidRPr="00CB54E6">
        <w:rPr>
          <w:rFonts w:ascii="Verdana" w:hAnsi="Verdana"/>
          <w:sz w:val="14"/>
          <w:szCs w:val="14"/>
          <w:vertAlign w:val="subscript"/>
        </w:rPr>
        <w:t>d</w:t>
      </w:r>
      <w:r w:rsidR="00D500C0" w:rsidRPr="00CB54E6">
        <w:rPr>
          <w:rFonts w:ascii="Verdana" w:hAnsi="Verdana"/>
          <w:sz w:val="14"/>
          <w:szCs w:val="14"/>
          <w:vertAlign w:val="subscript"/>
        </w:rPr>
        <w:t xml:space="preserve"> </w:t>
      </w:r>
      <w:r w:rsidR="00D500C0" w:rsidRPr="00CB54E6">
        <w:rPr>
          <w:rFonts w:ascii="Verdana" w:hAnsi="Verdana" w:cs="Arial Narrow"/>
          <w:sz w:val="14"/>
          <w:szCs w:val="14"/>
        </w:rPr>
        <w:t xml:space="preserve">- </w:t>
      </w:r>
      <w:r w:rsidRPr="00CB54E6">
        <w:rPr>
          <w:rFonts w:ascii="Verdana" w:hAnsi="Verdana" w:cs="Arial Narrow"/>
          <w:sz w:val="14"/>
          <w:szCs w:val="14"/>
        </w:rPr>
        <w:t>gęstość objętościowa szkieletu zagęszczonego gruntu, (Mg/m</w:t>
      </w:r>
      <w:r w:rsidRPr="00CB54E6">
        <w:rPr>
          <w:rFonts w:ascii="Verdana" w:hAnsi="Verdana" w:cs="Arial Narrow"/>
          <w:sz w:val="14"/>
          <w:szCs w:val="14"/>
          <w:vertAlign w:val="superscript"/>
        </w:rPr>
        <w:t>3</w:t>
      </w:r>
      <w:r w:rsidRPr="00CB54E6">
        <w:rPr>
          <w:rFonts w:ascii="Verdana" w:hAnsi="Verdana" w:cs="Arial Narrow"/>
          <w:sz w:val="14"/>
          <w:szCs w:val="14"/>
        </w:rPr>
        <w:t>),</w:t>
      </w:r>
    </w:p>
    <w:p w:rsidR="00F43B08" w:rsidRPr="00CB54E6" w:rsidRDefault="00F43B08" w:rsidP="008E2A70">
      <w:pPr>
        <w:pStyle w:val="Standardowytekst"/>
        <w:tabs>
          <w:tab w:val="left" w:pos="709"/>
        </w:tabs>
        <w:rPr>
          <w:rFonts w:ascii="Verdana" w:hAnsi="Verdana" w:cs="Arial Narrow"/>
          <w:b/>
          <w:sz w:val="14"/>
          <w:szCs w:val="14"/>
        </w:rPr>
      </w:pPr>
      <w:r w:rsidRPr="00CB54E6">
        <w:rPr>
          <w:rFonts w:ascii="Verdana" w:hAnsi="Verdana"/>
          <w:sz w:val="14"/>
          <w:szCs w:val="14"/>
        </w:rPr>
        <w:t>ρ</w:t>
      </w:r>
      <w:r w:rsidRPr="00CB54E6">
        <w:rPr>
          <w:rFonts w:ascii="Verdana" w:hAnsi="Verdana"/>
          <w:sz w:val="14"/>
          <w:szCs w:val="14"/>
          <w:vertAlign w:val="subscript"/>
        </w:rPr>
        <w:t>ds</w:t>
      </w:r>
      <w:r w:rsidR="00D500C0" w:rsidRPr="00CB54E6">
        <w:rPr>
          <w:rFonts w:ascii="Verdana" w:hAnsi="Verdana" w:cs="Arial Narrow"/>
          <w:sz w:val="14"/>
          <w:szCs w:val="14"/>
        </w:rPr>
        <w:t xml:space="preserve"> - </w:t>
      </w:r>
      <w:r w:rsidRPr="00CB54E6">
        <w:rPr>
          <w:rFonts w:ascii="Verdana" w:hAnsi="Verdana" w:cs="Arial Narrow"/>
          <w:sz w:val="14"/>
          <w:szCs w:val="14"/>
        </w:rPr>
        <w:t xml:space="preserve">maksymalna gęstość objętościowa szkieletu gruntowego przy wilgotności optymalnej, określona w normalnej próbie Proctora, zgodnie z </w:t>
      </w:r>
      <w:r w:rsidR="00740B7A" w:rsidRPr="00CB54E6">
        <w:rPr>
          <w:rFonts w:ascii="Verdana" w:hAnsi="Verdana" w:cs="Arial Narrow"/>
          <w:sz w:val="14"/>
          <w:szCs w:val="14"/>
        </w:rPr>
        <w:t xml:space="preserve">PN-B-04481, </w:t>
      </w:r>
      <w:r w:rsidRPr="00CB54E6">
        <w:rPr>
          <w:rFonts w:ascii="Verdana" w:hAnsi="Verdana" w:cs="Arial Narrow"/>
          <w:sz w:val="14"/>
          <w:szCs w:val="14"/>
        </w:rPr>
        <w:t xml:space="preserve">służąca do oceny zagęszczenia gruntu w robotach ziemnych, badana zgodnie z normą </w:t>
      </w:r>
      <w:r w:rsidR="00740B7A" w:rsidRPr="00CB54E6">
        <w:rPr>
          <w:rFonts w:ascii="Verdana" w:hAnsi="Verdana" w:cs="Arial Narrow"/>
          <w:sz w:val="14"/>
          <w:szCs w:val="14"/>
        </w:rPr>
        <w:t>BN-77/8931-12, (</w:t>
      </w:r>
      <w:r w:rsidRPr="00CB54E6">
        <w:rPr>
          <w:rFonts w:ascii="Verdana" w:hAnsi="Verdana" w:cs="Arial Narrow"/>
          <w:sz w:val="14"/>
          <w:szCs w:val="14"/>
        </w:rPr>
        <w:t>Mg/m</w:t>
      </w:r>
      <w:r w:rsidRPr="00CB54E6">
        <w:rPr>
          <w:rFonts w:ascii="Verdana" w:hAnsi="Verdana" w:cs="Arial Narrow"/>
          <w:sz w:val="14"/>
          <w:szCs w:val="14"/>
          <w:vertAlign w:val="superscript"/>
        </w:rPr>
        <w:t>3</w:t>
      </w:r>
      <w:r w:rsidRPr="00CB54E6">
        <w:rPr>
          <w:rFonts w:ascii="Verdana" w:hAnsi="Verdana" w:cs="Arial Narrow"/>
          <w:sz w:val="14"/>
          <w:szCs w:val="14"/>
        </w:rPr>
        <w:t>).</w:t>
      </w:r>
    </w:p>
    <w:p w:rsidR="00F43B08" w:rsidRPr="00CB54E6" w:rsidRDefault="00C0506F" w:rsidP="00D942ED">
      <w:pPr>
        <w:pStyle w:val="Akapitzlist"/>
        <w:numPr>
          <w:ilvl w:val="2"/>
          <w:numId w:val="30"/>
        </w:numPr>
        <w:tabs>
          <w:tab w:val="left" w:pos="567"/>
        </w:tabs>
        <w:ind w:left="0" w:firstLine="0"/>
        <w:jc w:val="both"/>
        <w:rPr>
          <w:szCs w:val="14"/>
        </w:rPr>
      </w:pPr>
      <w:r w:rsidRPr="00CB54E6">
        <w:rPr>
          <w:b/>
          <w:noProof/>
          <w:szCs w:val="14"/>
          <w:lang w:eastAsia="pl-PL"/>
        </w:rPr>
        <w:drawing>
          <wp:anchor distT="0" distB="0" distL="114300" distR="114300" simplePos="0" relativeHeight="251673600" behindDoc="0" locked="0" layoutInCell="1" allowOverlap="1">
            <wp:simplePos x="0" y="0"/>
            <wp:positionH relativeFrom="margin">
              <wp:align>center</wp:align>
            </wp:positionH>
            <wp:positionV relativeFrom="paragraph">
              <wp:posOffset>108585</wp:posOffset>
            </wp:positionV>
            <wp:extent cx="439420" cy="381000"/>
            <wp:effectExtent l="19050" t="0" r="0" b="0"/>
            <wp:wrapTopAndBottom/>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439420" cy="381000"/>
                    </a:xfrm>
                    <a:prstGeom prst="rect">
                      <a:avLst/>
                    </a:prstGeom>
                    <a:noFill/>
                    <a:ln w="9525">
                      <a:noFill/>
                      <a:miter lim="800000"/>
                      <a:headEnd/>
                      <a:tailEnd/>
                    </a:ln>
                  </pic:spPr>
                </pic:pic>
              </a:graphicData>
            </a:graphic>
          </wp:anchor>
        </w:drawing>
      </w:r>
      <w:r w:rsidR="00F43B08" w:rsidRPr="00CB54E6">
        <w:rPr>
          <w:b/>
          <w:szCs w:val="14"/>
        </w:rPr>
        <w:t>Wskaźnik różnoziarnistości</w:t>
      </w:r>
      <w:r w:rsidR="00F43B08" w:rsidRPr="00CB54E6">
        <w:rPr>
          <w:szCs w:val="14"/>
        </w:rPr>
        <w:t xml:space="preserve"> - wielkość charakteryzująca zagęszczalność gruntów niespoistych, określona wg wzoru:</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gdzie:</w:t>
      </w:r>
    </w:p>
    <w:p w:rsidR="00F43B08" w:rsidRPr="00CB54E6" w:rsidRDefault="00F43B08" w:rsidP="00C7642E">
      <w:pPr>
        <w:pStyle w:val="Standardowytekst"/>
        <w:rPr>
          <w:rFonts w:ascii="Verdana" w:hAnsi="Verdana" w:cs="Arial Narrow"/>
          <w:sz w:val="14"/>
          <w:szCs w:val="14"/>
        </w:rPr>
      </w:pPr>
      <w:r w:rsidRPr="00CB54E6">
        <w:rPr>
          <w:rFonts w:ascii="Verdana" w:hAnsi="Verdana" w:cs="Arial Narrow"/>
          <w:sz w:val="14"/>
          <w:szCs w:val="14"/>
        </w:rPr>
        <w:t>d</w:t>
      </w:r>
      <w:r w:rsidRPr="00CB54E6">
        <w:rPr>
          <w:rFonts w:ascii="Verdana" w:hAnsi="Verdana" w:cs="Arial Narrow"/>
          <w:sz w:val="14"/>
          <w:szCs w:val="14"/>
          <w:vertAlign w:val="subscript"/>
        </w:rPr>
        <w:t>60</w:t>
      </w:r>
      <w:r w:rsidR="00C7642E" w:rsidRPr="00CB54E6">
        <w:rPr>
          <w:rFonts w:ascii="Verdana" w:hAnsi="Verdana" w:cs="Arial Narrow"/>
          <w:sz w:val="14"/>
          <w:szCs w:val="14"/>
          <w:vertAlign w:val="subscript"/>
        </w:rPr>
        <w:t xml:space="preserve"> </w:t>
      </w:r>
      <w:r w:rsidRPr="00CB54E6">
        <w:rPr>
          <w:rFonts w:ascii="Verdana" w:hAnsi="Verdana" w:cs="Arial Narrow"/>
          <w:sz w:val="14"/>
          <w:szCs w:val="14"/>
        </w:rPr>
        <w:t>-</w:t>
      </w:r>
      <w:r w:rsidR="00C7642E" w:rsidRPr="00CB54E6">
        <w:rPr>
          <w:rFonts w:ascii="Verdana" w:hAnsi="Verdana" w:cs="Arial Narrow"/>
          <w:sz w:val="14"/>
          <w:szCs w:val="14"/>
        </w:rPr>
        <w:t xml:space="preserve"> </w:t>
      </w:r>
      <w:r w:rsidRPr="00CB54E6">
        <w:rPr>
          <w:rFonts w:ascii="Verdana" w:hAnsi="Verdana" w:cs="Arial Narrow"/>
          <w:sz w:val="14"/>
          <w:szCs w:val="14"/>
        </w:rPr>
        <w:t>średnica oczek sita, przez które przechodzi 60% gruntu, (mm),</w:t>
      </w:r>
    </w:p>
    <w:p w:rsidR="00F43B08" w:rsidRPr="00CB54E6" w:rsidRDefault="00F43B08" w:rsidP="008E2A70">
      <w:pPr>
        <w:pStyle w:val="Standardowytekst"/>
        <w:tabs>
          <w:tab w:val="left" w:pos="709"/>
        </w:tabs>
        <w:rPr>
          <w:rFonts w:ascii="Verdana" w:hAnsi="Verdana" w:cs="Arial Narrow"/>
          <w:b/>
          <w:sz w:val="14"/>
          <w:szCs w:val="14"/>
        </w:rPr>
      </w:pPr>
      <w:r w:rsidRPr="00CB54E6">
        <w:rPr>
          <w:rFonts w:ascii="Verdana" w:hAnsi="Verdana" w:cs="Arial Narrow"/>
          <w:sz w:val="14"/>
          <w:szCs w:val="14"/>
        </w:rPr>
        <w:t>d</w:t>
      </w:r>
      <w:r w:rsidRPr="00CB54E6">
        <w:rPr>
          <w:rFonts w:ascii="Verdana" w:hAnsi="Verdana" w:cs="Arial Narrow"/>
          <w:sz w:val="14"/>
          <w:szCs w:val="14"/>
          <w:vertAlign w:val="subscript"/>
        </w:rPr>
        <w:t>10</w:t>
      </w:r>
      <w:r w:rsidR="00C7642E" w:rsidRPr="00CB54E6">
        <w:rPr>
          <w:rFonts w:ascii="Verdana" w:hAnsi="Verdana" w:cs="Arial Narrow"/>
          <w:sz w:val="14"/>
          <w:szCs w:val="14"/>
          <w:vertAlign w:val="subscript"/>
        </w:rPr>
        <w:t xml:space="preserve"> </w:t>
      </w:r>
      <w:r w:rsidRPr="00CB54E6">
        <w:rPr>
          <w:rFonts w:ascii="Verdana" w:hAnsi="Verdana" w:cs="Arial Narrow"/>
          <w:sz w:val="14"/>
          <w:szCs w:val="14"/>
        </w:rPr>
        <w:t>-</w:t>
      </w:r>
      <w:r w:rsidR="00C7642E" w:rsidRPr="00CB54E6">
        <w:rPr>
          <w:rFonts w:ascii="Verdana" w:hAnsi="Verdana" w:cs="Arial Narrow"/>
          <w:sz w:val="14"/>
          <w:szCs w:val="14"/>
        </w:rPr>
        <w:t xml:space="preserve"> </w:t>
      </w:r>
      <w:r w:rsidRPr="00CB54E6">
        <w:rPr>
          <w:rFonts w:ascii="Verdana" w:hAnsi="Verdana" w:cs="Arial Narrow"/>
          <w:sz w:val="14"/>
          <w:szCs w:val="14"/>
        </w:rPr>
        <w:t>średnica oczek sita, przez które przechodzi 10% gruntu, (mm).</w:t>
      </w:r>
    </w:p>
    <w:p w:rsidR="00F43B08" w:rsidRPr="00CB54E6" w:rsidRDefault="00F43B08" w:rsidP="00D942ED">
      <w:pPr>
        <w:pStyle w:val="Akapitzlist"/>
        <w:numPr>
          <w:ilvl w:val="1"/>
          <w:numId w:val="30"/>
        </w:numPr>
        <w:tabs>
          <w:tab w:val="left" w:pos="426"/>
        </w:tabs>
        <w:ind w:left="0" w:firstLine="0"/>
        <w:jc w:val="both"/>
        <w:rPr>
          <w:rFonts w:cs="Times New Roman"/>
          <w:b/>
          <w:szCs w:val="14"/>
        </w:rPr>
      </w:pPr>
      <w:r w:rsidRPr="00CB54E6">
        <w:rPr>
          <w:rFonts w:cs="Times New Roman"/>
          <w:b/>
          <w:szCs w:val="14"/>
        </w:rPr>
        <w:t>Ogólne wymagania dotyczące robót</w:t>
      </w:r>
    </w:p>
    <w:p w:rsidR="00F43B08" w:rsidRPr="00CB54E6" w:rsidRDefault="002705F8" w:rsidP="008E2A70">
      <w:pPr>
        <w:ind w:left="0"/>
        <w:rPr>
          <w:rFonts w:cs="Arial Narrow"/>
          <w:szCs w:val="14"/>
          <w:shd w:val="clear" w:color="auto" w:fill="FFFF00"/>
        </w:rPr>
      </w:pPr>
      <w:r w:rsidRPr="00CB54E6">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C80E61" w:rsidRPr="00CB54E6">
        <w:t>ST D-00.00.00</w:t>
      </w:r>
      <w:r w:rsidRPr="00CB54E6">
        <w:t>.</w:t>
      </w:r>
    </w:p>
    <w:p w:rsidR="006B34F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MATERIAŁY</w:t>
      </w:r>
    </w:p>
    <w:p w:rsidR="00700350" w:rsidRPr="00CB54E6" w:rsidRDefault="00700350" w:rsidP="00700350">
      <w:pPr>
        <w:ind w:left="0"/>
      </w:pPr>
      <w:r w:rsidRPr="00CB54E6">
        <w:t>Od powierzchni terenu zalegają grunty nasypowe niekontrolowane charakteryzujące się dużą zmiennością cech fizyko-mechanicznych w związku z czym przeznaczone do wymiany. Maksymalna nawiercona miąższość warstwy nasypu niekontrolowanego wynosi 3.4m. Stwierdzono obecność swobodnego zwierciadła wody gruntowej na głębokości od 0,9m do 2,1m w związku z czym przy wymianie gruntu należy się liczyć z obecnością wody w wykopie i koniecznością jej odprowadzenia.</w:t>
      </w:r>
    </w:p>
    <w:p w:rsidR="00700350" w:rsidRPr="00CB54E6" w:rsidRDefault="00700350" w:rsidP="00700350">
      <w:pPr>
        <w:ind w:left="0"/>
      </w:pPr>
      <w:r w:rsidRPr="00CB54E6">
        <w:t xml:space="preserve">Na podstawie badań geotechnicznych gruntu obiekt zaliczono do pierwszej kategorii geotechnicznej. </w:t>
      </w:r>
    </w:p>
    <w:p w:rsidR="00621C34" w:rsidRPr="00CB54E6" w:rsidRDefault="00621C34" w:rsidP="00D942ED">
      <w:pPr>
        <w:pStyle w:val="Akapitzlist"/>
        <w:numPr>
          <w:ilvl w:val="1"/>
          <w:numId w:val="30"/>
        </w:numPr>
        <w:tabs>
          <w:tab w:val="left" w:pos="426"/>
        </w:tabs>
        <w:ind w:left="0" w:firstLine="0"/>
        <w:jc w:val="both"/>
        <w:rPr>
          <w:b/>
        </w:rPr>
      </w:pPr>
      <w:r w:rsidRPr="00CB54E6">
        <w:rPr>
          <w:b/>
        </w:rPr>
        <w:t>Ogólne wymagania dotyczące materiałów</w:t>
      </w:r>
    </w:p>
    <w:p w:rsidR="00621C34" w:rsidRPr="00CB54E6" w:rsidRDefault="00621C34" w:rsidP="00621C34">
      <w:pPr>
        <w:ind w:left="0"/>
        <w:rPr>
          <w:b/>
          <w:szCs w:val="14"/>
        </w:rPr>
      </w:pPr>
      <w:r w:rsidRPr="00CB54E6">
        <w:t xml:space="preserve">Ogólne  wymagania dotyczące materiałów zawarte są w </w:t>
      </w:r>
      <w:r w:rsidR="00C80E61" w:rsidRPr="00CB54E6">
        <w:t>ST D-00.00.00</w:t>
      </w:r>
      <w:r w:rsidRPr="00CB54E6">
        <w:t>.</w:t>
      </w:r>
    </w:p>
    <w:p w:rsidR="00F43B08" w:rsidRPr="00CB54E6" w:rsidRDefault="00F43B08" w:rsidP="00D942ED">
      <w:pPr>
        <w:pStyle w:val="Akapitzlist"/>
        <w:numPr>
          <w:ilvl w:val="2"/>
          <w:numId w:val="30"/>
        </w:numPr>
        <w:tabs>
          <w:tab w:val="left" w:pos="567"/>
        </w:tabs>
        <w:ind w:left="0" w:firstLine="0"/>
        <w:jc w:val="both"/>
        <w:rPr>
          <w:rFonts w:cs="Times New Roman"/>
          <w:b/>
          <w:szCs w:val="14"/>
        </w:rPr>
      </w:pPr>
      <w:r w:rsidRPr="00CB54E6">
        <w:rPr>
          <w:rFonts w:cs="Times New Roman"/>
          <w:b/>
          <w:szCs w:val="14"/>
        </w:rPr>
        <w:t>Podział gruntów</w:t>
      </w:r>
    </w:p>
    <w:tbl>
      <w:tblPr>
        <w:tblpPr w:leftFromText="141" w:rightFromText="141" w:vertAnchor="text" w:horzAnchor="margin" w:tblpX="68" w:tblpY="387"/>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37"/>
        <w:gridCol w:w="1914"/>
        <w:gridCol w:w="992"/>
        <w:gridCol w:w="1843"/>
        <w:gridCol w:w="1559"/>
        <w:gridCol w:w="2910"/>
      </w:tblGrid>
      <w:tr w:rsidR="00C0506F" w:rsidRPr="00CB54E6" w:rsidTr="00044F0A">
        <w:trPr>
          <w:cantSplit/>
          <w:trHeight w:hRule="exact" w:val="250"/>
        </w:trPr>
        <w:tc>
          <w:tcPr>
            <w:tcW w:w="637" w:type="dxa"/>
            <w:vMerge w:val="restart"/>
            <w:shd w:val="clear" w:color="auto" w:fill="auto"/>
          </w:tcPr>
          <w:p w:rsidR="00C0506F" w:rsidRPr="00CB54E6" w:rsidRDefault="00C0506F"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Lp.</w:t>
            </w:r>
          </w:p>
        </w:tc>
        <w:tc>
          <w:tcPr>
            <w:tcW w:w="1914" w:type="dxa"/>
            <w:vMerge w:val="restart"/>
            <w:shd w:val="clear" w:color="auto" w:fill="auto"/>
          </w:tcPr>
          <w:p w:rsidR="00C0506F" w:rsidRPr="00CB54E6" w:rsidRDefault="00C0506F"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Wyszczególnienie</w:t>
            </w:r>
          </w:p>
          <w:p w:rsidR="00C0506F" w:rsidRPr="00CB54E6" w:rsidRDefault="00C0506F" w:rsidP="00044F0A">
            <w:pPr>
              <w:pStyle w:val="Standardowytekst"/>
              <w:jc w:val="center"/>
              <w:rPr>
                <w:rFonts w:ascii="Verdana" w:hAnsi="Verdana" w:cs="Arial Narrow"/>
                <w:sz w:val="14"/>
                <w:szCs w:val="14"/>
              </w:rPr>
            </w:pPr>
            <w:r w:rsidRPr="00CB54E6">
              <w:rPr>
                <w:rFonts w:ascii="Verdana" w:hAnsi="Verdana" w:cs="Arial Narrow"/>
                <w:sz w:val="14"/>
                <w:szCs w:val="14"/>
              </w:rPr>
              <w:t>właściwości</w:t>
            </w:r>
          </w:p>
        </w:tc>
        <w:tc>
          <w:tcPr>
            <w:tcW w:w="992" w:type="dxa"/>
            <w:vMerge w:val="restart"/>
            <w:shd w:val="clear" w:color="auto" w:fill="auto"/>
          </w:tcPr>
          <w:p w:rsidR="00C0506F" w:rsidRPr="00CB54E6" w:rsidRDefault="00C0506F"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Jednostki</w:t>
            </w:r>
          </w:p>
        </w:tc>
        <w:tc>
          <w:tcPr>
            <w:tcW w:w="6312" w:type="dxa"/>
            <w:gridSpan w:val="3"/>
            <w:shd w:val="clear" w:color="auto" w:fill="auto"/>
          </w:tcPr>
          <w:p w:rsidR="00C0506F" w:rsidRPr="00CB54E6" w:rsidRDefault="00C0506F" w:rsidP="00044F0A">
            <w:pPr>
              <w:pStyle w:val="Standardowytekst"/>
              <w:snapToGrid w:val="0"/>
              <w:jc w:val="center"/>
              <w:rPr>
                <w:rFonts w:ascii="Verdana" w:hAnsi="Verdana"/>
                <w:sz w:val="14"/>
                <w:szCs w:val="14"/>
              </w:rPr>
            </w:pPr>
            <w:r w:rsidRPr="00CB54E6">
              <w:rPr>
                <w:rFonts w:ascii="Verdana" w:hAnsi="Verdana" w:cs="Arial Narrow"/>
                <w:sz w:val="14"/>
                <w:szCs w:val="14"/>
              </w:rPr>
              <w:t>Grupy gruntów</w:t>
            </w:r>
          </w:p>
        </w:tc>
      </w:tr>
      <w:tr w:rsidR="00C0506F" w:rsidRPr="00CB54E6" w:rsidTr="00044F0A">
        <w:trPr>
          <w:cantSplit/>
        </w:trPr>
        <w:tc>
          <w:tcPr>
            <w:tcW w:w="637" w:type="dxa"/>
            <w:vMerge/>
            <w:shd w:val="clear" w:color="auto" w:fill="auto"/>
          </w:tcPr>
          <w:p w:rsidR="00C0506F" w:rsidRPr="00CB54E6" w:rsidRDefault="00C0506F" w:rsidP="00044F0A">
            <w:pPr>
              <w:pStyle w:val="Standardowytekst"/>
              <w:snapToGrid w:val="0"/>
              <w:jc w:val="center"/>
              <w:rPr>
                <w:rFonts w:ascii="Verdana" w:eastAsia="Arial" w:hAnsi="Verdana" w:cs="Arial Narrow"/>
                <w:sz w:val="14"/>
                <w:szCs w:val="14"/>
              </w:rPr>
            </w:pPr>
          </w:p>
        </w:tc>
        <w:tc>
          <w:tcPr>
            <w:tcW w:w="1914" w:type="dxa"/>
            <w:vMerge/>
            <w:shd w:val="clear" w:color="auto" w:fill="auto"/>
          </w:tcPr>
          <w:p w:rsidR="00C0506F" w:rsidRPr="00CB54E6" w:rsidRDefault="00C0506F" w:rsidP="00044F0A">
            <w:pPr>
              <w:snapToGrid w:val="0"/>
              <w:ind w:left="0"/>
              <w:rPr>
                <w:rFonts w:cs="Arial Narrow"/>
                <w:szCs w:val="14"/>
              </w:rPr>
            </w:pPr>
          </w:p>
        </w:tc>
        <w:tc>
          <w:tcPr>
            <w:tcW w:w="992" w:type="dxa"/>
            <w:vMerge/>
            <w:shd w:val="clear" w:color="auto" w:fill="auto"/>
          </w:tcPr>
          <w:p w:rsidR="00C0506F" w:rsidRPr="00CB54E6" w:rsidRDefault="00C0506F" w:rsidP="00044F0A">
            <w:pPr>
              <w:snapToGrid w:val="0"/>
              <w:ind w:left="0"/>
              <w:rPr>
                <w:rFonts w:cs="Arial Narrow"/>
                <w:szCs w:val="14"/>
              </w:rPr>
            </w:pPr>
          </w:p>
        </w:tc>
        <w:tc>
          <w:tcPr>
            <w:tcW w:w="1843" w:type="dxa"/>
            <w:shd w:val="clear" w:color="auto" w:fill="auto"/>
          </w:tcPr>
          <w:p w:rsidR="00C0506F" w:rsidRPr="00CB54E6" w:rsidRDefault="00C0506F"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niewysadzinowe</w:t>
            </w:r>
          </w:p>
        </w:tc>
        <w:tc>
          <w:tcPr>
            <w:tcW w:w="1559" w:type="dxa"/>
            <w:shd w:val="clear" w:color="auto" w:fill="auto"/>
          </w:tcPr>
          <w:p w:rsidR="00C0506F" w:rsidRPr="00CB54E6" w:rsidRDefault="00C0506F"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wątpliwe</w:t>
            </w:r>
          </w:p>
        </w:tc>
        <w:tc>
          <w:tcPr>
            <w:tcW w:w="2910" w:type="dxa"/>
            <w:shd w:val="clear" w:color="auto" w:fill="auto"/>
          </w:tcPr>
          <w:p w:rsidR="00C0506F" w:rsidRPr="00CB54E6" w:rsidRDefault="00C0506F" w:rsidP="00044F0A">
            <w:pPr>
              <w:pStyle w:val="Standardowytekst"/>
              <w:snapToGrid w:val="0"/>
              <w:jc w:val="center"/>
              <w:rPr>
                <w:rFonts w:ascii="Verdana" w:hAnsi="Verdana"/>
                <w:sz w:val="14"/>
                <w:szCs w:val="14"/>
              </w:rPr>
            </w:pPr>
            <w:r w:rsidRPr="00CB54E6">
              <w:rPr>
                <w:rFonts w:ascii="Verdana" w:hAnsi="Verdana" w:cs="Arial Narrow"/>
                <w:sz w:val="14"/>
                <w:szCs w:val="14"/>
              </w:rPr>
              <w:t>wysadzinowe</w:t>
            </w:r>
          </w:p>
        </w:tc>
      </w:tr>
      <w:tr w:rsidR="00F43B08" w:rsidRPr="00CB54E6" w:rsidTr="00044F0A">
        <w:tc>
          <w:tcPr>
            <w:tcW w:w="637"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1</w:t>
            </w:r>
          </w:p>
        </w:tc>
        <w:tc>
          <w:tcPr>
            <w:tcW w:w="1914" w:type="dxa"/>
            <w:shd w:val="clear" w:color="auto" w:fill="auto"/>
          </w:tcPr>
          <w:p w:rsidR="00F43B08" w:rsidRPr="00CB54E6" w:rsidRDefault="00F43B08" w:rsidP="00044F0A">
            <w:pPr>
              <w:pStyle w:val="Standardowytekst"/>
              <w:snapToGrid w:val="0"/>
              <w:rPr>
                <w:rFonts w:ascii="Verdana" w:hAnsi="Verdana" w:cs="Arial Narrow"/>
                <w:sz w:val="14"/>
                <w:szCs w:val="14"/>
              </w:rPr>
            </w:pPr>
            <w:r w:rsidRPr="00CB54E6">
              <w:rPr>
                <w:rFonts w:ascii="Verdana" w:hAnsi="Verdana" w:cs="Arial Narrow"/>
                <w:sz w:val="14"/>
                <w:szCs w:val="14"/>
              </w:rPr>
              <w:t>Rodzaj gruntu</w:t>
            </w:r>
          </w:p>
        </w:tc>
        <w:tc>
          <w:tcPr>
            <w:tcW w:w="992"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tc>
        <w:tc>
          <w:tcPr>
            <w:tcW w:w="1843" w:type="dxa"/>
            <w:shd w:val="clear" w:color="auto" w:fill="auto"/>
          </w:tcPr>
          <w:p w:rsidR="00F43B08" w:rsidRPr="00CB54E6" w:rsidRDefault="00F43B08" w:rsidP="00D942ED">
            <w:pPr>
              <w:pStyle w:val="Standardowytekst"/>
              <w:numPr>
                <w:ilvl w:val="0"/>
                <w:numId w:val="19"/>
              </w:numPr>
              <w:tabs>
                <w:tab w:val="clear" w:pos="283"/>
                <w:tab w:val="left" w:pos="143"/>
              </w:tabs>
              <w:overflowPunct/>
              <w:autoSpaceDE/>
              <w:snapToGrid w:val="0"/>
              <w:ind w:left="0" w:right="1" w:firstLine="0"/>
              <w:textAlignment w:val="auto"/>
              <w:rPr>
                <w:rFonts w:ascii="Verdana" w:hAnsi="Verdana" w:cs="Arial Narrow"/>
                <w:sz w:val="14"/>
                <w:szCs w:val="14"/>
              </w:rPr>
            </w:pPr>
            <w:r w:rsidRPr="00CB54E6">
              <w:rPr>
                <w:rFonts w:ascii="Verdana" w:hAnsi="Verdana" w:cs="Arial Narrow"/>
                <w:sz w:val="14"/>
                <w:szCs w:val="14"/>
              </w:rPr>
              <w:t>rumosz niegliniasty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żwir</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pospółka</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piasek gruby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piasek średni</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piasek drobny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żużel nierozpadowy</w:t>
            </w:r>
          </w:p>
        </w:tc>
        <w:tc>
          <w:tcPr>
            <w:tcW w:w="1559" w:type="dxa"/>
            <w:shd w:val="clear" w:color="auto" w:fill="auto"/>
          </w:tcPr>
          <w:p w:rsidR="00F43B08" w:rsidRPr="00CB54E6" w:rsidRDefault="00F43B08" w:rsidP="00D942ED">
            <w:pPr>
              <w:pStyle w:val="Standardowytekst"/>
              <w:numPr>
                <w:ilvl w:val="0"/>
                <w:numId w:val="19"/>
              </w:numPr>
              <w:tabs>
                <w:tab w:val="left" w:pos="143"/>
                <w:tab w:val="left" w:pos="283"/>
              </w:tabs>
              <w:overflowPunct/>
              <w:autoSpaceDE/>
              <w:snapToGrid w:val="0"/>
              <w:ind w:left="0" w:right="1" w:firstLine="0"/>
              <w:textAlignment w:val="auto"/>
              <w:rPr>
                <w:rFonts w:ascii="Verdana" w:hAnsi="Verdana" w:cs="Arial Narrow"/>
                <w:sz w:val="14"/>
                <w:szCs w:val="14"/>
              </w:rPr>
            </w:pPr>
            <w:r w:rsidRPr="00CB54E6">
              <w:rPr>
                <w:rFonts w:ascii="Verdana" w:hAnsi="Verdana" w:cs="Arial Narrow"/>
                <w:sz w:val="14"/>
                <w:szCs w:val="14"/>
              </w:rPr>
              <w:t>piasek pylasty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zwietrzelina gliniasta</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rumosz gliniasty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żwir gliniasty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b/>
                <w:sz w:val="14"/>
                <w:szCs w:val="14"/>
              </w:rPr>
            </w:pPr>
            <w:r w:rsidRPr="00CB54E6">
              <w:rPr>
                <w:rFonts w:ascii="Verdana" w:hAnsi="Verdana" w:cs="Arial Narrow"/>
                <w:sz w:val="14"/>
                <w:szCs w:val="14"/>
              </w:rPr>
              <w:t>pospółka gliniasta</w:t>
            </w:r>
          </w:p>
        </w:tc>
        <w:tc>
          <w:tcPr>
            <w:tcW w:w="2910" w:type="dxa"/>
            <w:shd w:val="clear" w:color="auto" w:fill="auto"/>
          </w:tcPr>
          <w:p w:rsidR="00F43B08" w:rsidRPr="00CB54E6" w:rsidRDefault="00F43B08" w:rsidP="00700350">
            <w:pPr>
              <w:pStyle w:val="Standardowytekst"/>
              <w:tabs>
                <w:tab w:val="left" w:pos="143"/>
              </w:tabs>
              <w:snapToGrid w:val="0"/>
              <w:ind w:right="1"/>
              <w:rPr>
                <w:rFonts w:ascii="Verdana" w:hAnsi="Verdana" w:cs="Arial Narrow"/>
                <w:sz w:val="14"/>
                <w:szCs w:val="14"/>
              </w:rPr>
            </w:pPr>
            <w:r w:rsidRPr="00CB54E6">
              <w:rPr>
                <w:rFonts w:ascii="Verdana" w:hAnsi="Verdana" w:cs="Arial Narrow"/>
                <w:b/>
                <w:sz w:val="14"/>
                <w:szCs w:val="14"/>
              </w:rPr>
              <w:t>mało wysadzinowe</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glina piaszczysta zwięzła, glina zwięzła, glina pylasta zwięzła</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b/>
                <w:sz w:val="14"/>
                <w:szCs w:val="14"/>
              </w:rPr>
            </w:pPr>
            <w:r w:rsidRPr="00CB54E6">
              <w:rPr>
                <w:rFonts w:ascii="Verdana" w:hAnsi="Verdana" w:cs="Arial Narrow"/>
                <w:sz w:val="14"/>
                <w:szCs w:val="14"/>
              </w:rPr>
              <w:t>ił, ił piaszczysty, ił pylasty</w:t>
            </w:r>
          </w:p>
          <w:p w:rsidR="00F43B08" w:rsidRPr="00CB54E6" w:rsidRDefault="00F43B08" w:rsidP="00700350">
            <w:pPr>
              <w:pStyle w:val="Standardowytekst"/>
              <w:tabs>
                <w:tab w:val="left" w:pos="143"/>
              </w:tabs>
              <w:ind w:right="1"/>
              <w:rPr>
                <w:rFonts w:ascii="Verdana" w:hAnsi="Verdana" w:cs="Arial Narrow"/>
                <w:sz w:val="14"/>
                <w:szCs w:val="14"/>
              </w:rPr>
            </w:pPr>
            <w:r w:rsidRPr="00CB54E6">
              <w:rPr>
                <w:rFonts w:ascii="Verdana" w:hAnsi="Verdana" w:cs="Arial Narrow"/>
                <w:b/>
                <w:sz w:val="14"/>
                <w:szCs w:val="14"/>
              </w:rPr>
              <w:t>bardzo wysadzinowe</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piasek gliniasty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pył, pył piaszczysty</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cs="Arial Narrow"/>
                <w:sz w:val="14"/>
                <w:szCs w:val="14"/>
              </w:rPr>
            </w:pPr>
            <w:r w:rsidRPr="00CB54E6">
              <w:rPr>
                <w:rFonts w:ascii="Verdana" w:hAnsi="Verdana" w:cs="Arial Narrow"/>
                <w:sz w:val="14"/>
                <w:szCs w:val="14"/>
              </w:rPr>
              <w:t>glina piaszczysta, glina, glina pylasta</w:t>
            </w:r>
          </w:p>
          <w:p w:rsidR="00F43B08" w:rsidRPr="00CB54E6" w:rsidRDefault="00F43B08" w:rsidP="00D942ED">
            <w:pPr>
              <w:pStyle w:val="Standardowytekst"/>
              <w:numPr>
                <w:ilvl w:val="0"/>
                <w:numId w:val="19"/>
              </w:numPr>
              <w:tabs>
                <w:tab w:val="left" w:pos="143"/>
                <w:tab w:val="left" w:pos="283"/>
              </w:tabs>
              <w:overflowPunct/>
              <w:autoSpaceDE/>
              <w:ind w:left="0" w:right="1" w:firstLine="0"/>
              <w:textAlignment w:val="auto"/>
              <w:rPr>
                <w:rFonts w:ascii="Verdana" w:hAnsi="Verdana"/>
                <w:sz w:val="14"/>
                <w:szCs w:val="14"/>
              </w:rPr>
            </w:pPr>
            <w:r w:rsidRPr="00CB54E6">
              <w:rPr>
                <w:rFonts w:ascii="Verdana" w:hAnsi="Verdana" w:cs="Arial Narrow"/>
                <w:sz w:val="14"/>
                <w:szCs w:val="14"/>
              </w:rPr>
              <w:t>ił warwowy</w:t>
            </w:r>
          </w:p>
        </w:tc>
      </w:tr>
      <w:tr w:rsidR="00F43B08" w:rsidRPr="00CB54E6" w:rsidTr="00044F0A">
        <w:tc>
          <w:tcPr>
            <w:tcW w:w="637"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2</w:t>
            </w:r>
          </w:p>
        </w:tc>
        <w:tc>
          <w:tcPr>
            <w:tcW w:w="1914" w:type="dxa"/>
            <w:shd w:val="clear" w:color="auto" w:fill="auto"/>
          </w:tcPr>
          <w:p w:rsidR="00F43B08" w:rsidRPr="00CB54E6" w:rsidRDefault="00F43B08" w:rsidP="00044F0A">
            <w:pPr>
              <w:pStyle w:val="Standardowytekst"/>
              <w:snapToGrid w:val="0"/>
              <w:rPr>
                <w:rFonts w:ascii="Verdana" w:hAnsi="Verdana" w:cs="Arial Narrow"/>
                <w:sz w:val="14"/>
                <w:szCs w:val="14"/>
              </w:rPr>
            </w:pPr>
            <w:r w:rsidRPr="00CB54E6">
              <w:rPr>
                <w:rFonts w:ascii="Verdana" w:hAnsi="Verdana" w:cs="Arial Narrow"/>
                <w:sz w:val="14"/>
                <w:szCs w:val="14"/>
              </w:rPr>
              <w:t>Zawartość cząstek</w:t>
            </w:r>
          </w:p>
          <w:p w:rsidR="00F43B08" w:rsidRPr="00CB54E6" w:rsidRDefault="00F43B08" w:rsidP="00044F0A">
            <w:pPr>
              <w:pStyle w:val="Standardowytekst"/>
              <w:rPr>
                <w:rFonts w:ascii="Verdana" w:hAnsi="Verdana" w:cs="Arial Narrow"/>
                <w:sz w:val="14"/>
                <w:szCs w:val="14"/>
              </w:rPr>
            </w:pPr>
            <w:r w:rsidRPr="00CB54E6">
              <w:rPr>
                <w:rFonts w:ascii="Verdana" w:hAnsi="Verdana" w:cs="Arial Narrow"/>
                <w:sz w:val="14"/>
                <w:szCs w:val="14"/>
              </w:rPr>
              <w:t>≤0,075 mm</w:t>
            </w:r>
          </w:p>
          <w:p w:rsidR="00F43B08" w:rsidRPr="00CB54E6" w:rsidRDefault="00F43B08" w:rsidP="00044F0A">
            <w:pPr>
              <w:pStyle w:val="Standardowytekst"/>
              <w:rPr>
                <w:rFonts w:ascii="Verdana" w:hAnsi="Verdana" w:cs="Arial Narrow"/>
                <w:sz w:val="14"/>
                <w:szCs w:val="14"/>
              </w:rPr>
            </w:pPr>
            <w:r w:rsidRPr="00CB54E6">
              <w:rPr>
                <w:rFonts w:ascii="Verdana" w:hAnsi="Verdana" w:cs="Arial Narrow"/>
                <w:sz w:val="14"/>
                <w:szCs w:val="14"/>
              </w:rPr>
              <w:t>≤0,02 mm</w:t>
            </w:r>
          </w:p>
        </w:tc>
        <w:tc>
          <w:tcPr>
            <w:tcW w:w="992"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w:t>
            </w:r>
          </w:p>
        </w:tc>
        <w:tc>
          <w:tcPr>
            <w:tcW w:w="1843"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&lt;15</w:t>
            </w: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&lt; 3</w:t>
            </w:r>
          </w:p>
        </w:tc>
        <w:tc>
          <w:tcPr>
            <w:tcW w:w="1559"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od 15 do 30</w:t>
            </w: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od 3 do 10</w:t>
            </w:r>
          </w:p>
        </w:tc>
        <w:tc>
          <w:tcPr>
            <w:tcW w:w="2910"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p w:rsidR="00F43B08" w:rsidRPr="00CB54E6" w:rsidRDefault="00F43B08" w:rsidP="00044F0A">
            <w:pPr>
              <w:pStyle w:val="Standardowytekst"/>
              <w:jc w:val="center"/>
              <w:rPr>
                <w:rFonts w:ascii="Verdana" w:hAnsi="Verdana" w:cs="Arial Narrow"/>
                <w:sz w:val="14"/>
                <w:szCs w:val="14"/>
              </w:rPr>
            </w:pPr>
            <w:r w:rsidRPr="00CB54E6">
              <w:rPr>
                <w:rFonts w:ascii="Verdana" w:hAnsi="Verdana" w:cs="Arial Narrow"/>
                <w:sz w:val="14"/>
                <w:szCs w:val="14"/>
              </w:rPr>
              <w:t>&gt;30</w:t>
            </w:r>
          </w:p>
          <w:p w:rsidR="00F43B08" w:rsidRPr="00CB54E6" w:rsidRDefault="00F43B08" w:rsidP="00044F0A">
            <w:pPr>
              <w:pStyle w:val="Standardowytekst"/>
              <w:jc w:val="center"/>
              <w:rPr>
                <w:rFonts w:ascii="Verdana" w:hAnsi="Verdana"/>
                <w:sz w:val="14"/>
                <w:szCs w:val="14"/>
              </w:rPr>
            </w:pPr>
            <w:r w:rsidRPr="00CB54E6">
              <w:rPr>
                <w:rFonts w:ascii="Verdana" w:hAnsi="Verdana" w:cs="Arial Narrow"/>
                <w:sz w:val="14"/>
                <w:szCs w:val="14"/>
              </w:rPr>
              <w:t>&gt;10</w:t>
            </w:r>
          </w:p>
        </w:tc>
      </w:tr>
      <w:tr w:rsidR="00F43B08" w:rsidRPr="00CB54E6" w:rsidTr="00044F0A">
        <w:tc>
          <w:tcPr>
            <w:tcW w:w="637"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3</w:t>
            </w:r>
          </w:p>
        </w:tc>
        <w:tc>
          <w:tcPr>
            <w:tcW w:w="1914" w:type="dxa"/>
            <w:shd w:val="clear" w:color="auto" w:fill="auto"/>
          </w:tcPr>
          <w:p w:rsidR="00F43B08" w:rsidRPr="00CB54E6" w:rsidRDefault="00F43B08" w:rsidP="00044F0A">
            <w:pPr>
              <w:pStyle w:val="Standardowytekst"/>
              <w:snapToGrid w:val="0"/>
              <w:rPr>
                <w:rFonts w:ascii="Verdana" w:hAnsi="Verdana" w:cs="Arial Narrow"/>
                <w:sz w:val="14"/>
                <w:szCs w:val="14"/>
              </w:rPr>
            </w:pPr>
            <w:r w:rsidRPr="00CB54E6">
              <w:rPr>
                <w:rFonts w:ascii="Verdana" w:hAnsi="Verdana" w:cs="Arial Narrow"/>
                <w:sz w:val="14"/>
                <w:szCs w:val="14"/>
              </w:rPr>
              <w:t>Kapilarność bierna H</w:t>
            </w:r>
            <w:r w:rsidRPr="00CB54E6">
              <w:rPr>
                <w:rFonts w:ascii="Verdana" w:hAnsi="Verdana" w:cs="Arial Narrow"/>
                <w:sz w:val="14"/>
                <w:szCs w:val="14"/>
                <w:vertAlign w:val="subscript"/>
              </w:rPr>
              <w:t>kb</w:t>
            </w:r>
          </w:p>
        </w:tc>
        <w:tc>
          <w:tcPr>
            <w:tcW w:w="992"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m</w:t>
            </w:r>
          </w:p>
        </w:tc>
        <w:tc>
          <w:tcPr>
            <w:tcW w:w="1843"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&lt;1,0</w:t>
            </w:r>
          </w:p>
        </w:tc>
        <w:tc>
          <w:tcPr>
            <w:tcW w:w="1559"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 1,0</w:t>
            </w:r>
          </w:p>
        </w:tc>
        <w:tc>
          <w:tcPr>
            <w:tcW w:w="2910" w:type="dxa"/>
            <w:shd w:val="clear" w:color="auto" w:fill="auto"/>
          </w:tcPr>
          <w:p w:rsidR="00F43B08" w:rsidRPr="00CB54E6" w:rsidRDefault="00F43B08" w:rsidP="00044F0A">
            <w:pPr>
              <w:pStyle w:val="Standardowytekst"/>
              <w:snapToGrid w:val="0"/>
              <w:jc w:val="center"/>
              <w:rPr>
                <w:rFonts w:ascii="Verdana" w:hAnsi="Verdana"/>
                <w:sz w:val="14"/>
                <w:szCs w:val="14"/>
              </w:rPr>
            </w:pPr>
            <w:r w:rsidRPr="00CB54E6">
              <w:rPr>
                <w:rFonts w:ascii="Verdana" w:hAnsi="Verdana" w:cs="Arial Narrow"/>
                <w:sz w:val="14"/>
                <w:szCs w:val="14"/>
              </w:rPr>
              <w:t>&gt;1,0</w:t>
            </w:r>
          </w:p>
        </w:tc>
      </w:tr>
      <w:tr w:rsidR="00F43B08" w:rsidRPr="00CB54E6" w:rsidTr="00044F0A">
        <w:tc>
          <w:tcPr>
            <w:tcW w:w="637"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4</w:t>
            </w:r>
          </w:p>
        </w:tc>
        <w:tc>
          <w:tcPr>
            <w:tcW w:w="1914" w:type="dxa"/>
            <w:shd w:val="clear" w:color="auto" w:fill="auto"/>
          </w:tcPr>
          <w:p w:rsidR="00F43B08" w:rsidRPr="00CB54E6" w:rsidRDefault="00F43B08" w:rsidP="00044F0A">
            <w:pPr>
              <w:pStyle w:val="Standardowytekst"/>
              <w:snapToGrid w:val="0"/>
              <w:rPr>
                <w:rFonts w:ascii="Verdana" w:hAnsi="Verdana" w:cs="Arial Narrow"/>
                <w:sz w:val="14"/>
                <w:szCs w:val="14"/>
              </w:rPr>
            </w:pPr>
            <w:r w:rsidRPr="00CB54E6">
              <w:rPr>
                <w:rFonts w:ascii="Verdana" w:hAnsi="Verdana" w:cs="Arial Narrow"/>
                <w:sz w:val="14"/>
                <w:szCs w:val="14"/>
              </w:rPr>
              <w:t>Wskaźnik piaskowy WP</w:t>
            </w:r>
          </w:p>
        </w:tc>
        <w:tc>
          <w:tcPr>
            <w:tcW w:w="992"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p>
        </w:tc>
        <w:tc>
          <w:tcPr>
            <w:tcW w:w="1843"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&gt; 35</w:t>
            </w:r>
          </w:p>
        </w:tc>
        <w:tc>
          <w:tcPr>
            <w:tcW w:w="1559" w:type="dxa"/>
            <w:shd w:val="clear" w:color="auto" w:fill="auto"/>
          </w:tcPr>
          <w:p w:rsidR="00F43B08" w:rsidRPr="00CB54E6" w:rsidRDefault="00F43B08" w:rsidP="00044F0A">
            <w:pPr>
              <w:pStyle w:val="Standardowytekst"/>
              <w:snapToGrid w:val="0"/>
              <w:jc w:val="center"/>
              <w:rPr>
                <w:rFonts w:ascii="Verdana" w:hAnsi="Verdana" w:cs="Arial Narrow"/>
                <w:sz w:val="14"/>
                <w:szCs w:val="14"/>
              </w:rPr>
            </w:pPr>
            <w:r w:rsidRPr="00CB54E6">
              <w:rPr>
                <w:rFonts w:ascii="Verdana" w:hAnsi="Verdana" w:cs="Arial Narrow"/>
                <w:sz w:val="14"/>
                <w:szCs w:val="14"/>
              </w:rPr>
              <w:t>od 25 do 35</w:t>
            </w:r>
          </w:p>
        </w:tc>
        <w:tc>
          <w:tcPr>
            <w:tcW w:w="2910" w:type="dxa"/>
            <w:shd w:val="clear" w:color="auto" w:fill="auto"/>
          </w:tcPr>
          <w:p w:rsidR="00F43B08" w:rsidRPr="00CB54E6" w:rsidRDefault="00F43B08" w:rsidP="00044F0A">
            <w:pPr>
              <w:pStyle w:val="Standardowytekst"/>
              <w:snapToGrid w:val="0"/>
              <w:jc w:val="center"/>
              <w:rPr>
                <w:rFonts w:ascii="Verdana" w:hAnsi="Verdana"/>
                <w:sz w:val="14"/>
                <w:szCs w:val="14"/>
              </w:rPr>
            </w:pPr>
            <w:r w:rsidRPr="00CB54E6">
              <w:rPr>
                <w:rFonts w:ascii="Verdana" w:hAnsi="Verdana" w:cs="Arial Narrow"/>
                <w:sz w:val="14"/>
                <w:szCs w:val="14"/>
              </w:rPr>
              <w:t>&lt; 25</w:t>
            </w:r>
          </w:p>
        </w:tc>
      </w:tr>
    </w:tbl>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Podział gruntów pod względem wysadzinowości podaje tablica 1.</w:t>
      </w:r>
    </w:p>
    <w:p w:rsidR="00F43B08" w:rsidRPr="00CB54E6" w:rsidRDefault="00F43B08" w:rsidP="00D942ED">
      <w:pPr>
        <w:pStyle w:val="Standardowytekst"/>
        <w:numPr>
          <w:ilvl w:val="0"/>
          <w:numId w:val="18"/>
        </w:numPr>
        <w:overflowPunct/>
        <w:autoSpaceDE/>
        <w:textAlignment w:val="auto"/>
        <w:rPr>
          <w:rFonts w:ascii="Verdana" w:hAnsi="Verdana" w:cs="Arial Narrow"/>
          <w:sz w:val="14"/>
          <w:szCs w:val="14"/>
        </w:rPr>
      </w:pPr>
      <w:r w:rsidRPr="00CB54E6">
        <w:rPr>
          <w:rFonts w:ascii="Verdana" w:hAnsi="Verdana" w:cs="Arial Narrow"/>
          <w:sz w:val="14"/>
          <w:szCs w:val="14"/>
        </w:rPr>
        <w:t>Tablica 1. Podział gruntów pod względem wysadzinowości wg PN-S-02205:1998</w:t>
      </w:r>
    </w:p>
    <w:p w:rsidR="00F43B08" w:rsidRPr="00CB54E6" w:rsidRDefault="00F43B08" w:rsidP="00D942ED">
      <w:pPr>
        <w:pStyle w:val="Akapitzlist"/>
        <w:numPr>
          <w:ilvl w:val="2"/>
          <w:numId w:val="30"/>
        </w:numPr>
        <w:tabs>
          <w:tab w:val="left" w:pos="567"/>
        </w:tabs>
        <w:ind w:left="0" w:firstLine="0"/>
        <w:jc w:val="both"/>
        <w:rPr>
          <w:rFonts w:cs="Times New Roman"/>
          <w:b/>
          <w:szCs w:val="14"/>
        </w:rPr>
      </w:pPr>
      <w:r w:rsidRPr="00CB54E6">
        <w:rPr>
          <w:rFonts w:cs="Times New Roman"/>
          <w:b/>
          <w:szCs w:val="14"/>
        </w:rPr>
        <w:t>Zasady wykorzystania gruntów</w:t>
      </w:r>
    </w:p>
    <w:p w:rsidR="007B4AE7" w:rsidRPr="00CB54E6" w:rsidRDefault="007B4AE7" w:rsidP="007B4AE7">
      <w:pPr>
        <w:pStyle w:val="Standardowytekst"/>
        <w:rPr>
          <w:rFonts w:ascii="Verdana" w:hAnsi="Verdana" w:cs="Arial Narrow"/>
          <w:sz w:val="14"/>
          <w:szCs w:val="14"/>
        </w:rPr>
      </w:pPr>
      <w:r w:rsidRPr="00CB54E6">
        <w:rPr>
          <w:rFonts w:ascii="Verdana" w:hAnsi="Verdana" w:cs="Arial Narrow"/>
          <w:sz w:val="14"/>
          <w:szCs w:val="14"/>
        </w:rPr>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w:t>
      </w:r>
    </w:p>
    <w:p w:rsidR="00621C34" w:rsidRPr="00CB54E6" w:rsidRDefault="007B4AE7" w:rsidP="007B4AE7">
      <w:pPr>
        <w:pStyle w:val="Standardowytekst"/>
        <w:rPr>
          <w:rFonts w:ascii="Verdana" w:hAnsi="Verdana" w:cs="Arial Narrow"/>
          <w:sz w:val="14"/>
          <w:szCs w:val="14"/>
        </w:rPr>
      </w:pPr>
      <w:r w:rsidRPr="00CB54E6">
        <w:rPr>
          <w:rFonts w:ascii="Verdana" w:hAnsi="Verdana" w:cs="Arial Narrow"/>
          <w:sz w:val="14"/>
          <w:szCs w:val="14"/>
        </w:rPr>
        <w:t xml:space="preserve">Jeżeli grunty przydatne, uzyskane przy wykonaniu wykopów, nie będąc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 </w:t>
      </w:r>
    </w:p>
    <w:p w:rsidR="00700350" w:rsidRPr="00CB54E6" w:rsidRDefault="00700350">
      <w:pPr>
        <w:suppressAutoHyphens w:val="0"/>
        <w:overflowPunct/>
        <w:autoSpaceDE/>
        <w:ind w:left="0"/>
        <w:textAlignment w:val="auto"/>
        <w:rPr>
          <w:rFonts w:eastAsia="Arial Narrow"/>
          <w:b/>
          <w:szCs w:val="14"/>
          <w:lang w:eastAsia="en-US"/>
        </w:rPr>
      </w:pPr>
      <w:r w:rsidRPr="00CB54E6">
        <w:rPr>
          <w:b/>
          <w:szCs w:val="14"/>
        </w:rPr>
        <w:br w:type="page"/>
      </w:r>
    </w:p>
    <w:p w:rsidR="006B34F8" w:rsidRPr="00CB54E6" w:rsidRDefault="002705F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lastRenderedPageBreak/>
        <w:t>S</w:t>
      </w:r>
      <w:r w:rsidR="00F43B08" w:rsidRPr="00CB54E6">
        <w:rPr>
          <w:rFonts w:cs="Times New Roman"/>
          <w:b/>
          <w:szCs w:val="14"/>
        </w:rPr>
        <w:t>PRZĘT</w:t>
      </w:r>
    </w:p>
    <w:p w:rsidR="00621C34" w:rsidRPr="00CB54E6" w:rsidRDefault="00621C34" w:rsidP="00D942ED">
      <w:pPr>
        <w:pStyle w:val="Akapitzlist"/>
        <w:numPr>
          <w:ilvl w:val="1"/>
          <w:numId w:val="30"/>
        </w:numPr>
        <w:tabs>
          <w:tab w:val="left" w:pos="426"/>
        </w:tabs>
        <w:ind w:left="0" w:firstLine="0"/>
        <w:jc w:val="both"/>
        <w:rPr>
          <w:b/>
        </w:rPr>
      </w:pPr>
      <w:r w:rsidRPr="00CB54E6">
        <w:rPr>
          <w:b/>
        </w:rPr>
        <w:t>Ogólne wymagania otyczące sprzętu</w:t>
      </w:r>
    </w:p>
    <w:p w:rsidR="00621C34" w:rsidRPr="00CB54E6" w:rsidRDefault="002A0F05" w:rsidP="00621C34">
      <w:pPr>
        <w:ind w:left="0"/>
      </w:pPr>
      <w:r w:rsidRPr="00CB54E6">
        <w:t>Ogólne wymagania dotyczące sprzętu</w:t>
      </w:r>
      <w:r w:rsidR="00621C34" w:rsidRPr="00CB54E6">
        <w:t xml:space="preserve"> podano w </w:t>
      </w:r>
      <w:r w:rsidR="00C80E61" w:rsidRPr="00CB54E6">
        <w:t>ST D-00.00.00</w:t>
      </w:r>
      <w:r w:rsidR="00621C34" w:rsidRPr="00CB54E6">
        <w:t>.</w:t>
      </w:r>
    </w:p>
    <w:p w:rsidR="00621C34" w:rsidRPr="00CB54E6" w:rsidRDefault="00621C34" w:rsidP="00D942ED">
      <w:pPr>
        <w:pStyle w:val="Akapitzlist"/>
        <w:numPr>
          <w:ilvl w:val="1"/>
          <w:numId w:val="30"/>
        </w:numPr>
        <w:tabs>
          <w:tab w:val="left" w:pos="426"/>
        </w:tabs>
        <w:ind w:left="0" w:firstLine="0"/>
        <w:jc w:val="both"/>
        <w:rPr>
          <w:b/>
        </w:rPr>
      </w:pPr>
      <w:r w:rsidRPr="00CB54E6">
        <w:rPr>
          <w:b/>
        </w:rPr>
        <w:t>Sprzęt stosowany do wykonania robót</w:t>
      </w:r>
    </w:p>
    <w:p w:rsidR="00F43B08" w:rsidRPr="00CB54E6" w:rsidRDefault="00621C34" w:rsidP="008E2A70">
      <w:pPr>
        <w:pStyle w:val="Standardowytekst"/>
        <w:rPr>
          <w:rFonts w:ascii="Verdana" w:hAnsi="Verdana" w:cs="Arial Narrow"/>
          <w:sz w:val="14"/>
          <w:szCs w:val="14"/>
        </w:rPr>
      </w:pPr>
      <w:r w:rsidRPr="00CB54E6">
        <w:rPr>
          <w:rFonts w:ascii="Verdana" w:hAnsi="Verdana"/>
          <w:sz w:val="14"/>
        </w:rPr>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F43B08" w:rsidRPr="00CB54E6" w:rsidRDefault="00F43B08" w:rsidP="00D942ED">
      <w:pPr>
        <w:pStyle w:val="Standardowytekst"/>
        <w:numPr>
          <w:ilvl w:val="0"/>
          <w:numId w:val="40"/>
        </w:numPr>
        <w:tabs>
          <w:tab w:val="left" w:pos="142"/>
        </w:tabs>
        <w:ind w:left="0" w:firstLine="0"/>
        <w:rPr>
          <w:rFonts w:ascii="Verdana" w:hAnsi="Verdana" w:cs="Arial Narrow"/>
          <w:sz w:val="14"/>
          <w:szCs w:val="14"/>
        </w:rPr>
      </w:pPr>
      <w:r w:rsidRPr="00CB54E6">
        <w:rPr>
          <w:rFonts w:ascii="Verdana" w:hAnsi="Verdana" w:cs="Arial Narrow"/>
          <w:sz w:val="14"/>
          <w:szCs w:val="14"/>
        </w:rPr>
        <w:t>odspajania i wydobywania gruntów (narzędzia mechaniczne, młoty pneumatyczne, zrywarki, koparki, ładowarki, wiertarki mechaniczne itp.),</w:t>
      </w:r>
    </w:p>
    <w:p w:rsidR="00F43B08" w:rsidRPr="00CB54E6" w:rsidRDefault="00F43B08" w:rsidP="00D942ED">
      <w:pPr>
        <w:pStyle w:val="Standardowytekst"/>
        <w:numPr>
          <w:ilvl w:val="0"/>
          <w:numId w:val="40"/>
        </w:numPr>
        <w:tabs>
          <w:tab w:val="left" w:pos="142"/>
        </w:tabs>
        <w:ind w:left="0" w:firstLine="0"/>
        <w:rPr>
          <w:rFonts w:ascii="Verdana" w:hAnsi="Verdana" w:cs="Arial Narrow"/>
          <w:sz w:val="14"/>
          <w:szCs w:val="14"/>
        </w:rPr>
      </w:pPr>
      <w:r w:rsidRPr="00CB54E6">
        <w:rPr>
          <w:rFonts w:ascii="Verdana" w:hAnsi="Verdana" w:cs="Arial Narrow"/>
          <w:sz w:val="14"/>
          <w:szCs w:val="14"/>
        </w:rPr>
        <w:t>jednoczesnego wydobywania i przemieszczania gruntów (spycharki, zgarniarki, równiarki, urządzenia do hydromechanizacji itp.),</w:t>
      </w:r>
    </w:p>
    <w:p w:rsidR="00F43B08" w:rsidRPr="00CB54E6" w:rsidRDefault="00F43B08" w:rsidP="00D942ED">
      <w:pPr>
        <w:pStyle w:val="Standardowytekst"/>
        <w:numPr>
          <w:ilvl w:val="0"/>
          <w:numId w:val="40"/>
        </w:numPr>
        <w:tabs>
          <w:tab w:val="left" w:pos="142"/>
        </w:tabs>
        <w:ind w:left="0" w:firstLine="0"/>
        <w:rPr>
          <w:rFonts w:ascii="Verdana" w:hAnsi="Verdana" w:cs="Arial Narrow"/>
          <w:sz w:val="14"/>
          <w:szCs w:val="14"/>
        </w:rPr>
      </w:pPr>
      <w:r w:rsidRPr="00CB54E6">
        <w:rPr>
          <w:rFonts w:ascii="Verdana" w:hAnsi="Verdana" w:cs="Arial Narrow"/>
          <w:sz w:val="14"/>
          <w:szCs w:val="14"/>
        </w:rPr>
        <w:t>transportu mas ziemnych (samochody wywrotki, samochody skrzyniowe, taśmociągi itp.),</w:t>
      </w:r>
    </w:p>
    <w:p w:rsidR="00F43B08" w:rsidRPr="00CB54E6" w:rsidRDefault="00F43B08" w:rsidP="00D942ED">
      <w:pPr>
        <w:pStyle w:val="Standardowytekst"/>
        <w:numPr>
          <w:ilvl w:val="0"/>
          <w:numId w:val="40"/>
        </w:numPr>
        <w:tabs>
          <w:tab w:val="left" w:pos="142"/>
        </w:tabs>
        <w:ind w:left="0" w:firstLine="0"/>
        <w:rPr>
          <w:rFonts w:ascii="Verdana" w:hAnsi="Verdana" w:cs="Arial Narrow"/>
          <w:sz w:val="14"/>
          <w:szCs w:val="14"/>
        </w:rPr>
      </w:pPr>
      <w:r w:rsidRPr="00CB54E6">
        <w:rPr>
          <w:rFonts w:ascii="Verdana" w:hAnsi="Verdana" w:cs="Arial Narrow"/>
          <w:sz w:val="14"/>
          <w:szCs w:val="14"/>
        </w:rPr>
        <w:t>sprzętu zagęszczającego (walce, ubijaki, płyty wibracyjne itp.).</w:t>
      </w:r>
    </w:p>
    <w:p w:rsidR="00F43B08" w:rsidRPr="00CB54E6" w:rsidRDefault="00F43B08" w:rsidP="00D942ED">
      <w:pPr>
        <w:pStyle w:val="Standardowytekst"/>
        <w:numPr>
          <w:ilvl w:val="0"/>
          <w:numId w:val="40"/>
        </w:numPr>
        <w:tabs>
          <w:tab w:val="left" w:pos="142"/>
        </w:tabs>
        <w:ind w:left="0" w:firstLine="0"/>
        <w:rPr>
          <w:rFonts w:ascii="Verdana" w:hAnsi="Verdana" w:cs="Arial Narrow"/>
          <w:sz w:val="14"/>
          <w:szCs w:val="14"/>
        </w:rPr>
      </w:pPr>
      <w:r w:rsidRPr="00CB54E6">
        <w:rPr>
          <w:rFonts w:ascii="Verdana" w:hAnsi="Verdana" w:cs="Arial Narrow"/>
          <w:sz w:val="14"/>
          <w:szCs w:val="14"/>
        </w:rPr>
        <w:t>drobny sprzęt do wykonywania ręcznie wykopów</w:t>
      </w:r>
    </w:p>
    <w:p w:rsidR="00F43B08" w:rsidRPr="00CB54E6" w:rsidRDefault="00F43B08" w:rsidP="00D942ED">
      <w:pPr>
        <w:pStyle w:val="Akapitzlist"/>
        <w:numPr>
          <w:ilvl w:val="0"/>
          <w:numId w:val="40"/>
        </w:numPr>
        <w:tabs>
          <w:tab w:val="left" w:pos="142"/>
        </w:tabs>
        <w:ind w:left="0" w:right="141" w:firstLine="0"/>
        <w:rPr>
          <w:szCs w:val="14"/>
        </w:rPr>
      </w:pPr>
      <w:r w:rsidRPr="00CB54E6">
        <w:rPr>
          <w:szCs w:val="14"/>
        </w:rPr>
        <w:t>sprzętu do odwodnienia wykopów (pompy, igłofiltry, itp.)</w:t>
      </w:r>
    </w:p>
    <w:p w:rsidR="006B34F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TRANSPORT</w:t>
      </w:r>
    </w:p>
    <w:p w:rsidR="00F62662" w:rsidRPr="00CB54E6" w:rsidRDefault="00F62662" w:rsidP="00D942ED">
      <w:pPr>
        <w:pStyle w:val="Akapitzlist"/>
        <w:numPr>
          <w:ilvl w:val="1"/>
          <w:numId w:val="30"/>
        </w:numPr>
        <w:tabs>
          <w:tab w:val="left" w:pos="426"/>
        </w:tabs>
        <w:ind w:left="0" w:right="141" w:firstLine="0"/>
        <w:rPr>
          <w:b/>
        </w:rPr>
      </w:pPr>
      <w:r w:rsidRPr="00CB54E6">
        <w:rPr>
          <w:b/>
        </w:rPr>
        <w:t>Ogólne wymagania dotyczące transportu</w:t>
      </w:r>
    </w:p>
    <w:p w:rsidR="00F62662" w:rsidRPr="00CB54E6" w:rsidRDefault="00F62662" w:rsidP="00F62662">
      <w:pPr>
        <w:pStyle w:val="Tekstpodstawowy"/>
        <w:spacing w:after="0"/>
        <w:ind w:left="0" w:right="141"/>
        <w:rPr>
          <w:szCs w:val="14"/>
        </w:rPr>
      </w:pPr>
      <w:r w:rsidRPr="00CB54E6">
        <w:rPr>
          <w:szCs w:val="14"/>
        </w:rPr>
        <w:t xml:space="preserve">Wymagania ogólne dotyczące transportu podano w </w:t>
      </w:r>
      <w:r w:rsidR="00DE4DDD" w:rsidRPr="00CB54E6">
        <w:rPr>
          <w:szCs w:val="14"/>
        </w:rPr>
        <w:t>ST D</w:t>
      </w:r>
      <w:r w:rsidRPr="00CB54E6">
        <w:rPr>
          <w:szCs w:val="14"/>
        </w:rPr>
        <w:t>-00.00.00.</w:t>
      </w:r>
    </w:p>
    <w:p w:rsidR="00F43B08" w:rsidRPr="00CB54E6" w:rsidRDefault="00F43B08" w:rsidP="00D942ED">
      <w:pPr>
        <w:pStyle w:val="Akapitzlist"/>
        <w:numPr>
          <w:ilvl w:val="1"/>
          <w:numId w:val="30"/>
        </w:numPr>
        <w:tabs>
          <w:tab w:val="left" w:pos="426"/>
        </w:tabs>
        <w:ind w:left="0" w:right="141" w:firstLine="0"/>
        <w:rPr>
          <w:b/>
        </w:rPr>
      </w:pPr>
      <w:r w:rsidRPr="00CB54E6">
        <w:rPr>
          <w:b/>
        </w:rPr>
        <w:t>Transport gruntów</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Wybór środków transportowych oraz metod transportu powinien być dostosowany do kategorii gruntu (materiału), jego objętości, technologii odspajania i załadunku oraz od odległości transportu. Wydajność środków transportowych powinna być ponadto dostosowana do wydajności sprzętu stosowanego do urabiania i wbudowania gruntu (materiału).</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Zwiększenie odległości transportu ponad wartości zatwierdzone nie może być podstawą roszczeń Wykonawcy, dotyczących dodatkowej zapłaty za transport, o ile zwiększone odległości nie zostały wcześniej zaakceptowane na piśmie przez Inspektora.</w:t>
      </w:r>
    </w:p>
    <w:p w:rsidR="00F43B0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WYKONANIE ROBÓT</w:t>
      </w:r>
    </w:p>
    <w:p w:rsidR="00F62662" w:rsidRPr="00CB54E6" w:rsidRDefault="00F62662" w:rsidP="00D942ED">
      <w:pPr>
        <w:pStyle w:val="Akapitzlist"/>
        <w:numPr>
          <w:ilvl w:val="1"/>
          <w:numId w:val="30"/>
        </w:numPr>
        <w:tabs>
          <w:tab w:val="left" w:pos="426"/>
        </w:tabs>
        <w:ind w:left="0" w:right="141" w:firstLine="0"/>
        <w:rPr>
          <w:b/>
        </w:rPr>
      </w:pPr>
      <w:r w:rsidRPr="00CB54E6">
        <w:rPr>
          <w:b/>
        </w:rPr>
        <w:t>Ogólne zasady wykonania robót</w:t>
      </w:r>
    </w:p>
    <w:p w:rsidR="00F62662" w:rsidRPr="00CB54E6" w:rsidRDefault="00F62662" w:rsidP="00F62662">
      <w:pPr>
        <w:pStyle w:val="Tekstpodstawowy"/>
        <w:spacing w:after="0"/>
        <w:ind w:left="0" w:right="141"/>
        <w:rPr>
          <w:szCs w:val="14"/>
        </w:rPr>
      </w:pPr>
      <w:r w:rsidRPr="00CB54E6">
        <w:rPr>
          <w:szCs w:val="14"/>
        </w:rPr>
        <w:t xml:space="preserve">Wymagania ogólne dotyczące transportu podano w </w:t>
      </w:r>
      <w:r w:rsidR="00DE4DDD" w:rsidRPr="00CB54E6">
        <w:rPr>
          <w:szCs w:val="14"/>
        </w:rPr>
        <w:t>ST D</w:t>
      </w:r>
      <w:r w:rsidRPr="00CB54E6">
        <w:rPr>
          <w:szCs w:val="14"/>
        </w:rPr>
        <w:t>-00.00.00.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F43B08" w:rsidRPr="00CB54E6" w:rsidRDefault="00F43B08" w:rsidP="00D942ED">
      <w:pPr>
        <w:pStyle w:val="Akapitzlist"/>
        <w:numPr>
          <w:ilvl w:val="1"/>
          <w:numId w:val="30"/>
        </w:numPr>
        <w:tabs>
          <w:tab w:val="left" w:pos="426"/>
        </w:tabs>
        <w:ind w:left="0" w:right="141" w:firstLine="0"/>
        <w:rPr>
          <w:b/>
        </w:rPr>
      </w:pPr>
      <w:r w:rsidRPr="00CB54E6">
        <w:rPr>
          <w:b/>
        </w:rPr>
        <w:t>Dokładność wykonania wykopów i nasypów</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 xml:space="preserve">Odchylenie osi korpusu ziemnego, w wykopie lub nasypie, od osi projektowanej nie powinny być większe niż </w:t>
      </w:r>
      <w:r w:rsidRPr="00CB54E6">
        <w:rPr>
          <w:rFonts w:ascii="Verdana" w:hAnsi="Verdana" w:cs="Arial Narrow"/>
          <w:sz w:val="14"/>
          <w:szCs w:val="14"/>
          <w:u w:val="single"/>
        </w:rPr>
        <w:t>+</w:t>
      </w:r>
      <w:r w:rsidRPr="00CB54E6">
        <w:rPr>
          <w:rFonts w:ascii="Verdana" w:hAnsi="Verdana" w:cs="Arial Narrow"/>
          <w:sz w:val="14"/>
          <w:szCs w:val="14"/>
        </w:rPr>
        <w:t>10 cm. Różnica w stosunku do projektowanych rzędnych robót ziemnych nie może przekraczać + 1 cm i -3 cm.</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 xml:space="preserve">Szerokość korpusu nie może różnić się od szerokości projektowanej o więcej niż </w:t>
      </w:r>
      <w:r w:rsidRPr="00CB54E6">
        <w:rPr>
          <w:rFonts w:ascii="Verdana" w:hAnsi="Verdana" w:cs="Arial Narrow"/>
          <w:sz w:val="14"/>
          <w:szCs w:val="14"/>
          <w:u w:val="single"/>
        </w:rPr>
        <w:t>+</w:t>
      </w:r>
      <w:r w:rsidRPr="00CB54E6">
        <w:rPr>
          <w:rFonts w:ascii="Verdana" w:hAnsi="Verdana" w:cs="Arial Narrow"/>
          <w:sz w:val="14"/>
          <w:szCs w:val="14"/>
        </w:rPr>
        <w:t xml:space="preserve"> 10 cm, a krawędzie korony drogi nie powinny mieć wyraźnych załamań w planie.</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Pochylenie skarp nie powinno różnić się od projektowanego o więcej niż 10% jego wartości wyrażonej tangensem kąta. Maksymalna głębokość nierówności na powierzchni skarp nie powinna przekraczać 10 cm przy pomiarze łatą 3-metrową, albo powinny być spełnione inne wymagania dotyczące równości, wynikające ze sposobu umocnienia powierzchni.</w:t>
      </w:r>
    </w:p>
    <w:p w:rsidR="00F43B08" w:rsidRPr="00CB54E6" w:rsidRDefault="00F43B08" w:rsidP="00D942ED">
      <w:pPr>
        <w:pStyle w:val="Akapitzlist"/>
        <w:numPr>
          <w:ilvl w:val="1"/>
          <w:numId w:val="30"/>
        </w:numPr>
        <w:tabs>
          <w:tab w:val="left" w:pos="426"/>
        </w:tabs>
        <w:ind w:left="0" w:right="141" w:firstLine="0"/>
        <w:rPr>
          <w:b/>
        </w:rPr>
      </w:pPr>
      <w:r w:rsidRPr="00CB54E6">
        <w:rPr>
          <w:b/>
        </w:rPr>
        <w:t>Odwodnienia pasa robót ziemnych</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przewilgoceniem i nawodnieniem. Wykonawca ma obowiązek takiego wykonywania wykopów i nasypów, aby powierzchniom gruntu nadawać w całym okresie trwania robót spadki, zapewniające prawidłowe odwodnienie.</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Odprowadzenie wód do istniejących zbiorników naturalnych i urządzeń odwadniających musi być poprzedzone uzgodnieniem z odpowiednimi instytucjami.</w:t>
      </w:r>
    </w:p>
    <w:p w:rsidR="00F43B08" w:rsidRPr="00CB54E6" w:rsidRDefault="00F43B08" w:rsidP="00D942ED">
      <w:pPr>
        <w:pStyle w:val="Akapitzlist"/>
        <w:numPr>
          <w:ilvl w:val="1"/>
          <w:numId w:val="30"/>
        </w:numPr>
        <w:tabs>
          <w:tab w:val="left" w:pos="426"/>
        </w:tabs>
        <w:ind w:left="0" w:right="141" w:firstLine="0"/>
        <w:rPr>
          <w:b/>
        </w:rPr>
      </w:pPr>
      <w:r w:rsidRPr="00CB54E6">
        <w:rPr>
          <w:b/>
        </w:rPr>
        <w:t>Odwodnienie wykopów</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Technologia wykonania wykopu musi umożliwiać jego prawidłowe odwodnienie w całym okresie trwania robót ziemnych. Wykonanie wykopów powinno postępować w kierunku podnoszenia się niwelety.</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rsidR="00F43B08" w:rsidRPr="00CB54E6" w:rsidRDefault="00F43B08" w:rsidP="008E2A70">
      <w:pPr>
        <w:pStyle w:val="Standardowytekst"/>
        <w:rPr>
          <w:rFonts w:ascii="Verdana" w:hAnsi="Verdana" w:cs="Arial Narrow"/>
          <w:sz w:val="14"/>
          <w:szCs w:val="14"/>
        </w:rPr>
      </w:pPr>
      <w:r w:rsidRPr="00CB54E6">
        <w:rPr>
          <w:rFonts w:ascii="Verdana" w:hAnsi="Verdana" w:cs="Arial Narrow"/>
          <w:sz w:val="14"/>
          <w:szCs w:val="14"/>
        </w:rPr>
        <w:t>Źródła wody, odsłonięte przy wykonywaniu wykopów, należy ująć w rowy i /lub dreny. Wody opadowe i gruntowe należy odprowadzić po</w:t>
      </w:r>
      <w:r w:rsidR="006A1515" w:rsidRPr="00CB54E6">
        <w:rPr>
          <w:rFonts w:ascii="Verdana" w:hAnsi="Verdana" w:cs="Arial Narrow"/>
          <w:sz w:val="14"/>
          <w:szCs w:val="14"/>
        </w:rPr>
        <w:t xml:space="preserve">za teren pasa robót ziemnych. </w:t>
      </w:r>
      <w:r w:rsidRPr="00CB54E6">
        <w:rPr>
          <w:rFonts w:ascii="Verdana" w:hAnsi="Verdana" w:cs="Arial Narrow"/>
          <w:sz w:val="14"/>
          <w:szCs w:val="14"/>
        </w:rPr>
        <w:t>W przypadku braku możliwości odwodnienia liniowego należy zastosować mechaniczne osuszanie terenu budowy np.: pompy, igłofiltry itp., których koszty należy wliczyć w niniejszą jednostkę obmiarową.</w:t>
      </w:r>
    </w:p>
    <w:p w:rsidR="00F43B08" w:rsidRPr="00CB54E6" w:rsidRDefault="00F43B08" w:rsidP="00D942ED">
      <w:pPr>
        <w:pStyle w:val="Akapitzlist"/>
        <w:numPr>
          <w:ilvl w:val="1"/>
          <w:numId w:val="30"/>
        </w:numPr>
        <w:tabs>
          <w:tab w:val="left" w:pos="426"/>
        </w:tabs>
        <w:ind w:left="0" w:right="141" w:firstLine="0"/>
        <w:rPr>
          <w:b/>
        </w:rPr>
      </w:pPr>
      <w:r w:rsidRPr="00CB54E6">
        <w:rPr>
          <w:b/>
        </w:rPr>
        <w:t>Wymagania dotyczące zagęszczenia</w:t>
      </w:r>
    </w:p>
    <w:p w:rsidR="00F43B08" w:rsidRPr="00CB54E6" w:rsidRDefault="00F43B08" w:rsidP="008E2A70">
      <w:pPr>
        <w:pStyle w:val="Tekstpodstawowy"/>
        <w:spacing w:after="0"/>
        <w:ind w:left="0" w:right="141"/>
        <w:rPr>
          <w:rFonts w:cs="Arial Narrow"/>
          <w:szCs w:val="14"/>
        </w:rPr>
      </w:pPr>
      <w:r w:rsidRPr="00CB54E6">
        <w:rPr>
          <w:rFonts w:cs="Arial Narrow"/>
          <w:szCs w:val="14"/>
        </w:rPr>
        <w:t>Zagęszczenie gruntu w wykopach i miejscach zerowych robót ziemnych powinno spełniać wymagania podane w </w:t>
      </w:r>
      <w:r w:rsidR="00A61594" w:rsidRPr="00CB54E6">
        <w:rPr>
          <w:rFonts w:cs="Arial Narrow"/>
          <w:szCs w:val="14"/>
        </w:rPr>
        <w:t>ST</w:t>
      </w:r>
      <w:r w:rsidRPr="00CB54E6">
        <w:rPr>
          <w:rFonts w:cs="Arial Narrow"/>
          <w:szCs w:val="14"/>
        </w:rPr>
        <w:t xml:space="preserve"> wykonania nasypów oraz wykonania koryta wraz z profilowaniem i zagęszczaniem podłoża. </w:t>
      </w:r>
    </w:p>
    <w:p w:rsidR="00F43B08" w:rsidRPr="00CB54E6" w:rsidRDefault="00F43B08" w:rsidP="00D942ED">
      <w:pPr>
        <w:pStyle w:val="Akapitzlist"/>
        <w:numPr>
          <w:ilvl w:val="1"/>
          <w:numId w:val="30"/>
        </w:numPr>
        <w:tabs>
          <w:tab w:val="left" w:pos="426"/>
        </w:tabs>
        <w:ind w:left="0" w:right="141" w:firstLine="0"/>
        <w:rPr>
          <w:b/>
        </w:rPr>
      </w:pPr>
      <w:r w:rsidRPr="00CB54E6">
        <w:rPr>
          <w:b/>
        </w:rPr>
        <w:t>Ruch budowlany</w:t>
      </w:r>
    </w:p>
    <w:p w:rsidR="00F43B08" w:rsidRPr="00CB54E6" w:rsidRDefault="00F43B08" w:rsidP="008E2A70">
      <w:pPr>
        <w:ind w:left="0"/>
        <w:rPr>
          <w:rFonts w:cs="Arial Narrow"/>
          <w:szCs w:val="14"/>
        </w:rPr>
      </w:pPr>
      <w:r w:rsidRPr="00CB54E6">
        <w:rPr>
          <w:rFonts w:cs="Arial Narrow"/>
          <w:szCs w:val="14"/>
        </w:rPr>
        <w:t>Nie należy dopuszczać ruchu budowlanego po dnie wykopu o ile grubość warstwy gruntu (nadkładu) powyżej rzędnych robót ziemnych jest mniejsza niż 0,3 metra.</w:t>
      </w:r>
    </w:p>
    <w:p w:rsidR="00F43B08" w:rsidRPr="00CB54E6" w:rsidRDefault="00F43B08" w:rsidP="008E2A70">
      <w:pPr>
        <w:ind w:left="0"/>
        <w:rPr>
          <w:rFonts w:cs="Arial Narrow"/>
          <w:szCs w:val="14"/>
        </w:rPr>
      </w:pPr>
      <w:r w:rsidRPr="00CB54E6">
        <w:rPr>
          <w:rFonts w:cs="Arial Narrow"/>
          <w:szCs w:val="14"/>
        </w:rPr>
        <w:t>Z chwilą przystąpienia do ostatecznego profilowania dna wykopu dopuszcza się po nim jedynie ruch maszyn wykonujących tę czynność budowlaną. Może odbywać się jedynie sporadyczny ruch pojazdów, które nie spowodują uszkodzeń powierzchni korpusu.</w:t>
      </w:r>
    </w:p>
    <w:p w:rsidR="00F43B08" w:rsidRPr="00CB54E6" w:rsidRDefault="00F43B08" w:rsidP="008E2A70">
      <w:pPr>
        <w:ind w:left="0"/>
        <w:rPr>
          <w:rFonts w:cs="Arial Narrow"/>
          <w:szCs w:val="14"/>
        </w:rPr>
      </w:pPr>
      <w:r w:rsidRPr="00CB54E6">
        <w:rPr>
          <w:rFonts w:cs="Arial Narrow"/>
          <w:szCs w:val="14"/>
        </w:rPr>
        <w:t>Naprawa uszkodzeń powierzchni robót ziemnych, wynikających z niedotrzymania podanych powyżej warunków obciąża Wykonawcę robót ziemnych.</w:t>
      </w:r>
    </w:p>
    <w:p w:rsidR="00F43B08" w:rsidRPr="00CB54E6" w:rsidRDefault="00F43B08" w:rsidP="00D942ED">
      <w:pPr>
        <w:pStyle w:val="Akapitzlist"/>
        <w:numPr>
          <w:ilvl w:val="1"/>
          <w:numId w:val="30"/>
        </w:numPr>
        <w:tabs>
          <w:tab w:val="left" w:pos="426"/>
        </w:tabs>
        <w:ind w:left="0" w:right="141" w:firstLine="0"/>
        <w:rPr>
          <w:b/>
        </w:rPr>
      </w:pPr>
      <w:r w:rsidRPr="00CB54E6">
        <w:rPr>
          <w:b/>
        </w:rPr>
        <w:t>Umocnienie ścian wykopów.</w:t>
      </w:r>
    </w:p>
    <w:p w:rsidR="00F43B08" w:rsidRPr="00CB54E6" w:rsidRDefault="00F43B08" w:rsidP="008E2A70">
      <w:pPr>
        <w:ind w:left="0"/>
        <w:rPr>
          <w:rFonts w:cs="Arial Narrow"/>
          <w:szCs w:val="14"/>
        </w:rPr>
      </w:pPr>
      <w:r w:rsidRPr="00CB54E6">
        <w:rPr>
          <w:rFonts w:cs="Arial Narrow"/>
          <w:szCs w:val="14"/>
        </w:rPr>
        <w:t xml:space="preserve">Ściany wykopów winny być zabezpieczone na czas robót wg, </w:t>
      </w:r>
      <w:r w:rsidR="00A61594" w:rsidRPr="00CB54E6">
        <w:rPr>
          <w:rFonts w:cs="Arial Narrow"/>
          <w:szCs w:val="14"/>
        </w:rPr>
        <w:t>ST</w:t>
      </w:r>
      <w:r w:rsidRPr="00CB54E6">
        <w:rPr>
          <w:rFonts w:cs="Arial Narrow"/>
          <w:szCs w:val="14"/>
        </w:rPr>
        <w:t xml:space="preserve"> i zaleceń Inspektora zgodnie z warunkami BHP. W szczególności zabezpieczenie może polegać na:</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stosowaniu bezpiecznego nachylenia skarp wykopów,</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podparciu lub rozparciu ścian wykopów,</w:t>
      </w:r>
    </w:p>
    <w:p w:rsidR="00F43B08" w:rsidRPr="00CB54E6" w:rsidRDefault="00F43B08" w:rsidP="008E2A70">
      <w:pPr>
        <w:ind w:left="0"/>
        <w:rPr>
          <w:rFonts w:cs="Arial Narrow"/>
          <w:szCs w:val="14"/>
        </w:rPr>
      </w:pPr>
      <w:r w:rsidRPr="00CB54E6">
        <w:rPr>
          <w:rFonts w:cs="Arial Narrow"/>
          <w:szCs w:val="14"/>
        </w:rPr>
        <w:t>Do podparcia lub rozparcia ścian wykopów można stosować drewno, elementy stalowe lub inne materiały zaakceptowane przez Inspektora.</w:t>
      </w:r>
    </w:p>
    <w:p w:rsidR="00F43B0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KONTROLA JAKOŚCI ROBÓT</w:t>
      </w:r>
    </w:p>
    <w:p w:rsidR="00A208BE" w:rsidRPr="00CB54E6" w:rsidRDefault="00A208BE" w:rsidP="00D942ED">
      <w:pPr>
        <w:pStyle w:val="Akapitzlist"/>
        <w:numPr>
          <w:ilvl w:val="1"/>
          <w:numId w:val="30"/>
        </w:numPr>
        <w:tabs>
          <w:tab w:val="left" w:pos="426"/>
        </w:tabs>
        <w:ind w:left="0" w:right="141" w:firstLine="0"/>
        <w:rPr>
          <w:b/>
        </w:rPr>
      </w:pPr>
      <w:r w:rsidRPr="00CB54E6">
        <w:rPr>
          <w:b/>
        </w:rPr>
        <w:t>Ogólne zasady kontroli jakości robót</w:t>
      </w:r>
    </w:p>
    <w:p w:rsidR="00A208BE" w:rsidRPr="00CB54E6" w:rsidRDefault="00A208BE" w:rsidP="00A208BE">
      <w:pPr>
        <w:pStyle w:val="Tekstpodstawowy"/>
        <w:spacing w:after="0"/>
        <w:ind w:left="0" w:right="141"/>
        <w:rPr>
          <w:szCs w:val="14"/>
        </w:rPr>
      </w:pPr>
      <w:r w:rsidRPr="00CB54E6">
        <w:rPr>
          <w:szCs w:val="14"/>
        </w:rPr>
        <w:t>Ogólne zasady kontroli jakości robót podano w ST D-00.00.00.</w:t>
      </w:r>
    </w:p>
    <w:p w:rsidR="00F43B08" w:rsidRPr="00CB54E6" w:rsidRDefault="00F43B08" w:rsidP="008E2A70">
      <w:pPr>
        <w:ind w:left="0"/>
        <w:rPr>
          <w:rFonts w:cs="Arial Narrow"/>
          <w:szCs w:val="14"/>
        </w:rPr>
      </w:pPr>
      <w:r w:rsidRPr="00CB54E6">
        <w:rPr>
          <w:rFonts w:cs="Arial Narrow"/>
          <w:szCs w:val="14"/>
        </w:rPr>
        <w:t xml:space="preserve">Ogólne zasady kontroli jakości robót podano w </w:t>
      </w:r>
      <w:r w:rsidR="00C80E61" w:rsidRPr="00CB54E6">
        <w:rPr>
          <w:rFonts w:cs="Arial Narrow"/>
          <w:szCs w:val="14"/>
        </w:rPr>
        <w:t>ST D-00.00.00</w:t>
      </w:r>
      <w:r w:rsidRPr="00CB54E6">
        <w:rPr>
          <w:rFonts w:cs="Arial Narrow"/>
          <w:szCs w:val="14"/>
        </w:rPr>
        <w:t xml:space="preserve"> </w:t>
      </w:r>
      <w:r w:rsidR="00A7100A" w:rsidRPr="00CB54E6">
        <w:rPr>
          <w:rFonts w:cs="Arial Narrow"/>
          <w:szCs w:val="14"/>
        </w:rPr>
        <w:t>pkt.</w:t>
      </w:r>
      <w:r w:rsidRPr="00CB54E6">
        <w:rPr>
          <w:rFonts w:cs="Arial Narrow"/>
          <w:szCs w:val="14"/>
        </w:rPr>
        <w:t xml:space="preserve"> 6.</w:t>
      </w:r>
    </w:p>
    <w:p w:rsidR="00F43B08" w:rsidRPr="00CB54E6" w:rsidRDefault="00F43B08" w:rsidP="00D942ED">
      <w:pPr>
        <w:pStyle w:val="Akapitzlist"/>
        <w:numPr>
          <w:ilvl w:val="1"/>
          <w:numId w:val="30"/>
        </w:numPr>
        <w:tabs>
          <w:tab w:val="left" w:pos="426"/>
        </w:tabs>
        <w:ind w:left="0" w:right="141" w:firstLine="0"/>
        <w:rPr>
          <w:b/>
        </w:rPr>
      </w:pPr>
      <w:r w:rsidRPr="00CB54E6">
        <w:rPr>
          <w:b/>
        </w:rPr>
        <w:t>Kontrola wykonania wykopów</w:t>
      </w:r>
    </w:p>
    <w:p w:rsidR="00F43B08" w:rsidRPr="00CB54E6" w:rsidRDefault="00F43B08" w:rsidP="008E2A70">
      <w:pPr>
        <w:ind w:left="0"/>
        <w:rPr>
          <w:rFonts w:cs="Arial Narrow"/>
          <w:szCs w:val="14"/>
        </w:rPr>
      </w:pPr>
      <w:r w:rsidRPr="00CB54E6">
        <w:rPr>
          <w:rFonts w:cs="Arial Narrow"/>
          <w:szCs w:val="14"/>
        </w:rPr>
        <w:t>Sprawdzenie wykonania wykopów polega na kontrolowaniu zgodności z wymaganiami określonymi w niniejszej specyfikacji oraz w dokumentacji projektowej. W czasie kontroli szczególną uwagę należy zwrócić na:</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 xml:space="preserve">odspajanie gruntów w sposób </w:t>
      </w:r>
      <w:r w:rsidR="00A7100A" w:rsidRPr="00CB54E6">
        <w:rPr>
          <w:szCs w:val="14"/>
        </w:rPr>
        <w:t>niepogarszający</w:t>
      </w:r>
      <w:r w:rsidRPr="00CB54E6">
        <w:rPr>
          <w:szCs w:val="14"/>
        </w:rPr>
        <w:t xml:space="preserve"> ich właściwości,</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zapewnienie stateczności skarp,</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odwodnienie wykopów w czasie wykonywania robót i po ich zakończeniu,</w:t>
      </w:r>
    </w:p>
    <w:p w:rsidR="00F43B08" w:rsidRPr="00CB54E6" w:rsidRDefault="00F43B08" w:rsidP="00D942ED">
      <w:pPr>
        <w:pStyle w:val="Akapitzlist"/>
        <w:numPr>
          <w:ilvl w:val="0"/>
          <w:numId w:val="68"/>
        </w:numPr>
        <w:tabs>
          <w:tab w:val="left" w:pos="142"/>
        </w:tabs>
        <w:ind w:left="0" w:right="150" w:firstLine="0"/>
        <w:rPr>
          <w:szCs w:val="14"/>
        </w:rPr>
      </w:pPr>
      <w:r w:rsidRPr="00CB54E6">
        <w:rPr>
          <w:szCs w:val="14"/>
        </w:rPr>
        <w:t>dokładność wykonania wykopów (usytuowanie i wykończenie),</w:t>
      </w:r>
    </w:p>
    <w:p w:rsidR="00F43B0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OBMIAR ROBÓT</w:t>
      </w:r>
    </w:p>
    <w:p w:rsidR="00A208BE" w:rsidRPr="00CB54E6" w:rsidRDefault="00A208BE" w:rsidP="00D942ED">
      <w:pPr>
        <w:pStyle w:val="Akapitzlist"/>
        <w:numPr>
          <w:ilvl w:val="1"/>
          <w:numId w:val="30"/>
        </w:numPr>
        <w:tabs>
          <w:tab w:val="left" w:pos="426"/>
        </w:tabs>
        <w:ind w:left="0" w:right="141" w:firstLine="0"/>
        <w:rPr>
          <w:b/>
        </w:rPr>
      </w:pPr>
      <w:r w:rsidRPr="00CB54E6">
        <w:rPr>
          <w:b/>
        </w:rPr>
        <w:t>Ogólne zasady obmiaru robót</w:t>
      </w:r>
    </w:p>
    <w:p w:rsidR="00A208BE" w:rsidRPr="00CB54E6" w:rsidRDefault="00A208BE" w:rsidP="00A208BE">
      <w:pPr>
        <w:pStyle w:val="Tekstpodstawowy"/>
        <w:spacing w:after="0"/>
        <w:ind w:left="0" w:right="141"/>
        <w:rPr>
          <w:szCs w:val="14"/>
        </w:rPr>
      </w:pPr>
      <w:r w:rsidRPr="00CB54E6">
        <w:rPr>
          <w:szCs w:val="14"/>
        </w:rPr>
        <w:t xml:space="preserve">Ogólne zasady obmiaru robót podano w </w:t>
      </w:r>
      <w:r w:rsidR="00DE4DDD" w:rsidRPr="00CB54E6">
        <w:rPr>
          <w:szCs w:val="14"/>
        </w:rPr>
        <w:t>ST D-00</w:t>
      </w:r>
      <w:r w:rsidRPr="00CB54E6">
        <w:rPr>
          <w:szCs w:val="14"/>
        </w:rPr>
        <w:t>.00.00.</w:t>
      </w:r>
    </w:p>
    <w:p w:rsidR="00F43B08" w:rsidRPr="00CB54E6" w:rsidRDefault="00F43B08" w:rsidP="00D942ED">
      <w:pPr>
        <w:pStyle w:val="Akapitzlist"/>
        <w:numPr>
          <w:ilvl w:val="1"/>
          <w:numId w:val="30"/>
        </w:numPr>
        <w:tabs>
          <w:tab w:val="left" w:pos="426"/>
        </w:tabs>
        <w:ind w:left="0" w:right="141" w:firstLine="0"/>
        <w:rPr>
          <w:b/>
        </w:rPr>
      </w:pPr>
      <w:r w:rsidRPr="00CB54E6">
        <w:rPr>
          <w:b/>
        </w:rPr>
        <w:t>Jednostka obmiarowa</w:t>
      </w:r>
    </w:p>
    <w:p w:rsidR="00F43B08" w:rsidRPr="00CB54E6" w:rsidRDefault="00F43B08" w:rsidP="008E2A70">
      <w:pPr>
        <w:ind w:left="0"/>
        <w:rPr>
          <w:rFonts w:cs="Arial Narrow"/>
          <w:szCs w:val="14"/>
        </w:rPr>
      </w:pPr>
      <w:r w:rsidRPr="00CB54E6">
        <w:rPr>
          <w:rFonts w:cs="Arial Narrow"/>
          <w:szCs w:val="14"/>
        </w:rPr>
        <w:t>Jednostką obmiarową jest m</w:t>
      </w:r>
      <w:r w:rsidRPr="00CB54E6">
        <w:rPr>
          <w:rFonts w:cs="Arial Narrow"/>
          <w:szCs w:val="14"/>
          <w:vertAlign w:val="superscript"/>
        </w:rPr>
        <w:t>3</w:t>
      </w:r>
      <w:r w:rsidRPr="00CB54E6">
        <w:rPr>
          <w:rFonts w:cs="Arial Narrow"/>
          <w:szCs w:val="14"/>
        </w:rPr>
        <w:t xml:space="preserve"> (metr sześcienny) wykonanego wykopu.</w:t>
      </w:r>
    </w:p>
    <w:p w:rsidR="00A208BE" w:rsidRPr="00CB54E6" w:rsidRDefault="00A208BE" w:rsidP="008E2A70">
      <w:pPr>
        <w:ind w:left="0"/>
        <w:rPr>
          <w:rFonts w:cs="Arial Narrow"/>
          <w:szCs w:val="14"/>
        </w:rPr>
      </w:pPr>
    </w:p>
    <w:p w:rsidR="00A208BE" w:rsidRPr="00CB54E6" w:rsidRDefault="00A208BE"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lastRenderedPageBreak/>
        <w:t>ODBIÓR ROBÓT</w:t>
      </w:r>
    </w:p>
    <w:p w:rsidR="00A208BE" w:rsidRPr="00CB54E6" w:rsidRDefault="00A208BE" w:rsidP="00D942ED">
      <w:pPr>
        <w:pStyle w:val="Akapitzlist"/>
        <w:numPr>
          <w:ilvl w:val="1"/>
          <w:numId w:val="30"/>
        </w:numPr>
        <w:tabs>
          <w:tab w:val="left" w:pos="426"/>
        </w:tabs>
        <w:ind w:left="0" w:right="141" w:firstLine="0"/>
        <w:rPr>
          <w:b/>
        </w:rPr>
      </w:pPr>
      <w:r w:rsidRPr="00CB54E6">
        <w:rPr>
          <w:b/>
        </w:rPr>
        <w:t>Ogólne zasady odbioru robót</w:t>
      </w:r>
    </w:p>
    <w:p w:rsidR="00A208BE" w:rsidRPr="00CB54E6" w:rsidRDefault="00A208BE" w:rsidP="00A208BE">
      <w:pPr>
        <w:pStyle w:val="Tekstpodstawowy"/>
        <w:spacing w:after="0"/>
        <w:ind w:left="0" w:right="141"/>
        <w:rPr>
          <w:szCs w:val="14"/>
        </w:rPr>
      </w:pPr>
      <w:r w:rsidRPr="00CB54E6">
        <w:rPr>
          <w:szCs w:val="14"/>
        </w:rPr>
        <w:t xml:space="preserve">Ogólne zasady odbioru robót podano w </w:t>
      </w:r>
      <w:r w:rsidR="00DE4DDD" w:rsidRPr="00CB54E6">
        <w:rPr>
          <w:szCs w:val="14"/>
        </w:rPr>
        <w:t>ST D-00</w:t>
      </w:r>
      <w:r w:rsidRPr="00CB54E6">
        <w:rPr>
          <w:szCs w:val="14"/>
        </w:rPr>
        <w:t>.00.00. Roboty uznaje się za wykonane zgodnie z dokumentacją projektową, ST i wymaganiami Inżyniera, jeżeli wszystkie pomiary i badania z zachowaniem tolerancji wg pkt 6 dały wyniki pozytywne.</w:t>
      </w:r>
    </w:p>
    <w:p w:rsidR="00F43B08" w:rsidRPr="00CB54E6" w:rsidRDefault="002705F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P</w:t>
      </w:r>
      <w:r w:rsidR="00F43B08" w:rsidRPr="00CB54E6">
        <w:rPr>
          <w:rFonts w:cs="Times New Roman"/>
          <w:b/>
          <w:szCs w:val="14"/>
        </w:rPr>
        <w:t>ODSTAWA PŁATNOŚCI</w:t>
      </w:r>
    </w:p>
    <w:p w:rsidR="00F43B08" w:rsidRPr="00CB54E6" w:rsidRDefault="00F43B08" w:rsidP="00D942ED">
      <w:pPr>
        <w:pStyle w:val="Akapitzlist"/>
        <w:numPr>
          <w:ilvl w:val="1"/>
          <w:numId w:val="30"/>
        </w:numPr>
        <w:tabs>
          <w:tab w:val="left" w:pos="426"/>
        </w:tabs>
        <w:ind w:left="0" w:right="141" w:firstLine="0"/>
        <w:rPr>
          <w:b/>
        </w:rPr>
      </w:pPr>
      <w:r w:rsidRPr="00CB54E6">
        <w:rPr>
          <w:b/>
        </w:rPr>
        <w:t>Ogólne ustalenia dotyczące podstawy płatności</w:t>
      </w:r>
    </w:p>
    <w:p w:rsidR="00A208BE" w:rsidRPr="00CB54E6" w:rsidRDefault="00A208BE" w:rsidP="00A208BE">
      <w:pPr>
        <w:pStyle w:val="Tekstpodstawowy"/>
        <w:spacing w:after="0"/>
        <w:ind w:left="0" w:right="141"/>
        <w:rPr>
          <w:szCs w:val="14"/>
        </w:rPr>
      </w:pPr>
      <w:r w:rsidRPr="00CB54E6">
        <w:rPr>
          <w:szCs w:val="14"/>
        </w:rPr>
        <w:t xml:space="preserve">Ogólne ustalenia dotyczące podstawy płatności podano w </w:t>
      </w:r>
      <w:r w:rsidR="00DE4DDD" w:rsidRPr="00CB54E6">
        <w:rPr>
          <w:szCs w:val="14"/>
        </w:rPr>
        <w:t>ST D-00</w:t>
      </w:r>
      <w:r w:rsidRPr="00CB54E6">
        <w:rPr>
          <w:szCs w:val="14"/>
        </w:rPr>
        <w:t>.00.00.</w:t>
      </w:r>
    </w:p>
    <w:p w:rsidR="00F43B08" w:rsidRPr="00CB54E6" w:rsidRDefault="00F43B08" w:rsidP="00D942ED">
      <w:pPr>
        <w:pStyle w:val="Akapitzlist"/>
        <w:numPr>
          <w:ilvl w:val="1"/>
          <w:numId w:val="30"/>
        </w:numPr>
        <w:tabs>
          <w:tab w:val="left" w:pos="426"/>
        </w:tabs>
        <w:ind w:left="0" w:right="141" w:firstLine="0"/>
        <w:rPr>
          <w:b/>
        </w:rPr>
      </w:pPr>
      <w:r w:rsidRPr="00CB54E6">
        <w:rPr>
          <w:b/>
        </w:rPr>
        <w:t>Cena jednostki obmiarowej</w:t>
      </w:r>
    </w:p>
    <w:p w:rsidR="00F43B08" w:rsidRPr="00CB54E6" w:rsidRDefault="00F43B08" w:rsidP="008E2A70">
      <w:pPr>
        <w:ind w:left="0"/>
        <w:rPr>
          <w:rFonts w:cs="Arial Narrow"/>
          <w:szCs w:val="14"/>
        </w:rPr>
      </w:pPr>
      <w:r w:rsidRPr="00CB54E6">
        <w:rPr>
          <w:rFonts w:cs="Arial Narrow"/>
          <w:szCs w:val="14"/>
        </w:rPr>
        <w:t>Cena wykonania 1 m</w:t>
      </w:r>
      <w:r w:rsidRPr="00CB54E6">
        <w:rPr>
          <w:rFonts w:cs="Arial Narrow"/>
          <w:szCs w:val="14"/>
          <w:vertAlign w:val="superscript"/>
        </w:rPr>
        <w:t>3</w:t>
      </w:r>
      <w:r w:rsidRPr="00CB54E6">
        <w:rPr>
          <w:rFonts w:cs="Arial Narrow"/>
          <w:szCs w:val="14"/>
        </w:rPr>
        <w:t xml:space="preserve"> wykopów w gruntach I-V kategorii obejmuje:</w:t>
      </w:r>
    </w:p>
    <w:p w:rsidR="00F43B08" w:rsidRPr="00CB54E6" w:rsidRDefault="00F43B08" w:rsidP="00D942ED">
      <w:pPr>
        <w:pStyle w:val="Akapitzlist"/>
        <w:numPr>
          <w:ilvl w:val="0"/>
          <w:numId w:val="41"/>
        </w:numPr>
        <w:ind w:left="0" w:firstLine="0"/>
        <w:rPr>
          <w:szCs w:val="14"/>
        </w:rPr>
      </w:pPr>
      <w:r w:rsidRPr="00CB54E6">
        <w:rPr>
          <w:szCs w:val="14"/>
        </w:rPr>
        <w:t>prace pomiarowe i roboty przygotowawcze,</w:t>
      </w:r>
    </w:p>
    <w:p w:rsidR="00F43B08" w:rsidRPr="00CB54E6" w:rsidRDefault="00F43B08" w:rsidP="00D942ED">
      <w:pPr>
        <w:pStyle w:val="Akapitzlist"/>
        <w:numPr>
          <w:ilvl w:val="0"/>
          <w:numId w:val="41"/>
        </w:numPr>
        <w:ind w:left="0" w:firstLine="0"/>
        <w:rPr>
          <w:szCs w:val="14"/>
        </w:rPr>
      </w:pPr>
      <w:r w:rsidRPr="00CB54E6">
        <w:rPr>
          <w:szCs w:val="14"/>
        </w:rPr>
        <w:t>oznakowanie robót,</w:t>
      </w:r>
    </w:p>
    <w:p w:rsidR="00F43B08" w:rsidRPr="00CB54E6" w:rsidRDefault="00F43B08" w:rsidP="00D942ED">
      <w:pPr>
        <w:pStyle w:val="Akapitzlist"/>
        <w:numPr>
          <w:ilvl w:val="0"/>
          <w:numId w:val="41"/>
        </w:numPr>
        <w:ind w:left="0" w:firstLine="0"/>
        <w:rPr>
          <w:szCs w:val="14"/>
        </w:rPr>
      </w:pPr>
      <w:r w:rsidRPr="00CB54E6">
        <w:rPr>
          <w:szCs w:val="14"/>
        </w:rPr>
        <w:t>wykonanie wykopu z transportem urobku na odkład lub w miejsce wbudowania w nasyp, obejmujące: odspojenie, przemieszczenie, załadunek, przewiezienie, wyładunek, rozplantowanie i zabezpieczenie urobku na odkładzie,</w:t>
      </w:r>
    </w:p>
    <w:p w:rsidR="00F43B08" w:rsidRPr="00CB54E6" w:rsidRDefault="00F43B08" w:rsidP="00D942ED">
      <w:pPr>
        <w:pStyle w:val="Akapitzlist"/>
        <w:numPr>
          <w:ilvl w:val="0"/>
          <w:numId w:val="41"/>
        </w:numPr>
        <w:ind w:left="0" w:firstLine="0"/>
        <w:rPr>
          <w:szCs w:val="14"/>
        </w:rPr>
      </w:pPr>
      <w:r w:rsidRPr="00CB54E6">
        <w:rPr>
          <w:szCs w:val="14"/>
        </w:rPr>
        <w:t>odwodnienie wykopu na czas jego wykonywania- powierzchniowe lub mechaniczne,</w:t>
      </w:r>
    </w:p>
    <w:p w:rsidR="00F43B08" w:rsidRPr="00CB54E6" w:rsidRDefault="00F43B08" w:rsidP="00D942ED">
      <w:pPr>
        <w:pStyle w:val="Akapitzlist"/>
        <w:numPr>
          <w:ilvl w:val="0"/>
          <w:numId w:val="41"/>
        </w:numPr>
        <w:ind w:left="0" w:firstLine="0"/>
        <w:rPr>
          <w:szCs w:val="14"/>
        </w:rPr>
      </w:pPr>
      <w:r w:rsidRPr="00CB54E6">
        <w:rPr>
          <w:szCs w:val="14"/>
        </w:rPr>
        <w:t>zabezpieczanie ścian wykopu zgodnie z wymaganiami BHP</w:t>
      </w:r>
    </w:p>
    <w:p w:rsidR="00F43B08" w:rsidRPr="00CB54E6" w:rsidRDefault="00F43B08" w:rsidP="00D942ED">
      <w:pPr>
        <w:pStyle w:val="Akapitzlist"/>
        <w:numPr>
          <w:ilvl w:val="0"/>
          <w:numId w:val="41"/>
        </w:numPr>
        <w:ind w:left="0" w:firstLine="0"/>
        <w:rPr>
          <w:szCs w:val="14"/>
        </w:rPr>
      </w:pPr>
      <w:r w:rsidRPr="00CB54E6">
        <w:rPr>
          <w:szCs w:val="14"/>
        </w:rPr>
        <w:t xml:space="preserve">profilowanie dna wykopu, rowów, skarp, </w:t>
      </w:r>
    </w:p>
    <w:p w:rsidR="00F43B08" w:rsidRPr="00CB54E6" w:rsidRDefault="00F43B08" w:rsidP="00D942ED">
      <w:pPr>
        <w:pStyle w:val="Akapitzlist"/>
        <w:numPr>
          <w:ilvl w:val="0"/>
          <w:numId w:val="41"/>
        </w:numPr>
        <w:ind w:left="0" w:firstLine="0"/>
        <w:rPr>
          <w:szCs w:val="14"/>
        </w:rPr>
      </w:pPr>
      <w:r w:rsidRPr="00CB54E6">
        <w:rPr>
          <w:szCs w:val="14"/>
        </w:rPr>
        <w:t xml:space="preserve">przeprowadzenie pomiarów i badań </w:t>
      </w:r>
      <w:r w:rsidR="00A7100A" w:rsidRPr="00CB54E6">
        <w:rPr>
          <w:szCs w:val="14"/>
        </w:rPr>
        <w:t xml:space="preserve">laboratoryjnych, </w:t>
      </w:r>
      <w:r w:rsidRPr="00CB54E6">
        <w:rPr>
          <w:szCs w:val="14"/>
        </w:rPr>
        <w:t>wymaganych w specyfikacji technicznej,</w:t>
      </w:r>
    </w:p>
    <w:p w:rsidR="00F43B08" w:rsidRPr="00CB54E6" w:rsidRDefault="00F43B08" w:rsidP="00D942ED">
      <w:pPr>
        <w:pStyle w:val="Akapitzlist"/>
        <w:numPr>
          <w:ilvl w:val="0"/>
          <w:numId w:val="41"/>
        </w:numPr>
        <w:ind w:left="0" w:firstLine="0"/>
        <w:rPr>
          <w:szCs w:val="14"/>
        </w:rPr>
      </w:pPr>
      <w:r w:rsidRPr="00CB54E6">
        <w:rPr>
          <w:szCs w:val="14"/>
        </w:rPr>
        <w:t>rekultywację terenu.</w:t>
      </w:r>
      <w:r w:rsidRPr="00CB54E6">
        <w:rPr>
          <w:szCs w:val="14"/>
        </w:rPr>
        <w:tab/>
      </w:r>
    </w:p>
    <w:p w:rsidR="00F43B08" w:rsidRPr="00CB54E6" w:rsidRDefault="00F43B08" w:rsidP="00D942ED">
      <w:pPr>
        <w:pStyle w:val="Akapitzlist"/>
        <w:numPr>
          <w:ilvl w:val="0"/>
          <w:numId w:val="30"/>
        </w:numPr>
        <w:tabs>
          <w:tab w:val="left" w:pos="284"/>
        </w:tabs>
        <w:ind w:left="0" w:firstLine="0"/>
        <w:jc w:val="both"/>
        <w:rPr>
          <w:rFonts w:cs="Times New Roman"/>
          <w:b/>
          <w:szCs w:val="14"/>
        </w:rPr>
      </w:pPr>
      <w:r w:rsidRPr="00CB54E6">
        <w:rPr>
          <w:rFonts w:cs="Times New Roman"/>
          <w:b/>
          <w:szCs w:val="14"/>
        </w:rPr>
        <w:t>PRZEPISY ZWIĄZANE</w:t>
      </w:r>
    </w:p>
    <w:p w:rsidR="00F43B08" w:rsidRPr="00CB54E6" w:rsidRDefault="00F43B08" w:rsidP="00D942ED">
      <w:pPr>
        <w:pStyle w:val="Akapitzlist"/>
        <w:numPr>
          <w:ilvl w:val="1"/>
          <w:numId w:val="30"/>
        </w:numPr>
        <w:tabs>
          <w:tab w:val="left" w:pos="426"/>
        </w:tabs>
        <w:ind w:left="0" w:right="141" w:firstLine="0"/>
        <w:rPr>
          <w:b/>
        </w:rPr>
      </w:pPr>
      <w:r w:rsidRPr="00CB54E6">
        <w:rPr>
          <w:b/>
        </w:rPr>
        <w:t>Normy</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1.PN-B-02480</w:t>
      </w:r>
      <w:r w:rsidRPr="00CB54E6">
        <w:rPr>
          <w:rFonts w:cs="Times New Roman"/>
          <w:szCs w:val="14"/>
        </w:rPr>
        <w:tab/>
        <w:t>Grunty budowlane. Określenia. Symbole. Podział i opis gruntów</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PN-B-04481</w:t>
      </w:r>
      <w:r w:rsidRPr="00CB54E6">
        <w:rPr>
          <w:rFonts w:cs="Times New Roman"/>
          <w:szCs w:val="14"/>
        </w:rPr>
        <w:tab/>
        <w:t>Grunty budowlane. Badania próbek gruntów</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 xml:space="preserve">PN-B-04493 </w:t>
      </w:r>
      <w:r w:rsidRPr="00CB54E6">
        <w:rPr>
          <w:rFonts w:cs="Times New Roman"/>
          <w:szCs w:val="14"/>
        </w:rPr>
        <w:tab/>
        <w:t>Grunty budowlane. Oznaczanie kapilarności biernej</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PN-S-02205</w:t>
      </w:r>
      <w:r w:rsidRPr="00CB54E6">
        <w:rPr>
          <w:rFonts w:cs="Times New Roman"/>
          <w:szCs w:val="14"/>
        </w:rPr>
        <w:tab/>
        <w:t>Drogi samochodowe. Roboty ziemne. Wymagania i badania</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BN-64/8931-01</w:t>
      </w:r>
      <w:r w:rsidRPr="00CB54E6">
        <w:rPr>
          <w:rFonts w:cs="Times New Roman"/>
          <w:szCs w:val="14"/>
        </w:rPr>
        <w:tab/>
        <w:t>Drogi samochodowe. Oznaczenie wskaźnika piaskowego</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 xml:space="preserve">BN-64/8931-02 </w:t>
      </w:r>
      <w:r w:rsidRPr="00CB54E6">
        <w:rPr>
          <w:rFonts w:cs="Times New Roman"/>
          <w:szCs w:val="14"/>
        </w:rPr>
        <w:tab/>
        <w:t xml:space="preserve">Drogi samochodowe. Oznaczenie modułu odkształcenia nawierzchni podatnych i podłoża przez </w:t>
      </w:r>
      <w:r w:rsidR="00504460" w:rsidRPr="00CB54E6">
        <w:rPr>
          <w:rFonts w:cs="Times New Roman"/>
          <w:szCs w:val="14"/>
        </w:rPr>
        <w:tab/>
      </w:r>
      <w:r w:rsidR="00504460" w:rsidRPr="00CB54E6">
        <w:rPr>
          <w:rFonts w:cs="Times New Roman"/>
          <w:szCs w:val="14"/>
        </w:rPr>
        <w:tab/>
      </w:r>
      <w:r w:rsidR="00504460" w:rsidRPr="00CB54E6">
        <w:rPr>
          <w:rFonts w:cs="Times New Roman"/>
          <w:szCs w:val="14"/>
        </w:rPr>
        <w:tab/>
      </w:r>
      <w:r w:rsidR="00504460" w:rsidRPr="00CB54E6">
        <w:rPr>
          <w:rFonts w:cs="Times New Roman"/>
          <w:szCs w:val="14"/>
        </w:rPr>
        <w:tab/>
      </w:r>
      <w:r w:rsidR="00044F0A" w:rsidRPr="00CB54E6">
        <w:rPr>
          <w:rFonts w:cs="Times New Roman"/>
          <w:szCs w:val="14"/>
        </w:rPr>
        <w:tab/>
      </w:r>
      <w:r w:rsidRPr="00CB54E6">
        <w:rPr>
          <w:rFonts w:cs="Times New Roman"/>
          <w:szCs w:val="14"/>
        </w:rPr>
        <w:t>obciążenie płytą</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 xml:space="preserve">BN-77/8931-12 </w:t>
      </w:r>
      <w:r w:rsidRPr="00CB54E6">
        <w:rPr>
          <w:rFonts w:cs="Times New Roman"/>
          <w:szCs w:val="14"/>
        </w:rPr>
        <w:tab/>
        <w:t>Oznaczenie wskaźnika zagęszczenia gruntu</w:t>
      </w:r>
    </w:p>
    <w:p w:rsidR="00F43B08" w:rsidRPr="00CB54E6" w:rsidRDefault="00F43B08" w:rsidP="00D942ED">
      <w:pPr>
        <w:pStyle w:val="Akapitzlist"/>
        <w:numPr>
          <w:ilvl w:val="1"/>
          <w:numId w:val="30"/>
        </w:numPr>
        <w:tabs>
          <w:tab w:val="left" w:pos="426"/>
        </w:tabs>
        <w:ind w:left="0" w:right="141" w:firstLine="0"/>
        <w:rPr>
          <w:b/>
        </w:rPr>
      </w:pPr>
      <w:r w:rsidRPr="00CB54E6">
        <w:rPr>
          <w:b/>
        </w:rPr>
        <w:t>Inne dokumenty</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pPr>
      <w:r w:rsidRPr="00CB54E6">
        <w:rPr>
          <w:rFonts w:cs="Times New Roman"/>
          <w:szCs w:val="14"/>
        </w:rPr>
        <w:t>Wykonanie i odbiór robót ziemnych dla dróg szybkiego ruchu, IBDiM, Warszawa 1978.</w:t>
      </w:r>
    </w:p>
    <w:p w:rsidR="00F43B08" w:rsidRPr="00CB54E6" w:rsidRDefault="00F43B08" w:rsidP="00D942ED">
      <w:pPr>
        <w:pStyle w:val="Akapitzlist"/>
        <w:numPr>
          <w:ilvl w:val="0"/>
          <w:numId w:val="42"/>
        </w:numPr>
        <w:tabs>
          <w:tab w:val="left" w:pos="142"/>
          <w:tab w:val="left" w:pos="1418"/>
        </w:tabs>
        <w:ind w:left="0" w:firstLine="0"/>
        <w:jc w:val="both"/>
        <w:rPr>
          <w:rFonts w:cs="Times New Roman"/>
          <w:szCs w:val="14"/>
        </w:rPr>
        <w:sectPr w:rsidR="00F43B08" w:rsidRPr="00CB54E6" w:rsidSect="00A8508F">
          <w:headerReference w:type="even" r:id="rId21"/>
          <w:headerReference w:type="default" r:id="rId22"/>
          <w:pgSz w:w="11906" w:h="16838" w:code="9"/>
          <w:pgMar w:top="425" w:right="703" w:bottom="289" w:left="1134" w:header="142" w:footer="312" w:gutter="0"/>
          <w:cols w:space="708"/>
          <w:docGrid w:linePitch="600" w:charSpace="40960"/>
        </w:sectPr>
      </w:pPr>
    </w:p>
    <w:p w:rsidR="00012117" w:rsidRPr="00CB54E6" w:rsidRDefault="004414E5" w:rsidP="00175D26">
      <w:pPr>
        <w:pStyle w:val="Nagwek1"/>
      </w:pPr>
      <w:bookmarkStart w:id="10" w:name="_Toc121468184"/>
      <w:r w:rsidRPr="00CB54E6">
        <w:lastRenderedPageBreak/>
        <w:t>D-02.03.01 WYKONANIE NASYPÓW</w:t>
      </w:r>
      <w:bookmarkEnd w:id="10"/>
    </w:p>
    <w:p w:rsidR="007040E9" w:rsidRPr="00CB54E6" w:rsidRDefault="00012117" w:rsidP="00D942ED">
      <w:pPr>
        <w:numPr>
          <w:ilvl w:val="0"/>
          <w:numId w:val="15"/>
        </w:numPr>
        <w:tabs>
          <w:tab w:val="left" w:pos="284"/>
        </w:tabs>
        <w:ind w:left="0" w:firstLine="0"/>
        <w:rPr>
          <w:szCs w:val="14"/>
        </w:rPr>
      </w:pPr>
      <w:r w:rsidRPr="00CB54E6">
        <w:rPr>
          <w:b/>
          <w:szCs w:val="14"/>
        </w:rPr>
        <w:t>WSTĘP</w:t>
      </w:r>
    </w:p>
    <w:p w:rsidR="00012117" w:rsidRPr="00CB54E6" w:rsidRDefault="00012117" w:rsidP="00D942ED">
      <w:pPr>
        <w:numPr>
          <w:ilvl w:val="1"/>
          <w:numId w:val="15"/>
        </w:numPr>
        <w:tabs>
          <w:tab w:val="left" w:pos="426"/>
        </w:tabs>
        <w:ind w:left="0" w:firstLine="0"/>
        <w:rPr>
          <w:b/>
          <w:szCs w:val="14"/>
        </w:rPr>
      </w:pPr>
      <w:r w:rsidRPr="00CB54E6">
        <w:rPr>
          <w:b/>
          <w:szCs w:val="14"/>
        </w:rPr>
        <w:t xml:space="preserve">Przedmiot </w:t>
      </w:r>
      <w:r w:rsidR="00A61594" w:rsidRPr="00CB54E6">
        <w:rPr>
          <w:b/>
          <w:szCs w:val="14"/>
        </w:rPr>
        <w:t>ST</w:t>
      </w:r>
      <w:r w:rsidRPr="00CB54E6">
        <w:rPr>
          <w:b/>
          <w:szCs w:val="14"/>
        </w:rPr>
        <w:tab/>
      </w:r>
      <w:r w:rsidRPr="00CB54E6">
        <w:rPr>
          <w:b/>
          <w:bCs/>
          <w:szCs w:val="14"/>
        </w:rPr>
        <w:t xml:space="preserve"> </w:t>
      </w:r>
    </w:p>
    <w:p w:rsidR="00012117" w:rsidRPr="00CB54E6" w:rsidRDefault="007B4AE7" w:rsidP="008E2A70">
      <w:pPr>
        <w:ind w:left="0"/>
        <w:rPr>
          <w:szCs w:val="14"/>
        </w:rPr>
      </w:pPr>
      <w:r w:rsidRPr="00CB54E6">
        <w:t>Przedmiotem niniejszej Specyfikacji Technicznej Wykonania i Odbioru Robót Budowlanych (ST) są wymagania dotyczące wykonania i odbioru robót związanych z</w:t>
      </w:r>
      <w:r w:rsidR="00012117" w:rsidRPr="00CB54E6">
        <w:rPr>
          <w:szCs w:val="14"/>
        </w:rPr>
        <w:t xml:space="preserve"> wykonani</w:t>
      </w:r>
      <w:r w:rsidRPr="00CB54E6">
        <w:rPr>
          <w:szCs w:val="14"/>
        </w:rPr>
        <w:t>em</w:t>
      </w:r>
      <w:r w:rsidR="00012117" w:rsidRPr="00CB54E6">
        <w:rPr>
          <w:szCs w:val="14"/>
        </w:rPr>
        <w:t xml:space="preserve"> i odbior</w:t>
      </w:r>
      <w:r w:rsidRPr="00CB54E6">
        <w:rPr>
          <w:szCs w:val="14"/>
        </w:rPr>
        <w:t>em</w:t>
      </w:r>
      <w:r w:rsidR="00012117" w:rsidRPr="00CB54E6">
        <w:rPr>
          <w:szCs w:val="14"/>
        </w:rPr>
        <w:t xml:space="preserve"> nasypów w gruntach</w:t>
      </w:r>
      <w:r w:rsidR="00740B7A" w:rsidRPr="00CB54E6">
        <w:rPr>
          <w:rFonts w:cs="Arial Narrow"/>
          <w:szCs w:val="14"/>
        </w:rPr>
        <w:t xml:space="preserve"> I-V kategorii.</w:t>
      </w:r>
    </w:p>
    <w:p w:rsidR="00012117" w:rsidRPr="00CB54E6" w:rsidRDefault="00012117" w:rsidP="00D942ED">
      <w:pPr>
        <w:numPr>
          <w:ilvl w:val="1"/>
          <w:numId w:val="15"/>
        </w:numPr>
        <w:tabs>
          <w:tab w:val="left" w:pos="426"/>
        </w:tabs>
        <w:ind w:left="0" w:firstLine="0"/>
        <w:rPr>
          <w:b/>
          <w:szCs w:val="14"/>
        </w:rPr>
      </w:pPr>
      <w:r w:rsidRPr="00CB54E6">
        <w:rPr>
          <w:b/>
          <w:szCs w:val="14"/>
        </w:rPr>
        <w:t xml:space="preserve">Zakres stosowania </w:t>
      </w:r>
      <w:r w:rsidR="00A61594" w:rsidRPr="00CB54E6">
        <w:rPr>
          <w:b/>
          <w:szCs w:val="14"/>
        </w:rPr>
        <w:t>ST</w:t>
      </w:r>
    </w:p>
    <w:p w:rsidR="00012117" w:rsidRPr="00CB54E6" w:rsidRDefault="007B4AE7" w:rsidP="008E2A70">
      <w:pPr>
        <w:ind w:left="0"/>
        <w:rPr>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012117" w:rsidRPr="00CB54E6" w:rsidRDefault="00012117" w:rsidP="00D942ED">
      <w:pPr>
        <w:numPr>
          <w:ilvl w:val="1"/>
          <w:numId w:val="15"/>
        </w:numPr>
        <w:tabs>
          <w:tab w:val="left" w:pos="426"/>
        </w:tabs>
        <w:ind w:left="0" w:firstLine="0"/>
        <w:rPr>
          <w:b/>
          <w:szCs w:val="14"/>
        </w:rPr>
      </w:pPr>
      <w:r w:rsidRPr="00CB54E6">
        <w:rPr>
          <w:b/>
          <w:szCs w:val="14"/>
        </w:rPr>
        <w:t xml:space="preserve">Zakres robót objętych </w:t>
      </w:r>
      <w:r w:rsidR="00A61594" w:rsidRPr="00CB54E6">
        <w:rPr>
          <w:b/>
          <w:szCs w:val="14"/>
        </w:rPr>
        <w:t>ST</w:t>
      </w:r>
    </w:p>
    <w:p w:rsidR="007B4AE7" w:rsidRPr="00CB54E6" w:rsidRDefault="007B4AE7" w:rsidP="008E2A70">
      <w:pPr>
        <w:ind w:left="0"/>
        <w:rPr>
          <w:szCs w:val="14"/>
        </w:rPr>
      </w:pPr>
      <w:r w:rsidRPr="00CB54E6">
        <w:t>Ustalenia zawarte w niniejszej specyfikacji dotyczą zasad prowadzenia robót związanych z</w:t>
      </w:r>
      <w:r w:rsidR="00012117" w:rsidRPr="00CB54E6">
        <w:rPr>
          <w:szCs w:val="14"/>
        </w:rPr>
        <w:t xml:space="preserve"> </w:t>
      </w:r>
      <w:r w:rsidRPr="00CB54E6">
        <w:rPr>
          <w:szCs w:val="14"/>
        </w:rPr>
        <w:t xml:space="preserve">wykonaniem nasypów </w:t>
      </w:r>
      <w:r w:rsidRPr="00CB54E6">
        <w:t>w zakres, których wchodzą:</w:t>
      </w:r>
      <w:r w:rsidRPr="00CB54E6">
        <w:rPr>
          <w:szCs w:val="14"/>
        </w:rPr>
        <w:t xml:space="preserve"> </w:t>
      </w:r>
    </w:p>
    <w:p w:rsidR="007B4AE7" w:rsidRPr="00CB54E6" w:rsidRDefault="007B4AE7" w:rsidP="00D942ED">
      <w:pPr>
        <w:pStyle w:val="Akapitzlist"/>
        <w:numPr>
          <w:ilvl w:val="0"/>
          <w:numId w:val="43"/>
        </w:numPr>
        <w:tabs>
          <w:tab w:val="left" w:pos="142"/>
        </w:tabs>
        <w:ind w:left="0" w:firstLine="0"/>
        <w:rPr>
          <w:szCs w:val="14"/>
        </w:rPr>
      </w:pPr>
      <w:r w:rsidRPr="00CB54E6">
        <w:rPr>
          <w:szCs w:val="14"/>
        </w:rPr>
        <w:t>f</w:t>
      </w:r>
      <w:r w:rsidR="00012117" w:rsidRPr="00CB54E6">
        <w:rPr>
          <w:szCs w:val="14"/>
        </w:rPr>
        <w:t>ormowaniem</w:t>
      </w:r>
      <w:r w:rsidRPr="00CB54E6">
        <w:rPr>
          <w:szCs w:val="14"/>
        </w:rPr>
        <w:t xml:space="preserve"> nasypów,</w:t>
      </w:r>
    </w:p>
    <w:p w:rsidR="007B4AE7" w:rsidRPr="00CB54E6" w:rsidRDefault="00012117" w:rsidP="00D942ED">
      <w:pPr>
        <w:pStyle w:val="Akapitzlist"/>
        <w:numPr>
          <w:ilvl w:val="0"/>
          <w:numId w:val="43"/>
        </w:numPr>
        <w:tabs>
          <w:tab w:val="left" w:pos="142"/>
        </w:tabs>
        <w:ind w:left="0" w:firstLine="0"/>
        <w:rPr>
          <w:szCs w:val="14"/>
        </w:rPr>
      </w:pPr>
      <w:r w:rsidRPr="00CB54E6">
        <w:rPr>
          <w:szCs w:val="14"/>
        </w:rPr>
        <w:t xml:space="preserve">zagęszczanie </w:t>
      </w:r>
      <w:r w:rsidR="007B4AE7" w:rsidRPr="00CB54E6">
        <w:rPr>
          <w:szCs w:val="14"/>
        </w:rPr>
        <w:t>nasypów,</w:t>
      </w:r>
    </w:p>
    <w:p w:rsidR="00012117" w:rsidRPr="00CB54E6" w:rsidRDefault="00012117" w:rsidP="00D942ED">
      <w:pPr>
        <w:pStyle w:val="Akapitzlist"/>
        <w:numPr>
          <w:ilvl w:val="0"/>
          <w:numId w:val="43"/>
        </w:numPr>
        <w:tabs>
          <w:tab w:val="left" w:pos="142"/>
        </w:tabs>
        <w:ind w:left="0" w:firstLine="0"/>
        <w:rPr>
          <w:szCs w:val="14"/>
        </w:rPr>
      </w:pPr>
      <w:r w:rsidRPr="00CB54E6">
        <w:rPr>
          <w:szCs w:val="14"/>
        </w:rPr>
        <w:t>przywiezieniem materiału z ukopu.</w:t>
      </w:r>
    </w:p>
    <w:p w:rsidR="00012117" w:rsidRPr="00CB54E6" w:rsidRDefault="00012117" w:rsidP="00D942ED">
      <w:pPr>
        <w:numPr>
          <w:ilvl w:val="1"/>
          <w:numId w:val="15"/>
        </w:numPr>
        <w:tabs>
          <w:tab w:val="left" w:pos="426"/>
        </w:tabs>
        <w:ind w:left="0" w:firstLine="0"/>
        <w:rPr>
          <w:b/>
          <w:szCs w:val="14"/>
        </w:rPr>
      </w:pPr>
      <w:r w:rsidRPr="00CB54E6">
        <w:rPr>
          <w:b/>
          <w:szCs w:val="14"/>
        </w:rPr>
        <w:t>Określenia podstawowe</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Budowla ziemna</w:t>
      </w:r>
      <w:r w:rsidRPr="00CB54E6">
        <w:rPr>
          <w:szCs w:val="14"/>
        </w:rPr>
        <w:t xml:space="preserve"> - budowla wykonana w gruncie lub z gruntu albo rozdrobnionych odpadów przemysłowych, spełniająca warunki stateczności i odwodnienia.</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Korpus drogowy</w:t>
      </w:r>
      <w:r w:rsidRPr="00CB54E6">
        <w:rPr>
          <w:szCs w:val="14"/>
        </w:rPr>
        <w:t xml:space="preserve"> - nasyp lub ta część wykopu, która jest ograniczona koroną drogi i skarpami rowów.</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Wysokość nasypu</w:t>
      </w:r>
      <w:r w:rsidRPr="00CB54E6">
        <w:rPr>
          <w:szCs w:val="14"/>
        </w:rPr>
        <w:t xml:space="preserve"> - różnica rzędnej terenu i rzędnej robót ziemnych, wyznaczonych w osi nasypu lub wykopu.</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Nasyp niski</w:t>
      </w:r>
      <w:r w:rsidRPr="00CB54E6">
        <w:rPr>
          <w:szCs w:val="14"/>
        </w:rPr>
        <w:t xml:space="preserve"> - nasyp, którego wysokość jest mniejsza niż 1 m.</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Nasyp średni</w:t>
      </w:r>
      <w:r w:rsidRPr="00CB54E6">
        <w:rPr>
          <w:szCs w:val="14"/>
        </w:rPr>
        <w:t xml:space="preserve"> - nasyp, którego wysokość jest zawarta w granicach od 1 do 3 m.</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Nasyp wysoki</w:t>
      </w:r>
      <w:r w:rsidRPr="00CB54E6">
        <w:rPr>
          <w:szCs w:val="14"/>
        </w:rPr>
        <w:t xml:space="preserve"> - nasyp, którego wysokość przekracza 3 m.</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Wykop płytki</w:t>
      </w:r>
      <w:r w:rsidRPr="00CB54E6">
        <w:rPr>
          <w:szCs w:val="14"/>
        </w:rPr>
        <w:t xml:space="preserve"> - wykop, którego głębokość jest mniejsza niż 1 m.</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Ukop</w:t>
      </w:r>
      <w:r w:rsidRPr="00CB54E6">
        <w:rPr>
          <w:szCs w:val="14"/>
        </w:rPr>
        <w:t xml:space="preserve"> - miejsce pozyskania gruntu do wykonania nasypów, położone w obrębie pasa robót drogowych.</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Dokop</w:t>
      </w:r>
      <w:r w:rsidRPr="00CB54E6">
        <w:rPr>
          <w:szCs w:val="14"/>
        </w:rPr>
        <w:t xml:space="preserve"> - miejsce pozyskania gruntu do wykonania nasypów, położone poza pasem robót drogowych.</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Odkład</w:t>
      </w:r>
      <w:r w:rsidRPr="00CB54E6">
        <w:rPr>
          <w:szCs w:val="14"/>
        </w:rPr>
        <w:t xml:space="preserve"> - miejsce wbudowania lub składowania (odwiezienia) gruntów pozyskanych w czasie wykonywania wykopów, a niewykorzystanych do budowy nasypów oraz innych prac związanych z trasą drogową.</w:t>
      </w:r>
    </w:p>
    <w:p w:rsidR="00012117" w:rsidRPr="00CB54E6" w:rsidRDefault="00012117" w:rsidP="00D942ED">
      <w:pPr>
        <w:pStyle w:val="Akapitzlist"/>
        <w:numPr>
          <w:ilvl w:val="2"/>
          <w:numId w:val="15"/>
        </w:numPr>
        <w:tabs>
          <w:tab w:val="left" w:pos="567"/>
        </w:tabs>
        <w:ind w:left="0" w:firstLine="0"/>
        <w:rPr>
          <w:szCs w:val="14"/>
        </w:rPr>
      </w:pPr>
      <w:r w:rsidRPr="00CB54E6">
        <w:rPr>
          <w:b/>
          <w:szCs w:val="14"/>
        </w:rPr>
        <w:t>Wskaźnik zagęszczenia gruntu</w:t>
      </w:r>
      <w:r w:rsidRPr="00CB54E6">
        <w:rPr>
          <w:szCs w:val="14"/>
        </w:rPr>
        <w:t xml:space="preserve"> - wielkość charakteryzująca stan zagęszczenia gruntu, określona wg wzoru:  </w:t>
      </w:r>
    </w:p>
    <w:p w:rsidR="00012117" w:rsidRPr="00CB54E6" w:rsidRDefault="00012117" w:rsidP="008E2A70">
      <w:pPr>
        <w:ind w:left="0"/>
        <w:rPr>
          <w:szCs w:val="14"/>
        </w:rPr>
      </w:pPr>
      <w:r w:rsidRPr="00CB54E6">
        <w:rPr>
          <w:noProof/>
          <w:lang w:eastAsia="pl-PL"/>
        </w:rPr>
        <w:drawing>
          <wp:anchor distT="0" distB="0" distL="114300" distR="114300" simplePos="0" relativeHeight="251659264" behindDoc="0" locked="0" layoutInCell="1" allowOverlap="1">
            <wp:simplePos x="0" y="0"/>
            <wp:positionH relativeFrom="margin">
              <wp:align>center</wp:align>
            </wp:positionH>
            <wp:positionV relativeFrom="paragraph">
              <wp:posOffset>3810</wp:posOffset>
            </wp:positionV>
            <wp:extent cx="499110" cy="381635"/>
            <wp:effectExtent l="19050" t="0" r="0" b="0"/>
            <wp:wrapTopAndBottom/>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99110" cy="381635"/>
                    </a:xfrm>
                    <a:prstGeom prst="rect">
                      <a:avLst/>
                    </a:prstGeom>
                    <a:solidFill>
                      <a:srgbClr val="FFFFFF"/>
                    </a:solidFill>
                    <a:ln w="9525">
                      <a:noFill/>
                      <a:miter lim="800000"/>
                      <a:headEnd/>
                      <a:tailEnd/>
                    </a:ln>
                  </pic:spPr>
                </pic:pic>
              </a:graphicData>
            </a:graphic>
          </wp:anchor>
        </w:drawing>
      </w:r>
      <w:r w:rsidRPr="00CB54E6">
        <w:rPr>
          <w:szCs w:val="14"/>
        </w:rPr>
        <w:t>gdzie:</w:t>
      </w:r>
    </w:p>
    <w:p w:rsidR="00012117" w:rsidRPr="00CB54E6" w:rsidRDefault="00A208BE" w:rsidP="008E2A70">
      <w:pPr>
        <w:ind w:left="0"/>
        <w:rPr>
          <w:szCs w:val="14"/>
        </w:rPr>
      </w:pPr>
      <w:r w:rsidRPr="00CB54E6">
        <w:rPr>
          <w:szCs w:val="14"/>
        </w:rPr>
        <w:t xml:space="preserve">ρd </w:t>
      </w:r>
      <w:r w:rsidR="00012117" w:rsidRPr="00CB54E6">
        <w:rPr>
          <w:szCs w:val="14"/>
        </w:rPr>
        <w:t>-</w:t>
      </w:r>
      <w:r w:rsidRPr="00CB54E6">
        <w:rPr>
          <w:szCs w:val="14"/>
        </w:rPr>
        <w:t xml:space="preserve"> </w:t>
      </w:r>
      <w:r w:rsidR="00012117" w:rsidRPr="00CB54E6">
        <w:rPr>
          <w:szCs w:val="14"/>
        </w:rPr>
        <w:t>gęstość objętościowa szkieletu zagęszczonego gruntu, (Mg/m3),</w:t>
      </w:r>
    </w:p>
    <w:p w:rsidR="00012117" w:rsidRPr="00CB54E6" w:rsidRDefault="00012117" w:rsidP="008E2A70">
      <w:pPr>
        <w:ind w:left="0"/>
        <w:rPr>
          <w:szCs w:val="14"/>
        </w:rPr>
      </w:pPr>
      <w:r w:rsidRPr="00CB54E6">
        <w:rPr>
          <w:szCs w:val="14"/>
        </w:rPr>
        <w:t>ρds</w:t>
      </w:r>
      <w:r w:rsidR="00A208BE" w:rsidRPr="00CB54E6">
        <w:rPr>
          <w:szCs w:val="14"/>
        </w:rPr>
        <w:t xml:space="preserve"> </w:t>
      </w:r>
      <w:r w:rsidRPr="00CB54E6">
        <w:rPr>
          <w:szCs w:val="14"/>
        </w:rPr>
        <w:t>-maksymalna gęstość objętościowa szkieletu gruntowego przy wilgotności optymalnej, określona w normalnej próbie Proctora, zgodnie z PN-B-04481, służąca do oceny zagęszczenia gruntu w robotach ziemnych, badana zgodnie z normą BN-77/8931-12, (Mg/m3).</w:t>
      </w:r>
    </w:p>
    <w:p w:rsidR="00012117" w:rsidRPr="00CB54E6" w:rsidRDefault="00C0506F" w:rsidP="00D942ED">
      <w:pPr>
        <w:pStyle w:val="Akapitzlist"/>
        <w:numPr>
          <w:ilvl w:val="2"/>
          <w:numId w:val="15"/>
        </w:numPr>
        <w:tabs>
          <w:tab w:val="left" w:pos="567"/>
        </w:tabs>
        <w:ind w:left="0" w:firstLine="0"/>
        <w:rPr>
          <w:szCs w:val="14"/>
        </w:rPr>
      </w:pPr>
      <w:r w:rsidRPr="00CB54E6">
        <w:rPr>
          <w:b/>
          <w:noProof/>
          <w:szCs w:val="14"/>
          <w:lang w:eastAsia="pl-PL"/>
        </w:rPr>
        <w:drawing>
          <wp:anchor distT="0" distB="0" distL="114300" distR="114300" simplePos="0" relativeHeight="251674624" behindDoc="0" locked="0" layoutInCell="1" allowOverlap="1">
            <wp:simplePos x="0" y="0"/>
            <wp:positionH relativeFrom="margin">
              <wp:align>center</wp:align>
            </wp:positionH>
            <wp:positionV relativeFrom="paragraph">
              <wp:posOffset>109855</wp:posOffset>
            </wp:positionV>
            <wp:extent cx="499745" cy="400050"/>
            <wp:effectExtent l="19050" t="0" r="0" b="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499745" cy="400050"/>
                    </a:xfrm>
                    <a:prstGeom prst="rect">
                      <a:avLst/>
                    </a:prstGeom>
                    <a:noFill/>
                    <a:ln w="9525">
                      <a:noFill/>
                      <a:miter lim="800000"/>
                      <a:headEnd/>
                      <a:tailEnd/>
                    </a:ln>
                  </pic:spPr>
                </pic:pic>
              </a:graphicData>
            </a:graphic>
          </wp:anchor>
        </w:drawing>
      </w:r>
      <w:r w:rsidR="00012117" w:rsidRPr="00CB54E6">
        <w:rPr>
          <w:b/>
          <w:szCs w:val="14"/>
        </w:rPr>
        <w:t>Wskaźnik różnoziarnistości</w:t>
      </w:r>
      <w:r w:rsidR="00012117" w:rsidRPr="00CB54E6">
        <w:rPr>
          <w:szCs w:val="14"/>
        </w:rPr>
        <w:t xml:space="preserve"> - wielkość charakteryzująca zagęszczalność gruntów niespoistych, określona wg wzoru:</w:t>
      </w:r>
    </w:p>
    <w:p w:rsidR="00012117" w:rsidRPr="00CB54E6" w:rsidRDefault="00012117" w:rsidP="008E2A70">
      <w:pPr>
        <w:ind w:left="0"/>
        <w:rPr>
          <w:szCs w:val="14"/>
        </w:rPr>
      </w:pPr>
      <w:r w:rsidRPr="00CB54E6">
        <w:rPr>
          <w:szCs w:val="14"/>
        </w:rPr>
        <w:t>gdzie:</w:t>
      </w:r>
    </w:p>
    <w:p w:rsidR="00012117" w:rsidRPr="00CB54E6" w:rsidRDefault="00012117" w:rsidP="008E2A70">
      <w:pPr>
        <w:ind w:left="0"/>
        <w:rPr>
          <w:szCs w:val="14"/>
        </w:rPr>
      </w:pPr>
      <w:r w:rsidRPr="00CB54E6">
        <w:rPr>
          <w:szCs w:val="14"/>
        </w:rPr>
        <w:t>d</w:t>
      </w:r>
      <w:r w:rsidRPr="00CB54E6">
        <w:rPr>
          <w:szCs w:val="14"/>
          <w:vertAlign w:val="subscript"/>
        </w:rPr>
        <w:t>60</w:t>
      </w:r>
      <w:r w:rsidR="00A208BE" w:rsidRPr="00CB54E6">
        <w:rPr>
          <w:szCs w:val="14"/>
        </w:rPr>
        <w:t xml:space="preserve"> </w:t>
      </w:r>
      <w:r w:rsidRPr="00CB54E6">
        <w:rPr>
          <w:szCs w:val="14"/>
        </w:rPr>
        <w:t>-</w:t>
      </w:r>
      <w:r w:rsidR="00A208BE" w:rsidRPr="00CB54E6">
        <w:rPr>
          <w:szCs w:val="14"/>
        </w:rPr>
        <w:t xml:space="preserve"> </w:t>
      </w:r>
      <w:r w:rsidRPr="00CB54E6">
        <w:rPr>
          <w:szCs w:val="14"/>
        </w:rPr>
        <w:t>średnica oczek sita, przez które przechodzi 60% gruntu, (mm),</w:t>
      </w:r>
    </w:p>
    <w:p w:rsidR="00012117" w:rsidRPr="00CB54E6" w:rsidRDefault="00012117" w:rsidP="008E2A70">
      <w:pPr>
        <w:ind w:left="0"/>
        <w:rPr>
          <w:szCs w:val="14"/>
        </w:rPr>
      </w:pPr>
      <w:r w:rsidRPr="00CB54E6">
        <w:rPr>
          <w:szCs w:val="14"/>
        </w:rPr>
        <w:t>d</w:t>
      </w:r>
      <w:r w:rsidRPr="00CB54E6">
        <w:rPr>
          <w:szCs w:val="14"/>
          <w:vertAlign w:val="subscript"/>
        </w:rPr>
        <w:t>10</w:t>
      </w:r>
      <w:r w:rsidR="00A208BE" w:rsidRPr="00CB54E6">
        <w:rPr>
          <w:szCs w:val="14"/>
          <w:vertAlign w:val="subscript"/>
        </w:rPr>
        <w:t xml:space="preserve"> </w:t>
      </w:r>
      <w:r w:rsidRPr="00CB54E6">
        <w:rPr>
          <w:szCs w:val="14"/>
        </w:rPr>
        <w:t>-</w:t>
      </w:r>
      <w:r w:rsidR="00A208BE" w:rsidRPr="00CB54E6">
        <w:rPr>
          <w:szCs w:val="14"/>
        </w:rPr>
        <w:t xml:space="preserve"> </w:t>
      </w:r>
      <w:r w:rsidRPr="00CB54E6">
        <w:rPr>
          <w:szCs w:val="14"/>
        </w:rPr>
        <w:t>średnica oczek sita, przez które przechodzi 10% gruntu, (mm).</w:t>
      </w:r>
    </w:p>
    <w:p w:rsidR="00012117" w:rsidRPr="00CB54E6" w:rsidRDefault="00012117" w:rsidP="00D942ED">
      <w:pPr>
        <w:numPr>
          <w:ilvl w:val="1"/>
          <w:numId w:val="15"/>
        </w:numPr>
        <w:tabs>
          <w:tab w:val="left" w:pos="426"/>
        </w:tabs>
        <w:ind w:left="0" w:firstLine="0"/>
        <w:rPr>
          <w:b/>
          <w:szCs w:val="14"/>
        </w:rPr>
      </w:pPr>
      <w:r w:rsidRPr="00CB54E6">
        <w:rPr>
          <w:b/>
          <w:szCs w:val="14"/>
        </w:rPr>
        <w:t>Ogólne wymagania dotyczące robót</w:t>
      </w:r>
    </w:p>
    <w:p w:rsidR="00012117" w:rsidRPr="00CB54E6" w:rsidRDefault="00012117" w:rsidP="008E2A70">
      <w:pPr>
        <w:ind w:left="0"/>
        <w:rPr>
          <w:szCs w:val="14"/>
        </w:rPr>
      </w:pPr>
      <w:r w:rsidRPr="00CB54E6">
        <w:rPr>
          <w:szCs w:val="14"/>
        </w:rPr>
        <w:t xml:space="preserve">Ogólne wymagania dotyczące robót podano w </w:t>
      </w:r>
      <w:r w:rsidR="00C80E61" w:rsidRPr="00CB54E6">
        <w:rPr>
          <w:szCs w:val="14"/>
        </w:rPr>
        <w:t>ST D-00.00.00</w:t>
      </w:r>
      <w:r w:rsidRPr="00CB54E6">
        <w:rPr>
          <w:szCs w:val="14"/>
        </w:rPr>
        <w:t xml:space="preserve"> pkt. 1.5.</w:t>
      </w:r>
    </w:p>
    <w:p w:rsidR="007040E9" w:rsidRPr="00CB54E6" w:rsidRDefault="007B4AE7" w:rsidP="00D942ED">
      <w:pPr>
        <w:numPr>
          <w:ilvl w:val="0"/>
          <w:numId w:val="15"/>
        </w:numPr>
        <w:tabs>
          <w:tab w:val="left" w:pos="284"/>
        </w:tabs>
        <w:ind w:left="0" w:firstLine="0"/>
        <w:rPr>
          <w:b/>
          <w:szCs w:val="14"/>
        </w:rPr>
      </w:pPr>
      <w:r w:rsidRPr="00CB54E6">
        <w:rPr>
          <w:b/>
          <w:szCs w:val="14"/>
        </w:rPr>
        <w:t>MATERIAŁY</w:t>
      </w:r>
    </w:p>
    <w:p w:rsidR="007B4AE7" w:rsidRPr="00CB54E6" w:rsidRDefault="007B4AE7" w:rsidP="00D942ED">
      <w:pPr>
        <w:pStyle w:val="Akapitzlist"/>
        <w:numPr>
          <w:ilvl w:val="1"/>
          <w:numId w:val="15"/>
        </w:numPr>
        <w:tabs>
          <w:tab w:val="left" w:pos="426"/>
        </w:tabs>
        <w:ind w:left="0" w:firstLine="0"/>
        <w:rPr>
          <w:b/>
          <w:szCs w:val="14"/>
        </w:rPr>
      </w:pPr>
      <w:r w:rsidRPr="00CB54E6">
        <w:rPr>
          <w:b/>
        </w:rPr>
        <w:t>Ogólne wymagania dotyczące materiałów</w:t>
      </w:r>
    </w:p>
    <w:p w:rsidR="007B4AE7" w:rsidRPr="00CB54E6" w:rsidRDefault="007B4AE7" w:rsidP="007B4AE7">
      <w:pPr>
        <w:pStyle w:val="Akapitzlist"/>
        <w:ind w:left="0"/>
      </w:pPr>
      <w:r w:rsidRPr="00CB54E6">
        <w:t xml:space="preserve">Ogólne  wymagania dotyczące materiałów zawarte są w </w:t>
      </w:r>
      <w:r w:rsidR="00C80E61" w:rsidRPr="00CB54E6">
        <w:t>ST D-00.00.00</w:t>
      </w:r>
      <w:r w:rsidRPr="00CB54E6">
        <w:t>.</w:t>
      </w:r>
    </w:p>
    <w:p w:rsidR="007B4AE7" w:rsidRPr="00CB54E6" w:rsidRDefault="007B4AE7" w:rsidP="00D942ED">
      <w:pPr>
        <w:pStyle w:val="Akapitzlist"/>
        <w:numPr>
          <w:ilvl w:val="1"/>
          <w:numId w:val="15"/>
        </w:numPr>
        <w:tabs>
          <w:tab w:val="left" w:pos="426"/>
        </w:tabs>
        <w:ind w:left="0" w:firstLine="0"/>
        <w:rPr>
          <w:b/>
        </w:rPr>
      </w:pPr>
      <w:r w:rsidRPr="00CB54E6">
        <w:rPr>
          <w:b/>
        </w:rPr>
        <w:t>Rodzaje materiałów</w:t>
      </w:r>
    </w:p>
    <w:p w:rsidR="00012117" w:rsidRPr="00CB54E6" w:rsidRDefault="00012117" w:rsidP="008E2A70">
      <w:pPr>
        <w:ind w:left="0"/>
        <w:rPr>
          <w:szCs w:val="14"/>
        </w:rPr>
      </w:pPr>
      <w:r w:rsidRPr="00CB54E6">
        <w:rPr>
          <w:szCs w:val="14"/>
        </w:rPr>
        <w:t>Grunty i materiały dopuszczone do budowy nasypów powinny spełniać wymagania określone w PN-S02205.</w:t>
      </w:r>
    </w:p>
    <w:p w:rsidR="00012117" w:rsidRPr="00CB54E6" w:rsidRDefault="00012117" w:rsidP="008E2A70">
      <w:pPr>
        <w:ind w:left="0"/>
        <w:rPr>
          <w:szCs w:val="14"/>
        </w:rPr>
      </w:pPr>
      <w:r w:rsidRPr="00CB54E6">
        <w:rPr>
          <w:szCs w:val="14"/>
        </w:rPr>
        <w:t>Przewiduje się, że grunt do wykonywania nasypów pochodzić będzie z ukopu.</w:t>
      </w:r>
    </w:p>
    <w:p w:rsidR="00B23BB2" w:rsidRPr="00CB54E6" w:rsidRDefault="00012117" w:rsidP="008E2A70">
      <w:pPr>
        <w:ind w:left="0"/>
        <w:rPr>
          <w:szCs w:val="14"/>
        </w:rPr>
      </w:pPr>
      <w:r w:rsidRPr="00CB54E6">
        <w:rPr>
          <w:szCs w:val="14"/>
        </w:rPr>
        <w:t>Wskazane jest użycie do budowania nasypów gruntów o wskaźniku różnoziarnistości U</w:t>
      </w:r>
      <w:r w:rsidRPr="00CB54E6">
        <w:rPr>
          <w:rFonts w:eastAsia="Arial Narrow"/>
          <w:szCs w:val="14"/>
          <w:u w:val="single"/>
        </w:rPr>
        <w:t>&gt;</w:t>
      </w:r>
      <w:r w:rsidRPr="00CB54E6">
        <w:rPr>
          <w:szCs w:val="14"/>
        </w:rPr>
        <w:t>3. Górne warstwy nasypów o grubości co najmniej 0,5 m i grunt na wymianę, należy budować z gruntów niewysadzinowych (pospółka) o wskaźniku różnoziarnistości U</w:t>
      </w:r>
      <w:r w:rsidRPr="00CB54E6">
        <w:rPr>
          <w:rFonts w:eastAsia="Arial Narrow"/>
          <w:szCs w:val="14"/>
          <w:u w:val="single"/>
        </w:rPr>
        <w:t>&gt;</w:t>
      </w:r>
      <w:r w:rsidRPr="00CB54E6">
        <w:rPr>
          <w:szCs w:val="14"/>
        </w:rPr>
        <w:t xml:space="preserve">5 i wodoprzepuszczalności </w:t>
      </w:r>
      <w:r w:rsidRPr="00CB54E6">
        <w:rPr>
          <w:rFonts w:eastAsia="Arial Narrow"/>
          <w:szCs w:val="14"/>
          <w:u w:val="single"/>
        </w:rPr>
        <w:t>&gt;</w:t>
      </w:r>
      <w:r w:rsidRPr="00CB54E6">
        <w:rPr>
          <w:szCs w:val="14"/>
        </w:rPr>
        <w:t>8 m/s.</w:t>
      </w:r>
    </w:p>
    <w:p w:rsidR="007040E9" w:rsidRPr="00CB54E6" w:rsidRDefault="00012117" w:rsidP="00D942ED">
      <w:pPr>
        <w:numPr>
          <w:ilvl w:val="0"/>
          <w:numId w:val="15"/>
        </w:numPr>
        <w:tabs>
          <w:tab w:val="left" w:pos="284"/>
        </w:tabs>
        <w:ind w:left="0" w:firstLine="0"/>
        <w:rPr>
          <w:b/>
          <w:szCs w:val="14"/>
        </w:rPr>
      </w:pPr>
      <w:r w:rsidRPr="00CB54E6">
        <w:rPr>
          <w:b/>
          <w:szCs w:val="14"/>
        </w:rPr>
        <w:t>SPRZĘT</w:t>
      </w:r>
    </w:p>
    <w:p w:rsidR="00012117" w:rsidRPr="00CB54E6" w:rsidRDefault="003F577D" w:rsidP="00D942ED">
      <w:pPr>
        <w:numPr>
          <w:ilvl w:val="1"/>
          <w:numId w:val="15"/>
        </w:numPr>
        <w:tabs>
          <w:tab w:val="left" w:pos="426"/>
        </w:tabs>
        <w:ind w:left="0" w:firstLine="0"/>
        <w:rPr>
          <w:b/>
          <w:szCs w:val="14"/>
        </w:rPr>
      </w:pPr>
      <w:r w:rsidRPr="00CB54E6">
        <w:rPr>
          <w:b/>
          <w:szCs w:val="14"/>
        </w:rPr>
        <w:t>Ogólne w</w:t>
      </w:r>
      <w:r w:rsidR="00562BF7" w:rsidRPr="00CB54E6">
        <w:rPr>
          <w:b/>
          <w:szCs w:val="14"/>
        </w:rPr>
        <w:t xml:space="preserve">ymagania </w:t>
      </w:r>
      <w:r w:rsidRPr="00CB54E6">
        <w:rPr>
          <w:b/>
          <w:szCs w:val="14"/>
        </w:rPr>
        <w:t>dotyczące s</w:t>
      </w:r>
      <w:r w:rsidR="00562BF7" w:rsidRPr="00CB54E6">
        <w:rPr>
          <w:b/>
          <w:szCs w:val="14"/>
        </w:rPr>
        <w:t>przętu</w:t>
      </w:r>
    </w:p>
    <w:p w:rsidR="00012117" w:rsidRPr="00CB54E6" w:rsidRDefault="002A0F05" w:rsidP="008E2A70">
      <w:pPr>
        <w:ind w:left="0"/>
        <w:rPr>
          <w:szCs w:val="14"/>
        </w:rPr>
      </w:pPr>
      <w:r w:rsidRPr="00CB54E6">
        <w:t>Ogólne wymagania dotyczące sprzętu</w:t>
      </w:r>
      <w:r w:rsidR="00562BF7" w:rsidRPr="00CB54E6">
        <w:t xml:space="preserve"> podano w </w:t>
      </w:r>
      <w:r w:rsidR="00C80E61" w:rsidRPr="00CB54E6">
        <w:t>ST D-00.00.00</w:t>
      </w:r>
      <w:r w:rsidR="00562BF7" w:rsidRPr="00CB54E6">
        <w:t>.</w:t>
      </w:r>
    </w:p>
    <w:p w:rsidR="00012117" w:rsidRPr="00CB54E6" w:rsidRDefault="003F577D" w:rsidP="00D942ED">
      <w:pPr>
        <w:numPr>
          <w:ilvl w:val="1"/>
          <w:numId w:val="15"/>
        </w:numPr>
        <w:tabs>
          <w:tab w:val="left" w:pos="426"/>
        </w:tabs>
        <w:ind w:left="0" w:firstLine="0"/>
        <w:rPr>
          <w:b/>
          <w:szCs w:val="14"/>
        </w:rPr>
      </w:pPr>
      <w:r w:rsidRPr="00CB54E6">
        <w:rPr>
          <w:b/>
        </w:rPr>
        <w:t>Sprzęt stosowany do wykonania robót</w:t>
      </w:r>
    </w:p>
    <w:p w:rsidR="00012117" w:rsidRPr="00CB54E6" w:rsidRDefault="00562BF7" w:rsidP="008E2A70">
      <w:pPr>
        <w:ind w:left="0"/>
        <w:rPr>
          <w:szCs w:val="14"/>
        </w:rPr>
      </w:pPr>
      <w:r w:rsidRPr="00CB54E6">
        <w:t xml:space="preserve">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w:t>
      </w:r>
      <w:r w:rsidR="00012117" w:rsidRPr="00CB54E6">
        <w:rPr>
          <w:szCs w:val="14"/>
        </w:rPr>
        <w:t>W tablicy 3 podano, dla różnych rodzajów gruntów, orientacyjne dane przy doborze sprzętu zagęszczającego. Sprzęt do zagęszczania powinien być zatwierdzony przez Inspektora.</w:t>
      </w:r>
    </w:p>
    <w:p w:rsidR="00012117" w:rsidRPr="00CB54E6" w:rsidRDefault="00012117" w:rsidP="008E2A70">
      <w:pPr>
        <w:ind w:left="0"/>
        <w:rPr>
          <w:szCs w:val="14"/>
        </w:rPr>
      </w:pPr>
      <w:r w:rsidRPr="00CB54E6">
        <w:rPr>
          <w:szCs w:val="14"/>
        </w:rPr>
        <w:t>Tablica 3. Orientacyjne dane przy doborze sprzętu zagęszczającego wg [13]</w:t>
      </w:r>
    </w:p>
    <w:tbl>
      <w:tblPr>
        <w:tblW w:w="0" w:type="auto"/>
        <w:tblInd w:w="15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tblPr>
      <w:tblGrid>
        <w:gridCol w:w="1701"/>
        <w:gridCol w:w="1060"/>
        <w:gridCol w:w="1020"/>
        <w:gridCol w:w="1040"/>
        <w:gridCol w:w="1140"/>
        <w:gridCol w:w="1140"/>
        <w:gridCol w:w="1180"/>
        <w:gridCol w:w="1040"/>
      </w:tblGrid>
      <w:tr w:rsidR="00B23BB2" w:rsidRPr="00CB54E6" w:rsidTr="00F321D8">
        <w:trPr>
          <w:trHeight w:val="170"/>
        </w:trPr>
        <w:tc>
          <w:tcPr>
            <w:tcW w:w="1701" w:type="dxa"/>
            <w:vMerge w:val="restart"/>
            <w:shd w:val="clear" w:color="auto" w:fill="auto"/>
            <w:vAlign w:val="center"/>
          </w:tcPr>
          <w:p w:rsidR="00B23BB2" w:rsidRPr="00CB54E6" w:rsidRDefault="00B23BB2" w:rsidP="00775C3A">
            <w:pPr>
              <w:ind w:left="0"/>
              <w:jc w:val="center"/>
              <w:rPr>
                <w:szCs w:val="14"/>
              </w:rPr>
            </w:pPr>
            <w:r w:rsidRPr="00CB54E6">
              <w:rPr>
                <w:szCs w:val="14"/>
              </w:rPr>
              <w:t>Rodzaje urządzeń zagęszczających</w:t>
            </w:r>
          </w:p>
        </w:tc>
        <w:tc>
          <w:tcPr>
            <w:tcW w:w="6580" w:type="dxa"/>
            <w:gridSpan w:val="6"/>
            <w:shd w:val="clear" w:color="auto" w:fill="auto"/>
            <w:vAlign w:val="center"/>
          </w:tcPr>
          <w:p w:rsidR="00B23BB2" w:rsidRPr="00CB54E6" w:rsidRDefault="00B23BB2" w:rsidP="00775C3A">
            <w:pPr>
              <w:ind w:left="0"/>
              <w:jc w:val="center"/>
              <w:rPr>
                <w:szCs w:val="14"/>
              </w:rPr>
            </w:pPr>
            <w:r w:rsidRPr="00CB54E6">
              <w:rPr>
                <w:szCs w:val="14"/>
              </w:rPr>
              <w:t>Rodzaje gruntu</w:t>
            </w:r>
          </w:p>
        </w:tc>
        <w:tc>
          <w:tcPr>
            <w:tcW w:w="1040" w:type="dxa"/>
            <w:vMerge w:val="restart"/>
            <w:shd w:val="clear" w:color="auto" w:fill="auto"/>
            <w:vAlign w:val="center"/>
          </w:tcPr>
          <w:p w:rsidR="00B23BB2" w:rsidRPr="00CB54E6" w:rsidRDefault="00B23BB2" w:rsidP="00775C3A">
            <w:pPr>
              <w:ind w:left="0"/>
              <w:jc w:val="center"/>
              <w:rPr>
                <w:szCs w:val="14"/>
              </w:rPr>
            </w:pPr>
            <w:r w:rsidRPr="00CB54E6">
              <w:rPr>
                <w:szCs w:val="14"/>
              </w:rPr>
              <w:t>Uwagi o przydatności maszyn</w:t>
            </w:r>
          </w:p>
        </w:tc>
      </w:tr>
      <w:tr w:rsidR="00775C3A" w:rsidRPr="00CB54E6" w:rsidTr="00F321D8">
        <w:trPr>
          <w:trHeight w:val="170"/>
        </w:trPr>
        <w:tc>
          <w:tcPr>
            <w:tcW w:w="1701" w:type="dxa"/>
            <w:vMerge/>
            <w:shd w:val="clear" w:color="auto" w:fill="auto"/>
            <w:vAlign w:val="center"/>
          </w:tcPr>
          <w:p w:rsidR="00775C3A" w:rsidRPr="00CB54E6" w:rsidRDefault="00775C3A" w:rsidP="00775C3A">
            <w:pPr>
              <w:ind w:left="0"/>
              <w:jc w:val="center"/>
              <w:rPr>
                <w:szCs w:val="14"/>
              </w:rPr>
            </w:pPr>
          </w:p>
        </w:tc>
        <w:tc>
          <w:tcPr>
            <w:tcW w:w="2080" w:type="dxa"/>
            <w:gridSpan w:val="2"/>
            <w:shd w:val="clear" w:color="auto" w:fill="auto"/>
            <w:vAlign w:val="center"/>
          </w:tcPr>
          <w:p w:rsidR="00775C3A" w:rsidRPr="00CB54E6" w:rsidRDefault="00775C3A" w:rsidP="00775C3A">
            <w:pPr>
              <w:ind w:left="0"/>
              <w:jc w:val="center"/>
              <w:rPr>
                <w:szCs w:val="14"/>
              </w:rPr>
            </w:pPr>
            <w:r w:rsidRPr="00CB54E6">
              <w:rPr>
                <w:szCs w:val="14"/>
              </w:rPr>
              <w:t>niespoiste: piaski, żwiry, pospółki</w:t>
            </w:r>
          </w:p>
        </w:tc>
        <w:tc>
          <w:tcPr>
            <w:tcW w:w="2180" w:type="dxa"/>
            <w:gridSpan w:val="2"/>
            <w:shd w:val="clear" w:color="auto" w:fill="auto"/>
            <w:vAlign w:val="center"/>
          </w:tcPr>
          <w:p w:rsidR="00775C3A" w:rsidRPr="00CB54E6" w:rsidRDefault="00775C3A" w:rsidP="00775C3A">
            <w:pPr>
              <w:ind w:left="0"/>
              <w:jc w:val="center"/>
              <w:rPr>
                <w:szCs w:val="14"/>
              </w:rPr>
            </w:pPr>
            <w:r w:rsidRPr="00CB54E6">
              <w:rPr>
                <w:szCs w:val="14"/>
              </w:rPr>
              <w:t>spoiste: pyły gliny, iły</w:t>
            </w:r>
          </w:p>
        </w:tc>
        <w:tc>
          <w:tcPr>
            <w:tcW w:w="2320" w:type="dxa"/>
            <w:gridSpan w:val="2"/>
            <w:shd w:val="clear" w:color="auto" w:fill="auto"/>
            <w:vAlign w:val="center"/>
          </w:tcPr>
          <w:p w:rsidR="00775C3A" w:rsidRPr="00CB54E6" w:rsidRDefault="00775C3A" w:rsidP="00775C3A">
            <w:pPr>
              <w:ind w:left="0"/>
              <w:jc w:val="center"/>
              <w:rPr>
                <w:szCs w:val="14"/>
              </w:rPr>
            </w:pPr>
            <w:r w:rsidRPr="00CB54E6">
              <w:rPr>
                <w:szCs w:val="14"/>
              </w:rPr>
              <w:t>gruboziarniste i kamieniste</w:t>
            </w:r>
          </w:p>
        </w:tc>
        <w:tc>
          <w:tcPr>
            <w:tcW w:w="1040" w:type="dxa"/>
            <w:vMerge/>
            <w:shd w:val="clear" w:color="auto" w:fill="auto"/>
            <w:vAlign w:val="center"/>
          </w:tcPr>
          <w:p w:rsidR="00775C3A" w:rsidRPr="00CB54E6" w:rsidRDefault="00775C3A" w:rsidP="00775C3A">
            <w:pPr>
              <w:ind w:left="0"/>
              <w:jc w:val="center"/>
              <w:rPr>
                <w:szCs w:val="14"/>
              </w:rPr>
            </w:pPr>
          </w:p>
        </w:tc>
      </w:tr>
      <w:tr w:rsidR="00F34E06" w:rsidRPr="00CB54E6" w:rsidTr="00F321D8">
        <w:trPr>
          <w:trHeight w:val="170"/>
        </w:trPr>
        <w:tc>
          <w:tcPr>
            <w:tcW w:w="1701" w:type="dxa"/>
            <w:vMerge/>
            <w:shd w:val="clear" w:color="auto" w:fill="auto"/>
            <w:vAlign w:val="center"/>
          </w:tcPr>
          <w:p w:rsidR="00F34E06" w:rsidRPr="00CB54E6" w:rsidRDefault="00F34E06" w:rsidP="00775C3A">
            <w:pPr>
              <w:ind w:left="0"/>
              <w:jc w:val="center"/>
              <w:rPr>
                <w:szCs w:val="14"/>
              </w:rPr>
            </w:pPr>
          </w:p>
        </w:tc>
        <w:tc>
          <w:tcPr>
            <w:tcW w:w="1060" w:type="dxa"/>
            <w:shd w:val="clear" w:color="auto" w:fill="auto"/>
            <w:vAlign w:val="center"/>
          </w:tcPr>
          <w:p w:rsidR="00F34E06" w:rsidRPr="00CB54E6" w:rsidRDefault="00F34E06" w:rsidP="00775C3A">
            <w:pPr>
              <w:ind w:left="0"/>
              <w:jc w:val="center"/>
              <w:rPr>
                <w:szCs w:val="14"/>
              </w:rPr>
            </w:pPr>
            <w:r w:rsidRPr="00CB54E6">
              <w:rPr>
                <w:szCs w:val="14"/>
              </w:rPr>
              <w:t>grubość warstwy</w:t>
            </w:r>
          </w:p>
          <w:p w:rsidR="00F34E06" w:rsidRPr="00CB54E6" w:rsidRDefault="00F34E06" w:rsidP="00775C3A">
            <w:pPr>
              <w:ind w:left="0"/>
              <w:jc w:val="center"/>
              <w:rPr>
                <w:szCs w:val="14"/>
              </w:rPr>
            </w:pPr>
            <w:r w:rsidRPr="00CB54E6">
              <w:rPr>
                <w:szCs w:val="14"/>
              </w:rPr>
              <w:t>[m]</w:t>
            </w:r>
          </w:p>
        </w:tc>
        <w:tc>
          <w:tcPr>
            <w:tcW w:w="1020" w:type="dxa"/>
            <w:shd w:val="clear" w:color="auto" w:fill="auto"/>
            <w:vAlign w:val="center"/>
          </w:tcPr>
          <w:p w:rsidR="00F34E06" w:rsidRPr="00CB54E6" w:rsidRDefault="00F34E06" w:rsidP="00775C3A">
            <w:pPr>
              <w:ind w:left="0"/>
              <w:jc w:val="center"/>
              <w:rPr>
                <w:szCs w:val="14"/>
              </w:rPr>
            </w:pPr>
            <w:r w:rsidRPr="00CB54E6">
              <w:rPr>
                <w:szCs w:val="14"/>
              </w:rPr>
              <w:t>liczba przejść</w:t>
            </w:r>
          </w:p>
          <w:p w:rsidR="00F34E06" w:rsidRPr="00CB54E6" w:rsidRDefault="00F34E06" w:rsidP="00775C3A">
            <w:pPr>
              <w:ind w:left="0"/>
              <w:jc w:val="center"/>
              <w:rPr>
                <w:szCs w:val="14"/>
              </w:rPr>
            </w:pPr>
            <w:r w:rsidRPr="00CB54E6">
              <w:rPr>
                <w:szCs w:val="14"/>
              </w:rPr>
              <w:t>n ***</w:t>
            </w:r>
          </w:p>
        </w:tc>
        <w:tc>
          <w:tcPr>
            <w:tcW w:w="1040" w:type="dxa"/>
            <w:shd w:val="clear" w:color="auto" w:fill="auto"/>
            <w:vAlign w:val="center"/>
          </w:tcPr>
          <w:p w:rsidR="00F34E06" w:rsidRPr="00CB54E6" w:rsidRDefault="00F34E06" w:rsidP="00775C3A">
            <w:pPr>
              <w:ind w:left="0"/>
              <w:jc w:val="center"/>
              <w:rPr>
                <w:szCs w:val="14"/>
              </w:rPr>
            </w:pPr>
            <w:r w:rsidRPr="00CB54E6">
              <w:rPr>
                <w:szCs w:val="14"/>
              </w:rPr>
              <w:t>grubość warstwy</w:t>
            </w:r>
          </w:p>
          <w:p w:rsidR="00F34E06" w:rsidRPr="00CB54E6" w:rsidRDefault="00F34E06" w:rsidP="00775C3A">
            <w:pPr>
              <w:ind w:left="0"/>
              <w:jc w:val="center"/>
              <w:rPr>
                <w:szCs w:val="14"/>
              </w:rPr>
            </w:pPr>
            <w:r w:rsidRPr="00CB54E6">
              <w:rPr>
                <w:szCs w:val="14"/>
              </w:rPr>
              <w:t>[m]</w:t>
            </w:r>
          </w:p>
        </w:tc>
        <w:tc>
          <w:tcPr>
            <w:tcW w:w="1140" w:type="dxa"/>
            <w:shd w:val="clear" w:color="auto" w:fill="auto"/>
            <w:vAlign w:val="center"/>
          </w:tcPr>
          <w:p w:rsidR="00F34E06" w:rsidRPr="00CB54E6" w:rsidRDefault="00F34E06" w:rsidP="00775C3A">
            <w:pPr>
              <w:ind w:left="0"/>
              <w:jc w:val="center"/>
              <w:rPr>
                <w:szCs w:val="14"/>
              </w:rPr>
            </w:pPr>
            <w:r w:rsidRPr="00CB54E6">
              <w:rPr>
                <w:szCs w:val="14"/>
              </w:rPr>
              <w:t>liczba przejść n ***</w:t>
            </w:r>
          </w:p>
        </w:tc>
        <w:tc>
          <w:tcPr>
            <w:tcW w:w="1140" w:type="dxa"/>
            <w:shd w:val="clear" w:color="auto" w:fill="auto"/>
            <w:vAlign w:val="center"/>
          </w:tcPr>
          <w:p w:rsidR="00F34E06" w:rsidRPr="00CB54E6" w:rsidRDefault="00F34E06" w:rsidP="00775C3A">
            <w:pPr>
              <w:ind w:left="0"/>
              <w:jc w:val="center"/>
              <w:rPr>
                <w:szCs w:val="14"/>
              </w:rPr>
            </w:pPr>
            <w:r w:rsidRPr="00CB54E6">
              <w:rPr>
                <w:szCs w:val="14"/>
              </w:rPr>
              <w:t>grubość warstwy</w:t>
            </w:r>
          </w:p>
          <w:p w:rsidR="00F34E06" w:rsidRPr="00CB54E6" w:rsidRDefault="00F34E06" w:rsidP="00775C3A">
            <w:pPr>
              <w:ind w:left="0"/>
              <w:jc w:val="center"/>
              <w:rPr>
                <w:szCs w:val="14"/>
              </w:rPr>
            </w:pPr>
            <w:r w:rsidRPr="00CB54E6">
              <w:rPr>
                <w:szCs w:val="14"/>
              </w:rPr>
              <w:t>[m]</w:t>
            </w:r>
          </w:p>
        </w:tc>
        <w:tc>
          <w:tcPr>
            <w:tcW w:w="1180" w:type="dxa"/>
            <w:shd w:val="clear" w:color="auto" w:fill="auto"/>
            <w:vAlign w:val="center"/>
          </w:tcPr>
          <w:p w:rsidR="00F34E06" w:rsidRPr="00CB54E6" w:rsidRDefault="00F34E06" w:rsidP="00775C3A">
            <w:pPr>
              <w:ind w:left="0"/>
              <w:jc w:val="center"/>
              <w:rPr>
                <w:szCs w:val="14"/>
              </w:rPr>
            </w:pPr>
            <w:r w:rsidRPr="00CB54E6">
              <w:rPr>
                <w:szCs w:val="14"/>
              </w:rPr>
              <w:t>liczba przejść n ***</w:t>
            </w:r>
          </w:p>
        </w:tc>
        <w:tc>
          <w:tcPr>
            <w:tcW w:w="1040" w:type="dxa"/>
            <w:vMerge/>
            <w:shd w:val="clear" w:color="auto" w:fill="auto"/>
            <w:vAlign w:val="center"/>
          </w:tcPr>
          <w:p w:rsidR="00F34E06" w:rsidRPr="00CB54E6" w:rsidRDefault="00F34E06" w:rsidP="00775C3A">
            <w:pPr>
              <w:ind w:left="0"/>
              <w:jc w:val="center"/>
              <w:rPr>
                <w:szCs w:val="14"/>
              </w:rPr>
            </w:pP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Walce statyczne gładkie *</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0,1 do 0,2</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4 do 8</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0,1 do 0,2</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4 do 8</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0,2 do 0,3</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4 do 8</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1)</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Walce statyczne okołkowane *</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0,2 do 0,3</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8 do 12</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0,2 do 0,3</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8 do 12</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2)</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Walce statyczne ogumione *</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0,2 do 0,5</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6 do 8</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0,2 do 0,4</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6 do 10</w:t>
            </w:r>
          </w:p>
        </w:tc>
        <w:tc>
          <w:tcPr>
            <w:tcW w:w="1140" w:type="dxa"/>
            <w:shd w:val="clear" w:color="auto" w:fill="auto"/>
            <w:vAlign w:val="center"/>
          </w:tcPr>
          <w:p w:rsidR="00775C3A" w:rsidRPr="00CB54E6" w:rsidRDefault="00775C3A" w:rsidP="00775C3A">
            <w:pPr>
              <w:jc w:val="center"/>
              <w:rPr>
                <w:szCs w:val="14"/>
              </w:rPr>
            </w:pPr>
            <w:r w:rsidRPr="00CB54E6">
              <w:rPr>
                <w:szCs w:val="14"/>
              </w:rPr>
              <w:t>-</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3)</w:t>
            </w:r>
          </w:p>
        </w:tc>
      </w:tr>
      <w:tr w:rsidR="00F321D8" w:rsidRPr="00CB54E6" w:rsidTr="00F321D8">
        <w:trPr>
          <w:trHeight w:val="170"/>
        </w:trPr>
        <w:tc>
          <w:tcPr>
            <w:tcW w:w="1701" w:type="dxa"/>
            <w:shd w:val="clear" w:color="auto" w:fill="auto"/>
            <w:vAlign w:val="center"/>
          </w:tcPr>
          <w:p w:rsidR="00F321D8" w:rsidRPr="00CB54E6" w:rsidRDefault="00F321D8" w:rsidP="00775C3A">
            <w:pPr>
              <w:ind w:left="0"/>
              <w:jc w:val="center"/>
              <w:rPr>
                <w:szCs w:val="14"/>
              </w:rPr>
            </w:pPr>
            <w:r w:rsidRPr="00CB54E6">
              <w:rPr>
                <w:szCs w:val="14"/>
              </w:rPr>
              <w:t>Walce wibracyjne gładkie **</w:t>
            </w:r>
          </w:p>
        </w:tc>
        <w:tc>
          <w:tcPr>
            <w:tcW w:w="1060" w:type="dxa"/>
            <w:shd w:val="clear" w:color="auto" w:fill="auto"/>
            <w:vAlign w:val="center"/>
          </w:tcPr>
          <w:p w:rsidR="00F321D8" w:rsidRPr="00CB54E6" w:rsidRDefault="00F321D8" w:rsidP="00775C3A">
            <w:pPr>
              <w:ind w:left="0"/>
              <w:jc w:val="center"/>
              <w:rPr>
                <w:szCs w:val="14"/>
              </w:rPr>
            </w:pPr>
            <w:r w:rsidRPr="00CB54E6">
              <w:rPr>
                <w:szCs w:val="14"/>
              </w:rPr>
              <w:t>0,4 do 0,7</w:t>
            </w:r>
          </w:p>
        </w:tc>
        <w:tc>
          <w:tcPr>
            <w:tcW w:w="1020" w:type="dxa"/>
            <w:shd w:val="clear" w:color="auto" w:fill="auto"/>
            <w:vAlign w:val="center"/>
          </w:tcPr>
          <w:p w:rsidR="00F321D8" w:rsidRPr="00CB54E6" w:rsidRDefault="00F321D8" w:rsidP="00775C3A">
            <w:pPr>
              <w:ind w:left="0"/>
              <w:jc w:val="center"/>
              <w:rPr>
                <w:szCs w:val="14"/>
              </w:rPr>
            </w:pPr>
            <w:r w:rsidRPr="00CB54E6">
              <w:rPr>
                <w:szCs w:val="14"/>
              </w:rPr>
              <w:t>4 do 8</w:t>
            </w:r>
          </w:p>
        </w:tc>
        <w:tc>
          <w:tcPr>
            <w:tcW w:w="1040" w:type="dxa"/>
            <w:shd w:val="clear" w:color="auto" w:fill="auto"/>
            <w:vAlign w:val="center"/>
          </w:tcPr>
          <w:p w:rsidR="00F321D8" w:rsidRPr="00CB54E6" w:rsidRDefault="00F321D8" w:rsidP="00775C3A">
            <w:pPr>
              <w:ind w:left="0"/>
              <w:jc w:val="center"/>
              <w:rPr>
                <w:szCs w:val="14"/>
              </w:rPr>
            </w:pPr>
            <w:r w:rsidRPr="00CB54E6">
              <w:rPr>
                <w:szCs w:val="14"/>
              </w:rPr>
              <w:t>0,2 do 0,4</w:t>
            </w:r>
          </w:p>
        </w:tc>
        <w:tc>
          <w:tcPr>
            <w:tcW w:w="1140" w:type="dxa"/>
            <w:shd w:val="clear" w:color="auto" w:fill="auto"/>
            <w:vAlign w:val="center"/>
          </w:tcPr>
          <w:p w:rsidR="00F321D8" w:rsidRPr="00CB54E6" w:rsidRDefault="00F321D8" w:rsidP="00775C3A">
            <w:pPr>
              <w:ind w:left="0"/>
              <w:jc w:val="center"/>
              <w:rPr>
                <w:szCs w:val="14"/>
              </w:rPr>
            </w:pPr>
            <w:r w:rsidRPr="00CB54E6">
              <w:rPr>
                <w:szCs w:val="14"/>
              </w:rPr>
              <w:t>3 do 4</w:t>
            </w:r>
          </w:p>
        </w:tc>
        <w:tc>
          <w:tcPr>
            <w:tcW w:w="1140" w:type="dxa"/>
            <w:shd w:val="clear" w:color="auto" w:fill="auto"/>
            <w:vAlign w:val="center"/>
          </w:tcPr>
          <w:p w:rsidR="00F321D8" w:rsidRPr="00CB54E6" w:rsidRDefault="00F321D8" w:rsidP="00775C3A">
            <w:pPr>
              <w:ind w:left="0"/>
              <w:jc w:val="center"/>
              <w:rPr>
                <w:szCs w:val="14"/>
              </w:rPr>
            </w:pPr>
            <w:r w:rsidRPr="00CB54E6">
              <w:rPr>
                <w:szCs w:val="14"/>
              </w:rPr>
              <w:t>0,3 do 0,6</w:t>
            </w:r>
          </w:p>
        </w:tc>
        <w:tc>
          <w:tcPr>
            <w:tcW w:w="1180" w:type="dxa"/>
            <w:shd w:val="clear" w:color="auto" w:fill="auto"/>
            <w:vAlign w:val="center"/>
          </w:tcPr>
          <w:p w:rsidR="00F321D8" w:rsidRPr="00CB54E6" w:rsidRDefault="00F321D8" w:rsidP="00775C3A">
            <w:pPr>
              <w:ind w:left="0"/>
              <w:jc w:val="center"/>
              <w:rPr>
                <w:szCs w:val="14"/>
              </w:rPr>
            </w:pPr>
            <w:r w:rsidRPr="00CB54E6">
              <w:rPr>
                <w:szCs w:val="14"/>
              </w:rPr>
              <w:t>3 do 5</w:t>
            </w:r>
          </w:p>
        </w:tc>
        <w:tc>
          <w:tcPr>
            <w:tcW w:w="1040" w:type="dxa"/>
            <w:shd w:val="clear" w:color="auto" w:fill="auto"/>
            <w:vAlign w:val="center"/>
          </w:tcPr>
          <w:p w:rsidR="00F321D8" w:rsidRPr="00CB54E6" w:rsidRDefault="00F321D8" w:rsidP="00775C3A">
            <w:pPr>
              <w:ind w:left="0"/>
              <w:jc w:val="center"/>
              <w:rPr>
                <w:szCs w:val="14"/>
              </w:rPr>
            </w:pPr>
            <w:r w:rsidRPr="00CB54E6">
              <w:rPr>
                <w:szCs w:val="14"/>
              </w:rPr>
              <w:t>4)</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Walce wibracyjne okołkowane **</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0,3 do 0,6</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3 do 6</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0,2 do 0,4</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6 do 10</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0,2 do 0,4</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6 do 10</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5)</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Zagęszczarki wibracyjne**</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0,3 do 0,5</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4 do 8</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0,2 do 0,5</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4 do 8</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6)</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Ubijaki szybkouderzające</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0,2 do 0,4</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2 do4</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0,1 do 0,3</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3 do 5</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0,2 do 0,5</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3 do 4</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6)</w:t>
            </w:r>
          </w:p>
        </w:tc>
      </w:tr>
      <w:tr w:rsidR="00775C3A" w:rsidRPr="00CB54E6" w:rsidTr="00F321D8">
        <w:trPr>
          <w:trHeight w:val="170"/>
        </w:trPr>
        <w:tc>
          <w:tcPr>
            <w:tcW w:w="1701" w:type="dxa"/>
            <w:shd w:val="clear" w:color="auto" w:fill="auto"/>
            <w:vAlign w:val="center"/>
          </w:tcPr>
          <w:p w:rsidR="00775C3A" w:rsidRPr="00CB54E6" w:rsidRDefault="00775C3A" w:rsidP="00775C3A">
            <w:pPr>
              <w:ind w:left="0"/>
              <w:jc w:val="center"/>
              <w:rPr>
                <w:szCs w:val="14"/>
              </w:rPr>
            </w:pPr>
            <w:r w:rsidRPr="00CB54E6">
              <w:rPr>
                <w:szCs w:val="14"/>
              </w:rPr>
              <w:t>Ubijaki o masie od 1 do10 Mg zrzucane z wysokości od 5 do 10 m</w:t>
            </w:r>
          </w:p>
        </w:tc>
        <w:tc>
          <w:tcPr>
            <w:tcW w:w="1060" w:type="dxa"/>
            <w:shd w:val="clear" w:color="auto" w:fill="auto"/>
            <w:vAlign w:val="center"/>
          </w:tcPr>
          <w:p w:rsidR="00775C3A" w:rsidRPr="00CB54E6" w:rsidRDefault="00775C3A" w:rsidP="00775C3A">
            <w:pPr>
              <w:ind w:left="0"/>
              <w:jc w:val="center"/>
              <w:rPr>
                <w:szCs w:val="14"/>
              </w:rPr>
            </w:pPr>
            <w:r w:rsidRPr="00CB54E6">
              <w:rPr>
                <w:szCs w:val="14"/>
              </w:rPr>
              <w:t>2,0 do 8,0</w:t>
            </w:r>
          </w:p>
        </w:tc>
        <w:tc>
          <w:tcPr>
            <w:tcW w:w="1020" w:type="dxa"/>
            <w:shd w:val="clear" w:color="auto" w:fill="auto"/>
            <w:vAlign w:val="center"/>
          </w:tcPr>
          <w:p w:rsidR="00775C3A" w:rsidRPr="00CB54E6" w:rsidRDefault="00775C3A" w:rsidP="00775C3A">
            <w:pPr>
              <w:ind w:left="0"/>
              <w:jc w:val="center"/>
              <w:rPr>
                <w:szCs w:val="14"/>
              </w:rPr>
            </w:pPr>
            <w:r w:rsidRPr="00CB54E6">
              <w:rPr>
                <w:szCs w:val="14"/>
              </w:rPr>
              <w:t>4 do 10 uderzeń w punkt</w:t>
            </w:r>
          </w:p>
        </w:tc>
        <w:tc>
          <w:tcPr>
            <w:tcW w:w="1040" w:type="dxa"/>
            <w:shd w:val="clear" w:color="auto" w:fill="auto"/>
            <w:vAlign w:val="center"/>
          </w:tcPr>
          <w:p w:rsidR="00775C3A" w:rsidRPr="00CB54E6" w:rsidRDefault="00775C3A" w:rsidP="00775C3A">
            <w:pPr>
              <w:ind w:left="0"/>
              <w:jc w:val="center"/>
              <w:rPr>
                <w:szCs w:val="14"/>
              </w:rPr>
            </w:pPr>
            <w:r w:rsidRPr="00CB54E6">
              <w:rPr>
                <w:szCs w:val="14"/>
              </w:rPr>
              <w:t>1,0 do 4,0</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3 do 6 uderzeń w punkt</w:t>
            </w:r>
          </w:p>
        </w:tc>
        <w:tc>
          <w:tcPr>
            <w:tcW w:w="1140" w:type="dxa"/>
            <w:shd w:val="clear" w:color="auto" w:fill="auto"/>
            <w:vAlign w:val="center"/>
          </w:tcPr>
          <w:p w:rsidR="00775C3A" w:rsidRPr="00CB54E6" w:rsidRDefault="00775C3A" w:rsidP="00775C3A">
            <w:pPr>
              <w:ind w:left="0"/>
              <w:jc w:val="center"/>
              <w:rPr>
                <w:szCs w:val="14"/>
              </w:rPr>
            </w:pPr>
            <w:r w:rsidRPr="00CB54E6">
              <w:rPr>
                <w:szCs w:val="14"/>
              </w:rPr>
              <w:t>1,0 do 5,0</w:t>
            </w:r>
          </w:p>
        </w:tc>
        <w:tc>
          <w:tcPr>
            <w:tcW w:w="1180" w:type="dxa"/>
            <w:shd w:val="clear" w:color="auto" w:fill="auto"/>
            <w:vAlign w:val="center"/>
          </w:tcPr>
          <w:p w:rsidR="00775C3A" w:rsidRPr="00CB54E6" w:rsidRDefault="00775C3A" w:rsidP="00775C3A">
            <w:pPr>
              <w:ind w:left="0"/>
              <w:jc w:val="center"/>
              <w:rPr>
                <w:szCs w:val="14"/>
              </w:rPr>
            </w:pPr>
            <w:r w:rsidRPr="00CB54E6">
              <w:rPr>
                <w:szCs w:val="14"/>
              </w:rPr>
              <w:t>3 do 6 uderzeń w punkt</w:t>
            </w:r>
          </w:p>
        </w:tc>
        <w:tc>
          <w:tcPr>
            <w:tcW w:w="1040" w:type="dxa"/>
            <w:shd w:val="clear" w:color="auto" w:fill="auto"/>
            <w:vAlign w:val="center"/>
          </w:tcPr>
          <w:p w:rsidR="00775C3A" w:rsidRPr="00CB54E6" w:rsidRDefault="00775C3A" w:rsidP="00775C3A">
            <w:pPr>
              <w:ind w:left="0"/>
              <w:jc w:val="center"/>
              <w:rPr>
                <w:szCs w:val="14"/>
              </w:rPr>
            </w:pPr>
          </w:p>
        </w:tc>
      </w:tr>
    </w:tbl>
    <w:p w:rsidR="00012117" w:rsidRPr="00CB54E6" w:rsidRDefault="00012117" w:rsidP="008E2A70">
      <w:pPr>
        <w:ind w:left="0"/>
        <w:rPr>
          <w:szCs w:val="14"/>
        </w:rPr>
      </w:pPr>
      <w:r w:rsidRPr="00CB54E6">
        <w:rPr>
          <w:szCs w:val="14"/>
        </w:rPr>
        <w:t>*) Walce statyczne są mało przydatne w gruntach kamienistych.</w:t>
      </w:r>
    </w:p>
    <w:p w:rsidR="00012117" w:rsidRPr="00CB54E6" w:rsidRDefault="00012117" w:rsidP="008E2A70">
      <w:pPr>
        <w:ind w:left="0"/>
        <w:rPr>
          <w:szCs w:val="14"/>
        </w:rPr>
      </w:pPr>
      <w:r w:rsidRPr="00CB54E6">
        <w:rPr>
          <w:szCs w:val="14"/>
        </w:rPr>
        <w:t>**) Wibracyjnie nal</w:t>
      </w:r>
      <w:r w:rsidR="006A1515" w:rsidRPr="00CB54E6">
        <w:rPr>
          <w:szCs w:val="14"/>
        </w:rPr>
        <w:t xml:space="preserve">eży zagęszczać warstwy grubości </w:t>
      </w:r>
      <w:r w:rsidRPr="00CB54E6">
        <w:rPr>
          <w:szCs w:val="14"/>
        </w:rPr>
        <w:t>15 cm, cieńsze warstwy należy zagęszczać statycznie.</w:t>
      </w:r>
    </w:p>
    <w:p w:rsidR="00012117" w:rsidRPr="00CB54E6" w:rsidRDefault="00012117" w:rsidP="008E2A70">
      <w:pPr>
        <w:ind w:left="0"/>
        <w:rPr>
          <w:szCs w:val="14"/>
        </w:rPr>
      </w:pPr>
      <w:r w:rsidRPr="00CB54E6">
        <w:rPr>
          <w:szCs w:val="14"/>
        </w:rPr>
        <w:t>***) Wartości orientacyjne, właściwe należy ustalić na odcinku doświadczalnym.</w:t>
      </w:r>
    </w:p>
    <w:p w:rsidR="009824F4" w:rsidRPr="00CB54E6" w:rsidRDefault="009824F4" w:rsidP="008E2A70">
      <w:pPr>
        <w:ind w:left="0"/>
        <w:rPr>
          <w:szCs w:val="14"/>
        </w:rPr>
      </w:pPr>
    </w:p>
    <w:p w:rsidR="00012117" w:rsidRPr="00CB54E6" w:rsidRDefault="00012117" w:rsidP="008E2A70">
      <w:pPr>
        <w:ind w:left="0"/>
        <w:rPr>
          <w:szCs w:val="14"/>
        </w:rPr>
      </w:pPr>
      <w:r w:rsidRPr="00CB54E6">
        <w:rPr>
          <w:szCs w:val="14"/>
        </w:rPr>
        <w:lastRenderedPageBreak/>
        <w:t xml:space="preserve">Uwagi: </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Do zagęszczania górnych warstw podłoża. Zalecane do codziennego wygładzania (przywałowania) gruntów spoistych w miejscu pobrania i w nasypie.</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Nie nadają się do gruntów nawodnionych.</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Mało przydatne w gruntach spoistych.</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Do gruntów spoistych przydatne są walce średnie i ciężkie, do gruntów kamienistych - walce bardzo ciężkie.</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Zalecane do piasków pylastych i gliniastych, pospółek gliniastych i glin piaszczystych.</w:t>
      </w:r>
    </w:p>
    <w:p w:rsidR="00012117" w:rsidRPr="00CB54E6" w:rsidRDefault="00012117" w:rsidP="00D942ED">
      <w:pPr>
        <w:pStyle w:val="Akapitzlist"/>
        <w:numPr>
          <w:ilvl w:val="0"/>
          <w:numId w:val="152"/>
        </w:numPr>
        <w:tabs>
          <w:tab w:val="left" w:pos="142"/>
        </w:tabs>
        <w:ind w:left="0" w:firstLine="0"/>
        <w:rPr>
          <w:szCs w:val="14"/>
        </w:rPr>
      </w:pPr>
      <w:r w:rsidRPr="00CB54E6">
        <w:rPr>
          <w:szCs w:val="14"/>
        </w:rPr>
        <w:t>Zalecane do zasypek wąskich przekopów</w:t>
      </w:r>
    </w:p>
    <w:p w:rsidR="00012117" w:rsidRPr="00CB54E6" w:rsidRDefault="00012117" w:rsidP="00D942ED">
      <w:pPr>
        <w:numPr>
          <w:ilvl w:val="0"/>
          <w:numId w:val="15"/>
        </w:numPr>
        <w:tabs>
          <w:tab w:val="left" w:pos="284"/>
        </w:tabs>
        <w:ind w:left="0" w:firstLine="0"/>
        <w:rPr>
          <w:b/>
          <w:szCs w:val="14"/>
        </w:rPr>
      </w:pPr>
      <w:r w:rsidRPr="00CB54E6">
        <w:rPr>
          <w:b/>
          <w:szCs w:val="14"/>
        </w:rPr>
        <w:t>TRANSPORT</w:t>
      </w:r>
    </w:p>
    <w:p w:rsidR="00012117" w:rsidRPr="00CB54E6" w:rsidRDefault="00012117" w:rsidP="00D942ED">
      <w:pPr>
        <w:numPr>
          <w:ilvl w:val="1"/>
          <w:numId w:val="15"/>
        </w:numPr>
        <w:tabs>
          <w:tab w:val="left" w:pos="426"/>
        </w:tabs>
        <w:ind w:left="0" w:firstLine="0"/>
        <w:rPr>
          <w:b/>
          <w:szCs w:val="14"/>
        </w:rPr>
      </w:pPr>
      <w:r w:rsidRPr="00CB54E6">
        <w:rPr>
          <w:b/>
          <w:szCs w:val="14"/>
        </w:rPr>
        <w:t>Ogólne wymagania dotyczące transportu</w:t>
      </w:r>
    </w:p>
    <w:p w:rsidR="00A208BE" w:rsidRPr="00CB54E6" w:rsidRDefault="00A208BE" w:rsidP="00A208BE">
      <w:pPr>
        <w:pStyle w:val="Tekstpodstawowy"/>
        <w:spacing w:after="0"/>
        <w:ind w:left="0" w:right="141"/>
        <w:rPr>
          <w:szCs w:val="14"/>
        </w:rPr>
      </w:pPr>
      <w:r w:rsidRPr="00CB54E6">
        <w:rPr>
          <w:szCs w:val="14"/>
        </w:rPr>
        <w:t xml:space="preserve">Wymagania ogólne dotyczące transportu podano w </w:t>
      </w:r>
      <w:r w:rsidR="00DE4DDD" w:rsidRPr="00CB54E6">
        <w:rPr>
          <w:szCs w:val="14"/>
        </w:rPr>
        <w:t>ST D</w:t>
      </w:r>
      <w:r w:rsidRPr="00CB54E6">
        <w:rPr>
          <w:szCs w:val="14"/>
        </w:rPr>
        <w:t>-00.00.00.</w:t>
      </w:r>
    </w:p>
    <w:p w:rsidR="00012117" w:rsidRPr="00CB54E6" w:rsidRDefault="00012117" w:rsidP="00D942ED">
      <w:pPr>
        <w:numPr>
          <w:ilvl w:val="1"/>
          <w:numId w:val="15"/>
        </w:numPr>
        <w:tabs>
          <w:tab w:val="left" w:pos="426"/>
        </w:tabs>
        <w:ind w:left="0" w:firstLine="0"/>
        <w:rPr>
          <w:b/>
          <w:szCs w:val="14"/>
        </w:rPr>
      </w:pPr>
      <w:r w:rsidRPr="00CB54E6">
        <w:rPr>
          <w:b/>
          <w:szCs w:val="14"/>
        </w:rPr>
        <w:t>Transport gruntów</w:t>
      </w:r>
    </w:p>
    <w:p w:rsidR="00012117" w:rsidRPr="00CB54E6" w:rsidRDefault="00012117" w:rsidP="008E2A70">
      <w:pPr>
        <w:ind w:left="0"/>
        <w:rPr>
          <w:szCs w:val="14"/>
        </w:rPr>
      </w:pPr>
      <w:r w:rsidRPr="00CB54E6">
        <w:rPr>
          <w:szCs w:val="14"/>
        </w:rPr>
        <w:t>Wybór środków transportowych oraz metod transportu powinien być dostosowany do kategorii gruntu (materiału), jego objętości, technologii odspajania i załadunku oraz od odległości transportu. Wydajność środków transportowych powinna być ponadto dostosowana do wydajności sprzętu stosowanego do urabiania i wbudowania gruntu (materiału).</w:t>
      </w:r>
    </w:p>
    <w:p w:rsidR="00012117" w:rsidRPr="00CB54E6" w:rsidRDefault="00012117" w:rsidP="00D942ED">
      <w:pPr>
        <w:numPr>
          <w:ilvl w:val="0"/>
          <w:numId w:val="15"/>
        </w:numPr>
        <w:tabs>
          <w:tab w:val="left" w:pos="284"/>
        </w:tabs>
        <w:ind w:left="0" w:firstLine="0"/>
        <w:rPr>
          <w:b/>
          <w:szCs w:val="14"/>
        </w:rPr>
      </w:pPr>
      <w:r w:rsidRPr="00CB54E6">
        <w:rPr>
          <w:b/>
          <w:szCs w:val="14"/>
        </w:rPr>
        <w:t>WYKONANIE ROBÓT</w:t>
      </w:r>
    </w:p>
    <w:p w:rsidR="00A208BE" w:rsidRPr="00CB54E6" w:rsidRDefault="00A208BE" w:rsidP="00D942ED">
      <w:pPr>
        <w:pStyle w:val="Akapitzlist"/>
        <w:numPr>
          <w:ilvl w:val="1"/>
          <w:numId w:val="15"/>
        </w:numPr>
        <w:tabs>
          <w:tab w:val="left" w:pos="426"/>
        </w:tabs>
        <w:ind w:left="0" w:right="141" w:firstLine="0"/>
        <w:rPr>
          <w:b/>
        </w:rPr>
      </w:pPr>
      <w:r w:rsidRPr="00CB54E6">
        <w:rPr>
          <w:b/>
        </w:rPr>
        <w:t>Ogólne zasady wykonania robót</w:t>
      </w:r>
    </w:p>
    <w:p w:rsidR="00A208BE" w:rsidRPr="00CB54E6" w:rsidRDefault="00A208BE" w:rsidP="00A208BE">
      <w:pPr>
        <w:pStyle w:val="Tekstpodstawowy"/>
        <w:spacing w:after="0"/>
        <w:ind w:left="0" w:right="141"/>
        <w:rPr>
          <w:szCs w:val="14"/>
        </w:rPr>
      </w:pPr>
      <w:r w:rsidRPr="00CB54E6">
        <w:rPr>
          <w:szCs w:val="14"/>
        </w:rPr>
        <w:t xml:space="preserve">Wymagania ogólne dotyczące transportu podano w </w:t>
      </w:r>
      <w:r w:rsidR="00DE4DDD" w:rsidRPr="00CB54E6">
        <w:rPr>
          <w:szCs w:val="14"/>
        </w:rPr>
        <w:t>ST D</w:t>
      </w:r>
      <w:r w:rsidRPr="00CB54E6">
        <w:rPr>
          <w:szCs w:val="14"/>
        </w:rPr>
        <w:t>-00.00.00.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012117" w:rsidRPr="00CB54E6" w:rsidRDefault="00012117" w:rsidP="00D942ED">
      <w:pPr>
        <w:numPr>
          <w:ilvl w:val="1"/>
          <w:numId w:val="15"/>
        </w:numPr>
        <w:tabs>
          <w:tab w:val="left" w:pos="426"/>
        </w:tabs>
        <w:ind w:left="0" w:firstLine="0"/>
        <w:rPr>
          <w:b/>
          <w:szCs w:val="14"/>
        </w:rPr>
      </w:pPr>
      <w:r w:rsidRPr="00CB54E6">
        <w:rPr>
          <w:b/>
          <w:szCs w:val="14"/>
        </w:rPr>
        <w:t>Wykonanie nasypów</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Przygotowanie podłoża w obrębie podstawy nasypu</w:t>
      </w:r>
    </w:p>
    <w:p w:rsidR="00012117" w:rsidRPr="00CB54E6" w:rsidRDefault="00012117" w:rsidP="00A208BE">
      <w:pPr>
        <w:ind w:left="0"/>
        <w:rPr>
          <w:szCs w:val="14"/>
        </w:rPr>
      </w:pPr>
      <w:r w:rsidRPr="00CB54E6">
        <w:rPr>
          <w:szCs w:val="14"/>
        </w:rPr>
        <w:t>Przed przystąpieniem do budowy nasypu należy w obrębie jego podstawy zakończyć roboty przygotowawcze, określone w przedmiarze robót.</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Zagęszczenie gruntów w podłożu nasypów</w:t>
      </w:r>
    </w:p>
    <w:p w:rsidR="00012117" w:rsidRPr="00CB54E6" w:rsidRDefault="00012117" w:rsidP="008E2A70">
      <w:pPr>
        <w:ind w:left="0"/>
        <w:rPr>
          <w:szCs w:val="14"/>
        </w:rPr>
      </w:pPr>
      <w:r w:rsidRPr="00CB54E6">
        <w:rPr>
          <w:szCs w:val="14"/>
        </w:rPr>
        <w:t>Wykonawca powinien skontrolować wskaźnik zagęszczenia gruntów rodzimych, zalegających w górnej strefie podłoża nasypu, do głębokości 0,5 metra od powierzchni terenu. Jeżeli wartość wskaźnika zagęszczenia jest mniejsza niż określona w tablicy 4, Wykonawca powinien dogęścić podłoże tak, aby powyższe wymaganie zostało spełnione.</w:t>
      </w:r>
    </w:p>
    <w:p w:rsidR="00012117" w:rsidRPr="00CB54E6" w:rsidRDefault="00012117" w:rsidP="008E2A70">
      <w:pPr>
        <w:ind w:left="0"/>
        <w:rPr>
          <w:szCs w:val="14"/>
        </w:rPr>
      </w:pPr>
      <w:r w:rsidRPr="00CB54E6">
        <w:rPr>
          <w:szCs w:val="14"/>
        </w:rPr>
        <w:t>Jeżeli wartości wskaźnika zagęszczenia określone w tablicy 4 nie mogą być osiągnięte przez bezpośrednie zagęszczanie podłoża, to należy podjąć środki w celu ulepszenia gruntu podłoża, umożliwiające uzyskanie wymaganych wartości wskaźnika zagęszczenia.</w:t>
      </w:r>
    </w:p>
    <w:p w:rsidR="00012117" w:rsidRPr="00CB54E6" w:rsidRDefault="00012117" w:rsidP="008E2A70">
      <w:pPr>
        <w:ind w:left="0"/>
        <w:rPr>
          <w:szCs w:val="14"/>
        </w:rPr>
      </w:pPr>
      <w:r w:rsidRPr="00CB54E6">
        <w:rPr>
          <w:szCs w:val="14"/>
        </w:rPr>
        <w:t>Tablica 4. Minimalne wartości wskaźnika zagęszczenia dla podłoża nasypów od powierzchni terenu:</w:t>
      </w:r>
    </w:p>
    <w:tbl>
      <w:tblPr>
        <w:tblW w:w="0" w:type="auto"/>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911"/>
        <w:gridCol w:w="2600"/>
        <w:gridCol w:w="2440"/>
      </w:tblGrid>
      <w:tr w:rsidR="00700350" w:rsidRPr="00CB54E6" w:rsidTr="00700350">
        <w:trPr>
          <w:trHeight w:val="345"/>
        </w:trPr>
        <w:tc>
          <w:tcPr>
            <w:tcW w:w="2911" w:type="dxa"/>
            <w:shd w:val="clear" w:color="auto" w:fill="auto"/>
            <w:vAlign w:val="bottom"/>
          </w:tcPr>
          <w:p w:rsidR="00700350" w:rsidRPr="00CB54E6" w:rsidRDefault="00700350" w:rsidP="008E2A70">
            <w:pPr>
              <w:ind w:left="0"/>
              <w:rPr>
                <w:szCs w:val="14"/>
              </w:rPr>
            </w:pPr>
          </w:p>
          <w:p w:rsidR="00700350" w:rsidRPr="00CB54E6" w:rsidRDefault="00700350" w:rsidP="008E2A70">
            <w:pPr>
              <w:ind w:left="0"/>
              <w:rPr>
                <w:szCs w:val="14"/>
              </w:rPr>
            </w:pPr>
          </w:p>
        </w:tc>
        <w:tc>
          <w:tcPr>
            <w:tcW w:w="2600" w:type="dxa"/>
            <w:shd w:val="clear" w:color="auto" w:fill="auto"/>
            <w:vAlign w:val="bottom"/>
          </w:tcPr>
          <w:p w:rsidR="00700350" w:rsidRPr="00CB54E6" w:rsidRDefault="00700350" w:rsidP="008E2A70">
            <w:pPr>
              <w:ind w:left="0"/>
              <w:rPr>
                <w:szCs w:val="14"/>
              </w:rPr>
            </w:pPr>
            <w:r w:rsidRPr="00CB54E6">
              <w:rPr>
                <w:szCs w:val="14"/>
              </w:rPr>
              <w:t>Minimalna wartość Is dla dróg o ruchu lekkim i średnim</w:t>
            </w:r>
          </w:p>
        </w:tc>
        <w:tc>
          <w:tcPr>
            <w:tcW w:w="2440" w:type="dxa"/>
            <w:shd w:val="clear" w:color="auto" w:fill="auto"/>
            <w:vAlign w:val="bottom"/>
          </w:tcPr>
          <w:p w:rsidR="00700350" w:rsidRPr="00CB54E6" w:rsidRDefault="00700350" w:rsidP="008E2A70">
            <w:pPr>
              <w:ind w:left="0"/>
              <w:rPr>
                <w:szCs w:val="14"/>
              </w:rPr>
            </w:pPr>
            <w:r w:rsidRPr="00CB54E6">
              <w:rPr>
                <w:szCs w:val="14"/>
              </w:rPr>
              <w:t>Minimalna wartość Is dla dróg o ruchu ciężkim i b. ciężkim</w:t>
            </w:r>
          </w:p>
        </w:tc>
      </w:tr>
      <w:tr w:rsidR="00012117" w:rsidRPr="00CB54E6" w:rsidTr="00700350">
        <w:trPr>
          <w:trHeight w:val="290"/>
        </w:trPr>
        <w:tc>
          <w:tcPr>
            <w:tcW w:w="2911" w:type="dxa"/>
            <w:shd w:val="clear" w:color="auto" w:fill="auto"/>
            <w:vAlign w:val="bottom"/>
          </w:tcPr>
          <w:p w:rsidR="00012117" w:rsidRPr="00CB54E6" w:rsidRDefault="00012117" w:rsidP="008E2A70">
            <w:pPr>
              <w:ind w:left="0"/>
              <w:rPr>
                <w:szCs w:val="14"/>
              </w:rPr>
            </w:pPr>
            <w:r w:rsidRPr="00CB54E6">
              <w:rPr>
                <w:szCs w:val="14"/>
              </w:rPr>
              <w:t>Dla nasypów powyżej 1,2 m</w:t>
            </w:r>
          </w:p>
        </w:tc>
        <w:tc>
          <w:tcPr>
            <w:tcW w:w="2600" w:type="dxa"/>
            <w:shd w:val="clear" w:color="auto" w:fill="auto"/>
            <w:vAlign w:val="bottom"/>
          </w:tcPr>
          <w:p w:rsidR="00012117" w:rsidRPr="00CB54E6" w:rsidRDefault="00012117" w:rsidP="008E2A70">
            <w:pPr>
              <w:ind w:left="0"/>
              <w:rPr>
                <w:szCs w:val="14"/>
              </w:rPr>
            </w:pPr>
            <w:r w:rsidRPr="00CB54E6">
              <w:rPr>
                <w:szCs w:val="14"/>
              </w:rPr>
              <w:t>0,95</w:t>
            </w:r>
          </w:p>
        </w:tc>
        <w:tc>
          <w:tcPr>
            <w:tcW w:w="2440" w:type="dxa"/>
            <w:shd w:val="clear" w:color="auto" w:fill="auto"/>
            <w:vAlign w:val="bottom"/>
          </w:tcPr>
          <w:p w:rsidR="00012117" w:rsidRPr="00CB54E6" w:rsidRDefault="00012117" w:rsidP="008E2A70">
            <w:pPr>
              <w:ind w:left="0"/>
              <w:rPr>
                <w:szCs w:val="14"/>
              </w:rPr>
            </w:pPr>
            <w:r w:rsidRPr="00CB54E6">
              <w:rPr>
                <w:szCs w:val="14"/>
              </w:rPr>
              <w:t>0,97</w:t>
            </w:r>
          </w:p>
        </w:tc>
      </w:tr>
      <w:tr w:rsidR="00012117" w:rsidRPr="00CB54E6" w:rsidTr="00700350">
        <w:trPr>
          <w:trHeight w:val="290"/>
        </w:trPr>
        <w:tc>
          <w:tcPr>
            <w:tcW w:w="2911" w:type="dxa"/>
            <w:shd w:val="clear" w:color="auto" w:fill="auto"/>
            <w:vAlign w:val="bottom"/>
          </w:tcPr>
          <w:p w:rsidR="00012117" w:rsidRPr="00CB54E6" w:rsidRDefault="00012117" w:rsidP="008E2A70">
            <w:pPr>
              <w:ind w:left="0"/>
              <w:rPr>
                <w:szCs w:val="14"/>
              </w:rPr>
            </w:pPr>
            <w:r w:rsidRPr="00CB54E6">
              <w:rPr>
                <w:szCs w:val="14"/>
              </w:rPr>
              <w:t>Dla nasypów 0,2 - 1,2 m</w:t>
            </w:r>
          </w:p>
        </w:tc>
        <w:tc>
          <w:tcPr>
            <w:tcW w:w="2600" w:type="dxa"/>
            <w:shd w:val="clear" w:color="auto" w:fill="auto"/>
            <w:vAlign w:val="bottom"/>
          </w:tcPr>
          <w:p w:rsidR="00012117" w:rsidRPr="00CB54E6" w:rsidRDefault="00012117" w:rsidP="008E2A70">
            <w:pPr>
              <w:ind w:left="0"/>
              <w:rPr>
                <w:szCs w:val="14"/>
              </w:rPr>
            </w:pPr>
            <w:r w:rsidRPr="00CB54E6">
              <w:rPr>
                <w:szCs w:val="14"/>
              </w:rPr>
              <w:t>0,97</w:t>
            </w:r>
          </w:p>
        </w:tc>
        <w:tc>
          <w:tcPr>
            <w:tcW w:w="2440" w:type="dxa"/>
            <w:shd w:val="clear" w:color="auto" w:fill="auto"/>
            <w:vAlign w:val="bottom"/>
          </w:tcPr>
          <w:p w:rsidR="00012117" w:rsidRPr="00CB54E6" w:rsidRDefault="00012117" w:rsidP="008E2A70">
            <w:pPr>
              <w:ind w:left="0"/>
              <w:rPr>
                <w:szCs w:val="14"/>
              </w:rPr>
            </w:pPr>
            <w:r w:rsidRPr="00CB54E6">
              <w:rPr>
                <w:szCs w:val="14"/>
              </w:rPr>
              <w:t>1,00</w:t>
            </w:r>
          </w:p>
        </w:tc>
      </w:tr>
      <w:tr w:rsidR="00012117" w:rsidRPr="00CB54E6" w:rsidTr="00700350">
        <w:trPr>
          <w:trHeight w:val="290"/>
        </w:trPr>
        <w:tc>
          <w:tcPr>
            <w:tcW w:w="2911" w:type="dxa"/>
            <w:shd w:val="clear" w:color="auto" w:fill="auto"/>
            <w:vAlign w:val="bottom"/>
          </w:tcPr>
          <w:p w:rsidR="00012117" w:rsidRPr="00CB54E6" w:rsidRDefault="00012117" w:rsidP="008E2A70">
            <w:pPr>
              <w:ind w:left="0"/>
              <w:rPr>
                <w:szCs w:val="14"/>
              </w:rPr>
            </w:pPr>
            <w:r w:rsidRPr="00CB54E6">
              <w:rPr>
                <w:szCs w:val="14"/>
              </w:rPr>
              <w:t>Dla nasypów mniejszych niż 0,2 m</w:t>
            </w:r>
          </w:p>
        </w:tc>
        <w:tc>
          <w:tcPr>
            <w:tcW w:w="2600" w:type="dxa"/>
            <w:shd w:val="clear" w:color="auto" w:fill="auto"/>
            <w:vAlign w:val="bottom"/>
          </w:tcPr>
          <w:p w:rsidR="00012117" w:rsidRPr="00CB54E6" w:rsidRDefault="00012117" w:rsidP="008E2A70">
            <w:pPr>
              <w:ind w:left="0"/>
              <w:rPr>
                <w:szCs w:val="14"/>
              </w:rPr>
            </w:pPr>
            <w:r w:rsidRPr="00CB54E6">
              <w:rPr>
                <w:szCs w:val="14"/>
              </w:rPr>
              <w:t>1,00</w:t>
            </w:r>
          </w:p>
        </w:tc>
        <w:tc>
          <w:tcPr>
            <w:tcW w:w="2440" w:type="dxa"/>
            <w:shd w:val="clear" w:color="auto" w:fill="auto"/>
            <w:vAlign w:val="bottom"/>
          </w:tcPr>
          <w:p w:rsidR="00012117" w:rsidRPr="00CB54E6" w:rsidRDefault="00012117" w:rsidP="008E2A70">
            <w:pPr>
              <w:ind w:left="0"/>
              <w:rPr>
                <w:szCs w:val="14"/>
              </w:rPr>
            </w:pPr>
            <w:r w:rsidRPr="00CB54E6">
              <w:rPr>
                <w:szCs w:val="14"/>
              </w:rPr>
              <w:t>1,00</w:t>
            </w:r>
          </w:p>
        </w:tc>
      </w:tr>
    </w:tbl>
    <w:p w:rsidR="00012117" w:rsidRPr="00CB54E6" w:rsidRDefault="00012117" w:rsidP="00D942ED">
      <w:pPr>
        <w:pStyle w:val="Akapitzlist"/>
        <w:numPr>
          <w:ilvl w:val="2"/>
          <w:numId w:val="15"/>
        </w:numPr>
        <w:tabs>
          <w:tab w:val="left" w:pos="567"/>
        </w:tabs>
        <w:ind w:left="0" w:firstLine="0"/>
        <w:rPr>
          <w:b/>
          <w:szCs w:val="14"/>
        </w:rPr>
      </w:pPr>
      <w:r w:rsidRPr="00CB54E6">
        <w:rPr>
          <w:b/>
          <w:szCs w:val="14"/>
        </w:rPr>
        <w:t>Zasady wykonania nasypów</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Ogólne zasady wykonywania nasypów</w:t>
      </w:r>
    </w:p>
    <w:p w:rsidR="00012117" w:rsidRPr="00CB54E6" w:rsidRDefault="00012117" w:rsidP="008E2A70">
      <w:pPr>
        <w:ind w:left="0"/>
        <w:rPr>
          <w:szCs w:val="14"/>
        </w:rPr>
      </w:pPr>
      <w:r w:rsidRPr="00CB54E6">
        <w:rPr>
          <w:szCs w:val="14"/>
        </w:rPr>
        <w:t>Nasypy powinny być wznoszone przy zachowaniu przekroju poprzecznego i profilu podłużnego, które określono w dokumentacji projektowej, z uwzględnieniem ewentualnych zmian wprowadzonych zawczasu przez Inspektora.</w:t>
      </w:r>
    </w:p>
    <w:p w:rsidR="00012117" w:rsidRPr="00CB54E6" w:rsidRDefault="00012117" w:rsidP="008E2A70">
      <w:pPr>
        <w:ind w:left="0"/>
        <w:rPr>
          <w:szCs w:val="14"/>
        </w:rPr>
      </w:pPr>
      <w:r w:rsidRPr="00CB54E6">
        <w:rPr>
          <w:szCs w:val="14"/>
        </w:rPr>
        <w:t>W celu zapewnienia stateczności nasypu i jego równomiernego osiadania należy przestrzegać następujących</w:t>
      </w:r>
    </w:p>
    <w:p w:rsidR="00012117" w:rsidRPr="00CB54E6" w:rsidRDefault="00012117" w:rsidP="008E2A70">
      <w:pPr>
        <w:ind w:left="0"/>
        <w:rPr>
          <w:szCs w:val="14"/>
        </w:rPr>
      </w:pPr>
      <w:r w:rsidRPr="00CB54E6">
        <w:rPr>
          <w:szCs w:val="14"/>
        </w:rPr>
        <w:t>zasad:</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Nasypy należy wykonywać metodą warstwową, z gruntów przydatnych do budowy nasypów. Nasypy powinny być wznoszone równomiernie na całej szerokości.</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Grubość warstwy w stanie luźnym powinna być odpowiednio dobrana w zależności od rodzaju gruntu i sprzętu używanego do zagęszczania. Przystąpienie do wbudowania kolejnej warstwy nasypu może nastąpić dopiero po stwierdzeniu przez Inspektora Nadzoru prawidłowego wykonania warstwy poprzedniej.</w:t>
      </w:r>
    </w:p>
    <w:p w:rsidR="00A208BE" w:rsidRPr="00CB54E6" w:rsidRDefault="00012117" w:rsidP="00D942ED">
      <w:pPr>
        <w:pStyle w:val="Akapitzlist"/>
        <w:numPr>
          <w:ilvl w:val="0"/>
          <w:numId w:val="44"/>
        </w:numPr>
        <w:tabs>
          <w:tab w:val="left" w:pos="142"/>
        </w:tabs>
        <w:ind w:left="0" w:firstLine="0"/>
        <w:rPr>
          <w:szCs w:val="14"/>
        </w:rPr>
      </w:pPr>
      <w:r w:rsidRPr="00CB54E6">
        <w:rPr>
          <w:szCs w:val="14"/>
        </w:rPr>
        <w:t>Grunty o różnych właściwościach należy wbudowywać w oddzielnych warstwach, o jednakowej grubo</w:t>
      </w:r>
      <w:r w:rsidR="00A208BE" w:rsidRPr="00CB54E6">
        <w:rPr>
          <w:szCs w:val="14"/>
        </w:rPr>
        <w:t>ści na całej szerokości nasypu.</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Grunty spoiste należy wbudowywać w dolne, a grunty niespoiste w górne warstwy nasypu.</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Warstwy gruntu przepuszczalnego należy wbudowywać poziomo, a warstwy gruntu mało przepuszczalnego ze spadkiem górnej powierzchni około 4% +1%. Kiedy nasyp jest budowany w terenie płaskim spadek powinien być obustronny, gdy nasyp jest budowany na zboczu spadek powinien być jednostronny, zgodny z jego pochyleniem. Ukształtowanie powierzchni warstwy powinno uniemożliwiać lokalne gromadzenie się wody.</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Górne warstwy nasypu, o grubości co najmniej 0,50 metra należy wykonać z gruntów niewysadzinowych, o wskaźniku wodoprzepuszczalności „k” nie mniejszym od 8 m/dobę. Jeżeli Wykonawca nie dysponuje gruntem o takich właściwościach, Inżynier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w:t>
      </w:r>
    </w:p>
    <w:p w:rsidR="00012117" w:rsidRPr="00CB54E6" w:rsidRDefault="00012117" w:rsidP="00D942ED">
      <w:pPr>
        <w:pStyle w:val="Akapitzlist"/>
        <w:numPr>
          <w:ilvl w:val="0"/>
          <w:numId w:val="44"/>
        </w:numPr>
        <w:tabs>
          <w:tab w:val="left" w:pos="142"/>
        </w:tabs>
        <w:ind w:left="0" w:firstLine="0"/>
        <w:rPr>
          <w:szCs w:val="14"/>
        </w:rPr>
      </w:pPr>
      <w:r w:rsidRPr="00CB54E6">
        <w:rPr>
          <w:szCs w:val="14"/>
        </w:rPr>
        <w:t>Grunt przewieziony w miejsce wbudowania powinien być bezzwłocznie wbudowany w nasyp. Inżynier może dopuścić czasowe składowanie gruntu, pod warunkiem jego zabezpieczenia przed nadmiernym zawilgoceniem.</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Poszerzenie nasypu</w:t>
      </w:r>
    </w:p>
    <w:p w:rsidR="00012117" w:rsidRPr="00CB54E6" w:rsidRDefault="00012117" w:rsidP="008E2A70">
      <w:pPr>
        <w:ind w:left="0"/>
        <w:rPr>
          <w:szCs w:val="14"/>
        </w:rPr>
      </w:pPr>
      <w:r w:rsidRPr="00CB54E6">
        <w:rPr>
          <w:szCs w:val="14"/>
        </w:rPr>
        <w:t>Przy poszerzeniu istniejącego nasypu należy wykonywać w jego skarpie stopnie o szerokości do 1,0 metra. Spadek górnej powierzchni stopni powinien wynosić 4% +1% w kierunku zgodnym z pochyleniem skarpy.</w:t>
      </w:r>
    </w:p>
    <w:p w:rsidR="00012117" w:rsidRPr="00CB54E6" w:rsidRDefault="00012117" w:rsidP="008E2A70">
      <w:pPr>
        <w:ind w:left="0"/>
        <w:rPr>
          <w:szCs w:val="14"/>
        </w:rPr>
      </w:pPr>
      <w:r w:rsidRPr="00CB54E6">
        <w:rPr>
          <w:szCs w:val="14"/>
        </w:rPr>
        <w:t>Wycięcie stopni obowiązuje zawsze przy wykonywaniu styku dwóch przyległych części nasypu, wykonanych z gruntów o różnych właściwościach lub w różnym czasie.</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Wykonywanie nasypów w okresie deszczów</w:t>
      </w:r>
    </w:p>
    <w:p w:rsidR="00012117" w:rsidRPr="00CB54E6" w:rsidRDefault="00012117" w:rsidP="008E2A70">
      <w:pPr>
        <w:ind w:left="0"/>
        <w:rPr>
          <w:szCs w:val="14"/>
        </w:rPr>
      </w:pPr>
      <w:r w:rsidRPr="00CB54E6">
        <w:rPr>
          <w:szCs w:val="14"/>
        </w:rPr>
        <w:t>Wykonywanie nasypów należy przerwać, jeżeli wilgotność gruntu przekracza wartość dopuszczalną, to znaczy jest większa od wilgotności optymalnej o więcej niż 10% jej wartości.</w:t>
      </w:r>
    </w:p>
    <w:p w:rsidR="00012117" w:rsidRPr="00CB54E6" w:rsidRDefault="00012117" w:rsidP="008E2A70">
      <w:pPr>
        <w:ind w:left="0"/>
        <w:rPr>
          <w:szCs w:val="14"/>
        </w:rPr>
      </w:pPr>
      <w:r w:rsidRPr="00CB54E6">
        <w:rPr>
          <w:szCs w:val="14"/>
        </w:rPr>
        <w:t>Na warstwie gruntu nadmiernie zawilgoconego nie wolno układać następnej warstwy gruntu.</w:t>
      </w:r>
    </w:p>
    <w:p w:rsidR="00012117" w:rsidRPr="00CB54E6" w:rsidRDefault="00012117" w:rsidP="008E2A70">
      <w:pPr>
        <w:ind w:left="0"/>
        <w:rPr>
          <w:szCs w:val="14"/>
        </w:rPr>
      </w:pPr>
      <w:r w:rsidRPr="00CB54E6">
        <w:rPr>
          <w:szCs w:val="14"/>
        </w:rPr>
        <w:t>Osuszenie można przeprowadzić w sposób mechaniczny lub chemiczny, poprzez wymieszanie z wapnem palonym albo hydratyzowanym.</w:t>
      </w:r>
    </w:p>
    <w:p w:rsidR="00012117" w:rsidRPr="00CB54E6" w:rsidRDefault="00012117" w:rsidP="008E2A70">
      <w:pPr>
        <w:ind w:left="0"/>
        <w:rPr>
          <w:szCs w:val="14"/>
        </w:rPr>
      </w:pPr>
      <w:r w:rsidRPr="00CB54E6">
        <w:rPr>
          <w:szCs w:val="14"/>
        </w:rPr>
        <w:t>W celu zabezpieczenia nasypu przed nadmiernym zawilgoceniem, poszczególne jego warstwy oraz korona nasypu po zakończeniu robót ziemnych powinny być równe i mieć spadki potrzebne do prawidłowego odwodnienia, według p. 5.23.1, poz. d).</w:t>
      </w:r>
    </w:p>
    <w:p w:rsidR="00012117" w:rsidRPr="00CB54E6" w:rsidRDefault="00012117" w:rsidP="008E2A70">
      <w:pPr>
        <w:ind w:left="0"/>
        <w:rPr>
          <w:szCs w:val="14"/>
        </w:rPr>
      </w:pPr>
      <w:r w:rsidRPr="00CB54E6">
        <w:rPr>
          <w:szCs w:val="14"/>
        </w:rPr>
        <w:t>W okresie deszczowym nie należy pozostawiać niezagęszczonej warstwy do dnia następnego. Jeżeli warstwa gruntu niezagęszczonego uległa przewilgoceniu, a Wykonawca nie jest w stanie osuszyć jej i zagęścić w czasie zaakceptowanym przez Inspektora, to może on nakazać Wykonawcy usunięcie wadliwej warstwy.</w:t>
      </w:r>
    </w:p>
    <w:p w:rsidR="00012117" w:rsidRPr="00CB54E6" w:rsidRDefault="00012117" w:rsidP="00D942ED">
      <w:pPr>
        <w:pStyle w:val="Akapitzlist"/>
        <w:numPr>
          <w:ilvl w:val="3"/>
          <w:numId w:val="15"/>
        </w:numPr>
        <w:tabs>
          <w:tab w:val="left" w:pos="709"/>
        </w:tabs>
        <w:ind w:left="0" w:firstLine="0"/>
        <w:rPr>
          <w:b/>
          <w:szCs w:val="14"/>
        </w:rPr>
      </w:pPr>
      <w:bookmarkStart w:id="11" w:name="page32"/>
      <w:bookmarkEnd w:id="11"/>
      <w:r w:rsidRPr="00CB54E6">
        <w:rPr>
          <w:b/>
          <w:szCs w:val="14"/>
        </w:rPr>
        <w:t>Wykonywanie nasypów w okresie mrozów</w:t>
      </w:r>
    </w:p>
    <w:p w:rsidR="00012117" w:rsidRPr="00CB54E6" w:rsidRDefault="00012117" w:rsidP="008E2A70">
      <w:pPr>
        <w:ind w:left="0"/>
        <w:rPr>
          <w:szCs w:val="14"/>
        </w:rPr>
      </w:pPr>
      <w:r w:rsidRPr="00CB54E6">
        <w:rPr>
          <w:szCs w:val="14"/>
        </w:rPr>
        <w:t>Niedopuszczalne jest wykonywanie nasypów w temperaturze przy której nie jest możliwe osiągnięcie w nasypie wymaganego wskaźnika zagęszczenia gruntów.</w:t>
      </w:r>
    </w:p>
    <w:p w:rsidR="00012117" w:rsidRPr="00CB54E6" w:rsidRDefault="00012117" w:rsidP="008E2A70">
      <w:pPr>
        <w:ind w:left="0"/>
        <w:rPr>
          <w:szCs w:val="14"/>
        </w:rPr>
      </w:pPr>
      <w:r w:rsidRPr="00CB54E6">
        <w:rPr>
          <w:szCs w:val="14"/>
        </w:rPr>
        <w:t>Nie dopuszcza się wbudowania w nasyp gruntów zamarzniętych lub gruntów przemieszanych ze śniegiem lub lodem.</w:t>
      </w:r>
    </w:p>
    <w:p w:rsidR="00012117" w:rsidRPr="00CB54E6" w:rsidRDefault="00012117" w:rsidP="008E2A70">
      <w:pPr>
        <w:ind w:left="0"/>
        <w:rPr>
          <w:szCs w:val="14"/>
        </w:rPr>
      </w:pPr>
      <w:r w:rsidRPr="00CB54E6">
        <w:rPr>
          <w:szCs w:val="14"/>
        </w:rPr>
        <w:t>W czasie dużych opadów śniegu wykonywanie nasypów powinno być przerwane. Przed wznowieniem prac należy usunąć śnieg z powierzchni wznoszonego nasypu.</w:t>
      </w:r>
    </w:p>
    <w:p w:rsidR="00012117" w:rsidRPr="00CB54E6" w:rsidRDefault="00012117" w:rsidP="008E2A70">
      <w:pPr>
        <w:ind w:left="0"/>
        <w:rPr>
          <w:szCs w:val="14"/>
        </w:rPr>
      </w:pPr>
      <w:r w:rsidRPr="00CB54E6">
        <w:rPr>
          <w:szCs w:val="14"/>
        </w:rPr>
        <w:t>Jeżeli warstwa niezagęszczonego gruntu zamarzła, to nie należy jej przed rozmarznięciem zagęszczać ani układać na niej następnych warstw.</w:t>
      </w:r>
    </w:p>
    <w:p w:rsidR="00700350" w:rsidRPr="00CB54E6" w:rsidRDefault="00700350">
      <w:pPr>
        <w:suppressAutoHyphens w:val="0"/>
        <w:overflowPunct/>
        <w:autoSpaceDE/>
        <w:ind w:left="0"/>
        <w:textAlignment w:val="auto"/>
        <w:rPr>
          <w:rFonts w:eastAsia="Arial Narrow" w:cs="Arial Narrow"/>
          <w:b/>
          <w:szCs w:val="14"/>
          <w:lang w:eastAsia="en-US"/>
        </w:rPr>
      </w:pPr>
      <w:r w:rsidRPr="00CB54E6">
        <w:rPr>
          <w:b/>
          <w:szCs w:val="14"/>
        </w:rPr>
        <w:br w:type="page"/>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lastRenderedPageBreak/>
        <w:t>Zagęszczenie gruntu</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Ogólne zasady zagęszczania gruntu</w:t>
      </w:r>
    </w:p>
    <w:p w:rsidR="00012117" w:rsidRPr="00CB54E6" w:rsidRDefault="00012117" w:rsidP="009544D7">
      <w:pPr>
        <w:ind w:left="0"/>
        <w:rPr>
          <w:szCs w:val="14"/>
        </w:rPr>
      </w:pPr>
      <w:r w:rsidRPr="00CB54E6">
        <w:rPr>
          <w:szCs w:val="14"/>
        </w:rPr>
        <w:t>Każda warstwa gruntu jak najszybciej po jej rozłożeniu, powinna być zagęszczona z zastosowaniem sprzętu odpowiedniego dla danego rodzaju gruntu oraz występujących warunków.</w:t>
      </w:r>
    </w:p>
    <w:p w:rsidR="00012117" w:rsidRPr="00CB54E6" w:rsidRDefault="00012117" w:rsidP="009544D7">
      <w:pPr>
        <w:ind w:left="0"/>
        <w:rPr>
          <w:szCs w:val="14"/>
        </w:rPr>
      </w:pPr>
      <w:r w:rsidRPr="00CB54E6">
        <w:rPr>
          <w:szCs w:val="14"/>
        </w:rPr>
        <w:t>Rozłożone warstwy gruntu należy zagęszczać od krawędzi nasypu w kierunku jego osi.</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Grubość warstwy</w:t>
      </w:r>
    </w:p>
    <w:p w:rsidR="00012117" w:rsidRPr="00CB54E6" w:rsidRDefault="00012117" w:rsidP="009544D7">
      <w:pPr>
        <w:ind w:left="0"/>
        <w:rPr>
          <w:szCs w:val="14"/>
        </w:rPr>
      </w:pPr>
      <w:r w:rsidRPr="00CB54E6">
        <w:rPr>
          <w:szCs w:val="14"/>
        </w:rPr>
        <w:t>Grubość warstwy zagęszczonego gruntu oraz liczbę przejść maszyny zagęszczającej zaleca się określić doświadczalnie dla każdego rodzaju gruntu i typu maszyny, zgodnie z zasadami podanymi w punkcie 5.2.4.5.</w:t>
      </w:r>
    </w:p>
    <w:p w:rsidR="00012117" w:rsidRPr="00CB54E6" w:rsidRDefault="00012117" w:rsidP="009544D7">
      <w:pPr>
        <w:ind w:left="0"/>
        <w:rPr>
          <w:szCs w:val="14"/>
        </w:rPr>
      </w:pPr>
      <w:r w:rsidRPr="00CB54E6">
        <w:rPr>
          <w:szCs w:val="14"/>
        </w:rPr>
        <w:t>Orientacyjne wartości, dotyczące grubości warstw różnych gruntów oraz liczby przejazdów różnych maszyn do zagęszczania podano w punkcie 3.</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Wilgotność gruntu</w:t>
      </w:r>
    </w:p>
    <w:p w:rsidR="00012117" w:rsidRPr="00CB54E6" w:rsidRDefault="00012117" w:rsidP="009544D7">
      <w:pPr>
        <w:ind w:left="0"/>
        <w:rPr>
          <w:szCs w:val="14"/>
        </w:rPr>
      </w:pPr>
      <w:r w:rsidRPr="00CB54E6">
        <w:rPr>
          <w:szCs w:val="14"/>
        </w:rPr>
        <w:t>Wilgotność gruntu w czasie zagęszczania powinna być równa wilgotności optymalnej, z tolerancją od -20% do +10% jej wartości.</w:t>
      </w:r>
    </w:p>
    <w:p w:rsidR="00012117" w:rsidRPr="00CB54E6" w:rsidRDefault="00012117" w:rsidP="009544D7">
      <w:pPr>
        <w:ind w:left="0"/>
        <w:rPr>
          <w:szCs w:val="14"/>
        </w:rPr>
      </w:pPr>
      <w:r w:rsidRPr="00CB54E6">
        <w:rPr>
          <w:szCs w:val="14"/>
        </w:rPr>
        <w:t>Jeżeli wilgotność naturalna gruntu jest niższa od wilgotności optymalnej o więcej niż 20% jej wartości, to wilgotność gruntu należy zwiększyć przez dodanie wody.</w:t>
      </w:r>
    </w:p>
    <w:p w:rsidR="00012117" w:rsidRPr="00CB54E6" w:rsidRDefault="00012117" w:rsidP="009544D7">
      <w:pPr>
        <w:ind w:left="0"/>
        <w:rPr>
          <w:szCs w:val="14"/>
        </w:rPr>
      </w:pPr>
      <w:r w:rsidRPr="00CB54E6">
        <w:rPr>
          <w:szCs w:val="14"/>
        </w:rPr>
        <w:t>Jeżeli wilgotność gruntu jest wyższa od wilgotności optymalnej o ponad 10% jej wartości, grunt należy osuszyć w sposób mechaniczny lub chemiczny, ewentualnie wykonać drenaż z warstwy gruntu przepuszczalnego. Sposób osuszenia przewilgoconego gruntu powinien być zaakceptowany przez Inspektora.</w:t>
      </w:r>
    </w:p>
    <w:p w:rsidR="00012117" w:rsidRPr="00CB54E6" w:rsidRDefault="00012117" w:rsidP="009544D7">
      <w:pPr>
        <w:ind w:left="0"/>
        <w:rPr>
          <w:szCs w:val="14"/>
        </w:rPr>
      </w:pPr>
      <w:r w:rsidRPr="00CB54E6">
        <w:rPr>
          <w:szCs w:val="14"/>
        </w:rPr>
        <w:t>Sprawdzenie wilgotności gruntu należy przeprowadzać laboratoryjnie, z częstotliwością określoną w punkcie 6.3.2 i 6.3.3.</w:t>
      </w:r>
    </w:p>
    <w:p w:rsidR="00012117" w:rsidRPr="00CB54E6" w:rsidRDefault="00012117" w:rsidP="00D942ED">
      <w:pPr>
        <w:pStyle w:val="Akapitzlist"/>
        <w:numPr>
          <w:ilvl w:val="3"/>
          <w:numId w:val="15"/>
        </w:numPr>
        <w:tabs>
          <w:tab w:val="left" w:pos="709"/>
        </w:tabs>
        <w:ind w:left="0" w:firstLine="0"/>
        <w:rPr>
          <w:b/>
          <w:szCs w:val="14"/>
        </w:rPr>
      </w:pPr>
      <w:r w:rsidRPr="00CB54E6">
        <w:rPr>
          <w:b/>
          <w:szCs w:val="14"/>
        </w:rPr>
        <w:t>Wymagania dotyczące zagęszczania</w:t>
      </w:r>
    </w:p>
    <w:p w:rsidR="00012117" w:rsidRPr="00CB54E6" w:rsidRDefault="00012117" w:rsidP="008E2A70">
      <w:pPr>
        <w:ind w:left="0"/>
        <w:rPr>
          <w:szCs w:val="14"/>
        </w:rPr>
      </w:pPr>
      <w:r w:rsidRPr="00CB54E6">
        <w:rPr>
          <w:szCs w:val="14"/>
        </w:rPr>
        <w:t>Każda warstwa gruntu powinna być zagęszczona jak najszybciej po jej rozłożeniu z zastosowaniem sprzętu odpowiedniego dla danego rodzaju gruntu oraz występujących warunków.</w:t>
      </w:r>
    </w:p>
    <w:p w:rsidR="00012117" w:rsidRPr="00CB54E6" w:rsidRDefault="00012117" w:rsidP="008E2A70">
      <w:pPr>
        <w:ind w:left="0"/>
        <w:rPr>
          <w:szCs w:val="14"/>
        </w:rPr>
      </w:pPr>
      <w:r w:rsidRPr="00CB54E6">
        <w:rPr>
          <w:szCs w:val="14"/>
        </w:rPr>
        <w:t>Wymaganą wilgotność zagęszczanego gruntu, procedurę zagęszczania i grubość warstw należy określić doświadczalnie podczas próbnego zagęszczania stosowanym sprzętem.</w:t>
      </w:r>
    </w:p>
    <w:p w:rsidR="00012117" w:rsidRPr="00CB54E6" w:rsidRDefault="00012117" w:rsidP="008E2A70">
      <w:pPr>
        <w:ind w:left="0"/>
        <w:rPr>
          <w:szCs w:val="14"/>
        </w:rPr>
      </w:pPr>
      <w:r w:rsidRPr="00CB54E6">
        <w:rPr>
          <w:szCs w:val="14"/>
        </w:rPr>
        <w:t>Rozłożone warstwy gruntu należy zagęszczać od krawędzi nasypu w kierunku jego osi. Kolejną warstwę gruntu można układać po stwierdzeniu uzyskania wymaganych parametrów już ułożonej warstwy.</w:t>
      </w:r>
    </w:p>
    <w:p w:rsidR="00012117" w:rsidRPr="00CB54E6" w:rsidRDefault="00012117" w:rsidP="008E2A70">
      <w:pPr>
        <w:ind w:left="0"/>
        <w:rPr>
          <w:szCs w:val="14"/>
        </w:rPr>
      </w:pPr>
      <w:r w:rsidRPr="00CB54E6">
        <w:rPr>
          <w:szCs w:val="14"/>
        </w:rPr>
        <w:t>Uzyskanie przez grunty w budowli ziemnej wymaganych cech nośności sprawdza się przez badanie wskaźnika zagęszczenia Is oraz wtórnego modułu odkształcenia E2.</w:t>
      </w:r>
    </w:p>
    <w:p w:rsidR="00012117" w:rsidRPr="00CB54E6" w:rsidRDefault="00012117" w:rsidP="008E2A70">
      <w:pPr>
        <w:ind w:left="0"/>
        <w:rPr>
          <w:szCs w:val="14"/>
        </w:rPr>
      </w:pPr>
      <w:r w:rsidRPr="00CB54E6">
        <w:rPr>
          <w:szCs w:val="14"/>
        </w:rPr>
        <w:t>Oceny zagęszczenia należy dokonywać na podstawie wskaźnika zagęszczenia Is.</w:t>
      </w:r>
    </w:p>
    <w:p w:rsidR="00012117" w:rsidRPr="00CB54E6" w:rsidRDefault="00012117" w:rsidP="008E2A70">
      <w:pPr>
        <w:ind w:left="0"/>
        <w:rPr>
          <w:szCs w:val="14"/>
        </w:rPr>
      </w:pPr>
      <w:r w:rsidRPr="00CB54E6">
        <w:rPr>
          <w:szCs w:val="14"/>
        </w:rPr>
        <w:t>Wskaźnik zagęszczenia gruntów w nasypach, nie może być mniejszy niż określony wg PN-S-02205 rys. nr 3.</w:t>
      </w:r>
    </w:p>
    <w:p w:rsidR="00012117" w:rsidRPr="00CB54E6" w:rsidRDefault="00012117" w:rsidP="008E2A70">
      <w:pPr>
        <w:ind w:left="0"/>
        <w:rPr>
          <w:szCs w:val="14"/>
        </w:rPr>
      </w:pPr>
      <w:r w:rsidRPr="00CB54E6">
        <w:rPr>
          <w:szCs w:val="14"/>
        </w:rPr>
        <w:t xml:space="preserve">Na skarpach powierzchniowa warstwa gruntu grubości do 20 cm powinna mieć wskaźnik zagęszczenia Is </w:t>
      </w:r>
      <w:r w:rsidRPr="00CB54E6">
        <w:rPr>
          <w:szCs w:val="14"/>
        </w:rPr>
        <w:sym w:font="Symbol" w:char="F0B3"/>
      </w:r>
      <w:r w:rsidRPr="00CB54E6">
        <w:rPr>
          <w:szCs w:val="14"/>
        </w:rPr>
        <w:t xml:space="preserve"> 0,95.</w:t>
      </w:r>
    </w:p>
    <w:p w:rsidR="00012117" w:rsidRPr="00CB54E6" w:rsidRDefault="00012117" w:rsidP="008E2A70">
      <w:pPr>
        <w:ind w:left="0"/>
        <w:rPr>
          <w:szCs w:val="14"/>
        </w:rPr>
      </w:pPr>
      <w:r w:rsidRPr="00CB54E6">
        <w:rPr>
          <w:szCs w:val="14"/>
        </w:rPr>
        <w:t>Jako kryterium zastępcze oceny wymaganego zagęszczenia gruntów, dla których trudne jest pomierzenie wskaźnika zagęszczenia, należy przyjmować wartość wskaźnika odkształcenia Io wg załącznika B normy PN-S-02205 [11], równego stosunkowi odkształcenia wtórnego E2 do pierwotnego E1.</w:t>
      </w:r>
    </w:p>
    <w:p w:rsidR="00012117" w:rsidRPr="00CB54E6" w:rsidRDefault="00012117" w:rsidP="008E2A70">
      <w:pPr>
        <w:ind w:left="0"/>
        <w:rPr>
          <w:szCs w:val="14"/>
        </w:rPr>
      </w:pPr>
      <w:r w:rsidRPr="00CB54E6">
        <w:rPr>
          <w:szCs w:val="14"/>
        </w:rPr>
        <w:t>Wskaźnik odkształcenia Io dla żwirów, pospółek i piasków nie powinien być większy niż 2,2,</w:t>
      </w:r>
    </w:p>
    <w:p w:rsidR="00012117" w:rsidRPr="00CB54E6" w:rsidRDefault="00012117" w:rsidP="008E2A70">
      <w:pPr>
        <w:ind w:left="0"/>
        <w:rPr>
          <w:szCs w:val="14"/>
        </w:rPr>
      </w:pPr>
      <w:r w:rsidRPr="00CB54E6">
        <w:rPr>
          <w:szCs w:val="14"/>
        </w:rPr>
        <w:t>Całościowej oceny cech nośności warstwy gruntu dokonuje się na podstawie pomiaru wtórnego modułu odkształcenia E2, za pomocą obciążenia statycznego płytą o średnicy 300 mm. Wymagane minimalne wartości wtórnego modułu odkształcenia E2 należy przyjmować wg PN-S-02205 jak dla dróg o ruchu ciężkim i b. ciężkim.</w:t>
      </w:r>
    </w:p>
    <w:p w:rsidR="00012117" w:rsidRPr="00CB54E6" w:rsidRDefault="00012117" w:rsidP="008E2A70">
      <w:pPr>
        <w:ind w:left="0"/>
        <w:rPr>
          <w:szCs w:val="14"/>
        </w:rPr>
      </w:pPr>
      <w:r w:rsidRPr="00CB54E6">
        <w:rPr>
          <w:szCs w:val="14"/>
        </w:rPr>
        <w:t>Jeżeli badania kontrolne wykażą, że zagęszczenie warstwy nie jest wystarczające to Wykonawca powinien spulchnić warstwę, doprowadzić grunt do wilgotności optymalnej i powtórnie zagęścić.</w:t>
      </w:r>
    </w:p>
    <w:p w:rsidR="00012117" w:rsidRPr="00CB54E6" w:rsidRDefault="00012117" w:rsidP="008E2A70">
      <w:pPr>
        <w:ind w:left="0"/>
        <w:rPr>
          <w:szCs w:val="14"/>
        </w:rPr>
      </w:pPr>
      <w:r w:rsidRPr="00CB54E6">
        <w:rPr>
          <w:szCs w:val="14"/>
        </w:rPr>
        <w:t>Jeżeli powtórne zagęszczenie nie spowoduje uzyskania wymaganego wskaźnika zagęszczenia Wykonawca powinien usunąć warstwę i wbudować nowy materiał, o ile Inspektor Nadzoru nie zezwoli na ponowienie próby prawidłowego zagęszczenia warstwy.</w:t>
      </w:r>
    </w:p>
    <w:p w:rsidR="00E53A9E" w:rsidRPr="00CB54E6" w:rsidRDefault="00E53A9E" w:rsidP="00D942ED">
      <w:pPr>
        <w:numPr>
          <w:ilvl w:val="1"/>
          <w:numId w:val="15"/>
        </w:numPr>
        <w:tabs>
          <w:tab w:val="left" w:pos="426"/>
        </w:tabs>
        <w:ind w:left="0" w:firstLine="0"/>
        <w:rPr>
          <w:b/>
          <w:szCs w:val="14"/>
        </w:rPr>
      </w:pPr>
      <w:r w:rsidRPr="00CB54E6">
        <w:rPr>
          <w:b/>
          <w:szCs w:val="14"/>
        </w:rPr>
        <w:t xml:space="preserve">SCHODKOWANIE SKARP </w:t>
      </w:r>
    </w:p>
    <w:p w:rsidR="00E53A9E" w:rsidRPr="00CB54E6" w:rsidRDefault="00E53A9E" w:rsidP="008E2A70">
      <w:pPr>
        <w:ind w:left="0"/>
        <w:rPr>
          <w:szCs w:val="14"/>
        </w:rPr>
      </w:pPr>
      <w:r w:rsidRPr="00CB54E6">
        <w:rPr>
          <w:szCs w:val="14"/>
        </w:rPr>
        <w:t>Przy poszerzeniu istniejącego nasypu należy wykonywać w jego skarpie stopnie o wysokości 0,5 m. Spadek górnej powierzchni stopni powinien wynosić 4% ±1% w kierunku zgodnym z pochyleniem skarpy. Wycięcie stopni obowiązuje zawsze przy wykonywaniu styku dwóch przyległych części nasypu, wykonanych z gruntów o różnych właściwościach lub różnym czasie.</w:t>
      </w:r>
    </w:p>
    <w:p w:rsidR="00012117" w:rsidRPr="00CB54E6" w:rsidRDefault="00012117" w:rsidP="00D942ED">
      <w:pPr>
        <w:numPr>
          <w:ilvl w:val="0"/>
          <w:numId w:val="15"/>
        </w:numPr>
        <w:tabs>
          <w:tab w:val="left" w:pos="284"/>
        </w:tabs>
        <w:ind w:left="0" w:firstLine="0"/>
        <w:rPr>
          <w:b/>
          <w:szCs w:val="14"/>
        </w:rPr>
      </w:pPr>
      <w:r w:rsidRPr="00CB54E6">
        <w:rPr>
          <w:b/>
          <w:szCs w:val="14"/>
        </w:rPr>
        <w:t>KONTROLA JAKOŚCI ROBÓT</w:t>
      </w:r>
    </w:p>
    <w:p w:rsidR="009544D7" w:rsidRPr="00CB54E6" w:rsidRDefault="009544D7" w:rsidP="00D942ED">
      <w:pPr>
        <w:pStyle w:val="Akapitzlist"/>
        <w:numPr>
          <w:ilvl w:val="1"/>
          <w:numId w:val="15"/>
        </w:numPr>
        <w:tabs>
          <w:tab w:val="left" w:pos="426"/>
        </w:tabs>
        <w:ind w:left="0" w:right="141" w:firstLine="0"/>
        <w:rPr>
          <w:b/>
        </w:rPr>
      </w:pPr>
      <w:r w:rsidRPr="00CB54E6">
        <w:rPr>
          <w:b/>
        </w:rPr>
        <w:t>Ogólne zasady kontroli jakości robót</w:t>
      </w:r>
    </w:p>
    <w:p w:rsidR="009544D7" w:rsidRPr="00CB54E6" w:rsidRDefault="009544D7" w:rsidP="009544D7">
      <w:pPr>
        <w:pStyle w:val="Tekstpodstawowy"/>
        <w:spacing w:after="0"/>
        <w:ind w:left="0" w:right="141"/>
        <w:rPr>
          <w:szCs w:val="14"/>
        </w:rPr>
      </w:pPr>
      <w:r w:rsidRPr="00CB54E6">
        <w:rPr>
          <w:szCs w:val="14"/>
        </w:rPr>
        <w:t>Ogólne zasady kontroli jakości robót podano w ST D-00.00.00.</w:t>
      </w:r>
    </w:p>
    <w:p w:rsidR="00012117" w:rsidRPr="00CB54E6" w:rsidRDefault="00012117" w:rsidP="00D942ED">
      <w:pPr>
        <w:numPr>
          <w:ilvl w:val="1"/>
          <w:numId w:val="15"/>
        </w:numPr>
        <w:tabs>
          <w:tab w:val="left" w:pos="426"/>
        </w:tabs>
        <w:ind w:left="0" w:firstLine="0"/>
        <w:rPr>
          <w:b/>
          <w:szCs w:val="14"/>
        </w:rPr>
      </w:pPr>
      <w:r w:rsidRPr="00CB54E6">
        <w:rPr>
          <w:b/>
          <w:szCs w:val="14"/>
        </w:rPr>
        <w:t>Sprawdzenie jakości wykonania nasypów</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Rodzaje badań i pomiarów</w:t>
      </w:r>
    </w:p>
    <w:p w:rsidR="00012117" w:rsidRPr="00CB54E6" w:rsidRDefault="00012117" w:rsidP="009544D7">
      <w:pPr>
        <w:ind w:left="0"/>
        <w:rPr>
          <w:szCs w:val="14"/>
        </w:rPr>
      </w:pPr>
      <w:r w:rsidRPr="00CB54E6">
        <w:rPr>
          <w:szCs w:val="14"/>
        </w:rPr>
        <w:t>Sprawdzenie jakości wykonania nasypów polega na kontrolowaniu zgodności z wymaganiami określonymi w p. 2, 3 oraz 5.2 niniejszej specyfikacji i w dokumentacji projektowej.</w:t>
      </w:r>
    </w:p>
    <w:p w:rsidR="00012117" w:rsidRPr="00CB54E6" w:rsidRDefault="00012117" w:rsidP="009544D7">
      <w:pPr>
        <w:ind w:left="0"/>
        <w:rPr>
          <w:szCs w:val="14"/>
        </w:rPr>
      </w:pPr>
      <w:r w:rsidRPr="00CB54E6">
        <w:rPr>
          <w:szCs w:val="14"/>
        </w:rPr>
        <w:t>Szczególną uwagę należy zwrócić na:</w:t>
      </w:r>
    </w:p>
    <w:p w:rsidR="00012117" w:rsidRPr="00CB54E6" w:rsidRDefault="00012117" w:rsidP="00D942ED">
      <w:pPr>
        <w:pStyle w:val="Akapitzlist"/>
        <w:numPr>
          <w:ilvl w:val="0"/>
          <w:numId w:val="45"/>
        </w:numPr>
        <w:tabs>
          <w:tab w:val="left" w:pos="142"/>
        </w:tabs>
        <w:ind w:left="0" w:firstLine="0"/>
        <w:rPr>
          <w:szCs w:val="14"/>
        </w:rPr>
      </w:pPr>
      <w:r w:rsidRPr="00CB54E6">
        <w:rPr>
          <w:szCs w:val="14"/>
        </w:rPr>
        <w:t>badania przydatności gruntów do budowy nasypów,</w:t>
      </w:r>
    </w:p>
    <w:p w:rsidR="00012117" w:rsidRPr="00CB54E6" w:rsidRDefault="00012117" w:rsidP="00D942ED">
      <w:pPr>
        <w:pStyle w:val="Akapitzlist"/>
        <w:numPr>
          <w:ilvl w:val="0"/>
          <w:numId w:val="45"/>
        </w:numPr>
        <w:tabs>
          <w:tab w:val="left" w:pos="142"/>
        </w:tabs>
        <w:ind w:left="0" w:firstLine="0"/>
        <w:rPr>
          <w:szCs w:val="14"/>
        </w:rPr>
      </w:pPr>
      <w:r w:rsidRPr="00CB54E6">
        <w:rPr>
          <w:szCs w:val="14"/>
        </w:rPr>
        <w:t>badania prawidłowości wykonania poszczególnych warstw nasypu,</w:t>
      </w:r>
    </w:p>
    <w:p w:rsidR="00012117" w:rsidRPr="00CB54E6" w:rsidRDefault="00012117" w:rsidP="00D942ED">
      <w:pPr>
        <w:pStyle w:val="Akapitzlist"/>
        <w:numPr>
          <w:ilvl w:val="0"/>
          <w:numId w:val="45"/>
        </w:numPr>
        <w:tabs>
          <w:tab w:val="left" w:pos="142"/>
        </w:tabs>
        <w:ind w:left="0" w:firstLine="0"/>
        <w:rPr>
          <w:szCs w:val="14"/>
        </w:rPr>
      </w:pPr>
      <w:r w:rsidRPr="00CB54E6">
        <w:rPr>
          <w:szCs w:val="14"/>
        </w:rPr>
        <w:t>badania zagęszczenia nasypu,</w:t>
      </w:r>
    </w:p>
    <w:p w:rsidR="00012117" w:rsidRPr="00CB54E6" w:rsidRDefault="00012117" w:rsidP="00D942ED">
      <w:pPr>
        <w:pStyle w:val="Akapitzlist"/>
        <w:numPr>
          <w:ilvl w:val="0"/>
          <w:numId w:val="45"/>
        </w:numPr>
        <w:tabs>
          <w:tab w:val="left" w:pos="142"/>
        </w:tabs>
        <w:ind w:left="0" w:firstLine="0"/>
        <w:rPr>
          <w:szCs w:val="14"/>
        </w:rPr>
      </w:pPr>
      <w:r w:rsidRPr="00CB54E6">
        <w:rPr>
          <w:szCs w:val="14"/>
        </w:rPr>
        <w:t>pomiary kształtu nasypu.</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Badania przydatności gruntów do budowy nasypów</w:t>
      </w:r>
    </w:p>
    <w:p w:rsidR="00012117" w:rsidRPr="00CB54E6" w:rsidRDefault="00012117" w:rsidP="009544D7">
      <w:pPr>
        <w:ind w:left="0"/>
        <w:rPr>
          <w:szCs w:val="14"/>
        </w:rPr>
      </w:pPr>
      <w:r w:rsidRPr="00CB54E6">
        <w:rPr>
          <w:szCs w:val="14"/>
        </w:rPr>
        <w:t>Badania przydatności gruntów do budowy nasypu powinny być przeprowadzone na próbkach pobranych z każdej partii przeznaczonej do wbudowania w korpus ziemny, pochodzącej z nowego źródła, jednak nie rzadziej niż jeden raz na 3000 m3. W każdym badaniu należy określić następujące właściwości:</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skład granulometryczny, wg PN-B-04481,</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zawartość części organicznych, wg PN-B-04481,</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wilgotność naturalną, wg PN-B-04481,</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wilgotność optymalną i maksymalną gęstość objętościową szkieletu gruntowego, wg PN-B-04481</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granicę płynności, wg PN-B-04481,</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kapilarność bierną, wg PN-B-04493,</w:t>
      </w:r>
    </w:p>
    <w:p w:rsidR="00012117" w:rsidRPr="00CB54E6" w:rsidRDefault="00012117" w:rsidP="00D942ED">
      <w:pPr>
        <w:pStyle w:val="Akapitzlist"/>
        <w:numPr>
          <w:ilvl w:val="0"/>
          <w:numId w:val="46"/>
        </w:numPr>
        <w:tabs>
          <w:tab w:val="left" w:pos="142"/>
        </w:tabs>
        <w:ind w:left="0" w:firstLine="0"/>
        <w:rPr>
          <w:szCs w:val="14"/>
        </w:rPr>
      </w:pPr>
      <w:r w:rsidRPr="00CB54E6">
        <w:rPr>
          <w:szCs w:val="14"/>
        </w:rPr>
        <w:t>wskaźnik piaskowy, wg PN-S-02205</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Badania kontrolne prawidłowości wykonania poszczególnych warstw nasypu</w:t>
      </w:r>
    </w:p>
    <w:p w:rsidR="00012117" w:rsidRPr="00CB54E6" w:rsidRDefault="00012117" w:rsidP="009544D7">
      <w:pPr>
        <w:ind w:left="0"/>
        <w:rPr>
          <w:szCs w:val="14"/>
        </w:rPr>
      </w:pPr>
      <w:r w:rsidRPr="00CB54E6">
        <w:rPr>
          <w:szCs w:val="14"/>
        </w:rPr>
        <w:t>Badania kontrolne prawidłowości wykonania poszczególnych warstw nasypu polegają na sprawdzeniu:</w:t>
      </w:r>
    </w:p>
    <w:p w:rsidR="00012117" w:rsidRPr="00CB54E6" w:rsidRDefault="00012117" w:rsidP="00D942ED">
      <w:pPr>
        <w:pStyle w:val="Akapitzlist"/>
        <w:numPr>
          <w:ilvl w:val="0"/>
          <w:numId w:val="47"/>
        </w:numPr>
        <w:tabs>
          <w:tab w:val="left" w:pos="142"/>
        </w:tabs>
        <w:ind w:left="0" w:firstLine="0"/>
        <w:rPr>
          <w:szCs w:val="14"/>
        </w:rPr>
      </w:pPr>
      <w:r w:rsidRPr="00CB54E6">
        <w:rPr>
          <w:szCs w:val="14"/>
        </w:rPr>
        <w:t>prawidłowości rozmieszczenia gruntów o różnych właściwościach w nasypie,</w:t>
      </w:r>
    </w:p>
    <w:p w:rsidR="00012117" w:rsidRPr="00CB54E6" w:rsidRDefault="00012117" w:rsidP="00D942ED">
      <w:pPr>
        <w:pStyle w:val="Akapitzlist"/>
        <w:numPr>
          <w:ilvl w:val="0"/>
          <w:numId w:val="47"/>
        </w:numPr>
        <w:tabs>
          <w:tab w:val="left" w:pos="142"/>
        </w:tabs>
        <w:ind w:left="0" w:firstLine="0"/>
        <w:rPr>
          <w:szCs w:val="14"/>
        </w:rPr>
      </w:pPr>
      <w:r w:rsidRPr="00CB54E6">
        <w:rPr>
          <w:szCs w:val="14"/>
        </w:rPr>
        <w:t>odwodnienia każdej warstwy,</w:t>
      </w:r>
    </w:p>
    <w:p w:rsidR="00012117" w:rsidRPr="00CB54E6" w:rsidRDefault="00012117" w:rsidP="00D942ED">
      <w:pPr>
        <w:pStyle w:val="Akapitzlist"/>
        <w:numPr>
          <w:ilvl w:val="0"/>
          <w:numId w:val="47"/>
        </w:numPr>
        <w:tabs>
          <w:tab w:val="left" w:pos="142"/>
        </w:tabs>
        <w:ind w:left="0" w:firstLine="0"/>
        <w:rPr>
          <w:szCs w:val="14"/>
        </w:rPr>
      </w:pPr>
      <w:r w:rsidRPr="00CB54E6">
        <w:rPr>
          <w:szCs w:val="14"/>
        </w:rPr>
        <w:t>grubości każdej warstwy i jej wilgotności przy zagęszczaniu; nie rzadziej niż jeden raz na 500 m2 warstwy,</w:t>
      </w:r>
    </w:p>
    <w:p w:rsidR="00012117" w:rsidRPr="00CB54E6" w:rsidRDefault="00012117" w:rsidP="00D942ED">
      <w:pPr>
        <w:pStyle w:val="Akapitzlist"/>
        <w:numPr>
          <w:ilvl w:val="0"/>
          <w:numId w:val="47"/>
        </w:numPr>
        <w:tabs>
          <w:tab w:val="left" w:pos="142"/>
        </w:tabs>
        <w:ind w:left="0" w:firstLine="0"/>
        <w:rPr>
          <w:szCs w:val="14"/>
        </w:rPr>
      </w:pPr>
      <w:r w:rsidRPr="00CB54E6">
        <w:rPr>
          <w:szCs w:val="14"/>
        </w:rPr>
        <w:t>nadania spadków warstwom z gruntów spoistych</w:t>
      </w:r>
    </w:p>
    <w:p w:rsidR="00012117" w:rsidRPr="00CB54E6" w:rsidRDefault="00012117" w:rsidP="00D942ED">
      <w:pPr>
        <w:pStyle w:val="Akapitzlist"/>
        <w:numPr>
          <w:ilvl w:val="0"/>
          <w:numId w:val="47"/>
        </w:numPr>
        <w:tabs>
          <w:tab w:val="left" w:pos="142"/>
        </w:tabs>
        <w:ind w:left="0" w:firstLine="0"/>
        <w:rPr>
          <w:szCs w:val="14"/>
        </w:rPr>
      </w:pPr>
      <w:r w:rsidRPr="00CB54E6">
        <w:rPr>
          <w:szCs w:val="14"/>
        </w:rPr>
        <w:t>przestrzegania ograniczeń określonych dotyczących wbudowania gruntów w okresie deszczów i mrozów.</w:t>
      </w:r>
    </w:p>
    <w:p w:rsidR="00012117" w:rsidRPr="00CB54E6" w:rsidRDefault="00012117" w:rsidP="00D942ED">
      <w:pPr>
        <w:pStyle w:val="Akapitzlist"/>
        <w:numPr>
          <w:ilvl w:val="2"/>
          <w:numId w:val="15"/>
        </w:numPr>
        <w:tabs>
          <w:tab w:val="left" w:pos="567"/>
        </w:tabs>
        <w:ind w:left="0" w:firstLine="0"/>
        <w:rPr>
          <w:b/>
          <w:szCs w:val="14"/>
        </w:rPr>
      </w:pPr>
      <w:r w:rsidRPr="00CB54E6">
        <w:rPr>
          <w:b/>
          <w:szCs w:val="14"/>
        </w:rPr>
        <w:t>Sprawdzenie zagęszczenia nasypu oraz podłoża nasypu</w:t>
      </w:r>
    </w:p>
    <w:p w:rsidR="00012117" w:rsidRPr="00CB54E6" w:rsidRDefault="00012117" w:rsidP="008E2A70">
      <w:pPr>
        <w:ind w:left="0"/>
        <w:rPr>
          <w:szCs w:val="14"/>
        </w:rPr>
      </w:pPr>
      <w:r w:rsidRPr="00CB54E6">
        <w:rPr>
          <w:szCs w:val="14"/>
        </w:rPr>
        <w:t>Sprawdzenie zagęszczenia nasypu oraz podłoża nasypu polega na skontrolowaniu zgodności wartości wskaźnika zagęszczenia Is lub stosunku modułów odkształcenia z wartościami określonymi w p. 5.2.4.4. Do bieżącej kontroli zagęszczenia dopuszcza się aparaty izotopowe wyskalowane w warunkach budowy.</w:t>
      </w:r>
    </w:p>
    <w:p w:rsidR="00012117" w:rsidRPr="00CB54E6" w:rsidRDefault="00012117" w:rsidP="008E2A70">
      <w:pPr>
        <w:ind w:left="0"/>
        <w:rPr>
          <w:szCs w:val="14"/>
        </w:rPr>
      </w:pPr>
      <w:r w:rsidRPr="00CB54E6">
        <w:rPr>
          <w:szCs w:val="14"/>
        </w:rPr>
        <w:t>Oznaczenie wskaźnika zagęszczenia Is powinno być przeprowadzone według normy BN-77/8931-12, oznaczenie modułów odkształcenia według normy PN-S-02205</w:t>
      </w:r>
    </w:p>
    <w:p w:rsidR="00012117" w:rsidRPr="00CB54E6" w:rsidRDefault="00012117" w:rsidP="008E2A70">
      <w:pPr>
        <w:ind w:left="0"/>
        <w:rPr>
          <w:szCs w:val="14"/>
        </w:rPr>
      </w:pPr>
      <w:r w:rsidRPr="00CB54E6">
        <w:rPr>
          <w:szCs w:val="14"/>
        </w:rPr>
        <w:t>Zagęszczenie każdej warstwy należy kontrolować nie rzadziej niż:</w:t>
      </w:r>
    </w:p>
    <w:p w:rsidR="00012117" w:rsidRPr="00CB54E6" w:rsidRDefault="00012117" w:rsidP="00D942ED">
      <w:pPr>
        <w:pStyle w:val="Akapitzlist"/>
        <w:numPr>
          <w:ilvl w:val="0"/>
          <w:numId w:val="48"/>
        </w:numPr>
        <w:tabs>
          <w:tab w:val="left" w:pos="142"/>
        </w:tabs>
        <w:ind w:left="0" w:firstLine="0"/>
        <w:rPr>
          <w:szCs w:val="14"/>
        </w:rPr>
      </w:pPr>
      <w:r w:rsidRPr="00CB54E6">
        <w:rPr>
          <w:szCs w:val="14"/>
        </w:rPr>
        <w:t>jeden raz w trzech punktach na 1000 m2 warstwy, w przypadku określenia wartości Is,</w:t>
      </w:r>
    </w:p>
    <w:p w:rsidR="00012117" w:rsidRPr="00CB54E6" w:rsidRDefault="00012117" w:rsidP="00D942ED">
      <w:pPr>
        <w:pStyle w:val="Akapitzlist"/>
        <w:numPr>
          <w:ilvl w:val="0"/>
          <w:numId w:val="48"/>
        </w:numPr>
        <w:tabs>
          <w:tab w:val="left" w:pos="142"/>
        </w:tabs>
        <w:ind w:left="0" w:firstLine="0"/>
        <w:rPr>
          <w:szCs w:val="14"/>
        </w:rPr>
      </w:pPr>
      <w:r w:rsidRPr="00CB54E6">
        <w:rPr>
          <w:szCs w:val="14"/>
        </w:rPr>
        <w:t>jeden raz w trzech punktach na 2000 m2 warstwy w przypadku określenia pierwotnego i wtórnego modułu odkształcenia.</w:t>
      </w:r>
    </w:p>
    <w:p w:rsidR="00012117" w:rsidRPr="00CB54E6" w:rsidRDefault="00012117" w:rsidP="008E2A70">
      <w:pPr>
        <w:ind w:left="0"/>
        <w:rPr>
          <w:szCs w:val="14"/>
        </w:rPr>
      </w:pPr>
      <w:r w:rsidRPr="00CB54E6">
        <w:rPr>
          <w:szCs w:val="14"/>
        </w:rPr>
        <w:t>Wyniki kontroli zagęszczenia robót Wykonawca powinien wpisywać do dokumentów laboratoryjnych. Prawidłowość zagęszczenia konkretnej warstwy nasypu lub podłoża pod nasypem powinna być potwierdzona przez Inspektora wpisem w dzienniku budowy.</w:t>
      </w:r>
    </w:p>
    <w:p w:rsidR="00012117" w:rsidRPr="00CB54E6" w:rsidRDefault="00012117" w:rsidP="00D942ED">
      <w:pPr>
        <w:numPr>
          <w:ilvl w:val="0"/>
          <w:numId w:val="15"/>
        </w:numPr>
        <w:tabs>
          <w:tab w:val="left" w:pos="284"/>
        </w:tabs>
        <w:ind w:left="0" w:firstLine="0"/>
        <w:rPr>
          <w:b/>
          <w:szCs w:val="14"/>
        </w:rPr>
      </w:pPr>
      <w:r w:rsidRPr="00CB54E6">
        <w:rPr>
          <w:b/>
          <w:szCs w:val="14"/>
        </w:rPr>
        <w:t>OBMIAR ROBÓT</w:t>
      </w:r>
    </w:p>
    <w:p w:rsidR="009544D7" w:rsidRPr="00CB54E6" w:rsidRDefault="009544D7" w:rsidP="00D942ED">
      <w:pPr>
        <w:pStyle w:val="Akapitzlist"/>
        <w:numPr>
          <w:ilvl w:val="1"/>
          <w:numId w:val="15"/>
        </w:numPr>
        <w:tabs>
          <w:tab w:val="left" w:pos="426"/>
        </w:tabs>
        <w:ind w:left="0" w:right="141" w:firstLine="0"/>
        <w:rPr>
          <w:b/>
        </w:rPr>
      </w:pPr>
      <w:r w:rsidRPr="00CB54E6">
        <w:rPr>
          <w:b/>
        </w:rPr>
        <w:t>Ogólne zasady obmiaru robót</w:t>
      </w:r>
    </w:p>
    <w:p w:rsidR="009544D7" w:rsidRPr="00CB54E6" w:rsidRDefault="009544D7" w:rsidP="009544D7">
      <w:pPr>
        <w:pStyle w:val="Tekstpodstawowy"/>
        <w:spacing w:after="0"/>
        <w:ind w:left="0" w:right="141"/>
        <w:rPr>
          <w:szCs w:val="14"/>
        </w:rPr>
      </w:pPr>
      <w:r w:rsidRPr="00CB54E6">
        <w:rPr>
          <w:szCs w:val="14"/>
        </w:rPr>
        <w:t xml:space="preserve">Ogólne zasady obmiaru robót podano w </w:t>
      </w:r>
      <w:r w:rsidR="00DE4DDD" w:rsidRPr="00CB54E6">
        <w:rPr>
          <w:szCs w:val="14"/>
        </w:rPr>
        <w:t>ST D-00</w:t>
      </w:r>
      <w:r w:rsidRPr="00CB54E6">
        <w:rPr>
          <w:szCs w:val="14"/>
        </w:rPr>
        <w:t>.00.00.</w:t>
      </w:r>
    </w:p>
    <w:p w:rsidR="00012117" w:rsidRPr="00CB54E6" w:rsidRDefault="00012117" w:rsidP="00D942ED">
      <w:pPr>
        <w:numPr>
          <w:ilvl w:val="1"/>
          <w:numId w:val="15"/>
        </w:numPr>
        <w:tabs>
          <w:tab w:val="left" w:pos="426"/>
        </w:tabs>
        <w:ind w:left="0" w:firstLine="0"/>
        <w:rPr>
          <w:b/>
          <w:szCs w:val="14"/>
        </w:rPr>
      </w:pPr>
      <w:r w:rsidRPr="00CB54E6">
        <w:rPr>
          <w:b/>
          <w:szCs w:val="14"/>
        </w:rPr>
        <w:t>Jednostka obmiarowa</w:t>
      </w:r>
    </w:p>
    <w:p w:rsidR="00012117" w:rsidRPr="00CB54E6" w:rsidRDefault="00012117" w:rsidP="008E2A70">
      <w:pPr>
        <w:ind w:left="0"/>
        <w:rPr>
          <w:szCs w:val="14"/>
        </w:rPr>
      </w:pPr>
      <w:r w:rsidRPr="00CB54E6">
        <w:rPr>
          <w:szCs w:val="14"/>
        </w:rPr>
        <w:t>Jednostką obmiarową jest m3 (metr sześcienny).</w:t>
      </w:r>
    </w:p>
    <w:p w:rsidR="009824F4" w:rsidRPr="00CB54E6" w:rsidRDefault="009824F4" w:rsidP="008E2A70">
      <w:pPr>
        <w:ind w:left="0"/>
        <w:rPr>
          <w:szCs w:val="14"/>
        </w:rPr>
      </w:pPr>
    </w:p>
    <w:p w:rsidR="009824F4" w:rsidRPr="00CB54E6" w:rsidRDefault="009824F4" w:rsidP="008E2A70">
      <w:pPr>
        <w:ind w:left="0"/>
        <w:rPr>
          <w:szCs w:val="14"/>
        </w:rPr>
      </w:pPr>
    </w:p>
    <w:p w:rsidR="00012117" w:rsidRPr="00CB54E6" w:rsidRDefault="00012117" w:rsidP="00D942ED">
      <w:pPr>
        <w:numPr>
          <w:ilvl w:val="0"/>
          <w:numId w:val="15"/>
        </w:numPr>
        <w:tabs>
          <w:tab w:val="left" w:pos="284"/>
        </w:tabs>
        <w:ind w:left="0" w:firstLine="0"/>
        <w:rPr>
          <w:b/>
          <w:szCs w:val="14"/>
        </w:rPr>
      </w:pPr>
      <w:r w:rsidRPr="00CB54E6">
        <w:rPr>
          <w:b/>
          <w:szCs w:val="14"/>
        </w:rPr>
        <w:lastRenderedPageBreak/>
        <w:t>ODBIÓR ROBÓT</w:t>
      </w:r>
    </w:p>
    <w:p w:rsidR="009544D7" w:rsidRPr="00CB54E6" w:rsidRDefault="009544D7" w:rsidP="00D942ED">
      <w:pPr>
        <w:pStyle w:val="Akapitzlist"/>
        <w:numPr>
          <w:ilvl w:val="1"/>
          <w:numId w:val="15"/>
        </w:numPr>
        <w:tabs>
          <w:tab w:val="left" w:pos="426"/>
        </w:tabs>
        <w:ind w:left="0" w:right="141" w:firstLine="0"/>
        <w:rPr>
          <w:b/>
        </w:rPr>
      </w:pPr>
      <w:r w:rsidRPr="00CB54E6">
        <w:rPr>
          <w:b/>
        </w:rPr>
        <w:t>Ogólne zasady odbioru robót</w:t>
      </w:r>
    </w:p>
    <w:p w:rsidR="009544D7" w:rsidRPr="00CB54E6" w:rsidRDefault="009544D7" w:rsidP="009544D7">
      <w:pPr>
        <w:pStyle w:val="Tekstpodstawowy"/>
        <w:spacing w:after="0"/>
        <w:ind w:left="0" w:right="141"/>
        <w:rPr>
          <w:szCs w:val="14"/>
        </w:rPr>
      </w:pPr>
      <w:r w:rsidRPr="00CB54E6">
        <w:rPr>
          <w:szCs w:val="14"/>
        </w:rPr>
        <w:t xml:space="preserve">Ogólne zasady odbioru robót podano w </w:t>
      </w:r>
      <w:r w:rsidR="00DE4DDD" w:rsidRPr="00CB54E6">
        <w:rPr>
          <w:szCs w:val="14"/>
        </w:rPr>
        <w:t>ST D-00</w:t>
      </w:r>
      <w:r w:rsidRPr="00CB54E6">
        <w:rPr>
          <w:szCs w:val="14"/>
        </w:rPr>
        <w:t>.00.00. Roboty uznaje się za wykonane zgodnie z dokumentacją projektową, ST i wymaganiami Inżyniera, jeżeli wszystkie pomiary i badania z zachowaniem tolerancji wg pkt 6 dały wyniki pozytywne.</w:t>
      </w:r>
    </w:p>
    <w:p w:rsidR="00012117" w:rsidRPr="00CB54E6" w:rsidRDefault="00012117" w:rsidP="00D942ED">
      <w:pPr>
        <w:numPr>
          <w:ilvl w:val="0"/>
          <w:numId w:val="15"/>
        </w:numPr>
        <w:tabs>
          <w:tab w:val="left" w:pos="284"/>
        </w:tabs>
        <w:ind w:left="0" w:firstLine="0"/>
        <w:rPr>
          <w:b/>
          <w:szCs w:val="14"/>
        </w:rPr>
      </w:pPr>
      <w:r w:rsidRPr="00CB54E6">
        <w:rPr>
          <w:b/>
          <w:szCs w:val="14"/>
        </w:rPr>
        <w:t>PODSTAWA PŁATNOŚCI</w:t>
      </w:r>
    </w:p>
    <w:p w:rsidR="009544D7" w:rsidRPr="00CB54E6" w:rsidRDefault="009544D7" w:rsidP="00D942ED">
      <w:pPr>
        <w:pStyle w:val="Akapitzlist"/>
        <w:numPr>
          <w:ilvl w:val="1"/>
          <w:numId w:val="15"/>
        </w:numPr>
        <w:tabs>
          <w:tab w:val="left" w:pos="426"/>
        </w:tabs>
        <w:ind w:left="0" w:right="141" w:firstLine="0"/>
        <w:rPr>
          <w:b/>
        </w:rPr>
      </w:pPr>
      <w:r w:rsidRPr="00CB54E6">
        <w:rPr>
          <w:b/>
        </w:rPr>
        <w:t>Ogólne ustalenia dotyczące podstawy płatności</w:t>
      </w:r>
    </w:p>
    <w:p w:rsidR="009544D7" w:rsidRPr="00CB54E6" w:rsidRDefault="009544D7" w:rsidP="009544D7">
      <w:pPr>
        <w:pStyle w:val="Tekstpodstawowy"/>
        <w:spacing w:after="0"/>
        <w:ind w:left="0" w:right="141"/>
        <w:rPr>
          <w:szCs w:val="14"/>
        </w:rPr>
      </w:pPr>
      <w:r w:rsidRPr="00CB54E6">
        <w:rPr>
          <w:szCs w:val="14"/>
        </w:rPr>
        <w:t xml:space="preserve">Ogólne ustalenia dotyczące podstawy płatności podano w </w:t>
      </w:r>
      <w:r w:rsidR="00DE4DDD" w:rsidRPr="00CB54E6">
        <w:rPr>
          <w:szCs w:val="14"/>
        </w:rPr>
        <w:t>ST D-00</w:t>
      </w:r>
      <w:r w:rsidRPr="00CB54E6">
        <w:rPr>
          <w:szCs w:val="14"/>
        </w:rPr>
        <w:t>.00.00.</w:t>
      </w:r>
    </w:p>
    <w:p w:rsidR="00012117" w:rsidRPr="00CB54E6" w:rsidRDefault="00012117" w:rsidP="00D942ED">
      <w:pPr>
        <w:numPr>
          <w:ilvl w:val="1"/>
          <w:numId w:val="15"/>
        </w:numPr>
        <w:tabs>
          <w:tab w:val="left" w:pos="426"/>
        </w:tabs>
        <w:ind w:left="0" w:firstLine="0"/>
        <w:rPr>
          <w:b/>
          <w:szCs w:val="14"/>
        </w:rPr>
      </w:pPr>
      <w:r w:rsidRPr="00CB54E6">
        <w:rPr>
          <w:b/>
          <w:szCs w:val="14"/>
        </w:rPr>
        <w:t>Cena jednostki obmiarowej</w:t>
      </w:r>
    </w:p>
    <w:p w:rsidR="00012117" w:rsidRPr="00CB54E6" w:rsidRDefault="00012117" w:rsidP="008E2A70">
      <w:pPr>
        <w:ind w:left="0"/>
        <w:rPr>
          <w:szCs w:val="14"/>
        </w:rPr>
      </w:pPr>
      <w:r w:rsidRPr="00CB54E6">
        <w:rPr>
          <w:szCs w:val="14"/>
        </w:rPr>
        <w:t>Cena wykonania 1 m</w:t>
      </w:r>
      <w:r w:rsidRPr="00CB54E6">
        <w:rPr>
          <w:szCs w:val="14"/>
          <w:vertAlign w:val="superscript"/>
        </w:rPr>
        <w:t>3</w:t>
      </w:r>
      <w:r w:rsidRPr="00CB54E6">
        <w:rPr>
          <w:szCs w:val="14"/>
        </w:rPr>
        <w:t xml:space="preserve"> nasypów obejmuje:</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prace pomiarowe</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oznakowanie robót,</w:t>
      </w:r>
    </w:p>
    <w:p w:rsidR="00E53A9E" w:rsidRPr="00CB54E6" w:rsidRDefault="00E53A9E" w:rsidP="00D942ED">
      <w:pPr>
        <w:pStyle w:val="Akapitzlist"/>
        <w:numPr>
          <w:ilvl w:val="0"/>
          <w:numId w:val="49"/>
        </w:numPr>
        <w:tabs>
          <w:tab w:val="left" w:pos="142"/>
        </w:tabs>
        <w:ind w:left="0" w:firstLine="0"/>
        <w:rPr>
          <w:szCs w:val="14"/>
        </w:rPr>
      </w:pPr>
      <w:r w:rsidRPr="00CB54E6">
        <w:rPr>
          <w:szCs w:val="14"/>
        </w:rPr>
        <w:t>wykonanie schodkowania,</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wyprofilowanie i dogęszczenie podłoża pod nasyp</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ulepszenia gruntu podłoża, umożliwiające uzyskanie wymaganych wartości wskaźnika zagęszczenia, jeżeli wartości wskaźnika zagęszczenia określone w tablicy 4 nie mogą być osiągnięte przez bezpośrednie zagęszczanie podłoża,</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zakup materiałów,</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wbudowanie dostarczonego gruntu w nasyp,</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zagęszczenie gruntu,</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profilowanie powierzchni nasypu, rowów i skarp,</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odwodnienie terenu robót - powierzchniowe lub mechaniczne</w:t>
      </w:r>
    </w:p>
    <w:p w:rsidR="00012117" w:rsidRPr="00CB54E6" w:rsidRDefault="00012117" w:rsidP="00D942ED">
      <w:pPr>
        <w:pStyle w:val="Akapitzlist"/>
        <w:numPr>
          <w:ilvl w:val="0"/>
          <w:numId w:val="49"/>
        </w:numPr>
        <w:tabs>
          <w:tab w:val="left" w:pos="142"/>
        </w:tabs>
        <w:ind w:left="0" w:firstLine="0"/>
        <w:rPr>
          <w:szCs w:val="14"/>
        </w:rPr>
      </w:pPr>
      <w:r w:rsidRPr="00CB54E6">
        <w:rPr>
          <w:szCs w:val="14"/>
        </w:rPr>
        <w:t>przeprowadzenie pomiarów i badań laboratoryjnych wymaganych w specyfikacji technicznej.</w:t>
      </w:r>
    </w:p>
    <w:p w:rsidR="00012117" w:rsidRPr="00CB54E6" w:rsidRDefault="00012117" w:rsidP="00D942ED">
      <w:pPr>
        <w:numPr>
          <w:ilvl w:val="0"/>
          <w:numId w:val="15"/>
        </w:numPr>
        <w:tabs>
          <w:tab w:val="left" w:pos="284"/>
        </w:tabs>
        <w:ind w:left="0" w:firstLine="0"/>
        <w:rPr>
          <w:b/>
          <w:szCs w:val="14"/>
        </w:rPr>
      </w:pPr>
      <w:r w:rsidRPr="00CB54E6">
        <w:rPr>
          <w:b/>
          <w:szCs w:val="14"/>
        </w:rPr>
        <w:t xml:space="preserve">PRZEPISY ZWIĄZANE </w:t>
      </w:r>
    </w:p>
    <w:p w:rsidR="00012117" w:rsidRPr="00CB54E6" w:rsidRDefault="00012117" w:rsidP="00D942ED">
      <w:pPr>
        <w:numPr>
          <w:ilvl w:val="1"/>
          <w:numId w:val="15"/>
        </w:numPr>
        <w:tabs>
          <w:tab w:val="left" w:pos="426"/>
        </w:tabs>
        <w:ind w:left="0" w:firstLine="0"/>
        <w:rPr>
          <w:b/>
          <w:szCs w:val="14"/>
        </w:rPr>
      </w:pPr>
      <w:r w:rsidRPr="00CB54E6">
        <w:rPr>
          <w:b/>
          <w:szCs w:val="14"/>
        </w:rPr>
        <w:t>Normy</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PN-B-02480</w:t>
      </w:r>
      <w:r w:rsidRPr="00CB54E6">
        <w:rPr>
          <w:rFonts w:cs="Times New Roman"/>
          <w:szCs w:val="14"/>
        </w:rPr>
        <w:tab/>
        <w:t>Grunty budowlane. Określenia. Symbole. Podział i opis gruntów</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 xml:space="preserve">PN-B-04481 </w:t>
      </w:r>
      <w:r w:rsidRPr="00CB54E6">
        <w:rPr>
          <w:rFonts w:cs="Times New Roman"/>
          <w:szCs w:val="14"/>
        </w:rPr>
        <w:tab/>
        <w:t>Grunty budowlane. Badania próbek gruntów</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 xml:space="preserve">PN-B-04493 </w:t>
      </w:r>
      <w:r w:rsidRPr="00CB54E6">
        <w:rPr>
          <w:rFonts w:cs="Times New Roman"/>
          <w:szCs w:val="14"/>
        </w:rPr>
        <w:tab/>
        <w:t>Grunty budowlane. Oznaczanie kapilarności biernej</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 xml:space="preserve">PN-S-02205 </w:t>
      </w:r>
      <w:r w:rsidRPr="00CB54E6">
        <w:rPr>
          <w:rFonts w:cs="Times New Roman"/>
          <w:szCs w:val="14"/>
        </w:rPr>
        <w:tab/>
        <w:t>Drogi samochodowe. Roboty ziemne. Wymagania i badania</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 xml:space="preserve">PN-S-02205 </w:t>
      </w:r>
      <w:r w:rsidRPr="00CB54E6">
        <w:rPr>
          <w:rFonts w:cs="Times New Roman"/>
          <w:szCs w:val="14"/>
        </w:rPr>
        <w:tab/>
        <w:t>Drogi samochodowe. Oznaczenie modułu odkształcenia nawierzchni podatnych i podłoża przez obciążenie płytą</w:t>
      </w:r>
    </w:p>
    <w:p w:rsidR="00012117" w:rsidRPr="00CB54E6" w:rsidRDefault="00012117" w:rsidP="00D942ED">
      <w:pPr>
        <w:pStyle w:val="Akapitzlist"/>
        <w:numPr>
          <w:ilvl w:val="0"/>
          <w:numId w:val="50"/>
        </w:numPr>
        <w:tabs>
          <w:tab w:val="left" w:pos="142"/>
        </w:tabs>
        <w:ind w:left="0" w:firstLine="0"/>
        <w:jc w:val="both"/>
        <w:rPr>
          <w:rFonts w:cs="Times New Roman"/>
          <w:szCs w:val="14"/>
        </w:rPr>
      </w:pPr>
      <w:r w:rsidRPr="00CB54E6">
        <w:rPr>
          <w:rFonts w:cs="Times New Roman"/>
          <w:szCs w:val="14"/>
        </w:rPr>
        <w:t xml:space="preserve">PN-77/8931-12 </w:t>
      </w:r>
      <w:r w:rsidRPr="00CB54E6">
        <w:rPr>
          <w:rFonts w:cs="Times New Roman"/>
          <w:szCs w:val="14"/>
        </w:rPr>
        <w:tab/>
        <w:t>Oznaczenie wskaźnika zagęszczenia gruntu</w:t>
      </w:r>
    </w:p>
    <w:p w:rsidR="00012117" w:rsidRPr="00CB54E6" w:rsidRDefault="00012117" w:rsidP="00D942ED">
      <w:pPr>
        <w:numPr>
          <w:ilvl w:val="1"/>
          <w:numId w:val="15"/>
        </w:numPr>
        <w:tabs>
          <w:tab w:val="left" w:pos="426"/>
        </w:tabs>
        <w:ind w:left="0" w:firstLine="0"/>
        <w:rPr>
          <w:b/>
          <w:szCs w:val="14"/>
        </w:rPr>
      </w:pPr>
      <w:r w:rsidRPr="00CB54E6">
        <w:rPr>
          <w:b/>
          <w:szCs w:val="14"/>
        </w:rPr>
        <w:t>Inne dokumenty</w:t>
      </w:r>
    </w:p>
    <w:p w:rsidR="00012117" w:rsidRPr="00CB54E6" w:rsidRDefault="00012117" w:rsidP="00D942ED">
      <w:pPr>
        <w:pStyle w:val="Akapitzlist"/>
        <w:numPr>
          <w:ilvl w:val="0"/>
          <w:numId w:val="50"/>
        </w:numPr>
        <w:tabs>
          <w:tab w:val="left" w:pos="142"/>
        </w:tabs>
        <w:ind w:left="0" w:firstLine="0"/>
        <w:jc w:val="both"/>
        <w:rPr>
          <w:szCs w:val="14"/>
        </w:rPr>
      </w:pPr>
      <w:r w:rsidRPr="00CB54E6">
        <w:rPr>
          <w:szCs w:val="14"/>
        </w:rPr>
        <w:t>Wykonanie i odbiór robót ziemnych dla dróg szybkiego ruchu, IBDiM, Warszawa 1978.</w:t>
      </w:r>
    </w:p>
    <w:p w:rsidR="00F43B08" w:rsidRPr="00CB54E6" w:rsidRDefault="00F43B08" w:rsidP="008E2A70">
      <w:pPr>
        <w:suppressAutoHyphens w:val="0"/>
        <w:overflowPunct/>
        <w:autoSpaceDE/>
        <w:spacing w:after="120"/>
        <w:ind w:left="0"/>
        <w:textAlignment w:val="auto"/>
      </w:pPr>
    </w:p>
    <w:p w:rsidR="00C63894" w:rsidRPr="00CB54E6" w:rsidRDefault="00C63894" w:rsidP="008E2A70">
      <w:pPr>
        <w:suppressAutoHyphens w:val="0"/>
        <w:overflowPunct/>
        <w:autoSpaceDE/>
        <w:spacing w:after="120"/>
        <w:ind w:left="0"/>
        <w:textAlignment w:val="auto"/>
        <w:sectPr w:rsidR="00C63894" w:rsidRPr="00CB54E6" w:rsidSect="00F43B08">
          <w:headerReference w:type="even" r:id="rId24"/>
          <w:headerReference w:type="default" r:id="rId25"/>
          <w:pgSz w:w="11906" w:h="16838" w:code="9"/>
          <w:pgMar w:top="425" w:right="703" w:bottom="289" w:left="1134" w:header="142" w:footer="312" w:gutter="0"/>
          <w:cols w:space="708"/>
          <w:docGrid w:linePitch="600" w:charSpace="40960"/>
        </w:sectPr>
      </w:pPr>
    </w:p>
    <w:p w:rsidR="00727322" w:rsidRPr="00CB54E6" w:rsidRDefault="00C63894" w:rsidP="00175D26">
      <w:pPr>
        <w:pStyle w:val="Nagwek1"/>
      </w:pPr>
      <w:bookmarkStart w:id="12" w:name="_Toc121468185"/>
      <w:r w:rsidRPr="00CB54E6">
        <w:lastRenderedPageBreak/>
        <w:t>D-03.00.00 ODWODNIENIE KORPUSU DROGOWEG</w:t>
      </w:r>
      <w:r w:rsidR="00791297" w:rsidRPr="00CB54E6">
        <w:t>O</w:t>
      </w:r>
      <w:bookmarkEnd w:id="12"/>
    </w:p>
    <w:p w:rsidR="005B159B" w:rsidRPr="00CB54E6" w:rsidRDefault="00664743" w:rsidP="00175D26">
      <w:pPr>
        <w:pStyle w:val="Nagwek1"/>
      </w:pPr>
      <w:bookmarkStart w:id="13" w:name="_Toc121468186"/>
      <w:r w:rsidRPr="00CB54E6">
        <w:t>D-03.02.02</w:t>
      </w:r>
      <w:r w:rsidR="005B159B" w:rsidRPr="00CB54E6">
        <w:t xml:space="preserve"> REGULACJA PIONOWA STUDNI I ZAWORÓW</w:t>
      </w:r>
      <w:bookmarkEnd w:id="13"/>
    </w:p>
    <w:p w:rsidR="00024B08" w:rsidRPr="00CB54E6" w:rsidRDefault="005B159B" w:rsidP="00D942ED">
      <w:pPr>
        <w:pStyle w:val="Akapitzlist"/>
        <w:numPr>
          <w:ilvl w:val="0"/>
          <w:numId w:val="155"/>
        </w:numPr>
        <w:tabs>
          <w:tab w:val="left" w:pos="284"/>
        </w:tabs>
        <w:ind w:left="0" w:firstLine="0"/>
        <w:rPr>
          <w:szCs w:val="14"/>
        </w:rPr>
      </w:pPr>
      <w:r w:rsidRPr="00CB54E6">
        <w:rPr>
          <w:b/>
          <w:szCs w:val="14"/>
        </w:rPr>
        <w:t>WSTĘP</w:t>
      </w:r>
    </w:p>
    <w:p w:rsidR="005B159B" w:rsidRPr="00CB54E6" w:rsidRDefault="005B159B" w:rsidP="00D942ED">
      <w:pPr>
        <w:pStyle w:val="Akapitzlist"/>
        <w:numPr>
          <w:ilvl w:val="1"/>
          <w:numId w:val="155"/>
        </w:numPr>
        <w:tabs>
          <w:tab w:val="left" w:pos="426"/>
        </w:tabs>
        <w:ind w:left="0" w:firstLine="0"/>
        <w:rPr>
          <w:szCs w:val="14"/>
        </w:rPr>
      </w:pPr>
      <w:r w:rsidRPr="00CB54E6">
        <w:rPr>
          <w:b/>
        </w:rPr>
        <w:t xml:space="preserve">Przedmiot </w:t>
      </w:r>
      <w:r w:rsidR="00A61594" w:rsidRPr="00CB54E6">
        <w:rPr>
          <w:b/>
        </w:rPr>
        <w:t>ST</w:t>
      </w:r>
      <w:r w:rsidRPr="00CB54E6">
        <w:rPr>
          <w:b/>
        </w:rPr>
        <w:tab/>
      </w:r>
    </w:p>
    <w:p w:rsidR="005B159B" w:rsidRPr="00CB54E6" w:rsidRDefault="002F521B" w:rsidP="008E2A70">
      <w:pPr>
        <w:pStyle w:val="Stopka"/>
        <w:ind w:left="0"/>
        <w:rPr>
          <w:rFonts w:cs="Tahoma"/>
          <w:szCs w:val="14"/>
        </w:rPr>
      </w:pPr>
      <w:r w:rsidRPr="00CB54E6">
        <w:t>Przedmiotem niniejszej Specyfikacji Technicznej Wykonania i Odbioru Robót Budowlanych (ST) są wymagania dotyczące wykonania i odbioru robót związanych z</w:t>
      </w:r>
      <w:r w:rsidR="005B159B" w:rsidRPr="00CB54E6">
        <w:rPr>
          <w:rFonts w:cs="Arial Narrow"/>
          <w:szCs w:val="14"/>
        </w:rPr>
        <w:t xml:space="preserve"> regulacją pion</w:t>
      </w:r>
      <w:r w:rsidR="00920A30" w:rsidRPr="00CB54E6">
        <w:rPr>
          <w:rFonts w:cs="Arial Narrow"/>
          <w:szCs w:val="14"/>
        </w:rPr>
        <w:t>ową studzienek, zaworów i zasuw.</w:t>
      </w:r>
    </w:p>
    <w:p w:rsidR="005B159B" w:rsidRPr="00CB54E6" w:rsidRDefault="005B159B" w:rsidP="00D942ED">
      <w:pPr>
        <w:pStyle w:val="Akapitzlist"/>
        <w:numPr>
          <w:ilvl w:val="1"/>
          <w:numId w:val="155"/>
        </w:numPr>
        <w:tabs>
          <w:tab w:val="left" w:pos="426"/>
        </w:tabs>
        <w:ind w:left="0" w:firstLine="0"/>
        <w:rPr>
          <w:b/>
        </w:rPr>
      </w:pPr>
      <w:r w:rsidRPr="00CB54E6">
        <w:rPr>
          <w:b/>
        </w:rPr>
        <w:t xml:space="preserve">Zakres stosowania </w:t>
      </w:r>
      <w:r w:rsidR="00A61594" w:rsidRPr="00CB54E6">
        <w:rPr>
          <w:b/>
        </w:rPr>
        <w:t>ST</w:t>
      </w:r>
    </w:p>
    <w:p w:rsidR="005B159B" w:rsidRPr="00CB54E6" w:rsidRDefault="008E0D3C" w:rsidP="008E2A70">
      <w:pPr>
        <w:pStyle w:val="Tekstpodstawowy"/>
        <w:spacing w:after="0"/>
        <w:ind w:left="0"/>
        <w:rPr>
          <w:rFonts w:cs="Arial Narrow"/>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5B159B" w:rsidRPr="00CB54E6" w:rsidRDefault="005B159B" w:rsidP="00D942ED">
      <w:pPr>
        <w:pStyle w:val="Akapitzlist"/>
        <w:numPr>
          <w:ilvl w:val="1"/>
          <w:numId w:val="155"/>
        </w:numPr>
        <w:tabs>
          <w:tab w:val="left" w:pos="426"/>
        </w:tabs>
        <w:ind w:left="0" w:firstLine="0"/>
        <w:rPr>
          <w:b/>
        </w:rPr>
      </w:pPr>
      <w:r w:rsidRPr="00CB54E6">
        <w:rPr>
          <w:b/>
        </w:rPr>
        <w:t xml:space="preserve">Zakres robót objętych </w:t>
      </w:r>
      <w:r w:rsidR="00A61594" w:rsidRPr="00CB54E6">
        <w:rPr>
          <w:b/>
        </w:rPr>
        <w:t>ST</w:t>
      </w:r>
    </w:p>
    <w:p w:rsidR="005B159B" w:rsidRPr="00CB54E6" w:rsidRDefault="003852C2" w:rsidP="008E2A70">
      <w:pPr>
        <w:ind w:left="0"/>
        <w:rPr>
          <w:rFonts w:cs="Arial Narrow"/>
          <w:szCs w:val="14"/>
        </w:rPr>
      </w:pPr>
      <w:r w:rsidRPr="00CB54E6">
        <w:t>Ustalenia zawarte w niniejszej specyfikacji dotyczą zasad prowadzenia robót związanych z:</w:t>
      </w:r>
      <w:r w:rsidR="005B159B" w:rsidRPr="00CB54E6">
        <w:rPr>
          <w:rFonts w:cs="Arial Narrow"/>
          <w:szCs w:val="14"/>
        </w:rPr>
        <w:t xml:space="preserve"> </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wykonaniem regulacji pionowej studzienek rewizyjnych kanalizacji sanitarnej i deszczowej</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wykonaniem regulacji pionowej zasuw wodociągowych, hydrantów</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wykonaniem regulacji pionowej studzienek telekomunikacyjnych</w:t>
      </w:r>
    </w:p>
    <w:p w:rsidR="00024B08" w:rsidRPr="00CB54E6" w:rsidRDefault="005B159B" w:rsidP="00D942ED">
      <w:pPr>
        <w:pStyle w:val="Akapitzlist"/>
        <w:numPr>
          <w:ilvl w:val="1"/>
          <w:numId w:val="155"/>
        </w:numPr>
        <w:tabs>
          <w:tab w:val="left" w:pos="426"/>
        </w:tabs>
        <w:ind w:left="0" w:firstLine="0"/>
        <w:rPr>
          <w:b/>
        </w:rPr>
      </w:pPr>
      <w:r w:rsidRPr="00CB54E6">
        <w:rPr>
          <w:b/>
        </w:rPr>
        <w:t>Określenia podstawowe</w:t>
      </w:r>
    </w:p>
    <w:p w:rsidR="00CE0124" w:rsidRPr="00CB54E6" w:rsidRDefault="00CE0124" w:rsidP="008E2A70">
      <w:pPr>
        <w:pStyle w:val="Akapitzlist"/>
        <w:ind w:left="0"/>
        <w:rPr>
          <w:b/>
        </w:rPr>
      </w:pPr>
      <w:r w:rsidRPr="00CB54E6">
        <w:t xml:space="preserve">Określenia podstawowe są zgodne z obowiązującymi, odpowiednimi polskimi normami oraz z definicjami podanymi w Ogólnej Specyfikacji Technicznej Wykonania i Odbioru Robót Budowlanych (OST) </w:t>
      </w:r>
      <w:r w:rsidR="00C80E61" w:rsidRPr="00CB54E6">
        <w:t>ST D-00.00.00</w:t>
      </w:r>
      <w:r w:rsidRPr="00CB54E6">
        <w:t xml:space="preserve"> Wymagania ogólne.</w:t>
      </w:r>
    </w:p>
    <w:p w:rsidR="005B159B" w:rsidRPr="00CB54E6" w:rsidRDefault="005B159B" w:rsidP="00D942ED">
      <w:pPr>
        <w:pStyle w:val="Akapitzlist"/>
        <w:numPr>
          <w:ilvl w:val="2"/>
          <w:numId w:val="155"/>
        </w:numPr>
        <w:tabs>
          <w:tab w:val="left" w:pos="567"/>
        </w:tabs>
        <w:ind w:left="0" w:firstLine="0"/>
        <w:rPr>
          <w:szCs w:val="14"/>
        </w:rPr>
      </w:pPr>
      <w:r w:rsidRPr="00CB54E6">
        <w:rPr>
          <w:b/>
          <w:szCs w:val="14"/>
        </w:rPr>
        <w:t xml:space="preserve">Studzienka kanalizacyjna </w:t>
      </w:r>
      <w:r w:rsidRPr="00CB54E6">
        <w:rPr>
          <w:szCs w:val="14"/>
        </w:rPr>
        <w:t xml:space="preserve">- urządzenie połączone z kanałem, przeznaczone do kontroli lub prawidłowej eksploatacji kanału. </w:t>
      </w:r>
    </w:p>
    <w:p w:rsidR="005B159B" w:rsidRPr="00CB54E6" w:rsidRDefault="005B159B" w:rsidP="00D942ED">
      <w:pPr>
        <w:pStyle w:val="Akapitzlist"/>
        <w:numPr>
          <w:ilvl w:val="2"/>
          <w:numId w:val="155"/>
        </w:numPr>
        <w:tabs>
          <w:tab w:val="left" w:pos="567"/>
        </w:tabs>
        <w:ind w:left="0" w:firstLine="0"/>
        <w:rPr>
          <w:szCs w:val="14"/>
        </w:rPr>
      </w:pPr>
      <w:r w:rsidRPr="00CB54E6">
        <w:rPr>
          <w:b/>
          <w:szCs w:val="14"/>
        </w:rPr>
        <w:t>Studzienka rewizyjna (kontrolna)</w:t>
      </w:r>
      <w:r w:rsidRPr="00CB54E6">
        <w:rPr>
          <w:szCs w:val="14"/>
        </w:rPr>
        <w:t xml:space="preserve"> - urządzenie do kontroli kanałów nieprzełazowych, ich konserwacji i przewietrzania.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Wpust uliczny (wpust ściekowy, studzienka ściekowa)</w:t>
      </w:r>
      <w:r w:rsidRPr="00CB54E6">
        <w:rPr>
          <w:szCs w:val="14"/>
        </w:rPr>
        <w:t xml:space="preserve"> - urządzenie do przejęcia wód opadowych z powierzchni i</w:t>
      </w:r>
      <w:r w:rsidR="005B159B" w:rsidRPr="00CB54E6">
        <w:rPr>
          <w:szCs w:val="14"/>
        </w:rPr>
        <w:t xml:space="preserve"> odprowadzenia poprzez przykanalik do kanalizacji deszczowej lub ogólnospławnej. </w:t>
      </w:r>
    </w:p>
    <w:p w:rsidR="005B159B" w:rsidRPr="00CB54E6" w:rsidRDefault="005B159B" w:rsidP="00D942ED">
      <w:pPr>
        <w:pStyle w:val="Akapitzlist"/>
        <w:numPr>
          <w:ilvl w:val="2"/>
          <w:numId w:val="155"/>
        </w:numPr>
        <w:tabs>
          <w:tab w:val="left" w:pos="567"/>
        </w:tabs>
        <w:ind w:left="0" w:firstLine="0"/>
        <w:rPr>
          <w:szCs w:val="14"/>
        </w:rPr>
      </w:pPr>
      <w:r w:rsidRPr="00CB54E6">
        <w:rPr>
          <w:b/>
          <w:szCs w:val="14"/>
        </w:rPr>
        <w:t>Właz studzienki</w:t>
      </w:r>
      <w:r w:rsidRPr="00CB54E6">
        <w:rPr>
          <w:szCs w:val="14"/>
        </w:rPr>
        <w:t xml:space="preserve"> - element żeliwny przeznaczony do przykrycia podziemnych studzienek rewizyjnych, umożliwiający dostęp do urządzeń kanalizacyjnych. </w:t>
      </w:r>
    </w:p>
    <w:p w:rsidR="005B159B" w:rsidRPr="00CB54E6" w:rsidRDefault="005B159B" w:rsidP="00D942ED">
      <w:pPr>
        <w:pStyle w:val="Akapitzlist"/>
        <w:numPr>
          <w:ilvl w:val="2"/>
          <w:numId w:val="155"/>
        </w:numPr>
        <w:tabs>
          <w:tab w:val="left" w:pos="567"/>
        </w:tabs>
        <w:ind w:left="0" w:firstLine="0"/>
        <w:rPr>
          <w:szCs w:val="14"/>
        </w:rPr>
      </w:pPr>
      <w:r w:rsidRPr="00CB54E6">
        <w:rPr>
          <w:b/>
          <w:szCs w:val="14"/>
        </w:rPr>
        <w:t>Kratka ściekowa</w:t>
      </w:r>
      <w:r w:rsidRPr="00CB54E6">
        <w:rPr>
          <w:szCs w:val="14"/>
        </w:rPr>
        <w:t xml:space="preserve"> - urządzenie, przez które wody opadowe przedostają się od góry do wpustu ulicznego.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Nasada</w:t>
      </w:r>
      <w:r w:rsidRPr="00CB54E6">
        <w:rPr>
          <w:szCs w:val="14"/>
        </w:rPr>
        <w:t xml:space="preserve"> </w:t>
      </w:r>
      <w:r w:rsidRPr="00CB54E6">
        <w:rPr>
          <w:b/>
          <w:szCs w:val="14"/>
        </w:rPr>
        <w:t>(Żeliwna) z wlewem bocznym (w krawężniku)</w:t>
      </w:r>
      <w:r w:rsidRPr="00CB54E6">
        <w:rPr>
          <w:szCs w:val="14"/>
        </w:rPr>
        <w:t xml:space="preserve"> - urządzenie, przez które wody opadowe przedostają się w</w:t>
      </w:r>
      <w:r w:rsidR="005B159B" w:rsidRPr="00CB54E6">
        <w:rPr>
          <w:szCs w:val="14"/>
        </w:rPr>
        <w:t xml:space="preserve"> płaszczyźnie krawężnika do wpustu ulicznego.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Studnia kablowa</w:t>
      </w:r>
      <w:r w:rsidRPr="00CB54E6">
        <w:rPr>
          <w:szCs w:val="14"/>
        </w:rPr>
        <w:t xml:space="preserve"> - pomieszczenie podziemne wbudowane między ciągi kanalizacji kablowej w celu umożliwienia</w:t>
      </w:r>
      <w:r w:rsidR="005B159B" w:rsidRPr="00CB54E6">
        <w:rPr>
          <w:szCs w:val="14"/>
        </w:rPr>
        <w:t xml:space="preserve"> wciągania, montażu i konserwacji kabli. </w:t>
      </w:r>
    </w:p>
    <w:p w:rsidR="005B159B" w:rsidRPr="00CB54E6" w:rsidRDefault="005B159B" w:rsidP="00D942ED">
      <w:pPr>
        <w:pStyle w:val="Akapitzlist"/>
        <w:numPr>
          <w:ilvl w:val="2"/>
          <w:numId w:val="155"/>
        </w:numPr>
        <w:tabs>
          <w:tab w:val="left" w:pos="567"/>
        </w:tabs>
        <w:ind w:left="0" w:firstLine="0"/>
        <w:rPr>
          <w:szCs w:val="14"/>
        </w:rPr>
      </w:pPr>
      <w:r w:rsidRPr="00CB54E6">
        <w:rPr>
          <w:b/>
          <w:szCs w:val="14"/>
        </w:rPr>
        <w:t>Zawór</w:t>
      </w:r>
      <w:r w:rsidRPr="00CB54E6">
        <w:rPr>
          <w:szCs w:val="14"/>
        </w:rPr>
        <w:t xml:space="preserve"> - urządzenie zlokalizowane w linii wodociągu lub gazociągu pozwalające na zamknięcie przepływu mediów.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Obudowa zaworu</w:t>
      </w:r>
      <w:r w:rsidRPr="00CB54E6">
        <w:rPr>
          <w:szCs w:val="14"/>
        </w:rPr>
        <w:t xml:space="preserve"> – element rurowy montowany pionowo bezpośrednio w gruncie, zabezpieczający zawór przed</w:t>
      </w:r>
      <w:r w:rsidR="005B159B" w:rsidRPr="00CB54E6">
        <w:rPr>
          <w:szCs w:val="14"/>
        </w:rPr>
        <w:t xml:space="preserve"> zasypaniem i umożliwiający dostęp do zaworu.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Skrzynka uliczna</w:t>
      </w:r>
      <w:r w:rsidRPr="00CB54E6">
        <w:rPr>
          <w:szCs w:val="14"/>
        </w:rPr>
        <w:t xml:space="preserve"> – element montowany bezpośrednio w konstrukcji jezdni lub chodnika, nad obudową zaworu</w:t>
      </w:r>
      <w:r w:rsidR="005B159B" w:rsidRPr="00CB54E6">
        <w:rPr>
          <w:szCs w:val="14"/>
        </w:rPr>
        <w:t xml:space="preserve">. Skrzynka uliczna pozwala na dostęp do zaworów przez otwieraną pokrywę. </w:t>
      </w:r>
    </w:p>
    <w:p w:rsidR="005B159B" w:rsidRPr="00CB54E6" w:rsidRDefault="00740B7A" w:rsidP="00D942ED">
      <w:pPr>
        <w:pStyle w:val="Akapitzlist"/>
        <w:numPr>
          <w:ilvl w:val="2"/>
          <w:numId w:val="155"/>
        </w:numPr>
        <w:tabs>
          <w:tab w:val="left" w:pos="567"/>
        </w:tabs>
        <w:ind w:left="0" w:firstLine="0"/>
        <w:rPr>
          <w:szCs w:val="14"/>
        </w:rPr>
      </w:pPr>
      <w:r w:rsidRPr="00CB54E6">
        <w:rPr>
          <w:b/>
          <w:szCs w:val="14"/>
        </w:rPr>
        <w:t>Płyta podkładowa</w:t>
      </w:r>
      <w:r w:rsidRPr="00CB54E6">
        <w:rPr>
          <w:szCs w:val="14"/>
        </w:rPr>
        <w:t xml:space="preserve"> – płyta umieszczana w podłożu bezpośrednio pod skrzynką uliczna, służy do zamocowania</w:t>
      </w:r>
      <w:r w:rsidR="005B159B" w:rsidRPr="00CB54E6">
        <w:rPr>
          <w:szCs w:val="14"/>
        </w:rPr>
        <w:t xml:space="preserve"> obudowy zaworu oraz ustawienia skrzynki ulicznej.  </w:t>
      </w:r>
    </w:p>
    <w:p w:rsidR="005B159B" w:rsidRPr="00CB54E6" w:rsidRDefault="005B159B" w:rsidP="00D942ED">
      <w:pPr>
        <w:pStyle w:val="Akapitzlist"/>
        <w:numPr>
          <w:ilvl w:val="1"/>
          <w:numId w:val="155"/>
        </w:numPr>
        <w:tabs>
          <w:tab w:val="left" w:pos="426"/>
        </w:tabs>
        <w:ind w:left="0" w:firstLine="0"/>
        <w:rPr>
          <w:b/>
        </w:rPr>
      </w:pPr>
      <w:r w:rsidRPr="00CB54E6">
        <w:rPr>
          <w:b/>
        </w:rPr>
        <w:t>Ogólne wymagania dotyczące robót</w:t>
      </w:r>
    </w:p>
    <w:p w:rsidR="005B159B" w:rsidRPr="00CB54E6" w:rsidRDefault="00CE0124" w:rsidP="008E2A70">
      <w:pPr>
        <w:ind w:left="0"/>
        <w:rPr>
          <w:rFonts w:cs="Arial Narrow"/>
          <w:b/>
          <w:szCs w:val="14"/>
        </w:rPr>
      </w:pPr>
      <w:r w:rsidRPr="00CB54E6">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C80E61" w:rsidRPr="00CB54E6">
        <w:t>ST D-00.00.00</w:t>
      </w:r>
      <w:r w:rsidRPr="00CB54E6">
        <w:t>.</w:t>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MATERIAŁY</w:t>
      </w:r>
    </w:p>
    <w:p w:rsidR="005B159B" w:rsidRPr="00CB54E6" w:rsidRDefault="005B159B" w:rsidP="00D942ED">
      <w:pPr>
        <w:pStyle w:val="Akapitzlist"/>
        <w:numPr>
          <w:ilvl w:val="1"/>
          <w:numId w:val="155"/>
        </w:numPr>
        <w:tabs>
          <w:tab w:val="left" w:pos="426"/>
        </w:tabs>
        <w:ind w:left="0" w:firstLine="0"/>
        <w:rPr>
          <w:b/>
        </w:rPr>
      </w:pPr>
      <w:r w:rsidRPr="00CB54E6">
        <w:rPr>
          <w:b/>
        </w:rPr>
        <w:t xml:space="preserve">Ogólne wymagania dotyczące materiałów </w:t>
      </w:r>
    </w:p>
    <w:p w:rsidR="005B159B" w:rsidRPr="00CB54E6" w:rsidRDefault="00CE0124" w:rsidP="008E2A70">
      <w:pPr>
        <w:ind w:left="0"/>
        <w:rPr>
          <w:rFonts w:cs="Arial Narrow"/>
          <w:szCs w:val="14"/>
        </w:rPr>
      </w:pPr>
      <w:r w:rsidRPr="00CB54E6">
        <w:t xml:space="preserve">Ogólne  wymagania dotyczące materiałów zawarte są w </w:t>
      </w:r>
      <w:r w:rsidR="00C80E61" w:rsidRPr="00CB54E6">
        <w:t>ST D-00.00.00</w:t>
      </w:r>
      <w:r w:rsidRPr="00CB54E6">
        <w:t>.</w:t>
      </w:r>
    </w:p>
    <w:p w:rsidR="005B159B" w:rsidRPr="00CB54E6" w:rsidRDefault="005B159B" w:rsidP="00D942ED">
      <w:pPr>
        <w:pStyle w:val="Akapitzlist"/>
        <w:numPr>
          <w:ilvl w:val="1"/>
          <w:numId w:val="155"/>
        </w:numPr>
        <w:tabs>
          <w:tab w:val="left" w:pos="426"/>
        </w:tabs>
        <w:ind w:left="0" w:firstLine="0"/>
        <w:rPr>
          <w:b/>
        </w:rPr>
      </w:pPr>
      <w:r w:rsidRPr="00CB54E6">
        <w:rPr>
          <w:b/>
        </w:rPr>
        <w:t xml:space="preserve">Materiały do wykonania regulacji </w:t>
      </w:r>
    </w:p>
    <w:p w:rsidR="005B159B" w:rsidRPr="00CB54E6" w:rsidRDefault="005B159B" w:rsidP="008E2A70">
      <w:pPr>
        <w:pStyle w:val="Tekstpodstawowy"/>
        <w:spacing w:after="0"/>
        <w:ind w:left="0"/>
        <w:rPr>
          <w:rFonts w:eastAsiaTheme="minorEastAsia" w:cs="Arial Narrow"/>
          <w:szCs w:val="14"/>
          <w:lang w:eastAsia="pl-PL"/>
        </w:rPr>
      </w:pPr>
      <w:r w:rsidRPr="00CB54E6">
        <w:rPr>
          <w:rFonts w:eastAsiaTheme="minorEastAsia" w:cs="Arial Narrow"/>
          <w:szCs w:val="14"/>
          <w:lang w:eastAsia="pl-PL"/>
        </w:rPr>
        <w:t>Do wykonania regulacji pionowej należy zastosować materiały zgodnie z zaleceniami Inspektora nadzoru w tym:</w:t>
      </w:r>
    </w:p>
    <w:p w:rsidR="005B159B" w:rsidRPr="00CB54E6" w:rsidRDefault="00CE0124" w:rsidP="00D942ED">
      <w:pPr>
        <w:pStyle w:val="Akapitzlist"/>
        <w:numPr>
          <w:ilvl w:val="0"/>
          <w:numId w:val="51"/>
        </w:numPr>
        <w:tabs>
          <w:tab w:val="left" w:pos="142"/>
        </w:tabs>
        <w:ind w:left="0" w:firstLine="0"/>
        <w:rPr>
          <w:szCs w:val="14"/>
        </w:rPr>
      </w:pPr>
      <w:r w:rsidRPr="00CB54E6">
        <w:rPr>
          <w:szCs w:val="14"/>
        </w:rPr>
        <w:t>b</w:t>
      </w:r>
      <w:r w:rsidR="005B159B" w:rsidRPr="00CB54E6">
        <w:rPr>
          <w:szCs w:val="14"/>
        </w:rPr>
        <w:t>eton hydrotechniczny B-30 (C25/30) odpowiadający wymaganiom BN-62/6738-07</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cegła kanalizacyjna odpowiadająca wymaganiom PN-B-12037</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bloczki betonowe spełniające wymagania BN-74/3233-15</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zaprawa odpowiadająca wymaganiom PN-B-14501</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 xml:space="preserve">pierścienie do regulacji studzienek kanalizacyjnych </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pierścienie odciążające</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kręgi betonowe</w:t>
      </w:r>
    </w:p>
    <w:p w:rsidR="00024B08" w:rsidRPr="00CB54E6" w:rsidRDefault="005B159B" w:rsidP="00D942ED">
      <w:pPr>
        <w:pStyle w:val="Akapitzlist"/>
        <w:numPr>
          <w:ilvl w:val="0"/>
          <w:numId w:val="155"/>
        </w:numPr>
        <w:tabs>
          <w:tab w:val="left" w:pos="284"/>
        </w:tabs>
        <w:ind w:left="0" w:firstLine="0"/>
        <w:rPr>
          <w:b/>
          <w:szCs w:val="14"/>
        </w:rPr>
      </w:pPr>
      <w:r w:rsidRPr="00CB54E6">
        <w:rPr>
          <w:b/>
          <w:szCs w:val="14"/>
        </w:rPr>
        <w:t>SPRZĘT</w:t>
      </w:r>
    </w:p>
    <w:p w:rsidR="00CE0124" w:rsidRPr="00CB54E6" w:rsidRDefault="00CE0124" w:rsidP="00D942ED">
      <w:pPr>
        <w:pStyle w:val="Akapitzlist"/>
        <w:numPr>
          <w:ilvl w:val="0"/>
          <w:numId w:val="31"/>
        </w:numPr>
        <w:rPr>
          <w:b/>
          <w:vanish/>
        </w:rPr>
      </w:pPr>
    </w:p>
    <w:p w:rsidR="00CE0124" w:rsidRPr="00CB54E6" w:rsidRDefault="00CE0124" w:rsidP="00D942ED">
      <w:pPr>
        <w:pStyle w:val="Akapitzlist"/>
        <w:numPr>
          <w:ilvl w:val="0"/>
          <w:numId w:val="31"/>
        </w:numPr>
        <w:rPr>
          <w:b/>
          <w:vanish/>
        </w:rPr>
      </w:pPr>
    </w:p>
    <w:p w:rsidR="005B159B" w:rsidRPr="00CB54E6" w:rsidRDefault="005B159B" w:rsidP="00D942ED">
      <w:pPr>
        <w:pStyle w:val="Akapitzlist"/>
        <w:numPr>
          <w:ilvl w:val="1"/>
          <w:numId w:val="155"/>
        </w:numPr>
        <w:tabs>
          <w:tab w:val="left" w:pos="426"/>
        </w:tabs>
        <w:ind w:left="0" w:firstLine="0"/>
        <w:rPr>
          <w:b/>
        </w:rPr>
      </w:pPr>
      <w:r w:rsidRPr="00CB54E6">
        <w:rPr>
          <w:b/>
        </w:rPr>
        <w:t>Ogólne wymagania dotyczące sprzętu</w:t>
      </w:r>
    </w:p>
    <w:p w:rsidR="005B159B" w:rsidRPr="00CB54E6" w:rsidRDefault="002A0F05" w:rsidP="008E2A70">
      <w:pPr>
        <w:ind w:left="0"/>
        <w:rPr>
          <w:rFonts w:cs="Arial Narrow"/>
          <w:szCs w:val="14"/>
        </w:rPr>
      </w:pPr>
      <w:r w:rsidRPr="00CB54E6">
        <w:t>Ogólne wymagania dotyczące sprzętu</w:t>
      </w:r>
      <w:r w:rsidR="00CE0124" w:rsidRPr="00CB54E6">
        <w:t xml:space="preserve"> podano w </w:t>
      </w:r>
      <w:r w:rsidR="00C80E61" w:rsidRPr="00CB54E6">
        <w:t>ST D-00.00.00</w:t>
      </w:r>
      <w:r w:rsidR="00CE0124" w:rsidRPr="00CB54E6">
        <w:t>.</w:t>
      </w:r>
    </w:p>
    <w:p w:rsidR="005B159B" w:rsidRPr="00CB54E6" w:rsidRDefault="005B159B" w:rsidP="00D942ED">
      <w:pPr>
        <w:pStyle w:val="Akapitzlist"/>
        <w:numPr>
          <w:ilvl w:val="1"/>
          <w:numId w:val="155"/>
        </w:numPr>
        <w:tabs>
          <w:tab w:val="left" w:pos="426"/>
        </w:tabs>
        <w:ind w:left="0" w:firstLine="0"/>
        <w:rPr>
          <w:b/>
        </w:rPr>
      </w:pPr>
      <w:r w:rsidRPr="00CB54E6">
        <w:rPr>
          <w:b/>
        </w:rPr>
        <w:t>Sprzęt</w:t>
      </w:r>
      <w:r w:rsidR="003F577D" w:rsidRPr="00CB54E6">
        <w:rPr>
          <w:b/>
        </w:rPr>
        <w:t xml:space="preserve"> stosowany</w:t>
      </w:r>
      <w:r w:rsidRPr="00CB54E6">
        <w:rPr>
          <w:b/>
        </w:rPr>
        <w:t xml:space="preserve"> do wykonania regulacji studni i urządzeń</w:t>
      </w:r>
    </w:p>
    <w:p w:rsidR="005B159B" w:rsidRPr="00CB54E6" w:rsidRDefault="003A57D8" w:rsidP="008E2A70">
      <w:pPr>
        <w:ind w:left="0"/>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żurawi budowlanych samochodowych</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sprzętu do zagęszczania gruntu i betonu</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wyciągarek mechanicznych</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beczkowozów</w:t>
      </w:r>
    </w:p>
    <w:p w:rsidR="00024B08" w:rsidRPr="00CB54E6" w:rsidRDefault="005B159B" w:rsidP="00D942ED">
      <w:pPr>
        <w:pStyle w:val="Akapitzlist"/>
        <w:numPr>
          <w:ilvl w:val="0"/>
          <w:numId w:val="155"/>
        </w:numPr>
        <w:tabs>
          <w:tab w:val="left" w:pos="284"/>
        </w:tabs>
        <w:ind w:left="0" w:firstLine="0"/>
        <w:rPr>
          <w:b/>
          <w:szCs w:val="14"/>
        </w:rPr>
      </w:pPr>
      <w:r w:rsidRPr="00CB54E6">
        <w:rPr>
          <w:b/>
          <w:szCs w:val="14"/>
        </w:rPr>
        <w:t>TRANSPORT</w:t>
      </w:r>
    </w:p>
    <w:p w:rsidR="00D355DE" w:rsidRPr="00CB54E6" w:rsidRDefault="00D355DE" w:rsidP="00D942ED">
      <w:pPr>
        <w:pStyle w:val="Akapitzlist"/>
        <w:numPr>
          <w:ilvl w:val="1"/>
          <w:numId w:val="155"/>
        </w:numPr>
        <w:tabs>
          <w:tab w:val="left" w:pos="426"/>
        </w:tabs>
        <w:ind w:left="0" w:firstLine="0"/>
        <w:rPr>
          <w:b/>
        </w:rPr>
      </w:pPr>
      <w:r w:rsidRPr="00CB54E6">
        <w:rPr>
          <w:b/>
        </w:rPr>
        <w:t>Ogólne wymagania dotyczące transportu</w:t>
      </w:r>
    </w:p>
    <w:p w:rsidR="00D355DE" w:rsidRPr="00CB54E6" w:rsidRDefault="00D355DE" w:rsidP="00D355DE">
      <w:pPr>
        <w:pStyle w:val="Tekstpodstawowy"/>
        <w:spacing w:after="0"/>
        <w:ind w:left="0" w:right="141"/>
        <w:rPr>
          <w:szCs w:val="14"/>
        </w:rPr>
      </w:pPr>
      <w:r w:rsidRPr="00CB54E6">
        <w:rPr>
          <w:szCs w:val="14"/>
        </w:rPr>
        <w:t>Wymagania ogólne dotyczące transportu podano w ST D-00.00.00.</w:t>
      </w:r>
    </w:p>
    <w:p w:rsidR="005B159B" w:rsidRPr="00CB54E6" w:rsidRDefault="005B159B" w:rsidP="00D942ED">
      <w:pPr>
        <w:pStyle w:val="Akapitzlist"/>
        <w:numPr>
          <w:ilvl w:val="1"/>
          <w:numId w:val="155"/>
        </w:numPr>
        <w:tabs>
          <w:tab w:val="left" w:pos="426"/>
        </w:tabs>
        <w:ind w:left="0" w:firstLine="0"/>
        <w:rPr>
          <w:b/>
        </w:rPr>
      </w:pPr>
      <w:r w:rsidRPr="00CB54E6">
        <w:rPr>
          <w:b/>
        </w:rPr>
        <w:t>Transport mieszanki betonowej</w:t>
      </w:r>
    </w:p>
    <w:p w:rsidR="005B159B" w:rsidRPr="00CB54E6" w:rsidRDefault="005B159B" w:rsidP="008E2A70">
      <w:pPr>
        <w:ind w:left="0"/>
        <w:rPr>
          <w:rFonts w:cs="Arial Narrow"/>
          <w:szCs w:val="14"/>
        </w:rPr>
      </w:pPr>
      <w:r w:rsidRPr="00CB54E6">
        <w:rPr>
          <w:rFonts w:cs="Arial Narrow"/>
          <w:szCs w:val="14"/>
        </w:rPr>
        <w:t>Do przewozu mieszanki betonowej Wykonawca zapewni takie środki transportowe, które nie spowodują segregacji składników, zmiany składu mieszanki, zanieczyszczenia mieszanki i obniżenia temperatury przekraczającej granicę określoną w wymaganiach technologicznych.</w:t>
      </w:r>
    </w:p>
    <w:p w:rsidR="005B159B" w:rsidRPr="00CB54E6" w:rsidRDefault="005B159B" w:rsidP="00D942ED">
      <w:pPr>
        <w:pStyle w:val="Akapitzlist"/>
        <w:numPr>
          <w:ilvl w:val="1"/>
          <w:numId w:val="155"/>
        </w:numPr>
        <w:tabs>
          <w:tab w:val="left" w:pos="426"/>
        </w:tabs>
        <w:ind w:left="0" w:firstLine="0"/>
        <w:rPr>
          <w:b/>
        </w:rPr>
      </w:pPr>
      <w:r w:rsidRPr="00CB54E6">
        <w:rPr>
          <w:b/>
        </w:rPr>
        <w:t>Transport kruszyw</w:t>
      </w:r>
    </w:p>
    <w:p w:rsidR="005B159B" w:rsidRPr="00CB54E6" w:rsidRDefault="005B159B" w:rsidP="008E2A70">
      <w:pPr>
        <w:ind w:left="0"/>
        <w:rPr>
          <w:rFonts w:cs="Arial Narrow"/>
          <w:szCs w:val="14"/>
        </w:rPr>
      </w:pPr>
      <w:r w:rsidRPr="00CB54E6">
        <w:rPr>
          <w:rFonts w:cs="Arial Narrow"/>
          <w:szCs w:val="14"/>
        </w:rPr>
        <w:t>Kruszywa mogą być przewożone dowolnymi środkami transportu w sposób zabezpieczony przed zanieczyszczeniem i nadmiernym zawilgoceniem.</w:t>
      </w:r>
    </w:p>
    <w:p w:rsidR="005B159B" w:rsidRPr="00CB54E6" w:rsidRDefault="005B159B" w:rsidP="00D942ED">
      <w:pPr>
        <w:pStyle w:val="Akapitzlist"/>
        <w:numPr>
          <w:ilvl w:val="1"/>
          <w:numId w:val="155"/>
        </w:numPr>
        <w:tabs>
          <w:tab w:val="left" w:pos="426"/>
        </w:tabs>
        <w:ind w:left="0" w:firstLine="0"/>
        <w:rPr>
          <w:b/>
        </w:rPr>
      </w:pPr>
      <w:r w:rsidRPr="00CB54E6">
        <w:rPr>
          <w:b/>
        </w:rPr>
        <w:t>Transport cementu i jego przechowywanie</w:t>
      </w:r>
    </w:p>
    <w:p w:rsidR="005B159B" w:rsidRPr="00CB54E6" w:rsidRDefault="005B159B" w:rsidP="008E2A70">
      <w:pPr>
        <w:ind w:left="0"/>
        <w:rPr>
          <w:rFonts w:cs="Arial Narrow"/>
          <w:szCs w:val="14"/>
        </w:rPr>
      </w:pPr>
      <w:r w:rsidRPr="00CB54E6">
        <w:rPr>
          <w:rFonts w:cs="Arial Narrow"/>
          <w:szCs w:val="14"/>
        </w:rPr>
        <w:t>Transport cementu i przechowywanie powinny być zgodne z BN-88/6731-08.</w:t>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WYKONANIE ROBÓT</w:t>
      </w:r>
    </w:p>
    <w:p w:rsidR="005B159B" w:rsidRPr="00CB54E6" w:rsidRDefault="005B159B" w:rsidP="00D942ED">
      <w:pPr>
        <w:pStyle w:val="Akapitzlist"/>
        <w:numPr>
          <w:ilvl w:val="1"/>
          <w:numId w:val="155"/>
        </w:numPr>
        <w:tabs>
          <w:tab w:val="left" w:pos="426"/>
        </w:tabs>
        <w:ind w:left="0" w:firstLine="0"/>
        <w:rPr>
          <w:b/>
        </w:rPr>
      </w:pPr>
      <w:r w:rsidRPr="00CB54E6">
        <w:rPr>
          <w:b/>
        </w:rPr>
        <w:t>Ogólne zasady wykonania robót</w:t>
      </w:r>
    </w:p>
    <w:p w:rsidR="00D355DE" w:rsidRPr="00CB54E6" w:rsidRDefault="00D355DE" w:rsidP="00D355DE">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5B159B" w:rsidRPr="00CB54E6" w:rsidRDefault="005B159B" w:rsidP="00D942ED">
      <w:pPr>
        <w:pStyle w:val="Akapitzlist"/>
        <w:numPr>
          <w:ilvl w:val="1"/>
          <w:numId w:val="155"/>
        </w:numPr>
        <w:tabs>
          <w:tab w:val="left" w:pos="426"/>
        </w:tabs>
        <w:ind w:left="0" w:firstLine="0"/>
        <w:rPr>
          <w:b/>
        </w:rPr>
      </w:pPr>
      <w:r w:rsidRPr="00CB54E6">
        <w:rPr>
          <w:b/>
        </w:rPr>
        <w:t>Roboty przygotowawcze</w:t>
      </w:r>
    </w:p>
    <w:p w:rsidR="005B159B" w:rsidRPr="00CB54E6" w:rsidRDefault="005B159B" w:rsidP="008E2A70">
      <w:pPr>
        <w:ind w:left="0"/>
        <w:rPr>
          <w:rFonts w:cs="Arial Narrow"/>
          <w:szCs w:val="14"/>
        </w:rPr>
      </w:pPr>
      <w:r w:rsidRPr="00CB54E6">
        <w:rPr>
          <w:rFonts w:cs="Arial Narrow"/>
          <w:szCs w:val="14"/>
        </w:rPr>
        <w:t>Przed przystąpieniem do robót Wykonawca dokona ich lokalizacji i trwale oznaczy je w terenie za pomocą kołków świadków.</w:t>
      </w:r>
    </w:p>
    <w:p w:rsidR="005B159B" w:rsidRPr="00CB54E6" w:rsidRDefault="005B159B" w:rsidP="008E2A70">
      <w:pPr>
        <w:ind w:left="0"/>
        <w:rPr>
          <w:rFonts w:cs="Arial Narrow"/>
          <w:szCs w:val="14"/>
        </w:rPr>
      </w:pPr>
      <w:r w:rsidRPr="00CB54E6">
        <w:rPr>
          <w:rFonts w:cs="Arial Narrow"/>
          <w:szCs w:val="14"/>
        </w:rPr>
        <w:t>Należy wyliczyć na podstawie dokumentacji wysokości niwelety jezdni, chodników lub innych elementów ulicy w miejscu lokalizacji urządzeń obcych.</w:t>
      </w:r>
    </w:p>
    <w:p w:rsidR="005B159B" w:rsidRPr="00CB54E6" w:rsidRDefault="005B159B" w:rsidP="008E2A70">
      <w:pPr>
        <w:ind w:left="0"/>
        <w:rPr>
          <w:rFonts w:cs="Arial Narrow"/>
          <w:szCs w:val="14"/>
        </w:rPr>
      </w:pPr>
      <w:r w:rsidRPr="00CB54E6">
        <w:rPr>
          <w:rFonts w:cs="Arial Narrow"/>
          <w:szCs w:val="14"/>
        </w:rPr>
        <w:t>Należy dokonać porównania posadowień istniejących i projektowanych dla każdego urządzenia i w zależności od ich różnicy ustalić zakres regulacji.</w:t>
      </w:r>
    </w:p>
    <w:p w:rsidR="005B159B" w:rsidRPr="00CB54E6" w:rsidRDefault="005B159B" w:rsidP="00D942ED">
      <w:pPr>
        <w:pStyle w:val="Akapitzlist"/>
        <w:numPr>
          <w:ilvl w:val="1"/>
          <w:numId w:val="155"/>
        </w:numPr>
        <w:tabs>
          <w:tab w:val="left" w:pos="426"/>
        </w:tabs>
        <w:ind w:left="0" w:firstLine="0"/>
        <w:rPr>
          <w:b/>
        </w:rPr>
      </w:pPr>
      <w:r w:rsidRPr="00CB54E6">
        <w:rPr>
          <w:b/>
        </w:rPr>
        <w:t>Roboty ziemne</w:t>
      </w:r>
    </w:p>
    <w:p w:rsidR="005B159B" w:rsidRPr="00CB54E6" w:rsidRDefault="005B159B" w:rsidP="008E2A70">
      <w:pPr>
        <w:ind w:left="0"/>
        <w:rPr>
          <w:rFonts w:cs="Arial Narrow"/>
          <w:szCs w:val="14"/>
        </w:rPr>
      </w:pPr>
      <w:r w:rsidRPr="00CB54E6">
        <w:rPr>
          <w:rFonts w:cs="Arial Narrow"/>
          <w:szCs w:val="14"/>
        </w:rPr>
        <w:t xml:space="preserve">Wykopy należy wykonać ręcznie jako wykopy otwarte. </w:t>
      </w:r>
    </w:p>
    <w:p w:rsidR="005B159B" w:rsidRPr="00CB54E6" w:rsidRDefault="005B159B" w:rsidP="008E2A70">
      <w:pPr>
        <w:ind w:left="0"/>
        <w:rPr>
          <w:rFonts w:cs="Arial Narrow"/>
          <w:szCs w:val="14"/>
        </w:rPr>
      </w:pPr>
      <w:r w:rsidRPr="00CB54E6">
        <w:rPr>
          <w:rFonts w:cs="Arial Narrow"/>
          <w:szCs w:val="14"/>
        </w:rPr>
        <w:t xml:space="preserve">Szerokość wykopu uwarunkowana jest zewnętrznymi wymiarami urządzenia regulowanego, do których dodaje się obustronnie 0,4 m jako zapas potrzebny na ewentualne deskowanie ścian i uszczelnianie styków. Deskowanie ścian należy prowadzić w miarę jego głębienia. Wydobyty grunt z wykopu powinien być wywieziony przez Wykonawcę na odkład. </w:t>
      </w:r>
    </w:p>
    <w:p w:rsidR="00B62874" w:rsidRPr="00CB54E6" w:rsidRDefault="00B62874" w:rsidP="008E2A70">
      <w:pPr>
        <w:ind w:left="0"/>
        <w:rPr>
          <w:rFonts w:cs="Arial Narrow"/>
          <w:szCs w:val="14"/>
        </w:rPr>
      </w:pPr>
    </w:p>
    <w:p w:rsidR="00B62874" w:rsidRPr="00CB54E6" w:rsidRDefault="00B62874" w:rsidP="008E2A70">
      <w:pPr>
        <w:ind w:left="0"/>
        <w:rPr>
          <w:rFonts w:cs="Arial Narrow"/>
          <w:szCs w:val="14"/>
        </w:rPr>
      </w:pPr>
    </w:p>
    <w:p w:rsidR="005B159B" w:rsidRPr="00CB54E6" w:rsidRDefault="005B159B" w:rsidP="00D942ED">
      <w:pPr>
        <w:pStyle w:val="Akapitzlist"/>
        <w:numPr>
          <w:ilvl w:val="1"/>
          <w:numId w:val="155"/>
        </w:numPr>
        <w:tabs>
          <w:tab w:val="left" w:pos="426"/>
        </w:tabs>
        <w:ind w:left="0" w:firstLine="0"/>
        <w:rPr>
          <w:b/>
        </w:rPr>
      </w:pPr>
      <w:r w:rsidRPr="00CB54E6">
        <w:rPr>
          <w:b/>
        </w:rPr>
        <w:lastRenderedPageBreak/>
        <w:t>Przygotowanie podłoża</w:t>
      </w:r>
    </w:p>
    <w:p w:rsidR="005B159B" w:rsidRPr="00CB54E6" w:rsidRDefault="005B159B" w:rsidP="008E2A70">
      <w:pPr>
        <w:ind w:left="0"/>
        <w:rPr>
          <w:rFonts w:cs="Arial Narrow"/>
          <w:szCs w:val="14"/>
        </w:rPr>
      </w:pPr>
      <w:r w:rsidRPr="00CB54E6">
        <w:rPr>
          <w:rFonts w:cs="Arial Narrow"/>
          <w:szCs w:val="14"/>
        </w:rPr>
        <w:t>W gruntach suchych piaszczystych, żwirowo-piaszczystych i piaszczysto-gliniastych podłożem jest grunt naturalny o nienaruszonej strukturze dna wykopu.</w:t>
      </w:r>
    </w:p>
    <w:p w:rsidR="005B159B" w:rsidRPr="00CB54E6" w:rsidRDefault="005B159B" w:rsidP="008E2A70">
      <w:pPr>
        <w:ind w:left="0"/>
        <w:rPr>
          <w:rFonts w:cs="Arial Narrow"/>
          <w:szCs w:val="14"/>
        </w:rPr>
      </w:pPr>
      <w:r w:rsidRPr="00CB54E6">
        <w:rPr>
          <w:rFonts w:cs="Arial Narrow"/>
          <w:szCs w:val="14"/>
        </w:rPr>
        <w:t>W gruntach nawodnionych (odwadnianych w trakcie robót) podłoże należy wykonać z warstwy gruntu mineralnego - pospółki lub żwiru z piaskiem. o grubości warstwy 10 lub 15 cm.</w:t>
      </w:r>
    </w:p>
    <w:p w:rsidR="005B159B" w:rsidRPr="00CB54E6" w:rsidRDefault="005B159B" w:rsidP="008E2A70">
      <w:pPr>
        <w:ind w:left="0"/>
        <w:rPr>
          <w:rFonts w:cs="Arial Narrow"/>
          <w:b/>
          <w:szCs w:val="14"/>
        </w:rPr>
      </w:pPr>
      <w:r w:rsidRPr="00CB54E6">
        <w:rPr>
          <w:rFonts w:cs="Arial Narrow"/>
          <w:szCs w:val="14"/>
        </w:rPr>
        <w:t>Zagęszczenie podłoża powinno być zgodne z określonymi w ST.</w:t>
      </w:r>
    </w:p>
    <w:p w:rsidR="005B159B" w:rsidRPr="00CB54E6" w:rsidRDefault="005B159B" w:rsidP="00D942ED">
      <w:pPr>
        <w:pStyle w:val="Akapitzlist"/>
        <w:numPr>
          <w:ilvl w:val="1"/>
          <w:numId w:val="155"/>
        </w:numPr>
        <w:tabs>
          <w:tab w:val="left" w:pos="426"/>
        </w:tabs>
        <w:ind w:left="0" w:firstLine="0"/>
        <w:rPr>
          <w:b/>
        </w:rPr>
      </w:pPr>
      <w:r w:rsidRPr="00CB54E6">
        <w:rPr>
          <w:b/>
        </w:rPr>
        <w:t>Roboty montażowe</w:t>
      </w:r>
    </w:p>
    <w:p w:rsidR="005B159B" w:rsidRPr="00CB54E6" w:rsidRDefault="005B159B" w:rsidP="008E2A70">
      <w:pPr>
        <w:pStyle w:val="Nagwek"/>
        <w:ind w:left="0"/>
        <w:jc w:val="both"/>
        <w:rPr>
          <w:rFonts w:ascii="Verdana" w:hAnsi="Verdana" w:cs="Arial Narrow"/>
          <w:bCs/>
          <w:sz w:val="14"/>
          <w:szCs w:val="14"/>
        </w:rPr>
      </w:pPr>
      <w:r w:rsidRPr="00CB54E6">
        <w:rPr>
          <w:rFonts w:ascii="Verdana" w:hAnsi="Verdana" w:cs="Arial Narrow"/>
          <w:bCs/>
          <w:sz w:val="14"/>
          <w:szCs w:val="14"/>
        </w:rPr>
        <w:t xml:space="preserve">Regulację należy wykonać poprzez zdemontowanie włazu studzienki, skrzynki zaworu, zdjęcie płyty żelbetowej po uprzednim rozkopaniu gruntu lub rozkuciu starej nawierzchni i podbudowy. Należy wykonać ławę </w:t>
      </w:r>
      <w:r w:rsidR="001A51DB" w:rsidRPr="00CB54E6">
        <w:rPr>
          <w:rFonts w:ascii="Verdana" w:hAnsi="Verdana" w:cs="Arial Narrow"/>
          <w:bCs/>
          <w:sz w:val="14"/>
          <w:szCs w:val="14"/>
        </w:rPr>
        <w:t xml:space="preserve">betonową, </w:t>
      </w:r>
      <w:r w:rsidRPr="00CB54E6">
        <w:rPr>
          <w:rFonts w:ascii="Verdana" w:hAnsi="Verdana" w:cs="Arial Narrow"/>
          <w:bCs/>
          <w:sz w:val="14"/>
          <w:szCs w:val="14"/>
        </w:rPr>
        <w:t xml:space="preserve">osadzić ponownie elementy zdemontowane do wymaganego poziomu. Płyty nastudzienne studni rewizyjnych kanalizacyjnych zlokalizowanych w jezdni przy regulacji pionowej należy posadowić na płytach odciążających o średnicy dostosowanej do średnicy kręgów studni. </w:t>
      </w:r>
    </w:p>
    <w:p w:rsidR="005B159B" w:rsidRPr="00CB54E6" w:rsidRDefault="005B159B" w:rsidP="008E2A70">
      <w:pPr>
        <w:pStyle w:val="Nagwek"/>
        <w:ind w:left="0"/>
        <w:jc w:val="both"/>
        <w:rPr>
          <w:rFonts w:ascii="Verdana" w:hAnsi="Verdana" w:cs="Arial Narrow"/>
          <w:sz w:val="14"/>
          <w:szCs w:val="14"/>
        </w:rPr>
      </w:pPr>
      <w:r w:rsidRPr="00CB54E6">
        <w:rPr>
          <w:rFonts w:ascii="Verdana" w:hAnsi="Verdana" w:cs="Arial Narrow"/>
          <w:bCs/>
          <w:sz w:val="14"/>
          <w:szCs w:val="14"/>
        </w:rPr>
        <w:t>Wokół regulowanego elementu należy uzupełnić podbudowę i wykonać kolejno warstwy nawierzchni.</w:t>
      </w:r>
    </w:p>
    <w:p w:rsidR="005B159B" w:rsidRPr="00CB54E6" w:rsidRDefault="005B159B" w:rsidP="008E2A70">
      <w:pPr>
        <w:ind w:left="0"/>
        <w:rPr>
          <w:rFonts w:cs="Arial Narrow"/>
          <w:szCs w:val="14"/>
        </w:rPr>
      </w:pPr>
      <w:r w:rsidRPr="00CB54E6">
        <w:rPr>
          <w:rFonts w:cs="Arial Narrow"/>
          <w:szCs w:val="14"/>
        </w:rPr>
        <w:t>W przypadku regulacji urządzeń w strefie poboczy lub pasów zieleni wykopy należy zasypać warstwami grub. 20 cm gruntem piaszczystym z zagęszczeniem do wymaganego wskaźnika zagęszczenia 0,97.</w:t>
      </w:r>
    </w:p>
    <w:p w:rsidR="005B159B" w:rsidRPr="00CB54E6" w:rsidRDefault="005B159B" w:rsidP="008E2A70">
      <w:pPr>
        <w:ind w:left="0"/>
        <w:rPr>
          <w:rFonts w:cs="Arial Narrow"/>
          <w:b/>
          <w:szCs w:val="14"/>
        </w:rPr>
      </w:pPr>
      <w:r w:rsidRPr="00CB54E6">
        <w:rPr>
          <w:rFonts w:cs="Arial Narrow"/>
          <w:szCs w:val="14"/>
        </w:rPr>
        <w:t>Rodzaj gruntu do zasypywania wykopów został określony w dokumentacji projektowej. Na zmiany w rodzaju gruntu Wykonawca zobowiązany jest uzyskać zgodę Inżyniera.</w:t>
      </w:r>
    </w:p>
    <w:p w:rsidR="00024B08" w:rsidRPr="00CB54E6" w:rsidRDefault="005B159B" w:rsidP="00D942ED">
      <w:pPr>
        <w:pStyle w:val="Akapitzlist"/>
        <w:numPr>
          <w:ilvl w:val="0"/>
          <w:numId w:val="155"/>
        </w:numPr>
        <w:tabs>
          <w:tab w:val="left" w:pos="284"/>
        </w:tabs>
        <w:ind w:left="0" w:firstLine="0"/>
        <w:rPr>
          <w:b/>
          <w:szCs w:val="14"/>
        </w:rPr>
      </w:pPr>
      <w:r w:rsidRPr="00CB54E6">
        <w:rPr>
          <w:b/>
          <w:szCs w:val="14"/>
        </w:rPr>
        <w:t>KONTROLA JAKOŚCI ROBÓT</w:t>
      </w:r>
    </w:p>
    <w:p w:rsidR="005B159B" w:rsidRPr="00CB54E6" w:rsidRDefault="005B159B" w:rsidP="00D942ED">
      <w:pPr>
        <w:pStyle w:val="Akapitzlist"/>
        <w:numPr>
          <w:ilvl w:val="1"/>
          <w:numId w:val="155"/>
        </w:numPr>
        <w:tabs>
          <w:tab w:val="left" w:pos="426"/>
        </w:tabs>
        <w:ind w:left="0" w:firstLine="0"/>
        <w:rPr>
          <w:b/>
        </w:rPr>
      </w:pPr>
      <w:r w:rsidRPr="00CB54E6">
        <w:rPr>
          <w:b/>
        </w:rPr>
        <w:t>Ogólne zasady kontroli jakości robót</w:t>
      </w:r>
    </w:p>
    <w:p w:rsidR="00D355DE" w:rsidRPr="00CB54E6" w:rsidRDefault="00D355DE" w:rsidP="00D355DE">
      <w:pPr>
        <w:pStyle w:val="Tekstpodstawowy"/>
        <w:spacing w:after="0"/>
        <w:ind w:left="0" w:right="141"/>
        <w:rPr>
          <w:szCs w:val="14"/>
        </w:rPr>
      </w:pPr>
      <w:r w:rsidRPr="00CB54E6">
        <w:rPr>
          <w:szCs w:val="14"/>
        </w:rPr>
        <w:t>Ogólne zasady kontroli jakości robót podano w ST D-00.00.00.</w:t>
      </w:r>
    </w:p>
    <w:p w:rsidR="005B159B" w:rsidRPr="00CB54E6" w:rsidRDefault="005B159B" w:rsidP="00D942ED">
      <w:pPr>
        <w:pStyle w:val="Akapitzlist"/>
        <w:numPr>
          <w:ilvl w:val="1"/>
          <w:numId w:val="155"/>
        </w:numPr>
        <w:tabs>
          <w:tab w:val="left" w:pos="426"/>
        </w:tabs>
        <w:ind w:left="0" w:firstLine="0"/>
        <w:rPr>
          <w:b/>
        </w:rPr>
      </w:pPr>
      <w:r w:rsidRPr="00CB54E6">
        <w:rPr>
          <w:b/>
        </w:rPr>
        <w:t>Kontrola, pomiary i badania</w:t>
      </w:r>
    </w:p>
    <w:p w:rsidR="005B159B" w:rsidRPr="00CB54E6" w:rsidRDefault="005B159B" w:rsidP="00D942ED">
      <w:pPr>
        <w:pStyle w:val="Akapitzlist"/>
        <w:numPr>
          <w:ilvl w:val="2"/>
          <w:numId w:val="155"/>
        </w:numPr>
        <w:tabs>
          <w:tab w:val="left" w:pos="567"/>
        </w:tabs>
        <w:ind w:left="0" w:firstLine="0"/>
        <w:rPr>
          <w:b/>
          <w:szCs w:val="14"/>
        </w:rPr>
      </w:pPr>
      <w:r w:rsidRPr="00CB54E6">
        <w:rPr>
          <w:b/>
          <w:szCs w:val="14"/>
        </w:rPr>
        <w:t>Kontrola, pomiary i badania przed przystąpieniem do robót</w:t>
      </w:r>
    </w:p>
    <w:p w:rsidR="005B159B" w:rsidRPr="00CB54E6" w:rsidRDefault="005B159B" w:rsidP="008E2A70">
      <w:pPr>
        <w:ind w:left="0"/>
        <w:rPr>
          <w:rFonts w:cs="Arial Narrow"/>
          <w:szCs w:val="14"/>
        </w:rPr>
      </w:pPr>
      <w:r w:rsidRPr="00CB54E6">
        <w:rPr>
          <w:rFonts w:cs="Arial Narrow"/>
          <w:szCs w:val="14"/>
        </w:rPr>
        <w:t>Przed przystąpieniem do robót Wykonawca powinien wykonać badania materiałów do betonu, zapraw i ustalić receptę.</w:t>
      </w:r>
    </w:p>
    <w:p w:rsidR="005B159B" w:rsidRPr="00CB54E6" w:rsidRDefault="005B159B" w:rsidP="00D942ED">
      <w:pPr>
        <w:pStyle w:val="Akapitzlist"/>
        <w:numPr>
          <w:ilvl w:val="2"/>
          <w:numId w:val="155"/>
        </w:numPr>
        <w:tabs>
          <w:tab w:val="left" w:pos="567"/>
        </w:tabs>
        <w:ind w:left="0" w:firstLine="0"/>
        <w:rPr>
          <w:b/>
          <w:szCs w:val="14"/>
        </w:rPr>
      </w:pPr>
      <w:r w:rsidRPr="00CB54E6">
        <w:rPr>
          <w:b/>
          <w:szCs w:val="14"/>
        </w:rPr>
        <w:t>Kontrola, pomiary i badania w czasie robót</w:t>
      </w:r>
    </w:p>
    <w:p w:rsidR="005B159B" w:rsidRPr="00CB54E6" w:rsidRDefault="005B159B" w:rsidP="008E2A70">
      <w:pPr>
        <w:ind w:left="0"/>
        <w:rPr>
          <w:rFonts w:cs="Arial Narrow"/>
          <w:szCs w:val="14"/>
        </w:rPr>
      </w:pPr>
      <w:r w:rsidRPr="00CB54E6">
        <w:rPr>
          <w:rFonts w:cs="Arial Narrow"/>
          <w:szCs w:val="14"/>
        </w:rPr>
        <w:t>Wykonawca jest zobowiązany do stałej i systematycznej kontroli prowadzonych robót w zakresie i z częstotliwością określoną w niniejszej ST i zaakceptowaną przez Inżyniera.</w:t>
      </w:r>
    </w:p>
    <w:p w:rsidR="005B159B" w:rsidRPr="00CB54E6" w:rsidRDefault="005B159B" w:rsidP="008E2A70">
      <w:pPr>
        <w:ind w:left="0"/>
        <w:rPr>
          <w:szCs w:val="14"/>
        </w:rPr>
      </w:pPr>
      <w:r w:rsidRPr="00CB54E6">
        <w:rPr>
          <w:rFonts w:cs="Arial Narrow"/>
          <w:szCs w:val="14"/>
        </w:rPr>
        <w:t>W szczególności kontrola powinna obejmować:</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badanie wskaźników zagęszczenia poszczególnych warstw zasypu,</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sprawdzenie rzędnych posadowienia studzienek ściekowych, kratek ściekowych, pokryw włazowych i zasuw,</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sprawdzenie zabezpieczenia przed korozją.</w:t>
      </w:r>
    </w:p>
    <w:p w:rsidR="005B159B" w:rsidRPr="00CB54E6" w:rsidRDefault="005B159B" w:rsidP="00D942ED">
      <w:pPr>
        <w:pStyle w:val="Akapitzlist"/>
        <w:numPr>
          <w:ilvl w:val="2"/>
          <w:numId w:val="155"/>
        </w:numPr>
        <w:tabs>
          <w:tab w:val="left" w:pos="567"/>
        </w:tabs>
        <w:ind w:left="0" w:firstLine="0"/>
        <w:rPr>
          <w:b/>
          <w:szCs w:val="14"/>
        </w:rPr>
      </w:pPr>
      <w:r w:rsidRPr="00CB54E6">
        <w:rPr>
          <w:b/>
          <w:szCs w:val="14"/>
        </w:rPr>
        <w:t>Dopuszczalne tolerancje i wymagania</w:t>
      </w:r>
    </w:p>
    <w:p w:rsidR="005B159B" w:rsidRPr="00CB54E6" w:rsidRDefault="005B159B" w:rsidP="008E2A70">
      <w:pPr>
        <w:ind w:left="0"/>
        <w:rPr>
          <w:rFonts w:cs="Arial Narrow"/>
          <w:szCs w:val="14"/>
        </w:rPr>
      </w:pPr>
      <w:r w:rsidRPr="00CB54E6">
        <w:rPr>
          <w:rFonts w:cs="Arial Narrow"/>
          <w:szCs w:val="14"/>
        </w:rPr>
        <w:t xml:space="preserve">Posadowienie kratek ściekowych, pokryw studzienek, skrzynek zasuw powinny </w:t>
      </w:r>
      <w:r w:rsidR="001A51DB" w:rsidRPr="00CB54E6">
        <w:rPr>
          <w:rFonts w:cs="Arial Narrow"/>
          <w:szCs w:val="14"/>
        </w:rPr>
        <w:t>być wykonane</w:t>
      </w:r>
      <w:r w:rsidRPr="00CB54E6">
        <w:rPr>
          <w:rFonts w:cs="Arial Narrow"/>
          <w:szCs w:val="14"/>
        </w:rPr>
        <w:t xml:space="preserve"> z dokładnością wymaganą przez Inwestora lub gestora sieci.</w:t>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OBMIAR ROBÓT</w:t>
      </w:r>
    </w:p>
    <w:p w:rsidR="005B159B" w:rsidRPr="00CB54E6" w:rsidRDefault="005B159B" w:rsidP="00D942ED">
      <w:pPr>
        <w:pStyle w:val="Akapitzlist"/>
        <w:numPr>
          <w:ilvl w:val="1"/>
          <w:numId w:val="52"/>
        </w:numPr>
        <w:tabs>
          <w:tab w:val="left" w:pos="426"/>
        </w:tabs>
        <w:ind w:left="0" w:right="141" w:firstLine="0"/>
        <w:rPr>
          <w:b/>
        </w:rPr>
      </w:pPr>
      <w:r w:rsidRPr="00CB54E6">
        <w:rPr>
          <w:b/>
        </w:rPr>
        <w:t>Ogólne zasady obmiaru robót</w:t>
      </w:r>
    </w:p>
    <w:p w:rsidR="00985CAC" w:rsidRPr="00CB54E6" w:rsidRDefault="00985CAC" w:rsidP="00985CAC">
      <w:pPr>
        <w:pStyle w:val="Tekstpodstawowy"/>
        <w:spacing w:after="0"/>
        <w:ind w:left="0" w:right="141"/>
        <w:rPr>
          <w:szCs w:val="14"/>
        </w:rPr>
      </w:pPr>
      <w:r w:rsidRPr="00CB54E6">
        <w:rPr>
          <w:szCs w:val="14"/>
        </w:rPr>
        <w:t>Ogólne zasady obmiaru robót podano w ST D-00.00.00.</w:t>
      </w:r>
    </w:p>
    <w:p w:rsidR="005B159B" w:rsidRPr="00CB54E6" w:rsidRDefault="005B159B" w:rsidP="00D942ED">
      <w:pPr>
        <w:pStyle w:val="Akapitzlist"/>
        <w:numPr>
          <w:ilvl w:val="1"/>
          <w:numId w:val="52"/>
        </w:numPr>
        <w:tabs>
          <w:tab w:val="left" w:pos="426"/>
        </w:tabs>
        <w:ind w:left="0" w:right="141" w:firstLine="0"/>
        <w:rPr>
          <w:b/>
        </w:rPr>
      </w:pPr>
      <w:r w:rsidRPr="00CB54E6">
        <w:rPr>
          <w:b/>
        </w:rPr>
        <w:t>Jednostka obmiarowa</w:t>
      </w:r>
    </w:p>
    <w:p w:rsidR="005B159B" w:rsidRPr="00CB54E6" w:rsidRDefault="005B159B" w:rsidP="00277E87">
      <w:pPr>
        <w:tabs>
          <w:tab w:val="left" w:pos="284"/>
        </w:tabs>
        <w:ind w:left="0"/>
        <w:rPr>
          <w:rFonts w:cs="Arial Narrow"/>
          <w:b/>
          <w:szCs w:val="14"/>
        </w:rPr>
      </w:pPr>
      <w:r w:rsidRPr="00CB54E6">
        <w:rPr>
          <w:rFonts w:cs="Arial Narrow"/>
          <w:szCs w:val="14"/>
        </w:rPr>
        <w:t xml:space="preserve">Jednostką obmiarową </w:t>
      </w:r>
      <w:r w:rsidR="001A51DB" w:rsidRPr="00CB54E6">
        <w:rPr>
          <w:rFonts w:cs="Arial Narrow"/>
          <w:szCs w:val="14"/>
        </w:rPr>
        <w:t>jest: - szt</w:t>
      </w:r>
      <w:r w:rsidRPr="00CB54E6">
        <w:rPr>
          <w:rFonts w:cs="Arial Narrow"/>
          <w:szCs w:val="14"/>
        </w:rPr>
        <w:t xml:space="preserve">. (ilość sztuk) i rodzaj regulowanych elementów urządzeń obcych </w:t>
      </w:r>
      <w:r w:rsidRPr="00CB54E6">
        <w:rPr>
          <w:rFonts w:cs="Arial Narrow"/>
          <w:szCs w:val="14"/>
        </w:rPr>
        <w:tab/>
      </w:r>
      <w:r w:rsidRPr="00CB54E6">
        <w:rPr>
          <w:rFonts w:cs="Arial Narrow"/>
          <w:szCs w:val="14"/>
        </w:rPr>
        <w:tab/>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ODBIÓR ROBÓT</w:t>
      </w:r>
    </w:p>
    <w:p w:rsidR="005B159B" w:rsidRPr="00CB54E6" w:rsidRDefault="005B159B" w:rsidP="00D942ED">
      <w:pPr>
        <w:pStyle w:val="Akapitzlist"/>
        <w:numPr>
          <w:ilvl w:val="1"/>
          <w:numId w:val="155"/>
        </w:numPr>
        <w:tabs>
          <w:tab w:val="left" w:pos="426"/>
        </w:tabs>
        <w:ind w:left="0" w:firstLine="0"/>
        <w:rPr>
          <w:b/>
        </w:rPr>
      </w:pPr>
      <w:r w:rsidRPr="00CB54E6">
        <w:rPr>
          <w:b/>
        </w:rPr>
        <w:t>Ogólne zasady odbioru robót</w:t>
      </w:r>
    </w:p>
    <w:p w:rsidR="00985CAC" w:rsidRPr="00CB54E6" w:rsidRDefault="00985CAC" w:rsidP="00985CAC">
      <w:pPr>
        <w:pStyle w:val="Tekstpodstawowy"/>
        <w:spacing w:after="0"/>
        <w:ind w:left="0" w:right="141"/>
        <w:rPr>
          <w:szCs w:val="14"/>
        </w:rPr>
      </w:pPr>
      <w:r w:rsidRPr="00CB54E6">
        <w:rPr>
          <w:szCs w:val="14"/>
        </w:rPr>
        <w:t>Ogólne zasady odbioru robót podano w ST D-00.00.00. Roboty uznaje się za wykonane zgodnie z dokumentacją projektową, ST i wymaganiami Inżyniera, jeżeli wszystkie pomiary i badania z zachowaniem tolerancji wg pkt 6 dały wyniki pozytywne.</w:t>
      </w:r>
    </w:p>
    <w:p w:rsidR="005B159B" w:rsidRPr="00CB54E6" w:rsidRDefault="005B159B" w:rsidP="00D942ED">
      <w:pPr>
        <w:pStyle w:val="Akapitzlist"/>
        <w:numPr>
          <w:ilvl w:val="1"/>
          <w:numId w:val="155"/>
        </w:numPr>
        <w:tabs>
          <w:tab w:val="left" w:pos="426"/>
        </w:tabs>
        <w:ind w:left="0" w:firstLine="0"/>
        <w:rPr>
          <w:b/>
        </w:rPr>
      </w:pPr>
      <w:r w:rsidRPr="00CB54E6">
        <w:rPr>
          <w:b/>
        </w:rPr>
        <w:t>Odbiór robót zanikających i ulegających zakryciu</w:t>
      </w:r>
    </w:p>
    <w:p w:rsidR="005B159B" w:rsidRPr="00CB54E6" w:rsidRDefault="005B159B" w:rsidP="008E2A70">
      <w:pPr>
        <w:ind w:left="0"/>
        <w:rPr>
          <w:szCs w:val="14"/>
        </w:rPr>
      </w:pPr>
      <w:r w:rsidRPr="00CB54E6">
        <w:rPr>
          <w:rFonts w:cs="Arial Narrow"/>
          <w:szCs w:val="14"/>
        </w:rPr>
        <w:t>Odbiorowi robót zanikających i ulegających zakryciu podlegają:</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roboty montażowe osadzenia regulowanych elementów urządzeń obcych</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wykonane izolacje,</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zasypany i zagęszczony wykop,</w:t>
      </w:r>
    </w:p>
    <w:p w:rsidR="005B159B" w:rsidRPr="00CB54E6" w:rsidRDefault="001A51DB" w:rsidP="00D942ED">
      <w:pPr>
        <w:pStyle w:val="Akapitzlist"/>
        <w:numPr>
          <w:ilvl w:val="0"/>
          <w:numId w:val="51"/>
        </w:numPr>
        <w:tabs>
          <w:tab w:val="left" w:pos="142"/>
        </w:tabs>
        <w:ind w:left="0" w:firstLine="0"/>
        <w:rPr>
          <w:szCs w:val="14"/>
        </w:rPr>
      </w:pPr>
      <w:r w:rsidRPr="00CB54E6">
        <w:rPr>
          <w:szCs w:val="14"/>
        </w:rPr>
        <w:t>podbudowa</w:t>
      </w:r>
      <w:r w:rsidR="005B159B" w:rsidRPr="00CB54E6">
        <w:rPr>
          <w:szCs w:val="14"/>
        </w:rPr>
        <w:t xml:space="preserve"> betonowa</w:t>
      </w:r>
    </w:p>
    <w:p w:rsidR="005B159B" w:rsidRPr="00CB54E6" w:rsidRDefault="005B159B" w:rsidP="008E2A70">
      <w:pPr>
        <w:ind w:left="0"/>
        <w:rPr>
          <w:rFonts w:cs="Arial Narrow"/>
          <w:szCs w:val="14"/>
        </w:rPr>
      </w:pPr>
      <w:r w:rsidRPr="00CB54E6">
        <w:rPr>
          <w:rFonts w:cs="Arial Narrow"/>
          <w:szCs w:val="14"/>
        </w:rPr>
        <w:t>Odbiór robót zanikających powinien być dokonany w czasie umożliwiającym wykonanie korekt i poprawek, bez hamowania ogólnego postępu robót.</w:t>
      </w:r>
    </w:p>
    <w:p w:rsidR="005B159B" w:rsidRPr="00CB54E6" w:rsidRDefault="005B159B" w:rsidP="008E2A70">
      <w:pPr>
        <w:ind w:left="0"/>
        <w:rPr>
          <w:rFonts w:cs="Arial Narrow"/>
          <w:szCs w:val="14"/>
        </w:rPr>
      </w:pPr>
      <w:r w:rsidRPr="00CB54E6">
        <w:rPr>
          <w:rFonts w:cs="Arial Narrow"/>
          <w:szCs w:val="14"/>
        </w:rPr>
        <w:t>Odbiorowi podlega każdy z regulowanych elementów.</w:t>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PODSTAWA PŁATNOŚCI</w:t>
      </w:r>
    </w:p>
    <w:p w:rsidR="005B159B" w:rsidRPr="00CB54E6" w:rsidRDefault="005B159B" w:rsidP="00D942ED">
      <w:pPr>
        <w:pStyle w:val="Akapitzlist"/>
        <w:numPr>
          <w:ilvl w:val="1"/>
          <w:numId w:val="155"/>
        </w:numPr>
        <w:tabs>
          <w:tab w:val="left" w:pos="426"/>
        </w:tabs>
        <w:ind w:left="0" w:firstLine="0"/>
        <w:rPr>
          <w:b/>
        </w:rPr>
      </w:pPr>
      <w:r w:rsidRPr="00CB54E6">
        <w:rPr>
          <w:b/>
        </w:rPr>
        <w:t>Ogólne ustalenia dotyczące podstawy płatności</w:t>
      </w:r>
    </w:p>
    <w:p w:rsidR="00985CAC" w:rsidRPr="00CB54E6" w:rsidRDefault="00985CAC" w:rsidP="00985CAC">
      <w:pPr>
        <w:pStyle w:val="Tekstpodstawowy"/>
        <w:spacing w:after="0"/>
        <w:ind w:left="0" w:right="141"/>
        <w:rPr>
          <w:szCs w:val="14"/>
        </w:rPr>
      </w:pPr>
      <w:r w:rsidRPr="00CB54E6">
        <w:rPr>
          <w:szCs w:val="14"/>
        </w:rPr>
        <w:t>Ogólne ustalenia dotyczące podstawy płatności podano w ST D-00.00.00.</w:t>
      </w:r>
    </w:p>
    <w:p w:rsidR="005B159B" w:rsidRPr="00CB54E6" w:rsidRDefault="005B159B" w:rsidP="00D942ED">
      <w:pPr>
        <w:pStyle w:val="Akapitzlist"/>
        <w:numPr>
          <w:ilvl w:val="1"/>
          <w:numId w:val="155"/>
        </w:numPr>
        <w:tabs>
          <w:tab w:val="left" w:pos="426"/>
        </w:tabs>
        <w:ind w:left="0" w:firstLine="0"/>
        <w:rPr>
          <w:b/>
        </w:rPr>
      </w:pPr>
      <w:r w:rsidRPr="00CB54E6">
        <w:rPr>
          <w:b/>
        </w:rPr>
        <w:t>Cena jednostki obmiarowej</w:t>
      </w:r>
    </w:p>
    <w:p w:rsidR="005B159B" w:rsidRPr="00CB54E6" w:rsidRDefault="005B159B" w:rsidP="008E2A70">
      <w:pPr>
        <w:ind w:left="0"/>
        <w:rPr>
          <w:rFonts w:cs="Arial Narrow"/>
          <w:szCs w:val="14"/>
        </w:rPr>
      </w:pPr>
      <w:r w:rsidRPr="00CB54E6">
        <w:rPr>
          <w:rFonts w:cs="Arial Narrow"/>
          <w:szCs w:val="14"/>
        </w:rPr>
        <w:t>Cena wykonania robót obejmuje</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oznakowanie robót,</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wykonanie i utrzymanie przejść i przejazdów dla ruchu lokalnego,</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dostawę materiałów,</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 xml:space="preserve">wykonanie prac przygotowawczych, </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wykonanie wykopu w gruncie kat. I-III wraz z ewentualnym umocnieniem ścian wykopu i ewentualnym odwodnieniem,</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przygotowanie podłoża i fundamentu, podbudowy</w:t>
      </w:r>
    </w:p>
    <w:p w:rsidR="005B159B" w:rsidRPr="00CB54E6" w:rsidRDefault="001A51DB" w:rsidP="00D942ED">
      <w:pPr>
        <w:pStyle w:val="Akapitzlist"/>
        <w:numPr>
          <w:ilvl w:val="0"/>
          <w:numId w:val="51"/>
        </w:numPr>
        <w:tabs>
          <w:tab w:val="left" w:pos="142"/>
        </w:tabs>
        <w:ind w:left="0" w:firstLine="0"/>
        <w:rPr>
          <w:szCs w:val="14"/>
        </w:rPr>
      </w:pPr>
      <w:r w:rsidRPr="00CB54E6">
        <w:rPr>
          <w:szCs w:val="14"/>
        </w:rPr>
        <w:t>założenie</w:t>
      </w:r>
      <w:r w:rsidR="005B159B" w:rsidRPr="00CB54E6">
        <w:rPr>
          <w:szCs w:val="14"/>
        </w:rPr>
        <w:t xml:space="preserve"> pierścieni odciążających na studniach zlokalizowanych w jezdni</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 xml:space="preserve">wykonanie regulacji studni kanalizacyjnych, </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 xml:space="preserve">wykonanie regulacji skrzynek zasuw, zaworów wodociągowych i gazowych </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odwiezienie nadmiaru gruntu na odkład, uporządkowanie miejsca robót,</w:t>
      </w:r>
    </w:p>
    <w:p w:rsidR="005B159B" w:rsidRPr="00CB54E6" w:rsidRDefault="005B159B" w:rsidP="00D942ED">
      <w:pPr>
        <w:pStyle w:val="Akapitzlist"/>
        <w:numPr>
          <w:ilvl w:val="0"/>
          <w:numId w:val="51"/>
        </w:numPr>
        <w:tabs>
          <w:tab w:val="left" w:pos="142"/>
        </w:tabs>
        <w:ind w:left="0" w:firstLine="0"/>
        <w:rPr>
          <w:szCs w:val="14"/>
        </w:rPr>
      </w:pPr>
      <w:r w:rsidRPr="00CB54E6">
        <w:rPr>
          <w:szCs w:val="14"/>
        </w:rPr>
        <w:t>przeprowadzenie pomiarów i badań wymaganych w specyfikacji technicznej.</w:t>
      </w:r>
    </w:p>
    <w:p w:rsidR="005B159B" w:rsidRPr="00CB54E6" w:rsidRDefault="005B159B" w:rsidP="00D942ED">
      <w:pPr>
        <w:pStyle w:val="Akapitzlist"/>
        <w:numPr>
          <w:ilvl w:val="0"/>
          <w:numId w:val="155"/>
        </w:numPr>
        <w:tabs>
          <w:tab w:val="left" w:pos="284"/>
        </w:tabs>
        <w:ind w:left="0" w:firstLine="0"/>
        <w:rPr>
          <w:b/>
          <w:szCs w:val="14"/>
        </w:rPr>
      </w:pPr>
      <w:r w:rsidRPr="00CB54E6">
        <w:rPr>
          <w:b/>
          <w:szCs w:val="14"/>
        </w:rPr>
        <w:t>PRZEPISY ZWIĄZANE</w:t>
      </w:r>
    </w:p>
    <w:p w:rsidR="005B159B" w:rsidRPr="00CB54E6" w:rsidRDefault="005B159B" w:rsidP="00D942ED">
      <w:pPr>
        <w:pStyle w:val="Akapitzlist"/>
        <w:numPr>
          <w:ilvl w:val="1"/>
          <w:numId w:val="155"/>
        </w:numPr>
        <w:tabs>
          <w:tab w:val="left" w:pos="426"/>
        </w:tabs>
        <w:ind w:left="0" w:firstLine="0"/>
        <w:rPr>
          <w:b/>
        </w:rPr>
      </w:pPr>
      <w:r w:rsidRPr="00CB54E6">
        <w:rPr>
          <w:b/>
        </w:rPr>
        <w:t>Normy</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PN-B-06711</w:t>
      </w:r>
      <w:r w:rsidRPr="00CB54E6">
        <w:rPr>
          <w:rFonts w:cs="Times New Roman"/>
          <w:szCs w:val="14"/>
        </w:rPr>
        <w:tab/>
        <w:t>Kruszywa mineralne. Piaski do zapraw</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PN-B-06712</w:t>
      </w:r>
      <w:r w:rsidRPr="00CB54E6">
        <w:rPr>
          <w:rFonts w:cs="Times New Roman"/>
          <w:szCs w:val="14"/>
        </w:rPr>
        <w:tab/>
        <w:t>Kruszywa mineralne do betonu</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 xml:space="preserve">PN-B-10729 </w:t>
      </w:r>
      <w:r w:rsidRPr="00CB54E6">
        <w:rPr>
          <w:rFonts w:cs="Times New Roman"/>
          <w:szCs w:val="14"/>
        </w:rPr>
        <w:tab/>
        <w:t>Kanalizacja. Studzienki kanalizacyjne</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PN-B-11111</w:t>
      </w:r>
      <w:r w:rsidRPr="00CB54E6">
        <w:rPr>
          <w:rFonts w:cs="Times New Roman"/>
          <w:szCs w:val="14"/>
        </w:rPr>
        <w:tab/>
        <w:t xml:space="preserve">Kruszywa mineralne. Kruszywa naturalne do nawierzchni </w:t>
      </w:r>
      <w:r w:rsidRPr="00CB54E6">
        <w:rPr>
          <w:rFonts w:cs="Times New Roman"/>
          <w:szCs w:val="14"/>
        </w:rPr>
        <w:tab/>
        <w:t>drogowych. Żwir i mieszanka</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PN-B-14501</w:t>
      </w:r>
      <w:r w:rsidRPr="00CB54E6">
        <w:rPr>
          <w:rFonts w:cs="Times New Roman"/>
          <w:szCs w:val="14"/>
        </w:rPr>
        <w:tab/>
        <w:t>Zaprawy budowlane zwykłe</w:t>
      </w:r>
    </w:p>
    <w:p w:rsidR="005B159B" w:rsidRPr="00CB54E6" w:rsidRDefault="001A51D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PN-B-24003</w:t>
      </w:r>
      <w:r w:rsidRPr="00CB54E6">
        <w:rPr>
          <w:rFonts w:cs="Times New Roman"/>
          <w:szCs w:val="14"/>
        </w:rPr>
        <w:tab/>
        <w:t>Asfaltowa</w:t>
      </w:r>
      <w:r w:rsidR="005B159B" w:rsidRPr="00CB54E6">
        <w:rPr>
          <w:rFonts w:cs="Times New Roman"/>
          <w:szCs w:val="14"/>
        </w:rPr>
        <w:t xml:space="preserve"> emulsja kationowa.</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PN-H-74051-00</w:t>
      </w:r>
      <w:r w:rsidRPr="00CB54E6">
        <w:rPr>
          <w:rFonts w:cs="Times New Roman"/>
          <w:szCs w:val="14"/>
        </w:rPr>
        <w:tab/>
        <w:t>Włazy kanałowe. Ogólne wymagania i badania</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PN-H-74051-02</w:t>
      </w:r>
      <w:r w:rsidRPr="00CB54E6">
        <w:rPr>
          <w:rFonts w:cs="Times New Roman"/>
          <w:szCs w:val="14"/>
        </w:rPr>
        <w:tab/>
        <w:t>Włazy kanałowe. Klasy B, C, D (włazy typu ciężkiego)</w:t>
      </w:r>
    </w:p>
    <w:p w:rsidR="005B159B" w:rsidRPr="00CB54E6" w:rsidRDefault="005B159B" w:rsidP="00D942ED">
      <w:pPr>
        <w:pStyle w:val="Akapitzlist"/>
        <w:numPr>
          <w:ilvl w:val="0"/>
          <w:numId w:val="69"/>
        </w:numPr>
        <w:tabs>
          <w:tab w:val="left" w:pos="142"/>
          <w:tab w:val="left" w:pos="1560"/>
        </w:tabs>
        <w:ind w:left="0" w:firstLine="0"/>
        <w:jc w:val="both"/>
        <w:rPr>
          <w:rFonts w:cs="Times New Roman"/>
          <w:szCs w:val="14"/>
        </w:rPr>
      </w:pPr>
      <w:r w:rsidRPr="00CB54E6">
        <w:rPr>
          <w:rFonts w:cs="Times New Roman"/>
          <w:szCs w:val="14"/>
        </w:rPr>
        <w:t>PN-EN</w:t>
      </w:r>
      <w:r w:rsidR="001A51DB" w:rsidRPr="00CB54E6">
        <w:rPr>
          <w:rFonts w:cs="Times New Roman"/>
          <w:szCs w:val="14"/>
        </w:rPr>
        <w:t xml:space="preserve"> 124: 2000</w:t>
      </w:r>
      <w:r w:rsidR="001A51DB" w:rsidRPr="00CB54E6">
        <w:rPr>
          <w:rFonts w:cs="Times New Roman"/>
          <w:szCs w:val="14"/>
        </w:rPr>
        <w:tab/>
        <w:t>Włazy</w:t>
      </w:r>
      <w:r w:rsidRPr="00CB54E6">
        <w:rPr>
          <w:rFonts w:cs="Times New Roman"/>
          <w:szCs w:val="14"/>
        </w:rPr>
        <w:t xml:space="preserve"> kanałowe. Klasy B, C, D (włazy typu ciężkiego)</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PN-H-74080-01</w:t>
      </w:r>
      <w:r w:rsidRPr="00CB54E6">
        <w:rPr>
          <w:rFonts w:cs="Times New Roman"/>
          <w:szCs w:val="14"/>
        </w:rPr>
        <w:tab/>
        <w:t>Skrzynki żeliwne wpustów deszczowych. Wymagania i badania</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PN-H-74080-04</w:t>
      </w:r>
      <w:r w:rsidRPr="00CB54E6">
        <w:rPr>
          <w:rFonts w:cs="Times New Roman"/>
          <w:szCs w:val="14"/>
        </w:rPr>
        <w:tab/>
        <w:t>Skrzynki żeliwne wpustów deszczowych. Klasa C</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PN-H-74086</w:t>
      </w:r>
      <w:r w:rsidRPr="00CB54E6">
        <w:rPr>
          <w:rFonts w:cs="Times New Roman"/>
          <w:szCs w:val="14"/>
        </w:rPr>
        <w:tab/>
        <w:t>Stopnie żeliwne do studzienek kontrolnych</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PN-B-30000</w:t>
      </w:r>
      <w:r w:rsidRPr="00CB54E6">
        <w:rPr>
          <w:rFonts w:cs="Times New Roman"/>
          <w:szCs w:val="14"/>
        </w:rPr>
        <w:tab/>
        <w:t>Cement portlandzki. Transport i przechowywanie</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PN-B-06250</w:t>
      </w:r>
      <w:r w:rsidRPr="00CB54E6">
        <w:rPr>
          <w:rFonts w:cs="Times New Roman"/>
          <w:szCs w:val="14"/>
        </w:rPr>
        <w:tab/>
        <w:t>Beton zwykły</w:t>
      </w:r>
    </w:p>
    <w:p w:rsidR="005B159B" w:rsidRPr="00CB54E6" w:rsidRDefault="005B159B" w:rsidP="00D942ED">
      <w:pPr>
        <w:pStyle w:val="Akapitzlist"/>
        <w:numPr>
          <w:ilvl w:val="0"/>
          <w:numId w:val="69"/>
        </w:numPr>
        <w:tabs>
          <w:tab w:val="left" w:pos="284"/>
          <w:tab w:val="left" w:pos="1560"/>
        </w:tabs>
        <w:ind w:left="0" w:firstLine="0"/>
        <w:jc w:val="both"/>
        <w:rPr>
          <w:rFonts w:cs="Times New Roman"/>
          <w:szCs w:val="14"/>
        </w:rPr>
      </w:pPr>
      <w:r w:rsidRPr="00CB54E6">
        <w:rPr>
          <w:rFonts w:cs="Times New Roman"/>
          <w:szCs w:val="14"/>
        </w:rPr>
        <w:t>BN-86/8971-08</w:t>
      </w:r>
      <w:r w:rsidRPr="00CB54E6">
        <w:rPr>
          <w:rFonts w:cs="Times New Roman"/>
          <w:szCs w:val="14"/>
        </w:rPr>
        <w:tab/>
        <w:t>Prefabrykaty budowlane z betonu. Kręgi betonowe i żelbetowe.</w:t>
      </w:r>
    </w:p>
    <w:p w:rsidR="005B159B" w:rsidRPr="00CB54E6" w:rsidRDefault="005B159B" w:rsidP="00D942ED">
      <w:pPr>
        <w:pStyle w:val="Akapitzlist"/>
        <w:numPr>
          <w:ilvl w:val="1"/>
          <w:numId w:val="155"/>
        </w:numPr>
        <w:tabs>
          <w:tab w:val="left" w:pos="426"/>
        </w:tabs>
        <w:ind w:left="0" w:firstLine="0"/>
        <w:rPr>
          <w:b/>
        </w:rPr>
      </w:pPr>
      <w:r w:rsidRPr="00CB54E6">
        <w:rPr>
          <w:b/>
        </w:rPr>
        <w:t>Inne dokumenty</w:t>
      </w:r>
    </w:p>
    <w:p w:rsidR="005B159B" w:rsidRPr="00CB54E6" w:rsidRDefault="005B159B" w:rsidP="00D942ED">
      <w:pPr>
        <w:pStyle w:val="Akapitzlist"/>
        <w:numPr>
          <w:ilvl w:val="0"/>
          <w:numId w:val="69"/>
        </w:numPr>
        <w:tabs>
          <w:tab w:val="left" w:pos="284"/>
        </w:tabs>
        <w:ind w:left="0" w:firstLine="0"/>
        <w:jc w:val="both"/>
        <w:rPr>
          <w:rFonts w:cs="Times New Roman"/>
          <w:szCs w:val="14"/>
        </w:rPr>
      </w:pPr>
      <w:r w:rsidRPr="00CB54E6">
        <w:rPr>
          <w:rFonts w:cs="Times New Roman"/>
          <w:szCs w:val="14"/>
        </w:rPr>
        <w:t>„Katalog powtarzalnych elementów drogowych”.  „Transprojekt” - 1979 -1982 r. Warszawa.</w:t>
      </w:r>
    </w:p>
    <w:p w:rsidR="008F40E8" w:rsidRPr="00CB54E6" w:rsidRDefault="008F40E8" w:rsidP="008F40E8">
      <w:pPr>
        <w:jc w:val="both"/>
        <w:rPr>
          <w:szCs w:val="14"/>
        </w:rPr>
        <w:sectPr w:rsidR="008F40E8" w:rsidRPr="00CB54E6" w:rsidSect="00F43B08">
          <w:headerReference w:type="even" r:id="rId26"/>
          <w:headerReference w:type="default" r:id="rId27"/>
          <w:pgSz w:w="11906" w:h="16838" w:code="9"/>
          <w:pgMar w:top="425" w:right="703" w:bottom="289" w:left="1134" w:header="142" w:footer="312" w:gutter="0"/>
          <w:cols w:space="708"/>
          <w:docGrid w:linePitch="600" w:charSpace="40960"/>
        </w:sectPr>
      </w:pPr>
    </w:p>
    <w:p w:rsidR="008F40E8" w:rsidRPr="00CB54E6" w:rsidRDefault="008F40E8">
      <w:pPr>
        <w:suppressAutoHyphens w:val="0"/>
        <w:overflowPunct/>
        <w:autoSpaceDE/>
        <w:ind w:left="0"/>
        <w:textAlignment w:val="auto"/>
        <w:rPr>
          <w:b/>
          <w:caps/>
          <w:szCs w:val="14"/>
        </w:rPr>
      </w:pPr>
      <w:r w:rsidRPr="00CB54E6">
        <w:lastRenderedPageBreak/>
        <w:br w:type="page"/>
      </w:r>
    </w:p>
    <w:p w:rsidR="00775A55" w:rsidRPr="00CB54E6" w:rsidRDefault="00775A55" w:rsidP="00175D26">
      <w:pPr>
        <w:pStyle w:val="Nagwek1"/>
      </w:pPr>
      <w:bookmarkStart w:id="14" w:name="_Toc121468187"/>
      <w:r w:rsidRPr="00CB54E6">
        <w:lastRenderedPageBreak/>
        <w:t>D-04.00.00 PODB</w:t>
      </w:r>
      <w:r w:rsidR="007F2599" w:rsidRPr="00CB54E6">
        <w:t>U</w:t>
      </w:r>
      <w:r w:rsidRPr="00CB54E6">
        <w:t>DOWY</w:t>
      </w:r>
      <w:bookmarkEnd w:id="14"/>
    </w:p>
    <w:p w:rsidR="00FB196A" w:rsidRPr="00CB54E6" w:rsidRDefault="00FB196A" w:rsidP="00175D26">
      <w:pPr>
        <w:pStyle w:val="Nagwek1"/>
      </w:pPr>
      <w:bookmarkStart w:id="15" w:name="_Toc82683724"/>
      <w:bookmarkStart w:id="16" w:name="_Toc121468188"/>
      <w:r w:rsidRPr="00CB54E6">
        <w:t>D-04.01.03 OCZYSZCZENIE I SKROPIENIE</w:t>
      </w:r>
      <w:bookmarkEnd w:id="15"/>
      <w:bookmarkEnd w:id="16"/>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WSTĘP</w:t>
      </w:r>
    </w:p>
    <w:p w:rsidR="00FB196A" w:rsidRPr="00CB54E6" w:rsidRDefault="00FB196A" w:rsidP="00D942ED">
      <w:pPr>
        <w:pStyle w:val="Akapitzlist"/>
        <w:numPr>
          <w:ilvl w:val="1"/>
          <w:numId w:val="32"/>
        </w:numPr>
        <w:tabs>
          <w:tab w:val="left" w:pos="426"/>
        </w:tabs>
        <w:ind w:left="0" w:firstLine="0"/>
        <w:jc w:val="both"/>
        <w:rPr>
          <w:b/>
        </w:rPr>
      </w:pPr>
      <w:bookmarkStart w:id="17" w:name="_Toc407069661"/>
      <w:bookmarkStart w:id="18" w:name="_Toc407081626"/>
      <w:bookmarkStart w:id="19" w:name="_Toc407081769"/>
      <w:bookmarkStart w:id="20" w:name="_Toc407083425"/>
      <w:bookmarkStart w:id="21" w:name="_Toc407084259"/>
      <w:bookmarkStart w:id="22" w:name="_Toc407085378"/>
      <w:bookmarkStart w:id="23" w:name="_Toc407085521"/>
      <w:bookmarkStart w:id="24" w:name="_Toc407085664"/>
      <w:bookmarkStart w:id="25" w:name="_Toc407086112"/>
      <w:r w:rsidRPr="00CB54E6">
        <w:rPr>
          <w:b/>
        </w:rPr>
        <w:t>Przedmiot ST</w:t>
      </w:r>
      <w:bookmarkEnd w:id="17"/>
      <w:bookmarkEnd w:id="18"/>
      <w:bookmarkEnd w:id="19"/>
      <w:bookmarkEnd w:id="20"/>
      <w:bookmarkEnd w:id="21"/>
      <w:bookmarkEnd w:id="22"/>
      <w:bookmarkEnd w:id="23"/>
      <w:bookmarkEnd w:id="24"/>
      <w:bookmarkEnd w:id="25"/>
    </w:p>
    <w:p w:rsidR="00FB196A" w:rsidRPr="00CB54E6" w:rsidRDefault="00FB196A" w:rsidP="00FB196A">
      <w:pPr>
        <w:pStyle w:val="Stopka"/>
        <w:ind w:left="0"/>
        <w:rPr>
          <w:rFonts w:cs="Arial"/>
          <w:bCs/>
          <w:szCs w:val="14"/>
        </w:rPr>
      </w:pPr>
      <w:r w:rsidRPr="00CB54E6">
        <w:rPr>
          <w:szCs w:val="14"/>
        </w:rPr>
        <w:tab/>
      </w:r>
      <w:r w:rsidRPr="00CB54E6">
        <w:t>Przedmiotem niniejszej Specyfikacji Technicznej Wykonania i Odbioru Robót Budowlanych (ST) są wymagania dotyczące wykonania i odbioru robót związanych z</w:t>
      </w:r>
      <w:r w:rsidR="00FC6FAA" w:rsidRPr="00CB54E6">
        <w:rPr>
          <w:szCs w:val="14"/>
        </w:rPr>
        <w:t xml:space="preserve"> </w:t>
      </w:r>
      <w:r w:rsidRPr="00CB54E6">
        <w:rPr>
          <w:szCs w:val="14"/>
        </w:rPr>
        <w:t>oczyszczeniem i skropieniem warstw konstrukcyjnych nawierzchni.</w:t>
      </w:r>
    </w:p>
    <w:p w:rsidR="00FB196A" w:rsidRPr="00CB54E6" w:rsidRDefault="00FB196A" w:rsidP="00D942ED">
      <w:pPr>
        <w:pStyle w:val="Akapitzlist"/>
        <w:numPr>
          <w:ilvl w:val="1"/>
          <w:numId w:val="32"/>
        </w:numPr>
        <w:tabs>
          <w:tab w:val="left" w:pos="426"/>
        </w:tabs>
        <w:ind w:left="0" w:firstLine="0"/>
        <w:jc w:val="both"/>
        <w:rPr>
          <w:b/>
        </w:rPr>
      </w:pPr>
      <w:r w:rsidRPr="00CB54E6">
        <w:rPr>
          <w:b/>
        </w:rPr>
        <w:t>Zakres stosowania ST</w:t>
      </w:r>
    </w:p>
    <w:p w:rsidR="00FB196A" w:rsidRPr="00CB54E6" w:rsidRDefault="00FB196A" w:rsidP="00FB196A">
      <w:pPr>
        <w:pStyle w:val="Tekstpodstawowy"/>
        <w:spacing w:after="0"/>
        <w:ind w:left="0"/>
        <w:rPr>
          <w:szCs w:val="14"/>
        </w:rPr>
      </w:pPr>
      <w:r w:rsidRPr="00CB54E6">
        <w:t>Szczegółowa Specyfikacja Techniczna (ST) stanowi obowiązujący dokument przetargowy i kontraktowy przy zlecaniu i realizacji robót wymienionych w pkt.1.1 specyfikacji ST D-00.00.00.</w:t>
      </w:r>
    </w:p>
    <w:p w:rsidR="00FB196A" w:rsidRPr="00CB54E6" w:rsidRDefault="00FB196A" w:rsidP="00D942ED">
      <w:pPr>
        <w:pStyle w:val="Akapitzlist"/>
        <w:numPr>
          <w:ilvl w:val="1"/>
          <w:numId w:val="32"/>
        </w:numPr>
        <w:tabs>
          <w:tab w:val="left" w:pos="426"/>
        </w:tabs>
        <w:ind w:left="0" w:firstLine="0"/>
        <w:jc w:val="both"/>
        <w:rPr>
          <w:b/>
        </w:rPr>
      </w:pPr>
      <w:r w:rsidRPr="00CB54E6">
        <w:rPr>
          <w:b/>
        </w:rPr>
        <w:t>Zakres robót objętych ST</w:t>
      </w:r>
    </w:p>
    <w:p w:rsidR="00FB196A" w:rsidRPr="00CB54E6" w:rsidRDefault="00FB196A" w:rsidP="00FB196A">
      <w:pPr>
        <w:pStyle w:val="Tekstpodstawowy"/>
        <w:spacing w:after="0"/>
        <w:ind w:left="0"/>
        <w:rPr>
          <w:szCs w:val="14"/>
        </w:rPr>
      </w:pPr>
      <w:r w:rsidRPr="00CB54E6">
        <w:t>Ustalenia zawarte w niniejszej specyfikacji dotyczą zasad prowadzenia robót związanych z</w:t>
      </w:r>
      <w:r w:rsidRPr="00CB54E6">
        <w:rPr>
          <w:szCs w:val="14"/>
        </w:rPr>
        <w:t xml:space="preserve"> oczyszczeniem i skropieniem warstw konstrukcyjnych nawierzchni w zakres, których wchodzą:</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oczyszczenie i skropienie warstw bitumicznych nawierzchni,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oczyszczenie i skropienie warstw niebitumicznych nawierzchni,</w:t>
      </w:r>
    </w:p>
    <w:p w:rsidR="00FB196A" w:rsidRPr="00CB54E6" w:rsidRDefault="00FB196A" w:rsidP="00D942ED">
      <w:pPr>
        <w:pStyle w:val="Akapitzlist"/>
        <w:numPr>
          <w:ilvl w:val="1"/>
          <w:numId w:val="32"/>
        </w:numPr>
        <w:tabs>
          <w:tab w:val="left" w:pos="426"/>
        </w:tabs>
        <w:ind w:left="0" w:firstLine="0"/>
        <w:jc w:val="both"/>
        <w:rPr>
          <w:b/>
        </w:rPr>
      </w:pPr>
      <w:r w:rsidRPr="00CB54E6">
        <w:rPr>
          <w:b/>
        </w:rPr>
        <w:t>Określenia podstawowe</w:t>
      </w:r>
    </w:p>
    <w:p w:rsidR="00FB196A" w:rsidRPr="00CB54E6" w:rsidRDefault="00FB196A" w:rsidP="00FB196A">
      <w:pPr>
        <w:pStyle w:val="Tekstpodstawowy"/>
        <w:spacing w:after="0"/>
        <w:ind w:left="0"/>
        <w:rPr>
          <w:szCs w:val="14"/>
        </w:rPr>
      </w:pPr>
      <w:r w:rsidRPr="00CB54E6">
        <w:t>Określenia podstawowe są zgodne z obowiązującymi, odpowiednimi polskimi normami oraz z definicjami podanymi w Ogólnej Specyfikacji Technicznej Wykonania i Odbioru Robót Budowlanych (OST) ST D-00.00.00 Wymagania ogólne.</w:t>
      </w:r>
    </w:p>
    <w:p w:rsidR="00FB196A" w:rsidRPr="00CB54E6" w:rsidRDefault="00FB196A" w:rsidP="00D942ED">
      <w:pPr>
        <w:pStyle w:val="Akapitzlist"/>
        <w:numPr>
          <w:ilvl w:val="1"/>
          <w:numId w:val="32"/>
        </w:numPr>
        <w:tabs>
          <w:tab w:val="left" w:pos="426"/>
        </w:tabs>
        <w:ind w:left="0" w:firstLine="0"/>
        <w:jc w:val="both"/>
        <w:rPr>
          <w:b/>
        </w:rPr>
      </w:pPr>
      <w:r w:rsidRPr="00CB54E6">
        <w:rPr>
          <w:b/>
        </w:rPr>
        <w:t>Ogólne wymagania dotyczące robót</w:t>
      </w:r>
    </w:p>
    <w:p w:rsidR="00FB196A" w:rsidRPr="00CB54E6" w:rsidRDefault="00FB196A" w:rsidP="00FB196A">
      <w:pPr>
        <w:pStyle w:val="Tekstpodstawowy"/>
        <w:spacing w:after="0"/>
        <w:ind w:left="0"/>
        <w:rPr>
          <w:szCs w:val="14"/>
        </w:rPr>
      </w:pPr>
      <w:r w:rsidRPr="00CB54E6">
        <w:t>Wykonawca robót jest odpowiedzialny za jakość ich wykonania, za ich zgodność z obowiązującymi przepisami prawa, zasadami BHP, dokumentacją projektową, specyfikacjami technicznymi oraz poleceniami Inspektora Nadzoru. Ogólne wymagania dotyczące robót podano w ST D-00.00.00.</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MATERIAŁY</w:t>
      </w:r>
    </w:p>
    <w:p w:rsidR="00FB196A" w:rsidRPr="00CB54E6" w:rsidRDefault="00FB196A" w:rsidP="00D942ED">
      <w:pPr>
        <w:pStyle w:val="Akapitzlist"/>
        <w:numPr>
          <w:ilvl w:val="1"/>
          <w:numId w:val="32"/>
        </w:numPr>
        <w:tabs>
          <w:tab w:val="left" w:pos="426"/>
        </w:tabs>
        <w:ind w:left="0" w:firstLine="0"/>
        <w:jc w:val="both"/>
        <w:rPr>
          <w:b/>
        </w:rPr>
      </w:pPr>
      <w:r w:rsidRPr="00CB54E6">
        <w:rPr>
          <w:b/>
        </w:rPr>
        <w:t>Ogólne wymagania dotyczące materiałów</w:t>
      </w:r>
    </w:p>
    <w:p w:rsidR="00FB196A" w:rsidRPr="00CB54E6" w:rsidRDefault="00FB196A" w:rsidP="00FB196A">
      <w:pPr>
        <w:pStyle w:val="Tekstpodstawowy"/>
        <w:spacing w:after="0"/>
        <w:ind w:left="0"/>
        <w:rPr>
          <w:szCs w:val="14"/>
        </w:rPr>
      </w:pPr>
      <w:r w:rsidRPr="00CB54E6">
        <w:t>Ogólne  wymagania dotyczące materiałów zawarte są w ST D-00.00.00.</w:t>
      </w:r>
    </w:p>
    <w:p w:rsidR="00FB196A" w:rsidRPr="00CB54E6" w:rsidRDefault="00FB196A" w:rsidP="00D942ED">
      <w:pPr>
        <w:pStyle w:val="Akapitzlist"/>
        <w:numPr>
          <w:ilvl w:val="1"/>
          <w:numId w:val="32"/>
        </w:numPr>
        <w:tabs>
          <w:tab w:val="left" w:pos="426"/>
        </w:tabs>
        <w:ind w:left="0" w:firstLine="0"/>
        <w:jc w:val="both"/>
        <w:rPr>
          <w:b/>
        </w:rPr>
      </w:pPr>
      <w:r w:rsidRPr="00CB54E6">
        <w:rPr>
          <w:b/>
        </w:rPr>
        <w:t>Materiały do wykonania skropienia</w:t>
      </w:r>
    </w:p>
    <w:p w:rsidR="00FB196A" w:rsidRPr="00CB54E6" w:rsidRDefault="00FB196A" w:rsidP="00FB196A">
      <w:pPr>
        <w:pStyle w:val="Bullet1"/>
        <w:spacing w:after="0"/>
        <w:ind w:left="0" w:firstLine="0"/>
        <w:rPr>
          <w:rFonts w:ascii="Verdana" w:hAnsi="Verdana"/>
          <w:color w:val="auto"/>
          <w:spacing w:val="0"/>
          <w:sz w:val="14"/>
          <w:szCs w:val="14"/>
        </w:rPr>
      </w:pPr>
      <w:r w:rsidRPr="00CB54E6">
        <w:rPr>
          <w:rFonts w:ascii="Verdana" w:hAnsi="Verdana"/>
          <w:color w:val="auto"/>
          <w:spacing w:val="0"/>
          <w:sz w:val="14"/>
          <w:szCs w:val="14"/>
        </w:rPr>
        <w:t>Materiałami stosowanymi przy skropieniu warstw konstrukcyjnych nawierzchni są;</w:t>
      </w:r>
    </w:p>
    <w:p w:rsidR="00FB196A" w:rsidRPr="00CB54E6" w:rsidRDefault="00FB196A" w:rsidP="00D942ED">
      <w:pPr>
        <w:pStyle w:val="Akapitzlist"/>
        <w:numPr>
          <w:ilvl w:val="2"/>
          <w:numId w:val="32"/>
        </w:numPr>
        <w:tabs>
          <w:tab w:val="left" w:pos="567"/>
        </w:tabs>
        <w:ind w:left="0" w:firstLine="0"/>
        <w:jc w:val="both"/>
        <w:rPr>
          <w:b/>
        </w:rPr>
      </w:pPr>
      <w:r w:rsidRPr="00CB54E6">
        <w:rPr>
          <w:b/>
        </w:rPr>
        <w:t xml:space="preserve">Do skroplenia warstw niebitumicznych: </w:t>
      </w:r>
    </w:p>
    <w:p w:rsidR="00FB196A" w:rsidRPr="00CB54E6" w:rsidRDefault="00FB196A" w:rsidP="00D942ED">
      <w:pPr>
        <w:pStyle w:val="Bullet1"/>
        <w:numPr>
          <w:ilvl w:val="0"/>
          <w:numId w:val="55"/>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kationowe emulsje średniorozpadowe wg PN-EN 13808:2010: C60 B5 ZM</w:t>
      </w:r>
    </w:p>
    <w:p w:rsidR="00FB196A" w:rsidRPr="00CB54E6" w:rsidRDefault="00FB196A" w:rsidP="00D942ED">
      <w:pPr>
        <w:pStyle w:val="Akapitzlist"/>
        <w:numPr>
          <w:ilvl w:val="2"/>
          <w:numId w:val="32"/>
        </w:numPr>
        <w:tabs>
          <w:tab w:val="left" w:pos="567"/>
        </w:tabs>
        <w:ind w:left="0" w:firstLine="0"/>
        <w:jc w:val="both"/>
        <w:rPr>
          <w:b/>
        </w:rPr>
      </w:pPr>
      <w:r w:rsidRPr="00CB54E6">
        <w:rPr>
          <w:b/>
        </w:rPr>
        <w:t>Do skroplenia warstw bitumicznych:</w:t>
      </w:r>
    </w:p>
    <w:p w:rsidR="00FB196A" w:rsidRPr="00CB54E6" w:rsidRDefault="00FB196A" w:rsidP="00D942ED">
      <w:pPr>
        <w:pStyle w:val="Bullet1"/>
        <w:numPr>
          <w:ilvl w:val="0"/>
          <w:numId w:val="55"/>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kationowe emulsje szybkorozpadowe wg PN-EN 13808:2010: C60 B3 ZM (wyłącznie do złączania warstw zawierających tylko asfalty niemodyfikowane), C60 BP3 ZM</w:t>
      </w:r>
    </w:p>
    <w:p w:rsidR="00FB196A" w:rsidRPr="00CB54E6" w:rsidRDefault="00FB196A" w:rsidP="00D942ED">
      <w:pPr>
        <w:pStyle w:val="Akapitzlist"/>
        <w:numPr>
          <w:ilvl w:val="1"/>
          <w:numId w:val="32"/>
        </w:numPr>
        <w:tabs>
          <w:tab w:val="left" w:pos="426"/>
        </w:tabs>
        <w:ind w:left="0" w:firstLine="0"/>
        <w:jc w:val="both"/>
        <w:rPr>
          <w:b/>
        </w:rPr>
      </w:pPr>
      <w:r w:rsidRPr="00CB54E6">
        <w:rPr>
          <w:b/>
        </w:rPr>
        <w:t>Zużycie lepiszczy do skropienia</w:t>
      </w:r>
    </w:p>
    <w:p w:rsidR="00FB196A" w:rsidRPr="00CB54E6" w:rsidRDefault="00FB196A" w:rsidP="00FB196A">
      <w:pPr>
        <w:shd w:val="clear" w:color="auto" w:fill="FFFFFF"/>
        <w:ind w:left="0"/>
        <w:rPr>
          <w:szCs w:val="14"/>
        </w:rPr>
      </w:pPr>
      <w:r w:rsidRPr="00CB54E6">
        <w:rPr>
          <w:szCs w:val="14"/>
        </w:rPr>
        <w:t>Skropienie lepiszczem powinno być wykonane w ilości podanej w przeliczeniu na pozostałe lepiszcze zgodnie z tablicą 1.</w:t>
      </w:r>
    </w:p>
    <w:p w:rsidR="00FB196A" w:rsidRPr="00CB54E6" w:rsidRDefault="00FB196A" w:rsidP="00FB196A">
      <w:pPr>
        <w:pStyle w:val="Tekstpodstawowy"/>
        <w:spacing w:after="0"/>
        <w:ind w:left="0"/>
        <w:rPr>
          <w:b/>
          <w:szCs w:val="14"/>
        </w:rPr>
      </w:pPr>
      <w:r w:rsidRPr="00CB54E6">
        <w:rPr>
          <w:b/>
          <w:szCs w:val="14"/>
        </w:rPr>
        <w:t>Tablica 1.   Zalecane ilości pozostałego lepiszcza do skropienia podłoża pod warstwę asfaltową</w:t>
      </w:r>
    </w:p>
    <w:tbl>
      <w:tblPr>
        <w:tblW w:w="9098" w:type="dxa"/>
        <w:tblInd w:w="182" w:type="dxa"/>
        <w:tblLayout w:type="fixed"/>
        <w:tblCellMar>
          <w:left w:w="40" w:type="dxa"/>
          <w:right w:w="40" w:type="dxa"/>
        </w:tblCellMar>
        <w:tblLook w:val="04A0"/>
      </w:tblPr>
      <w:tblGrid>
        <w:gridCol w:w="3258"/>
        <w:gridCol w:w="4251"/>
        <w:gridCol w:w="1589"/>
      </w:tblGrid>
      <w:tr w:rsidR="00FB196A" w:rsidRPr="00CB54E6" w:rsidTr="005050B9">
        <w:trPr>
          <w:trHeight w:hRule="exact" w:val="497"/>
        </w:trPr>
        <w:tc>
          <w:tcPr>
            <w:tcW w:w="3258"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jc w:val="center"/>
              <w:rPr>
                <w:szCs w:val="14"/>
              </w:rPr>
            </w:pPr>
            <w:r w:rsidRPr="00CB54E6">
              <w:rPr>
                <w:szCs w:val="14"/>
              </w:rPr>
              <w:t>Układana warstwa asfaltowa</w:t>
            </w:r>
          </w:p>
        </w:tc>
        <w:tc>
          <w:tcPr>
            <w:tcW w:w="4251"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jc w:val="center"/>
              <w:rPr>
                <w:szCs w:val="14"/>
              </w:rPr>
            </w:pPr>
            <w:r w:rsidRPr="00CB54E6">
              <w:rPr>
                <w:szCs w:val="14"/>
              </w:rPr>
              <w:t>Podłoże pod warstwę asfaltową</w:t>
            </w:r>
          </w:p>
        </w:tc>
        <w:tc>
          <w:tcPr>
            <w:tcW w:w="1589"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jc w:val="center"/>
              <w:rPr>
                <w:szCs w:val="14"/>
              </w:rPr>
            </w:pPr>
            <w:r w:rsidRPr="00CB54E6">
              <w:rPr>
                <w:szCs w:val="14"/>
              </w:rPr>
              <w:t>Ilość pozostałego lepiszcza [kg/m</w:t>
            </w:r>
            <w:r w:rsidRPr="00CB54E6">
              <w:rPr>
                <w:szCs w:val="14"/>
                <w:vertAlign w:val="superscript"/>
              </w:rPr>
              <w:t>2</w:t>
            </w:r>
            <w:r w:rsidRPr="00CB54E6">
              <w:rPr>
                <w:szCs w:val="14"/>
              </w:rPr>
              <w:t>]</w:t>
            </w:r>
          </w:p>
        </w:tc>
      </w:tr>
      <w:tr w:rsidR="00FB196A" w:rsidRPr="00CB54E6" w:rsidTr="005050B9">
        <w:trPr>
          <w:trHeight w:hRule="exact" w:val="345"/>
        </w:trPr>
        <w:tc>
          <w:tcPr>
            <w:tcW w:w="3258" w:type="dxa"/>
            <w:tcBorders>
              <w:top w:val="nil"/>
              <w:left w:val="single" w:sz="6" w:space="0" w:color="auto"/>
              <w:bottom w:val="nil"/>
              <w:right w:val="single" w:sz="6" w:space="0" w:color="auto"/>
            </w:tcBorders>
            <w:shd w:val="clear" w:color="auto" w:fill="FFFFFF"/>
            <w:vAlign w:val="center"/>
          </w:tcPr>
          <w:p w:rsidR="00FB196A" w:rsidRPr="00CB54E6" w:rsidRDefault="00FB196A" w:rsidP="005050B9">
            <w:pPr>
              <w:ind w:left="0"/>
              <w:rPr>
                <w:szCs w:val="14"/>
              </w:rPr>
            </w:pPr>
            <w:r w:rsidRPr="00CB54E6">
              <w:rPr>
                <w:szCs w:val="14"/>
              </w:rPr>
              <w:t>Podbudowa z betonu asfaltowego</w:t>
            </w:r>
          </w:p>
          <w:p w:rsidR="00FB196A" w:rsidRPr="00CB54E6" w:rsidRDefault="00FB196A" w:rsidP="005050B9">
            <w:pPr>
              <w:autoSpaceDN w:val="0"/>
              <w:adjustRightInd w:val="0"/>
              <w:ind w:left="0"/>
              <w:rPr>
                <w:szCs w:val="14"/>
              </w:rPr>
            </w:pP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Podbudowa z kruszywa stabilizowanego mechanicznie</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0,5 ÷ 0,7</w:t>
            </w:r>
          </w:p>
        </w:tc>
      </w:tr>
      <w:tr w:rsidR="00FB196A" w:rsidRPr="00CB54E6" w:rsidTr="005050B9">
        <w:trPr>
          <w:trHeight w:hRule="exact" w:val="279"/>
        </w:trPr>
        <w:tc>
          <w:tcPr>
            <w:tcW w:w="3258" w:type="dxa"/>
            <w:vMerge w:val="restart"/>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Warstwa wyrównawcza z betonu asfaltowego</w:t>
            </w: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Podbudowa z kruszywa stabilizowanego mechanicznie</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0,5 ÷ 0,7</w:t>
            </w:r>
          </w:p>
        </w:tc>
      </w:tr>
      <w:tr w:rsidR="00FB196A" w:rsidRPr="00CB54E6" w:rsidTr="005050B9">
        <w:trPr>
          <w:trHeight w:hRule="exact" w:val="279"/>
        </w:trPr>
        <w:tc>
          <w:tcPr>
            <w:tcW w:w="3258" w:type="dxa"/>
            <w:vMerge/>
            <w:tcBorders>
              <w:top w:val="single" w:sz="6" w:space="0" w:color="auto"/>
              <w:left w:val="single" w:sz="6" w:space="0" w:color="auto"/>
              <w:bottom w:val="single" w:sz="6" w:space="0" w:color="auto"/>
              <w:right w:val="single" w:sz="6" w:space="0" w:color="auto"/>
            </w:tcBorders>
            <w:vAlign w:val="center"/>
            <w:hideMark/>
          </w:tcPr>
          <w:p w:rsidR="00FB196A" w:rsidRPr="00CB54E6" w:rsidRDefault="00FB196A" w:rsidP="005050B9">
            <w:pPr>
              <w:ind w:left="0"/>
              <w:rPr>
                <w:szCs w:val="14"/>
              </w:rPr>
            </w:pP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Nawierzchnia asfaltowa o chropowatej powierzchni</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0,2 ÷ 0,5</w:t>
            </w:r>
          </w:p>
        </w:tc>
      </w:tr>
      <w:tr w:rsidR="00FB196A" w:rsidRPr="00CB54E6" w:rsidTr="005050B9">
        <w:trPr>
          <w:trHeight w:hRule="exact" w:val="283"/>
        </w:trPr>
        <w:tc>
          <w:tcPr>
            <w:tcW w:w="3258" w:type="dxa"/>
            <w:vMerge w:val="restart"/>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Warstwa wiążąca z betonu asfaltowego</w:t>
            </w: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Podbudowa z kruszywa stabilizowanego mechanicznie</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0,5 ÷ 0,7</w:t>
            </w:r>
          </w:p>
        </w:tc>
      </w:tr>
      <w:tr w:rsidR="00FB196A" w:rsidRPr="00CB54E6" w:rsidTr="005050B9">
        <w:trPr>
          <w:trHeight w:hRule="exact" w:val="283"/>
        </w:trPr>
        <w:tc>
          <w:tcPr>
            <w:tcW w:w="3258" w:type="dxa"/>
            <w:vMerge/>
            <w:tcBorders>
              <w:top w:val="single" w:sz="6" w:space="0" w:color="auto"/>
              <w:left w:val="single" w:sz="6" w:space="0" w:color="auto"/>
              <w:bottom w:val="single" w:sz="6" w:space="0" w:color="auto"/>
              <w:right w:val="single" w:sz="6" w:space="0" w:color="auto"/>
            </w:tcBorders>
            <w:vAlign w:val="center"/>
            <w:hideMark/>
          </w:tcPr>
          <w:p w:rsidR="00FB196A" w:rsidRPr="00CB54E6" w:rsidRDefault="00FB196A" w:rsidP="005050B9">
            <w:pPr>
              <w:ind w:left="0"/>
              <w:rPr>
                <w:szCs w:val="14"/>
              </w:rPr>
            </w:pP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Podbudowa asfaltowa</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0,3 ÷ 0,5</w:t>
            </w:r>
          </w:p>
        </w:tc>
      </w:tr>
      <w:tr w:rsidR="00FB196A" w:rsidRPr="00CB54E6" w:rsidTr="005050B9">
        <w:trPr>
          <w:trHeight w:hRule="exact" w:val="283"/>
        </w:trPr>
        <w:tc>
          <w:tcPr>
            <w:tcW w:w="3258" w:type="dxa"/>
            <w:vMerge/>
            <w:tcBorders>
              <w:top w:val="single" w:sz="6" w:space="0" w:color="auto"/>
              <w:left w:val="single" w:sz="6" w:space="0" w:color="auto"/>
              <w:bottom w:val="single" w:sz="6" w:space="0" w:color="auto"/>
              <w:right w:val="single" w:sz="6" w:space="0" w:color="auto"/>
            </w:tcBorders>
            <w:vAlign w:val="center"/>
            <w:hideMark/>
          </w:tcPr>
          <w:p w:rsidR="00FB196A" w:rsidRPr="00CB54E6" w:rsidRDefault="00FB196A" w:rsidP="005050B9">
            <w:pPr>
              <w:ind w:left="0"/>
              <w:rPr>
                <w:szCs w:val="14"/>
              </w:rPr>
            </w:pPr>
          </w:p>
        </w:tc>
        <w:tc>
          <w:tcPr>
            <w:tcW w:w="425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rPr>
                <w:szCs w:val="14"/>
              </w:rPr>
            </w:pPr>
            <w:r w:rsidRPr="00CB54E6">
              <w:rPr>
                <w:szCs w:val="14"/>
              </w:rPr>
              <w:t>Warstwa wyrównawcza z betonu asfaltowego</w:t>
            </w:r>
          </w:p>
        </w:tc>
        <w:tc>
          <w:tcPr>
            <w:tcW w:w="158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FB196A" w:rsidRPr="00CB54E6" w:rsidRDefault="00FB196A" w:rsidP="005050B9">
            <w:pPr>
              <w:shd w:val="clear" w:color="auto" w:fill="FFFFFF"/>
              <w:autoSpaceDN w:val="0"/>
              <w:adjustRightInd w:val="0"/>
              <w:ind w:left="0"/>
              <w:jc w:val="center"/>
              <w:rPr>
                <w:szCs w:val="14"/>
              </w:rPr>
            </w:pPr>
            <w:r w:rsidRPr="00CB54E6">
              <w:rPr>
                <w:szCs w:val="14"/>
              </w:rPr>
              <w:t>0,3 ÷ 0,5</w:t>
            </w:r>
          </w:p>
        </w:tc>
      </w:tr>
      <w:tr w:rsidR="00FB196A" w:rsidRPr="00CB54E6" w:rsidTr="005050B9">
        <w:trPr>
          <w:trHeight w:hRule="exact" w:val="259"/>
        </w:trPr>
        <w:tc>
          <w:tcPr>
            <w:tcW w:w="3258"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rPr>
                <w:szCs w:val="14"/>
              </w:rPr>
            </w:pPr>
            <w:r w:rsidRPr="00CB54E6">
              <w:rPr>
                <w:szCs w:val="14"/>
              </w:rPr>
              <w:t>Warstwa ścieralna z betonu asfaltowego</w:t>
            </w:r>
          </w:p>
        </w:tc>
        <w:tc>
          <w:tcPr>
            <w:tcW w:w="4251"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rPr>
                <w:szCs w:val="14"/>
              </w:rPr>
            </w:pPr>
            <w:r w:rsidRPr="00CB54E6">
              <w:rPr>
                <w:szCs w:val="14"/>
              </w:rPr>
              <w:t>Warstwa wiążąca asfaltowa</w:t>
            </w:r>
          </w:p>
        </w:tc>
        <w:tc>
          <w:tcPr>
            <w:tcW w:w="1589"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jc w:val="center"/>
              <w:rPr>
                <w:szCs w:val="14"/>
              </w:rPr>
            </w:pPr>
            <w:r w:rsidRPr="00CB54E6">
              <w:rPr>
                <w:szCs w:val="14"/>
              </w:rPr>
              <w:t>0,1 ÷ 0,3</w:t>
            </w:r>
          </w:p>
        </w:tc>
      </w:tr>
      <w:tr w:rsidR="00FB196A" w:rsidRPr="00CB54E6" w:rsidTr="005050B9">
        <w:trPr>
          <w:trHeight w:hRule="exact" w:val="259"/>
        </w:trPr>
        <w:tc>
          <w:tcPr>
            <w:tcW w:w="3258"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rPr>
                <w:szCs w:val="14"/>
              </w:rPr>
            </w:pPr>
            <w:r w:rsidRPr="00CB54E6">
              <w:rPr>
                <w:szCs w:val="14"/>
              </w:rPr>
              <w:t>Warstwa ścieralna z mieszanki SMA</w:t>
            </w:r>
          </w:p>
        </w:tc>
        <w:tc>
          <w:tcPr>
            <w:tcW w:w="4251"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rPr>
                <w:szCs w:val="14"/>
              </w:rPr>
            </w:pPr>
            <w:r w:rsidRPr="00CB54E6">
              <w:rPr>
                <w:szCs w:val="14"/>
              </w:rPr>
              <w:t>Warstwa wiążąca asfaltowa</w:t>
            </w:r>
          </w:p>
        </w:tc>
        <w:tc>
          <w:tcPr>
            <w:tcW w:w="1589" w:type="dxa"/>
            <w:tcBorders>
              <w:top w:val="single" w:sz="6" w:space="0" w:color="auto"/>
              <w:left w:val="single" w:sz="6" w:space="0" w:color="auto"/>
              <w:bottom w:val="single" w:sz="6" w:space="0" w:color="auto"/>
              <w:right w:val="single" w:sz="6" w:space="0" w:color="auto"/>
            </w:tcBorders>
            <w:shd w:val="clear" w:color="auto" w:fill="FFFFFF"/>
            <w:hideMark/>
          </w:tcPr>
          <w:p w:rsidR="00FB196A" w:rsidRPr="00CB54E6" w:rsidRDefault="00FB196A" w:rsidP="005050B9">
            <w:pPr>
              <w:shd w:val="clear" w:color="auto" w:fill="FFFFFF"/>
              <w:autoSpaceDN w:val="0"/>
              <w:adjustRightInd w:val="0"/>
              <w:ind w:left="0"/>
              <w:jc w:val="center"/>
              <w:rPr>
                <w:szCs w:val="14"/>
              </w:rPr>
            </w:pPr>
            <w:r w:rsidRPr="00CB54E6">
              <w:rPr>
                <w:szCs w:val="14"/>
              </w:rPr>
              <w:t xml:space="preserve">0,1 ÷ </w:t>
            </w:r>
            <w:smartTag w:uri="urn:schemas-microsoft-com:office:smarttags" w:element="metricconverter">
              <w:smartTagPr>
                <w:attr w:name="ProductID" w:val="0,3 a"/>
              </w:smartTagPr>
              <w:r w:rsidRPr="00CB54E6">
                <w:rPr>
                  <w:szCs w:val="14"/>
                </w:rPr>
                <w:t xml:space="preserve">0,3 </w:t>
              </w:r>
              <w:r w:rsidRPr="00CB54E6">
                <w:rPr>
                  <w:szCs w:val="14"/>
                  <w:vertAlign w:val="superscript"/>
                </w:rPr>
                <w:t>a</w:t>
              </w:r>
            </w:smartTag>
            <w:r w:rsidRPr="00CB54E6">
              <w:rPr>
                <w:szCs w:val="14"/>
                <w:vertAlign w:val="superscript"/>
              </w:rPr>
              <w:t>)</w:t>
            </w:r>
          </w:p>
        </w:tc>
      </w:tr>
      <w:tr w:rsidR="00FB196A" w:rsidRPr="00CB54E6" w:rsidTr="005050B9">
        <w:trPr>
          <w:trHeight w:val="646"/>
        </w:trPr>
        <w:tc>
          <w:tcPr>
            <w:tcW w:w="9098" w:type="dxa"/>
            <w:gridSpan w:val="3"/>
            <w:tcBorders>
              <w:top w:val="single" w:sz="6" w:space="0" w:color="auto"/>
              <w:left w:val="single" w:sz="6" w:space="0" w:color="auto"/>
              <w:bottom w:val="single" w:sz="6" w:space="0" w:color="auto"/>
              <w:right w:val="single" w:sz="6" w:space="0" w:color="auto"/>
            </w:tcBorders>
            <w:shd w:val="clear" w:color="auto" w:fill="FFFFFF"/>
          </w:tcPr>
          <w:p w:rsidR="00FB196A" w:rsidRPr="00CB54E6" w:rsidRDefault="00FB196A" w:rsidP="005050B9">
            <w:pPr>
              <w:shd w:val="clear" w:color="auto" w:fill="FFFFFF"/>
              <w:ind w:left="0"/>
              <w:rPr>
                <w:szCs w:val="14"/>
              </w:rPr>
            </w:pPr>
            <w:r w:rsidRPr="00CB54E6">
              <w:rPr>
                <w:szCs w:val="14"/>
                <w:vertAlign w:val="superscript"/>
              </w:rPr>
              <w:t>a)</w:t>
            </w:r>
            <w:r w:rsidRPr="00CB54E6">
              <w:rPr>
                <w:szCs w:val="14"/>
              </w:rPr>
              <w:t xml:space="preserve"> zalecana emulsja modyfikowana polimerem; ilość emulsji należy dobrać z uwzględnieniem stanu podłoża oraz porowatości mieszanki SMA, jeżeli mieszanka ma większą zawartość wolnych przestrzeni, to należy użyć większą ilość lepiszcza do skropienia, które po ułożeniu warstwy ścieralnej uszczelni ją     </w:t>
            </w:r>
          </w:p>
        </w:tc>
      </w:tr>
    </w:tbl>
    <w:p w:rsidR="00FB196A" w:rsidRPr="00CB54E6" w:rsidRDefault="00FB196A" w:rsidP="00FB196A">
      <w:pPr>
        <w:shd w:val="clear" w:color="auto" w:fill="FFFFFF"/>
        <w:ind w:left="0"/>
        <w:rPr>
          <w:szCs w:val="14"/>
        </w:rPr>
      </w:pPr>
      <w:r w:rsidRPr="00CB54E6">
        <w:rPr>
          <w:szCs w:val="14"/>
        </w:rPr>
        <w:t>Dokładne zużycie lepiszczy powinno być ustalone w zależności od rodzaju warstwy, stanu jej powierzchni oraz zastosowanego lepiszcza i zaakceptowane przez Inspektora Nadzoru.</w:t>
      </w:r>
    </w:p>
    <w:p w:rsidR="00FB196A" w:rsidRPr="00CB54E6" w:rsidRDefault="00FB196A" w:rsidP="00D942ED">
      <w:pPr>
        <w:pStyle w:val="Akapitzlist"/>
        <w:numPr>
          <w:ilvl w:val="1"/>
          <w:numId w:val="32"/>
        </w:numPr>
        <w:tabs>
          <w:tab w:val="left" w:pos="426"/>
        </w:tabs>
        <w:ind w:left="0" w:firstLine="0"/>
        <w:jc w:val="both"/>
        <w:rPr>
          <w:b/>
        </w:rPr>
      </w:pPr>
      <w:r w:rsidRPr="00CB54E6">
        <w:rPr>
          <w:b/>
        </w:rPr>
        <w:t>Przechowywanie lepiszczy</w:t>
      </w:r>
    </w:p>
    <w:p w:rsidR="00FB196A" w:rsidRPr="00CB54E6" w:rsidRDefault="00FB196A" w:rsidP="00FB196A">
      <w:pPr>
        <w:pStyle w:val="Tekstpodstawowy"/>
        <w:spacing w:after="0"/>
        <w:ind w:left="0"/>
        <w:rPr>
          <w:szCs w:val="14"/>
        </w:rPr>
      </w:pPr>
      <w:r w:rsidRPr="00CB54E6">
        <w:rPr>
          <w:szCs w:val="14"/>
        </w:rPr>
        <w:t>Przechowywanie emulsji powinno być zgodne z warunkami zawartymi w PZJ i powinno odpowiadać wymaganiom norm i przepisów dotyczących poszczególnych rodzajów lepiszczy.</w:t>
      </w:r>
    </w:p>
    <w:p w:rsidR="00FB196A" w:rsidRPr="00CB54E6" w:rsidRDefault="00FB196A" w:rsidP="00FB196A">
      <w:pPr>
        <w:pStyle w:val="Tekstpodstawowy"/>
        <w:spacing w:after="0"/>
        <w:ind w:left="0"/>
        <w:rPr>
          <w:szCs w:val="14"/>
        </w:rPr>
      </w:pPr>
      <w:r w:rsidRPr="00CB54E6">
        <w:rPr>
          <w:szCs w:val="14"/>
        </w:rPr>
        <w:t>Warunki przechowywania nie mogą powodować utraty cech emulsji i obniżenia jej jakości.</w:t>
      </w:r>
    </w:p>
    <w:p w:rsidR="00FB196A" w:rsidRPr="00CB54E6" w:rsidRDefault="00FB196A" w:rsidP="00FB196A">
      <w:pPr>
        <w:pStyle w:val="Tekstpodstawowy"/>
        <w:spacing w:after="0"/>
        <w:ind w:left="0"/>
        <w:rPr>
          <w:szCs w:val="14"/>
        </w:rPr>
      </w:pPr>
      <w:r w:rsidRPr="00CB54E6">
        <w:rPr>
          <w:szCs w:val="14"/>
        </w:rPr>
        <w:t>Emulsję należy przechowywać w zbiornikach stalowych wyposażonych w urządzenia grzewcze i zabezpieczonych przed dostępem wody i zanieczyszczeń.</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SPRZĘT</w:t>
      </w:r>
    </w:p>
    <w:p w:rsidR="00FB196A" w:rsidRPr="00CB54E6" w:rsidRDefault="00FB196A" w:rsidP="00D942ED">
      <w:pPr>
        <w:pStyle w:val="Akapitzlist"/>
        <w:numPr>
          <w:ilvl w:val="1"/>
          <w:numId w:val="32"/>
        </w:numPr>
        <w:tabs>
          <w:tab w:val="left" w:pos="426"/>
        </w:tabs>
        <w:ind w:left="0" w:firstLine="0"/>
        <w:jc w:val="both"/>
        <w:rPr>
          <w:b/>
        </w:rPr>
      </w:pPr>
      <w:r w:rsidRPr="00CB54E6">
        <w:rPr>
          <w:b/>
        </w:rPr>
        <w:t>Ogólne wymagania dotyczące sprzętu</w:t>
      </w:r>
    </w:p>
    <w:p w:rsidR="00FB196A" w:rsidRPr="00CB54E6" w:rsidRDefault="00FB196A" w:rsidP="00FB196A">
      <w:pPr>
        <w:pStyle w:val="Tekstpodstawowy"/>
        <w:spacing w:after="0"/>
        <w:ind w:left="0"/>
        <w:rPr>
          <w:szCs w:val="14"/>
        </w:rPr>
      </w:pPr>
      <w:r w:rsidRPr="00CB54E6">
        <w:t>Ogólne wymagania dotyczące sprzętu podano w ST D-00.00.00.</w:t>
      </w:r>
    </w:p>
    <w:p w:rsidR="00FB196A" w:rsidRPr="00CB54E6" w:rsidRDefault="00FB196A" w:rsidP="00D942ED">
      <w:pPr>
        <w:pStyle w:val="Akapitzlist"/>
        <w:numPr>
          <w:ilvl w:val="1"/>
          <w:numId w:val="32"/>
        </w:numPr>
        <w:tabs>
          <w:tab w:val="left" w:pos="426"/>
        </w:tabs>
        <w:ind w:left="0" w:firstLine="0"/>
        <w:jc w:val="both"/>
        <w:rPr>
          <w:b/>
        </w:rPr>
      </w:pPr>
      <w:r w:rsidRPr="00CB54E6">
        <w:rPr>
          <w:b/>
        </w:rPr>
        <w:t>Sprzęt stosowany do oczyszczania warstw nawierzchni</w:t>
      </w:r>
    </w:p>
    <w:p w:rsidR="00FB196A" w:rsidRPr="00CB54E6" w:rsidRDefault="00FB196A" w:rsidP="00FB196A">
      <w:pPr>
        <w:pStyle w:val="Tekstpodstawowy"/>
        <w:spacing w:after="0"/>
        <w:ind w:left="0"/>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szczotki mechaniczne.</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sprężarki,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zbiorniki z wodą,</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szczotki ręczne,</w:t>
      </w:r>
    </w:p>
    <w:p w:rsidR="00FB196A" w:rsidRPr="00CB54E6" w:rsidRDefault="00FB196A" w:rsidP="00FB196A">
      <w:pPr>
        <w:pStyle w:val="Tekstpodstawowy"/>
        <w:spacing w:after="0"/>
        <w:ind w:left="0"/>
        <w:rPr>
          <w:szCs w:val="14"/>
        </w:rPr>
      </w:pPr>
      <w:r w:rsidRPr="00CB54E6">
        <w:rPr>
          <w:szCs w:val="14"/>
        </w:rPr>
        <w:t>lub inny sprzęt zaakceptowany przez Inspektora Nadzoru.</w:t>
      </w:r>
    </w:p>
    <w:p w:rsidR="00FB196A" w:rsidRPr="00CB54E6" w:rsidRDefault="00FB196A" w:rsidP="00D942ED">
      <w:pPr>
        <w:pStyle w:val="Akapitzlist"/>
        <w:numPr>
          <w:ilvl w:val="1"/>
          <w:numId w:val="32"/>
        </w:numPr>
        <w:tabs>
          <w:tab w:val="left" w:pos="426"/>
        </w:tabs>
        <w:ind w:left="0" w:firstLine="0"/>
        <w:jc w:val="both"/>
        <w:rPr>
          <w:b/>
        </w:rPr>
      </w:pPr>
      <w:r w:rsidRPr="00CB54E6">
        <w:rPr>
          <w:b/>
        </w:rPr>
        <w:t>Sprzęt stosowany do skrapiania warstw nawierzchni</w:t>
      </w:r>
    </w:p>
    <w:p w:rsidR="00FB196A" w:rsidRPr="00CB54E6" w:rsidRDefault="00FB196A" w:rsidP="00FB196A">
      <w:pPr>
        <w:pStyle w:val="Tekstpodstawowy"/>
        <w:spacing w:after="0"/>
        <w:ind w:left="0"/>
        <w:rPr>
          <w:szCs w:val="14"/>
        </w:rPr>
      </w:pPr>
      <w:r w:rsidRPr="00CB54E6">
        <w:rPr>
          <w:szCs w:val="14"/>
        </w:rPr>
        <w:t>Do skrapiania warstw nawierzchni należy używać skrapiarkę lepiszcza wyposażoną w urządzenia kontrolno-pomiarowe pozwalające na sprawdzanie i regulowanie następujących parametrów:</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temperatury rozkładanej emulsji,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ciśnienia emulsji w kolektorze,</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obrotów pompy dozującej emulsję,</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prędkości poruszania się skrapiarki,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wysokości i długości kolektora do rozkładania emulsji,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ilości emulsji.</w:t>
      </w:r>
    </w:p>
    <w:p w:rsidR="00FB196A" w:rsidRPr="00CB54E6" w:rsidRDefault="00FB196A" w:rsidP="00FB196A">
      <w:pPr>
        <w:pStyle w:val="Bullet1"/>
        <w:spacing w:after="0"/>
        <w:ind w:left="0" w:firstLine="0"/>
        <w:rPr>
          <w:rFonts w:ascii="Verdana" w:hAnsi="Verdana"/>
          <w:color w:val="auto"/>
          <w:spacing w:val="0"/>
          <w:sz w:val="14"/>
          <w:szCs w:val="14"/>
        </w:rPr>
      </w:pPr>
      <w:r w:rsidRPr="00CB54E6">
        <w:rPr>
          <w:rFonts w:ascii="Verdana" w:hAnsi="Verdana"/>
          <w:color w:val="auto"/>
          <w:spacing w:val="0"/>
          <w:sz w:val="14"/>
          <w:szCs w:val="14"/>
        </w:rPr>
        <w:t>Zbiornik skrapiarki na emulsję powinien być izolowany termicznie, tak aby możliwe było zachowanie stałej temperatury emulsji.</w:t>
      </w:r>
    </w:p>
    <w:p w:rsidR="00FB196A" w:rsidRPr="00CB54E6" w:rsidRDefault="00FB196A" w:rsidP="00FB196A">
      <w:pPr>
        <w:pStyle w:val="Tekstpodstawowy"/>
        <w:spacing w:after="0"/>
        <w:ind w:left="0"/>
        <w:rPr>
          <w:szCs w:val="14"/>
        </w:rPr>
      </w:pPr>
      <w:r w:rsidRPr="00CB54E6">
        <w:rPr>
          <w:szCs w:val="14"/>
        </w:rPr>
        <w:t>Wykonawca powinien posiadać aktualne świadectwo cechowania skrapiarki zawierające zależności pomiędzy wydatkiem emulsji a następującymi parametrami: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ciśnieniem emulsji,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obrotami pompy,</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prędkością jazdy skrapiarki,</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temperaturą emulsji.</w:t>
      </w:r>
    </w:p>
    <w:p w:rsidR="00FB196A" w:rsidRPr="00CB54E6" w:rsidRDefault="00FB196A" w:rsidP="00FB196A">
      <w:pPr>
        <w:pStyle w:val="Tekstpodstawowy"/>
        <w:spacing w:after="0"/>
        <w:ind w:left="0"/>
        <w:rPr>
          <w:szCs w:val="14"/>
        </w:rPr>
      </w:pPr>
      <w:r w:rsidRPr="00CB54E6">
        <w:rPr>
          <w:szCs w:val="14"/>
        </w:rPr>
        <w:t xml:space="preserve">Skrapiarka powinna zapewnić rozkładanie lepiszcza z tolerancją </w:t>
      </w:r>
      <w:r w:rsidRPr="00CB54E6">
        <w:rPr>
          <w:szCs w:val="14"/>
        </w:rPr>
        <w:sym w:font="Symbol" w:char="00B1"/>
      </w:r>
      <w:r w:rsidRPr="00CB54E6">
        <w:rPr>
          <w:szCs w:val="14"/>
        </w:rPr>
        <w:t>10% od ilości założonej.</w:t>
      </w:r>
    </w:p>
    <w:p w:rsidR="00FB196A" w:rsidRPr="00CB54E6" w:rsidRDefault="00FB196A" w:rsidP="00FB196A">
      <w:pPr>
        <w:pStyle w:val="Tekstpodstawowy"/>
        <w:spacing w:after="0"/>
        <w:ind w:left="0"/>
        <w:rPr>
          <w:szCs w:val="14"/>
        </w:rPr>
      </w:pPr>
    </w:p>
    <w:p w:rsidR="00FB196A" w:rsidRPr="00CB54E6" w:rsidRDefault="00FB196A" w:rsidP="00FB196A">
      <w:pPr>
        <w:pStyle w:val="Tekstpodstawowy"/>
        <w:spacing w:after="0"/>
        <w:ind w:left="0"/>
        <w:rPr>
          <w:szCs w:val="14"/>
        </w:rPr>
      </w:pP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TRANSPORT</w:t>
      </w:r>
    </w:p>
    <w:p w:rsidR="00FB196A" w:rsidRPr="00CB54E6" w:rsidRDefault="00FB196A" w:rsidP="00D942ED">
      <w:pPr>
        <w:pStyle w:val="Akapitzlist"/>
        <w:numPr>
          <w:ilvl w:val="1"/>
          <w:numId w:val="32"/>
        </w:numPr>
        <w:tabs>
          <w:tab w:val="left" w:pos="426"/>
        </w:tabs>
        <w:ind w:left="0" w:firstLine="0"/>
        <w:jc w:val="both"/>
        <w:rPr>
          <w:b/>
        </w:rPr>
      </w:pPr>
      <w:r w:rsidRPr="00CB54E6">
        <w:rPr>
          <w:b/>
        </w:rPr>
        <w:t>Ogólne wymagania dotyczące transportu</w:t>
      </w:r>
    </w:p>
    <w:p w:rsidR="00FB196A" w:rsidRPr="00CB54E6" w:rsidRDefault="00FB196A" w:rsidP="00FB196A">
      <w:pPr>
        <w:pStyle w:val="Tekstpodstawowy"/>
        <w:spacing w:after="0"/>
        <w:ind w:left="0" w:right="141"/>
        <w:rPr>
          <w:szCs w:val="14"/>
        </w:rPr>
      </w:pPr>
      <w:r w:rsidRPr="00CB54E6">
        <w:rPr>
          <w:szCs w:val="14"/>
        </w:rPr>
        <w:t>Wymagania ogólne dotyczące transportu podano w ST D-00.00.00.</w:t>
      </w:r>
    </w:p>
    <w:p w:rsidR="00FB196A" w:rsidRPr="00CB54E6" w:rsidRDefault="00FB196A" w:rsidP="00D942ED">
      <w:pPr>
        <w:pStyle w:val="Akapitzlist"/>
        <w:numPr>
          <w:ilvl w:val="1"/>
          <w:numId w:val="32"/>
        </w:numPr>
        <w:tabs>
          <w:tab w:val="left" w:pos="426"/>
        </w:tabs>
        <w:ind w:left="0" w:firstLine="0"/>
        <w:jc w:val="both"/>
        <w:rPr>
          <w:b/>
        </w:rPr>
      </w:pPr>
      <w:r w:rsidRPr="00CB54E6">
        <w:rPr>
          <w:b/>
        </w:rPr>
        <w:t>Transport emulsji</w:t>
      </w:r>
    </w:p>
    <w:p w:rsidR="00FB196A" w:rsidRPr="00CB54E6" w:rsidRDefault="00FB196A" w:rsidP="00FB196A">
      <w:pPr>
        <w:ind w:left="0"/>
        <w:rPr>
          <w:szCs w:val="14"/>
        </w:rPr>
      </w:pPr>
      <w:r w:rsidRPr="00CB54E6">
        <w:rPr>
          <w:szCs w:val="14"/>
        </w:rPr>
        <w:t xml:space="preserve">Emulsja może być transportowana w cysternach, autocysternach, beczkach lub innych opakowaniach pod warunkiem, że nie będą korodowały pod wpływem emulsji i nie będą powodowały jej rozpadu. </w:t>
      </w:r>
    </w:p>
    <w:p w:rsidR="00FB196A" w:rsidRPr="00CB54E6" w:rsidRDefault="00FB196A" w:rsidP="00FB196A">
      <w:pPr>
        <w:ind w:left="0"/>
        <w:rPr>
          <w:szCs w:val="14"/>
        </w:rPr>
      </w:pPr>
      <w:r w:rsidRPr="00CB54E6">
        <w:rPr>
          <w:szCs w:val="14"/>
        </w:rPr>
        <w:t xml:space="preserve">Cysterny przeznaczone do przewozu emulsji powinny być przedzielone przegrodami, dzielącymi je na komory o pojemności max. </w:t>
      </w:r>
      <w:smartTag w:uri="urn:schemas-microsoft-com:office:smarttags" w:element="metricconverter">
        <w:smartTagPr>
          <w:attr w:name="ProductID" w:val="1 m3"/>
        </w:smartTagPr>
        <w:r w:rsidRPr="00CB54E6">
          <w:rPr>
            <w:szCs w:val="14"/>
          </w:rPr>
          <w:t>1 m3</w:t>
        </w:r>
      </w:smartTag>
      <w:r w:rsidRPr="00CB54E6">
        <w:rPr>
          <w:szCs w:val="14"/>
        </w:rPr>
        <w:t xml:space="preserve">, a każda przegroda powinna mieć wykroje umożliwiające przepływ emulsji. </w:t>
      </w:r>
    </w:p>
    <w:p w:rsidR="00FB196A" w:rsidRPr="00CB54E6" w:rsidRDefault="00FB196A" w:rsidP="00FB196A">
      <w:pPr>
        <w:ind w:left="0"/>
        <w:rPr>
          <w:szCs w:val="14"/>
        </w:rPr>
      </w:pPr>
      <w:r w:rsidRPr="00CB54E6">
        <w:rPr>
          <w:szCs w:val="14"/>
        </w:rPr>
        <w:t>Cysterny, pojemniki i zbiorniki przeznaczone do transportu lub składowania emulsji powinny być czyste i nie powinny zawierać resztek innych lepiszczy.</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WYKONANIE ROBÓT</w:t>
      </w:r>
    </w:p>
    <w:p w:rsidR="00FB196A" w:rsidRPr="00CB54E6" w:rsidRDefault="00FB196A" w:rsidP="00D942ED">
      <w:pPr>
        <w:pStyle w:val="Akapitzlist"/>
        <w:numPr>
          <w:ilvl w:val="1"/>
          <w:numId w:val="32"/>
        </w:numPr>
        <w:tabs>
          <w:tab w:val="left" w:pos="426"/>
        </w:tabs>
        <w:ind w:left="0" w:right="141" w:firstLine="0"/>
        <w:rPr>
          <w:b/>
        </w:rPr>
      </w:pPr>
      <w:r w:rsidRPr="00CB54E6">
        <w:rPr>
          <w:b/>
        </w:rPr>
        <w:t>Ogólne zasady wykonania robót</w:t>
      </w:r>
    </w:p>
    <w:p w:rsidR="00FB196A" w:rsidRPr="00CB54E6" w:rsidRDefault="00FB196A" w:rsidP="00FB196A">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FB196A" w:rsidRPr="00CB54E6" w:rsidRDefault="00FB196A" w:rsidP="00D942ED">
      <w:pPr>
        <w:pStyle w:val="Akapitzlist"/>
        <w:numPr>
          <w:ilvl w:val="1"/>
          <w:numId w:val="32"/>
        </w:numPr>
        <w:tabs>
          <w:tab w:val="left" w:pos="426"/>
        </w:tabs>
        <w:ind w:left="0" w:right="141" w:firstLine="0"/>
        <w:rPr>
          <w:b/>
        </w:rPr>
      </w:pPr>
      <w:r w:rsidRPr="00CB54E6">
        <w:rPr>
          <w:b/>
        </w:rPr>
        <w:t>Oczyszczenie warstw nawierzchni</w:t>
      </w:r>
    </w:p>
    <w:p w:rsidR="00FB196A" w:rsidRPr="00CB54E6" w:rsidRDefault="00FB196A" w:rsidP="00FB196A">
      <w:pPr>
        <w:pStyle w:val="Tekstpodstawowy"/>
        <w:spacing w:after="0"/>
        <w:ind w:left="0"/>
        <w:rPr>
          <w:szCs w:val="14"/>
        </w:rPr>
      </w:pPr>
      <w:r w:rsidRPr="00CB54E6">
        <w:rPr>
          <w:szCs w:val="14"/>
        </w:rPr>
        <w:t>Z warstw nawierzchni przed skropieniem, należy usunąć luźny materiał, brud, błoto i kurz przy użyciu szczotek mechanicznych, a w razie potrzeby wody pod ciśnieniem. Zanieczyszczenia stwardniałe, niedające się usunąć mechanicznie, należy usunąć ręcznie lub za pomocą dostosowanego sprzętu.</w:t>
      </w:r>
    </w:p>
    <w:p w:rsidR="00FB196A" w:rsidRPr="00CB54E6" w:rsidRDefault="00FB196A" w:rsidP="00FB196A">
      <w:pPr>
        <w:pStyle w:val="Tekstpodstawowy"/>
        <w:spacing w:after="0"/>
        <w:ind w:left="0"/>
        <w:rPr>
          <w:szCs w:val="14"/>
        </w:rPr>
      </w:pPr>
      <w:r w:rsidRPr="00CB54E6">
        <w:rPr>
          <w:szCs w:val="14"/>
        </w:rPr>
        <w:t xml:space="preserve">W miejscach trudnodostępnych należy używać szczotek ręcznych. W razie potrzeby, na terenach niezabudowanych, bezpośrednio przed skropieniem warstwa powinna być oczyszczona z kurzu przy użyciu sprężonego powietrza. </w:t>
      </w:r>
    </w:p>
    <w:p w:rsidR="00FB196A" w:rsidRPr="00CB54E6" w:rsidRDefault="00FB196A" w:rsidP="00D942ED">
      <w:pPr>
        <w:pStyle w:val="Akapitzlist"/>
        <w:numPr>
          <w:ilvl w:val="1"/>
          <w:numId w:val="32"/>
        </w:numPr>
        <w:tabs>
          <w:tab w:val="left" w:pos="426"/>
        </w:tabs>
        <w:ind w:left="0" w:right="141" w:firstLine="0"/>
        <w:rPr>
          <w:b/>
        </w:rPr>
      </w:pPr>
      <w:r w:rsidRPr="00CB54E6">
        <w:rPr>
          <w:b/>
        </w:rPr>
        <w:t>Skropienie warstw nawierzchni</w:t>
      </w:r>
    </w:p>
    <w:p w:rsidR="00FB196A" w:rsidRPr="00CB54E6" w:rsidRDefault="00FB196A" w:rsidP="00FB196A">
      <w:pPr>
        <w:pStyle w:val="Tekstpodstawowy"/>
        <w:spacing w:after="0"/>
        <w:ind w:left="0"/>
        <w:rPr>
          <w:szCs w:val="14"/>
        </w:rPr>
      </w:pPr>
      <w:r w:rsidRPr="00CB54E6">
        <w:rPr>
          <w:szCs w:val="14"/>
        </w:rPr>
        <w:t>Jeżeli do oczyszczenia warstwy była używana woda to skropienie może nastąpić dopiero po wyschnięciu warstwy (nie dotyczy to podbudowy z kruszywa stabilizowanego mechanicznie).</w:t>
      </w:r>
    </w:p>
    <w:p w:rsidR="00FB196A" w:rsidRPr="00CB54E6" w:rsidRDefault="00FB196A" w:rsidP="00FB196A">
      <w:pPr>
        <w:pStyle w:val="Tekstpodstawowy"/>
        <w:spacing w:after="0"/>
        <w:ind w:left="0"/>
        <w:rPr>
          <w:szCs w:val="14"/>
        </w:rPr>
      </w:pPr>
      <w:r w:rsidRPr="00CB54E6">
        <w:rPr>
          <w:szCs w:val="14"/>
        </w:rPr>
        <w:t>Skropienie warstwy może rozpocząć się po akceptacji jej oczyszczenia przez Inspektora Nadzoru.</w:t>
      </w:r>
    </w:p>
    <w:p w:rsidR="00FB196A" w:rsidRPr="00CB54E6" w:rsidRDefault="00FB196A" w:rsidP="00FB196A">
      <w:pPr>
        <w:pStyle w:val="Tekstpodstawowy"/>
        <w:spacing w:after="0"/>
        <w:ind w:left="0"/>
        <w:rPr>
          <w:szCs w:val="14"/>
        </w:rPr>
      </w:pPr>
      <w:r w:rsidRPr="00CB54E6">
        <w:rPr>
          <w:szCs w:val="14"/>
        </w:rPr>
        <w:t>Warstwa nawierzchni powinna być skrapiana emulsją przy użyciu skrapiarki, a w miejscach trudnodostępnych ręcznie /za pomocą węża z dyszą rozpryskową/.</w:t>
      </w:r>
    </w:p>
    <w:p w:rsidR="00FB196A" w:rsidRPr="00CB54E6" w:rsidRDefault="00FB196A" w:rsidP="00FB196A">
      <w:pPr>
        <w:pStyle w:val="Tekstpodstawowy"/>
        <w:spacing w:after="0"/>
        <w:ind w:left="0"/>
        <w:rPr>
          <w:szCs w:val="14"/>
        </w:rPr>
      </w:pPr>
      <w:r w:rsidRPr="00CB54E6">
        <w:rPr>
          <w:szCs w:val="14"/>
        </w:rPr>
        <w:t>Temperatury emulsji powinny mieścić się w przedziałach podanych w aprobacie technicznej.</w:t>
      </w:r>
    </w:p>
    <w:p w:rsidR="00FB196A" w:rsidRPr="00CB54E6" w:rsidRDefault="00FB196A" w:rsidP="00FB196A">
      <w:pPr>
        <w:pStyle w:val="Tekstpodstawowy"/>
        <w:spacing w:after="0"/>
        <w:ind w:left="0"/>
        <w:rPr>
          <w:szCs w:val="14"/>
        </w:rPr>
      </w:pPr>
      <w:r w:rsidRPr="00CB54E6">
        <w:rPr>
          <w:szCs w:val="14"/>
        </w:rPr>
        <w:t>W razie potrzeby emulsję należy ogrzać do temperatury zapewniającej wymaganą lepkość.</w:t>
      </w:r>
    </w:p>
    <w:p w:rsidR="00FB196A" w:rsidRPr="00CB54E6" w:rsidRDefault="00FB196A" w:rsidP="00FB196A">
      <w:pPr>
        <w:pStyle w:val="Tekstpodstawowy"/>
        <w:spacing w:after="0"/>
        <w:ind w:left="0"/>
        <w:rPr>
          <w:szCs w:val="14"/>
        </w:rPr>
      </w:pPr>
      <w:r w:rsidRPr="00CB54E6">
        <w:rPr>
          <w:szCs w:val="14"/>
        </w:rPr>
        <w:t xml:space="preserve">Skropienie powinno być równomierne, a ilość rozkładanej emulsji powinna być równa ilości założonej z tolerancją  </w:t>
      </w:r>
      <w:r w:rsidRPr="00CB54E6">
        <w:rPr>
          <w:szCs w:val="14"/>
        </w:rPr>
        <w:sym w:font="Symbol" w:char="00B1"/>
      </w:r>
      <w:r w:rsidRPr="00CB54E6">
        <w:rPr>
          <w:szCs w:val="14"/>
        </w:rPr>
        <w:t>10</w:t>
      </w:r>
      <w:r w:rsidRPr="00CB54E6">
        <w:rPr>
          <w:szCs w:val="14"/>
        </w:rPr>
        <w:sym w:font="Symbol" w:char="00B0"/>
      </w:r>
      <w:r w:rsidRPr="00CB54E6">
        <w:rPr>
          <w:szCs w:val="14"/>
        </w:rPr>
        <w:t xml:space="preserve"> %.</w:t>
      </w:r>
    </w:p>
    <w:p w:rsidR="00FB196A" w:rsidRPr="00CB54E6" w:rsidRDefault="00FB196A" w:rsidP="00FB196A">
      <w:pPr>
        <w:pStyle w:val="Tekstpodstawowy"/>
        <w:spacing w:after="0"/>
        <w:ind w:left="0"/>
        <w:rPr>
          <w:szCs w:val="14"/>
        </w:rPr>
      </w:pPr>
      <w:r w:rsidRPr="00CB54E6">
        <w:rPr>
          <w:szCs w:val="14"/>
        </w:rPr>
        <w:t>Na wszystkich powierzchniach, gdzie rozłożono nadmierną ilość emulsji Wykonawca powinien rozłożyć warstwę suchego i rozgrzanego piasku i usunąć nadmiar lepiszcza przez szczotkowanie.</w:t>
      </w:r>
    </w:p>
    <w:p w:rsidR="00FB196A" w:rsidRPr="00CB54E6" w:rsidRDefault="00FB196A" w:rsidP="00FB196A">
      <w:pPr>
        <w:pStyle w:val="Tekstpodstawowy"/>
        <w:spacing w:after="0"/>
        <w:ind w:left="0"/>
        <w:rPr>
          <w:szCs w:val="14"/>
        </w:rPr>
      </w:pPr>
      <w:r w:rsidRPr="00CB54E6">
        <w:rPr>
          <w:szCs w:val="14"/>
        </w:rPr>
        <w:t xml:space="preserve">Jeżeli do skropienia została użyta emulsja asfaltowa to skropiona warstwa powinna być pozostawiona bez jakiegokolwiek ruchu na czas niezbędny dla umożliwienia penetracji lepiszcza w warstwę i odparowanie wody z emulsji. W zależności od rodzaju użytej emulsji czas ten wynosi od 1 godz. do 24 godzin. </w:t>
      </w:r>
    </w:p>
    <w:p w:rsidR="00FB196A" w:rsidRPr="00CB54E6" w:rsidRDefault="00FB196A" w:rsidP="00FB196A">
      <w:pPr>
        <w:pStyle w:val="Tekstpodstawowy"/>
        <w:spacing w:after="0"/>
        <w:ind w:left="0"/>
        <w:rPr>
          <w:szCs w:val="14"/>
        </w:rPr>
      </w:pPr>
      <w:r w:rsidRPr="00CB54E6">
        <w:rPr>
          <w:szCs w:val="14"/>
        </w:rPr>
        <w:t xml:space="preserve">Przed ułożeniem warstwy z mieszanki mineralno - bitumicznej Wykonawca powinien zabezpieczyć skropioną warstwę podbudowy z kruszywa łamanego przed uszkodzeniem (decyzję o potrzebie i rodzaju zabezpieczenia Wykonawca przedstawi Inspektorowi Nadzoru do akceptacji) i dopuścić na niej tylko niezbędny ruch budowlany. </w:t>
      </w:r>
    </w:p>
    <w:p w:rsidR="00FB196A" w:rsidRPr="00CB54E6" w:rsidRDefault="00FB196A" w:rsidP="00FB196A">
      <w:pPr>
        <w:pStyle w:val="Tekstpodstawowy"/>
        <w:spacing w:after="0"/>
        <w:ind w:left="0"/>
        <w:rPr>
          <w:szCs w:val="14"/>
        </w:rPr>
      </w:pPr>
      <w:r w:rsidRPr="00CB54E6">
        <w:rPr>
          <w:szCs w:val="14"/>
        </w:rPr>
        <w:t>Jakiekolwiek uszkodzenia powierzchni powinny być przez Wykonawcę naprawione.</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KONTROLA JAKOŚCI ROBÓT</w:t>
      </w:r>
    </w:p>
    <w:p w:rsidR="00FB196A" w:rsidRPr="00CB54E6" w:rsidRDefault="00FB196A" w:rsidP="00D942ED">
      <w:pPr>
        <w:pStyle w:val="Akapitzlist"/>
        <w:numPr>
          <w:ilvl w:val="1"/>
          <w:numId w:val="32"/>
        </w:numPr>
        <w:tabs>
          <w:tab w:val="left" w:pos="426"/>
        </w:tabs>
        <w:ind w:left="0" w:right="141" w:firstLine="0"/>
        <w:rPr>
          <w:b/>
        </w:rPr>
      </w:pPr>
      <w:r w:rsidRPr="00CB54E6">
        <w:rPr>
          <w:b/>
        </w:rPr>
        <w:t>Ogólne zasady kontroli jakości robót</w:t>
      </w:r>
    </w:p>
    <w:p w:rsidR="00FB196A" w:rsidRPr="00CB54E6" w:rsidRDefault="00FB196A" w:rsidP="00FB196A">
      <w:pPr>
        <w:pStyle w:val="Tekstpodstawowy"/>
        <w:spacing w:after="0"/>
        <w:ind w:left="0" w:right="141"/>
        <w:rPr>
          <w:szCs w:val="14"/>
        </w:rPr>
      </w:pPr>
      <w:r w:rsidRPr="00CB54E6">
        <w:rPr>
          <w:szCs w:val="14"/>
        </w:rPr>
        <w:t>Ogólne zasady kontroli jakości robót podano w ST D-00.00.00.</w:t>
      </w:r>
    </w:p>
    <w:p w:rsidR="00FB196A" w:rsidRPr="00CB54E6" w:rsidRDefault="00FB196A" w:rsidP="00D942ED">
      <w:pPr>
        <w:pStyle w:val="Akapitzlist"/>
        <w:numPr>
          <w:ilvl w:val="1"/>
          <w:numId w:val="32"/>
        </w:numPr>
        <w:tabs>
          <w:tab w:val="left" w:pos="426"/>
        </w:tabs>
        <w:ind w:left="0" w:right="141" w:firstLine="0"/>
        <w:rPr>
          <w:b/>
        </w:rPr>
      </w:pPr>
      <w:r w:rsidRPr="00CB54E6">
        <w:rPr>
          <w:b/>
        </w:rPr>
        <w:t>Badania i kontrola przed przystąpieniem do robót</w:t>
      </w:r>
    </w:p>
    <w:p w:rsidR="00FB196A" w:rsidRPr="00CB54E6" w:rsidRDefault="00FB196A" w:rsidP="00FB196A">
      <w:pPr>
        <w:pStyle w:val="Tekstpodstawowy"/>
        <w:spacing w:after="0"/>
        <w:ind w:left="0"/>
        <w:rPr>
          <w:szCs w:val="14"/>
        </w:rPr>
      </w:pPr>
      <w:r w:rsidRPr="00CB54E6">
        <w:rPr>
          <w:szCs w:val="14"/>
        </w:rPr>
        <w:t>Przed przystąpieniem do robót Wykonawca powinien przeprowadzić próbne skropienie warstwy w celu określenia optymalnych parametrów pracy skrapiarki i określenia wymaganej ilości emulsji w zależności od rodzaju i stanu warstwy przewidzianej do skropienia.</w:t>
      </w:r>
    </w:p>
    <w:p w:rsidR="00FB196A" w:rsidRPr="00CB54E6" w:rsidRDefault="00FB196A" w:rsidP="00D942ED">
      <w:pPr>
        <w:pStyle w:val="Akapitzlist"/>
        <w:numPr>
          <w:ilvl w:val="1"/>
          <w:numId w:val="32"/>
        </w:numPr>
        <w:tabs>
          <w:tab w:val="left" w:pos="426"/>
        </w:tabs>
        <w:ind w:left="0" w:right="141" w:firstLine="0"/>
        <w:rPr>
          <w:b/>
        </w:rPr>
      </w:pPr>
      <w:r w:rsidRPr="00CB54E6">
        <w:rPr>
          <w:b/>
        </w:rPr>
        <w:t>Badania i kontrola w czasie robót</w:t>
      </w:r>
    </w:p>
    <w:p w:rsidR="00FB196A" w:rsidRPr="00CB54E6" w:rsidRDefault="00FB196A" w:rsidP="00D942ED">
      <w:pPr>
        <w:pStyle w:val="Akapitzlist"/>
        <w:numPr>
          <w:ilvl w:val="2"/>
          <w:numId w:val="32"/>
        </w:numPr>
        <w:tabs>
          <w:tab w:val="left" w:pos="567"/>
        </w:tabs>
        <w:ind w:left="0" w:firstLine="0"/>
        <w:jc w:val="both"/>
        <w:rPr>
          <w:b/>
        </w:rPr>
      </w:pPr>
      <w:r w:rsidRPr="00CB54E6">
        <w:rPr>
          <w:b/>
          <w:szCs w:val="14"/>
        </w:rPr>
        <w:t>Badania emulsji</w:t>
      </w:r>
    </w:p>
    <w:p w:rsidR="00FB196A" w:rsidRPr="00CB54E6" w:rsidRDefault="00FB196A" w:rsidP="00FB196A">
      <w:pPr>
        <w:pStyle w:val="Tekstpodstawowy"/>
        <w:spacing w:after="0"/>
        <w:ind w:left="0"/>
        <w:rPr>
          <w:szCs w:val="14"/>
        </w:rPr>
      </w:pPr>
      <w:r w:rsidRPr="00CB54E6">
        <w:rPr>
          <w:szCs w:val="14"/>
        </w:rPr>
        <w:t>Ocena emulsji powinna być oparta na atestach producenta. W przypadkach wątpliwych Inspektor Nadzoru zaleci wykonanie dodatkowych badań.</w:t>
      </w:r>
    </w:p>
    <w:p w:rsidR="00FB196A" w:rsidRPr="00CB54E6" w:rsidRDefault="00FB196A" w:rsidP="00D942ED">
      <w:pPr>
        <w:pStyle w:val="Akapitzlist"/>
        <w:numPr>
          <w:ilvl w:val="2"/>
          <w:numId w:val="32"/>
        </w:numPr>
        <w:tabs>
          <w:tab w:val="left" w:pos="567"/>
        </w:tabs>
        <w:ind w:left="0" w:firstLine="0"/>
        <w:jc w:val="both"/>
        <w:rPr>
          <w:b/>
          <w:szCs w:val="14"/>
        </w:rPr>
      </w:pPr>
      <w:r w:rsidRPr="00CB54E6">
        <w:rPr>
          <w:b/>
          <w:szCs w:val="14"/>
        </w:rPr>
        <w:t>Sprawdzenie jednorodności skropienia i zużycia emulsji</w:t>
      </w:r>
    </w:p>
    <w:p w:rsidR="00FB196A" w:rsidRPr="00CB54E6" w:rsidRDefault="00FB196A" w:rsidP="00FB196A">
      <w:pPr>
        <w:pStyle w:val="Tekstpodstawowy"/>
        <w:spacing w:after="0"/>
        <w:ind w:left="0"/>
        <w:rPr>
          <w:szCs w:val="14"/>
        </w:rPr>
      </w:pPr>
      <w:r w:rsidRPr="00CB54E6">
        <w:rPr>
          <w:szCs w:val="14"/>
        </w:rPr>
        <w:t>Jednorodność skropienia powinna być sprawdzana wizualnie.</w:t>
      </w:r>
    </w:p>
    <w:p w:rsidR="00FB196A" w:rsidRPr="00CB54E6" w:rsidRDefault="00FB196A" w:rsidP="00FB196A">
      <w:pPr>
        <w:pStyle w:val="Tekstpodstawowy"/>
        <w:spacing w:after="0"/>
        <w:ind w:left="0"/>
        <w:rPr>
          <w:szCs w:val="14"/>
        </w:rPr>
      </w:pPr>
      <w:r w:rsidRPr="00CB54E6">
        <w:rPr>
          <w:szCs w:val="14"/>
        </w:rPr>
        <w:t>Raz na miesiąc dla każdej skrapiarki należy przeprowadzić kontrolę ilości rozkładanej emulsji wg metody podanej w opracowaniu „Powierzchniowe utrwalenia. Oznaczanie ilości rozkładanego lepiszcza i kruszywa”.</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OBMIAR ROBÓT</w:t>
      </w:r>
    </w:p>
    <w:p w:rsidR="00FB196A" w:rsidRPr="00CB54E6" w:rsidRDefault="00FB196A" w:rsidP="00D942ED">
      <w:pPr>
        <w:pStyle w:val="Akapitzlist"/>
        <w:numPr>
          <w:ilvl w:val="1"/>
          <w:numId w:val="32"/>
        </w:numPr>
        <w:tabs>
          <w:tab w:val="left" w:pos="426"/>
        </w:tabs>
        <w:ind w:left="0" w:right="141" w:firstLine="0"/>
        <w:rPr>
          <w:b/>
        </w:rPr>
      </w:pPr>
      <w:r w:rsidRPr="00CB54E6">
        <w:rPr>
          <w:b/>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32"/>
        </w:numPr>
        <w:tabs>
          <w:tab w:val="left" w:pos="426"/>
        </w:tabs>
        <w:ind w:left="0" w:right="141" w:firstLine="0"/>
        <w:rPr>
          <w:b/>
        </w:rPr>
      </w:pPr>
      <w:r w:rsidRPr="00CB54E6">
        <w:rPr>
          <w:b/>
        </w:rPr>
        <w:t>Jednostka obmiarowa</w:t>
      </w:r>
    </w:p>
    <w:p w:rsidR="00FB196A" w:rsidRPr="00CB54E6" w:rsidRDefault="00FB196A" w:rsidP="00FB196A">
      <w:pPr>
        <w:pStyle w:val="Tekstpodstawowy"/>
        <w:spacing w:after="0"/>
        <w:ind w:left="0"/>
        <w:rPr>
          <w:szCs w:val="14"/>
        </w:rPr>
      </w:pPr>
      <w:r w:rsidRPr="00CB54E6">
        <w:rPr>
          <w:szCs w:val="14"/>
        </w:rPr>
        <w:t xml:space="preserve">Jednostką obmiarową jest </w:t>
      </w:r>
      <w:smartTag w:uri="urn:schemas-microsoft-com:office:smarttags" w:element="metricconverter">
        <w:smartTagPr>
          <w:attr w:name="ProductID" w:val="1 m2"/>
        </w:smartTagPr>
        <w:r w:rsidRPr="00CB54E6">
          <w:rPr>
            <w:szCs w:val="14"/>
          </w:rPr>
          <w:t>1 m</w:t>
        </w:r>
        <w:r w:rsidRPr="00CB54E6">
          <w:rPr>
            <w:szCs w:val="14"/>
            <w:vertAlign w:val="superscript"/>
          </w:rPr>
          <w:t>2</w:t>
        </w:r>
      </w:smartTag>
      <w:r w:rsidRPr="00CB54E6">
        <w:rPr>
          <w:szCs w:val="14"/>
        </w:rPr>
        <w:t xml:space="preserve"> (metr kwadratowy) oczyszczonej i skropionej warstwy, na podstawie Dokumentacji Projektowej i pomiarów w terenie.</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ODBIÓR ROBÓT</w:t>
      </w:r>
    </w:p>
    <w:p w:rsidR="00FB196A" w:rsidRPr="00CB54E6" w:rsidRDefault="00FB196A" w:rsidP="00D942ED">
      <w:pPr>
        <w:pStyle w:val="Akapitzlist"/>
        <w:numPr>
          <w:ilvl w:val="1"/>
          <w:numId w:val="32"/>
        </w:numPr>
        <w:tabs>
          <w:tab w:val="left" w:pos="426"/>
        </w:tabs>
        <w:ind w:left="0" w:right="141" w:firstLine="0"/>
        <w:rPr>
          <w:b/>
        </w:rPr>
      </w:pPr>
      <w:r w:rsidRPr="00CB54E6">
        <w:rPr>
          <w:b/>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32"/>
        </w:numPr>
        <w:tabs>
          <w:tab w:val="left" w:pos="426"/>
        </w:tabs>
        <w:ind w:left="0" w:right="141" w:firstLine="0"/>
        <w:rPr>
          <w:b/>
        </w:rPr>
      </w:pPr>
      <w:r w:rsidRPr="00CB54E6">
        <w:rPr>
          <w:b/>
        </w:rPr>
        <w:t>Sposób odbioru robót</w:t>
      </w:r>
    </w:p>
    <w:p w:rsidR="00FB196A" w:rsidRPr="00CB54E6" w:rsidRDefault="00FB196A" w:rsidP="00FB196A">
      <w:pPr>
        <w:pStyle w:val="Tekstpodstawowy"/>
        <w:spacing w:after="0"/>
        <w:ind w:left="0"/>
        <w:rPr>
          <w:szCs w:val="14"/>
        </w:rPr>
      </w:pPr>
      <w:r w:rsidRPr="00CB54E6">
        <w:rPr>
          <w:szCs w:val="14"/>
        </w:rPr>
        <w:t>Roboty objęte niniejszą ST podlegają odbiorowi robót zanikających i ulegających zakryciu, który powinien być dokonany na podstawie wyników pomiarów i badań oraz oceny wizualnej.</w:t>
      </w:r>
    </w:p>
    <w:p w:rsidR="00FB196A" w:rsidRPr="00CB54E6" w:rsidRDefault="00FB196A" w:rsidP="00FB196A">
      <w:pPr>
        <w:pStyle w:val="Tekstpodstawowy"/>
        <w:spacing w:after="0"/>
        <w:ind w:left="0"/>
        <w:rPr>
          <w:szCs w:val="14"/>
        </w:rPr>
      </w:pPr>
      <w:r w:rsidRPr="00CB54E6">
        <w:rPr>
          <w:szCs w:val="14"/>
        </w:rPr>
        <w:t>W przypadku stwierdzenia usterek, Inspektor Nadzoru ustali zakres robót poprawkowych do wykonania, a Wykonawca wykona je na własny koszt w ustalonym terminie.</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PODSTAWA PŁATNOŚCI</w:t>
      </w:r>
    </w:p>
    <w:p w:rsidR="00FB196A" w:rsidRPr="00CB54E6" w:rsidRDefault="00FB196A" w:rsidP="00D942ED">
      <w:pPr>
        <w:pStyle w:val="Akapitzlist"/>
        <w:numPr>
          <w:ilvl w:val="1"/>
          <w:numId w:val="32"/>
        </w:numPr>
        <w:tabs>
          <w:tab w:val="left" w:pos="426"/>
        </w:tabs>
        <w:ind w:left="0" w:right="141" w:firstLine="0"/>
        <w:rPr>
          <w:b/>
        </w:rPr>
      </w:pPr>
      <w:r w:rsidRPr="00CB54E6">
        <w:rPr>
          <w:b/>
        </w:rPr>
        <w:t>Ogólne ustalenia dotyczące podstawy płatności</w:t>
      </w:r>
    </w:p>
    <w:p w:rsidR="00FB196A" w:rsidRPr="00CB54E6" w:rsidRDefault="00FB196A" w:rsidP="00FB196A">
      <w:pPr>
        <w:pStyle w:val="Tekstpodstawowy"/>
        <w:spacing w:after="0"/>
        <w:ind w:left="0" w:right="141"/>
        <w:rPr>
          <w:szCs w:val="14"/>
        </w:rPr>
      </w:pPr>
      <w:r w:rsidRPr="00CB54E6">
        <w:rPr>
          <w:szCs w:val="14"/>
        </w:rPr>
        <w:t>Ogólne ustalenia dotyczące podstawy płatności podano w ST D-00.00.00.</w:t>
      </w:r>
    </w:p>
    <w:p w:rsidR="00FB196A" w:rsidRPr="00CB54E6" w:rsidRDefault="00FB196A" w:rsidP="00D942ED">
      <w:pPr>
        <w:pStyle w:val="Akapitzlist"/>
        <w:numPr>
          <w:ilvl w:val="1"/>
          <w:numId w:val="32"/>
        </w:numPr>
        <w:tabs>
          <w:tab w:val="left" w:pos="426"/>
        </w:tabs>
        <w:ind w:left="0" w:right="141" w:firstLine="0"/>
        <w:rPr>
          <w:b/>
        </w:rPr>
      </w:pPr>
      <w:r w:rsidRPr="00CB54E6">
        <w:rPr>
          <w:b/>
        </w:rPr>
        <w:t>Cena jednostki obmiarowej</w:t>
      </w:r>
    </w:p>
    <w:p w:rsidR="00FB196A" w:rsidRPr="00CB54E6" w:rsidRDefault="00FB196A" w:rsidP="00FB196A">
      <w:pPr>
        <w:pStyle w:val="Tekstpodstawowy"/>
        <w:spacing w:after="0"/>
        <w:ind w:left="0"/>
        <w:rPr>
          <w:szCs w:val="14"/>
        </w:rPr>
      </w:pPr>
      <w:r w:rsidRPr="00CB54E6">
        <w:rPr>
          <w:szCs w:val="14"/>
        </w:rPr>
        <w:t xml:space="preserve">Płatność za </w:t>
      </w:r>
      <w:smartTag w:uri="urn:schemas-microsoft-com:office:smarttags" w:element="metricconverter">
        <w:smartTagPr>
          <w:attr w:name="ProductID" w:val="1 m2"/>
        </w:smartTagPr>
        <w:r w:rsidRPr="00CB54E6">
          <w:rPr>
            <w:szCs w:val="14"/>
          </w:rPr>
          <w:t>1 m</w:t>
        </w:r>
        <w:r w:rsidRPr="00CB54E6">
          <w:rPr>
            <w:szCs w:val="14"/>
            <w:vertAlign w:val="superscript"/>
          </w:rPr>
          <w:t>2</w:t>
        </w:r>
      </w:smartTag>
      <w:r w:rsidRPr="00CB54E6">
        <w:rPr>
          <w:szCs w:val="14"/>
        </w:rPr>
        <w:t xml:space="preserve"> oczyszczenia i skropienia warstw konstrukcyjnych nawierzchni należy przyjmować na podstawie obmiaru po ocenie jakości wykonania robót na podstawie wyników badań i pomiarów laboratoryjnych.</w:t>
      </w:r>
    </w:p>
    <w:p w:rsidR="00FB196A" w:rsidRPr="00CB54E6" w:rsidRDefault="00FB196A" w:rsidP="00FB196A">
      <w:pPr>
        <w:pStyle w:val="Tekstpodstawowy"/>
        <w:spacing w:after="0"/>
        <w:ind w:left="0"/>
        <w:rPr>
          <w:szCs w:val="14"/>
        </w:rPr>
      </w:pPr>
      <w:r w:rsidRPr="00CB54E6">
        <w:rPr>
          <w:szCs w:val="14"/>
        </w:rPr>
        <w:t>Cena wykonania robót obejmuje:</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przygotowanie robót,</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oznakowanie robót zgodnie z projektem organizacji ruchu na czas budowy wykonanym przez Wykonawcę,</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mechaniczne oczyszczenie warstw z ewentualnym polewaniem wodą lub użyciem sprężonego powietrza,</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ręczne odspojenie stwardniałych zanieczyszczeń,</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wywiezienie uzyskanego gruzu i zanieczyszczeń,</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 xml:space="preserve">zakup, dostarczenie emulsji i napełnienie ją skrapiarki oraz podgrzanie do wymaganej temperatury, </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skropienie warstw emulsją w ilości określonej w ST i uzgodnionej z Inspektorem Nadzoru,</w:t>
      </w:r>
    </w:p>
    <w:p w:rsidR="00FB196A" w:rsidRPr="00CB54E6" w:rsidRDefault="00FB196A" w:rsidP="00D942ED">
      <w:pPr>
        <w:pStyle w:val="Bullet1"/>
        <w:numPr>
          <w:ilvl w:val="0"/>
          <w:numId w:val="54"/>
        </w:numPr>
        <w:tabs>
          <w:tab w:val="left" w:pos="142"/>
        </w:tabs>
        <w:spacing w:after="0"/>
        <w:ind w:left="0" w:firstLine="0"/>
        <w:rPr>
          <w:rFonts w:ascii="Verdana" w:hAnsi="Verdana"/>
          <w:color w:val="auto"/>
          <w:spacing w:val="0"/>
          <w:sz w:val="14"/>
          <w:szCs w:val="14"/>
        </w:rPr>
      </w:pPr>
      <w:r w:rsidRPr="00CB54E6">
        <w:rPr>
          <w:rFonts w:ascii="Verdana" w:hAnsi="Verdana"/>
          <w:color w:val="auto"/>
          <w:spacing w:val="0"/>
          <w:sz w:val="14"/>
          <w:szCs w:val="14"/>
        </w:rPr>
        <w:t>przeprowadzenie wymaganych badań i pomiarów.</w:t>
      </w:r>
    </w:p>
    <w:p w:rsidR="00FB196A" w:rsidRPr="00CB54E6" w:rsidRDefault="00FB196A" w:rsidP="00D942ED">
      <w:pPr>
        <w:pStyle w:val="Akapitzlist"/>
        <w:numPr>
          <w:ilvl w:val="0"/>
          <w:numId w:val="32"/>
        </w:numPr>
        <w:tabs>
          <w:tab w:val="left" w:pos="284"/>
        </w:tabs>
        <w:ind w:left="0" w:firstLine="0"/>
        <w:jc w:val="both"/>
        <w:rPr>
          <w:rFonts w:cs="Times New Roman"/>
          <w:b/>
          <w:szCs w:val="14"/>
        </w:rPr>
      </w:pPr>
      <w:r w:rsidRPr="00CB54E6">
        <w:rPr>
          <w:rFonts w:cs="Times New Roman"/>
          <w:b/>
          <w:szCs w:val="14"/>
        </w:rPr>
        <w:t>PRZEPISY ZWIĄZANE</w:t>
      </w:r>
    </w:p>
    <w:p w:rsidR="00FB196A" w:rsidRPr="00CB54E6" w:rsidRDefault="00FB196A" w:rsidP="00D942ED">
      <w:pPr>
        <w:pStyle w:val="Akapitzlist"/>
        <w:numPr>
          <w:ilvl w:val="1"/>
          <w:numId w:val="32"/>
        </w:numPr>
        <w:tabs>
          <w:tab w:val="left" w:pos="426"/>
        </w:tabs>
        <w:ind w:left="0" w:right="141" w:firstLine="0"/>
        <w:rPr>
          <w:b/>
        </w:rPr>
      </w:pPr>
      <w:r w:rsidRPr="00CB54E6">
        <w:rPr>
          <w:b/>
        </w:rPr>
        <w:t>Dokumenty</w:t>
      </w:r>
    </w:p>
    <w:p w:rsidR="00FB196A" w:rsidRPr="00CB54E6" w:rsidRDefault="00FB196A" w:rsidP="00D942ED">
      <w:pPr>
        <w:pStyle w:val="Akapitzlist"/>
        <w:numPr>
          <w:ilvl w:val="0"/>
          <w:numId w:val="153"/>
        </w:numPr>
        <w:tabs>
          <w:tab w:val="left" w:pos="142"/>
          <w:tab w:val="left" w:pos="1701"/>
        </w:tabs>
        <w:ind w:left="0" w:right="141" w:firstLine="1"/>
        <w:contextualSpacing/>
        <w:jc w:val="both"/>
        <w:rPr>
          <w:rFonts w:cs="Times New Roman"/>
          <w:szCs w:val="14"/>
        </w:rPr>
      </w:pPr>
      <w:r w:rsidRPr="00CB54E6">
        <w:rPr>
          <w:rFonts w:cs="Times New Roman"/>
          <w:szCs w:val="14"/>
        </w:rPr>
        <w:t xml:space="preserve">„WT-3 Emulsje asfaltowe </w:t>
      </w:r>
      <w:smartTag w:uri="urn:schemas-microsoft-com:office:smarttags" w:element="metricconverter">
        <w:smartTagPr>
          <w:attr w:name="ProductID" w:val="2009”"/>
        </w:smartTagPr>
        <w:r w:rsidRPr="00CB54E6">
          <w:rPr>
            <w:rFonts w:cs="Times New Roman"/>
            <w:szCs w:val="14"/>
          </w:rPr>
          <w:t>2009”</w:t>
        </w:r>
      </w:smartTag>
    </w:p>
    <w:p w:rsidR="00FB196A" w:rsidRPr="00CB54E6" w:rsidRDefault="00FB196A" w:rsidP="00D942ED">
      <w:pPr>
        <w:pStyle w:val="Akapitzlist"/>
        <w:numPr>
          <w:ilvl w:val="0"/>
          <w:numId w:val="153"/>
        </w:numPr>
        <w:tabs>
          <w:tab w:val="left" w:pos="142"/>
          <w:tab w:val="left" w:pos="1701"/>
        </w:tabs>
        <w:ind w:left="0" w:right="141" w:firstLine="1"/>
        <w:contextualSpacing/>
        <w:jc w:val="both"/>
        <w:rPr>
          <w:rFonts w:cs="Times New Roman"/>
          <w:szCs w:val="14"/>
        </w:rPr>
      </w:pPr>
      <w:r w:rsidRPr="00CB54E6">
        <w:rPr>
          <w:rFonts w:cs="Times New Roman"/>
          <w:szCs w:val="14"/>
        </w:rPr>
        <w:t>Polskie Normy powołane w WT-3</w:t>
      </w:r>
    </w:p>
    <w:p w:rsidR="00FB196A" w:rsidRPr="00CB54E6" w:rsidRDefault="00FB196A" w:rsidP="00D942ED">
      <w:pPr>
        <w:pStyle w:val="Akapitzlist"/>
        <w:numPr>
          <w:ilvl w:val="0"/>
          <w:numId w:val="153"/>
        </w:numPr>
        <w:tabs>
          <w:tab w:val="left" w:pos="142"/>
          <w:tab w:val="left" w:pos="1701"/>
        </w:tabs>
        <w:ind w:left="0" w:right="141" w:firstLine="1"/>
        <w:contextualSpacing/>
        <w:jc w:val="both"/>
        <w:rPr>
          <w:rFonts w:cs="Times New Roman"/>
          <w:szCs w:val="14"/>
        </w:rPr>
      </w:pPr>
      <w:r w:rsidRPr="00CB54E6">
        <w:rPr>
          <w:rFonts w:cs="Times New Roman"/>
          <w:szCs w:val="14"/>
        </w:rPr>
        <w:t>PN- EN 13808:2010 Asfalty i lepiszcza asfaltowe. Zasady klasyfikacji kationowych emulsji asfaltowych</w:t>
      </w:r>
    </w:p>
    <w:p w:rsidR="00FB196A" w:rsidRPr="00CB54E6" w:rsidRDefault="00FB196A">
      <w:pPr>
        <w:suppressAutoHyphens w:val="0"/>
        <w:overflowPunct/>
        <w:autoSpaceDE/>
        <w:ind w:left="0"/>
        <w:textAlignment w:val="auto"/>
        <w:rPr>
          <w:b/>
          <w:caps/>
          <w:szCs w:val="14"/>
        </w:rPr>
      </w:pPr>
      <w:r w:rsidRPr="00CB54E6">
        <w:br w:type="page"/>
      </w:r>
    </w:p>
    <w:p w:rsidR="006A775A" w:rsidRPr="00CB54E6" w:rsidRDefault="001D47F7" w:rsidP="00175D26">
      <w:pPr>
        <w:pStyle w:val="Nagwek1"/>
      </w:pPr>
      <w:bookmarkStart w:id="26" w:name="_Toc121468189"/>
      <w:r w:rsidRPr="00CB54E6">
        <w:lastRenderedPageBreak/>
        <w:t>D-</w:t>
      </w:r>
      <w:r w:rsidR="006A775A" w:rsidRPr="00CB54E6">
        <w:t>04.04.02 PODBUDOWA Z KRUSZYWA ŁAMANEGO STABILIZOWANEGO MECHANICZNIE</w:t>
      </w:r>
      <w:bookmarkEnd w:id="26"/>
      <w:r w:rsidR="006A775A" w:rsidRPr="00CB54E6">
        <w:t xml:space="preserve"> </w:t>
      </w:r>
    </w:p>
    <w:p w:rsidR="00CD0CD4" w:rsidRPr="00CB54E6" w:rsidRDefault="006A775A" w:rsidP="00D942ED">
      <w:pPr>
        <w:pStyle w:val="Akapitzlist"/>
        <w:numPr>
          <w:ilvl w:val="0"/>
          <w:numId w:val="33"/>
        </w:numPr>
        <w:tabs>
          <w:tab w:val="left" w:pos="284"/>
        </w:tabs>
        <w:ind w:left="0" w:firstLine="0"/>
        <w:jc w:val="both"/>
        <w:rPr>
          <w:b/>
        </w:rPr>
      </w:pPr>
      <w:r w:rsidRPr="00CB54E6">
        <w:rPr>
          <w:b/>
        </w:rPr>
        <w:t>WSTĘP</w:t>
      </w:r>
    </w:p>
    <w:p w:rsidR="006A775A" w:rsidRPr="00CB54E6" w:rsidRDefault="006A775A" w:rsidP="00D942ED">
      <w:pPr>
        <w:pStyle w:val="Akapitzlist"/>
        <w:numPr>
          <w:ilvl w:val="1"/>
          <w:numId w:val="33"/>
        </w:numPr>
        <w:tabs>
          <w:tab w:val="left" w:pos="426"/>
        </w:tabs>
        <w:ind w:left="0" w:firstLine="0"/>
        <w:jc w:val="both"/>
        <w:rPr>
          <w:b/>
        </w:rPr>
      </w:pPr>
      <w:r w:rsidRPr="00CB54E6">
        <w:rPr>
          <w:b/>
        </w:rPr>
        <w:t xml:space="preserve">Przedmiot </w:t>
      </w:r>
      <w:r w:rsidR="00A61594" w:rsidRPr="00CB54E6">
        <w:rPr>
          <w:b/>
        </w:rPr>
        <w:t>ST</w:t>
      </w:r>
    </w:p>
    <w:p w:rsidR="006A775A" w:rsidRPr="00CB54E6" w:rsidRDefault="006A775A" w:rsidP="008E2A70">
      <w:pPr>
        <w:pStyle w:val="Stopka"/>
        <w:ind w:left="0"/>
        <w:rPr>
          <w:szCs w:val="14"/>
        </w:rPr>
      </w:pPr>
      <w:r w:rsidRPr="00CB54E6">
        <w:rPr>
          <w:szCs w:val="14"/>
        </w:rPr>
        <w:tab/>
      </w:r>
      <w:r w:rsidR="002F521B" w:rsidRPr="00CB54E6">
        <w:t>Przedmiotem niniejszej Specyfikacji Technicznej Wykonania i Odbioru Robót Budowlanych (ST) są wymagania dotyczące wykonania i odbioru robót związanych z</w:t>
      </w:r>
      <w:r w:rsidRPr="00CB54E6">
        <w:rPr>
          <w:szCs w:val="14"/>
        </w:rPr>
        <w:t xml:space="preserve"> wykonywaniem podbudowy z kruszywa łamanego stabilizowanego mechanicznie</w:t>
      </w:r>
      <w:r w:rsidR="00D57360" w:rsidRPr="00CB54E6">
        <w:rPr>
          <w:szCs w:val="14"/>
        </w:rPr>
        <w:t>.</w:t>
      </w:r>
    </w:p>
    <w:p w:rsidR="006A775A" w:rsidRPr="00CB54E6" w:rsidRDefault="006A775A" w:rsidP="00D942ED">
      <w:pPr>
        <w:pStyle w:val="Akapitzlist"/>
        <w:numPr>
          <w:ilvl w:val="1"/>
          <w:numId w:val="33"/>
        </w:numPr>
        <w:tabs>
          <w:tab w:val="left" w:pos="426"/>
        </w:tabs>
        <w:ind w:left="0" w:firstLine="0"/>
        <w:jc w:val="both"/>
        <w:rPr>
          <w:b/>
        </w:rPr>
      </w:pPr>
      <w:r w:rsidRPr="00CB54E6">
        <w:rPr>
          <w:b/>
        </w:rPr>
        <w:t xml:space="preserve">Zakres </w:t>
      </w:r>
      <w:r w:rsidR="00DF54BE" w:rsidRPr="00CB54E6">
        <w:rPr>
          <w:b/>
        </w:rPr>
        <w:t xml:space="preserve">stosowania </w:t>
      </w:r>
      <w:r w:rsidR="00A61594" w:rsidRPr="00CB54E6">
        <w:rPr>
          <w:b/>
        </w:rPr>
        <w:t>ST</w:t>
      </w:r>
    </w:p>
    <w:p w:rsidR="006A775A" w:rsidRPr="00CB54E6" w:rsidRDefault="008E0D3C" w:rsidP="008E2A70">
      <w:pPr>
        <w:ind w:left="0"/>
        <w:rPr>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6A775A" w:rsidRPr="00CB54E6" w:rsidRDefault="006A775A" w:rsidP="00D942ED">
      <w:pPr>
        <w:pStyle w:val="Akapitzlist"/>
        <w:numPr>
          <w:ilvl w:val="1"/>
          <w:numId w:val="33"/>
        </w:numPr>
        <w:tabs>
          <w:tab w:val="left" w:pos="426"/>
        </w:tabs>
        <w:ind w:left="0" w:firstLine="0"/>
        <w:jc w:val="both"/>
        <w:rPr>
          <w:b/>
        </w:rPr>
      </w:pPr>
      <w:r w:rsidRPr="00CB54E6">
        <w:rPr>
          <w:b/>
        </w:rPr>
        <w:t xml:space="preserve">Zakres robót objętych </w:t>
      </w:r>
      <w:r w:rsidR="00A61594" w:rsidRPr="00CB54E6">
        <w:rPr>
          <w:b/>
        </w:rPr>
        <w:t>ST</w:t>
      </w:r>
    </w:p>
    <w:p w:rsidR="00635544" w:rsidRPr="00CB54E6" w:rsidRDefault="00635544" w:rsidP="008E2A70">
      <w:pPr>
        <w:pStyle w:val="tekstost"/>
        <w:ind w:left="0"/>
        <w:rPr>
          <w:szCs w:val="14"/>
        </w:rPr>
      </w:pPr>
      <w:r w:rsidRPr="00CB54E6">
        <w:t>Ustalenia zawarte w niniejszej specyfikacji dotyczą zasad prowadzenia robót związanych z</w:t>
      </w:r>
      <w:r w:rsidR="006A775A" w:rsidRPr="00CB54E6">
        <w:rPr>
          <w:szCs w:val="14"/>
        </w:rPr>
        <w:t xml:space="preserve"> wykonywaniem podbudowy z kruszywa łamanego stabilizowanego mechanicznie</w:t>
      </w:r>
      <w:r w:rsidRPr="00CB54E6">
        <w:rPr>
          <w:szCs w:val="14"/>
        </w:rPr>
        <w:t xml:space="preserve"> w zakres, których wchodzą:</w:t>
      </w:r>
    </w:p>
    <w:p w:rsidR="00635544" w:rsidRPr="00CB54E6" w:rsidRDefault="00635544" w:rsidP="00D942ED">
      <w:pPr>
        <w:pStyle w:val="Akapitzlist"/>
        <w:numPr>
          <w:ilvl w:val="0"/>
          <w:numId w:val="23"/>
        </w:numPr>
        <w:tabs>
          <w:tab w:val="left" w:pos="142"/>
        </w:tabs>
        <w:ind w:left="0" w:right="141" w:firstLine="0"/>
        <w:rPr>
          <w:rFonts w:cs="Times New Roman"/>
          <w:szCs w:val="14"/>
        </w:rPr>
      </w:pPr>
      <w:r w:rsidRPr="00CB54E6">
        <w:rPr>
          <w:rFonts w:cs="Times New Roman"/>
          <w:szCs w:val="14"/>
        </w:rPr>
        <w:t>podbudowa</w:t>
      </w:r>
      <w:r w:rsidR="006A775A" w:rsidRPr="00CB54E6">
        <w:rPr>
          <w:rFonts w:cs="Times New Roman"/>
          <w:szCs w:val="14"/>
        </w:rPr>
        <w:t xml:space="preserve"> z kruszywem C 50/30 gr. 2</w:t>
      </w:r>
      <w:r w:rsidR="00E375FA" w:rsidRPr="00CB54E6">
        <w:rPr>
          <w:rFonts w:cs="Times New Roman"/>
          <w:szCs w:val="14"/>
        </w:rPr>
        <w:t>5</w:t>
      </w:r>
      <w:r w:rsidR="00AA28F0" w:rsidRPr="00CB54E6">
        <w:rPr>
          <w:rFonts w:cs="Times New Roman"/>
          <w:szCs w:val="14"/>
        </w:rPr>
        <w:t xml:space="preserve"> cm</w:t>
      </w:r>
    </w:p>
    <w:p w:rsidR="006A775A" w:rsidRPr="00CB54E6" w:rsidRDefault="006A775A" w:rsidP="00D942ED">
      <w:pPr>
        <w:pStyle w:val="Akapitzlist"/>
        <w:numPr>
          <w:ilvl w:val="1"/>
          <w:numId w:val="33"/>
        </w:numPr>
        <w:tabs>
          <w:tab w:val="left" w:pos="426"/>
        </w:tabs>
        <w:ind w:left="0" w:firstLine="0"/>
        <w:jc w:val="both"/>
        <w:rPr>
          <w:b/>
        </w:rPr>
      </w:pPr>
      <w:r w:rsidRPr="00CB54E6">
        <w:rPr>
          <w:b/>
        </w:rPr>
        <w:t>Określenia podstawowe</w:t>
      </w:r>
    </w:p>
    <w:p w:rsidR="00B916AD" w:rsidRPr="00CB54E6" w:rsidRDefault="00AE3616" w:rsidP="00BD2CF1">
      <w:pPr>
        <w:ind w:left="0"/>
        <w:rPr>
          <w:b/>
        </w:rPr>
      </w:pPr>
      <w:r w:rsidRPr="00CB54E6">
        <w:t xml:space="preserve">Określenia podstawowe są zgodne z obowiązującymi, odpowiednimi polskimi normami oraz z definicjami podanymi w Ogólnej Specyfikacji Technicznej Wykonania i Odbioru Robót Budowlanych (OST) </w:t>
      </w:r>
      <w:r w:rsidR="00C80E61" w:rsidRPr="00CB54E6">
        <w:t>ST D-00.00.00</w:t>
      </w:r>
      <w:r w:rsidRPr="00CB54E6">
        <w:t xml:space="preserve"> Wymagania ogólne.</w:t>
      </w:r>
    </w:p>
    <w:p w:rsidR="008D4430" w:rsidRPr="00CB54E6" w:rsidRDefault="008D4430" w:rsidP="00D942ED">
      <w:pPr>
        <w:pStyle w:val="Akapitzlist"/>
        <w:numPr>
          <w:ilvl w:val="2"/>
          <w:numId w:val="33"/>
        </w:numPr>
        <w:tabs>
          <w:tab w:val="left" w:pos="567"/>
        </w:tabs>
        <w:ind w:left="0" w:firstLine="0"/>
        <w:jc w:val="both"/>
        <w:rPr>
          <w:szCs w:val="14"/>
        </w:rPr>
      </w:pPr>
      <w:r w:rsidRPr="00CB54E6">
        <w:rPr>
          <w:b/>
        </w:rPr>
        <w:t>Stabilizacja</w:t>
      </w:r>
      <w:r w:rsidRPr="00CB54E6">
        <w:rPr>
          <w:b/>
          <w:szCs w:val="14"/>
        </w:rPr>
        <w:t xml:space="preserve"> mechaniczna </w:t>
      </w:r>
      <w:r w:rsidRPr="00CB54E6">
        <w:rPr>
          <w:szCs w:val="14"/>
        </w:rPr>
        <w:t>- proces technologiczny, polegający na odpowiednim zagęszczeniu w optymalnej wilgotności kruszywa o właściwie dobranym uziarnieniu.</w:t>
      </w:r>
    </w:p>
    <w:p w:rsidR="008D4430" w:rsidRPr="00CB54E6" w:rsidRDefault="008D4430" w:rsidP="00D942ED">
      <w:pPr>
        <w:pStyle w:val="Akapitzlist"/>
        <w:numPr>
          <w:ilvl w:val="2"/>
          <w:numId w:val="33"/>
        </w:numPr>
        <w:tabs>
          <w:tab w:val="left" w:pos="567"/>
        </w:tabs>
        <w:ind w:left="0" w:firstLine="0"/>
        <w:jc w:val="both"/>
        <w:rPr>
          <w:rFonts w:cs="Times New Roman"/>
          <w:szCs w:val="14"/>
        </w:rPr>
      </w:pPr>
      <w:r w:rsidRPr="00CB54E6">
        <w:rPr>
          <w:rFonts w:cs="Times New Roman"/>
          <w:b/>
          <w:szCs w:val="14"/>
        </w:rPr>
        <w:t xml:space="preserve">Podbudowa </w:t>
      </w:r>
      <w:r w:rsidRPr="00CB54E6">
        <w:rPr>
          <w:color w:val="000000"/>
          <w:szCs w:val="14"/>
        </w:rPr>
        <w:t xml:space="preserve">– </w:t>
      </w:r>
      <w:r w:rsidRPr="00CB54E6">
        <w:rPr>
          <w:rFonts w:eastAsia="Times New Roman" w:cs="Times New Roman"/>
          <w:szCs w:val="14"/>
        </w:rPr>
        <w:t>dolna część konstrukcji nawierzchni drogowej przeznaczona do przenoszenia obciążeń ruchu na</w:t>
      </w:r>
      <w:r w:rsidRPr="00CB54E6">
        <w:rPr>
          <w:rFonts w:eastAsia="Times New Roman" w:cs="Times New Roman"/>
          <w:szCs w:val="14"/>
        </w:rPr>
        <w:br/>
        <w:t>podłoże. Podbudowa może składać się z podbudowy zasadniczej i pomocniczej. Podbudowa może być wykonana w kilku</w:t>
      </w:r>
      <w:r w:rsidRPr="00CB54E6">
        <w:rPr>
          <w:rFonts w:eastAsia="Times New Roman" w:cs="Times New Roman"/>
          <w:szCs w:val="14"/>
        </w:rPr>
        <w:br/>
        <w:t>warstwach technologicznych.</w:t>
      </w:r>
    </w:p>
    <w:p w:rsidR="008D4430" w:rsidRPr="00CB54E6" w:rsidRDefault="008D4430" w:rsidP="00D942ED">
      <w:pPr>
        <w:pStyle w:val="Akapitzlist"/>
        <w:numPr>
          <w:ilvl w:val="2"/>
          <w:numId w:val="33"/>
        </w:numPr>
        <w:tabs>
          <w:tab w:val="left" w:pos="567"/>
        </w:tabs>
        <w:ind w:left="0" w:firstLine="0"/>
        <w:jc w:val="both"/>
        <w:rPr>
          <w:rFonts w:eastAsia="Times New Roman" w:cs="Times New Roman"/>
          <w:szCs w:val="14"/>
        </w:rPr>
      </w:pPr>
      <w:r w:rsidRPr="00CB54E6">
        <w:rPr>
          <w:rFonts w:cs="Times New Roman"/>
          <w:szCs w:val="14"/>
        </w:rPr>
        <w:t xml:space="preserve"> </w:t>
      </w:r>
      <w:r w:rsidRPr="00CB54E6">
        <w:rPr>
          <w:rFonts w:cs="Times New Roman"/>
          <w:b/>
          <w:szCs w:val="14"/>
        </w:rPr>
        <w:t xml:space="preserve">Podbudowa zasadnicza - </w:t>
      </w:r>
      <w:r w:rsidRPr="00CB54E6">
        <w:rPr>
          <w:rFonts w:eastAsia="Times New Roman" w:cs="Times New Roman"/>
          <w:szCs w:val="14"/>
        </w:rPr>
        <w:t>warstwa zapewniająca przenoszenie obciążeń z warstw wyżej leżących na warstwę podbudowy pomocniczej lub podłoże.</w:t>
      </w:r>
    </w:p>
    <w:p w:rsidR="008D4430" w:rsidRPr="00CB54E6" w:rsidRDefault="008D4430" w:rsidP="00D942ED">
      <w:pPr>
        <w:pStyle w:val="Akapitzlist"/>
        <w:numPr>
          <w:ilvl w:val="2"/>
          <w:numId w:val="33"/>
        </w:numPr>
        <w:tabs>
          <w:tab w:val="left" w:pos="567"/>
        </w:tabs>
        <w:ind w:left="0" w:firstLine="0"/>
        <w:jc w:val="both"/>
        <w:rPr>
          <w:rFonts w:cs="Times New Roman"/>
          <w:szCs w:val="14"/>
        </w:rPr>
      </w:pPr>
      <w:r w:rsidRPr="00CB54E6">
        <w:rPr>
          <w:rFonts w:cs="Times New Roman"/>
          <w:b/>
          <w:szCs w:val="14"/>
        </w:rPr>
        <w:t xml:space="preserve">Podbudowa z kruszywa łamanego stabilizowanego mechanicznie </w:t>
      </w:r>
      <w:r w:rsidRPr="00CB54E6">
        <w:rPr>
          <w:rFonts w:cs="Times New Roman"/>
          <w:szCs w:val="14"/>
        </w:rPr>
        <w:t>- jedna lub więcej warstw zagęszczonej mieszanki, która stanowi warstwę nośną nawierzchni drogowej.</w:t>
      </w:r>
    </w:p>
    <w:p w:rsidR="006A775A" w:rsidRPr="00CB54E6" w:rsidRDefault="006A775A" w:rsidP="00D942ED">
      <w:pPr>
        <w:pStyle w:val="Akapitzlist"/>
        <w:numPr>
          <w:ilvl w:val="1"/>
          <w:numId w:val="33"/>
        </w:numPr>
        <w:tabs>
          <w:tab w:val="left" w:pos="426"/>
        </w:tabs>
        <w:ind w:left="0" w:firstLine="0"/>
        <w:jc w:val="both"/>
        <w:rPr>
          <w:b/>
        </w:rPr>
      </w:pPr>
      <w:r w:rsidRPr="00CB54E6">
        <w:rPr>
          <w:b/>
        </w:rPr>
        <w:t>Ogólne wymagania dotyczące robót</w:t>
      </w:r>
    </w:p>
    <w:p w:rsidR="006A775A" w:rsidRPr="00CB54E6" w:rsidRDefault="002228C4" w:rsidP="008E2A70">
      <w:pPr>
        <w:pStyle w:val="Tekstpodstawowy"/>
        <w:spacing w:after="0"/>
        <w:ind w:left="0"/>
        <w:rPr>
          <w:szCs w:val="14"/>
        </w:rPr>
      </w:pPr>
      <w:r w:rsidRPr="00CB54E6">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C80E61" w:rsidRPr="00CB54E6">
        <w:t>ST D-00.00.00</w:t>
      </w:r>
      <w:r w:rsidRPr="00CB54E6">
        <w:t>.</w:t>
      </w:r>
    </w:p>
    <w:p w:rsidR="006A775A" w:rsidRPr="00CB54E6" w:rsidRDefault="006A775A" w:rsidP="00D942ED">
      <w:pPr>
        <w:pStyle w:val="Akapitzlist"/>
        <w:numPr>
          <w:ilvl w:val="0"/>
          <w:numId w:val="33"/>
        </w:numPr>
        <w:tabs>
          <w:tab w:val="left" w:pos="284"/>
        </w:tabs>
        <w:ind w:left="0" w:firstLine="0"/>
        <w:jc w:val="both"/>
        <w:rPr>
          <w:b/>
        </w:rPr>
      </w:pPr>
      <w:r w:rsidRPr="00CB54E6">
        <w:rPr>
          <w:b/>
        </w:rPr>
        <w:t>MATERIAŁY</w:t>
      </w:r>
    </w:p>
    <w:p w:rsidR="006A775A" w:rsidRPr="00CB54E6" w:rsidRDefault="006A775A" w:rsidP="00D942ED">
      <w:pPr>
        <w:pStyle w:val="Akapitzlist"/>
        <w:numPr>
          <w:ilvl w:val="1"/>
          <w:numId w:val="33"/>
        </w:numPr>
        <w:tabs>
          <w:tab w:val="left" w:pos="426"/>
        </w:tabs>
        <w:ind w:left="0" w:firstLine="0"/>
        <w:jc w:val="both"/>
        <w:rPr>
          <w:b/>
        </w:rPr>
      </w:pPr>
      <w:r w:rsidRPr="00CB54E6">
        <w:rPr>
          <w:b/>
        </w:rPr>
        <w:t>Ogólne wymagania dotyczące materiałów</w:t>
      </w:r>
    </w:p>
    <w:p w:rsidR="006A775A" w:rsidRPr="00CB54E6" w:rsidRDefault="009F0372" w:rsidP="008E2A70">
      <w:pPr>
        <w:pStyle w:val="Subhead"/>
        <w:spacing w:after="0"/>
        <w:ind w:left="0" w:firstLine="0"/>
        <w:rPr>
          <w:rFonts w:ascii="Verdana" w:hAnsi="Verdana"/>
          <w:b w:val="0"/>
          <w:color w:val="auto"/>
          <w:sz w:val="14"/>
          <w:szCs w:val="14"/>
        </w:rPr>
      </w:pPr>
      <w:r w:rsidRPr="00CB54E6">
        <w:rPr>
          <w:rFonts w:ascii="Verdana" w:hAnsi="Verdana"/>
          <w:b w:val="0"/>
          <w:sz w:val="14"/>
        </w:rPr>
        <w:t xml:space="preserve">Ogólne  wymagania dotyczące materiałów zawarte są w </w:t>
      </w:r>
      <w:r w:rsidR="00C80E61" w:rsidRPr="00CB54E6">
        <w:rPr>
          <w:rFonts w:ascii="Verdana" w:hAnsi="Verdana"/>
          <w:b w:val="0"/>
          <w:sz w:val="14"/>
        </w:rPr>
        <w:t>ST D-00.00.00</w:t>
      </w:r>
      <w:r w:rsidRPr="00CB54E6">
        <w:rPr>
          <w:rFonts w:ascii="Verdana" w:hAnsi="Verdana"/>
          <w:b w:val="0"/>
          <w:sz w:val="14"/>
        </w:rPr>
        <w:t>.</w:t>
      </w:r>
    </w:p>
    <w:p w:rsidR="006A775A" w:rsidRPr="00CB54E6" w:rsidRDefault="006A775A" w:rsidP="00D942ED">
      <w:pPr>
        <w:pStyle w:val="Akapitzlist"/>
        <w:numPr>
          <w:ilvl w:val="1"/>
          <w:numId w:val="33"/>
        </w:numPr>
        <w:tabs>
          <w:tab w:val="left" w:pos="426"/>
        </w:tabs>
        <w:ind w:left="0" w:firstLine="0"/>
        <w:jc w:val="both"/>
        <w:rPr>
          <w:b/>
        </w:rPr>
      </w:pPr>
      <w:r w:rsidRPr="00CB54E6">
        <w:rPr>
          <w:b/>
        </w:rPr>
        <w:t>Rodzaje materiałów</w:t>
      </w:r>
    </w:p>
    <w:p w:rsidR="006A775A" w:rsidRPr="00CB54E6" w:rsidRDefault="006A775A" w:rsidP="008E2A70">
      <w:pPr>
        <w:ind w:left="0"/>
        <w:rPr>
          <w:szCs w:val="14"/>
        </w:rPr>
      </w:pPr>
      <w:r w:rsidRPr="00CB54E6">
        <w:rPr>
          <w:szCs w:val="14"/>
        </w:rPr>
        <w:t>Materiałem do wykonania podbudowy z kruszyw łamanych stabilizowanych mechanicznie powinno być kruszywo łamane, uzyskane w wyniku przekruszenia surowca skalnego litego lub kruszywo naturalne kruszone, uzyskane w wyniku przekruszenia kamieni narzutowych i otoczaków. Dodatkowo podbudowę należy doziarnić destruktem bitumicznym pozyskanym w ramach rozbiórki elementów drogowych.</w:t>
      </w:r>
    </w:p>
    <w:p w:rsidR="006A775A" w:rsidRPr="00CB54E6" w:rsidRDefault="006A775A" w:rsidP="008E2A70">
      <w:pPr>
        <w:ind w:left="0"/>
        <w:rPr>
          <w:szCs w:val="14"/>
        </w:rPr>
      </w:pPr>
      <w:r w:rsidRPr="00CB54E6">
        <w:rPr>
          <w:szCs w:val="14"/>
        </w:rPr>
        <w:t>Za ziarno łamane należy uznać ziarno o wszystkich płaszczyznach przełamanych i szorstkich.</w:t>
      </w:r>
    </w:p>
    <w:p w:rsidR="006A775A" w:rsidRPr="00CB54E6" w:rsidRDefault="006A775A" w:rsidP="008E2A70">
      <w:pPr>
        <w:ind w:left="0"/>
        <w:rPr>
          <w:szCs w:val="14"/>
        </w:rPr>
      </w:pPr>
      <w:r w:rsidRPr="00CB54E6">
        <w:rPr>
          <w:szCs w:val="14"/>
        </w:rPr>
        <w:t>Kruszywo powinno być jednorodne bez zanieczyszczeń obcych i bez domieszek gliny.</w:t>
      </w:r>
    </w:p>
    <w:p w:rsidR="006A775A" w:rsidRPr="00CB54E6" w:rsidRDefault="006A775A" w:rsidP="00D942ED">
      <w:pPr>
        <w:pStyle w:val="Akapitzlist"/>
        <w:numPr>
          <w:ilvl w:val="1"/>
          <w:numId w:val="33"/>
        </w:numPr>
        <w:tabs>
          <w:tab w:val="left" w:pos="426"/>
        </w:tabs>
        <w:ind w:left="0" w:firstLine="0"/>
        <w:jc w:val="both"/>
        <w:rPr>
          <w:b/>
        </w:rPr>
      </w:pPr>
      <w:r w:rsidRPr="00CB54E6">
        <w:rPr>
          <w:b/>
        </w:rPr>
        <w:t>Wymagania dla materiałów</w:t>
      </w:r>
    </w:p>
    <w:p w:rsidR="006A775A" w:rsidRPr="00CB54E6" w:rsidRDefault="006A775A" w:rsidP="00D942ED">
      <w:pPr>
        <w:pStyle w:val="Akapitzlist"/>
        <w:numPr>
          <w:ilvl w:val="2"/>
          <w:numId w:val="33"/>
        </w:numPr>
        <w:tabs>
          <w:tab w:val="left" w:pos="567"/>
        </w:tabs>
        <w:ind w:left="0" w:firstLine="0"/>
        <w:jc w:val="both"/>
        <w:rPr>
          <w:b/>
          <w:bCs/>
          <w:iCs/>
          <w:szCs w:val="14"/>
        </w:rPr>
      </w:pPr>
      <w:r w:rsidRPr="00CB54E6">
        <w:rPr>
          <w:b/>
          <w:bCs/>
          <w:iCs/>
          <w:szCs w:val="14"/>
        </w:rPr>
        <w:t>Wymagania wobec kruszyw do mieszanek</w:t>
      </w:r>
    </w:p>
    <w:p w:rsidR="006A775A" w:rsidRPr="00CB54E6" w:rsidRDefault="006A775A" w:rsidP="008E2A70">
      <w:pPr>
        <w:pStyle w:val="tekstost"/>
        <w:ind w:left="0"/>
        <w:rPr>
          <w:szCs w:val="14"/>
        </w:rPr>
      </w:pPr>
      <w:r w:rsidRPr="00CB54E6">
        <w:rPr>
          <w:szCs w:val="14"/>
        </w:rPr>
        <w:t>Wymagania wobec kruszyw do podbudów przedstawiono w tabeli nr 1.</w:t>
      </w:r>
    </w:p>
    <w:p w:rsidR="006A775A" w:rsidRPr="00CB54E6" w:rsidRDefault="006A775A" w:rsidP="008E2A70">
      <w:pPr>
        <w:pStyle w:val="tekstost"/>
        <w:ind w:left="0"/>
        <w:rPr>
          <w:szCs w:val="14"/>
        </w:rPr>
      </w:pPr>
      <w:r w:rsidRPr="00CB54E6">
        <w:rPr>
          <w:szCs w:val="14"/>
        </w:rPr>
        <w:t>Tabela nr 1 - Wymagania wobec kruszyw do mieszanek niezwiązanych do warstw podbudowy</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2"/>
        <w:gridCol w:w="1985"/>
        <w:gridCol w:w="1701"/>
        <w:gridCol w:w="281"/>
        <w:gridCol w:w="993"/>
        <w:gridCol w:w="1560"/>
        <w:gridCol w:w="1418"/>
        <w:gridCol w:w="1134"/>
      </w:tblGrid>
      <w:tr w:rsidR="00212F5C" w:rsidRPr="00CB54E6" w:rsidTr="004329A9">
        <w:tc>
          <w:tcPr>
            <w:tcW w:w="992" w:type="dxa"/>
            <w:vMerge w:val="restart"/>
          </w:tcPr>
          <w:p w:rsidR="00212F5C" w:rsidRPr="00CB54E6" w:rsidRDefault="00212F5C" w:rsidP="008E2A70">
            <w:pPr>
              <w:pStyle w:val="tekstost"/>
              <w:ind w:left="0"/>
              <w:rPr>
                <w:szCs w:val="14"/>
              </w:rPr>
            </w:pPr>
            <w:r w:rsidRPr="00CB54E6">
              <w:rPr>
                <w:szCs w:val="14"/>
              </w:rPr>
              <w:t>Rozdział w PN-EN 13242: 2004</w:t>
            </w:r>
          </w:p>
        </w:tc>
        <w:tc>
          <w:tcPr>
            <w:tcW w:w="1985" w:type="dxa"/>
            <w:vMerge w:val="restart"/>
          </w:tcPr>
          <w:p w:rsidR="00212F5C" w:rsidRPr="00CB54E6" w:rsidRDefault="00212F5C" w:rsidP="008E2A70">
            <w:pPr>
              <w:pStyle w:val="tekstost"/>
              <w:ind w:left="0"/>
              <w:rPr>
                <w:szCs w:val="14"/>
              </w:rPr>
            </w:pPr>
            <w:r w:rsidRPr="00CB54E6">
              <w:rPr>
                <w:szCs w:val="14"/>
              </w:rPr>
              <w:t>Właściwość</w:t>
            </w:r>
          </w:p>
        </w:tc>
        <w:tc>
          <w:tcPr>
            <w:tcW w:w="5953" w:type="dxa"/>
            <w:gridSpan w:val="5"/>
          </w:tcPr>
          <w:p w:rsidR="00212F5C" w:rsidRPr="00CB54E6" w:rsidRDefault="00212F5C" w:rsidP="008E2A70">
            <w:pPr>
              <w:pStyle w:val="tekstost"/>
              <w:ind w:left="0"/>
              <w:rPr>
                <w:szCs w:val="14"/>
              </w:rPr>
            </w:pPr>
            <w:r w:rsidRPr="00CB54E6">
              <w:rPr>
                <w:szCs w:val="14"/>
              </w:rPr>
              <w:t>Wymagania wobec kruszywa do mieszanek niezwiązanych przeznaczonych do zastosowania w warstwie</w:t>
            </w:r>
          </w:p>
        </w:tc>
        <w:tc>
          <w:tcPr>
            <w:tcW w:w="1134" w:type="dxa"/>
            <w:vMerge w:val="restart"/>
          </w:tcPr>
          <w:p w:rsidR="00212F5C" w:rsidRPr="00CB54E6" w:rsidRDefault="00212F5C" w:rsidP="008E2A70">
            <w:pPr>
              <w:pStyle w:val="tekstost"/>
              <w:ind w:left="0"/>
              <w:rPr>
                <w:szCs w:val="14"/>
              </w:rPr>
            </w:pPr>
            <w:r w:rsidRPr="00CB54E6">
              <w:rPr>
                <w:szCs w:val="14"/>
              </w:rPr>
              <w:t>Odniesienie do tablicy w PN-EN 13242:2004</w:t>
            </w:r>
          </w:p>
        </w:tc>
      </w:tr>
      <w:tr w:rsidR="00212F5C" w:rsidRPr="00CB54E6" w:rsidTr="004329A9">
        <w:tc>
          <w:tcPr>
            <w:tcW w:w="992" w:type="dxa"/>
            <w:vMerge/>
          </w:tcPr>
          <w:p w:rsidR="00212F5C" w:rsidRPr="00CB54E6" w:rsidRDefault="00212F5C" w:rsidP="008E2A70">
            <w:pPr>
              <w:pStyle w:val="tekstost"/>
              <w:ind w:left="0"/>
              <w:rPr>
                <w:szCs w:val="14"/>
              </w:rPr>
            </w:pPr>
          </w:p>
        </w:tc>
        <w:tc>
          <w:tcPr>
            <w:tcW w:w="1985" w:type="dxa"/>
            <w:vMerge/>
          </w:tcPr>
          <w:p w:rsidR="00212F5C" w:rsidRPr="00CB54E6" w:rsidRDefault="00212F5C" w:rsidP="008E2A70">
            <w:pPr>
              <w:pStyle w:val="tekstost"/>
              <w:ind w:left="0"/>
              <w:rPr>
                <w:szCs w:val="14"/>
              </w:rPr>
            </w:pPr>
          </w:p>
        </w:tc>
        <w:tc>
          <w:tcPr>
            <w:tcW w:w="2975" w:type="dxa"/>
            <w:gridSpan w:val="3"/>
            <w:vAlign w:val="center"/>
          </w:tcPr>
          <w:p w:rsidR="00212F5C" w:rsidRPr="00CB54E6" w:rsidRDefault="00212F5C" w:rsidP="008E2A70">
            <w:pPr>
              <w:pStyle w:val="tekstost"/>
              <w:ind w:left="0"/>
              <w:jc w:val="center"/>
              <w:rPr>
                <w:szCs w:val="14"/>
              </w:rPr>
            </w:pPr>
            <w:r w:rsidRPr="00CB54E6">
              <w:rPr>
                <w:szCs w:val="14"/>
              </w:rPr>
              <w:t>Podbudowy pomocniczej nawierzchni drogi obciążonej ruchem</w:t>
            </w:r>
          </w:p>
        </w:tc>
        <w:tc>
          <w:tcPr>
            <w:tcW w:w="2978" w:type="dxa"/>
            <w:gridSpan w:val="2"/>
            <w:vAlign w:val="center"/>
          </w:tcPr>
          <w:p w:rsidR="00212F5C" w:rsidRPr="00CB54E6" w:rsidRDefault="00212F5C" w:rsidP="008E2A70">
            <w:pPr>
              <w:pStyle w:val="tekstost"/>
              <w:ind w:left="0"/>
              <w:rPr>
                <w:szCs w:val="14"/>
              </w:rPr>
            </w:pPr>
            <w:r w:rsidRPr="00CB54E6">
              <w:rPr>
                <w:szCs w:val="14"/>
              </w:rPr>
              <w:t>Podbudowy zasadniczej nawierzchni drogi obciążonej ruchem</w:t>
            </w:r>
          </w:p>
        </w:tc>
        <w:tc>
          <w:tcPr>
            <w:tcW w:w="1134" w:type="dxa"/>
            <w:vMerge/>
          </w:tcPr>
          <w:p w:rsidR="00212F5C" w:rsidRPr="00CB54E6" w:rsidRDefault="00212F5C" w:rsidP="008E2A70">
            <w:pPr>
              <w:pStyle w:val="tekstost"/>
              <w:ind w:left="0"/>
              <w:rPr>
                <w:szCs w:val="14"/>
              </w:rPr>
            </w:pPr>
          </w:p>
        </w:tc>
      </w:tr>
      <w:tr w:rsidR="00212F5C" w:rsidRPr="00CB54E6" w:rsidTr="004329A9">
        <w:tc>
          <w:tcPr>
            <w:tcW w:w="992" w:type="dxa"/>
            <w:vMerge/>
          </w:tcPr>
          <w:p w:rsidR="00212F5C" w:rsidRPr="00CB54E6" w:rsidRDefault="00212F5C" w:rsidP="008E2A70">
            <w:pPr>
              <w:pStyle w:val="tekstost"/>
              <w:ind w:left="0"/>
              <w:rPr>
                <w:szCs w:val="14"/>
              </w:rPr>
            </w:pPr>
          </w:p>
        </w:tc>
        <w:tc>
          <w:tcPr>
            <w:tcW w:w="1985" w:type="dxa"/>
            <w:vMerge/>
          </w:tcPr>
          <w:p w:rsidR="00212F5C" w:rsidRPr="00CB54E6" w:rsidRDefault="00212F5C" w:rsidP="008E2A70">
            <w:pPr>
              <w:pStyle w:val="tekstost"/>
              <w:ind w:left="0"/>
              <w:rPr>
                <w:szCs w:val="14"/>
              </w:rPr>
            </w:pPr>
          </w:p>
        </w:tc>
        <w:tc>
          <w:tcPr>
            <w:tcW w:w="1982" w:type="dxa"/>
            <w:gridSpan w:val="2"/>
          </w:tcPr>
          <w:p w:rsidR="00212F5C" w:rsidRPr="00CB54E6" w:rsidRDefault="00212F5C" w:rsidP="008E2A70">
            <w:pPr>
              <w:pStyle w:val="tekstost"/>
              <w:ind w:left="0"/>
              <w:jc w:val="center"/>
              <w:rPr>
                <w:szCs w:val="14"/>
              </w:rPr>
            </w:pPr>
            <w:r w:rsidRPr="00CB54E6">
              <w:rPr>
                <w:szCs w:val="14"/>
              </w:rPr>
              <w:t>KR1-KR2</w:t>
            </w:r>
          </w:p>
        </w:tc>
        <w:tc>
          <w:tcPr>
            <w:tcW w:w="993" w:type="dxa"/>
          </w:tcPr>
          <w:p w:rsidR="00212F5C" w:rsidRPr="00CB54E6" w:rsidRDefault="00212F5C" w:rsidP="008E2A70">
            <w:pPr>
              <w:pStyle w:val="tekstost"/>
              <w:ind w:left="0"/>
              <w:jc w:val="center"/>
              <w:rPr>
                <w:szCs w:val="14"/>
              </w:rPr>
            </w:pPr>
            <w:r w:rsidRPr="00CB54E6">
              <w:rPr>
                <w:szCs w:val="14"/>
              </w:rPr>
              <w:t>KR3-KR6</w:t>
            </w:r>
          </w:p>
        </w:tc>
        <w:tc>
          <w:tcPr>
            <w:tcW w:w="1560" w:type="dxa"/>
          </w:tcPr>
          <w:p w:rsidR="00212F5C" w:rsidRPr="00CB54E6" w:rsidRDefault="00212F5C" w:rsidP="008E2A70">
            <w:pPr>
              <w:pStyle w:val="tekstost"/>
              <w:ind w:left="0"/>
              <w:jc w:val="center"/>
              <w:rPr>
                <w:szCs w:val="14"/>
              </w:rPr>
            </w:pPr>
            <w:r w:rsidRPr="00CB54E6">
              <w:rPr>
                <w:szCs w:val="14"/>
              </w:rPr>
              <w:t>KR1-KR2</w:t>
            </w:r>
          </w:p>
        </w:tc>
        <w:tc>
          <w:tcPr>
            <w:tcW w:w="1418" w:type="dxa"/>
          </w:tcPr>
          <w:p w:rsidR="00212F5C" w:rsidRPr="00CB54E6" w:rsidRDefault="00212F5C" w:rsidP="008E2A70">
            <w:pPr>
              <w:pStyle w:val="tekstost"/>
              <w:ind w:left="0"/>
              <w:jc w:val="center"/>
              <w:rPr>
                <w:szCs w:val="14"/>
              </w:rPr>
            </w:pPr>
            <w:r w:rsidRPr="00CB54E6">
              <w:rPr>
                <w:szCs w:val="14"/>
              </w:rPr>
              <w:t>KR3-KR6</w:t>
            </w:r>
          </w:p>
        </w:tc>
        <w:tc>
          <w:tcPr>
            <w:tcW w:w="1134" w:type="dxa"/>
            <w:vMerge/>
          </w:tcPr>
          <w:p w:rsidR="00212F5C" w:rsidRPr="00CB54E6" w:rsidRDefault="00212F5C" w:rsidP="008E2A70">
            <w:pPr>
              <w:pStyle w:val="tekstost"/>
              <w:ind w:left="0"/>
              <w:rPr>
                <w:szCs w:val="14"/>
              </w:rPr>
            </w:pPr>
          </w:p>
        </w:tc>
      </w:tr>
      <w:tr w:rsidR="00212F5C" w:rsidRPr="00CB54E6" w:rsidTr="004329A9">
        <w:tc>
          <w:tcPr>
            <w:tcW w:w="992" w:type="dxa"/>
            <w:vMerge w:val="restart"/>
          </w:tcPr>
          <w:p w:rsidR="00212F5C" w:rsidRPr="00CB54E6" w:rsidRDefault="00212F5C" w:rsidP="008E2A70">
            <w:pPr>
              <w:pStyle w:val="tekstost"/>
              <w:ind w:left="0"/>
              <w:rPr>
                <w:szCs w:val="14"/>
              </w:rPr>
            </w:pPr>
            <w:r w:rsidRPr="00CB54E6">
              <w:rPr>
                <w:szCs w:val="14"/>
              </w:rPr>
              <w:t>4.1-4.2</w:t>
            </w:r>
          </w:p>
        </w:tc>
        <w:tc>
          <w:tcPr>
            <w:tcW w:w="1985" w:type="dxa"/>
            <w:vMerge w:val="restart"/>
          </w:tcPr>
          <w:p w:rsidR="00212F5C" w:rsidRPr="00CB54E6" w:rsidRDefault="00212F5C" w:rsidP="008E2A70">
            <w:pPr>
              <w:pStyle w:val="tekstost"/>
              <w:ind w:left="0"/>
              <w:rPr>
                <w:szCs w:val="14"/>
              </w:rPr>
            </w:pPr>
            <w:r w:rsidRPr="00CB54E6">
              <w:rPr>
                <w:szCs w:val="14"/>
              </w:rPr>
              <w:t>Zestaw sit #</w:t>
            </w:r>
          </w:p>
        </w:tc>
        <w:tc>
          <w:tcPr>
            <w:tcW w:w="5953" w:type="dxa"/>
            <w:gridSpan w:val="5"/>
          </w:tcPr>
          <w:p w:rsidR="00212F5C" w:rsidRPr="00CB54E6" w:rsidRDefault="00212F5C" w:rsidP="008E2A70">
            <w:pPr>
              <w:pStyle w:val="tekstost"/>
              <w:ind w:left="0"/>
              <w:rPr>
                <w:szCs w:val="14"/>
              </w:rPr>
            </w:pPr>
            <w:r w:rsidRPr="00CB54E6">
              <w:rPr>
                <w:szCs w:val="14"/>
              </w:rPr>
              <w:t>0,063; 0,5; 1; 2; 4; 5,6; 8; 11,2; 16; 22,4; 31,5; 45; 63; i 90 (zestaw podstawowy plus zestaw 1)</w:t>
            </w:r>
          </w:p>
        </w:tc>
        <w:tc>
          <w:tcPr>
            <w:tcW w:w="1134" w:type="dxa"/>
            <w:vMerge w:val="restart"/>
          </w:tcPr>
          <w:p w:rsidR="00212F5C" w:rsidRPr="00CB54E6" w:rsidRDefault="00212F5C" w:rsidP="008E2A70">
            <w:pPr>
              <w:pStyle w:val="tekstost"/>
              <w:ind w:left="0"/>
              <w:rPr>
                <w:szCs w:val="14"/>
              </w:rPr>
            </w:pPr>
            <w:r w:rsidRPr="00CB54E6">
              <w:rPr>
                <w:szCs w:val="14"/>
              </w:rPr>
              <w:t>Tabl. 1</w:t>
            </w:r>
          </w:p>
        </w:tc>
      </w:tr>
      <w:tr w:rsidR="00212F5C" w:rsidRPr="00CB54E6" w:rsidTr="004329A9">
        <w:tc>
          <w:tcPr>
            <w:tcW w:w="992" w:type="dxa"/>
            <w:vMerge/>
          </w:tcPr>
          <w:p w:rsidR="00212F5C" w:rsidRPr="00CB54E6" w:rsidRDefault="00212F5C" w:rsidP="008E2A70">
            <w:pPr>
              <w:pStyle w:val="tekstost"/>
              <w:ind w:left="0"/>
              <w:rPr>
                <w:szCs w:val="14"/>
              </w:rPr>
            </w:pPr>
          </w:p>
        </w:tc>
        <w:tc>
          <w:tcPr>
            <w:tcW w:w="1985" w:type="dxa"/>
            <w:vMerge/>
          </w:tcPr>
          <w:p w:rsidR="00212F5C" w:rsidRPr="00CB54E6" w:rsidRDefault="00212F5C" w:rsidP="008E2A70">
            <w:pPr>
              <w:pStyle w:val="tekstost"/>
              <w:ind w:left="0"/>
              <w:rPr>
                <w:szCs w:val="14"/>
              </w:rPr>
            </w:pPr>
          </w:p>
        </w:tc>
        <w:tc>
          <w:tcPr>
            <w:tcW w:w="5953" w:type="dxa"/>
            <w:gridSpan w:val="5"/>
          </w:tcPr>
          <w:p w:rsidR="00212F5C" w:rsidRPr="00CB54E6" w:rsidRDefault="00212F5C" w:rsidP="008E2A70">
            <w:pPr>
              <w:pStyle w:val="tekstost"/>
              <w:ind w:left="0"/>
              <w:rPr>
                <w:szCs w:val="14"/>
              </w:rPr>
            </w:pPr>
            <w:r w:rsidRPr="00CB54E6">
              <w:rPr>
                <w:szCs w:val="14"/>
              </w:rPr>
              <w:t>Wszystkie frakcje dozwolone</w:t>
            </w:r>
          </w:p>
        </w:tc>
        <w:tc>
          <w:tcPr>
            <w:tcW w:w="1134" w:type="dxa"/>
            <w:vMerge/>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4.3.1</w:t>
            </w:r>
          </w:p>
        </w:tc>
        <w:tc>
          <w:tcPr>
            <w:tcW w:w="1985" w:type="dxa"/>
          </w:tcPr>
          <w:p w:rsidR="00212F5C" w:rsidRPr="00CB54E6" w:rsidRDefault="00212F5C" w:rsidP="008E2A70">
            <w:pPr>
              <w:pStyle w:val="tekstost"/>
              <w:ind w:left="0"/>
              <w:rPr>
                <w:szCs w:val="14"/>
              </w:rPr>
            </w:pPr>
            <w:r w:rsidRPr="00CB54E6">
              <w:rPr>
                <w:szCs w:val="14"/>
              </w:rPr>
              <w:t>Uziarnienie wg PN-EN 933-1</w:t>
            </w:r>
          </w:p>
        </w:tc>
        <w:tc>
          <w:tcPr>
            <w:tcW w:w="1701" w:type="dxa"/>
          </w:tcPr>
          <w:p w:rsidR="00212F5C" w:rsidRPr="00CB54E6" w:rsidRDefault="00212F5C" w:rsidP="008E2A70">
            <w:pPr>
              <w:pStyle w:val="tekstost"/>
              <w:ind w:left="0"/>
              <w:rPr>
                <w:szCs w:val="14"/>
              </w:rPr>
            </w:pPr>
            <w:r w:rsidRPr="00CB54E6">
              <w:rPr>
                <w:szCs w:val="14"/>
              </w:rPr>
              <w:t>G</w:t>
            </w:r>
            <w:r w:rsidRPr="00CB54E6">
              <w:rPr>
                <w:szCs w:val="14"/>
                <w:vertAlign w:val="subscript"/>
              </w:rPr>
              <w:t>c</w:t>
            </w:r>
            <w:r w:rsidRPr="00CB54E6">
              <w:rPr>
                <w:szCs w:val="14"/>
              </w:rPr>
              <w:t>85/15, G</w:t>
            </w:r>
            <w:r w:rsidRPr="00CB54E6">
              <w:rPr>
                <w:szCs w:val="14"/>
                <w:vertAlign w:val="subscript"/>
              </w:rPr>
              <w:t>F</w:t>
            </w:r>
            <w:r w:rsidRPr="00CB54E6">
              <w:rPr>
                <w:szCs w:val="14"/>
              </w:rPr>
              <w:t>85, G</w:t>
            </w:r>
            <w:r w:rsidRPr="00CB54E6">
              <w:rPr>
                <w:szCs w:val="14"/>
                <w:vertAlign w:val="subscript"/>
              </w:rPr>
              <w:t>A</w:t>
            </w:r>
            <w:r w:rsidRPr="00CB54E6">
              <w:rPr>
                <w:szCs w:val="14"/>
              </w:rPr>
              <w:t>85</w:t>
            </w:r>
          </w:p>
        </w:tc>
        <w:tc>
          <w:tcPr>
            <w:tcW w:w="1274" w:type="dxa"/>
            <w:gridSpan w:val="2"/>
          </w:tcPr>
          <w:p w:rsidR="00212F5C" w:rsidRPr="00CB54E6" w:rsidRDefault="00212F5C" w:rsidP="008E2A70">
            <w:pPr>
              <w:pStyle w:val="tekstost"/>
              <w:ind w:left="0"/>
              <w:rPr>
                <w:szCs w:val="14"/>
              </w:rPr>
            </w:pPr>
            <w:r w:rsidRPr="00CB54E6">
              <w:rPr>
                <w:szCs w:val="14"/>
              </w:rPr>
              <w:t>G</w:t>
            </w:r>
            <w:r w:rsidRPr="00CB54E6">
              <w:rPr>
                <w:szCs w:val="14"/>
                <w:vertAlign w:val="subscript"/>
              </w:rPr>
              <w:t>c</w:t>
            </w:r>
            <w:r w:rsidRPr="00CB54E6">
              <w:rPr>
                <w:szCs w:val="14"/>
              </w:rPr>
              <w:t>85/15, G</w:t>
            </w:r>
            <w:r w:rsidRPr="00CB54E6">
              <w:rPr>
                <w:szCs w:val="14"/>
                <w:vertAlign w:val="subscript"/>
              </w:rPr>
              <w:t>F</w:t>
            </w:r>
            <w:r w:rsidRPr="00CB54E6">
              <w:rPr>
                <w:szCs w:val="14"/>
              </w:rPr>
              <w:t>85, G</w:t>
            </w:r>
            <w:r w:rsidRPr="00CB54E6">
              <w:rPr>
                <w:szCs w:val="14"/>
                <w:vertAlign w:val="subscript"/>
              </w:rPr>
              <w:t>A</w:t>
            </w:r>
            <w:r w:rsidRPr="00CB54E6">
              <w:rPr>
                <w:szCs w:val="14"/>
              </w:rPr>
              <w:t>85</w:t>
            </w:r>
          </w:p>
        </w:tc>
        <w:tc>
          <w:tcPr>
            <w:tcW w:w="1560" w:type="dxa"/>
          </w:tcPr>
          <w:p w:rsidR="00212F5C" w:rsidRPr="00CB54E6" w:rsidRDefault="00212F5C" w:rsidP="008E2A70">
            <w:pPr>
              <w:pStyle w:val="tekstost"/>
              <w:ind w:left="0"/>
              <w:rPr>
                <w:szCs w:val="14"/>
              </w:rPr>
            </w:pPr>
            <w:r w:rsidRPr="00CB54E6">
              <w:rPr>
                <w:szCs w:val="14"/>
              </w:rPr>
              <w:t>G</w:t>
            </w:r>
            <w:r w:rsidRPr="00CB54E6">
              <w:rPr>
                <w:szCs w:val="14"/>
                <w:vertAlign w:val="subscript"/>
              </w:rPr>
              <w:t>c</w:t>
            </w:r>
            <w:r w:rsidRPr="00CB54E6">
              <w:rPr>
                <w:szCs w:val="14"/>
              </w:rPr>
              <w:t>80/20, G</w:t>
            </w:r>
            <w:r w:rsidRPr="00CB54E6">
              <w:rPr>
                <w:szCs w:val="14"/>
                <w:vertAlign w:val="subscript"/>
              </w:rPr>
              <w:t>F</w:t>
            </w:r>
            <w:r w:rsidRPr="00CB54E6">
              <w:rPr>
                <w:szCs w:val="14"/>
              </w:rPr>
              <w:t>80, G</w:t>
            </w:r>
            <w:r w:rsidRPr="00CB54E6">
              <w:rPr>
                <w:szCs w:val="14"/>
                <w:vertAlign w:val="subscript"/>
              </w:rPr>
              <w:t>A</w:t>
            </w:r>
            <w:r w:rsidRPr="00CB54E6">
              <w:rPr>
                <w:szCs w:val="14"/>
              </w:rPr>
              <w:t>75</w:t>
            </w:r>
          </w:p>
        </w:tc>
        <w:tc>
          <w:tcPr>
            <w:tcW w:w="1418" w:type="dxa"/>
          </w:tcPr>
          <w:p w:rsidR="00212F5C" w:rsidRPr="00CB54E6" w:rsidRDefault="00212F5C" w:rsidP="008E2A70">
            <w:pPr>
              <w:pStyle w:val="tekstost"/>
              <w:ind w:left="0"/>
              <w:rPr>
                <w:szCs w:val="14"/>
              </w:rPr>
            </w:pPr>
            <w:r w:rsidRPr="00CB54E6">
              <w:rPr>
                <w:szCs w:val="14"/>
              </w:rPr>
              <w:t>G</w:t>
            </w:r>
            <w:r w:rsidRPr="00CB54E6">
              <w:rPr>
                <w:szCs w:val="14"/>
                <w:vertAlign w:val="subscript"/>
              </w:rPr>
              <w:t>c</w:t>
            </w:r>
            <w:r w:rsidRPr="00CB54E6">
              <w:rPr>
                <w:szCs w:val="14"/>
              </w:rPr>
              <w:t>80/20, G</w:t>
            </w:r>
            <w:r w:rsidRPr="00CB54E6">
              <w:rPr>
                <w:szCs w:val="14"/>
                <w:vertAlign w:val="subscript"/>
              </w:rPr>
              <w:t>F</w:t>
            </w:r>
            <w:r w:rsidRPr="00CB54E6">
              <w:rPr>
                <w:szCs w:val="14"/>
              </w:rPr>
              <w:t>80, G</w:t>
            </w:r>
            <w:r w:rsidRPr="00CB54E6">
              <w:rPr>
                <w:szCs w:val="14"/>
                <w:vertAlign w:val="subscript"/>
              </w:rPr>
              <w:t>A</w:t>
            </w:r>
            <w:r w:rsidRPr="00CB54E6">
              <w:rPr>
                <w:szCs w:val="14"/>
              </w:rPr>
              <w:t>75</w:t>
            </w:r>
          </w:p>
        </w:tc>
        <w:tc>
          <w:tcPr>
            <w:tcW w:w="1134" w:type="dxa"/>
          </w:tcPr>
          <w:p w:rsidR="00212F5C" w:rsidRPr="00CB54E6" w:rsidRDefault="00212F5C" w:rsidP="008E2A70">
            <w:pPr>
              <w:pStyle w:val="tekstost"/>
              <w:ind w:left="0"/>
              <w:rPr>
                <w:szCs w:val="14"/>
              </w:rPr>
            </w:pPr>
            <w:r w:rsidRPr="00CB54E6">
              <w:rPr>
                <w:szCs w:val="14"/>
              </w:rPr>
              <w:t>Tabl. 2</w:t>
            </w:r>
          </w:p>
        </w:tc>
      </w:tr>
      <w:tr w:rsidR="00212F5C" w:rsidRPr="00CB54E6" w:rsidTr="004329A9">
        <w:trPr>
          <w:trHeight w:val="827"/>
        </w:trPr>
        <w:tc>
          <w:tcPr>
            <w:tcW w:w="992" w:type="dxa"/>
          </w:tcPr>
          <w:p w:rsidR="00212F5C" w:rsidRPr="00CB54E6" w:rsidRDefault="00212F5C" w:rsidP="008E2A70">
            <w:pPr>
              <w:pStyle w:val="tekstost"/>
              <w:ind w:left="0"/>
              <w:rPr>
                <w:szCs w:val="14"/>
              </w:rPr>
            </w:pPr>
            <w:r w:rsidRPr="00CB54E6">
              <w:rPr>
                <w:szCs w:val="14"/>
              </w:rPr>
              <w:t>4.3.2</w:t>
            </w:r>
          </w:p>
        </w:tc>
        <w:tc>
          <w:tcPr>
            <w:tcW w:w="1985" w:type="dxa"/>
          </w:tcPr>
          <w:p w:rsidR="00212F5C" w:rsidRPr="00CB54E6" w:rsidRDefault="00212F5C" w:rsidP="008E2A70">
            <w:pPr>
              <w:pStyle w:val="tekstost"/>
              <w:ind w:left="0"/>
              <w:rPr>
                <w:szCs w:val="14"/>
              </w:rPr>
            </w:pPr>
            <w:r w:rsidRPr="00CB54E6">
              <w:rPr>
                <w:szCs w:val="14"/>
              </w:rPr>
              <w:t>Ogólne granice i tolerancje uziarnienia kruszywa grubego na sitach pośrednich wg PN-EN 933-1</w:t>
            </w:r>
          </w:p>
        </w:tc>
        <w:tc>
          <w:tcPr>
            <w:tcW w:w="1701" w:type="dxa"/>
          </w:tcPr>
          <w:p w:rsidR="00212F5C" w:rsidRPr="00CB54E6" w:rsidRDefault="00212F5C" w:rsidP="008E2A70">
            <w:pPr>
              <w:pStyle w:val="tekstost"/>
              <w:ind w:left="0"/>
              <w:rPr>
                <w:szCs w:val="14"/>
              </w:rPr>
            </w:pPr>
            <w:r w:rsidRPr="00CB54E6">
              <w:rPr>
                <w:szCs w:val="14"/>
              </w:rPr>
              <w:t>GT</w:t>
            </w:r>
            <w:r w:rsidRPr="00CB54E6">
              <w:rPr>
                <w:szCs w:val="14"/>
                <w:vertAlign w:val="subscript"/>
              </w:rPr>
              <w:t>C</w:t>
            </w:r>
            <w:r w:rsidRPr="00CB54E6">
              <w:rPr>
                <w:szCs w:val="14"/>
              </w:rPr>
              <w:t>NR</w:t>
            </w:r>
          </w:p>
        </w:tc>
        <w:tc>
          <w:tcPr>
            <w:tcW w:w="1274" w:type="dxa"/>
            <w:gridSpan w:val="2"/>
          </w:tcPr>
          <w:p w:rsidR="00212F5C" w:rsidRPr="00CB54E6" w:rsidRDefault="00212F5C" w:rsidP="008E2A70">
            <w:pPr>
              <w:pStyle w:val="tekstost"/>
              <w:ind w:left="0"/>
              <w:rPr>
                <w:szCs w:val="14"/>
              </w:rPr>
            </w:pPr>
            <w:r w:rsidRPr="00CB54E6">
              <w:rPr>
                <w:szCs w:val="14"/>
              </w:rPr>
              <w:t>GT</w:t>
            </w:r>
            <w:r w:rsidRPr="00CB54E6">
              <w:rPr>
                <w:szCs w:val="14"/>
                <w:vertAlign w:val="subscript"/>
              </w:rPr>
              <w:t>C</w:t>
            </w:r>
            <w:r w:rsidRPr="00CB54E6">
              <w:rPr>
                <w:szCs w:val="14"/>
              </w:rPr>
              <w:t>NR</w:t>
            </w:r>
          </w:p>
        </w:tc>
        <w:tc>
          <w:tcPr>
            <w:tcW w:w="1560" w:type="dxa"/>
          </w:tcPr>
          <w:p w:rsidR="00212F5C" w:rsidRPr="00CB54E6" w:rsidRDefault="00212F5C" w:rsidP="008E2A70">
            <w:pPr>
              <w:pStyle w:val="tekstost"/>
              <w:ind w:left="0"/>
              <w:rPr>
                <w:szCs w:val="14"/>
              </w:rPr>
            </w:pPr>
            <w:r w:rsidRPr="00CB54E6">
              <w:rPr>
                <w:szCs w:val="14"/>
              </w:rPr>
              <w:t>GT</w:t>
            </w:r>
            <w:r w:rsidRPr="00CB54E6">
              <w:rPr>
                <w:szCs w:val="14"/>
                <w:vertAlign w:val="subscript"/>
              </w:rPr>
              <w:t>C</w:t>
            </w:r>
            <w:r w:rsidRPr="00CB54E6">
              <w:rPr>
                <w:szCs w:val="14"/>
              </w:rPr>
              <w:t>20/15</w:t>
            </w:r>
          </w:p>
        </w:tc>
        <w:tc>
          <w:tcPr>
            <w:tcW w:w="1418" w:type="dxa"/>
          </w:tcPr>
          <w:p w:rsidR="00212F5C" w:rsidRPr="00CB54E6" w:rsidRDefault="00212F5C" w:rsidP="008E2A70">
            <w:pPr>
              <w:pStyle w:val="tekstost"/>
              <w:ind w:left="0"/>
              <w:rPr>
                <w:szCs w:val="14"/>
              </w:rPr>
            </w:pPr>
            <w:r w:rsidRPr="00CB54E6">
              <w:rPr>
                <w:szCs w:val="14"/>
              </w:rPr>
              <w:t>GT</w:t>
            </w:r>
            <w:r w:rsidRPr="00CB54E6">
              <w:rPr>
                <w:szCs w:val="14"/>
                <w:vertAlign w:val="subscript"/>
              </w:rPr>
              <w:t>C</w:t>
            </w:r>
            <w:r w:rsidRPr="00CB54E6">
              <w:rPr>
                <w:szCs w:val="14"/>
              </w:rPr>
              <w:t>20/15</w:t>
            </w:r>
          </w:p>
        </w:tc>
        <w:tc>
          <w:tcPr>
            <w:tcW w:w="1134" w:type="dxa"/>
          </w:tcPr>
          <w:p w:rsidR="00212F5C" w:rsidRPr="00CB54E6" w:rsidRDefault="00212F5C" w:rsidP="008E2A70">
            <w:pPr>
              <w:pStyle w:val="tekstost"/>
              <w:ind w:left="0"/>
              <w:rPr>
                <w:szCs w:val="14"/>
              </w:rPr>
            </w:pPr>
            <w:r w:rsidRPr="00CB54E6">
              <w:rPr>
                <w:szCs w:val="14"/>
              </w:rPr>
              <w:t>Tab.3</w:t>
            </w:r>
          </w:p>
        </w:tc>
      </w:tr>
      <w:tr w:rsidR="00212F5C" w:rsidRPr="00CB54E6" w:rsidTr="004329A9">
        <w:trPr>
          <w:trHeight w:val="825"/>
        </w:trPr>
        <w:tc>
          <w:tcPr>
            <w:tcW w:w="992" w:type="dxa"/>
          </w:tcPr>
          <w:p w:rsidR="00212F5C" w:rsidRPr="00CB54E6" w:rsidRDefault="00212F5C" w:rsidP="008E2A70">
            <w:pPr>
              <w:pStyle w:val="tekstost"/>
              <w:ind w:left="0"/>
              <w:rPr>
                <w:szCs w:val="14"/>
              </w:rPr>
            </w:pPr>
            <w:r w:rsidRPr="00CB54E6">
              <w:rPr>
                <w:szCs w:val="14"/>
              </w:rPr>
              <w:t>4.3.3</w:t>
            </w:r>
          </w:p>
        </w:tc>
        <w:tc>
          <w:tcPr>
            <w:tcW w:w="1985" w:type="dxa"/>
          </w:tcPr>
          <w:p w:rsidR="00212F5C" w:rsidRPr="00CB54E6" w:rsidRDefault="00212F5C" w:rsidP="008E2A70">
            <w:pPr>
              <w:pStyle w:val="tekstost"/>
              <w:ind w:left="0"/>
              <w:rPr>
                <w:szCs w:val="14"/>
              </w:rPr>
            </w:pPr>
            <w:r w:rsidRPr="00CB54E6">
              <w:rPr>
                <w:szCs w:val="14"/>
              </w:rPr>
              <w:t>Tolerancje typowego uziarnienia kruszywa drobnego i kruszywa o ciągłym uziarnieniu wg PN-EN 933-1</w:t>
            </w:r>
          </w:p>
        </w:tc>
        <w:tc>
          <w:tcPr>
            <w:tcW w:w="1701" w:type="dxa"/>
          </w:tcPr>
          <w:p w:rsidR="00212F5C" w:rsidRPr="00CB54E6" w:rsidRDefault="00212F5C" w:rsidP="008E2A70">
            <w:pPr>
              <w:pStyle w:val="tekstost"/>
              <w:ind w:left="0"/>
              <w:rPr>
                <w:szCs w:val="14"/>
              </w:rPr>
            </w:pPr>
            <w:r w:rsidRPr="00CB54E6">
              <w:rPr>
                <w:szCs w:val="14"/>
              </w:rPr>
              <w:t>GT</w:t>
            </w:r>
            <w:r w:rsidRPr="00CB54E6">
              <w:rPr>
                <w:szCs w:val="14"/>
                <w:vertAlign w:val="subscript"/>
              </w:rPr>
              <w:t>F</w:t>
            </w:r>
            <w:r w:rsidRPr="00CB54E6">
              <w:rPr>
                <w:szCs w:val="14"/>
              </w:rPr>
              <w:t>NR, GT</w:t>
            </w:r>
            <w:r w:rsidRPr="00CB54E6">
              <w:rPr>
                <w:szCs w:val="14"/>
                <w:vertAlign w:val="subscript"/>
              </w:rPr>
              <w:t>A</w:t>
            </w:r>
            <w:r w:rsidRPr="00CB54E6">
              <w:rPr>
                <w:szCs w:val="14"/>
              </w:rPr>
              <w:t xml:space="preserve">NR </w:t>
            </w:r>
          </w:p>
        </w:tc>
        <w:tc>
          <w:tcPr>
            <w:tcW w:w="1274" w:type="dxa"/>
            <w:gridSpan w:val="2"/>
          </w:tcPr>
          <w:p w:rsidR="00212F5C" w:rsidRPr="00CB54E6" w:rsidRDefault="00212F5C" w:rsidP="008E2A70">
            <w:pPr>
              <w:pStyle w:val="tekstost"/>
              <w:ind w:left="0"/>
              <w:rPr>
                <w:szCs w:val="14"/>
              </w:rPr>
            </w:pPr>
            <w:r w:rsidRPr="00CB54E6">
              <w:rPr>
                <w:szCs w:val="14"/>
              </w:rPr>
              <w:t>GT</w:t>
            </w:r>
            <w:r w:rsidRPr="00CB54E6">
              <w:rPr>
                <w:szCs w:val="14"/>
                <w:vertAlign w:val="subscript"/>
              </w:rPr>
              <w:t>F</w:t>
            </w:r>
            <w:r w:rsidRPr="00CB54E6">
              <w:rPr>
                <w:szCs w:val="14"/>
              </w:rPr>
              <w:t>NR, GT</w:t>
            </w:r>
            <w:r w:rsidRPr="00CB54E6">
              <w:rPr>
                <w:szCs w:val="14"/>
                <w:vertAlign w:val="subscript"/>
              </w:rPr>
              <w:t>A</w:t>
            </w:r>
            <w:r w:rsidRPr="00CB54E6">
              <w:rPr>
                <w:szCs w:val="14"/>
              </w:rPr>
              <w:t>NR</w:t>
            </w:r>
          </w:p>
        </w:tc>
        <w:tc>
          <w:tcPr>
            <w:tcW w:w="1560" w:type="dxa"/>
          </w:tcPr>
          <w:p w:rsidR="00212F5C" w:rsidRPr="00CB54E6" w:rsidRDefault="00212F5C" w:rsidP="008E2A70">
            <w:pPr>
              <w:pStyle w:val="tekstost"/>
              <w:ind w:left="0"/>
              <w:rPr>
                <w:szCs w:val="14"/>
              </w:rPr>
            </w:pPr>
            <w:r w:rsidRPr="00CB54E6">
              <w:rPr>
                <w:szCs w:val="14"/>
              </w:rPr>
              <w:t>GT</w:t>
            </w:r>
            <w:r w:rsidRPr="00CB54E6">
              <w:rPr>
                <w:szCs w:val="14"/>
                <w:vertAlign w:val="subscript"/>
              </w:rPr>
              <w:t>F</w:t>
            </w:r>
            <w:r w:rsidRPr="00CB54E6">
              <w:rPr>
                <w:szCs w:val="14"/>
              </w:rPr>
              <w:t>10, GT</w:t>
            </w:r>
            <w:r w:rsidRPr="00CB54E6">
              <w:rPr>
                <w:szCs w:val="14"/>
                <w:vertAlign w:val="subscript"/>
              </w:rPr>
              <w:t>A</w:t>
            </w:r>
            <w:r w:rsidRPr="00CB54E6">
              <w:rPr>
                <w:szCs w:val="14"/>
              </w:rPr>
              <w:t>20</w:t>
            </w:r>
          </w:p>
        </w:tc>
        <w:tc>
          <w:tcPr>
            <w:tcW w:w="1418" w:type="dxa"/>
          </w:tcPr>
          <w:p w:rsidR="00212F5C" w:rsidRPr="00CB54E6" w:rsidRDefault="00212F5C" w:rsidP="008E2A70">
            <w:pPr>
              <w:pStyle w:val="tekstost"/>
              <w:ind w:left="0"/>
              <w:rPr>
                <w:szCs w:val="14"/>
              </w:rPr>
            </w:pPr>
            <w:r w:rsidRPr="00CB54E6">
              <w:rPr>
                <w:szCs w:val="14"/>
              </w:rPr>
              <w:t>GT</w:t>
            </w:r>
            <w:r w:rsidRPr="00CB54E6">
              <w:rPr>
                <w:szCs w:val="14"/>
                <w:vertAlign w:val="subscript"/>
              </w:rPr>
              <w:t>F</w:t>
            </w:r>
            <w:r w:rsidRPr="00CB54E6">
              <w:rPr>
                <w:szCs w:val="14"/>
              </w:rPr>
              <w:t>10, GT</w:t>
            </w:r>
            <w:r w:rsidRPr="00CB54E6">
              <w:rPr>
                <w:szCs w:val="14"/>
                <w:vertAlign w:val="subscript"/>
              </w:rPr>
              <w:t>A</w:t>
            </w:r>
            <w:r w:rsidRPr="00CB54E6">
              <w:rPr>
                <w:szCs w:val="14"/>
              </w:rPr>
              <w:t>20</w:t>
            </w:r>
          </w:p>
        </w:tc>
        <w:tc>
          <w:tcPr>
            <w:tcW w:w="1134" w:type="dxa"/>
          </w:tcPr>
          <w:p w:rsidR="00212F5C" w:rsidRPr="00CB54E6" w:rsidRDefault="00212F5C" w:rsidP="008E2A70">
            <w:pPr>
              <w:pStyle w:val="tekstost"/>
              <w:ind w:left="0"/>
              <w:rPr>
                <w:szCs w:val="14"/>
              </w:rPr>
            </w:pPr>
            <w:r w:rsidRPr="00CB54E6">
              <w:rPr>
                <w:szCs w:val="14"/>
              </w:rPr>
              <w:t>Tabl. 4</w:t>
            </w:r>
          </w:p>
        </w:tc>
      </w:tr>
      <w:tr w:rsidR="00212F5C" w:rsidRPr="00CB54E6" w:rsidTr="004329A9">
        <w:trPr>
          <w:trHeight w:val="1248"/>
        </w:trPr>
        <w:tc>
          <w:tcPr>
            <w:tcW w:w="992" w:type="dxa"/>
          </w:tcPr>
          <w:p w:rsidR="00212F5C" w:rsidRPr="00CB54E6" w:rsidRDefault="00212F5C" w:rsidP="008E2A70">
            <w:pPr>
              <w:pStyle w:val="tekstost"/>
              <w:ind w:left="0"/>
              <w:rPr>
                <w:szCs w:val="14"/>
              </w:rPr>
            </w:pPr>
            <w:r w:rsidRPr="00CB54E6">
              <w:rPr>
                <w:szCs w:val="14"/>
              </w:rPr>
              <w:t>4.4</w:t>
            </w:r>
          </w:p>
        </w:tc>
        <w:tc>
          <w:tcPr>
            <w:tcW w:w="1985" w:type="dxa"/>
          </w:tcPr>
          <w:p w:rsidR="00212F5C" w:rsidRPr="00CB54E6" w:rsidRDefault="00212F5C" w:rsidP="008E2A70">
            <w:pPr>
              <w:pStyle w:val="tekstost"/>
              <w:ind w:left="0"/>
              <w:rPr>
                <w:szCs w:val="14"/>
              </w:rPr>
            </w:pPr>
            <w:r w:rsidRPr="00CB54E6">
              <w:rPr>
                <w:szCs w:val="14"/>
              </w:rPr>
              <w:t>Kształt kruszywa grubego - wg PN-EN 933-4</w:t>
            </w:r>
          </w:p>
          <w:p w:rsidR="00212F5C" w:rsidRPr="00CB54E6" w:rsidRDefault="00212F5C" w:rsidP="008E2A70">
            <w:pPr>
              <w:pStyle w:val="tekstost"/>
              <w:ind w:left="0"/>
              <w:rPr>
                <w:szCs w:val="14"/>
              </w:rPr>
            </w:pPr>
            <w:r w:rsidRPr="00CB54E6">
              <w:rPr>
                <w:szCs w:val="14"/>
              </w:rPr>
              <w:t>a) maksymalne wartości wskaźnika płaskości lub b) maksymalne wartości wskaźnika kształtu</w:t>
            </w:r>
          </w:p>
        </w:tc>
        <w:tc>
          <w:tcPr>
            <w:tcW w:w="1701" w:type="dxa"/>
          </w:tcPr>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FL</w:t>
            </w:r>
            <w:r w:rsidRPr="00CB54E6">
              <w:rPr>
                <w:szCs w:val="14"/>
                <w:vertAlign w:val="subscript"/>
              </w:rPr>
              <w:t>NR</w:t>
            </w:r>
          </w:p>
          <w:p w:rsidR="00212F5C" w:rsidRPr="00CB54E6" w:rsidRDefault="00212F5C" w:rsidP="008E2A70">
            <w:pPr>
              <w:pStyle w:val="tekstost"/>
              <w:ind w:left="0"/>
              <w:rPr>
                <w:szCs w:val="14"/>
              </w:rPr>
            </w:pPr>
          </w:p>
          <w:p w:rsidR="00212F5C" w:rsidRPr="00CB54E6" w:rsidRDefault="00212F5C" w:rsidP="008E2A70">
            <w:pPr>
              <w:pStyle w:val="tekstost"/>
              <w:ind w:left="0"/>
              <w:rPr>
                <w:szCs w:val="14"/>
                <w:vertAlign w:val="subscript"/>
              </w:rPr>
            </w:pPr>
            <w:r w:rsidRPr="00CB54E6">
              <w:rPr>
                <w:szCs w:val="14"/>
              </w:rPr>
              <w:t>SI</w:t>
            </w:r>
            <w:r w:rsidRPr="00CB54E6">
              <w:rPr>
                <w:szCs w:val="14"/>
                <w:vertAlign w:val="subscript"/>
              </w:rPr>
              <w:t>NR</w:t>
            </w:r>
          </w:p>
        </w:tc>
        <w:tc>
          <w:tcPr>
            <w:tcW w:w="1274" w:type="dxa"/>
            <w:gridSpan w:val="2"/>
          </w:tcPr>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FL</w:t>
            </w:r>
            <w:r w:rsidRPr="00CB54E6">
              <w:rPr>
                <w:szCs w:val="14"/>
                <w:vertAlign w:val="subscript"/>
              </w:rPr>
              <w:t>NR</w:t>
            </w: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SI</w:t>
            </w:r>
            <w:r w:rsidRPr="00CB54E6">
              <w:rPr>
                <w:szCs w:val="14"/>
                <w:vertAlign w:val="subscript"/>
              </w:rPr>
              <w:t>NR</w:t>
            </w:r>
          </w:p>
        </w:tc>
        <w:tc>
          <w:tcPr>
            <w:tcW w:w="1560" w:type="dxa"/>
          </w:tcPr>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FL</w:t>
            </w:r>
            <w:r w:rsidRPr="00CB54E6">
              <w:rPr>
                <w:szCs w:val="14"/>
                <w:vertAlign w:val="subscript"/>
              </w:rPr>
              <w:t>50</w:t>
            </w: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SI</w:t>
            </w:r>
            <w:r w:rsidRPr="00CB54E6">
              <w:rPr>
                <w:szCs w:val="14"/>
                <w:vertAlign w:val="subscript"/>
              </w:rPr>
              <w:t>55</w:t>
            </w:r>
          </w:p>
        </w:tc>
        <w:tc>
          <w:tcPr>
            <w:tcW w:w="1418" w:type="dxa"/>
          </w:tcPr>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FL</w:t>
            </w:r>
            <w:r w:rsidRPr="00CB54E6">
              <w:rPr>
                <w:szCs w:val="14"/>
                <w:vertAlign w:val="subscript"/>
              </w:rPr>
              <w:t>50</w:t>
            </w: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SI</w:t>
            </w:r>
            <w:r w:rsidRPr="00CB54E6">
              <w:rPr>
                <w:szCs w:val="14"/>
                <w:vertAlign w:val="subscript"/>
              </w:rPr>
              <w:t>55</w:t>
            </w:r>
          </w:p>
        </w:tc>
        <w:tc>
          <w:tcPr>
            <w:tcW w:w="1134" w:type="dxa"/>
          </w:tcPr>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Tabl. 5</w:t>
            </w:r>
          </w:p>
          <w:p w:rsidR="00212F5C" w:rsidRPr="00CB54E6" w:rsidRDefault="00212F5C" w:rsidP="008E2A70">
            <w:pPr>
              <w:pStyle w:val="tekstost"/>
              <w:ind w:left="0"/>
              <w:rPr>
                <w:szCs w:val="14"/>
              </w:rPr>
            </w:pPr>
          </w:p>
          <w:p w:rsidR="00212F5C" w:rsidRPr="00CB54E6" w:rsidRDefault="00212F5C" w:rsidP="008E2A70">
            <w:pPr>
              <w:pStyle w:val="tekstost"/>
              <w:ind w:left="0"/>
              <w:rPr>
                <w:szCs w:val="14"/>
              </w:rPr>
            </w:pPr>
            <w:r w:rsidRPr="00CB54E6">
              <w:rPr>
                <w:szCs w:val="14"/>
              </w:rPr>
              <w:t>Tabl. 6</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4.5</w:t>
            </w:r>
          </w:p>
        </w:tc>
        <w:tc>
          <w:tcPr>
            <w:tcW w:w="1985" w:type="dxa"/>
          </w:tcPr>
          <w:p w:rsidR="00212F5C" w:rsidRPr="00CB54E6" w:rsidRDefault="00212F5C" w:rsidP="008E2A70">
            <w:pPr>
              <w:pStyle w:val="tekstost"/>
              <w:ind w:left="0"/>
              <w:rPr>
                <w:szCs w:val="14"/>
              </w:rPr>
            </w:pPr>
            <w:r w:rsidRPr="00CB54E6">
              <w:rPr>
                <w:szCs w:val="14"/>
              </w:rPr>
              <w:t>Kategorie procentowych zawartości ziaren o powierzchni przekruszonej lub łamanych oraz ziaren całkowicie zaokrąglonych w kruszywie grubym wg PN-EN 933-5</w:t>
            </w:r>
          </w:p>
        </w:tc>
        <w:tc>
          <w:tcPr>
            <w:tcW w:w="1701" w:type="dxa"/>
          </w:tcPr>
          <w:p w:rsidR="00212F5C" w:rsidRPr="00CB54E6" w:rsidRDefault="00212F5C" w:rsidP="008E2A70">
            <w:pPr>
              <w:pStyle w:val="tekstost"/>
              <w:ind w:left="0"/>
              <w:rPr>
                <w:szCs w:val="14"/>
                <w:vertAlign w:val="subscript"/>
              </w:rPr>
            </w:pPr>
            <w:r w:rsidRPr="00CB54E6">
              <w:rPr>
                <w:szCs w:val="14"/>
              </w:rPr>
              <w:t>C</w:t>
            </w:r>
            <w:r w:rsidRPr="00CB54E6">
              <w:rPr>
                <w:szCs w:val="14"/>
                <w:vertAlign w:val="subscript"/>
              </w:rPr>
              <w:t>NR</w:t>
            </w:r>
          </w:p>
        </w:tc>
        <w:tc>
          <w:tcPr>
            <w:tcW w:w="1274" w:type="dxa"/>
            <w:gridSpan w:val="2"/>
          </w:tcPr>
          <w:p w:rsidR="00212F5C" w:rsidRPr="00CB54E6" w:rsidRDefault="00212F5C" w:rsidP="008E2A70">
            <w:pPr>
              <w:pStyle w:val="tekstost"/>
              <w:ind w:left="0"/>
              <w:rPr>
                <w:szCs w:val="14"/>
              </w:rPr>
            </w:pPr>
            <w:r w:rsidRPr="00CB54E6">
              <w:rPr>
                <w:szCs w:val="14"/>
              </w:rPr>
              <w:t>C</w:t>
            </w:r>
            <w:r w:rsidRPr="00CB54E6">
              <w:rPr>
                <w:szCs w:val="14"/>
                <w:vertAlign w:val="subscript"/>
              </w:rPr>
              <w:t>NR</w:t>
            </w:r>
          </w:p>
        </w:tc>
        <w:tc>
          <w:tcPr>
            <w:tcW w:w="1560" w:type="dxa"/>
          </w:tcPr>
          <w:p w:rsidR="00212F5C" w:rsidRPr="00CB54E6" w:rsidRDefault="00212F5C" w:rsidP="008E2A70">
            <w:pPr>
              <w:pStyle w:val="tekstost"/>
              <w:ind w:left="0"/>
              <w:rPr>
                <w:szCs w:val="14"/>
                <w:vertAlign w:val="subscript"/>
              </w:rPr>
            </w:pPr>
            <w:r w:rsidRPr="00CB54E6">
              <w:rPr>
                <w:szCs w:val="14"/>
              </w:rPr>
              <w:t>C</w:t>
            </w:r>
            <w:r w:rsidRPr="00CB54E6">
              <w:rPr>
                <w:szCs w:val="14"/>
                <w:vertAlign w:val="subscript"/>
              </w:rPr>
              <w:t>50/30</w:t>
            </w:r>
          </w:p>
          <w:p w:rsidR="00212F5C" w:rsidRPr="00CB54E6" w:rsidRDefault="00212F5C" w:rsidP="008E2A70">
            <w:pPr>
              <w:pStyle w:val="tekstost"/>
              <w:ind w:left="0"/>
              <w:rPr>
                <w:szCs w:val="14"/>
              </w:rPr>
            </w:pPr>
            <w:r w:rsidRPr="00CB54E6">
              <w:rPr>
                <w:szCs w:val="14"/>
              </w:rPr>
              <w:t>C</w:t>
            </w:r>
            <w:r w:rsidRPr="00CB54E6">
              <w:rPr>
                <w:szCs w:val="14"/>
                <w:vertAlign w:val="subscript"/>
              </w:rPr>
              <w:t>90/3</w:t>
            </w:r>
          </w:p>
        </w:tc>
        <w:tc>
          <w:tcPr>
            <w:tcW w:w="1418" w:type="dxa"/>
          </w:tcPr>
          <w:p w:rsidR="00212F5C" w:rsidRPr="00CB54E6" w:rsidRDefault="00212F5C" w:rsidP="008E2A70">
            <w:pPr>
              <w:pStyle w:val="tekstost"/>
              <w:ind w:left="0"/>
              <w:rPr>
                <w:szCs w:val="14"/>
                <w:vertAlign w:val="subscript"/>
              </w:rPr>
            </w:pPr>
            <w:r w:rsidRPr="00CB54E6">
              <w:rPr>
                <w:szCs w:val="14"/>
              </w:rPr>
              <w:t>C</w:t>
            </w:r>
            <w:r w:rsidRPr="00CB54E6">
              <w:rPr>
                <w:szCs w:val="14"/>
                <w:vertAlign w:val="subscript"/>
              </w:rPr>
              <w:t>50/30</w:t>
            </w:r>
          </w:p>
          <w:p w:rsidR="00212F5C" w:rsidRPr="00CB54E6" w:rsidRDefault="00212F5C" w:rsidP="008E2A70">
            <w:pPr>
              <w:pStyle w:val="tekstost"/>
              <w:ind w:left="0"/>
              <w:rPr>
                <w:szCs w:val="14"/>
              </w:rPr>
            </w:pPr>
            <w:r w:rsidRPr="00CB54E6">
              <w:rPr>
                <w:szCs w:val="14"/>
              </w:rPr>
              <w:t>C</w:t>
            </w:r>
            <w:r w:rsidRPr="00CB54E6">
              <w:rPr>
                <w:szCs w:val="14"/>
                <w:vertAlign w:val="subscript"/>
              </w:rPr>
              <w:t>90/3</w:t>
            </w:r>
          </w:p>
        </w:tc>
        <w:tc>
          <w:tcPr>
            <w:tcW w:w="1134" w:type="dxa"/>
          </w:tcPr>
          <w:p w:rsidR="00212F5C" w:rsidRPr="00CB54E6" w:rsidRDefault="00212F5C" w:rsidP="008E2A70">
            <w:pPr>
              <w:pStyle w:val="tekstost"/>
              <w:ind w:left="0"/>
              <w:rPr>
                <w:szCs w:val="14"/>
              </w:rPr>
            </w:pPr>
            <w:r w:rsidRPr="00CB54E6">
              <w:rPr>
                <w:szCs w:val="14"/>
              </w:rPr>
              <w:t>Tabl.7</w:t>
            </w:r>
          </w:p>
        </w:tc>
      </w:tr>
      <w:tr w:rsidR="00212F5C" w:rsidRPr="00CB54E6" w:rsidTr="004329A9">
        <w:tc>
          <w:tcPr>
            <w:tcW w:w="992" w:type="dxa"/>
            <w:vMerge w:val="restart"/>
          </w:tcPr>
          <w:p w:rsidR="00212F5C" w:rsidRPr="00CB54E6" w:rsidRDefault="00212F5C" w:rsidP="008E2A70">
            <w:pPr>
              <w:pStyle w:val="tekstost"/>
              <w:ind w:left="0"/>
              <w:rPr>
                <w:szCs w:val="14"/>
              </w:rPr>
            </w:pPr>
            <w:r w:rsidRPr="00CB54E6">
              <w:rPr>
                <w:szCs w:val="14"/>
              </w:rPr>
              <w:t>4.6</w:t>
            </w:r>
          </w:p>
        </w:tc>
        <w:tc>
          <w:tcPr>
            <w:tcW w:w="1985" w:type="dxa"/>
          </w:tcPr>
          <w:p w:rsidR="00212F5C" w:rsidRPr="00CB54E6" w:rsidRDefault="00212F5C" w:rsidP="008E2A70">
            <w:pPr>
              <w:pStyle w:val="tekstost"/>
              <w:ind w:left="0"/>
              <w:rPr>
                <w:szCs w:val="14"/>
              </w:rPr>
            </w:pPr>
            <w:r w:rsidRPr="00CB54E6">
              <w:rPr>
                <w:szCs w:val="14"/>
              </w:rPr>
              <w:t xml:space="preserve">Zawartość pyłów wg PN-EN 933-1 </w:t>
            </w:r>
          </w:p>
          <w:p w:rsidR="00212F5C" w:rsidRPr="00CB54E6" w:rsidRDefault="00DF54BE" w:rsidP="008E2A70">
            <w:pPr>
              <w:pStyle w:val="tekstost"/>
              <w:ind w:left="0"/>
              <w:rPr>
                <w:szCs w:val="14"/>
              </w:rPr>
            </w:pPr>
            <w:r w:rsidRPr="00CB54E6">
              <w:rPr>
                <w:szCs w:val="14"/>
              </w:rPr>
              <w:t>a) w</w:t>
            </w:r>
            <w:r w:rsidR="00212F5C" w:rsidRPr="00CB54E6">
              <w:rPr>
                <w:szCs w:val="14"/>
              </w:rPr>
              <w:t xml:space="preserve"> kruszywie grubym</w:t>
            </w:r>
          </w:p>
        </w:tc>
        <w:tc>
          <w:tcPr>
            <w:tcW w:w="1701" w:type="dxa"/>
          </w:tcPr>
          <w:p w:rsidR="00212F5C" w:rsidRPr="00CB54E6" w:rsidRDefault="00212F5C" w:rsidP="008E2A70">
            <w:pPr>
              <w:pStyle w:val="tekstost"/>
              <w:ind w:left="0"/>
              <w:rPr>
                <w:szCs w:val="14"/>
              </w:rPr>
            </w:pPr>
            <w:r w:rsidRPr="00CB54E6">
              <w:rPr>
                <w:szCs w:val="14"/>
              </w:rPr>
              <w:t>V</w:t>
            </w:r>
          </w:p>
        </w:tc>
        <w:tc>
          <w:tcPr>
            <w:tcW w:w="1274" w:type="dxa"/>
            <w:gridSpan w:val="2"/>
          </w:tcPr>
          <w:p w:rsidR="00212F5C" w:rsidRPr="00CB54E6" w:rsidRDefault="00212F5C" w:rsidP="008E2A70">
            <w:pPr>
              <w:pStyle w:val="tekstost"/>
              <w:ind w:left="0"/>
              <w:rPr>
                <w:szCs w:val="14"/>
                <w:vertAlign w:val="subscript"/>
              </w:rPr>
            </w:pPr>
            <w:r w:rsidRPr="00CB54E6">
              <w:rPr>
                <w:szCs w:val="14"/>
              </w:rPr>
              <w:t>ƒ</w:t>
            </w:r>
            <w:r w:rsidRPr="00CB54E6">
              <w:rPr>
                <w:szCs w:val="14"/>
                <w:vertAlign w:val="subscript"/>
              </w:rPr>
              <w:t>Deklarowana</w:t>
            </w:r>
          </w:p>
        </w:tc>
        <w:tc>
          <w:tcPr>
            <w:tcW w:w="1560" w:type="dxa"/>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418" w:type="dxa"/>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134" w:type="dxa"/>
          </w:tcPr>
          <w:p w:rsidR="00212F5C" w:rsidRPr="00CB54E6" w:rsidRDefault="00212F5C" w:rsidP="008E2A70">
            <w:pPr>
              <w:pStyle w:val="tekstost"/>
              <w:ind w:left="0"/>
              <w:rPr>
                <w:szCs w:val="14"/>
              </w:rPr>
            </w:pPr>
            <w:r w:rsidRPr="00CB54E6">
              <w:rPr>
                <w:szCs w:val="14"/>
              </w:rPr>
              <w:t>Tabl. 8</w:t>
            </w:r>
          </w:p>
        </w:tc>
      </w:tr>
      <w:tr w:rsidR="00212F5C" w:rsidRPr="00CB54E6" w:rsidTr="004329A9">
        <w:trPr>
          <w:trHeight w:val="345"/>
        </w:trPr>
        <w:tc>
          <w:tcPr>
            <w:tcW w:w="992" w:type="dxa"/>
            <w:vMerge/>
          </w:tcPr>
          <w:p w:rsidR="00212F5C" w:rsidRPr="00CB54E6" w:rsidRDefault="00212F5C" w:rsidP="008E2A70">
            <w:pPr>
              <w:pStyle w:val="tekstost"/>
              <w:ind w:left="0"/>
              <w:rPr>
                <w:szCs w:val="14"/>
              </w:rPr>
            </w:pPr>
          </w:p>
        </w:tc>
        <w:tc>
          <w:tcPr>
            <w:tcW w:w="1985" w:type="dxa"/>
          </w:tcPr>
          <w:p w:rsidR="00212F5C" w:rsidRPr="00CB54E6" w:rsidRDefault="00DF54BE" w:rsidP="008E2A70">
            <w:pPr>
              <w:pStyle w:val="tekstost"/>
              <w:ind w:left="0"/>
              <w:rPr>
                <w:szCs w:val="14"/>
              </w:rPr>
            </w:pPr>
            <w:r w:rsidRPr="00CB54E6">
              <w:rPr>
                <w:szCs w:val="14"/>
              </w:rPr>
              <w:t>a) w</w:t>
            </w:r>
            <w:r w:rsidR="00212F5C" w:rsidRPr="00CB54E6">
              <w:rPr>
                <w:szCs w:val="14"/>
              </w:rPr>
              <w:t xml:space="preserve"> kruszywie grubym</w:t>
            </w:r>
          </w:p>
        </w:tc>
        <w:tc>
          <w:tcPr>
            <w:tcW w:w="1701" w:type="dxa"/>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274" w:type="dxa"/>
            <w:gridSpan w:val="2"/>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560" w:type="dxa"/>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418" w:type="dxa"/>
          </w:tcPr>
          <w:p w:rsidR="00212F5C" w:rsidRPr="00CB54E6" w:rsidRDefault="00212F5C" w:rsidP="008E2A70">
            <w:pPr>
              <w:pStyle w:val="tekstost"/>
              <w:ind w:left="0"/>
              <w:rPr>
                <w:szCs w:val="14"/>
              </w:rPr>
            </w:pPr>
            <w:r w:rsidRPr="00CB54E6">
              <w:rPr>
                <w:szCs w:val="14"/>
              </w:rPr>
              <w:t>ƒ</w:t>
            </w:r>
            <w:r w:rsidRPr="00CB54E6">
              <w:rPr>
                <w:szCs w:val="14"/>
                <w:vertAlign w:val="subscript"/>
              </w:rPr>
              <w:t>Deklarowana</w:t>
            </w:r>
          </w:p>
        </w:tc>
        <w:tc>
          <w:tcPr>
            <w:tcW w:w="1134" w:type="dxa"/>
          </w:tcPr>
          <w:p w:rsidR="00212F5C" w:rsidRPr="00CB54E6" w:rsidRDefault="00212F5C" w:rsidP="008E2A70">
            <w:pPr>
              <w:pStyle w:val="tekstost"/>
              <w:ind w:left="0"/>
              <w:rPr>
                <w:szCs w:val="14"/>
              </w:rPr>
            </w:pPr>
            <w:r w:rsidRPr="00CB54E6">
              <w:rPr>
                <w:szCs w:val="14"/>
              </w:rPr>
              <w:t>Tabl. 8</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4.7</w:t>
            </w:r>
          </w:p>
        </w:tc>
        <w:tc>
          <w:tcPr>
            <w:tcW w:w="1985" w:type="dxa"/>
          </w:tcPr>
          <w:p w:rsidR="00212F5C" w:rsidRPr="00CB54E6" w:rsidRDefault="00212F5C" w:rsidP="008E2A70">
            <w:pPr>
              <w:pStyle w:val="tekstost"/>
              <w:ind w:left="0"/>
              <w:rPr>
                <w:szCs w:val="14"/>
              </w:rPr>
            </w:pPr>
            <w:r w:rsidRPr="00CB54E6">
              <w:rPr>
                <w:szCs w:val="14"/>
              </w:rPr>
              <w:t>Jakość pyłów</w:t>
            </w:r>
          </w:p>
        </w:tc>
        <w:tc>
          <w:tcPr>
            <w:tcW w:w="4535" w:type="dxa"/>
            <w:gridSpan w:val="4"/>
          </w:tcPr>
          <w:p w:rsidR="00212F5C" w:rsidRPr="00CB54E6" w:rsidRDefault="00212F5C" w:rsidP="008E2A70">
            <w:pPr>
              <w:pStyle w:val="tekstost"/>
              <w:ind w:left="0"/>
              <w:rPr>
                <w:szCs w:val="14"/>
              </w:rPr>
            </w:pPr>
            <w:r w:rsidRPr="00CB54E6">
              <w:rPr>
                <w:szCs w:val="14"/>
              </w:rPr>
              <w:t xml:space="preserve">Właściwość niebadana na pojedynczych frakcjach, a tylko w mieszankach wg wymagań p. 2.2 -2.4 (WT-4 2010) </w:t>
            </w:r>
          </w:p>
        </w:tc>
        <w:tc>
          <w:tcPr>
            <w:tcW w:w="1418" w:type="dxa"/>
          </w:tcPr>
          <w:p w:rsidR="00212F5C" w:rsidRPr="00CB54E6" w:rsidRDefault="00212F5C" w:rsidP="008E2A70">
            <w:pPr>
              <w:pStyle w:val="tekstost"/>
              <w:ind w:left="0"/>
              <w:rPr>
                <w:szCs w:val="14"/>
              </w:rPr>
            </w:pPr>
          </w:p>
        </w:tc>
        <w:tc>
          <w:tcPr>
            <w:tcW w:w="1134" w:type="dxa"/>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5.2</w:t>
            </w:r>
          </w:p>
        </w:tc>
        <w:tc>
          <w:tcPr>
            <w:tcW w:w="1985" w:type="dxa"/>
          </w:tcPr>
          <w:p w:rsidR="00212F5C" w:rsidRPr="00CB54E6" w:rsidRDefault="00212F5C" w:rsidP="008E2A70">
            <w:pPr>
              <w:pStyle w:val="tekstost"/>
              <w:ind w:left="0"/>
              <w:rPr>
                <w:szCs w:val="14"/>
              </w:rPr>
            </w:pPr>
            <w:r w:rsidRPr="00CB54E6">
              <w:rPr>
                <w:szCs w:val="14"/>
              </w:rPr>
              <w:t>Odporność na rozdrabnianie wg PN-EN 1097-2, kategoria nie wyższa niż:</w:t>
            </w:r>
          </w:p>
        </w:tc>
        <w:tc>
          <w:tcPr>
            <w:tcW w:w="1701" w:type="dxa"/>
          </w:tcPr>
          <w:p w:rsidR="00212F5C" w:rsidRPr="00CB54E6" w:rsidRDefault="00212F5C" w:rsidP="008E2A70">
            <w:pPr>
              <w:pStyle w:val="tekstost"/>
              <w:ind w:left="0"/>
              <w:rPr>
                <w:szCs w:val="14"/>
                <w:vertAlign w:val="subscript"/>
              </w:rPr>
            </w:pPr>
            <w:r w:rsidRPr="00CB54E6">
              <w:rPr>
                <w:szCs w:val="14"/>
              </w:rPr>
              <w:t>LA</w:t>
            </w:r>
            <w:r w:rsidRPr="00CB54E6">
              <w:rPr>
                <w:szCs w:val="14"/>
                <w:vertAlign w:val="subscript"/>
              </w:rPr>
              <w:t>50</w:t>
            </w:r>
          </w:p>
        </w:tc>
        <w:tc>
          <w:tcPr>
            <w:tcW w:w="1274" w:type="dxa"/>
            <w:gridSpan w:val="2"/>
          </w:tcPr>
          <w:p w:rsidR="00212F5C" w:rsidRPr="00CB54E6" w:rsidRDefault="00212F5C" w:rsidP="008E2A70">
            <w:pPr>
              <w:pStyle w:val="tekstost"/>
              <w:ind w:left="0"/>
              <w:rPr>
                <w:szCs w:val="14"/>
              </w:rPr>
            </w:pPr>
            <w:r w:rsidRPr="00CB54E6">
              <w:rPr>
                <w:szCs w:val="14"/>
              </w:rPr>
              <w:t>LA</w:t>
            </w:r>
            <w:r w:rsidRPr="00CB54E6">
              <w:rPr>
                <w:szCs w:val="14"/>
                <w:vertAlign w:val="subscript"/>
              </w:rPr>
              <w:t>50</w:t>
            </w:r>
          </w:p>
        </w:tc>
        <w:tc>
          <w:tcPr>
            <w:tcW w:w="1560" w:type="dxa"/>
          </w:tcPr>
          <w:p w:rsidR="00212F5C" w:rsidRPr="00CB54E6" w:rsidRDefault="00212F5C" w:rsidP="008E2A70">
            <w:pPr>
              <w:pStyle w:val="tekstost"/>
              <w:ind w:left="0"/>
              <w:rPr>
                <w:szCs w:val="14"/>
              </w:rPr>
            </w:pPr>
            <w:r w:rsidRPr="00CB54E6">
              <w:rPr>
                <w:szCs w:val="14"/>
              </w:rPr>
              <w:t>LA</w:t>
            </w:r>
            <w:r w:rsidRPr="00CB54E6">
              <w:rPr>
                <w:szCs w:val="14"/>
                <w:vertAlign w:val="subscript"/>
              </w:rPr>
              <w:t>40</w:t>
            </w:r>
          </w:p>
        </w:tc>
        <w:tc>
          <w:tcPr>
            <w:tcW w:w="1418" w:type="dxa"/>
          </w:tcPr>
          <w:p w:rsidR="00212F5C" w:rsidRPr="00CB54E6" w:rsidRDefault="00212F5C" w:rsidP="008E2A70">
            <w:pPr>
              <w:pStyle w:val="tekstost"/>
              <w:ind w:left="0"/>
              <w:rPr>
                <w:szCs w:val="14"/>
              </w:rPr>
            </w:pPr>
            <w:r w:rsidRPr="00CB54E6">
              <w:rPr>
                <w:szCs w:val="14"/>
              </w:rPr>
              <w:t>LA</w:t>
            </w:r>
            <w:r w:rsidRPr="00CB54E6">
              <w:rPr>
                <w:szCs w:val="14"/>
                <w:vertAlign w:val="subscript"/>
              </w:rPr>
              <w:t>40</w:t>
            </w:r>
            <w:r w:rsidR="0092554E" w:rsidRPr="00CB54E6">
              <w:rPr>
                <w:szCs w:val="14"/>
              </w:rPr>
              <w:t>***</w:t>
            </w:r>
            <w:r w:rsidR="0092554E" w:rsidRPr="00CB54E6">
              <w:rPr>
                <w:szCs w:val="14"/>
                <w:vertAlign w:val="superscript"/>
              </w:rPr>
              <w:t>)</w:t>
            </w:r>
          </w:p>
        </w:tc>
        <w:tc>
          <w:tcPr>
            <w:tcW w:w="1134" w:type="dxa"/>
          </w:tcPr>
          <w:p w:rsidR="00212F5C" w:rsidRPr="00CB54E6" w:rsidRDefault="00212F5C" w:rsidP="008E2A70">
            <w:pPr>
              <w:pStyle w:val="tekstost"/>
              <w:ind w:left="0"/>
              <w:rPr>
                <w:szCs w:val="14"/>
              </w:rPr>
            </w:pPr>
            <w:r w:rsidRPr="00CB54E6">
              <w:rPr>
                <w:szCs w:val="14"/>
              </w:rPr>
              <w:t>Tabl. 9</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lastRenderedPageBreak/>
              <w:t>5.3</w:t>
            </w:r>
          </w:p>
        </w:tc>
        <w:tc>
          <w:tcPr>
            <w:tcW w:w="1985" w:type="dxa"/>
          </w:tcPr>
          <w:p w:rsidR="00212F5C" w:rsidRPr="00CB54E6" w:rsidRDefault="00212F5C" w:rsidP="008E2A70">
            <w:pPr>
              <w:pStyle w:val="tekstost"/>
              <w:ind w:left="0"/>
              <w:rPr>
                <w:szCs w:val="14"/>
              </w:rPr>
            </w:pPr>
            <w:r w:rsidRPr="00CB54E6">
              <w:rPr>
                <w:szCs w:val="14"/>
              </w:rPr>
              <w:t>Odporność na ścieranie kruszywa grubego wg PN-EN 1097-1</w:t>
            </w:r>
          </w:p>
        </w:tc>
        <w:tc>
          <w:tcPr>
            <w:tcW w:w="1701" w:type="dxa"/>
          </w:tcPr>
          <w:p w:rsidR="00212F5C" w:rsidRPr="00CB54E6" w:rsidRDefault="00212F5C" w:rsidP="008E2A70">
            <w:pPr>
              <w:pStyle w:val="tekstost"/>
              <w:ind w:left="0"/>
              <w:rPr>
                <w:szCs w:val="14"/>
              </w:rPr>
            </w:pPr>
            <w:r w:rsidRPr="00CB54E6">
              <w:rPr>
                <w:szCs w:val="14"/>
              </w:rPr>
              <w:t>M</w:t>
            </w:r>
            <w:r w:rsidRPr="00CB54E6">
              <w:rPr>
                <w:szCs w:val="14"/>
                <w:vertAlign w:val="subscript"/>
              </w:rPr>
              <w:t>DE</w:t>
            </w:r>
            <w:r w:rsidRPr="00CB54E6">
              <w:rPr>
                <w:szCs w:val="14"/>
              </w:rPr>
              <w:t>Deklarowana</w:t>
            </w:r>
          </w:p>
        </w:tc>
        <w:tc>
          <w:tcPr>
            <w:tcW w:w="1274" w:type="dxa"/>
            <w:gridSpan w:val="2"/>
          </w:tcPr>
          <w:p w:rsidR="00212F5C" w:rsidRPr="00CB54E6" w:rsidRDefault="00212F5C" w:rsidP="008E2A70">
            <w:pPr>
              <w:pStyle w:val="tekstost"/>
              <w:ind w:left="0"/>
              <w:rPr>
                <w:szCs w:val="14"/>
              </w:rPr>
            </w:pPr>
            <w:r w:rsidRPr="00CB54E6">
              <w:rPr>
                <w:szCs w:val="14"/>
              </w:rPr>
              <w:t>M</w:t>
            </w:r>
            <w:r w:rsidRPr="00CB54E6">
              <w:rPr>
                <w:szCs w:val="14"/>
                <w:vertAlign w:val="subscript"/>
              </w:rPr>
              <w:t>DE</w:t>
            </w:r>
            <w:r w:rsidRPr="00CB54E6">
              <w:rPr>
                <w:szCs w:val="14"/>
              </w:rPr>
              <w:t>Deklarowana</w:t>
            </w:r>
          </w:p>
        </w:tc>
        <w:tc>
          <w:tcPr>
            <w:tcW w:w="1560" w:type="dxa"/>
          </w:tcPr>
          <w:p w:rsidR="00212F5C" w:rsidRPr="00CB54E6" w:rsidRDefault="00212F5C" w:rsidP="008E2A70">
            <w:pPr>
              <w:pStyle w:val="tekstost"/>
              <w:ind w:left="0"/>
              <w:rPr>
                <w:szCs w:val="14"/>
              </w:rPr>
            </w:pPr>
            <w:r w:rsidRPr="00CB54E6">
              <w:rPr>
                <w:szCs w:val="14"/>
              </w:rPr>
              <w:t>M</w:t>
            </w:r>
            <w:r w:rsidRPr="00CB54E6">
              <w:rPr>
                <w:szCs w:val="14"/>
                <w:vertAlign w:val="subscript"/>
              </w:rPr>
              <w:t>DE</w:t>
            </w:r>
            <w:r w:rsidRPr="00CB54E6">
              <w:rPr>
                <w:szCs w:val="14"/>
              </w:rPr>
              <w:t>Deklarowana</w:t>
            </w:r>
          </w:p>
        </w:tc>
        <w:tc>
          <w:tcPr>
            <w:tcW w:w="1418" w:type="dxa"/>
          </w:tcPr>
          <w:p w:rsidR="00212F5C" w:rsidRPr="00CB54E6" w:rsidRDefault="00212F5C" w:rsidP="008E2A70">
            <w:pPr>
              <w:pStyle w:val="tekstost"/>
              <w:ind w:left="0"/>
              <w:rPr>
                <w:szCs w:val="14"/>
              </w:rPr>
            </w:pPr>
            <w:r w:rsidRPr="00CB54E6">
              <w:rPr>
                <w:szCs w:val="14"/>
              </w:rPr>
              <w:t>M</w:t>
            </w:r>
            <w:r w:rsidRPr="00CB54E6">
              <w:rPr>
                <w:szCs w:val="14"/>
                <w:vertAlign w:val="subscript"/>
              </w:rPr>
              <w:t>DE</w:t>
            </w:r>
            <w:r w:rsidRPr="00CB54E6">
              <w:rPr>
                <w:szCs w:val="14"/>
              </w:rPr>
              <w:t>Deklarowana</w:t>
            </w:r>
          </w:p>
        </w:tc>
        <w:tc>
          <w:tcPr>
            <w:tcW w:w="1134" w:type="dxa"/>
          </w:tcPr>
          <w:p w:rsidR="00212F5C" w:rsidRPr="00CB54E6" w:rsidRDefault="00212F5C" w:rsidP="008E2A70">
            <w:pPr>
              <w:pStyle w:val="tekstost"/>
              <w:ind w:left="0"/>
              <w:rPr>
                <w:szCs w:val="14"/>
              </w:rPr>
            </w:pPr>
            <w:r w:rsidRPr="00CB54E6">
              <w:rPr>
                <w:szCs w:val="14"/>
              </w:rPr>
              <w:t>Tabl. 11</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5.4</w:t>
            </w:r>
          </w:p>
        </w:tc>
        <w:tc>
          <w:tcPr>
            <w:tcW w:w="1985" w:type="dxa"/>
          </w:tcPr>
          <w:p w:rsidR="00212F5C" w:rsidRPr="00CB54E6" w:rsidRDefault="00212F5C" w:rsidP="008E2A70">
            <w:pPr>
              <w:pStyle w:val="tekstost"/>
              <w:ind w:left="0"/>
              <w:rPr>
                <w:szCs w:val="14"/>
              </w:rPr>
            </w:pPr>
            <w:r w:rsidRPr="00CB54E6">
              <w:rPr>
                <w:szCs w:val="14"/>
              </w:rPr>
              <w:t>Gęstość wg PN-EN 1097-6:2001, rozdział 7,8 albo 9</w:t>
            </w:r>
          </w:p>
        </w:tc>
        <w:tc>
          <w:tcPr>
            <w:tcW w:w="1701" w:type="dxa"/>
          </w:tcPr>
          <w:p w:rsidR="00212F5C" w:rsidRPr="00CB54E6" w:rsidRDefault="00212F5C" w:rsidP="008E2A70">
            <w:pPr>
              <w:pStyle w:val="tekstost"/>
              <w:ind w:left="0"/>
              <w:rPr>
                <w:szCs w:val="14"/>
              </w:rPr>
            </w:pPr>
            <w:r w:rsidRPr="00CB54E6">
              <w:rPr>
                <w:szCs w:val="14"/>
              </w:rPr>
              <w:t>Deklarowana</w:t>
            </w:r>
          </w:p>
        </w:tc>
        <w:tc>
          <w:tcPr>
            <w:tcW w:w="1274" w:type="dxa"/>
            <w:gridSpan w:val="2"/>
          </w:tcPr>
          <w:p w:rsidR="00212F5C" w:rsidRPr="00CB54E6" w:rsidRDefault="00212F5C" w:rsidP="008E2A70">
            <w:pPr>
              <w:pStyle w:val="tekstost"/>
              <w:ind w:left="0"/>
              <w:rPr>
                <w:szCs w:val="14"/>
              </w:rPr>
            </w:pPr>
            <w:r w:rsidRPr="00CB54E6">
              <w:rPr>
                <w:szCs w:val="14"/>
              </w:rPr>
              <w:t>Deklarowana</w:t>
            </w:r>
          </w:p>
        </w:tc>
        <w:tc>
          <w:tcPr>
            <w:tcW w:w="1560" w:type="dxa"/>
          </w:tcPr>
          <w:p w:rsidR="00212F5C" w:rsidRPr="00CB54E6" w:rsidRDefault="00212F5C" w:rsidP="008E2A70">
            <w:pPr>
              <w:pStyle w:val="tekstost"/>
              <w:ind w:left="0"/>
              <w:rPr>
                <w:szCs w:val="14"/>
              </w:rPr>
            </w:pPr>
            <w:r w:rsidRPr="00CB54E6">
              <w:rPr>
                <w:szCs w:val="14"/>
              </w:rPr>
              <w:t>Deklarowana</w:t>
            </w:r>
          </w:p>
        </w:tc>
        <w:tc>
          <w:tcPr>
            <w:tcW w:w="1418" w:type="dxa"/>
          </w:tcPr>
          <w:p w:rsidR="00212F5C" w:rsidRPr="00CB54E6" w:rsidRDefault="00212F5C" w:rsidP="008E2A70">
            <w:pPr>
              <w:pStyle w:val="tekstost"/>
              <w:ind w:left="0"/>
              <w:rPr>
                <w:szCs w:val="14"/>
              </w:rPr>
            </w:pPr>
            <w:r w:rsidRPr="00CB54E6">
              <w:rPr>
                <w:szCs w:val="14"/>
              </w:rPr>
              <w:t>Deklarowana</w:t>
            </w:r>
          </w:p>
        </w:tc>
        <w:tc>
          <w:tcPr>
            <w:tcW w:w="1134" w:type="dxa"/>
          </w:tcPr>
          <w:p w:rsidR="00212F5C" w:rsidRPr="00CB54E6" w:rsidRDefault="00212F5C" w:rsidP="008E2A70">
            <w:pPr>
              <w:pStyle w:val="tekstost"/>
              <w:ind w:left="0"/>
              <w:rPr>
                <w:szCs w:val="14"/>
              </w:rPr>
            </w:pPr>
          </w:p>
        </w:tc>
      </w:tr>
      <w:tr w:rsidR="00212F5C" w:rsidRPr="00CB54E6" w:rsidTr="004329A9">
        <w:trPr>
          <w:trHeight w:val="708"/>
        </w:trPr>
        <w:tc>
          <w:tcPr>
            <w:tcW w:w="992" w:type="dxa"/>
          </w:tcPr>
          <w:p w:rsidR="00212F5C" w:rsidRPr="00CB54E6" w:rsidRDefault="00212F5C" w:rsidP="008E2A70">
            <w:pPr>
              <w:pStyle w:val="tekstost"/>
              <w:ind w:left="0"/>
              <w:rPr>
                <w:szCs w:val="14"/>
              </w:rPr>
            </w:pPr>
            <w:r w:rsidRPr="00CB54E6">
              <w:rPr>
                <w:szCs w:val="14"/>
              </w:rPr>
              <w:t>5.5</w:t>
            </w:r>
          </w:p>
        </w:tc>
        <w:tc>
          <w:tcPr>
            <w:tcW w:w="1985" w:type="dxa"/>
          </w:tcPr>
          <w:p w:rsidR="00212F5C" w:rsidRPr="00CB54E6" w:rsidRDefault="00212F5C" w:rsidP="008E2A70">
            <w:pPr>
              <w:pStyle w:val="tekstost"/>
              <w:ind w:left="0"/>
              <w:rPr>
                <w:szCs w:val="14"/>
              </w:rPr>
            </w:pPr>
            <w:r w:rsidRPr="00CB54E6">
              <w:rPr>
                <w:szCs w:val="14"/>
              </w:rPr>
              <w:t>Nasiąkliwość wg PN-EN 1097-6:2001, rozdział 7, 8 albo 9 (w zależności od frakcji)</w:t>
            </w:r>
          </w:p>
        </w:tc>
        <w:tc>
          <w:tcPr>
            <w:tcW w:w="1701" w:type="dxa"/>
          </w:tcPr>
          <w:p w:rsidR="00212F5C" w:rsidRPr="00CB54E6" w:rsidRDefault="00212F5C" w:rsidP="008E2A70">
            <w:pPr>
              <w:pStyle w:val="tekstost"/>
              <w:ind w:left="0"/>
              <w:rPr>
                <w:szCs w:val="14"/>
              </w:rPr>
            </w:pPr>
            <w:r w:rsidRPr="00CB54E6">
              <w:rPr>
                <w:szCs w:val="14"/>
              </w:rPr>
              <w:t>W</w:t>
            </w:r>
            <w:r w:rsidRPr="00CB54E6">
              <w:rPr>
                <w:szCs w:val="14"/>
                <w:vertAlign w:val="subscript"/>
              </w:rPr>
              <w:t>cm</w:t>
            </w:r>
            <w:r w:rsidRPr="00CB54E6">
              <w:rPr>
                <w:szCs w:val="14"/>
              </w:rPr>
              <w:t>NR</w:t>
            </w:r>
          </w:p>
          <w:p w:rsidR="00212F5C" w:rsidRPr="00CB54E6" w:rsidRDefault="00212F5C" w:rsidP="008E2A70">
            <w:pPr>
              <w:pStyle w:val="tekstost"/>
              <w:ind w:left="0"/>
              <w:rPr>
                <w:szCs w:val="14"/>
                <w:vertAlign w:val="superscript"/>
              </w:rPr>
            </w:pPr>
            <w:r w:rsidRPr="00CB54E6">
              <w:rPr>
                <w:szCs w:val="14"/>
              </w:rPr>
              <w:t xml:space="preserve"> WA</w:t>
            </w:r>
            <w:r w:rsidRPr="00CB54E6">
              <w:rPr>
                <w:szCs w:val="14"/>
                <w:vertAlign w:val="subscript"/>
              </w:rPr>
              <w:t>24</w:t>
            </w:r>
            <w:r w:rsidRPr="00CB54E6">
              <w:rPr>
                <w:szCs w:val="14"/>
              </w:rPr>
              <w:t>2****</w:t>
            </w:r>
            <w:r w:rsidRPr="00CB54E6">
              <w:rPr>
                <w:szCs w:val="14"/>
                <w:vertAlign w:val="superscript"/>
              </w:rPr>
              <w:t>)</w:t>
            </w:r>
          </w:p>
        </w:tc>
        <w:tc>
          <w:tcPr>
            <w:tcW w:w="1274" w:type="dxa"/>
            <w:gridSpan w:val="2"/>
          </w:tcPr>
          <w:p w:rsidR="00212F5C" w:rsidRPr="00CB54E6" w:rsidRDefault="00212F5C" w:rsidP="008E2A70">
            <w:pPr>
              <w:pStyle w:val="tekstost"/>
              <w:ind w:left="0"/>
              <w:rPr>
                <w:szCs w:val="14"/>
              </w:rPr>
            </w:pPr>
            <w:r w:rsidRPr="00CB54E6">
              <w:rPr>
                <w:szCs w:val="14"/>
              </w:rPr>
              <w:t>W</w:t>
            </w:r>
            <w:r w:rsidRPr="00CB54E6">
              <w:rPr>
                <w:szCs w:val="14"/>
                <w:vertAlign w:val="subscript"/>
              </w:rPr>
              <w:t>cm</w:t>
            </w:r>
            <w:r w:rsidRPr="00CB54E6">
              <w:rPr>
                <w:szCs w:val="14"/>
              </w:rPr>
              <w:t>NR</w:t>
            </w:r>
          </w:p>
          <w:p w:rsidR="00212F5C" w:rsidRPr="00CB54E6" w:rsidRDefault="00212F5C" w:rsidP="008E2A70">
            <w:pPr>
              <w:pStyle w:val="tekstost"/>
              <w:ind w:left="0"/>
              <w:rPr>
                <w:szCs w:val="14"/>
              </w:rPr>
            </w:pPr>
            <w:r w:rsidRPr="00CB54E6">
              <w:rPr>
                <w:szCs w:val="14"/>
              </w:rPr>
              <w:t xml:space="preserve"> WA</w:t>
            </w:r>
            <w:r w:rsidRPr="00CB54E6">
              <w:rPr>
                <w:szCs w:val="14"/>
                <w:vertAlign w:val="subscript"/>
              </w:rPr>
              <w:t>24</w:t>
            </w:r>
            <w:r w:rsidRPr="00CB54E6">
              <w:rPr>
                <w:szCs w:val="14"/>
              </w:rPr>
              <w:t>2****</w:t>
            </w:r>
            <w:r w:rsidRPr="00CB54E6">
              <w:rPr>
                <w:szCs w:val="14"/>
                <w:vertAlign w:val="superscript"/>
              </w:rPr>
              <w:t>)</w:t>
            </w:r>
          </w:p>
        </w:tc>
        <w:tc>
          <w:tcPr>
            <w:tcW w:w="1560" w:type="dxa"/>
          </w:tcPr>
          <w:p w:rsidR="00212F5C" w:rsidRPr="00CB54E6" w:rsidRDefault="00212F5C" w:rsidP="008E2A70">
            <w:pPr>
              <w:pStyle w:val="tekstost"/>
              <w:ind w:left="0"/>
              <w:rPr>
                <w:szCs w:val="14"/>
              </w:rPr>
            </w:pPr>
            <w:r w:rsidRPr="00CB54E6">
              <w:rPr>
                <w:szCs w:val="14"/>
              </w:rPr>
              <w:t>W</w:t>
            </w:r>
            <w:r w:rsidRPr="00CB54E6">
              <w:rPr>
                <w:szCs w:val="14"/>
                <w:vertAlign w:val="subscript"/>
              </w:rPr>
              <w:t>cm</w:t>
            </w:r>
            <w:r w:rsidRPr="00CB54E6">
              <w:rPr>
                <w:szCs w:val="14"/>
              </w:rPr>
              <w:t>NR</w:t>
            </w:r>
          </w:p>
          <w:p w:rsidR="00212F5C" w:rsidRPr="00CB54E6" w:rsidRDefault="00212F5C" w:rsidP="008E2A70">
            <w:pPr>
              <w:pStyle w:val="tekstost"/>
              <w:ind w:left="0"/>
              <w:rPr>
                <w:szCs w:val="14"/>
              </w:rPr>
            </w:pPr>
            <w:r w:rsidRPr="00CB54E6">
              <w:rPr>
                <w:szCs w:val="14"/>
              </w:rPr>
              <w:t xml:space="preserve"> WA</w:t>
            </w:r>
            <w:r w:rsidRPr="00CB54E6">
              <w:rPr>
                <w:szCs w:val="14"/>
                <w:vertAlign w:val="subscript"/>
              </w:rPr>
              <w:t>24</w:t>
            </w:r>
            <w:r w:rsidRPr="00CB54E6">
              <w:rPr>
                <w:szCs w:val="14"/>
              </w:rPr>
              <w:t>2****</w:t>
            </w:r>
            <w:r w:rsidRPr="00CB54E6">
              <w:rPr>
                <w:szCs w:val="14"/>
                <w:vertAlign w:val="superscript"/>
              </w:rPr>
              <w:t>)</w:t>
            </w:r>
          </w:p>
        </w:tc>
        <w:tc>
          <w:tcPr>
            <w:tcW w:w="1418" w:type="dxa"/>
          </w:tcPr>
          <w:p w:rsidR="00212F5C" w:rsidRPr="00CB54E6" w:rsidRDefault="00212F5C" w:rsidP="008E2A70">
            <w:pPr>
              <w:pStyle w:val="tekstost"/>
              <w:ind w:left="0"/>
              <w:rPr>
                <w:szCs w:val="14"/>
              </w:rPr>
            </w:pPr>
            <w:r w:rsidRPr="00CB54E6">
              <w:rPr>
                <w:szCs w:val="14"/>
              </w:rPr>
              <w:t>W</w:t>
            </w:r>
            <w:r w:rsidRPr="00CB54E6">
              <w:rPr>
                <w:szCs w:val="14"/>
                <w:vertAlign w:val="subscript"/>
              </w:rPr>
              <w:t>cm</w:t>
            </w:r>
            <w:r w:rsidRPr="00CB54E6">
              <w:rPr>
                <w:szCs w:val="14"/>
              </w:rPr>
              <w:t>NR</w:t>
            </w:r>
          </w:p>
          <w:p w:rsidR="00212F5C" w:rsidRPr="00CB54E6" w:rsidRDefault="00212F5C" w:rsidP="008E2A70">
            <w:pPr>
              <w:pStyle w:val="tekstost"/>
              <w:ind w:left="0"/>
              <w:rPr>
                <w:szCs w:val="14"/>
              </w:rPr>
            </w:pPr>
            <w:r w:rsidRPr="00CB54E6">
              <w:rPr>
                <w:szCs w:val="14"/>
              </w:rPr>
              <w:t xml:space="preserve"> WA</w:t>
            </w:r>
            <w:r w:rsidRPr="00CB54E6">
              <w:rPr>
                <w:szCs w:val="14"/>
                <w:vertAlign w:val="subscript"/>
              </w:rPr>
              <w:t>24</w:t>
            </w:r>
            <w:r w:rsidRPr="00CB54E6">
              <w:rPr>
                <w:szCs w:val="14"/>
              </w:rPr>
              <w:t>2****</w:t>
            </w:r>
            <w:r w:rsidRPr="00CB54E6">
              <w:rPr>
                <w:szCs w:val="14"/>
                <w:vertAlign w:val="superscript"/>
              </w:rPr>
              <w:t>)</w:t>
            </w:r>
          </w:p>
        </w:tc>
        <w:tc>
          <w:tcPr>
            <w:tcW w:w="1134" w:type="dxa"/>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6.2</w:t>
            </w:r>
          </w:p>
        </w:tc>
        <w:tc>
          <w:tcPr>
            <w:tcW w:w="1985" w:type="dxa"/>
          </w:tcPr>
          <w:p w:rsidR="00212F5C" w:rsidRPr="00CB54E6" w:rsidRDefault="00212F5C" w:rsidP="008E2A70">
            <w:pPr>
              <w:pStyle w:val="tekstost"/>
              <w:ind w:left="0"/>
              <w:rPr>
                <w:szCs w:val="14"/>
              </w:rPr>
            </w:pPr>
            <w:r w:rsidRPr="00CB54E6">
              <w:rPr>
                <w:szCs w:val="14"/>
              </w:rPr>
              <w:t>Siarczany rozpuszczalne w kwasie wg PN-EN 1744-1</w:t>
            </w:r>
          </w:p>
        </w:tc>
        <w:tc>
          <w:tcPr>
            <w:tcW w:w="1701" w:type="dxa"/>
          </w:tcPr>
          <w:p w:rsidR="00212F5C" w:rsidRPr="00CB54E6" w:rsidRDefault="00212F5C" w:rsidP="008E2A70">
            <w:pPr>
              <w:pStyle w:val="tekstost"/>
              <w:ind w:left="0"/>
              <w:rPr>
                <w:szCs w:val="14"/>
                <w:vertAlign w:val="subscript"/>
              </w:rPr>
            </w:pPr>
            <w:r w:rsidRPr="00CB54E6">
              <w:rPr>
                <w:szCs w:val="14"/>
              </w:rPr>
              <w:t>AS</w:t>
            </w:r>
            <w:r w:rsidRPr="00CB54E6">
              <w:rPr>
                <w:szCs w:val="14"/>
                <w:vertAlign w:val="subscript"/>
              </w:rPr>
              <w:t>NR</w:t>
            </w:r>
          </w:p>
        </w:tc>
        <w:tc>
          <w:tcPr>
            <w:tcW w:w="1274" w:type="dxa"/>
            <w:gridSpan w:val="2"/>
          </w:tcPr>
          <w:p w:rsidR="00212F5C" w:rsidRPr="00CB54E6" w:rsidRDefault="00212F5C" w:rsidP="008E2A70">
            <w:pPr>
              <w:pStyle w:val="tekstost"/>
              <w:ind w:left="0"/>
              <w:rPr>
                <w:szCs w:val="14"/>
              </w:rPr>
            </w:pPr>
            <w:r w:rsidRPr="00CB54E6">
              <w:rPr>
                <w:szCs w:val="14"/>
              </w:rPr>
              <w:t>AS</w:t>
            </w:r>
            <w:r w:rsidRPr="00CB54E6">
              <w:rPr>
                <w:szCs w:val="14"/>
                <w:vertAlign w:val="subscript"/>
              </w:rPr>
              <w:t>NR</w:t>
            </w:r>
          </w:p>
        </w:tc>
        <w:tc>
          <w:tcPr>
            <w:tcW w:w="1560" w:type="dxa"/>
          </w:tcPr>
          <w:p w:rsidR="00212F5C" w:rsidRPr="00CB54E6" w:rsidRDefault="00212F5C" w:rsidP="008E2A70">
            <w:pPr>
              <w:pStyle w:val="tekstost"/>
              <w:ind w:left="0"/>
              <w:rPr>
                <w:szCs w:val="14"/>
              </w:rPr>
            </w:pPr>
            <w:r w:rsidRPr="00CB54E6">
              <w:rPr>
                <w:szCs w:val="14"/>
              </w:rPr>
              <w:t>AS</w:t>
            </w:r>
            <w:r w:rsidRPr="00CB54E6">
              <w:rPr>
                <w:szCs w:val="14"/>
                <w:vertAlign w:val="subscript"/>
              </w:rPr>
              <w:t>NR</w:t>
            </w:r>
          </w:p>
        </w:tc>
        <w:tc>
          <w:tcPr>
            <w:tcW w:w="1418" w:type="dxa"/>
          </w:tcPr>
          <w:p w:rsidR="00212F5C" w:rsidRPr="00CB54E6" w:rsidRDefault="00212F5C" w:rsidP="008E2A70">
            <w:pPr>
              <w:pStyle w:val="tekstost"/>
              <w:ind w:left="0"/>
              <w:rPr>
                <w:szCs w:val="14"/>
              </w:rPr>
            </w:pPr>
            <w:r w:rsidRPr="00CB54E6">
              <w:rPr>
                <w:szCs w:val="14"/>
              </w:rPr>
              <w:t>AS</w:t>
            </w:r>
            <w:r w:rsidRPr="00CB54E6">
              <w:rPr>
                <w:szCs w:val="14"/>
                <w:vertAlign w:val="subscript"/>
              </w:rPr>
              <w:t>NR</w:t>
            </w:r>
          </w:p>
        </w:tc>
        <w:tc>
          <w:tcPr>
            <w:tcW w:w="1134" w:type="dxa"/>
          </w:tcPr>
          <w:p w:rsidR="00212F5C" w:rsidRPr="00CB54E6" w:rsidRDefault="00212F5C" w:rsidP="008E2A70">
            <w:pPr>
              <w:pStyle w:val="tekstost"/>
              <w:ind w:left="0"/>
              <w:rPr>
                <w:szCs w:val="14"/>
              </w:rPr>
            </w:pPr>
            <w:r w:rsidRPr="00CB54E6">
              <w:rPr>
                <w:szCs w:val="14"/>
              </w:rPr>
              <w:t>Tabl. 12</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6.3</w:t>
            </w:r>
          </w:p>
        </w:tc>
        <w:tc>
          <w:tcPr>
            <w:tcW w:w="1985" w:type="dxa"/>
          </w:tcPr>
          <w:p w:rsidR="00212F5C" w:rsidRPr="00CB54E6" w:rsidRDefault="00212F5C" w:rsidP="008E2A70">
            <w:pPr>
              <w:pStyle w:val="tekstost"/>
              <w:ind w:left="0"/>
              <w:rPr>
                <w:szCs w:val="14"/>
              </w:rPr>
            </w:pPr>
            <w:r w:rsidRPr="00CB54E6">
              <w:rPr>
                <w:szCs w:val="14"/>
              </w:rPr>
              <w:t>Całkowita zawartość siarki wg PN-EN 1744-1</w:t>
            </w:r>
          </w:p>
        </w:tc>
        <w:tc>
          <w:tcPr>
            <w:tcW w:w="1701" w:type="dxa"/>
          </w:tcPr>
          <w:p w:rsidR="00212F5C" w:rsidRPr="00CB54E6" w:rsidRDefault="00212F5C" w:rsidP="008E2A70">
            <w:pPr>
              <w:pStyle w:val="tekstost"/>
              <w:ind w:left="0"/>
              <w:rPr>
                <w:szCs w:val="14"/>
              </w:rPr>
            </w:pPr>
            <w:r w:rsidRPr="00CB54E6">
              <w:rPr>
                <w:szCs w:val="14"/>
              </w:rPr>
              <w:t>S</w:t>
            </w:r>
            <w:r w:rsidRPr="00CB54E6">
              <w:rPr>
                <w:szCs w:val="14"/>
                <w:vertAlign w:val="subscript"/>
              </w:rPr>
              <w:t>NR</w:t>
            </w:r>
          </w:p>
        </w:tc>
        <w:tc>
          <w:tcPr>
            <w:tcW w:w="1274" w:type="dxa"/>
            <w:gridSpan w:val="2"/>
          </w:tcPr>
          <w:p w:rsidR="00212F5C" w:rsidRPr="00CB54E6" w:rsidRDefault="00212F5C" w:rsidP="008E2A70">
            <w:pPr>
              <w:pStyle w:val="tekstost"/>
              <w:ind w:left="0"/>
              <w:rPr>
                <w:szCs w:val="14"/>
              </w:rPr>
            </w:pPr>
            <w:r w:rsidRPr="00CB54E6">
              <w:rPr>
                <w:szCs w:val="14"/>
              </w:rPr>
              <w:t>S</w:t>
            </w:r>
            <w:r w:rsidRPr="00CB54E6">
              <w:rPr>
                <w:szCs w:val="14"/>
                <w:vertAlign w:val="subscript"/>
              </w:rPr>
              <w:t>NR</w:t>
            </w:r>
          </w:p>
        </w:tc>
        <w:tc>
          <w:tcPr>
            <w:tcW w:w="1560" w:type="dxa"/>
          </w:tcPr>
          <w:p w:rsidR="00212F5C" w:rsidRPr="00CB54E6" w:rsidRDefault="00212F5C" w:rsidP="008E2A70">
            <w:pPr>
              <w:pStyle w:val="tekstost"/>
              <w:ind w:left="0"/>
              <w:rPr>
                <w:szCs w:val="14"/>
              </w:rPr>
            </w:pPr>
            <w:r w:rsidRPr="00CB54E6">
              <w:rPr>
                <w:szCs w:val="14"/>
              </w:rPr>
              <w:t>S</w:t>
            </w:r>
            <w:r w:rsidRPr="00CB54E6">
              <w:rPr>
                <w:szCs w:val="14"/>
                <w:vertAlign w:val="subscript"/>
              </w:rPr>
              <w:t>NR</w:t>
            </w:r>
          </w:p>
        </w:tc>
        <w:tc>
          <w:tcPr>
            <w:tcW w:w="1418" w:type="dxa"/>
          </w:tcPr>
          <w:p w:rsidR="00212F5C" w:rsidRPr="00CB54E6" w:rsidRDefault="00212F5C" w:rsidP="008E2A70">
            <w:pPr>
              <w:pStyle w:val="tekstost"/>
              <w:ind w:left="0"/>
              <w:rPr>
                <w:szCs w:val="14"/>
              </w:rPr>
            </w:pPr>
            <w:r w:rsidRPr="00CB54E6">
              <w:rPr>
                <w:szCs w:val="14"/>
              </w:rPr>
              <w:t>S</w:t>
            </w:r>
            <w:r w:rsidRPr="00CB54E6">
              <w:rPr>
                <w:szCs w:val="14"/>
                <w:vertAlign w:val="subscript"/>
              </w:rPr>
              <w:t>NR</w:t>
            </w:r>
          </w:p>
        </w:tc>
        <w:tc>
          <w:tcPr>
            <w:tcW w:w="1134" w:type="dxa"/>
          </w:tcPr>
          <w:p w:rsidR="00212F5C" w:rsidRPr="00CB54E6" w:rsidRDefault="00212F5C" w:rsidP="008E2A70">
            <w:pPr>
              <w:pStyle w:val="tekstost"/>
              <w:ind w:left="0"/>
              <w:rPr>
                <w:szCs w:val="14"/>
              </w:rPr>
            </w:pPr>
            <w:r w:rsidRPr="00CB54E6">
              <w:rPr>
                <w:szCs w:val="14"/>
              </w:rPr>
              <w:t>Tabl. 12</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6.4.2.1</w:t>
            </w:r>
          </w:p>
        </w:tc>
        <w:tc>
          <w:tcPr>
            <w:tcW w:w="1985" w:type="dxa"/>
          </w:tcPr>
          <w:p w:rsidR="00212F5C" w:rsidRPr="00CB54E6" w:rsidRDefault="00212F5C" w:rsidP="008E2A70">
            <w:pPr>
              <w:pStyle w:val="tekstost"/>
              <w:ind w:left="0"/>
              <w:rPr>
                <w:szCs w:val="14"/>
              </w:rPr>
            </w:pPr>
            <w:r w:rsidRPr="00CB54E6">
              <w:rPr>
                <w:szCs w:val="14"/>
              </w:rPr>
              <w:t>Stała objętość żużla stalowniczego wg PN-EN 1744-1:1998. rozdział 19.3</w:t>
            </w:r>
          </w:p>
        </w:tc>
        <w:tc>
          <w:tcPr>
            <w:tcW w:w="1701" w:type="dxa"/>
          </w:tcPr>
          <w:p w:rsidR="00212F5C" w:rsidRPr="00CB54E6" w:rsidRDefault="00212F5C" w:rsidP="008E2A70">
            <w:pPr>
              <w:pStyle w:val="tekstost"/>
              <w:ind w:left="0"/>
              <w:rPr>
                <w:szCs w:val="14"/>
                <w:vertAlign w:val="subscript"/>
              </w:rPr>
            </w:pPr>
            <w:r w:rsidRPr="00CB54E6">
              <w:rPr>
                <w:szCs w:val="14"/>
              </w:rPr>
              <w:t>V</w:t>
            </w:r>
            <w:r w:rsidRPr="00CB54E6">
              <w:rPr>
                <w:szCs w:val="14"/>
                <w:vertAlign w:val="subscript"/>
              </w:rPr>
              <w:t>5</w:t>
            </w:r>
          </w:p>
        </w:tc>
        <w:tc>
          <w:tcPr>
            <w:tcW w:w="1274" w:type="dxa"/>
            <w:gridSpan w:val="2"/>
          </w:tcPr>
          <w:p w:rsidR="00212F5C" w:rsidRPr="00CB54E6" w:rsidRDefault="00212F5C" w:rsidP="008E2A70">
            <w:pPr>
              <w:pStyle w:val="tekstost"/>
              <w:ind w:left="0"/>
              <w:rPr>
                <w:szCs w:val="14"/>
              </w:rPr>
            </w:pPr>
            <w:r w:rsidRPr="00CB54E6">
              <w:rPr>
                <w:szCs w:val="14"/>
              </w:rPr>
              <w:t>V</w:t>
            </w:r>
            <w:r w:rsidRPr="00CB54E6">
              <w:rPr>
                <w:szCs w:val="14"/>
                <w:vertAlign w:val="subscript"/>
              </w:rPr>
              <w:t>5</w:t>
            </w:r>
          </w:p>
        </w:tc>
        <w:tc>
          <w:tcPr>
            <w:tcW w:w="1560" w:type="dxa"/>
          </w:tcPr>
          <w:p w:rsidR="00212F5C" w:rsidRPr="00CB54E6" w:rsidRDefault="00212F5C" w:rsidP="008E2A70">
            <w:pPr>
              <w:pStyle w:val="tekstost"/>
              <w:ind w:left="0"/>
              <w:rPr>
                <w:szCs w:val="14"/>
              </w:rPr>
            </w:pPr>
            <w:r w:rsidRPr="00CB54E6">
              <w:rPr>
                <w:szCs w:val="14"/>
              </w:rPr>
              <w:t>V</w:t>
            </w:r>
            <w:r w:rsidRPr="00CB54E6">
              <w:rPr>
                <w:szCs w:val="14"/>
                <w:vertAlign w:val="subscript"/>
              </w:rPr>
              <w:t>5</w:t>
            </w:r>
          </w:p>
        </w:tc>
        <w:tc>
          <w:tcPr>
            <w:tcW w:w="1418" w:type="dxa"/>
          </w:tcPr>
          <w:p w:rsidR="00212F5C" w:rsidRPr="00CB54E6" w:rsidRDefault="00212F5C" w:rsidP="008E2A70">
            <w:pPr>
              <w:pStyle w:val="tekstost"/>
              <w:ind w:left="0"/>
              <w:rPr>
                <w:szCs w:val="14"/>
              </w:rPr>
            </w:pPr>
            <w:r w:rsidRPr="00CB54E6">
              <w:rPr>
                <w:szCs w:val="14"/>
              </w:rPr>
              <w:t>V</w:t>
            </w:r>
            <w:r w:rsidRPr="00CB54E6">
              <w:rPr>
                <w:szCs w:val="14"/>
                <w:vertAlign w:val="subscript"/>
              </w:rPr>
              <w:t>5</w:t>
            </w:r>
          </w:p>
        </w:tc>
        <w:tc>
          <w:tcPr>
            <w:tcW w:w="1134" w:type="dxa"/>
          </w:tcPr>
          <w:p w:rsidR="00212F5C" w:rsidRPr="00CB54E6" w:rsidRDefault="00212F5C" w:rsidP="008E2A70">
            <w:pPr>
              <w:pStyle w:val="tekstost"/>
              <w:ind w:left="0"/>
              <w:rPr>
                <w:szCs w:val="14"/>
              </w:rPr>
            </w:pPr>
            <w:r w:rsidRPr="00CB54E6">
              <w:rPr>
                <w:szCs w:val="14"/>
              </w:rPr>
              <w:t>Tabl. 13</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6.4.2.2</w:t>
            </w:r>
          </w:p>
        </w:tc>
        <w:tc>
          <w:tcPr>
            <w:tcW w:w="1985" w:type="dxa"/>
          </w:tcPr>
          <w:p w:rsidR="00212F5C" w:rsidRPr="00CB54E6" w:rsidRDefault="00212F5C" w:rsidP="008E2A70">
            <w:pPr>
              <w:pStyle w:val="tekstost"/>
              <w:ind w:left="0"/>
              <w:rPr>
                <w:szCs w:val="14"/>
              </w:rPr>
            </w:pPr>
            <w:r w:rsidRPr="00CB54E6">
              <w:rPr>
                <w:szCs w:val="14"/>
              </w:rPr>
              <w:t>Rozpad krzemianowy w żużlu wielkopiecowym kawałkowym wg PN-EN 1744-1:1998, p. 19.1</w:t>
            </w:r>
          </w:p>
        </w:tc>
        <w:tc>
          <w:tcPr>
            <w:tcW w:w="1701" w:type="dxa"/>
          </w:tcPr>
          <w:p w:rsidR="00212F5C" w:rsidRPr="00CB54E6" w:rsidRDefault="00212F5C" w:rsidP="008E2A70">
            <w:pPr>
              <w:pStyle w:val="tekstost"/>
              <w:ind w:left="0"/>
              <w:rPr>
                <w:szCs w:val="14"/>
              </w:rPr>
            </w:pPr>
            <w:r w:rsidRPr="00CB54E6">
              <w:rPr>
                <w:szCs w:val="14"/>
              </w:rPr>
              <w:t>Brak rozpadu</w:t>
            </w:r>
          </w:p>
        </w:tc>
        <w:tc>
          <w:tcPr>
            <w:tcW w:w="1274" w:type="dxa"/>
            <w:gridSpan w:val="2"/>
          </w:tcPr>
          <w:p w:rsidR="00212F5C" w:rsidRPr="00CB54E6" w:rsidRDefault="00212F5C" w:rsidP="008E2A70">
            <w:pPr>
              <w:pStyle w:val="tekstost"/>
              <w:ind w:left="0"/>
              <w:rPr>
                <w:szCs w:val="14"/>
              </w:rPr>
            </w:pPr>
            <w:r w:rsidRPr="00CB54E6">
              <w:rPr>
                <w:szCs w:val="14"/>
              </w:rPr>
              <w:t>Brak rozpadu</w:t>
            </w:r>
          </w:p>
        </w:tc>
        <w:tc>
          <w:tcPr>
            <w:tcW w:w="1560" w:type="dxa"/>
          </w:tcPr>
          <w:p w:rsidR="00212F5C" w:rsidRPr="00CB54E6" w:rsidRDefault="00212F5C" w:rsidP="008E2A70">
            <w:pPr>
              <w:pStyle w:val="tekstost"/>
              <w:ind w:left="0"/>
              <w:rPr>
                <w:szCs w:val="14"/>
              </w:rPr>
            </w:pPr>
            <w:r w:rsidRPr="00CB54E6">
              <w:rPr>
                <w:szCs w:val="14"/>
              </w:rPr>
              <w:t>Brak rozpadu</w:t>
            </w:r>
          </w:p>
        </w:tc>
        <w:tc>
          <w:tcPr>
            <w:tcW w:w="1418" w:type="dxa"/>
          </w:tcPr>
          <w:p w:rsidR="00212F5C" w:rsidRPr="00CB54E6" w:rsidRDefault="00212F5C" w:rsidP="008E2A70">
            <w:pPr>
              <w:pStyle w:val="tekstost"/>
              <w:ind w:left="0"/>
              <w:rPr>
                <w:szCs w:val="14"/>
              </w:rPr>
            </w:pPr>
            <w:r w:rsidRPr="00CB54E6">
              <w:rPr>
                <w:szCs w:val="14"/>
              </w:rPr>
              <w:t>Brak rozpadu</w:t>
            </w:r>
          </w:p>
        </w:tc>
        <w:tc>
          <w:tcPr>
            <w:tcW w:w="1134" w:type="dxa"/>
          </w:tcPr>
          <w:p w:rsidR="00212F5C" w:rsidRPr="00CB54E6" w:rsidRDefault="00212F5C" w:rsidP="008E2A70">
            <w:pPr>
              <w:pStyle w:val="tekstost"/>
              <w:ind w:left="0"/>
              <w:rPr>
                <w:szCs w:val="14"/>
              </w:rPr>
            </w:pPr>
          </w:p>
        </w:tc>
      </w:tr>
      <w:tr w:rsidR="00212F5C" w:rsidRPr="00CB54E6" w:rsidTr="004329A9">
        <w:trPr>
          <w:trHeight w:val="707"/>
        </w:trPr>
        <w:tc>
          <w:tcPr>
            <w:tcW w:w="992" w:type="dxa"/>
          </w:tcPr>
          <w:p w:rsidR="00212F5C" w:rsidRPr="00CB54E6" w:rsidRDefault="00212F5C" w:rsidP="008E2A70">
            <w:pPr>
              <w:pStyle w:val="tekstost"/>
              <w:ind w:left="0"/>
              <w:rPr>
                <w:szCs w:val="14"/>
              </w:rPr>
            </w:pPr>
            <w:r w:rsidRPr="00CB54E6">
              <w:rPr>
                <w:szCs w:val="14"/>
              </w:rPr>
              <w:t>6.4.2.3</w:t>
            </w:r>
          </w:p>
        </w:tc>
        <w:tc>
          <w:tcPr>
            <w:tcW w:w="1985" w:type="dxa"/>
          </w:tcPr>
          <w:p w:rsidR="00212F5C" w:rsidRPr="00CB54E6" w:rsidRDefault="00212F5C" w:rsidP="008E2A70">
            <w:pPr>
              <w:pStyle w:val="tekstost"/>
              <w:ind w:left="0"/>
              <w:rPr>
                <w:szCs w:val="14"/>
              </w:rPr>
            </w:pPr>
            <w:r w:rsidRPr="00CB54E6">
              <w:rPr>
                <w:szCs w:val="14"/>
              </w:rPr>
              <w:t>Rozpad żelazawy w żużlu wielkopiecowym kawałkowym wg PN-EN 1744-1:1998, p.19.2</w:t>
            </w:r>
          </w:p>
        </w:tc>
        <w:tc>
          <w:tcPr>
            <w:tcW w:w="1701" w:type="dxa"/>
          </w:tcPr>
          <w:p w:rsidR="00212F5C" w:rsidRPr="00CB54E6" w:rsidRDefault="00212F5C" w:rsidP="008E2A70">
            <w:pPr>
              <w:pStyle w:val="tekstost"/>
              <w:ind w:left="0"/>
              <w:rPr>
                <w:szCs w:val="14"/>
              </w:rPr>
            </w:pPr>
            <w:r w:rsidRPr="00CB54E6">
              <w:rPr>
                <w:szCs w:val="14"/>
              </w:rPr>
              <w:t>Brak rozpadu</w:t>
            </w:r>
          </w:p>
        </w:tc>
        <w:tc>
          <w:tcPr>
            <w:tcW w:w="1274" w:type="dxa"/>
            <w:gridSpan w:val="2"/>
          </w:tcPr>
          <w:p w:rsidR="00212F5C" w:rsidRPr="00CB54E6" w:rsidRDefault="00212F5C" w:rsidP="008E2A70">
            <w:pPr>
              <w:pStyle w:val="tekstost"/>
              <w:ind w:left="0"/>
              <w:rPr>
                <w:szCs w:val="14"/>
              </w:rPr>
            </w:pPr>
            <w:r w:rsidRPr="00CB54E6">
              <w:rPr>
                <w:szCs w:val="14"/>
              </w:rPr>
              <w:t>Brak rozpadu</w:t>
            </w:r>
          </w:p>
        </w:tc>
        <w:tc>
          <w:tcPr>
            <w:tcW w:w="1560" w:type="dxa"/>
          </w:tcPr>
          <w:p w:rsidR="00212F5C" w:rsidRPr="00CB54E6" w:rsidRDefault="00212F5C" w:rsidP="008E2A70">
            <w:pPr>
              <w:pStyle w:val="tekstost"/>
              <w:ind w:left="0"/>
              <w:rPr>
                <w:szCs w:val="14"/>
              </w:rPr>
            </w:pPr>
            <w:r w:rsidRPr="00CB54E6">
              <w:rPr>
                <w:szCs w:val="14"/>
              </w:rPr>
              <w:t>Brak rozpadu</w:t>
            </w:r>
          </w:p>
        </w:tc>
        <w:tc>
          <w:tcPr>
            <w:tcW w:w="1418" w:type="dxa"/>
          </w:tcPr>
          <w:p w:rsidR="00212F5C" w:rsidRPr="00CB54E6" w:rsidRDefault="00212F5C" w:rsidP="008E2A70">
            <w:pPr>
              <w:pStyle w:val="tekstost"/>
              <w:ind w:left="0"/>
              <w:rPr>
                <w:szCs w:val="14"/>
              </w:rPr>
            </w:pPr>
            <w:r w:rsidRPr="00CB54E6">
              <w:rPr>
                <w:szCs w:val="14"/>
              </w:rPr>
              <w:t>Brak rozpadu</w:t>
            </w:r>
          </w:p>
        </w:tc>
        <w:tc>
          <w:tcPr>
            <w:tcW w:w="1134" w:type="dxa"/>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6.4.3</w:t>
            </w:r>
          </w:p>
        </w:tc>
        <w:tc>
          <w:tcPr>
            <w:tcW w:w="1985" w:type="dxa"/>
          </w:tcPr>
          <w:p w:rsidR="00212F5C" w:rsidRPr="00CB54E6" w:rsidRDefault="00212F5C" w:rsidP="008E2A70">
            <w:pPr>
              <w:pStyle w:val="tekstost"/>
              <w:ind w:left="0"/>
              <w:rPr>
                <w:szCs w:val="14"/>
              </w:rPr>
            </w:pPr>
            <w:r w:rsidRPr="00CB54E6">
              <w:rPr>
                <w:szCs w:val="14"/>
              </w:rPr>
              <w:t>Składniki rozpuszczalne w wodzie wg PN-EN 1744-3</w:t>
            </w:r>
          </w:p>
        </w:tc>
        <w:tc>
          <w:tcPr>
            <w:tcW w:w="7087" w:type="dxa"/>
            <w:gridSpan w:val="6"/>
          </w:tcPr>
          <w:p w:rsidR="00212F5C" w:rsidRPr="00CB54E6" w:rsidRDefault="00212F5C" w:rsidP="008E2A70">
            <w:pPr>
              <w:pStyle w:val="tekstost"/>
              <w:ind w:left="0"/>
              <w:rPr>
                <w:szCs w:val="14"/>
              </w:rPr>
            </w:pPr>
            <w:r w:rsidRPr="00CB54E6">
              <w:rPr>
                <w:szCs w:val="14"/>
              </w:rPr>
              <w:t>Brak substancji szkodliwych w stosunku do środowiska wg odrębnych przepisów</w:t>
            </w:r>
          </w:p>
        </w:tc>
      </w:tr>
      <w:tr w:rsidR="00212F5C" w:rsidRPr="00CB54E6" w:rsidTr="004329A9">
        <w:trPr>
          <w:trHeight w:val="172"/>
        </w:trPr>
        <w:tc>
          <w:tcPr>
            <w:tcW w:w="992" w:type="dxa"/>
          </w:tcPr>
          <w:p w:rsidR="00212F5C" w:rsidRPr="00CB54E6" w:rsidRDefault="00212F5C" w:rsidP="008E2A70">
            <w:pPr>
              <w:pStyle w:val="tekstost"/>
              <w:ind w:left="0"/>
              <w:rPr>
                <w:szCs w:val="14"/>
              </w:rPr>
            </w:pPr>
            <w:r w:rsidRPr="00CB54E6">
              <w:rPr>
                <w:szCs w:val="14"/>
              </w:rPr>
              <w:t>6.4.4</w:t>
            </w:r>
          </w:p>
        </w:tc>
        <w:tc>
          <w:tcPr>
            <w:tcW w:w="1985" w:type="dxa"/>
          </w:tcPr>
          <w:p w:rsidR="00212F5C" w:rsidRPr="00CB54E6" w:rsidRDefault="00212F5C" w:rsidP="008E2A70">
            <w:pPr>
              <w:pStyle w:val="tekstost"/>
              <w:ind w:left="0"/>
              <w:rPr>
                <w:szCs w:val="14"/>
              </w:rPr>
            </w:pPr>
            <w:r w:rsidRPr="00CB54E6">
              <w:rPr>
                <w:szCs w:val="14"/>
              </w:rPr>
              <w:t>Zanieczyszczenia</w:t>
            </w:r>
          </w:p>
        </w:tc>
        <w:tc>
          <w:tcPr>
            <w:tcW w:w="7087" w:type="dxa"/>
            <w:gridSpan w:val="6"/>
          </w:tcPr>
          <w:p w:rsidR="00212F5C" w:rsidRPr="00CB54E6" w:rsidRDefault="00212F5C" w:rsidP="008E2A70">
            <w:pPr>
              <w:pStyle w:val="tekstost"/>
              <w:ind w:left="0"/>
              <w:rPr>
                <w:szCs w:val="14"/>
              </w:rPr>
            </w:pPr>
            <w:r w:rsidRPr="00CB54E6">
              <w:rPr>
                <w:szCs w:val="14"/>
              </w:rPr>
              <w:t>Brak żadnych ciał obcych takich jak drewno, szkło i plastik, mogących pogorszyć wyrób końcowy</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7.2</w:t>
            </w:r>
          </w:p>
        </w:tc>
        <w:tc>
          <w:tcPr>
            <w:tcW w:w="1985" w:type="dxa"/>
          </w:tcPr>
          <w:p w:rsidR="00212F5C" w:rsidRPr="00CB54E6" w:rsidRDefault="00212F5C" w:rsidP="008E2A70">
            <w:pPr>
              <w:pStyle w:val="tekstost"/>
              <w:ind w:left="0"/>
              <w:rPr>
                <w:szCs w:val="14"/>
              </w:rPr>
            </w:pPr>
            <w:r w:rsidRPr="00CB54E6">
              <w:rPr>
                <w:szCs w:val="14"/>
              </w:rPr>
              <w:t>Zgorzel słoneczna bazaltu wg PN-EN 1367-3, wg PN-EN 1097-2</w:t>
            </w:r>
          </w:p>
        </w:tc>
        <w:tc>
          <w:tcPr>
            <w:tcW w:w="1701" w:type="dxa"/>
          </w:tcPr>
          <w:p w:rsidR="00212F5C" w:rsidRPr="00CB54E6" w:rsidRDefault="00212F5C" w:rsidP="008E2A70">
            <w:pPr>
              <w:pStyle w:val="tekstost"/>
              <w:ind w:left="0"/>
              <w:rPr>
                <w:szCs w:val="14"/>
                <w:vertAlign w:val="subscript"/>
              </w:rPr>
            </w:pPr>
            <w:r w:rsidRPr="00CB54E6">
              <w:rPr>
                <w:szCs w:val="14"/>
              </w:rPr>
              <w:t>SB</w:t>
            </w:r>
            <w:r w:rsidRPr="00CB54E6">
              <w:rPr>
                <w:szCs w:val="14"/>
                <w:vertAlign w:val="subscript"/>
              </w:rPr>
              <w:t>LA</w:t>
            </w:r>
          </w:p>
        </w:tc>
        <w:tc>
          <w:tcPr>
            <w:tcW w:w="1274" w:type="dxa"/>
            <w:gridSpan w:val="2"/>
          </w:tcPr>
          <w:p w:rsidR="00212F5C" w:rsidRPr="00CB54E6" w:rsidRDefault="00212F5C" w:rsidP="008E2A70">
            <w:pPr>
              <w:pStyle w:val="tekstost"/>
              <w:ind w:left="0"/>
              <w:rPr>
                <w:szCs w:val="14"/>
              </w:rPr>
            </w:pPr>
            <w:r w:rsidRPr="00CB54E6">
              <w:rPr>
                <w:szCs w:val="14"/>
              </w:rPr>
              <w:t>SB</w:t>
            </w:r>
            <w:r w:rsidRPr="00CB54E6">
              <w:rPr>
                <w:szCs w:val="14"/>
                <w:vertAlign w:val="subscript"/>
              </w:rPr>
              <w:t>LA</w:t>
            </w:r>
          </w:p>
        </w:tc>
        <w:tc>
          <w:tcPr>
            <w:tcW w:w="1560" w:type="dxa"/>
          </w:tcPr>
          <w:p w:rsidR="00212F5C" w:rsidRPr="00CB54E6" w:rsidRDefault="00212F5C" w:rsidP="008E2A70">
            <w:pPr>
              <w:pStyle w:val="tekstost"/>
              <w:ind w:left="0"/>
              <w:rPr>
                <w:szCs w:val="14"/>
              </w:rPr>
            </w:pPr>
            <w:r w:rsidRPr="00CB54E6">
              <w:rPr>
                <w:szCs w:val="14"/>
              </w:rPr>
              <w:t>SB</w:t>
            </w:r>
            <w:r w:rsidRPr="00CB54E6">
              <w:rPr>
                <w:szCs w:val="14"/>
                <w:vertAlign w:val="subscript"/>
              </w:rPr>
              <w:t>LA</w:t>
            </w:r>
          </w:p>
        </w:tc>
        <w:tc>
          <w:tcPr>
            <w:tcW w:w="1418" w:type="dxa"/>
          </w:tcPr>
          <w:p w:rsidR="00212F5C" w:rsidRPr="00CB54E6" w:rsidRDefault="00212F5C" w:rsidP="008E2A70">
            <w:pPr>
              <w:pStyle w:val="tekstost"/>
              <w:ind w:left="0"/>
              <w:rPr>
                <w:szCs w:val="14"/>
              </w:rPr>
            </w:pPr>
            <w:r w:rsidRPr="00CB54E6">
              <w:rPr>
                <w:szCs w:val="14"/>
              </w:rPr>
              <w:t>SB</w:t>
            </w:r>
            <w:r w:rsidRPr="00CB54E6">
              <w:rPr>
                <w:szCs w:val="14"/>
                <w:vertAlign w:val="subscript"/>
              </w:rPr>
              <w:t>LA</w:t>
            </w:r>
          </w:p>
        </w:tc>
        <w:tc>
          <w:tcPr>
            <w:tcW w:w="1134" w:type="dxa"/>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7.3.3</w:t>
            </w:r>
          </w:p>
        </w:tc>
        <w:tc>
          <w:tcPr>
            <w:tcW w:w="1985" w:type="dxa"/>
          </w:tcPr>
          <w:p w:rsidR="00212F5C" w:rsidRPr="00CB54E6" w:rsidRDefault="00212F5C" w:rsidP="008E2A70">
            <w:pPr>
              <w:pStyle w:val="tekstost"/>
              <w:ind w:left="0"/>
              <w:rPr>
                <w:szCs w:val="14"/>
              </w:rPr>
            </w:pPr>
            <w:r w:rsidRPr="00CB54E6">
              <w:rPr>
                <w:szCs w:val="14"/>
              </w:rPr>
              <w:t>Mrozoodporność na frakcji kruszywa 8/16 wg PN-EN 1367-1</w:t>
            </w:r>
          </w:p>
        </w:tc>
        <w:tc>
          <w:tcPr>
            <w:tcW w:w="1701" w:type="dxa"/>
          </w:tcPr>
          <w:p w:rsidR="00212F5C" w:rsidRPr="00CB54E6" w:rsidRDefault="00212F5C" w:rsidP="008E2A70">
            <w:pPr>
              <w:pStyle w:val="tekstost"/>
              <w:ind w:left="0"/>
              <w:rPr>
                <w:szCs w:val="14"/>
              </w:rPr>
            </w:pPr>
            <w:r w:rsidRPr="00CB54E6">
              <w:rPr>
                <w:szCs w:val="14"/>
              </w:rPr>
              <w:t>- skały magmowe i przeobrażone: F4</w:t>
            </w:r>
          </w:p>
          <w:p w:rsidR="00212F5C" w:rsidRPr="00CB54E6" w:rsidRDefault="00212F5C" w:rsidP="008E2A70">
            <w:pPr>
              <w:pStyle w:val="tekstost"/>
              <w:ind w:left="0"/>
              <w:rPr>
                <w:szCs w:val="14"/>
              </w:rPr>
            </w:pPr>
            <w:r w:rsidRPr="00CB54E6">
              <w:rPr>
                <w:szCs w:val="14"/>
              </w:rPr>
              <w:t>- skały osadowe: F10</w:t>
            </w:r>
          </w:p>
          <w:p w:rsidR="00212F5C" w:rsidRPr="00CB54E6" w:rsidRDefault="00212F5C" w:rsidP="008E2A70">
            <w:pPr>
              <w:pStyle w:val="tekstost"/>
              <w:ind w:left="0"/>
              <w:rPr>
                <w:szCs w:val="14"/>
              </w:rPr>
            </w:pPr>
            <w:r w:rsidRPr="00CB54E6">
              <w:rPr>
                <w:szCs w:val="14"/>
              </w:rPr>
              <w:t>- kruszywa z recyklingu: F10 (F25**)</w:t>
            </w:r>
          </w:p>
        </w:tc>
        <w:tc>
          <w:tcPr>
            <w:tcW w:w="1274" w:type="dxa"/>
            <w:gridSpan w:val="2"/>
          </w:tcPr>
          <w:p w:rsidR="00212F5C" w:rsidRPr="00CB54E6" w:rsidRDefault="00212F5C" w:rsidP="008E2A70">
            <w:pPr>
              <w:pStyle w:val="tekstost"/>
              <w:ind w:left="0"/>
              <w:rPr>
                <w:szCs w:val="14"/>
              </w:rPr>
            </w:pPr>
            <w:r w:rsidRPr="00CB54E6">
              <w:rPr>
                <w:szCs w:val="14"/>
              </w:rPr>
              <w:t>- skały magmowe i przeobrażone: F4</w:t>
            </w:r>
          </w:p>
          <w:p w:rsidR="00212F5C" w:rsidRPr="00CB54E6" w:rsidRDefault="00212F5C" w:rsidP="008E2A70">
            <w:pPr>
              <w:pStyle w:val="tekstost"/>
              <w:ind w:left="0"/>
              <w:rPr>
                <w:szCs w:val="14"/>
              </w:rPr>
            </w:pPr>
            <w:r w:rsidRPr="00CB54E6">
              <w:rPr>
                <w:szCs w:val="14"/>
              </w:rPr>
              <w:t>- skały osadowe: F10</w:t>
            </w:r>
          </w:p>
          <w:p w:rsidR="00212F5C" w:rsidRPr="00CB54E6" w:rsidRDefault="00212F5C" w:rsidP="008E2A70">
            <w:pPr>
              <w:pStyle w:val="tekstost"/>
              <w:ind w:left="0"/>
              <w:rPr>
                <w:szCs w:val="14"/>
              </w:rPr>
            </w:pPr>
            <w:r w:rsidRPr="00CB54E6">
              <w:rPr>
                <w:szCs w:val="14"/>
              </w:rPr>
              <w:t>- kruszywa z recyklingu: F10 (F25**)</w:t>
            </w:r>
          </w:p>
        </w:tc>
        <w:tc>
          <w:tcPr>
            <w:tcW w:w="1560" w:type="dxa"/>
          </w:tcPr>
          <w:p w:rsidR="00212F5C" w:rsidRPr="00CB54E6" w:rsidRDefault="00212F5C" w:rsidP="008E2A70">
            <w:pPr>
              <w:pStyle w:val="tekstost"/>
              <w:ind w:left="0"/>
              <w:rPr>
                <w:szCs w:val="14"/>
              </w:rPr>
            </w:pPr>
            <w:r w:rsidRPr="00CB54E6">
              <w:rPr>
                <w:szCs w:val="14"/>
              </w:rPr>
              <w:t>- skały magmowe i przeobrażone: F4</w:t>
            </w:r>
          </w:p>
          <w:p w:rsidR="00212F5C" w:rsidRPr="00CB54E6" w:rsidRDefault="00212F5C" w:rsidP="008E2A70">
            <w:pPr>
              <w:pStyle w:val="tekstost"/>
              <w:ind w:left="0"/>
              <w:rPr>
                <w:szCs w:val="14"/>
              </w:rPr>
            </w:pPr>
            <w:r w:rsidRPr="00CB54E6">
              <w:rPr>
                <w:szCs w:val="14"/>
              </w:rPr>
              <w:t>- skały osadowe: F10</w:t>
            </w:r>
          </w:p>
          <w:p w:rsidR="00212F5C" w:rsidRPr="00CB54E6" w:rsidRDefault="00212F5C" w:rsidP="008E2A70">
            <w:pPr>
              <w:pStyle w:val="tekstost"/>
              <w:ind w:left="0"/>
              <w:rPr>
                <w:szCs w:val="14"/>
              </w:rPr>
            </w:pPr>
            <w:r w:rsidRPr="00CB54E6">
              <w:rPr>
                <w:szCs w:val="14"/>
              </w:rPr>
              <w:t>- kruszywa z recyklingu: F10 (F25**)</w:t>
            </w:r>
          </w:p>
        </w:tc>
        <w:tc>
          <w:tcPr>
            <w:tcW w:w="1418" w:type="dxa"/>
          </w:tcPr>
          <w:p w:rsidR="00212F5C" w:rsidRPr="00CB54E6" w:rsidRDefault="00212F5C" w:rsidP="008E2A70">
            <w:pPr>
              <w:pStyle w:val="tekstost"/>
              <w:ind w:left="0"/>
              <w:rPr>
                <w:szCs w:val="14"/>
              </w:rPr>
            </w:pPr>
            <w:r w:rsidRPr="00CB54E6">
              <w:rPr>
                <w:szCs w:val="14"/>
              </w:rPr>
              <w:t>- skały magmowe i przeobrażone: F4</w:t>
            </w:r>
          </w:p>
          <w:p w:rsidR="00212F5C" w:rsidRPr="00CB54E6" w:rsidRDefault="00212F5C" w:rsidP="008E2A70">
            <w:pPr>
              <w:pStyle w:val="tekstost"/>
              <w:ind w:left="0"/>
              <w:rPr>
                <w:szCs w:val="14"/>
              </w:rPr>
            </w:pPr>
            <w:r w:rsidRPr="00CB54E6">
              <w:rPr>
                <w:szCs w:val="14"/>
              </w:rPr>
              <w:t>- skały osadowe: F10</w:t>
            </w:r>
          </w:p>
          <w:p w:rsidR="00212F5C" w:rsidRPr="00CB54E6" w:rsidRDefault="00212F5C" w:rsidP="008E2A70">
            <w:pPr>
              <w:pStyle w:val="tekstost"/>
              <w:ind w:left="0"/>
              <w:rPr>
                <w:szCs w:val="14"/>
              </w:rPr>
            </w:pPr>
            <w:r w:rsidRPr="00CB54E6">
              <w:rPr>
                <w:szCs w:val="14"/>
              </w:rPr>
              <w:t>- kruszywa z recyklingu: F10 (F25**)</w:t>
            </w:r>
          </w:p>
        </w:tc>
        <w:tc>
          <w:tcPr>
            <w:tcW w:w="1134" w:type="dxa"/>
          </w:tcPr>
          <w:p w:rsidR="00212F5C" w:rsidRPr="00CB54E6" w:rsidRDefault="00212F5C" w:rsidP="008E2A70">
            <w:pPr>
              <w:pStyle w:val="tekstost"/>
              <w:ind w:left="0"/>
              <w:rPr>
                <w:szCs w:val="14"/>
              </w:rPr>
            </w:pPr>
            <w:r w:rsidRPr="00CB54E6">
              <w:rPr>
                <w:szCs w:val="14"/>
              </w:rPr>
              <w:t>Tabl. 18</w:t>
            </w: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Załącznik C</w:t>
            </w:r>
          </w:p>
        </w:tc>
        <w:tc>
          <w:tcPr>
            <w:tcW w:w="1985" w:type="dxa"/>
          </w:tcPr>
          <w:p w:rsidR="00212F5C" w:rsidRPr="00CB54E6" w:rsidRDefault="00212F5C" w:rsidP="008E2A70">
            <w:pPr>
              <w:pStyle w:val="tekstost"/>
              <w:ind w:left="0"/>
              <w:rPr>
                <w:szCs w:val="14"/>
              </w:rPr>
            </w:pPr>
            <w:r w:rsidRPr="00CB54E6">
              <w:rPr>
                <w:szCs w:val="14"/>
              </w:rPr>
              <w:t>Skład materiałowy</w:t>
            </w:r>
          </w:p>
        </w:tc>
        <w:tc>
          <w:tcPr>
            <w:tcW w:w="1701" w:type="dxa"/>
          </w:tcPr>
          <w:p w:rsidR="00212F5C" w:rsidRPr="00CB54E6" w:rsidRDefault="00212F5C" w:rsidP="008E2A70">
            <w:pPr>
              <w:pStyle w:val="tekstost"/>
              <w:ind w:left="0"/>
              <w:rPr>
                <w:szCs w:val="14"/>
              </w:rPr>
            </w:pPr>
            <w:r w:rsidRPr="00CB54E6">
              <w:rPr>
                <w:szCs w:val="14"/>
              </w:rPr>
              <w:t>deklarowany</w:t>
            </w:r>
          </w:p>
        </w:tc>
        <w:tc>
          <w:tcPr>
            <w:tcW w:w="1274" w:type="dxa"/>
            <w:gridSpan w:val="2"/>
          </w:tcPr>
          <w:p w:rsidR="00212F5C" w:rsidRPr="00CB54E6" w:rsidRDefault="00212F5C" w:rsidP="008E2A70">
            <w:pPr>
              <w:pStyle w:val="tekstost"/>
              <w:ind w:left="0"/>
              <w:rPr>
                <w:szCs w:val="14"/>
              </w:rPr>
            </w:pPr>
            <w:r w:rsidRPr="00CB54E6">
              <w:rPr>
                <w:szCs w:val="14"/>
              </w:rPr>
              <w:t>deklarowany</w:t>
            </w:r>
          </w:p>
        </w:tc>
        <w:tc>
          <w:tcPr>
            <w:tcW w:w="1560" w:type="dxa"/>
          </w:tcPr>
          <w:p w:rsidR="00212F5C" w:rsidRPr="00CB54E6" w:rsidRDefault="00212F5C" w:rsidP="008E2A70">
            <w:pPr>
              <w:pStyle w:val="tekstost"/>
              <w:ind w:left="0"/>
              <w:rPr>
                <w:szCs w:val="14"/>
              </w:rPr>
            </w:pPr>
            <w:r w:rsidRPr="00CB54E6">
              <w:rPr>
                <w:szCs w:val="14"/>
              </w:rPr>
              <w:t>deklarowany</w:t>
            </w:r>
          </w:p>
        </w:tc>
        <w:tc>
          <w:tcPr>
            <w:tcW w:w="1418" w:type="dxa"/>
          </w:tcPr>
          <w:p w:rsidR="00212F5C" w:rsidRPr="00CB54E6" w:rsidRDefault="00212F5C" w:rsidP="008E2A70">
            <w:pPr>
              <w:pStyle w:val="tekstost"/>
              <w:ind w:left="0"/>
              <w:rPr>
                <w:szCs w:val="14"/>
              </w:rPr>
            </w:pPr>
            <w:r w:rsidRPr="00CB54E6">
              <w:rPr>
                <w:szCs w:val="14"/>
              </w:rPr>
              <w:t>deklarowany</w:t>
            </w:r>
          </w:p>
        </w:tc>
        <w:tc>
          <w:tcPr>
            <w:tcW w:w="1134" w:type="dxa"/>
          </w:tcPr>
          <w:p w:rsidR="00212F5C" w:rsidRPr="00CB54E6" w:rsidRDefault="00212F5C" w:rsidP="008E2A70">
            <w:pPr>
              <w:pStyle w:val="tekstost"/>
              <w:ind w:left="0"/>
              <w:rPr>
                <w:szCs w:val="14"/>
              </w:rPr>
            </w:pPr>
          </w:p>
        </w:tc>
      </w:tr>
      <w:tr w:rsidR="00212F5C" w:rsidRPr="00CB54E6" w:rsidTr="004329A9">
        <w:tc>
          <w:tcPr>
            <w:tcW w:w="992" w:type="dxa"/>
          </w:tcPr>
          <w:p w:rsidR="00212F5C" w:rsidRPr="00CB54E6" w:rsidRDefault="00212F5C" w:rsidP="008E2A70">
            <w:pPr>
              <w:pStyle w:val="tekstost"/>
              <w:ind w:left="0"/>
              <w:rPr>
                <w:szCs w:val="14"/>
              </w:rPr>
            </w:pPr>
            <w:r w:rsidRPr="00CB54E6">
              <w:rPr>
                <w:szCs w:val="14"/>
              </w:rPr>
              <w:t>Załącznik C, podrozdział C.3.4</w:t>
            </w:r>
          </w:p>
        </w:tc>
        <w:tc>
          <w:tcPr>
            <w:tcW w:w="1985" w:type="dxa"/>
          </w:tcPr>
          <w:p w:rsidR="00212F5C" w:rsidRPr="00CB54E6" w:rsidRDefault="00212F5C" w:rsidP="008E2A70">
            <w:pPr>
              <w:pStyle w:val="tekstost"/>
              <w:ind w:left="0"/>
              <w:rPr>
                <w:szCs w:val="14"/>
              </w:rPr>
            </w:pPr>
            <w:r w:rsidRPr="00CB54E6">
              <w:rPr>
                <w:szCs w:val="14"/>
              </w:rPr>
              <w:t>Istotne cechy środowiskowe</w:t>
            </w:r>
          </w:p>
        </w:tc>
        <w:tc>
          <w:tcPr>
            <w:tcW w:w="7087" w:type="dxa"/>
            <w:gridSpan w:val="6"/>
          </w:tcPr>
          <w:p w:rsidR="00212F5C" w:rsidRPr="00CB54E6" w:rsidRDefault="00212F5C" w:rsidP="008E2A70">
            <w:pPr>
              <w:pStyle w:val="tekstost"/>
              <w:ind w:left="0"/>
              <w:rPr>
                <w:szCs w:val="14"/>
              </w:rPr>
            </w:pPr>
            <w:r w:rsidRPr="00CB54E6">
              <w:rPr>
                <w:szCs w:val="14"/>
              </w:rPr>
              <w:t>Większość substancji niebezpiecznych określonych w dyrektywie Rady 76/769/EWG zazwyczaj nie występuję w źródłach kruszywa pochodzenia mineralnego. Jednak w odniesieniu do kruszyw sztucznych i odpadowych należy badać czy zawartość substancji niebezpiecznych nie przekracza wartości dopuszczalnych wg odrębnych przepisów</w:t>
            </w:r>
          </w:p>
        </w:tc>
      </w:tr>
    </w:tbl>
    <w:p w:rsidR="006A775A" w:rsidRPr="00CB54E6" w:rsidRDefault="006A775A" w:rsidP="008E2A70">
      <w:pPr>
        <w:pStyle w:val="tekstost"/>
        <w:ind w:left="0"/>
        <w:rPr>
          <w:szCs w:val="14"/>
        </w:rPr>
      </w:pPr>
      <w:r w:rsidRPr="00CB54E6">
        <w:rPr>
          <w:szCs w:val="14"/>
        </w:rPr>
        <w:t>*</w:t>
      </w:r>
      <w:r w:rsidRPr="00CB54E6">
        <w:rPr>
          <w:szCs w:val="14"/>
          <w:vertAlign w:val="superscript"/>
        </w:rPr>
        <w:t>)</w:t>
      </w:r>
      <w:r w:rsidRPr="00CB54E6">
        <w:rPr>
          <w:szCs w:val="14"/>
        </w:rPr>
        <w:t xml:space="preserve"> Łączna zawartość pyłów w mieszance powinna się mieścić w wybranych krzywych granicznych wg p. 22.4; 2.2.5; 2.4.5; 2,5,4</w:t>
      </w:r>
    </w:p>
    <w:p w:rsidR="006A775A" w:rsidRPr="00CB54E6" w:rsidRDefault="006A775A" w:rsidP="008E2A70">
      <w:pPr>
        <w:pStyle w:val="tekstost"/>
        <w:ind w:left="0"/>
        <w:rPr>
          <w:szCs w:val="14"/>
        </w:rPr>
      </w:pPr>
      <w:r w:rsidRPr="00CB54E6">
        <w:rPr>
          <w:szCs w:val="14"/>
        </w:rPr>
        <w:t>**</w:t>
      </w:r>
      <w:r w:rsidRPr="00CB54E6">
        <w:rPr>
          <w:szCs w:val="14"/>
          <w:vertAlign w:val="superscript"/>
        </w:rPr>
        <w:t>)</w:t>
      </w:r>
      <w:r w:rsidRPr="00CB54E6">
        <w:rPr>
          <w:szCs w:val="14"/>
        </w:rPr>
        <w:t xml:space="preserve"> Pod warunkiem, gdy zawartość w mieszance nie przekracza 50% m/m</w:t>
      </w:r>
    </w:p>
    <w:p w:rsidR="006A775A" w:rsidRPr="00CB54E6" w:rsidRDefault="006A775A" w:rsidP="008E2A70">
      <w:pPr>
        <w:pStyle w:val="tekstost"/>
        <w:ind w:left="0"/>
        <w:rPr>
          <w:szCs w:val="14"/>
        </w:rPr>
      </w:pPr>
      <w:r w:rsidRPr="00CB54E6">
        <w:rPr>
          <w:szCs w:val="14"/>
        </w:rPr>
        <w:t>***</w:t>
      </w:r>
      <w:r w:rsidRPr="00CB54E6">
        <w:rPr>
          <w:szCs w:val="14"/>
          <w:vertAlign w:val="superscript"/>
        </w:rPr>
        <w:t>)</w:t>
      </w:r>
      <w:r w:rsidRPr="00CB54E6">
        <w:rPr>
          <w:szCs w:val="14"/>
        </w:rPr>
        <w:t xml:space="preserve"> Do warstw podbudów zasadniczych na drogach obciążonych ruchem KR5 - KR6 dopuszcza się jedynie kruszywa charakteryzujące się odpornością na rozdrabnianie LA≤35,</w:t>
      </w:r>
    </w:p>
    <w:p w:rsidR="006A775A" w:rsidRPr="00CB54E6" w:rsidRDefault="006A775A" w:rsidP="008E2A70">
      <w:pPr>
        <w:pStyle w:val="tekstost"/>
        <w:ind w:left="0"/>
        <w:rPr>
          <w:szCs w:val="14"/>
        </w:rPr>
      </w:pPr>
      <w:r w:rsidRPr="00CB54E6">
        <w:rPr>
          <w:szCs w:val="14"/>
        </w:rPr>
        <w:t>****) w przypadku gdy wymaganie nie jest spełnione należy sprawdzić mrozoodporność</w:t>
      </w:r>
    </w:p>
    <w:p w:rsidR="006A775A" w:rsidRPr="00CB54E6" w:rsidRDefault="00B916AD" w:rsidP="008E2A70">
      <w:pPr>
        <w:pStyle w:val="tekstost"/>
        <w:ind w:left="0"/>
        <w:rPr>
          <w:szCs w:val="14"/>
        </w:rPr>
      </w:pPr>
      <w:r w:rsidRPr="00CB54E6">
        <w:rPr>
          <w:noProof/>
          <w:szCs w:val="14"/>
          <w:lang w:eastAsia="pl-PL"/>
        </w:rPr>
        <w:drawing>
          <wp:anchor distT="0" distB="0" distL="0" distR="0" simplePos="0" relativeHeight="251664384" behindDoc="0" locked="0" layoutInCell="1" allowOverlap="1">
            <wp:simplePos x="0" y="0"/>
            <wp:positionH relativeFrom="page">
              <wp:posOffset>1165860</wp:posOffset>
            </wp:positionH>
            <wp:positionV relativeFrom="paragraph">
              <wp:posOffset>290830</wp:posOffset>
            </wp:positionV>
            <wp:extent cx="4861560" cy="2240280"/>
            <wp:effectExtent l="0" t="0" r="0" b="0"/>
            <wp:wrapTopAndBottom/>
            <wp:docPr id="1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28"/>
                    <a:srcRect/>
                    <a:stretch>
                      <a:fillRect/>
                    </a:stretch>
                  </pic:blipFill>
                  <pic:spPr bwMode="auto">
                    <a:xfrm>
                      <a:off x="0" y="0"/>
                      <a:ext cx="4861560" cy="2240280"/>
                    </a:xfrm>
                    <a:prstGeom prst="rect">
                      <a:avLst/>
                    </a:prstGeom>
                    <a:noFill/>
                    <a:ln w="9525">
                      <a:noFill/>
                      <a:miter lim="800000"/>
                      <a:headEnd/>
                      <a:tailEnd/>
                    </a:ln>
                  </pic:spPr>
                </pic:pic>
              </a:graphicData>
            </a:graphic>
          </wp:anchor>
        </w:drawing>
      </w:r>
      <w:r w:rsidR="006A775A" w:rsidRPr="00CB54E6">
        <w:rPr>
          <w:szCs w:val="14"/>
        </w:rPr>
        <w:t>Określone według PN EN 933-1 uziarnienia mieszanek kruszyw, przeznaczonych do warstw podbudowy zasadniczej musza spełniać wymagania przedstawione na rys. nr 1.</w:t>
      </w:r>
    </w:p>
    <w:p w:rsidR="00B916AD" w:rsidRPr="00CB54E6" w:rsidRDefault="00B916AD" w:rsidP="008E2A70">
      <w:pPr>
        <w:pStyle w:val="tekstost"/>
        <w:ind w:left="0"/>
        <w:rPr>
          <w:szCs w:val="14"/>
        </w:rPr>
      </w:pPr>
    </w:p>
    <w:p w:rsidR="003F1B27" w:rsidRPr="00CB54E6" w:rsidRDefault="003F1B27" w:rsidP="008E2A70">
      <w:pPr>
        <w:pStyle w:val="tekstost"/>
        <w:ind w:left="0"/>
        <w:rPr>
          <w:szCs w:val="14"/>
        </w:rPr>
      </w:pPr>
    </w:p>
    <w:p w:rsidR="003F1B27" w:rsidRPr="00CB54E6" w:rsidRDefault="003F1B27" w:rsidP="008E2A70">
      <w:pPr>
        <w:pStyle w:val="tekstost"/>
        <w:ind w:left="0"/>
        <w:rPr>
          <w:szCs w:val="14"/>
        </w:rPr>
      </w:pPr>
    </w:p>
    <w:p w:rsidR="006A775A" w:rsidRPr="00CB54E6" w:rsidRDefault="006A775A" w:rsidP="00D942ED">
      <w:pPr>
        <w:pStyle w:val="Akapitzlist"/>
        <w:numPr>
          <w:ilvl w:val="0"/>
          <w:numId w:val="33"/>
        </w:numPr>
        <w:tabs>
          <w:tab w:val="left" w:pos="284"/>
        </w:tabs>
        <w:ind w:left="0" w:firstLine="0"/>
        <w:jc w:val="both"/>
        <w:rPr>
          <w:b/>
        </w:rPr>
      </w:pPr>
      <w:r w:rsidRPr="00CB54E6">
        <w:rPr>
          <w:b/>
        </w:rPr>
        <w:t>SPRZĘT</w:t>
      </w:r>
    </w:p>
    <w:p w:rsidR="006A775A" w:rsidRPr="00CB54E6" w:rsidRDefault="006A775A" w:rsidP="00D942ED">
      <w:pPr>
        <w:pStyle w:val="Akapitzlist"/>
        <w:numPr>
          <w:ilvl w:val="1"/>
          <w:numId w:val="33"/>
        </w:numPr>
        <w:tabs>
          <w:tab w:val="left" w:pos="426"/>
        </w:tabs>
        <w:ind w:left="0" w:firstLine="0"/>
        <w:jc w:val="both"/>
        <w:rPr>
          <w:b/>
        </w:rPr>
      </w:pPr>
      <w:r w:rsidRPr="00CB54E6">
        <w:rPr>
          <w:b/>
        </w:rPr>
        <w:lastRenderedPageBreak/>
        <w:t>Ogólne wymagania dotyczące sprzętu</w:t>
      </w:r>
    </w:p>
    <w:p w:rsidR="006A775A" w:rsidRPr="00CB54E6" w:rsidRDefault="006A775A" w:rsidP="008E2A70">
      <w:pPr>
        <w:ind w:left="0"/>
        <w:rPr>
          <w:szCs w:val="14"/>
        </w:rPr>
      </w:pPr>
      <w:r w:rsidRPr="00CB54E6">
        <w:rPr>
          <w:szCs w:val="14"/>
        </w:rPr>
        <w:t xml:space="preserve">Wymagania dotyczące sprzętu podano w </w:t>
      </w:r>
      <w:r w:rsidR="00C80E61" w:rsidRPr="00CB54E6">
        <w:rPr>
          <w:szCs w:val="14"/>
        </w:rPr>
        <w:t>ST D-00.00.00</w:t>
      </w:r>
      <w:r w:rsidRPr="00CB54E6">
        <w:rPr>
          <w:szCs w:val="14"/>
        </w:rPr>
        <w:t xml:space="preserve">  „Wymagania ogólne” </w:t>
      </w:r>
    </w:p>
    <w:p w:rsidR="006A775A" w:rsidRPr="00CB54E6" w:rsidRDefault="002A0F05" w:rsidP="00D942ED">
      <w:pPr>
        <w:pStyle w:val="Akapitzlist"/>
        <w:numPr>
          <w:ilvl w:val="1"/>
          <w:numId w:val="33"/>
        </w:numPr>
        <w:tabs>
          <w:tab w:val="left" w:pos="426"/>
        </w:tabs>
        <w:ind w:left="0" w:firstLine="0"/>
        <w:jc w:val="both"/>
        <w:rPr>
          <w:b/>
        </w:rPr>
      </w:pPr>
      <w:r w:rsidRPr="00CB54E6">
        <w:rPr>
          <w:b/>
        </w:rPr>
        <w:t>Sprzęt stosowany do</w:t>
      </w:r>
      <w:r w:rsidR="006A775A" w:rsidRPr="00CB54E6">
        <w:rPr>
          <w:b/>
        </w:rPr>
        <w:t xml:space="preserve"> wykonania robót </w:t>
      </w:r>
    </w:p>
    <w:p w:rsidR="006A775A" w:rsidRPr="00CB54E6" w:rsidRDefault="00137025" w:rsidP="008E2A70">
      <w:pPr>
        <w:ind w:left="0"/>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92554E" w:rsidRPr="00CB54E6" w:rsidRDefault="00DF54BE" w:rsidP="00D942ED">
      <w:pPr>
        <w:pStyle w:val="Akapitzlist"/>
        <w:numPr>
          <w:ilvl w:val="0"/>
          <w:numId w:val="23"/>
        </w:numPr>
        <w:tabs>
          <w:tab w:val="left" w:pos="142"/>
        </w:tabs>
        <w:ind w:left="0" w:right="141" w:firstLine="0"/>
        <w:rPr>
          <w:rFonts w:cs="Times New Roman"/>
          <w:szCs w:val="14"/>
        </w:rPr>
      </w:pPr>
      <w:r w:rsidRPr="00CB54E6">
        <w:rPr>
          <w:rFonts w:cs="Times New Roman"/>
          <w:szCs w:val="14"/>
        </w:rPr>
        <w:t>Mieszarek</w:t>
      </w:r>
      <w:r w:rsidR="0092554E" w:rsidRPr="00CB54E6">
        <w:rPr>
          <w:rFonts w:cs="Times New Roman"/>
          <w:szCs w:val="14"/>
        </w:rPr>
        <w:t xml:space="preserve"> do wytwarzania mieszanki, wyposażonych w urządzenia dozujące wodę. Mieszarki powinny zapewnić wytworzenie jednorodnej mieszanki o wilgotności optymalnej,</w:t>
      </w:r>
    </w:p>
    <w:p w:rsidR="006A775A" w:rsidRPr="00CB54E6" w:rsidRDefault="00DF54BE" w:rsidP="00D942ED">
      <w:pPr>
        <w:pStyle w:val="Akapitzlist"/>
        <w:numPr>
          <w:ilvl w:val="0"/>
          <w:numId w:val="23"/>
        </w:numPr>
        <w:tabs>
          <w:tab w:val="left" w:pos="142"/>
        </w:tabs>
        <w:ind w:left="0" w:right="141" w:firstLine="0"/>
        <w:rPr>
          <w:rFonts w:cs="Times New Roman"/>
          <w:szCs w:val="14"/>
        </w:rPr>
      </w:pPr>
      <w:r w:rsidRPr="00CB54E6">
        <w:rPr>
          <w:rFonts w:cs="Times New Roman"/>
          <w:szCs w:val="14"/>
        </w:rPr>
        <w:t>Równiarek</w:t>
      </w:r>
      <w:r w:rsidR="006A775A" w:rsidRPr="00CB54E6">
        <w:rPr>
          <w:rFonts w:cs="Times New Roman"/>
          <w:szCs w:val="14"/>
        </w:rPr>
        <w:t xml:space="preserve"> albo układarek do rozkładania mieszanki,</w:t>
      </w:r>
    </w:p>
    <w:p w:rsidR="006A775A" w:rsidRPr="00CB54E6" w:rsidRDefault="00DF54BE" w:rsidP="00D942ED">
      <w:pPr>
        <w:pStyle w:val="Akapitzlist"/>
        <w:numPr>
          <w:ilvl w:val="0"/>
          <w:numId w:val="23"/>
        </w:numPr>
        <w:tabs>
          <w:tab w:val="left" w:pos="142"/>
        </w:tabs>
        <w:ind w:left="0" w:right="141" w:firstLine="0"/>
        <w:rPr>
          <w:rFonts w:cs="Times New Roman"/>
          <w:szCs w:val="14"/>
        </w:rPr>
      </w:pPr>
      <w:r w:rsidRPr="00CB54E6">
        <w:rPr>
          <w:rFonts w:cs="Times New Roman"/>
          <w:szCs w:val="14"/>
        </w:rPr>
        <w:t>Walców</w:t>
      </w:r>
      <w:r w:rsidR="006A775A" w:rsidRPr="00CB54E6">
        <w:rPr>
          <w:rFonts w:cs="Times New Roman"/>
          <w:szCs w:val="14"/>
        </w:rPr>
        <w:t xml:space="preserve"> ogumionych i stalowych wibracyjnych lub statycznych do zagęszczania. W miejscach trudno dostępnych powinny być stosowane zagęszczarki płytowe, ubijaki mechaniczne lub małe walce wibracyjne.</w:t>
      </w:r>
    </w:p>
    <w:p w:rsidR="00B916AD" w:rsidRPr="00CB54E6" w:rsidRDefault="00DF54BE" w:rsidP="00D942ED">
      <w:pPr>
        <w:pStyle w:val="Akapitzlist"/>
        <w:numPr>
          <w:ilvl w:val="0"/>
          <w:numId w:val="23"/>
        </w:numPr>
        <w:tabs>
          <w:tab w:val="left" w:pos="142"/>
        </w:tabs>
        <w:ind w:left="0" w:right="141" w:firstLine="0"/>
        <w:rPr>
          <w:rFonts w:cs="Times New Roman"/>
          <w:szCs w:val="14"/>
        </w:rPr>
      </w:pPr>
      <w:r w:rsidRPr="00CB54E6">
        <w:rPr>
          <w:rFonts w:cs="Times New Roman"/>
          <w:szCs w:val="14"/>
        </w:rPr>
        <w:t>Lekki</w:t>
      </w:r>
      <w:r w:rsidR="00B916AD" w:rsidRPr="00CB54E6">
        <w:rPr>
          <w:rFonts w:cs="Times New Roman"/>
          <w:szCs w:val="14"/>
        </w:rPr>
        <w:t xml:space="preserve"> sprzęt do zagęszczania statycznego</w:t>
      </w:r>
    </w:p>
    <w:p w:rsidR="006A775A" w:rsidRPr="00CB54E6" w:rsidRDefault="006A775A" w:rsidP="00D942ED">
      <w:pPr>
        <w:pStyle w:val="Akapitzlist"/>
        <w:numPr>
          <w:ilvl w:val="0"/>
          <w:numId w:val="33"/>
        </w:numPr>
        <w:tabs>
          <w:tab w:val="left" w:pos="284"/>
        </w:tabs>
        <w:ind w:left="0" w:firstLine="0"/>
        <w:jc w:val="both"/>
        <w:rPr>
          <w:b/>
        </w:rPr>
      </w:pPr>
      <w:r w:rsidRPr="00CB54E6">
        <w:rPr>
          <w:b/>
        </w:rPr>
        <w:t>TRANSPORT</w:t>
      </w:r>
    </w:p>
    <w:p w:rsidR="00830701" w:rsidRPr="00CB54E6" w:rsidRDefault="00830701" w:rsidP="00D942ED">
      <w:pPr>
        <w:pStyle w:val="Akapitzlist"/>
        <w:numPr>
          <w:ilvl w:val="1"/>
          <w:numId w:val="33"/>
        </w:numPr>
        <w:tabs>
          <w:tab w:val="left" w:pos="426"/>
        </w:tabs>
        <w:ind w:left="0" w:firstLine="0"/>
        <w:jc w:val="both"/>
        <w:rPr>
          <w:b/>
        </w:rPr>
      </w:pPr>
      <w:r w:rsidRPr="00CB54E6">
        <w:rPr>
          <w:b/>
        </w:rPr>
        <w:t>Ogólne wymagania dotyczące transportu</w:t>
      </w:r>
    </w:p>
    <w:p w:rsidR="00830701" w:rsidRPr="00CB54E6" w:rsidRDefault="00830701" w:rsidP="00830701">
      <w:pPr>
        <w:pStyle w:val="Tekstpodstawowy"/>
        <w:spacing w:after="0"/>
        <w:ind w:left="0" w:right="141"/>
        <w:rPr>
          <w:szCs w:val="14"/>
        </w:rPr>
      </w:pPr>
      <w:r w:rsidRPr="00CB54E6">
        <w:rPr>
          <w:szCs w:val="14"/>
        </w:rPr>
        <w:t>Wymagania ogólne dotyczące transportu podano w ST D-00.00.00.</w:t>
      </w:r>
    </w:p>
    <w:p w:rsidR="006A775A" w:rsidRPr="00CB54E6" w:rsidRDefault="006A775A" w:rsidP="00D942ED">
      <w:pPr>
        <w:pStyle w:val="Akapitzlist"/>
        <w:numPr>
          <w:ilvl w:val="1"/>
          <w:numId w:val="33"/>
        </w:numPr>
        <w:tabs>
          <w:tab w:val="left" w:pos="426"/>
        </w:tabs>
        <w:ind w:left="0" w:firstLine="0"/>
        <w:jc w:val="both"/>
        <w:rPr>
          <w:b/>
        </w:rPr>
      </w:pPr>
      <w:r w:rsidRPr="00CB54E6">
        <w:rPr>
          <w:b/>
        </w:rPr>
        <w:t>Transport  materiałów</w:t>
      </w:r>
    </w:p>
    <w:p w:rsidR="006A775A" w:rsidRPr="00CB54E6" w:rsidRDefault="006A775A" w:rsidP="008E2A70">
      <w:pPr>
        <w:ind w:left="0"/>
        <w:rPr>
          <w:szCs w:val="14"/>
        </w:rPr>
      </w:pPr>
      <w:r w:rsidRPr="00CB54E6">
        <w:rPr>
          <w:szCs w:val="14"/>
        </w:rPr>
        <w:t>Kruszywa można przewozić dowolnymi środkami transportu w warunkach zabezpieczających je przed zanieczyszczeniem, zmieszaniem z innymi materiałami, nadmiernym wysuszeniem i zawilgoceniem.</w:t>
      </w:r>
    </w:p>
    <w:p w:rsidR="006A775A" w:rsidRPr="00CB54E6" w:rsidRDefault="006A775A" w:rsidP="008E2A70">
      <w:pPr>
        <w:ind w:left="0"/>
        <w:rPr>
          <w:szCs w:val="14"/>
        </w:rPr>
      </w:pPr>
      <w:r w:rsidRPr="00CB54E6">
        <w:rPr>
          <w:szCs w:val="14"/>
        </w:rPr>
        <w:t>Transport pozostałych materiałów powinien odbywać się zgodnie z wymaganiami norm przedmiotowych.</w:t>
      </w:r>
    </w:p>
    <w:p w:rsidR="006A775A" w:rsidRPr="00CB54E6" w:rsidRDefault="006A775A" w:rsidP="00D942ED">
      <w:pPr>
        <w:pStyle w:val="Akapitzlist"/>
        <w:numPr>
          <w:ilvl w:val="0"/>
          <w:numId w:val="33"/>
        </w:numPr>
        <w:tabs>
          <w:tab w:val="left" w:pos="284"/>
        </w:tabs>
        <w:ind w:left="0" w:firstLine="0"/>
        <w:jc w:val="both"/>
        <w:rPr>
          <w:b/>
        </w:rPr>
      </w:pPr>
      <w:r w:rsidRPr="00CB54E6">
        <w:rPr>
          <w:b/>
        </w:rPr>
        <w:t>WYKONANIE ROBÓT</w:t>
      </w:r>
    </w:p>
    <w:p w:rsidR="00830701" w:rsidRPr="00CB54E6" w:rsidRDefault="00830701" w:rsidP="00D942ED">
      <w:pPr>
        <w:pStyle w:val="Akapitzlist"/>
        <w:numPr>
          <w:ilvl w:val="1"/>
          <w:numId w:val="33"/>
        </w:numPr>
        <w:tabs>
          <w:tab w:val="left" w:pos="426"/>
        </w:tabs>
        <w:ind w:left="0" w:right="141" w:firstLine="0"/>
        <w:rPr>
          <w:b/>
        </w:rPr>
      </w:pPr>
      <w:r w:rsidRPr="00CB54E6">
        <w:rPr>
          <w:b/>
        </w:rPr>
        <w:t>Ogólne zasady wykonania robót</w:t>
      </w:r>
    </w:p>
    <w:p w:rsidR="00830701" w:rsidRPr="00CB54E6" w:rsidRDefault="00830701" w:rsidP="00830701">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B916AD" w:rsidRPr="00CB54E6" w:rsidRDefault="00B916AD" w:rsidP="00D942ED">
      <w:pPr>
        <w:pStyle w:val="Akapitzlist"/>
        <w:numPr>
          <w:ilvl w:val="1"/>
          <w:numId w:val="33"/>
        </w:numPr>
        <w:tabs>
          <w:tab w:val="left" w:pos="426"/>
        </w:tabs>
        <w:ind w:left="0" w:right="141" w:firstLine="0"/>
        <w:rPr>
          <w:b/>
        </w:rPr>
      </w:pPr>
      <w:r w:rsidRPr="00CB54E6">
        <w:rPr>
          <w:b/>
        </w:rPr>
        <w:t>Przygotowanie podłoża</w:t>
      </w:r>
    </w:p>
    <w:p w:rsidR="00B916AD" w:rsidRPr="00CB54E6" w:rsidRDefault="00B916AD" w:rsidP="008E2A70">
      <w:pPr>
        <w:pStyle w:val="Tekstpodstawowy"/>
        <w:spacing w:after="0"/>
        <w:ind w:left="0"/>
      </w:pPr>
      <w:r w:rsidRPr="00CB54E6">
        <w:t xml:space="preserve">Podłoże pod podbudowę powinno spełniać wymagania określone w </w:t>
      </w:r>
      <w:r w:rsidR="00A61594" w:rsidRPr="00CB54E6">
        <w:t>ST</w:t>
      </w:r>
      <w:r w:rsidRPr="00CB54E6">
        <w:t xml:space="preserve"> „Koryto wraz z profilowaniem i zagęszczeniem podłoża".</w:t>
      </w:r>
    </w:p>
    <w:p w:rsidR="00B916AD" w:rsidRPr="00CB54E6" w:rsidRDefault="00B916AD" w:rsidP="008E2A70">
      <w:pPr>
        <w:pStyle w:val="Tekstpodstawowy"/>
        <w:spacing w:after="0"/>
        <w:ind w:left="0"/>
      </w:pPr>
      <w:r w:rsidRPr="00CB54E6">
        <w:t>Paliki lub szpilki do prawidłowego ukształtowania podbudowy powinny być wcześniej przygotowane. Paliki lub szpilki powinny być ustawione w osi drogi i w rzędach równoległych do osi drogi, lub w inny sposób zaakceptowany przez Inspektora Nadzoru. Rozmieszczenie palików lub szpilek powinno umożliwiać naciągnięcie sznurków lub linek do wytyczenia robót w odstępach nie większych niż co 10 m.</w:t>
      </w:r>
    </w:p>
    <w:p w:rsidR="00B916AD" w:rsidRPr="00CB54E6" w:rsidRDefault="00B916AD" w:rsidP="00D942ED">
      <w:pPr>
        <w:pStyle w:val="Akapitzlist"/>
        <w:numPr>
          <w:ilvl w:val="1"/>
          <w:numId w:val="33"/>
        </w:numPr>
        <w:tabs>
          <w:tab w:val="left" w:pos="426"/>
        </w:tabs>
        <w:ind w:left="0" w:right="141" w:firstLine="0"/>
        <w:rPr>
          <w:b/>
        </w:rPr>
      </w:pPr>
      <w:r w:rsidRPr="00CB54E6">
        <w:rPr>
          <w:b/>
        </w:rPr>
        <w:t>Wytwarzanie mieszanki kruszywa</w:t>
      </w:r>
    </w:p>
    <w:p w:rsidR="00B916AD" w:rsidRPr="00CB54E6" w:rsidRDefault="00B916AD" w:rsidP="008E2A70">
      <w:pPr>
        <w:pStyle w:val="Tekstpodstawowy"/>
        <w:spacing w:after="0"/>
        <w:ind w:left="0"/>
      </w:pPr>
      <w:r w:rsidRPr="00CB54E6">
        <w:t>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 i wysychaniu.</w:t>
      </w:r>
    </w:p>
    <w:p w:rsidR="00B916AD" w:rsidRPr="00CB54E6" w:rsidRDefault="00B916AD" w:rsidP="00D942ED">
      <w:pPr>
        <w:pStyle w:val="Akapitzlist"/>
        <w:numPr>
          <w:ilvl w:val="1"/>
          <w:numId w:val="33"/>
        </w:numPr>
        <w:tabs>
          <w:tab w:val="left" w:pos="426"/>
        </w:tabs>
        <w:ind w:left="0" w:right="141" w:firstLine="0"/>
        <w:rPr>
          <w:b/>
        </w:rPr>
      </w:pPr>
      <w:r w:rsidRPr="00CB54E6">
        <w:rPr>
          <w:b/>
        </w:rPr>
        <w:t>Rozkładanie, profilowanie i zagęszczanie mieszanki kruszywa</w:t>
      </w:r>
    </w:p>
    <w:p w:rsidR="00B916AD" w:rsidRPr="00CB54E6" w:rsidRDefault="00B916AD" w:rsidP="008E2A70">
      <w:pPr>
        <w:pStyle w:val="Tekstpodstawowy"/>
        <w:spacing w:after="0"/>
        <w:ind w:left="0"/>
      </w:pPr>
      <w:r w:rsidRPr="00CB54E6">
        <w:t>Mieszanka kruszywa powinna być rozkładana w warstwie o jednakowej grubości, takiej, aby jej ostateczna grubość po zagęszczeniu była równa grubości projektowanej. Grubość pojedynczo układanej warstwy nie może przekraczać 20</w:t>
      </w:r>
      <w:r w:rsidR="00DF54BE" w:rsidRPr="00CB54E6">
        <w:t>cm po</w:t>
      </w:r>
      <w:r w:rsidRPr="00CB54E6">
        <w:t xml:space="preserve"> zagęszczeniu. Warstwa podbudowy powinna być rozłożona w sposób zapewniający osiągnięcie wymaganych spadków i rzędnych wysokościowych. Jeżeli podbudowa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Inspektora Nadzoru.</w:t>
      </w:r>
    </w:p>
    <w:p w:rsidR="00B916AD" w:rsidRPr="00CB54E6" w:rsidRDefault="00B916AD" w:rsidP="008E2A70">
      <w:pPr>
        <w:pStyle w:val="Tekstpodstawowy"/>
        <w:spacing w:after="0"/>
        <w:ind w:left="0"/>
      </w:pPr>
      <w:r w:rsidRPr="00CB54E6">
        <w:t>Wilgotność mieszanki kruszywa podczas zagęszczania powinna odpowiadać wilgotności optymalnej, określonej według próby Proctora, zgodnie z PN-B-04481 (metoda II). Materiał nadmiernie nawilgocony, powinien zostać osuszony przez mieszanie i napowietrzanie.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rsidR="00B916AD" w:rsidRPr="00CB54E6" w:rsidRDefault="00B916AD" w:rsidP="008E2A70">
      <w:pPr>
        <w:pStyle w:val="Tekstpodstawowy"/>
        <w:spacing w:after="0"/>
        <w:ind w:left="0"/>
      </w:pPr>
      <w:r w:rsidRPr="00CB54E6">
        <w:t>Zagęszczenie należy kontynuować do osiągnięcia wskaźnika zagęszczenia [IS] podbudowy nie mniejszego od 1,03, określonego zgodnie z normą BN-77/8931-12.</w:t>
      </w:r>
    </w:p>
    <w:p w:rsidR="00B916AD" w:rsidRPr="00CB54E6" w:rsidRDefault="00B916AD" w:rsidP="00D942ED">
      <w:pPr>
        <w:pStyle w:val="Akapitzlist"/>
        <w:numPr>
          <w:ilvl w:val="1"/>
          <w:numId w:val="33"/>
        </w:numPr>
        <w:tabs>
          <w:tab w:val="left" w:pos="426"/>
        </w:tabs>
        <w:ind w:left="0" w:right="141" w:firstLine="0"/>
        <w:rPr>
          <w:b/>
        </w:rPr>
      </w:pPr>
      <w:r w:rsidRPr="00CB54E6">
        <w:rPr>
          <w:b/>
        </w:rPr>
        <w:t>Utrzymanie podbudowy</w:t>
      </w:r>
    </w:p>
    <w:p w:rsidR="00B916AD" w:rsidRPr="00CB54E6" w:rsidRDefault="00B916AD" w:rsidP="008E2A70">
      <w:pPr>
        <w:pStyle w:val="Tekstpodstawowy"/>
        <w:spacing w:after="0"/>
        <w:ind w:left="0"/>
      </w:pPr>
      <w:r w:rsidRPr="00CB54E6">
        <w:t xml:space="preserve">Podbudowa po wykonaniu, a przed ułożeniem następnej warstwy, powinna być utrzymywana w dobrym stanie. Jeżeli Wykonawca będzie wykorzystywał, za zgodą Inspektora Nadzoru, gotową podbudowę do ruchu budowlanego, to </w:t>
      </w:r>
      <w:r w:rsidR="00DF54BE" w:rsidRPr="00CB54E6">
        <w:t>jest obowiązany</w:t>
      </w:r>
      <w:r w:rsidRPr="00CB54E6">
        <w:t xml:space="preserve"> naprawić wszelkie uszkodzenia podbudowy, spowodowane przez ten ruch. Koszt napraw wynikłych z niewłaściwego utrzymania podbudowy obciąża </w:t>
      </w:r>
      <w:r w:rsidR="00DF54BE" w:rsidRPr="00CB54E6">
        <w:t>Wykonawcę</w:t>
      </w:r>
      <w:r w:rsidR="00830701" w:rsidRPr="00CB54E6">
        <w:t xml:space="preserve"> robót</w:t>
      </w:r>
      <w:r w:rsidRPr="00CB54E6">
        <w:t>.</w:t>
      </w:r>
    </w:p>
    <w:p w:rsidR="006A775A" w:rsidRPr="00CB54E6" w:rsidRDefault="006A775A" w:rsidP="00D942ED">
      <w:pPr>
        <w:pStyle w:val="Akapitzlist"/>
        <w:numPr>
          <w:ilvl w:val="0"/>
          <w:numId w:val="33"/>
        </w:numPr>
        <w:tabs>
          <w:tab w:val="left" w:pos="284"/>
        </w:tabs>
        <w:ind w:left="0" w:firstLine="0"/>
        <w:jc w:val="both"/>
        <w:rPr>
          <w:b/>
        </w:rPr>
      </w:pPr>
      <w:r w:rsidRPr="00CB54E6">
        <w:rPr>
          <w:b/>
        </w:rPr>
        <w:t>KONTROLA JAKOŚCI ROBÓT</w:t>
      </w:r>
    </w:p>
    <w:p w:rsidR="00800693" w:rsidRPr="00CB54E6" w:rsidRDefault="00800693" w:rsidP="00D942ED">
      <w:pPr>
        <w:pStyle w:val="Akapitzlist"/>
        <w:numPr>
          <w:ilvl w:val="1"/>
          <w:numId w:val="33"/>
        </w:numPr>
        <w:tabs>
          <w:tab w:val="left" w:pos="426"/>
        </w:tabs>
        <w:ind w:left="0" w:right="141" w:firstLine="0"/>
        <w:rPr>
          <w:b/>
        </w:rPr>
      </w:pPr>
      <w:r w:rsidRPr="00CB54E6">
        <w:rPr>
          <w:b/>
        </w:rPr>
        <w:t>Ogólne zasady kontroli jakości robót</w:t>
      </w:r>
    </w:p>
    <w:p w:rsidR="00800693" w:rsidRPr="00CB54E6" w:rsidRDefault="00800693" w:rsidP="00800693">
      <w:pPr>
        <w:pStyle w:val="Tekstpodstawowy"/>
        <w:spacing w:after="0"/>
        <w:ind w:left="0" w:right="141"/>
        <w:rPr>
          <w:szCs w:val="14"/>
        </w:rPr>
      </w:pPr>
      <w:r w:rsidRPr="00CB54E6">
        <w:rPr>
          <w:szCs w:val="14"/>
        </w:rPr>
        <w:t>Ogólne zasady kontroli jakości robót podano w ST D-00.00.00.</w:t>
      </w:r>
    </w:p>
    <w:p w:rsidR="006A775A" w:rsidRPr="00CB54E6" w:rsidRDefault="006A775A" w:rsidP="00D942ED">
      <w:pPr>
        <w:pStyle w:val="Akapitzlist"/>
        <w:numPr>
          <w:ilvl w:val="1"/>
          <w:numId w:val="33"/>
        </w:numPr>
        <w:tabs>
          <w:tab w:val="left" w:pos="426"/>
        </w:tabs>
        <w:ind w:left="0" w:firstLine="0"/>
        <w:rPr>
          <w:b/>
        </w:rPr>
      </w:pPr>
      <w:r w:rsidRPr="00CB54E6">
        <w:rPr>
          <w:b/>
        </w:rPr>
        <w:t>Badania przed przystąpieniem do robót</w:t>
      </w:r>
    </w:p>
    <w:p w:rsidR="006A775A" w:rsidRPr="00CB54E6" w:rsidRDefault="006A775A" w:rsidP="008E2A70">
      <w:pPr>
        <w:ind w:left="0"/>
        <w:rPr>
          <w:szCs w:val="14"/>
        </w:rPr>
      </w:pPr>
      <w:r w:rsidRPr="00CB54E6">
        <w:rPr>
          <w:szCs w:val="14"/>
        </w:rPr>
        <w:t>Przed przystąpieniem do robót Wykonawca powinien wykonać badania kruszyw przeznaczonych do wykonania robót i przedstawić wyniki tych badań Inżynierowi w celu akceptacji materiałów. Badania te powinny obejmować wszystkie właściwości określone w pkt. 2.3 niniejszej ST.</w:t>
      </w:r>
    </w:p>
    <w:p w:rsidR="006A775A" w:rsidRPr="00CB54E6" w:rsidRDefault="006A775A" w:rsidP="00D942ED">
      <w:pPr>
        <w:pStyle w:val="Akapitzlist"/>
        <w:numPr>
          <w:ilvl w:val="1"/>
          <w:numId w:val="33"/>
        </w:numPr>
        <w:tabs>
          <w:tab w:val="left" w:pos="426"/>
        </w:tabs>
        <w:ind w:left="0" w:firstLine="0"/>
        <w:rPr>
          <w:b/>
        </w:rPr>
      </w:pPr>
      <w:r w:rsidRPr="00CB54E6">
        <w:rPr>
          <w:b/>
        </w:rPr>
        <w:t>Badania w czasie robót</w:t>
      </w:r>
    </w:p>
    <w:p w:rsidR="006A775A" w:rsidRPr="00CB54E6" w:rsidRDefault="006A775A" w:rsidP="00D942ED">
      <w:pPr>
        <w:pStyle w:val="Akapitzlist"/>
        <w:numPr>
          <w:ilvl w:val="2"/>
          <w:numId w:val="33"/>
        </w:numPr>
        <w:tabs>
          <w:tab w:val="left" w:pos="567"/>
        </w:tabs>
        <w:ind w:left="0" w:firstLine="0"/>
        <w:jc w:val="both"/>
        <w:rPr>
          <w:b/>
        </w:rPr>
      </w:pPr>
      <w:r w:rsidRPr="00CB54E6">
        <w:rPr>
          <w:b/>
        </w:rPr>
        <w:t>Częstotliwość oraz zakres badań i pomiarów</w:t>
      </w:r>
    </w:p>
    <w:p w:rsidR="006A775A" w:rsidRPr="00CB54E6" w:rsidRDefault="006A775A" w:rsidP="008E2A70">
      <w:pPr>
        <w:ind w:left="0"/>
        <w:rPr>
          <w:szCs w:val="14"/>
        </w:rPr>
      </w:pPr>
      <w:r w:rsidRPr="00CB54E6">
        <w:rPr>
          <w:szCs w:val="14"/>
        </w:rPr>
        <w:t xml:space="preserve">Częstotliwość oraz zakres </w:t>
      </w:r>
      <w:r w:rsidR="00DF54BE" w:rsidRPr="00CB54E6">
        <w:rPr>
          <w:szCs w:val="14"/>
        </w:rPr>
        <w:t>badań podano</w:t>
      </w:r>
      <w:r w:rsidRPr="00CB54E6">
        <w:rPr>
          <w:szCs w:val="14"/>
        </w:rPr>
        <w:t xml:space="preserve"> w tablicy 2.</w:t>
      </w:r>
    </w:p>
    <w:p w:rsidR="006A775A" w:rsidRPr="00CB54E6" w:rsidRDefault="006A775A" w:rsidP="008E2A70">
      <w:pPr>
        <w:pStyle w:val="tekstost"/>
        <w:ind w:left="0"/>
        <w:rPr>
          <w:szCs w:val="14"/>
        </w:rPr>
      </w:pPr>
      <w:r w:rsidRPr="00CB54E6">
        <w:rPr>
          <w:szCs w:val="14"/>
        </w:rPr>
        <w:t xml:space="preserve">Tablica 2. Częstotliwość oraz </w:t>
      </w:r>
      <w:r w:rsidR="00DF54BE" w:rsidRPr="00CB54E6">
        <w:rPr>
          <w:szCs w:val="14"/>
        </w:rPr>
        <w:t>zakres badań</w:t>
      </w:r>
      <w:r w:rsidRPr="00CB54E6">
        <w:rPr>
          <w:szCs w:val="14"/>
        </w:rPr>
        <w:t xml:space="preserve"> przy budowie podbudowy z kruszyw stabilizowanych mech.</w:t>
      </w:r>
    </w:p>
    <w:tbl>
      <w:tblPr>
        <w:tblW w:w="9072" w:type="dxa"/>
        <w:tblInd w:w="212" w:type="dxa"/>
        <w:tblLayout w:type="fixed"/>
        <w:tblCellMar>
          <w:left w:w="70" w:type="dxa"/>
          <w:right w:w="70" w:type="dxa"/>
        </w:tblCellMar>
        <w:tblLook w:val="0000"/>
      </w:tblPr>
      <w:tblGrid>
        <w:gridCol w:w="567"/>
        <w:gridCol w:w="3261"/>
        <w:gridCol w:w="2551"/>
        <w:gridCol w:w="2693"/>
      </w:tblGrid>
      <w:tr w:rsidR="006A775A" w:rsidRPr="00CB54E6" w:rsidTr="006A775A">
        <w:tc>
          <w:tcPr>
            <w:tcW w:w="567" w:type="dxa"/>
            <w:tcBorders>
              <w:top w:val="single" w:sz="6" w:space="0" w:color="auto"/>
              <w:left w:val="single" w:sz="6" w:space="0" w:color="auto"/>
            </w:tcBorders>
          </w:tcPr>
          <w:p w:rsidR="006A775A" w:rsidRPr="00CB54E6" w:rsidRDefault="006A775A" w:rsidP="008E2A70">
            <w:pPr>
              <w:pStyle w:val="tekstost"/>
              <w:ind w:left="0"/>
              <w:jc w:val="center"/>
              <w:rPr>
                <w:szCs w:val="14"/>
              </w:rPr>
            </w:pPr>
          </w:p>
        </w:tc>
        <w:tc>
          <w:tcPr>
            <w:tcW w:w="3261" w:type="dxa"/>
            <w:tcBorders>
              <w:top w:val="single" w:sz="6" w:space="0" w:color="auto"/>
              <w:left w:val="single" w:sz="6" w:space="0" w:color="auto"/>
            </w:tcBorders>
          </w:tcPr>
          <w:p w:rsidR="006A775A" w:rsidRPr="00CB54E6" w:rsidRDefault="006A775A" w:rsidP="008E2A70">
            <w:pPr>
              <w:pStyle w:val="tekstost"/>
              <w:ind w:left="0"/>
              <w:jc w:val="center"/>
              <w:rPr>
                <w:szCs w:val="14"/>
              </w:rPr>
            </w:pPr>
          </w:p>
        </w:tc>
        <w:tc>
          <w:tcPr>
            <w:tcW w:w="5244" w:type="dxa"/>
            <w:gridSpan w:val="2"/>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Częstotliwość badań</w:t>
            </w:r>
          </w:p>
        </w:tc>
      </w:tr>
      <w:tr w:rsidR="006A775A" w:rsidRPr="00CB54E6" w:rsidTr="006A775A">
        <w:tc>
          <w:tcPr>
            <w:tcW w:w="567" w:type="dxa"/>
            <w:tcBorders>
              <w:left w:val="single" w:sz="6" w:space="0" w:color="auto"/>
              <w:bottom w:val="double" w:sz="6" w:space="0" w:color="auto"/>
              <w:right w:val="single" w:sz="6" w:space="0" w:color="auto"/>
            </w:tcBorders>
          </w:tcPr>
          <w:p w:rsidR="006A775A" w:rsidRPr="00CB54E6" w:rsidRDefault="006A775A" w:rsidP="008E2A70">
            <w:pPr>
              <w:pStyle w:val="tekstost"/>
              <w:ind w:left="0"/>
              <w:jc w:val="center"/>
              <w:rPr>
                <w:szCs w:val="14"/>
              </w:rPr>
            </w:pPr>
          </w:p>
          <w:p w:rsidR="006A775A" w:rsidRPr="00CB54E6" w:rsidRDefault="00A7100A" w:rsidP="008E2A70">
            <w:pPr>
              <w:pStyle w:val="tekstost"/>
              <w:ind w:left="0"/>
              <w:jc w:val="center"/>
              <w:rPr>
                <w:szCs w:val="14"/>
              </w:rPr>
            </w:pPr>
            <w:r w:rsidRPr="00CB54E6">
              <w:rPr>
                <w:szCs w:val="14"/>
              </w:rPr>
              <w:t>Lp.</w:t>
            </w:r>
          </w:p>
        </w:tc>
        <w:tc>
          <w:tcPr>
            <w:tcW w:w="3261" w:type="dxa"/>
            <w:tcBorders>
              <w:left w:val="nil"/>
              <w:bottom w:val="double" w:sz="6" w:space="0" w:color="auto"/>
            </w:tcBorders>
          </w:tcPr>
          <w:p w:rsidR="006A775A" w:rsidRPr="00CB54E6" w:rsidRDefault="006A775A" w:rsidP="008E2A70">
            <w:pPr>
              <w:pStyle w:val="tekstost"/>
              <w:ind w:left="0"/>
              <w:jc w:val="center"/>
              <w:rPr>
                <w:szCs w:val="14"/>
              </w:rPr>
            </w:pPr>
          </w:p>
          <w:p w:rsidR="006A775A" w:rsidRPr="00CB54E6" w:rsidRDefault="006A775A" w:rsidP="008E2A70">
            <w:pPr>
              <w:pStyle w:val="tekstost"/>
              <w:ind w:left="0"/>
              <w:jc w:val="center"/>
              <w:rPr>
                <w:szCs w:val="14"/>
              </w:rPr>
            </w:pPr>
            <w:r w:rsidRPr="00CB54E6">
              <w:rPr>
                <w:szCs w:val="14"/>
              </w:rPr>
              <w:t>Wyszczególnienie badań</w:t>
            </w:r>
          </w:p>
        </w:tc>
        <w:tc>
          <w:tcPr>
            <w:tcW w:w="2551" w:type="dxa"/>
            <w:tcBorders>
              <w:top w:val="single" w:sz="6" w:space="0" w:color="auto"/>
              <w:left w:val="single" w:sz="6" w:space="0" w:color="auto"/>
              <w:bottom w:val="doub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Minimalna liczba badań na dziennej działce roboczej</w:t>
            </w:r>
          </w:p>
        </w:tc>
        <w:tc>
          <w:tcPr>
            <w:tcW w:w="2693" w:type="dxa"/>
            <w:tcBorders>
              <w:top w:val="single" w:sz="6" w:space="0" w:color="auto"/>
              <w:left w:val="single" w:sz="6" w:space="0" w:color="auto"/>
              <w:bottom w:val="doub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Maksymalna powierzchnia podbudowy przypadająca na jedno badanie (m</w:t>
            </w:r>
            <w:r w:rsidRPr="00CB54E6">
              <w:rPr>
                <w:szCs w:val="14"/>
                <w:vertAlign w:val="superscript"/>
              </w:rPr>
              <w:t>2</w:t>
            </w:r>
            <w:r w:rsidRPr="00CB54E6">
              <w:rPr>
                <w:szCs w:val="14"/>
              </w:rPr>
              <w:t>)</w:t>
            </w:r>
          </w:p>
        </w:tc>
      </w:tr>
      <w:tr w:rsidR="006A775A" w:rsidRPr="00CB54E6" w:rsidTr="006A775A">
        <w:tc>
          <w:tcPr>
            <w:tcW w:w="567" w:type="dxa"/>
            <w:tcBorders>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1</w:t>
            </w:r>
          </w:p>
        </w:tc>
        <w:tc>
          <w:tcPr>
            <w:tcW w:w="3261" w:type="dxa"/>
            <w:tcBorders>
              <w:left w:val="single" w:sz="6" w:space="0" w:color="auto"/>
              <w:bottom w:val="single" w:sz="6" w:space="0" w:color="auto"/>
            </w:tcBorders>
          </w:tcPr>
          <w:p w:rsidR="006A775A" w:rsidRPr="00CB54E6" w:rsidRDefault="006A775A" w:rsidP="008E2A70">
            <w:pPr>
              <w:pStyle w:val="tekstost"/>
              <w:ind w:left="0"/>
              <w:rPr>
                <w:szCs w:val="14"/>
              </w:rPr>
            </w:pPr>
            <w:r w:rsidRPr="00CB54E6">
              <w:rPr>
                <w:szCs w:val="14"/>
              </w:rPr>
              <w:t>Uziarnienie mieszanki</w:t>
            </w:r>
          </w:p>
        </w:tc>
        <w:tc>
          <w:tcPr>
            <w:tcW w:w="2551" w:type="dxa"/>
            <w:tcBorders>
              <w:left w:val="single" w:sz="6" w:space="0" w:color="auto"/>
            </w:tcBorders>
          </w:tcPr>
          <w:p w:rsidR="006A775A" w:rsidRPr="00CB54E6" w:rsidRDefault="006A775A" w:rsidP="008E2A70">
            <w:pPr>
              <w:pStyle w:val="tekstost"/>
              <w:ind w:left="0"/>
              <w:jc w:val="center"/>
              <w:rPr>
                <w:szCs w:val="14"/>
              </w:rPr>
            </w:pPr>
            <w:r w:rsidRPr="00CB54E6">
              <w:rPr>
                <w:szCs w:val="14"/>
              </w:rPr>
              <w:t>-</w:t>
            </w:r>
          </w:p>
        </w:tc>
        <w:tc>
          <w:tcPr>
            <w:tcW w:w="2693" w:type="dxa"/>
            <w:tcBorders>
              <w:left w:val="sing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w:t>
            </w:r>
          </w:p>
        </w:tc>
      </w:tr>
      <w:tr w:rsidR="006A775A" w:rsidRPr="00CB54E6" w:rsidTr="006A775A">
        <w:tc>
          <w:tcPr>
            <w:tcW w:w="567" w:type="dxa"/>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2</w:t>
            </w:r>
          </w:p>
        </w:tc>
        <w:tc>
          <w:tcPr>
            <w:tcW w:w="3261" w:type="dxa"/>
            <w:tcBorders>
              <w:top w:val="single" w:sz="6" w:space="0" w:color="auto"/>
              <w:left w:val="single" w:sz="6" w:space="0" w:color="auto"/>
              <w:bottom w:val="single" w:sz="6" w:space="0" w:color="auto"/>
            </w:tcBorders>
          </w:tcPr>
          <w:p w:rsidR="006A775A" w:rsidRPr="00CB54E6" w:rsidRDefault="006A775A" w:rsidP="008E2A70">
            <w:pPr>
              <w:pStyle w:val="tekstost"/>
              <w:ind w:left="0"/>
              <w:rPr>
                <w:szCs w:val="14"/>
              </w:rPr>
            </w:pPr>
            <w:r w:rsidRPr="00CB54E6">
              <w:rPr>
                <w:szCs w:val="14"/>
              </w:rPr>
              <w:t>Wilgotność mieszanki</w:t>
            </w:r>
          </w:p>
        </w:tc>
        <w:tc>
          <w:tcPr>
            <w:tcW w:w="2551" w:type="dxa"/>
            <w:tcBorders>
              <w:left w:val="single" w:sz="6" w:space="0" w:color="auto"/>
            </w:tcBorders>
          </w:tcPr>
          <w:p w:rsidR="006A775A" w:rsidRPr="00CB54E6" w:rsidRDefault="006A775A" w:rsidP="008E2A70">
            <w:pPr>
              <w:pStyle w:val="tekstost"/>
              <w:ind w:left="0"/>
              <w:jc w:val="center"/>
              <w:rPr>
                <w:szCs w:val="14"/>
              </w:rPr>
            </w:pPr>
            <w:r w:rsidRPr="00CB54E6">
              <w:rPr>
                <w:szCs w:val="14"/>
              </w:rPr>
              <w:t>2</w:t>
            </w:r>
          </w:p>
        </w:tc>
        <w:tc>
          <w:tcPr>
            <w:tcW w:w="2693" w:type="dxa"/>
            <w:tcBorders>
              <w:left w:val="single" w:sz="6" w:space="0" w:color="auto"/>
              <w:bottom w:val="sing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600</w:t>
            </w:r>
          </w:p>
        </w:tc>
      </w:tr>
      <w:tr w:rsidR="006A775A" w:rsidRPr="00CB54E6" w:rsidTr="006A775A">
        <w:tc>
          <w:tcPr>
            <w:tcW w:w="567" w:type="dxa"/>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3</w:t>
            </w:r>
          </w:p>
        </w:tc>
        <w:tc>
          <w:tcPr>
            <w:tcW w:w="3261" w:type="dxa"/>
            <w:tcBorders>
              <w:top w:val="single" w:sz="6" w:space="0" w:color="auto"/>
              <w:left w:val="single" w:sz="6" w:space="0" w:color="auto"/>
              <w:bottom w:val="single" w:sz="6" w:space="0" w:color="auto"/>
            </w:tcBorders>
          </w:tcPr>
          <w:p w:rsidR="006A775A" w:rsidRPr="00CB54E6" w:rsidRDefault="006A775A" w:rsidP="008E2A70">
            <w:pPr>
              <w:pStyle w:val="tekstost"/>
              <w:ind w:left="0"/>
              <w:rPr>
                <w:szCs w:val="14"/>
              </w:rPr>
            </w:pPr>
            <w:r w:rsidRPr="00CB54E6">
              <w:rPr>
                <w:szCs w:val="14"/>
              </w:rPr>
              <w:t>Zagęszczenie warstwy</w:t>
            </w:r>
          </w:p>
        </w:tc>
        <w:tc>
          <w:tcPr>
            <w:tcW w:w="2551" w:type="dxa"/>
            <w:tcBorders>
              <w:top w:val="single" w:sz="6" w:space="0" w:color="auto"/>
              <w:left w:val="single" w:sz="6" w:space="0" w:color="auto"/>
              <w:bottom w:val="single" w:sz="6" w:space="0" w:color="auto"/>
            </w:tcBorders>
          </w:tcPr>
          <w:p w:rsidR="006A775A" w:rsidRPr="00CB54E6" w:rsidRDefault="006A775A" w:rsidP="008E2A70">
            <w:pPr>
              <w:pStyle w:val="tekstost"/>
              <w:ind w:left="0"/>
              <w:jc w:val="center"/>
              <w:rPr>
                <w:szCs w:val="14"/>
              </w:rPr>
            </w:pPr>
            <w:r w:rsidRPr="00CB54E6">
              <w:rPr>
                <w:szCs w:val="14"/>
              </w:rPr>
              <w:t>10 próbek</w:t>
            </w:r>
          </w:p>
        </w:tc>
        <w:tc>
          <w:tcPr>
            <w:tcW w:w="2693" w:type="dxa"/>
            <w:tcBorders>
              <w:left w:val="nil"/>
              <w:bottom w:val="sing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 xml:space="preserve">Na </w:t>
            </w:r>
            <w:smartTag w:uri="urn:schemas-microsoft-com:office:smarttags" w:element="metricconverter">
              <w:smartTagPr>
                <w:attr w:name="ProductID" w:val="10 000 m2"/>
              </w:smartTagPr>
              <w:r w:rsidRPr="00CB54E6">
                <w:rPr>
                  <w:szCs w:val="14"/>
                </w:rPr>
                <w:t>10 000 m</w:t>
              </w:r>
              <w:r w:rsidRPr="00CB54E6">
                <w:rPr>
                  <w:szCs w:val="14"/>
                  <w:vertAlign w:val="superscript"/>
                </w:rPr>
                <w:t>2</w:t>
              </w:r>
            </w:smartTag>
          </w:p>
        </w:tc>
      </w:tr>
      <w:tr w:rsidR="006A775A" w:rsidRPr="00CB54E6" w:rsidTr="006A775A">
        <w:trPr>
          <w:trHeight w:val="446"/>
        </w:trPr>
        <w:tc>
          <w:tcPr>
            <w:tcW w:w="567" w:type="dxa"/>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4</w:t>
            </w:r>
          </w:p>
        </w:tc>
        <w:tc>
          <w:tcPr>
            <w:tcW w:w="3261" w:type="dxa"/>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 xml:space="preserve">Badanie właściwości kruszywa wg tab. 1, </w:t>
            </w:r>
            <w:r w:rsidR="00A7100A" w:rsidRPr="00CB54E6">
              <w:rPr>
                <w:szCs w:val="14"/>
              </w:rPr>
              <w:t>pkt.</w:t>
            </w:r>
            <w:r w:rsidRPr="00CB54E6">
              <w:rPr>
                <w:szCs w:val="14"/>
              </w:rPr>
              <w:t xml:space="preserve"> 2.3.2</w:t>
            </w:r>
          </w:p>
        </w:tc>
        <w:tc>
          <w:tcPr>
            <w:tcW w:w="5244" w:type="dxa"/>
            <w:gridSpan w:val="2"/>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rPr>
                <w:szCs w:val="14"/>
              </w:rPr>
            </w:pPr>
            <w:r w:rsidRPr="00CB54E6">
              <w:rPr>
                <w:szCs w:val="14"/>
              </w:rPr>
              <w:t>dla każdej partii kruszywa i przy każdej zmianie kruszywa</w:t>
            </w:r>
          </w:p>
        </w:tc>
      </w:tr>
    </w:tbl>
    <w:p w:rsidR="006A775A" w:rsidRPr="00CB54E6" w:rsidRDefault="006A775A" w:rsidP="008E2A70">
      <w:pPr>
        <w:pStyle w:val="tekstost"/>
        <w:ind w:left="0"/>
        <w:rPr>
          <w:b/>
          <w:bCs/>
          <w:iCs/>
          <w:szCs w:val="14"/>
        </w:rPr>
      </w:pPr>
    </w:p>
    <w:p w:rsidR="006A775A" w:rsidRPr="00CB54E6" w:rsidRDefault="006A775A" w:rsidP="00D942ED">
      <w:pPr>
        <w:pStyle w:val="Akapitzlist"/>
        <w:numPr>
          <w:ilvl w:val="2"/>
          <w:numId w:val="33"/>
        </w:numPr>
        <w:tabs>
          <w:tab w:val="left" w:pos="567"/>
        </w:tabs>
        <w:ind w:left="0" w:firstLine="0"/>
        <w:jc w:val="both"/>
        <w:rPr>
          <w:b/>
        </w:rPr>
      </w:pPr>
      <w:r w:rsidRPr="00CB54E6">
        <w:rPr>
          <w:b/>
        </w:rPr>
        <w:t>Uziarnienie mieszanki</w:t>
      </w:r>
    </w:p>
    <w:p w:rsidR="006A775A" w:rsidRPr="00CB54E6" w:rsidRDefault="006A775A" w:rsidP="008E2A70">
      <w:pPr>
        <w:pStyle w:val="tekstost"/>
        <w:ind w:left="0"/>
        <w:rPr>
          <w:szCs w:val="14"/>
        </w:rPr>
      </w:pPr>
      <w:r w:rsidRPr="00CB54E6">
        <w:rPr>
          <w:szCs w:val="14"/>
        </w:rPr>
        <w:t>Uziarnienie mieszanki powinno być zgodne z wymaganiami podanymi w pkt. 2.3. Próbki należy pobierać w sposób losowy, z rozłożonej warstwy, przed jej zagęszczeniem. Wyniki badań powinny być na bieżąco przekazywane Inżynierowi.</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Wilgotność mieszanki </w:t>
      </w:r>
    </w:p>
    <w:p w:rsidR="006A775A" w:rsidRPr="00CB54E6" w:rsidRDefault="006A775A" w:rsidP="008E2A70">
      <w:pPr>
        <w:pStyle w:val="tekstost"/>
        <w:ind w:left="0"/>
        <w:rPr>
          <w:szCs w:val="14"/>
        </w:rPr>
      </w:pPr>
      <w:r w:rsidRPr="00CB54E6">
        <w:rPr>
          <w:szCs w:val="14"/>
        </w:rPr>
        <w:t>Zawartość wody w mieszankach powinna odpowiadać wymaganej zawartości wody w trakcie wbudowywania i zagęszczania określonej według PN-EN 13286-2, w granicach podanych w tablicy 1.</w:t>
      </w:r>
    </w:p>
    <w:p w:rsidR="006A775A" w:rsidRPr="00CB54E6" w:rsidRDefault="006A775A" w:rsidP="00D942ED">
      <w:pPr>
        <w:pStyle w:val="Akapitzlist"/>
        <w:numPr>
          <w:ilvl w:val="2"/>
          <w:numId w:val="33"/>
        </w:numPr>
        <w:tabs>
          <w:tab w:val="left" w:pos="567"/>
        </w:tabs>
        <w:ind w:left="0" w:firstLine="0"/>
        <w:jc w:val="both"/>
        <w:rPr>
          <w:b/>
        </w:rPr>
      </w:pPr>
      <w:r w:rsidRPr="00CB54E6">
        <w:rPr>
          <w:b/>
        </w:rPr>
        <w:t>Zagęszczenie podbudowy</w:t>
      </w:r>
    </w:p>
    <w:p w:rsidR="006A775A" w:rsidRPr="00CB54E6" w:rsidRDefault="006A775A" w:rsidP="008E2A70">
      <w:pPr>
        <w:autoSpaceDN w:val="0"/>
        <w:adjustRightInd w:val="0"/>
        <w:ind w:left="0"/>
        <w:rPr>
          <w:szCs w:val="14"/>
        </w:rPr>
      </w:pPr>
      <w:r w:rsidRPr="00CB54E6">
        <w:rPr>
          <w:szCs w:val="14"/>
        </w:rPr>
        <w:t>Zagęszczenie każdej warstwy powinno odbywać się aż do osiągnięcia wymaganego wskaźnika zagęszczenia.</w:t>
      </w:r>
    </w:p>
    <w:p w:rsidR="006A775A" w:rsidRPr="00CB54E6" w:rsidRDefault="006A775A" w:rsidP="008E2A70">
      <w:pPr>
        <w:pStyle w:val="tekstost"/>
        <w:ind w:left="0"/>
        <w:rPr>
          <w:szCs w:val="14"/>
        </w:rPr>
      </w:pPr>
      <w:r w:rsidRPr="00CB54E6">
        <w:rPr>
          <w:szCs w:val="14"/>
        </w:rPr>
        <w:t>Zagęszczenie podbudowy należy sprawdzać według PN-S-</w:t>
      </w:r>
      <w:r w:rsidR="000617FA" w:rsidRPr="00CB54E6">
        <w:rPr>
          <w:szCs w:val="14"/>
        </w:rPr>
        <w:t>06102</w:t>
      </w:r>
      <w:r w:rsidRPr="00CB54E6">
        <w:rPr>
          <w:szCs w:val="14"/>
        </w:rPr>
        <w:t>. „W przypadku, gdy przeprowadzenie badania jest niemożliwe ze względu na gruboziarniste kruszywo kontrolę zagęszczenia podbudowy należy oprzeć na metodzie obciążeń płytowych wg „Instrukcji badań podłoża gruntowego budowli drogowych i mostowych”, stosując płytę 700 cm2 (Ø 30 cm). Wynik modułu należy obliczać w zakresie obciążeń jednostkowych 0,15-0,25 MPa, doprowadzając obciążenie końcowe do 0,45 MPa. W obliczeniach modułu należy zastosować mnożnik ¾, zgodnie z normą PN-S-02205:1998”</w:t>
      </w:r>
    </w:p>
    <w:p w:rsidR="006A775A" w:rsidRPr="00CB54E6" w:rsidRDefault="006A775A" w:rsidP="008E2A70">
      <w:pPr>
        <w:autoSpaceDN w:val="0"/>
        <w:adjustRightInd w:val="0"/>
        <w:ind w:left="0"/>
        <w:rPr>
          <w:szCs w:val="14"/>
        </w:rPr>
      </w:pPr>
      <w:r w:rsidRPr="00CB54E6">
        <w:rPr>
          <w:szCs w:val="14"/>
        </w:rPr>
        <w:t>Zagęszczenie podbudowy stabilizowanej mechanicznie należy uznać za prawidłowe, gdy stosunek wtórnego modułu E2 do pierwotnego modułu odkształcenia E1 jest nie większy od 2,2 dla każdej warstwy konstrukcyjnej podbudowy.</w:t>
      </w:r>
    </w:p>
    <w:p w:rsidR="006A775A" w:rsidRPr="00CB54E6" w:rsidRDefault="006A775A" w:rsidP="00D942ED">
      <w:pPr>
        <w:pStyle w:val="Akapitzlist"/>
        <w:numPr>
          <w:ilvl w:val="2"/>
          <w:numId w:val="33"/>
        </w:numPr>
        <w:tabs>
          <w:tab w:val="left" w:pos="567"/>
        </w:tabs>
        <w:ind w:left="0" w:firstLine="0"/>
        <w:jc w:val="both"/>
        <w:rPr>
          <w:b/>
        </w:rPr>
      </w:pPr>
      <w:r w:rsidRPr="00CB54E6">
        <w:rPr>
          <w:b/>
        </w:rPr>
        <w:t>Właściwości kruszywa</w:t>
      </w:r>
    </w:p>
    <w:p w:rsidR="006A775A" w:rsidRPr="00CB54E6" w:rsidRDefault="006A775A" w:rsidP="008E2A70">
      <w:pPr>
        <w:pStyle w:val="tekstost"/>
        <w:ind w:left="0"/>
        <w:rPr>
          <w:szCs w:val="14"/>
        </w:rPr>
      </w:pPr>
      <w:r w:rsidRPr="00CB54E6">
        <w:rPr>
          <w:szCs w:val="14"/>
        </w:rPr>
        <w:lastRenderedPageBreak/>
        <w:t xml:space="preserve">Badania kruszywa powinny obejmować ocenę wszystkich właściwości określonych w </w:t>
      </w:r>
      <w:r w:rsidR="00A7100A" w:rsidRPr="00CB54E6">
        <w:rPr>
          <w:szCs w:val="14"/>
        </w:rPr>
        <w:t>pkt.</w:t>
      </w:r>
      <w:r w:rsidRPr="00CB54E6">
        <w:rPr>
          <w:szCs w:val="14"/>
        </w:rPr>
        <w:t xml:space="preserve"> 2.3.2.</w:t>
      </w:r>
    </w:p>
    <w:p w:rsidR="006A775A" w:rsidRPr="00CB54E6" w:rsidRDefault="006A775A" w:rsidP="008E2A70">
      <w:pPr>
        <w:pStyle w:val="tekstost"/>
        <w:ind w:left="0"/>
        <w:rPr>
          <w:szCs w:val="14"/>
        </w:rPr>
      </w:pPr>
      <w:r w:rsidRPr="00CB54E6">
        <w:rPr>
          <w:szCs w:val="14"/>
        </w:rPr>
        <w:t>Próbki do badań pełnych powinny być pobierane przez Wykonawcę w sposób losowy w obecności Inżyniera.</w:t>
      </w:r>
    </w:p>
    <w:p w:rsidR="00BD2CF1" w:rsidRPr="00CB54E6" w:rsidRDefault="006A775A" w:rsidP="00D942ED">
      <w:pPr>
        <w:pStyle w:val="Akapitzlist"/>
        <w:numPr>
          <w:ilvl w:val="1"/>
          <w:numId w:val="33"/>
        </w:numPr>
        <w:tabs>
          <w:tab w:val="left" w:pos="426"/>
        </w:tabs>
        <w:ind w:left="0" w:firstLine="0"/>
        <w:rPr>
          <w:b/>
        </w:rPr>
      </w:pPr>
      <w:r w:rsidRPr="00CB54E6">
        <w:rPr>
          <w:b/>
        </w:rPr>
        <w:t>Wymagania dotycząc</w:t>
      </w:r>
      <w:r w:rsidR="00830701" w:rsidRPr="00CB54E6">
        <w:rPr>
          <w:b/>
        </w:rPr>
        <w:t>e cech geometrycznych podbudowy</w:t>
      </w:r>
    </w:p>
    <w:p w:rsidR="006A775A" w:rsidRPr="00CB54E6" w:rsidRDefault="006A775A" w:rsidP="00D942ED">
      <w:pPr>
        <w:pStyle w:val="Akapitzlist"/>
        <w:numPr>
          <w:ilvl w:val="2"/>
          <w:numId w:val="33"/>
        </w:numPr>
        <w:tabs>
          <w:tab w:val="left" w:pos="567"/>
        </w:tabs>
        <w:ind w:left="0" w:firstLine="0"/>
        <w:jc w:val="both"/>
        <w:rPr>
          <w:b/>
        </w:rPr>
      </w:pPr>
      <w:r w:rsidRPr="00CB54E6">
        <w:rPr>
          <w:b/>
        </w:rPr>
        <w:t>Częstotliwość oraz zakres pomiarów</w:t>
      </w:r>
    </w:p>
    <w:p w:rsidR="006A775A" w:rsidRPr="00CB54E6" w:rsidRDefault="006A775A" w:rsidP="008E2A70">
      <w:pPr>
        <w:ind w:left="0"/>
        <w:rPr>
          <w:szCs w:val="14"/>
        </w:rPr>
      </w:pPr>
      <w:r w:rsidRPr="00CB54E6">
        <w:rPr>
          <w:szCs w:val="14"/>
        </w:rPr>
        <w:t xml:space="preserve"> Częstotliwość oraz zakres pomiarów dotyczących cech geometrycznych </w:t>
      </w:r>
      <w:r w:rsidR="00DF54BE" w:rsidRPr="00CB54E6">
        <w:rPr>
          <w:szCs w:val="14"/>
        </w:rPr>
        <w:t>podbudowy podano</w:t>
      </w:r>
      <w:r w:rsidRPr="00CB54E6">
        <w:rPr>
          <w:szCs w:val="14"/>
        </w:rPr>
        <w:t xml:space="preserve"> niżej</w:t>
      </w:r>
    </w:p>
    <w:p w:rsidR="006A775A" w:rsidRPr="00CB54E6" w:rsidRDefault="006A775A" w:rsidP="008E2A70">
      <w:pPr>
        <w:ind w:left="0"/>
        <w:rPr>
          <w:szCs w:val="14"/>
        </w:rPr>
      </w:pPr>
      <w:r w:rsidRPr="00CB54E6">
        <w:rPr>
          <w:szCs w:val="14"/>
        </w:rPr>
        <w:t>Tablica 3. Częstotliwość oraz zakres pomiarów wykonanej podbudowy z kruszywa stabilizowanego mechanicznie</w:t>
      </w:r>
    </w:p>
    <w:tbl>
      <w:tblPr>
        <w:tblW w:w="8930" w:type="dxa"/>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567"/>
        <w:gridCol w:w="2531"/>
        <w:gridCol w:w="5832"/>
      </w:tblGrid>
      <w:tr w:rsidR="006A775A" w:rsidRPr="00CB54E6" w:rsidTr="006A775A">
        <w:tc>
          <w:tcPr>
            <w:tcW w:w="567" w:type="dxa"/>
            <w:tcBorders>
              <w:bottom w:val="double" w:sz="6" w:space="0" w:color="auto"/>
            </w:tcBorders>
          </w:tcPr>
          <w:p w:rsidR="006A775A" w:rsidRPr="00CB54E6" w:rsidRDefault="006A775A" w:rsidP="008E2A70">
            <w:pPr>
              <w:ind w:left="0" w:right="-11"/>
              <w:jc w:val="center"/>
              <w:rPr>
                <w:b/>
                <w:szCs w:val="14"/>
              </w:rPr>
            </w:pPr>
            <w:r w:rsidRPr="00CB54E6">
              <w:rPr>
                <w:szCs w:val="14"/>
              </w:rPr>
              <w:t>Lp.</w:t>
            </w:r>
          </w:p>
        </w:tc>
        <w:tc>
          <w:tcPr>
            <w:tcW w:w="2531" w:type="dxa"/>
            <w:tcBorders>
              <w:bottom w:val="double" w:sz="6" w:space="0" w:color="auto"/>
            </w:tcBorders>
          </w:tcPr>
          <w:p w:rsidR="006A775A" w:rsidRPr="00CB54E6" w:rsidRDefault="006A775A" w:rsidP="008E2A70">
            <w:pPr>
              <w:ind w:left="0" w:right="-11"/>
              <w:rPr>
                <w:b/>
                <w:szCs w:val="14"/>
              </w:rPr>
            </w:pPr>
            <w:r w:rsidRPr="00CB54E6">
              <w:rPr>
                <w:szCs w:val="14"/>
              </w:rPr>
              <w:t>Wyszczególnienie badań i pomiarów</w:t>
            </w:r>
          </w:p>
        </w:tc>
        <w:tc>
          <w:tcPr>
            <w:tcW w:w="5832" w:type="dxa"/>
            <w:tcBorders>
              <w:bottom w:val="double" w:sz="6" w:space="0" w:color="auto"/>
            </w:tcBorders>
          </w:tcPr>
          <w:p w:rsidR="006A775A" w:rsidRPr="00CB54E6" w:rsidRDefault="006A775A" w:rsidP="008E2A70">
            <w:pPr>
              <w:ind w:left="0" w:right="-11"/>
              <w:jc w:val="center"/>
              <w:rPr>
                <w:b/>
                <w:szCs w:val="14"/>
              </w:rPr>
            </w:pPr>
            <w:r w:rsidRPr="00CB54E6">
              <w:rPr>
                <w:szCs w:val="14"/>
              </w:rPr>
              <w:t>Minimalna częstotliwość pomiarów</w:t>
            </w:r>
          </w:p>
        </w:tc>
      </w:tr>
      <w:tr w:rsidR="006A775A" w:rsidRPr="00CB54E6" w:rsidTr="006A775A">
        <w:tc>
          <w:tcPr>
            <w:tcW w:w="567" w:type="dxa"/>
            <w:tcBorders>
              <w:top w:val="nil"/>
            </w:tcBorders>
          </w:tcPr>
          <w:p w:rsidR="006A775A" w:rsidRPr="00CB54E6" w:rsidRDefault="006A775A" w:rsidP="008E2A70">
            <w:pPr>
              <w:ind w:left="0" w:right="-14"/>
              <w:jc w:val="center"/>
              <w:rPr>
                <w:b/>
                <w:szCs w:val="14"/>
              </w:rPr>
            </w:pPr>
            <w:r w:rsidRPr="00CB54E6">
              <w:rPr>
                <w:szCs w:val="14"/>
              </w:rPr>
              <w:t>1</w:t>
            </w:r>
          </w:p>
        </w:tc>
        <w:tc>
          <w:tcPr>
            <w:tcW w:w="2531" w:type="dxa"/>
            <w:tcBorders>
              <w:top w:val="nil"/>
            </w:tcBorders>
          </w:tcPr>
          <w:p w:rsidR="006A775A" w:rsidRPr="00CB54E6" w:rsidRDefault="006A775A" w:rsidP="008E2A70">
            <w:pPr>
              <w:ind w:left="0" w:right="-14"/>
              <w:rPr>
                <w:b/>
                <w:szCs w:val="14"/>
              </w:rPr>
            </w:pPr>
            <w:r w:rsidRPr="00CB54E6">
              <w:rPr>
                <w:szCs w:val="14"/>
              </w:rPr>
              <w:t xml:space="preserve">Szerokość podbudowy </w:t>
            </w:r>
          </w:p>
        </w:tc>
        <w:tc>
          <w:tcPr>
            <w:tcW w:w="5832" w:type="dxa"/>
            <w:tcBorders>
              <w:top w:val="nil"/>
            </w:tcBorders>
          </w:tcPr>
          <w:p w:rsidR="006A775A" w:rsidRPr="00CB54E6" w:rsidRDefault="006A775A" w:rsidP="008E2A70">
            <w:pPr>
              <w:ind w:left="0" w:right="-14"/>
              <w:rPr>
                <w:b/>
                <w:szCs w:val="14"/>
              </w:rPr>
            </w:pPr>
            <w:r w:rsidRPr="00CB54E6">
              <w:rPr>
                <w:szCs w:val="14"/>
              </w:rPr>
              <w:t xml:space="preserve">10 razy na </w:t>
            </w:r>
            <w:smartTag w:uri="urn:schemas-microsoft-com:office:smarttags" w:element="metricconverter">
              <w:smartTagPr>
                <w:attr w:name="ProductID" w:val="1 km"/>
              </w:smartTagPr>
              <w:r w:rsidRPr="00CB54E6">
                <w:rPr>
                  <w:szCs w:val="14"/>
                </w:rPr>
                <w:t>1 km</w:t>
              </w:r>
            </w:smartTag>
          </w:p>
        </w:tc>
      </w:tr>
      <w:tr w:rsidR="006A775A" w:rsidRPr="00CB54E6" w:rsidTr="006A775A">
        <w:trPr>
          <w:trHeight w:val="269"/>
        </w:trPr>
        <w:tc>
          <w:tcPr>
            <w:tcW w:w="567" w:type="dxa"/>
          </w:tcPr>
          <w:p w:rsidR="006A775A" w:rsidRPr="00CB54E6" w:rsidRDefault="006A775A" w:rsidP="008E2A70">
            <w:pPr>
              <w:ind w:left="0" w:right="-11"/>
              <w:jc w:val="center"/>
              <w:rPr>
                <w:b/>
                <w:szCs w:val="14"/>
              </w:rPr>
            </w:pPr>
            <w:r w:rsidRPr="00CB54E6">
              <w:rPr>
                <w:szCs w:val="14"/>
              </w:rPr>
              <w:t>2</w:t>
            </w:r>
          </w:p>
        </w:tc>
        <w:tc>
          <w:tcPr>
            <w:tcW w:w="2531" w:type="dxa"/>
          </w:tcPr>
          <w:p w:rsidR="006A775A" w:rsidRPr="00CB54E6" w:rsidRDefault="006A775A" w:rsidP="008E2A70">
            <w:pPr>
              <w:ind w:left="0" w:right="-11"/>
              <w:rPr>
                <w:b/>
                <w:szCs w:val="14"/>
              </w:rPr>
            </w:pPr>
            <w:r w:rsidRPr="00CB54E6">
              <w:rPr>
                <w:szCs w:val="14"/>
              </w:rPr>
              <w:t>Równość podłużna</w:t>
            </w:r>
          </w:p>
        </w:tc>
        <w:tc>
          <w:tcPr>
            <w:tcW w:w="5832" w:type="dxa"/>
          </w:tcPr>
          <w:p w:rsidR="006A775A" w:rsidRPr="00CB54E6" w:rsidRDefault="006A775A" w:rsidP="008E2A70">
            <w:pPr>
              <w:ind w:left="0" w:right="-11"/>
              <w:rPr>
                <w:b/>
                <w:szCs w:val="14"/>
              </w:rPr>
            </w:pPr>
            <w:r w:rsidRPr="00CB54E6">
              <w:rPr>
                <w:szCs w:val="14"/>
              </w:rPr>
              <w:t xml:space="preserve">w sposób ciągły planografem albo co </w:t>
            </w:r>
            <w:smartTag w:uri="urn:schemas-microsoft-com:office:smarttags" w:element="metricconverter">
              <w:smartTagPr>
                <w:attr w:name="ProductID" w:val="20 m"/>
              </w:smartTagPr>
              <w:r w:rsidRPr="00CB54E6">
                <w:rPr>
                  <w:szCs w:val="14"/>
                </w:rPr>
                <w:t>20 m</w:t>
              </w:r>
            </w:smartTag>
            <w:r w:rsidRPr="00CB54E6">
              <w:rPr>
                <w:szCs w:val="14"/>
              </w:rPr>
              <w:t xml:space="preserve"> łatą na każdym pasie ruchu</w:t>
            </w:r>
          </w:p>
        </w:tc>
      </w:tr>
      <w:tr w:rsidR="006A775A" w:rsidRPr="00CB54E6" w:rsidTr="006A775A">
        <w:tc>
          <w:tcPr>
            <w:tcW w:w="567" w:type="dxa"/>
          </w:tcPr>
          <w:p w:rsidR="006A775A" w:rsidRPr="00CB54E6" w:rsidRDefault="006A775A" w:rsidP="008E2A70">
            <w:pPr>
              <w:ind w:left="0" w:right="-14"/>
              <w:jc w:val="center"/>
              <w:rPr>
                <w:b/>
                <w:szCs w:val="14"/>
              </w:rPr>
            </w:pPr>
            <w:r w:rsidRPr="00CB54E6">
              <w:rPr>
                <w:szCs w:val="14"/>
              </w:rPr>
              <w:t>3</w:t>
            </w:r>
          </w:p>
        </w:tc>
        <w:tc>
          <w:tcPr>
            <w:tcW w:w="2531" w:type="dxa"/>
          </w:tcPr>
          <w:p w:rsidR="006A775A" w:rsidRPr="00CB54E6" w:rsidRDefault="006A775A" w:rsidP="008E2A70">
            <w:pPr>
              <w:ind w:left="0" w:right="-14"/>
              <w:rPr>
                <w:b/>
                <w:szCs w:val="14"/>
              </w:rPr>
            </w:pPr>
            <w:r w:rsidRPr="00CB54E6">
              <w:rPr>
                <w:szCs w:val="14"/>
              </w:rPr>
              <w:t>Równość poprzeczna</w:t>
            </w:r>
          </w:p>
        </w:tc>
        <w:tc>
          <w:tcPr>
            <w:tcW w:w="5832" w:type="dxa"/>
          </w:tcPr>
          <w:p w:rsidR="006A775A" w:rsidRPr="00CB54E6" w:rsidRDefault="006A775A" w:rsidP="008E2A70">
            <w:pPr>
              <w:ind w:left="0" w:right="-14"/>
              <w:rPr>
                <w:b/>
                <w:szCs w:val="14"/>
              </w:rPr>
            </w:pPr>
            <w:r w:rsidRPr="00CB54E6">
              <w:rPr>
                <w:szCs w:val="14"/>
              </w:rPr>
              <w:t xml:space="preserve">10 razy na </w:t>
            </w:r>
            <w:smartTag w:uri="urn:schemas-microsoft-com:office:smarttags" w:element="metricconverter">
              <w:smartTagPr>
                <w:attr w:name="ProductID" w:val="1 km"/>
              </w:smartTagPr>
              <w:r w:rsidRPr="00CB54E6">
                <w:rPr>
                  <w:szCs w:val="14"/>
                </w:rPr>
                <w:t>1 km</w:t>
              </w:r>
            </w:smartTag>
          </w:p>
        </w:tc>
      </w:tr>
      <w:tr w:rsidR="006A775A" w:rsidRPr="00CB54E6" w:rsidTr="006A775A">
        <w:tc>
          <w:tcPr>
            <w:tcW w:w="567" w:type="dxa"/>
          </w:tcPr>
          <w:p w:rsidR="006A775A" w:rsidRPr="00CB54E6" w:rsidRDefault="006A775A" w:rsidP="008E2A70">
            <w:pPr>
              <w:ind w:left="0" w:right="-14"/>
              <w:jc w:val="center"/>
              <w:rPr>
                <w:b/>
                <w:szCs w:val="14"/>
              </w:rPr>
            </w:pPr>
            <w:r w:rsidRPr="00CB54E6">
              <w:rPr>
                <w:szCs w:val="14"/>
              </w:rPr>
              <w:t>4</w:t>
            </w:r>
          </w:p>
        </w:tc>
        <w:tc>
          <w:tcPr>
            <w:tcW w:w="2531" w:type="dxa"/>
          </w:tcPr>
          <w:p w:rsidR="006A775A" w:rsidRPr="00CB54E6" w:rsidRDefault="006A775A" w:rsidP="008E2A70">
            <w:pPr>
              <w:ind w:left="0" w:right="-14"/>
              <w:rPr>
                <w:b/>
                <w:szCs w:val="14"/>
              </w:rPr>
            </w:pPr>
            <w:r w:rsidRPr="00CB54E6">
              <w:rPr>
                <w:szCs w:val="14"/>
              </w:rPr>
              <w:t>Spadki poprzeczne*</w:t>
            </w:r>
            <w:r w:rsidRPr="00CB54E6">
              <w:rPr>
                <w:szCs w:val="14"/>
                <w:vertAlign w:val="superscript"/>
              </w:rPr>
              <w:t>)</w:t>
            </w:r>
          </w:p>
        </w:tc>
        <w:tc>
          <w:tcPr>
            <w:tcW w:w="5832" w:type="dxa"/>
            <w:tcBorders>
              <w:bottom w:val="nil"/>
            </w:tcBorders>
          </w:tcPr>
          <w:p w:rsidR="006A775A" w:rsidRPr="00CB54E6" w:rsidRDefault="006A775A" w:rsidP="008E2A70">
            <w:pPr>
              <w:ind w:left="0" w:right="-14"/>
              <w:rPr>
                <w:b/>
                <w:szCs w:val="14"/>
              </w:rPr>
            </w:pPr>
            <w:r w:rsidRPr="00CB54E6">
              <w:rPr>
                <w:szCs w:val="14"/>
              </w:rPr>
              <w:t xml:space="preserve">10 razy na </w:t>
            </w:r>
            <w:smartTag w:uri="urn:schemas-microsoft-com:office:smarttags" w:element="metricconverter">
              <w:smartTagPr>
                <w:attr w:name="ProductID" w:val="1 km"/>
              </w:smartTagPr>
              <w:r w:rsidRPr="00CB54E6">
                <w:rPr>
                  <w:szCs w:val="14"/>
                </w:rPr>
                <w:t>1 km</w:t>
              </w:r>
            </w:smartTag>
          </w:p>
        </w:tc>
      </w:tr>
      <w:tr w:rsidR="006A775A" w:rsidRPr="00CB54E6" w:rsidTr="006A775A">
        <w:tc>
          <w:tcPr>
            <w:tcW w:w="567" w:type="dxa"/>
          </w:tcPr>
          <w:p w:rsidR="006A775A" w:rsidRPr="00CB54E6" w:rsidRDefault="006A775A" w:rsidP="008E2A70">
            <w:pPr>
              <w:ind w:left="0" w:right="-11"/>
              <w:jc w:val="center"/>
              <w:rPr>
                <w:b/>
                <w:szCs w:val="14"/>
              </w:rPr>
            </w:pPr>
            <w:r w:rsidRPr="00CB54E6">
              <w:rPr>
                <w:szCs w:val="14"/>
              </w:rPr>
              <w:t>5</w:t>
            </w:r>
          </w:p>
        </w:tc>
        <w:tc>
          <w:tcPr>
            <w:tcW w:w="2531" w:type="dxa"/>
          </w:tcPr>
          <w:p w:rsidR="006A775A" w:rsidRPr="00CB54E6" w:rsidRDefault="006A775A" w:rsidP="008E2A70">
            <w:pPr>
              <w:ind w:left="0" w:right="-11"/>
              <w:rPr>
                <w:b/>
                <w:szCs w:val="14"/>
              </w:rPr>
            </w:pPr>
            <w:r w:rsidRPr="00CB54E6">
              <w:rPr>
                <w:szCs w:val="14"/>
              </w:rPr>
              <w:t>Rzędne wysokościowe</w:t>
            </w:r>
          </w:p>
        </w:tc>
        <w:tc>
          <w:tcPr>
            <w:tcW w:w="5832" w:type="dxa"/>
            <w:tcBorders>
              <w:bottom w:val="single" w:sz="6" w:space="0" w:color="auto"/>
            </w:tcBorders>
          </w:tcPr>
          <w:p w:rsidR="006A775A" w:rsidRPr="00CB54E6" w:rsidRDefault="006A775A" w:rsidP="008E2A70">
            <w:pPr>
              <w:ind w:left="0" w:right="-11"/>
              <w:rPr>
                <w:szCs w:val="14"/>
              </w:rPr>
            </w:pPr>
            <w:r w:rsidRPr="00CB54E6">
              <w:rPr>
                <w:szCs w:val="14"/>
              </w:rPr>
              <w:t xml:space="preserve">co </w:t>
            </w:r>
            <w:smartTag w:uri="urn:schemas-microsoft-com:office:smarttags" w:element="metricconverter">
              <w:smartTagPr>
                <w:attr w:name="ProductID" w:val="100 m"/>
              </w:smartTagPr>
              <w:r w:rsidRPr="00CB54E6">
                <w:rPr>
                  <w:szCs w:val="14"/>
                </w:rPr>
                <w:t>100 m</w:t>
              </w:r>
            </w:smartTag>
          </w:p>
        </w:tc>
      </w:tr>
      <w:tr w:rsidR="006A775A" w:rsidRPr="00CB54E6" w:rsidTr="006A775A">
        <w:tc>
          <w:tcPr>
            <w:tcW w:w="567" w:type="dxa"/>
          </w:tcPr>
          <w:p w:rsidR="006A775A" w:rsidRPr="00CB54E6" w:rsidRDefault="006A775A" w:rsidP="008E2A70">
            <w:pPr>
              <w:ind w:left="0" w:right="-14"/>
              <w:jc w:val="center"/>
              <w:rPr>
                <w:b/>
                <w:szCs w:val="14"/>
              </w:rPr>
            </w:pPr>
            <w:r w:rsidRPr="00CB54E6">
              <w:rPr>
                <w:szCs w:val="14"/>
              </w:rPr>
              <w:t>6</w:t>
            </w:r>
          </w:p>
        </w:tc>
        <w:tc>
          <w:tcPr>
            <w:tcW w:w="2531" w:type="dxa"/>
          </w:tcPr>
          <w:p w:rsidR="006A775A" w:rsidRPr="00CB54E6" w:rsidRDefault="006A775A" w:rsidP="008E2A70">
            <w:pPr>
              <w:ind w:left="0" w:right="-14"/>
              <w:rPr>
                <w:b/>
                <w:szCs w:val="14"/>
              </w:rPr>
            </w:pPr>
            <w:r w:rsidRPr="00CB54E6">
              <w:rPr>
                <w:szCs w:val="14"/>
              </w:rPr>
              <w:t>Ukształtowanie osi w planie*</w:t>
            </w:r>
            <w:r w:rsidRPr="00CB54E6">
              <w:rPr>
                <w:szCs w:val="14"/>
                <w:vertAlign w:val="superscript"/>
              </w:rPr>
              <w:t>)</w:t>
            </w:r>
          </w:p>
        </w:tc>
        <w:tc>
          <w:tcPr>
            <w:tcW w:w="5832" w:type="dxa"/>
            <w:tcBorders>
              <w:top w:val="nil"/>
            </w:tcBorders>
          </w:tcPr>
          <w:p w:rsidR="006A775A" w:rsidRPr="00CB54E6" w:rsidRDefault="006A775A" w:rsidP="008E2A70">
            <w:pPr>
              <w:ind w:left="0" w:right="-11"/>
              <w:rPr>
                <w:b/>
                <w:szCs w:val="14"/>
              </w:rPr>
            </w:pPr>
            <w:r w:rsidRPr="00CB54E6">
              <w:rPr>
                <w:szCs w:val="14"/>
              </w:rPr>
              <w:t xml:space="preserve">co </w:t>
            </w:r>
            <w:smartTag w:uri="urn:schemas-microsoft-com:office:smarttags" w:element="metricconverter">
              <w:smartTagPr>
                <w:attr w:name="ProductID" w:val="100 m"/>
              </w:smartTagPr>
              <w:r w:rsidRPr="00CB54E6">
                <w:rPr>
                  <w:szCs w:val="14"/>
                </w:rPr>
                <w:t>100 m</w:t>
              </w:r>
            </w:smartTag>
          </w:p>
        </w:tc>
      </w:tr>
      <w:tr w:rsidR="006A775A" w:rsidRPr="00CB54E6" w:rsidTr="006A775A">
        <w:tc>
          <w:tcPr>
            <w:tcW w:w="567" w:type="dxa"/>
          </w:tcPr>
          <w:p w:rsidR="006A775A" w:rsidRPr="00CB54E6" w:rsidRDefault="006A775A" w:rsidP="008E2A70">
            <w:pPr>
              <w:ind w:left="0" w:right="-11"/>
              <w:jc w:val="center"/>
              <w:rPr>
                <w:b/>
                <w:szCs w:val="14"/>
              </w:rPr>
            </w:pPr>
            <w:r w:rsidRPr="00CB54E6">
              <w:rPr>
                <w:szCs w:val="14"/>
              </w:rPr>
              <w:t>7</w:t>
            </w:r>
          </w:p>
        </w:tc>
        <w:tc>
          <w:tcPr>
            <w:tcW w:w="2531" w:type="dxa"/>
          </w:tcPr>
          <w:p w:rsidR="006A775A" w:rsidRPr="00CB54E6" w:rsidRDefault="006A775A" w:rsidP="008E2A70">
            <w:pPr>
              <w:ind w:left="0" w:right="-11"/>
              <w:rPr>
                <w:b/>
                <w:szCs w:val="14"/>
              </w:rPr>
            </w:pPr>
            <w:r w:rsidRPr="00CB54E6">
              <w:rPr>
                <w:szCs w:val="14"/>
              </w:rPr>
              <w:t xml:space="preserve">Grubość podbudowy </w:t>
            </w:r>
          </w:p>
        </w:tc>
        <w:tc>
          <w:tcPr>
            <w:tcW w:w="5832" w:type="dxa"/>
          </w:tcPr>
          <w:p w:rsidR="006A775A" w:rsidRPr="00CB54E6" w:rsidRDefault="006A775A" w:rsidP="008E2A70">
            <w:pPr>
              <w:ind w:left="0" w:right="-11"/>
              <w:rPr>
                <w:szCs w:val="14"/>
              </w:rPr>
            </w:pPr>
            <w:r w:rsidRPr="00CB54E6">
              <w:rPr>
                <w:szCs w:val="14"/>
              </w:rPr>
              <w:t xml:space="preserve">Podczas </w:t>
            </w:r>
            <w:r w:rsidR="00DF54BE" w:rsidRPr="00CB54E6">
              <w:rPr>
                <w:szCs w:val="14"/>
              </w:rPr>
              <w:t>budowy: w</w:t>
            </w:r>
            <w:r w:rsidRPr="00CB54E6">
              <w:rPr>
                <w:szCs w:val="14"/>
              </w:rPr>
              <w:t xml:space="preserve"> 3 punktach na każdej działce roboczej, lecz nie rzadziej niż raz na 400m</w:t>
            </w:r>
            <w:r w:rsidRPr="00CB54E6">
              <w:rPr>
                <w:szCs w:val="14"/>
                <w:vertAlign w:val="superscript"/>
              </w:rPr>
              <w:t>2</w:t>
            </w:r>
          </w:p>
          <w:p w:rsidR="006A775A" w:rsidRPr="00CB54E6" w:rsidRDefault="006A775A" w:rsidP="008E2A70">
            <w:pPr>
              <w:ind w:left="0" w:right="-11"/>
              <w:rPr>
                <w:szCs w:val="14"/>
              </w:rPr>
            </w:pPr>
            <w:r w:rsidRPr="00CB54E6">
              <w:rPr>
                <w:szCs w:val="14"/>
              </w:rPr>
              <w:t xml:space="preserve">Przed </w:t>
            </w:r>
            <w:r w:rsidR="00DF54BE" w:rsidRPr="00CB54E6">
              <w:rPr>
                <w:szCs w:val="14"/>
              </w:rPr>
              <w:t>odbiorem: w</w:t>
            </w:r>
            <w:r w:rsidRPr="00CB54E6">
              <w:rPr>
                <w:szCs w:val="14"/>
              </w:rPr>
              <w:t xml:space="preserve"> 3 punktach, lecz nie rzadziej niż raz na </w:t>
            </w:r>
            <w:smartTag w:uri="urn:schemas-microsoft-com:office:smarttags" w:element="metricconverter">
              <w:smartTagPr>
                <w:attr w:name="ProductID" w:val="2000 m2"/>
              </w:smartTagPr>
              <w:r w:rsidRPr="00CB54E6">
                <w:rPr>
                  <w:szCs w:val="14"/>
                </w:rPr>
                <w:t>2000 m</w:t>
              </w:r>
              <w:r w:rsidRPr="00CB54E6">
                <w:rPr>
                  <w:szCs w:val="14"/>
                  <w:vertAlign w:val="superscript"/>
                </w:rPr>
                <w:t>2</w:t>
              </w:r>
            </w:smartTag>
          </w:p>
        </w:tc>
      </w:tr>
      <w:tr w:rsidR="006A775A" w:rsidRPr="00CB54E6" w:rsidTr="006A775A">
        <w:trPr>
          <w:trHeight w:val="801"/>
        </w:trPr>
        <w:tc>
          <w:tcPr>
            <w:tcW w:w="567" w:type="dxa"/>
          </w:tcPr>
          <w:p w:rsidR="006A775A" w:rsidRPr="00CB54E6" w:rsidRDefault="006A775A" w:rsidP="008E2A70">
            <w:pPr>
              <w:ind w:left="0" w:right="-11"/>
              <w:jc w:val="center"/>
              <w:rPr>
                <w:szCs w:val="14"/>
              </w:rPr>
            </w:pPr>
            <w:r w:rsidRPr="00CB54E6">
              <w:rPr>
                <w:szCs w:val="14"/>
              </w:rPr>
              <w:t>8</w:t>
            </w:r>
          </w:p>
        </w:tc>
        <w:tc>
          <w:tcPr>
            <w:tcW w:w="2531" w:type="dxa"/>
          </w:tcPr>
          <w:p w:rsidR="006A775A" w:rsidRPr="00CB54E6" w:rsidRDefault="006A775A" w:rsidP="008E2A70">
            <w:pPr>
              <w:ind w:left="0" w:right="-11"/>
              <w:rPr>
                <w:szCs w:val="14"/>
              </w:rPr>
            </w:pPr>
            <w:r w:rsidRPr="00CB54E6">
              <w:rPr>
                <w:szCs w:val="14"/>
              </w:rPr>
              <w:t>Nośność podbudowy:</w:t>
            </w:r>
          </w:p>
          <w:p w:rsidR="006A775A" w:rsidRPr="00CB54E6" w:rsidRDefault="006A775A" w:rsidP="008E2A70">
            <w:pPr>
              <w:ind w:left="0" w:right="-11"/>
              <w:rPr>
                <w:szCs w:val="14"/>
              </w:rPr>
            </w:pPr>
            <w:r w:rsidRPr="00CB54E6">
              <w:rPr>
                <w:szCs w:val="14"/>
              </w:rPr>
              <w:t>- moduł odkształcenia</w:t>
            </w:r>
          </w:p>
          <w:p w:rsidR="006A775A" w:rsidRPr="00CB54E6" w:rsidRDefault="006A775A" w:rsidP="008E2A70">
            <w:pPr>
              <w:ind w:left="0" w:right="-11"/>
              <w:rPr>
                <w:szCs w:val="14"/>
              </w:rPr>
            </w:pPr>
            <w:r w:rsidRPr="00CB54E6">
              <w:rPr>
                <w:szCs w:val="14"/>
              </w:rPr>
              <w:t>- ugięcie sprężyste</w:t>
            </w:r>
          </w:p>
        </w:tc>
        <w:tc>
          <w:tcPr>
            <w:tcW w:w="5832" w:type="dxa"/>
          </w:tcPr>
          <w:p w:rsidR="006A775A" w:rsidRPr="00CB54E6" w:rsidRDefault="006A775A" w:rsidP="008E2A70">
            <w:pPr>
              <w:ind w:left="0" w:right="-11"/>
              <w:rPr>
                <w:szCs w:val="14"/>
              </w:rPr>
            </w:pPr>
          </w:p>
          <w:p w:rsidR="006A775A" w:rsidRPr="00CB54E6" w:rsidRDefault="006A775A" w:rsidP="008E2A70">
            <w:pPr>
              <w:ind w:left="0" w:right="-11"/>
              <w:rPr>
                <w:szCs w:val="14"/>
              </w:rPr>
            </w:pPr>
            <w:r w:rsidRPr="00CB54E6">
              <w:rPr>
                <w:szCs w:val="14"/>
              </w:rPr>
              <w:t xml:space="preserve">co najmniej w dwóch przekrojach na każde </w:t>
            </w:r>
            <w:smartTag w:uri="urn:schemas-microsoft-com:office:smarttags" w:element="metricconverter">
              <w:smartTagPr>
                <w:attr w:name="ProductID" w:val="1000 m"/>
              </w:smartTagPr>
              <w:r w:rsidRPr="00CB54E6">
                <w:rPr>
                  <w:szCs w:val="14"/>
                </w:rPr>
                <w:t>1000 m</w:t>
              </w:r>
            </w:smartTag>
          </w:p>
          <w:p w:rsidR="006A775A" w:rsidRPr="00CB54E6" w:rsidRDefault="006A775A" w:rsidP="008E2A70">
            <w:pPr>
              <w:ind w:left="0" w:right="-11"/>
              <w:rPr>
                <w:szCs w:val="14"/>
              </w:rPr>
            </w:pPr>
            <w:r w:rsidRPr="00CB54E6">
              <w:rPr>
                <w:szCs w:val="14"/>
              </w:rPr>
              <w:t xml:space="preserve">co najmniej w 20 punktach na każde </w:t>
            </w:r>
            <w:smartTag w:uri="urn:schemas-microsoft-com:office:smarttags" w:element="metricconverter">
              <w:smartTagPr>
                <w:attr w:name="ProductID" w:val="1000 m"/>
              </w:smartTagPr>
              <w:r w:rsidRPr="00CB54E6">
                <w:rPr>
                  <w:szCs w:val="14"/>
                </w:rPr>
                <w:t>1000 m</w:t>
              </w:r>
            </w:smartTag>
          </w:p>
        </w:tc>
      </w:tr>
    </w:tbl>
    <w:p w:rsidR="006A775A" w:rsidRPr="00CB54E6" w:rsidRDefault="006A775A" w:rsidP="008E2A70">
      <w:pPr>
        <w:ind w:left="0" w:right="-11"/>
        <w:rPr>
          <w:szCs w:val="14"/>
        </w:rPr>
      </w:pPr>
      <w:r w:rsidRPr="00CB54E6">
        <w:rPr>
          <w:szCs w:val="14"/>
        </w:rPr>
        <w:t>*) Dodatkowe pomiary spadków poprzecznych i ukształtowania osi w planie należy wykonać w punktach głównych łuków poziomych.</w:t>
      </w:r>
    </w:p>
    <w:p w:rsidR="006A775A" w:rsidRPr="00CB54E6" w:rsidRDefault="006A775A" w:rsidP="00D942ED">
      <w:pPr>
        <w:pStyle w:val="Akapitzlist"/>
        <w:numPr>
          <w:ilvl w:val="2"/>
          <w:numId w:val="33"/>
        </w:numPr>
        <w:tabs>
          <w:tab w:val="left" w:pos="567"/>
        </w:tabs>
        <w:ind w:left="0" w:firstLine="0"/>
        <w:jc w:val="both"/>
        <w:rPr>
          <w:b/>
        </w:rPr>
      </w:pPr>
      <w:r w:rsidRPr="00CB54E6">
        <w:rPr>
          <w:b/>
        </w:rPr>
        <w:t>Szerokość podbudowy</w:t>
      </w:r>
    </w:p>
    <w:p w:rsidR="006A775A" w:rsidRPr="00CB54E6" w:rsidRDefault="006A775A" w:rsidP="008E2A70">
      <w:pPr>
        <w:ind w:left="0" w:right="-11"/>
        <w:rPr>
          <w:szCs w:val="14"/>
        </w:rPr>
      </w:pPr>
      <w:r w:rsidRPr="00CB54E6">
        <w:rPr>
          <w:szCs w:val="14"/>
        </w:rPr>
        <w:t>Szerokość podbudowy nie może różnić się od szerokości projektowanej o więcej niż +</w:t>
      </w:r>
      <w:smartTag w:uri="urn:schemas-microsoft-com:office:smarttags" w:element="metricconverter">
        <w:smartTagPr>
          <w:attr w:name="ProductID" w:val="10 cm"/>
        </w:smartTagPr>
        <w:r w:rsidRPr="00CB54E6">
          <w:rPr>
            <w:szCs w:val="14"/>
          </w:rPr>
          <w:t>10 cm</w:t>
        </w:r>
      </w:smartTag>
      <w:r w:rsidRPr="00CB54E6">
        <w:rPr>
          <w:szCs w:val="14"/>
        </w:rPr>
        <w:t>,-5 cm.</w:t>
      </w:r>
      <w:r w:rsidRPr="00CB54E6">
        <w:rPr>
          <w:b/>
          <w:bCs/>
          <w:iCs/>
          <w:szCs w:val="14"/>
        </w:rPr>
        <w:t xml:space="preserve"> </w:t>
      </w:r>
      <w:r w:rsidRPr="00CB54E6">
        <w:rPr>
          <w:szCs w:val="14"/>
        </w:rPr>
        <w:t xml:space="preserve">Na jezdniach bez krawężników szerokość podbudowy powinna być większa od szerokości warstwy wyżej leżącej o co najmniej </w:t>
      </w:r>
      <w:smartTag w:uri="urn:schemas-microsoft-com:office:smarttags" w:element="metricconverter">
        <w:smartTagPr>
          <w:attr w:name="ProductID" w:val="25 cm"/>
        </w:smartTagPr>
        <w:r w:rsidRPr="00CB54E6">
          <w:rPr>
            <w:szCs w:val="14"/>
          </w:rPr>
          <w:t>25 cm</w:t>
        </w:r>
      </w:smartTag>
      <w:r w:rsidRPr="00CB54E6">
        <w:rPr>
          <w:szCs w:val="14"/>
        </w:rPr>
        <w:t xml:space="preserve"> lub o wartość wskazaną w dokumentacji projektowej.</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Równość podbudowy </w:t>
      </w:r>
    </w:p>
    <w:p w:rsidR="006A775A" w:rsidRPr="00CB54E6" w:rsidRDefault="006A775A" w:rsidP="008E2A70">
      <w:pPr>
        <w:ind w:left="0" w:right="-11"/>
        <w:rPr>
          <w:szCs w:val="14"/>
        </w:rPr>
      </w:pPr>
      <w:r w:rsidRPr="00CB54E6">
        <w:rPr>
          <w:szCs w:val="14"/>
        </w:rPr>
        <w:t xml:space="preserve">Nierówności podłużne podbudowy należy mierzyć 4-metrową łatą lub planografem, zgodnie z </w:t>
      </w:r>
      <w:r w:rsidR="00DF54BE" w:rsidRPr="00CB54E6">
        <w:rPr>
          <w:szCs w:val="14"/>
        </w:rPr>
        <w:t xml:space="preserve">BN68/8931-04. </w:t>
      </w:r>
    </w:p>
    <w:p w:rsidR="006A775A" w:rsidRPr="00CB54E6" w:rsidRDefault="006A775A" w:rsidP="008E2A70">
      <w:pPr>
        <w:ind w:left="0" w:right="-11"/>
        <w:rPr>
          <w:szCs w:val="14"/>
        </w:rPr>
      </w:pPr>
      <w:r w:rsidRPr="00CB54E6">
        <w:rPr>
          <w:szCs w:val="14"/>
        </w:rPr>
        <w:t xml:space="preserve">Nierówności poprzeczne podbudowy należy mierzyć 4-metrową łatą. </w:t>
      </w:r>
    </w:p>
    <w:p w:rsidR="006A775A" w:rsidRPr="00CB54E6" w:rsidRDefault="006A775A" w:rsidP="008E2A70">
      <w:pPr>
        <w:ind w:left="0" w:right="-11"/>
        <w:rPr>
          <w:szCs w:val="14"/>
        </w:rPr>
      </w:pPr>
      <w:r w:rsidRPr="00CB54E6">
        <w:rPr>
          <w:szCs w:val="14"/>
        </w:rPr>
        <w:t xml:space="preserve">Nierówności </w:t>
      </w:r>
      <w:r w:rsidR="00DF54BE" w:rsidRPr="00CB54E6">
        <w:rPr>
          <w:szCs w:val="14"/>
        </w:rPr>
        <w:t>podbudowy nie</w:t>
      </w:r>
      <w:r w:rsidRPr="00CB54E6">
        <w:rPr>
          <w:szCs w:val="14"/>
        </w:rPr>
        <w:t xml:space="preserve"> mogą przekraczać: </w:t>
      </w:r>
      <w:smartTag w:uri="urn:schemas-microsoft-com:office:smarttags" w:element="metricconverter">
        <w:smartTagPr>
          <w:attr w:name="ProductID" w:val="20 mm"/>
        </w:smartTagPr>
        <w:r w:rsidRPr="00CB54E6">
          <w:rPr>
            <w:szCs w:val="14"/>
          </w:rPr>
          <w:t>20 mm</w:t>
        </w:r>
      </w:smartTag>
      <w:r w:rsidRPr="00CB54E6">
        <w:rPr>
          <w:szCs w:val="14"/>
        </w:rPr>
        <w:t xml:space="preserve"> dla podbudowy pomocniczej.</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Spadki poprzeczne podbudowy </w:t>
      </w:r>
    </w:p>
    <w:p w:rsidR="006A775A" w:rsidRPr="00CB54E6" w:rsidRDefault="006A775A" w:rsidP="008E2A70">
      <w:pPr>
        <w:ind w:left="0" w:right="-11"/>
        <w:rPr>
          <w:szCs w:val="14"/>
        </w:rPr>
      </w:pPr>
      <w:r w:rsidRPr="00CB54E6">
        <w:rPr>
          <w:szCs w:val="14"/>
        </w:rPr>
        <w:t xml:space="preserve">Spadki poprzeczne podbudowy na prostych i łukach powinny być zgodne z dokumentacją </w:t>
      </w:r>
      <w:r w:rsidR="00DF54BE" w:rsidRPr="00CB54E6">
        <w:rPr>
          <w:szCs w:val="14"/>
        </w:rPr>
        <w:t>projektową, z</w:t>
      </w:r>
      <w:r w:rsidRPr="00CB54E6">
        <w:rPr>
          <w:szCs w:val="14"/>
        </w:rPr>
        <w:t xml:space="preserve"> tolerancją </w:t>
      </w:r>
      <w:r w:rsidRPr="00CB54E6">
        <w:rPr>
          <w:szCs w:val="14"/>
          <w:u w:val="single"/>
        </w:rPr>
        <w:t>+</w:t>
      </w:r>
      <w:r w:rsidRPr="00CB54E6">
        <w:rPr>
          <w:szCs w:val="14"/>
        </w:rPr>
        <w:t xml:space="preserve"> 0,5 %.</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Rzędne wysokościowe podbudowy </w:t>
      </w:r>
    </w:p>
    <w:p w:rsidR="006A775A" w:rsidRPr="00CB54E6" w:rsidRDefault="006A775A" w:rsidP="008E2A70">
      <w:pPr>
        <w:ind w:left="0" w:right="-11"/>
        <w:rPr>
          <w:szCs w:val="14"/>
        </w:rPr>
      </w:pPr>
      <w:r w:rsidRPr="00CB54E6">
        <w:rPr>
          <w:szCs w:val="14"/>
        </w:rPr>
        <w:t xml:space="preserve">Różnice pomiędzy rzędnymi wysokościowymi podbudowy i rzędnymi projektowanymi nie powinny przekraczać + </w:t>
      </w:r>
      <w:smartTag w:uri="urn:schemas-microsoft-com:office:smarttags" w:element="metricconverter">
        <w:smartTagPr>
          <w:attr w:name="ProductID" w:val="1 cm"/>
        </w:smartTagPr>
        <w:r w:rsidRPr="00CB54E6">
          <w:rPr>
            <w:szCs w:val="14"/>
          </w:rPr>
          <w:t>1 cm</w:t>
        </w:r>
      </w:smartTag>
      <w:r w:rsidRPr="00CB54E6">
        <w:rPr>
          <w:szCs w:val="14"/>
        </w:rPr>
        <w:t xml:space="preserve">, </w:t>
      </w:r>
      <w:smartTag w:uri="urn:schemas-microsoft-com:office:smarttags" w:element="metricconverter">
        <w:smartTagPr>
          <w:attr w:name="ProductID" w:val="-2 cm"/>
        </w:smartTagPr>
        <w:r w:rsidRPr="00CB54E6">
          <w:rPr>
            <w:szCs w:val="14"/>
          </w:rPr>
          <w:t>-2 cm</w:t>
        </w:r>
      </w:smartTag>
      <w:r w:rsidRPr="00CB54E6">
        <w:rPr>
          <w:szCs w:val="14"/>
        </w:rPr>
        <w:t>.</w:t>
      </w:r>
    </w:p>
    <w:p w:rsidR="006A775A" w:rsidRPr="00CB54E6" w:rsidRDefault="006A775A" w:rsidP="00D942ED">
      <w:pPr>
        <w:pStyle w:val="Akapitzlist"/>
        <w:numPr>
          <w:ilvl w:val="2"/>
          <w:numId w:val="33"/>
        </w:numPr>
        <w:tabs>
          <w:tab w:val="left" w:pos="567"/>
        </w:tabs>
        <w:ind w:left="0" w:firstLine="0"/>
        <w:jc w:val="both"/>
        <w:rPr>
          <w:b/>
        </w:rPr>
      </w:pPr>
      <w:r w:rsidRPr="00CB54E6">
        <w:rPr>
          <w:b/>
        </w:rPr>
        <w:t>Ukształtowanie osi podbudowy i ulepszonego podłoża</w:t>
      </w:r>
    </w:p>
    <w:p w:rsidR="006A775A" w:rsidRPr="00CB54E6" w:rsidRDefault="006A775A" w:rsidP="008E2A70">
      <w:pPr>
        <w:ind w:left="0" w:right="-11"/>
        <w:rPr>
          <w:szCs w:val="14"/>
        </w:rPr>
      </w:pPr>
      <w:r w:rsidRPr="00CB54E6">
        <w:rPr>
          <w:szCs w:val="14"/>
        </w:rPr>
        <w:t>Oś podbudowy w planie nie może być przesunięta w stosunku do osi projektowanej o więcej niż 5 cm.</w:t>
      </w:r>
    </w:p>
    <w:p w:rsidR="006A775A" w:rsidRPr="00CB54E6" w:rsidRDefault="006A775A" w:rsidP="00D942ED">
      <w:pPr>
        <w:pStyle w:val="Akapitzlist"/>
        <w:numPr>
          <w:ilvl w:val="2"/>
          <w:numId w:val="33"/>
        </w:numPr>
        <w:tabs>
          <w:tab w:val="left" w:pos="567"/>
        </w:tabs>
        <w:ind w:left="0" w:firstLine="0"/>
        <w:jc w:val="both"/>
        <w:rPr>
          <w:b/>
        </w:rPr>
      </w:pPr>
      <w:r w:rsidRPr="00CB54E6">
        <w:rPr>
          <w:b/>
        </w:rPr>
        <w:t>Grubość podbudowy i ulepszonego podłoża</w:t>
      </w:r>
    </w:p>
    <w:p w:rsidR="006A775A" w:rsidRPr="00CB54E6" w:rsidRDefault="006A775A" w:rsidP="008E2A70">
      <w:pPr>
        <w:ind w:left="0" w:right="-11"/>
        <w:rPr>
          <w:szCs w:val="14"/>
        </w:rPr>
      </w:pPr>
      <w:r w:rsidRPr="00CB54E6">
        <w:rPr>
          <w:szCs w:val="14"/>
        </w:rPr>
        <w:t xml:space="preserve">Grubość podbudowy nie może </w:t>
      </w:r>
      <w:r w:rsidR="00DF54BE" w:rsidRPr="00CB54E6">
        <w:rPr>
          <w:szCs w:val="14"/>
        </w:rPr>
        <w:t>się różnić</w:t>
      </w:r>
      <w:r w:rsidRPr="00CB54E6">
        <w:rPr>
          <w:szCs w:val="14"/>
        </w:rPr>
        <w:t xml:space="preserve"> od grubości projektowanej o więcej niż: dla podbudowy pomocniczej +10%, -15%.</w:t>
      </w:r>
    </w:p>
    <w:p w:rsidR="006A775A" w:rsidRPr="00CB54E6" w:rsidRDefault="006A775A" w:rsidP="00D942ED">
      <w:pPr>
        <w:pStyle w:val="Akapitzlist"/>
        <w:numPr>
          <w:ilvl w:val="2"/>
          <w:numId w:val="33"/>
        </w:numPr>
        <w:tabs>
          <w:tab w:val="left" w:pos="567"/>
        </w:tabs>
        <w:ind w:left="0" w:firstLine="0"/>
        <w:jc w:val="both"/>
        <w:rPr>
          <w:b/>
        </w:rPr>
      </w:pPr>
      <w:r w:rsidRPr="00CB54E6">
        <w:rPr>
          <w:b/>
        </w:rPr>
        <w:t>Nośność podbudowy</w:t>
      </w:r>
    </w:p>
    <w:p w:rsidR="006A775A" w:rsidRPr="00CB54E6" w:rsidRDefault="006A775A" w:rsidP="00D942ED">
      <w:pPr>
        <w:pStyle w:val="tekstost"/>
        <w:numPr>
          <w:ilvl w:val="0"/>
          <w:numId w:val="56"/>
        </w:numPr>
        <w:tabs>
          <w:tab w:val="left" w:pos="142"/>
        </w:tabs>
        <w:suppressAutoHyphens w:val="0"/>
        <w:overflowPunct/>
        <w:autoSpaceDE/>
        <w:ind w:left="0" w:firstLine="0"/>
        <w:textAlignment w:val="auto"/>
        <w:rPr>
          <w:szCs w:val="14"/>
        </w:rPr>
      </w:pPr>
      <w:r w:rsidRPr="00CB54E6">
        <w:rPr>
          <w:szCs w:val="14"/>
        </w:rPr>
        <w:t xml:space="preserve">moduł odkształcenia (doprowadzając obciążenie końcowe do 0,45 MPa, a obliczenia przeprowadza się w zakresie obciążeń 0,15-0,25 MPa z </w:t>
      </w:r>
      <w:r w:rsidR="00DF54BE" w:rsidRPr="00CB54E6">
        <w:rPr>
          <w:szCs w:val="14"/>
        </w:rPr>
        <w:t>mnożnikiem 3/4) powinien</w:t>
      </w:r>
      <w:r w:rsidRPr="00CB54E6">
        <w:rPr>
          <w:szCs w:val="14"/>
        </w:rPr>
        <w:t xml:space="preserve"> być zgodny z podanym w tablicy 4,</w:t>
      </w:r>
    </w:p>
    <w:p w:rsidR="006A775A" w:rsidRPr="00CB54E6" w:rsidRDefault="006A775A" w:rsidP="00D942ED">
      <w:pPr>
        <w:pStyle w:val="tekstost"/>
        <w:numPr>
          <w:ilvl w:val="0"/>
          <w:numId w:val="56"/>
        </w:numPr>
        <w:tabs>
          <w:tab w:val="left" w:pos="142"/>
        </w:tabs>
        <w:suppressAutoHyphens w:val="0"/>
        <w:overflowPunct/>
        <w:autoSpaceDE/>
        <w:ind w:left="0" w:firstLine="0"/>
        <w:textAlignment w:val="auto"/>
        <w:rPr>
          <w:szCs w:val="14"/>
        </w:rPr>
      </w:pPr>
      <w:r w:rsidRPr="00CB54E6">
        <w:rPr>
          <w:szCs w:val="14"/>
        </w:rPr>
        <w:t xml:space="preserve">ugięcie sprężyste wg </w:t>
      </w:r>
      <w:r w:rsidR="00DF54BE" w:rsidRPr="00CB54E6">
        <w:rPr>
          <w:szCs w:val="14"/>
        </w:rPr>
        <w:t>PN-S-</w:t>
      </w:r>
      <w:r w:rsidR="000617FA" w:rsidRPr="00CB54E6">
        <w:rPr>
          <w:szCs w:val="14"/>
        </w:rPr>
        <w:t>06102</w:t>
      </w:r>
      <w:r w:rsidR="00DF54BE" w:rsidRPr="00CB54E6">
        <w:rPr>
          <w:szCs w:val="14"/>
        </w:rPr>
        <w:t xml:space="preserve"> powinno</w:t>
      </w:r>
      <w:r w:rsidRPr="00CB54E6">
        <w:rPr>
          <w:szCs w:val="14"/>
        </w:rPr>
        <w:t xml:space="preserve"> być zgodne z podanym w tablicy 4.</w:t>
      </w:r>
    </w:p>
    <w:p w:rsidR="006A775A" w:rsidRPr="00CB54E6" w:rsidRDefault="006A775A" w:rsidP="008E2A70">
      <w:pPr>
        <w:pStyle w:val="tekstost"/>
        <w:ind w:left="0"/>
        <w:rPr>
          <w:szCs w:val="14"/>
        </w:rPr>
      </w:pPr>
      <w:r w:rsidRPr="00CB54E6">
        <w:rPr>
          <w:szCs w:val="14"/>
        </w:rPr>
        <w:t>Tablica 4. Cechy podbudowy</w:t>
      </w:r>
    </w:p>
    <w:tbl>
      <w:tblPr>
        <w:tblW w:w="0" w:type="auto"/>
        <w:jc w:val="center"/>
        <w:tblInd w:w="-214" w:type="dxa"/>
        <w:tblLayout w:type="fixed"/>
        <w:tblCellMar>
          <w:left w:w="70" w:type="dxa"/>
          <w:right w:w="70" w:type="dxa"/>
        </w:tblCellMar>
        <w:tblLook w:val="0000"/>
      </w:tblPr>
      <w:tblGrid>
        <w:gridCol w:w="1544"/>
        <w:gridCol w:w="1575"/>
        <w:gridCol w:w="1418"/>
        <w:gridCol w:w="1276"/>
        <w:gridCol w:w="1559"/>
        <w:gridCol w:w="1552"/>
      </w:tblGrid>
      <w:tr w:rsidR="006A775A" w:rsidRPr="00CB54E6" w:rsidTr="006A775A">
        <w:trPr>
          <w:jc w:val="center"/>
        </w:trPr>
        <w:tc>
          <w:tcPr>
            <w:tcW w:w="1544" w:type="dxa"/>
            <w:tcBorders>
              <w:top w:val="single" w:sz="6" w:space="0" w:color="auto"/>
              <w:left w:val="single" w:sz="6" w:space="0" w:color="auto"/>
            </w:tcBorders>
          </w:tcPr>
          <w:p w:rsidR="006A775A" w:rsidRPr="00CB54E6" w:rsidRDefault="006A775A" w:rsidP="008E2A70">
            <w:pPr>
              <w:pStyle w:val="tekstost"/>
              <w:ind w:left="0"/>
              <w:jc w:val="center"/>
              <w:rPr>
                <w:szCs w:val="14"/>
              </w:rPr>
            </w:pPr>
          </w:p>
        </w:tc>
        <w:tc>
          <w:tcPr>
            <w:tcW w:w="7380" w:type="dxa"/>
            <w:gridSpan w:val="5"/>
            <w:tcBorders>
              <w:top w:val="single" w:sz="6" w:space="0" w:color="auto"/>
              <w:left w:val="single" w:sz="6" w:space="0" w:color="auto"/>
              <w:bottom w:val="single" w:sz="6" w:space="0" w:color="auto"/>
              <w:right w:val="single" w:sz="6" w:space="0" w:color="auto"/>
            </w:tcBorders>
          </w:tcPr>
          <w:p w:rsidR="006A775A" w:rsidRPr="00CB54E6" w:rsidRDefault="006A775A" w:rsidP="008E2A70">
            <w:pPr>
              <w:pStyle w:val="tekstost"/>
              <w:ind w:left="0"/>
              <w:jc w:val="center"/>
              <w:rPr>
                <w:szCs w:val="14"/>
              </w:rPr>
            </w:pPr>
            <w:r w:rsidRPr="00CB54E6">
              <w:rPr>
                <w:szCs w:val="14"/>
              </w:rPr>
              <w:t>Wymagane cechy podbudowy</w:t>
            </w:r>
          </w:p>
        </w:tc>
      </w:tr>
      <w:tr w:rsidR="006A775A" w:rsidRPr="00CB54E6" w:rsidTr="006A775A">
        <w:trPr>
          <w:trHeight w:val="795"/>
          <w:jc w:val="center"/>
        </w:trPr>
        <w:tc>
          <w:tcPr>
            <w:tcW w:w="1544" w:type="dxa"/>
            <w:tcBorders>
              <w:left w:val="single" w:sz="6" w:space="0" w:color="auto"/>
            </w:tcBorders>
          </w:tcPr>
          <w:p w:rsidR="006A775A" w:rsidRPr="00CB54E6" w:rsidRDefault="006A775A" w:rsidP="008E2A70">
            <w:pPr>
              <w:ind w:left="0"/>
              <w:jc w:val="center"/>
              <w:rPr>
                <w:szCs w:val="14"/>
              </w:rPr>
            </w:pPr>
            <w:r w:rsidRPr="00CB54E6">
              <w:rPr>
                <w:szCs w:val="14"/>
              </w:rPr>
              <w:t>Podbudowa</w:t>
            </w:r>
          </w:p>
          <w:p w:rsidR="006A775A" w:rsidRPr="00CB54E6" w:rsidRDefault="006A775A" w:rsidP="008E2A70">
            <w:pPr>
              <w:ind w:left="0"/>
              <w:jc w:val="center"/>
              <w:rPr>
                <w:szCs w:val="14"/>
              </w:rPr>
            </w:pPr>
            <w:r w:rsidRPr="00CB54E6">
              <w:rPr>
                <w:szCs w:val="14"/>
              </w:rPr>
              <w:t>z kruszywa o wskaźniku w</w:t>
            </w:r>
            <w:r w:rsidRPr="00CB54E6">
              <w:rPr>
                <w:szCs w:val="14"/>
                <w:vertAlign w:val="subscript"/>
              </w:rPr>
              <w:t>noś</w:t>
            </w:r>
            <w:r w:rsidRPr="00CB54E6">
              <w:rPr>
                <w:szCs w:val="14"/>
              </w:rPr>
              <w:t xml:space="preserve"> nie mniejszym </w:t>
            </w:r>
          </w:p>
        </w:tc>
        <w:tc>
          <w:tcPr>
            <w:tcW w:w="1575" w:type="dxa"/>
            <w:tcBorders>
              <w:top w:val="single" w:sz="6" w:space="0" w:color="auto"/>
              <w:left w:val="single" w:sz="6" w:space="0" w:color="auto"/>
              <w:right w:val="single" w:sz="6" w:space="0" w:color="auto"/>
            </w:tcBorders>
          </w:tcPr>
          <w:p w:rsidR="006A775A" w:rsidRPr="00CB54E6" w:rsidRDefault="006A775A" w:rsidP="008E2A70">
            <w:pPr>
              <w:ind w:left="0"/>
              <w:jc w:val="center"/>
              <w:rPr>
                <w:szCs w:val="14"/>
              </w:rPr>
            </w:pPr>
          </w:p>
          <w:p w:rsidR="006A775A" w:rsidRPr="00CB54E6" w:rsidRDefault="006A775A" w:rsidP="008E2A70">
            <w:pPr>
              <w:ind w:left="0"/>
              <w:jc w:val="center"/>
              <w:rPr>
                <w:szCs w:val="14"/>
              </w:rPr>
            </w:pPr>
            <w:r w:rsidRPr="00CB54E6">
              <w:rPr>
                <w:szCs w:val="14"/>
              </w:rPr>
              <w:t xml:space="preserve">Wskaźnik zagęszczenia </w:t>
            </w:r>
            <w:r w:rsidR="00DF54BE" w:rsidRPr="00CB54E6">
              <w:rPr>
                <w:szCs w:val="14"/>
              </w:rPr>
              <w:t>I</w:t>
            </w:r>
            <w:r w:rsidR="00DF54BE" w:rsidRPr="00CB54E6">
              <w:rPr>
                <w:szCs w:val="14"/>
                <w:vertAlign w:val="subscript"/>
              </w:rPr>
              <w:t>S</w:t>
            </w:r>
            <w:r w:rsidR="00DF54BE" w:rsidRPr="00CB54E6">
              <w:rPr>
                <w:szCs w:val="14"/>
              </w:rPr>
              <w:t xml:space="preserve"> nie mniejszy</w:t>
            </w:r>
            <w:r w:rsidRPr="00CB54E6">
              <w:rPr>
                <w:szCs w:val="14"/>
              </w:rPr>
              <w:t xml:space="preserve"> niż </w:t>
            </w:r>
          </w:p>
        </w:tc>
        <w:tc>
          <w:tcPr>
            <w:tcW w:w="2694" w:type="dxa"/>
            <w:gridSpan w:val="2"/>
            <w:tcBorders>
              <w:top w:val="single" w:sz="6" w:space="0" w:color="auto"/>
              <w:left w:val="single" w:sz="6" w:space="0" w:color="auto"/>
              <w:bottom w:val="single" w:sz="6" w:space="0" w:color="auto"/>
              <w:right w:val="single" w:sz="6" w:space="0" w:color="auto"/>
            </w:tcBorders>
          </w:tcPr>
          <w:p w:rsidR="006A775A" w:rsidRPr="00CB54E6" w:rsidRDefault="006A775A" w:rsidP="008E2A70">
            <w:pPr>
              <w:ind w:left="0"/>
              <w:jc w:val="center"/>
              <w:rPr>
                <w:szCs w:val="14"/>
              </w:rPr>
            </w:pPr>
          </w:p>
          <w:p w:rsidR="006A775A" w:rsidRPr="00CB54E6" w:rsidRDefault="006A775A" w:rsidP="008E2A70">
            <w:pPr>
              <w:ind w:left="0"/>
              <w:jc w:val="center"/>
              <w:rPr>
                <w:szCs w:val="14"/>
              </w:rPr>
            </w:pPr>
            <w:r w:rsidRPr="00CB54E6">
              <w:rPr>
                <w:szCs w:val="14"/>
              </w:rPr>
              <w:t>Maksymalne ugięcie sprężyste pod kołem, mm</w:t>
            </w:r>
          </w:p>
        </w:tc>
        <w:tc>
          <w:tcPr>
            <w:tcW w:w="3111" w:type="dxa"/>
            <w:gridSpan w:val="2"/>
            <w:tcBorders>
              <w:top w:val="single" w:sz="6" w:space="0" w:color="auto"/>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 xml:space="preserve">Minimalny moduł odkształcenia mierzony płytą o średnicy </w:t>
            </w:r>
            <w:smartTag w:uri="urn:schemas-microsoft-com:office:smarttags" w:element="metricconverter">
              <w:smartTagPr>
                <w:attr w:name="ProductID" w:val="30 cm"/>
              </w:smartTagPr>
              <w:r w:rsidRPr="00CB54E6">
                <w:rPr>
                  <w:szCs w:val="14"/>
                </w:rPr>
                <w:t>30 cm</w:t>
              </w:r>
            </w:smartTag>
            <w:r w:rsidRPr="00CB54E6">
              <w:rPr>
                <w:szCs w:val="14"/>
              </w:rPr>
              <w:t>, MPa</w:t>
            </w:r>
          </w:p>
        </w:tc>
      </w:tr>
      <w:tr w:rsidR="006A775A" w:rsidRPr="00CB54E6" w:rsidTr="006A775A">
        <w:trPr>
          <w:jc w:val="center"/>
        </w:trPr>
        <w:tc>
          <w:tcPr>
            <w:tcW w:w="1544"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r w:rsidRPr="00CB54E6">
              <w:rPr>
                <w:szCs w:val="14"/>
              </w:rPr>
              <w:t>niż,   %</w:t>
            </w:r>
          </w:p>
        </w:tc>
        <w:tc>
          <w:tcPr>
            <w:tcW w:w="1575"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p>
        </w:tc>
        <w:tc>
          <w:tcPr>
            <w:tcW w:w="1418"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r w:rsidRPr="00CB54E6">
              <w:rPr>
                <w:szCs w:val="14"/>
              </w:rPr>
              <w:t>40 kN</w:t>
            </w:r>
          </w:p>
        </w:tc>
        <w:tc>
          <w:tcPr>
            <w:tcW w:w="1276"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r w:rsidRPr="00CB54E6">
              <w:rPr>
                <w:szCs w:val="14"/>
              </w:rPr>
              <w:t>50 kN</w:t>
            </w:r>
          </w:p>
        </w:tc>
        <w:tc>
          <w:tcPr>
            <w:tcW w:w="1559"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r w:rsidRPr="00CB54E6">
              <w:rPr>
                <w:szCs w:val="14"/>
              </w:rPr>
              <w:t>od pierwszego obciążenia E</w:t>
            </w:r>
            <w:r w:rsidRPr="00CB54E6">
              <w:rPr>
                <w:szCs w:val="14"/>
                <w:vertAlign w:val="subscript"/>
              </w:rPr>
              <w:t>1</w:t>
            </w:r>
          </w:p>
        </w:tc>
        <w:tc>
          <w:tcPr>
            <w:tcW w:w="1552" w:type="dxa"/>
            <w:tcBorders>
              <w:left w:val="single" w:sz="6" w:space="0" w:color="auto"/>
              <w:bottom w:val="double" w:sz="6" w:space="0" w:color="auto"/>
              <w:right w:val="single" w:sz="6" w:space="0" w:color="auto"/>
            </w:tcBorders>
          </w:tcPr>
          <w:p w:rsidR="006A775A" w:rsidRPr="00CB54E6" w:rsidRDefault="006A775A" w:rsidP="008E2A70">
            <w:pPr>
              <w:ind w:left="0"/>
              <w:jc w:val="center"/>
              <w:rPr>
                <w:szCs w:val="14"/>
              </w:rPr>
            </w:pPr>
            <w:r w:rsidRPr="00CB54E6">
              <w:rPr>
                <w:szCs w:val="14"/>
              </w:rPr>
              <w:t>od drugiego obciążenia E</w:t>
            </w:r>
            <w:r w:rsidRPr="00CB54E6">
              <w:rPr>
                <w:szCs w:val="14"/>
                <w:vertAlign w:val="subscript"/>
              </w:rPr>
              <w:t>2</w:t>
            </w:r>
          </w:p>
        </w:tc>
      </w:tr>
      <w:tr w:rsidR="006A775A" w:rsidRPr="00CB54E6" w:rsidTr="006A775A">
        <w:trPr>
          <w:jc w:val="center"/>
        </w:trPr>
        <w:tc>
          <w:tcPr>
            <w:tcW w:w="1544"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120</w:t>
            </w:r>
          </w:p>
          <w:p w:rsidR="006A775A" w:rsidRPr="00CB54E6" w:rsidRDefault="006A775A" w:rsidP="008E2A70">
            <w:pPr>
              <w:ind w:left="0"/>
              <w:jc w:val="center"/>
              <w:rPr>
                <w:szCs w:val="14"/>
              </w:rPr>
            </w:pPr>
          </w:p>
        </w:tc>
        <w:tc>
          <w:tcPr>
            <w:tcW w:w="1575"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1,03</w:t>
            </w:r>
          </w:p>
          <w:p w:rsidR="006A775A" w:rsidRPr="00CB54E6" w:rsidRDefault="006A775A" w:rsidP="008E2A70">
            <w:pPr>
              <w:ind w:left="0"/>
              <w:jc w:val="center"/>
              <w:rPr>
                <w:szCs w:val="14"/>
              </w:rPr>
            </w:pPr>
          </w:p>
        </w:tc>
        <w:tc>
          <w:tcPr>
            <w:tcW w:w="1418"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1,10</w:t>
            </w:r>
          </w:p>
          <w:p w:rsidR="006A775A" w:rsidRPr="00CB54E6" w:rsidRDefault="006A775A" w:rsidP="008E2A70">
            <w:pPr>
              <w:ind w:left="0"/>
              <w:jc w:val="center"/>
              <w:rPr>
                <w:szCs w:val="14"/>
              </w:rPr>
            </w:pPr>
          </w:p>
        </w:tc>
        <w:tc>
          <w:tcPr>
            <w:tcW w:w="1276"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1,20</w:t>
            </w:r>
          </w:p>
          <w:p w:rsidR="006A775A" w:rsidRPr="00CB54E6" w:rsidRDefault="006A775A" w:rsidP="008E2A70">
            <w:pPr>
              <w:ind w:left="0"/>
              <w:jc w:val="center"/>
              <w:rPr>
                <w:szCs w:val="14"/>
              </w:rPr>
            </w:pPr>
          </w:p>
        </w:tc>
        <w:tc>
          <w:tcPr>
            <w:tcW w:w="1559"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100</w:t>
            </w:r>
          </w:p>
          <w:p w:rsidR="006A775A" w:rsidRPr="00CB54E6" w:rsidRDefault="006A775A" w:rsidP="008E2A70">
            <w:pPr>
              <w:ind w:left="0"/>
              <w:jc w:val="center"/>
              <w:rPr>
                <w:szCs w:val="14"/>
              </w:rPr>
            </w:pPr>
          </w:p>
        </w:tc>
        <w:tc>
          <w:tcPr>
            <w:tcW w:w="1552" w:type="dxa"/>
            <w:tcBorders>
              <w:left w:val="single" w:sz="6" w:space="0" w:color="auto"/>
              <w:bottom w:val="single" w:sz="6" w:space="0" w:color="auto"/>
              <w:right w:val="single" w:sz="6" w:space="0" w:color="auto"/>
            </w:tcBorders>
          </w:tcPr>
          <w:p w:rsidR="006A775A" w:rsidRPr="00CB54E6" w:rsidRDefault="006A775A" w:rsidP="008E2A70">
            <w:pPr>
              <w:ind w:left="0"/>
              <w:jc w:val="center"/>
              <w:rPr>
                <w:szCs w:val="14"/>
              </w:rPr>
            </w:pPr>
            <w:r w:rsidRPr="00CB54E6">
              <w:rPr>
                <w:szCs w:val="14"/>
              </w:rPr>
              <w:t>180</w:t>
            </w:r>
          </w:p>
          <w:p w:rsidR="006A775A" w:rsidRPr="00CB54E6" w:rsidRDefault="006A775A" w:rsidP="008E2A70">
            <w:pPr>
              <w:ind w:left="0"/>
              <w:jc w:val="center"/>
              <w:rPr>
                <w:szCs w:val="14"/>
              </w:rPr>
            </w:pPr>
          </w:p>
        </w:tc>
      </w:tr>
    </w:tbl>
    <w:p w:rsidR="00BD2CF1" w:rsidRPr="00CB54E6" w:rsidRDefault="006A775A" w:rsidP="00D942ED">
      <w:pPr>
        <w:pStyle w:val="Akapitzlist"/>
        <w:numPr>
          <w:ilvl w:val="1"/>
          <w:numId w:val="33"/>
        </w:numPr>
        <w:tabs>
          <w:tab w:val="left" w:pos="426"/>
        </w:tabs>
        <w:ind w:left="0" w:firstLine="0"/>
        <w:rPr>
          <w:b/>
        </w:rPr>
      </w:pPr>
      <w:r w:rsidRPr="00CB54E6">
        <w:rPr>
          <w:b/>
        </w:rPr>
        <w:t>Zasady postępowania z wadliwie</w:t>
      </w:r>
      <w:r w:rsidR="00800693" w:rsidRPr="00CB54E6">
        <w:rPr>
          <w:b/>
        </w:rPr>
        <w:t xml:space="preserve"> wykonanymi odcinkami podbudowy</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Niewłaściwe cechy geometryczne podbudowy </w:t>
      </w:r>
    </w:p>
    <w:p w:rsidR="006A775A" w:rsidRPr="00CB54E6" w:rsidRDefault="006A775A" w:rsidP="008E2A70">
      <w:pPr>
        <w:ind w:left="0"/>
        <w:rPr>
          <w:szCs w:val="14"/>
        </w:rPr>
      </w:pPr>
      <w:r w:rsidRPr="00CB54E6">
        <w:rPr>
          <w:szCs w:val="14"/>
        </w:rPr>
        <w:t xml:space="preserve">Wszystkie powierzchnie podbudowy, które wykazują większe odchylenia </w:t>
      </w:r>
      <w:r w:rsidR="00DF54BE" w:rsidRPr="00CB54E6">
        <w:rPr>
          <w:szCs w:val="14"/>
        </w:rPr>
        <w:t>od określonych</w:t>
      </w:r>
      <w:r w:rsidRPr="00CB54E6">
        <w:rPr>
          <w:szCs w:val="14"/>
        </w:rPr>
        <w:t xml:space="preserve"> w punkcie 6.4 powinny być naprawione przez spulchnienie lub zerwanie do głębokości co najmniej </w:t>
      </w:r>
      <w:smartTag w:uri="urn:schemas-microsoft-com:office:smarttags" w:element="metricconverter">
        <w:smartTagPr>
          <w:attr w:name="ProductID" w:val="10 cm"/>
        </w:smartTagPr>
        <w:r w:rsidRPr="00CB54E6">
          <w:rPr>
            <w:szCs w:val="14"/>
          </w:rPr>
          <w:t>10 cm</w:t>
        </w:r>
      </w:smartTag>
      <w:r w:rsidRPr="00CB54E6">
        <w:rPr>
          <w:szCs w:val="14"/>
        </w:rPr>
        <w:t>, wyrównane i powtórnie zagęszczone. Dodanie nowego materiału bez spulchnienia wykonanej warstwy jest niedopuszczalne.</w:t>
      </w:r>
    </w:p>
    <w:p w:rsidR="006A775A" w:rsidRPr="00CB54E6" w:rsidRDefault="006A775A" w:rsidP="008E2A70">
      <w:pPr>
        <w:ind w:left="0"/>
        <w:rPr>
          <w:szCs w:val="14"/>
        </w:rPr>
      </w:pPr>
      <w:r w:rsidRPr="00CB54E6">
        <w:rPr>
          <w:szCs w:val="14"/>
        </w:rPr>
        <w:t xml:space="preserve">Jeżeli szerokość podbudowy jest mniejsza od szerokości projektowanej o więcej niż </w:t>
      </w:r>
      <w:smartTag w:uri="urn:schemas-microsoft-com:office:smarttags" w:element="metricconverter">
        <w:smartTagPr>
          <w:attr w:name="ProductID" w:val="5 cm"/>
        </w:smartTagPr>
        <w:r w:rsidRPr="00CB54E6">
          <w:rPr>
            <w:szCs w:val="14"/>
          </w:rPr>
          <w:t>5 cm</w:t>
        </w:r>
      </w:smartTag>
      <w:r w:rsidRPr="00CB54E6">
        <w:rPr>
          <w:szCs w:val="14"/>
        </w:rPr>
        <w:t xml:space="preserve"> i nie zapewnia podparcia warstwom wyżej leżącym, to Wykonawca powinien na własny koszt poszerzyć podbudowę przez spulchnienie warstwy na pełną grubość do połowy szerokości pasa ruchu, dołożenie materiału i powtórne zagęszczenie.</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Niewłaściwa grubość podbudowy </w:t>
      </w:r>
    </w:p>
    <w:p w:rsidR="006A775A" w:rsidRPr="00CB54E6" w:rsidRDefault="006A775A" w:rsidP="008E2A70">
      <w:pPr>
        <w:ind w:left="0"/>
        <w:rPr>
          <w:szCs w:val="14"/>
        </w:rPr>
      </w:pPr>
      <w:r w:rsidRPr="00CB54E6">
        <w:rPr>
          <w:szCs w:val="14"/>
        </w:rPr>
        <w:t>Na wszystkich powierzchniach wadliwych pod względem grubości, Wykonawca wykona naprawę podbudowy. Powierzchnie powinny być naprawione przez spulchnienie lub wybranie warstwy na odpowiednią głębokość, zgodnie z decyzją Inżyniera, uzupełnione nowym materiałem o odpowiednich właściwościach, wyrównane i ponownie zagęszczone.</w:t>
      </w:r>
    </w:p>
    <w:p w:rsidR="006A775A" w:rsidRPr="00CB54E6" w:rsidRDefault="006A775A" w:rsidP="008E2A70">
      <w:pPr>
        <w:ind w:left="0"/>
        <w:rPr>
          <w:szCs w:val="14"/>
        </w:rPr>
      </w:pPr>
      <w:r w:rsidRPr="00CB54E6">
        <w:rPr>
          <w:szCs w:val="14"/>
        </w:rPr>
        <w:t>Roboty te Wykonawca wykona na własny koszt. Po wykonaniu tych robót nastąpi ponowny pomiar i ocena grubości warstwy, według wyżej podanych zasad, na koszt Wykonawcy.</w:t>
      </w:r>
    </w:p>
    <w:p w:rsidR="006A775A" w:rsidRPr="00CB54E6" w:rsidRDefault="006A775A" w:rsidP="00D942ED">
      <w:pPr>
        <w:pStyle w:val="Akapitzlist"/>
        <w:numPr>
          <w:ilvl w:val="2"/>
          <w:numId w:val="33"/>
        </w:numPr>
        <w:tabs>
          <w:tab w:val="left" w:pos="567"/>
        </w:tabs>
        <w:ind w:left="0" w:firstLine="0"/>
        <w:jc w:val="both"/>
        <w:rPr>
          <w:b/>
        </w:rPr>
      </w:pPr>
      <w:r w:rsidRPr="00CB54E6">
        <w:rPr>
          <w:b/>
        </w:rPr>
        <w:t xml:space="preserve">Niewłaściwa nośność podbudowy </w:t>
      </w:r>
    </w:p>
    <w:p w:rsidR="006A775A" w:rsidRPr="00CB54E6" w:rsidRDefault="006A775A" w:rsidP="008E2A70">
      <w:pPr>
        <w:ind w:left="0"/>
        <w:rPr>
          <w:szCs w:val="14"/>
        </w:rPr>
      </w:pPr>
      <w:r w:rsidRPr="00CB54E6">
        <w:rPr>
          <w:szCs w:val="14"/>
        </w:rPr>
        <w:t>Jeżeli nośność podbudowy będzie mniejsza od wymaganej, to Wykonawca wykona wszelkie roboty niezbędne do zapewnienia wymaganej nośności, zalecone przez Inżyniera.</w:t>
      </w:r>
    </w:p>
    <w:p w:rsidR="006A775A" w:rsidRPr="00CB54E6" w:rsidRDefault="006A775A" w:rsidP="008E2A70">
      <w:pPr>
        <w:ind w:left="0"/>
        <w:rPr>
          <w:szCs w:val="14"/>
        </w:rPr>
      </w:pPr>
      <w:r w:rsidRPr="00CB54E6">
        <w:rPr>
          <w:szCs w:val="14"/>
        </w:rPr>
        <w:t>Koszty tych dodatkowych robót poniesie Wykonawca podbudowy tylko wtedy, gdy zaniżenie nośności podbudowy wynikło z niewłaściwego wykonania robót przez Wykonawcę podbudowy.</w:t>
      </w:r>
    </w:p>
    <w:p w:rsidR="006A775A" w:rsidRPr="00CB54E6" w:rsidRDefault="006A775A" w:rsidP="00D942ED">
      <w:pPr>
        <w:pStyle w:val="Akapitzlist"/>
        <w:numPr>
          <w:ilvl w:val="0"/>
          <w:numId w:val="33"/>
        </w:numPr>
        <w:tabs>
          <w:tab w:val="left" w:pos="284"/>
        </w:tabs>
        <w:ind w:left="0" w:firstLine="0"/>
        <w:jc w:val="both"/>
        <w:rPr>
          <w:b/>
        </w:rPr>
      </w:pPr>
      <w:bookmarkStart w:id="27" w:name="_Toc418394443"/>
      <w:bookmarkStart w:id="28" w:name="_Toc423845944"/>
      <w:r w:rsidRPr="00CB54E6">
        <w:rPr>
          <w:b/>
        </w:rPr>
        <w:t>OBMIAR ROBÓT</w:t>
      </w:r>
      <w:bookmarkEnd w:id="27"/>
      <w:bookmarkEnd w:id="28"/>
    </w:p>
    <w:p w:rsidR="00800693" w:rsidRPr="00CB54E6" w:rsidRDefault="00800693" w:rsidP="00D942ED">
      <w:pPr>
        <w:pStyle w:val="Akapitzlist"/>
        <w:numPr>
          <w:ilvl w:val="1"/>
          <w:numId w:val="57"/>
        </w:numPr>
        <w:tabs>
          <w:tab w:val="left" w:pos="426"/>
        </w:tabs>
        <w:ind w:left="0" w:right="141" w:firstLine="0"/>
        <w:rPr>
          <w:b/>
        </w:rPr>
      </w:pPr>
      <w:r w:rsidRPr="00CB54E6">
        <w:rPr>
          <w:b/>
        </w:rPr>
        <w:t>Ogólne zasady obmiaru robót</w:t>
      </w:r>
    </w:p>
    <w:p w:rsidR="00800693" w:rsidRPr="00CB54E6" w:rsidRDefault="00800693" w:rsidP="00800693">
      <w:pPr>
        <w:pStyle w:val="Tekstpodstawowy"/>
        <w:spacing w:after="0"/>
        <w:ind w:left="0" w:right="141"/>
        <w:rPr>
          <w:szCs w:val="14"/>
        </w:rPr>
      </w:pPr>
      <w:r w:rsidRPr="00CB54E6">
        <w:rPr>
          <w:szCs w:val="14"/>
        </w:rPr>
        <w:t>Ogólne zasady obmiaru robót podano w ST D-00.00.00.</w:t>
      </w:r>
    </w:p>
    <w:p w:rsidR="006A775A" w:rsidRPr="00CB54E6" w:rsidRDefault="006A775A" w:rsidP="00D942ED">
      <w:pPr>
        <w:pStyle w:val="Akapitzlist"/>
        <w:numPr>
          <w:ilvl w:val="1"/>
          <w:numId w:val="57"/>
        </w:numPr>
        <w:tabs>
          <w:tab w:val="left" w:pos="426"/>
        </w:tabs>
        <w:ind w:left="0" w:right="141" w:firstLine="0"/>
        <w:rPr>
          <w:b/>
        </w:rPr>
      </w:pPr>
      <w:r w:rsidRPr="00CB54E6">
        <w:rPr>
          <w:b/>
        </w:rPr>
        <w:t>Jednostka obmiarowa</w:t>
      </w:r>
    </w:p>
    <w:p w:rsidR="006A775A" w:rsidRPr="00CB54E6" w:rsidRDefault="006A775A" w:rsidP="008E2A70">
      <w:pPr>
        <w:ind w:left="0" w:right="-11"/>
        <w:rPr>
          <w:szCs w:val="14"/>
        </w:rPr>
      </w:pPr>
      <w:r w:rsidRPr="00CB54E6">
        <w:rPr>
          <w:szCs w:val="14"/>
        </w:rPr>
        <w:t xml:space="preserve">Jednostką obmiarową </w:t>
      </w:r>
      <w:r w:rsidR="00DF54BE" w:rsidRPr="00CB54E6">
        <w:rPr>
          <w:szCs w:val="14"/>
        </w:rPr>
        <w:t>jest m</w:t>
      </w:r>
      <w:r w:rsidRPr="00CB54E6">
        <w:rPr>
          <w:szCs w:val="14"/>
          <w:vertAlign w:val="superscript"/>
        </w:rPr>
        <w:t>2</w:t>
      </w:r>
      <w:r w:rsidRPr="00CB54E6">
        <w:rPr>
          <w:szCs w:val="14"/>
        </w:rPr>
        <w:t xml:space="preserve"> (metr kwadratowy) podbudowy z kruszywa stabilizowanego mechanicznie.</w:t>
      </w:r>
    </w:p>
    <w:p w:rsidR="006A775A" w:rsidRPr="00CB54E6" w:rsidRDefault="006A775A" w:rsidP="00D942ED">
      <w:pPr>
        <w:pStyle w:val="Akapitzlist"/>
        <w:numPr>
          <w:ilvl w:val="0"/>
          <w:numId w:val="33"/>
        </w:numPr>
        <w:tabs>
          <w:tab w:val="left" w:pos="284"/>
        </w:tabs>
        <w:ind w:left="0" w:firstLine="0"/>
        <w:jc w:val="both"/>
        <w:rPr>
          <w:b/>
        </w:rPr>
      </w:pPr>
      <w:bookmarkStart w:id="29" w:name="_Toc418394444"/>
      <w:bookmarkStart w:id="30" w:name="_Toc423845945"/>
      <w:r w:rsidRPr="00CB54E6">
        <w:rPr>
          <w:b/>
        </w:rPr>
        <w:t>ODBIÓR ROBÓT</w:t>
      </w:r>
      <w:bookmarkEnd w:id="29"/>
      <w:bookmarkEnd w:id="30"/>
    </w:p>
    <w:p w:rsidR="00800693" w:rsidRPr="00CB54E6" w:rsidRDefault="00800693" w:rsidP="00D942ED">
      <w:pPr>
        <w:pStyle w:val="Akapitzlist"/>
        <w:numPr>
          <w:ilvl w:val="1"/>
          <w:numId w:val="58"/>
        </w:numPr>
        <w:tabs>
          <w:tab w:val="left" w:pos="426"/>
        </w:tabs>
        <w:ind w:left="0" w:right="141" w:firstLine="0"/>
        <w:rPr>
          <w:b/>
        </w:rPr>
      </w:pPr>
      <w:r w:rsidRPr="00CB54E6">
        <w:rPr>
          <w:b/>
        </w:rPr>
        <w:t>Ogólne zasady obmiaru robót</w:t>
      </w:r>
    </w:p>
    <w:p w:rsidR="00800693" w:rsidRPr="00CB54E6" w:rsidRDefault="00800693" w:rsidP="00800693">
      <w:pPr>
        <w:pStyle w:val="Tekstpodstawowy"/>
        <w:spacing w:after="0"/>
        <w:ind w:left="0" w:right="141"/>
        <w:rPr>
          <w:szCs w:val="14"/>
        </w:rPr>
      </w:pPr>
      <w:r w:rsidRPr="00CB54E6">
        <w:rPr>
          <w:szCs w:val="14"/>
        </w:rPr>
        <w:t>Ogólne zasady obmiaru robót podano w ST D-00.00.00.</w:t>
      </w:r>
    </w:p>
    <w:p w:rsidR="00700350" w:rsidRPr="00CB54E6" w:rsidRDefault="00700350">
      <w:pPr>
        <w:suppressAutoHyphens w:val="0"/>
        <w:overflowPunct/>
        <w:autoSpaceDE/>
        <w:ind w:left="0"/>
        <w:textAlignment w:val="auto"/>
        <w:rPr>
          <w:rFonts w:eastAsia="Arial Narrow" w:cs="Arial Narrow"/>
          <w:b/>
          <w:szCs w:val="22"/>
          <w:lang w:eastAsia="en-US"/>
        </w:rPr>
      </w:pPr>
      <w:r w:rsidRPr="00CB54E6">
        <w:rPr>
          <w:b/>
        </w:rPr>
        <w:br w:type="page"/>
      </w:r>
    </w:p>
    <w:p w:rsidR="006A775A" w:rsidRPr="00CB54E6" w:rsidRDefault="006A775A" w:rsidP="00D942ED">
      <w:pPr>
        <w:pStyle w:val="Akapitzlist"/>
        <w:numPr>
          <w:ilvl w:val="0"/>
          <w:numId w:val="33"/>
        </w:numPr>
        <w:tabs>
          <w:tab w:val="left" w:pos="284"/>
        </w:tabs>
        <w:ind w:left="0" w:firstLine="0"/>
        <w:jc w:val="both"/>
        <w:rPr>
          <w:b/>
        </w:rPr>
      </w:pPr>
      <w:r w:rsidRPr="00CB54E6">
        <w:rPr>
          <w:b/>
        </w:rPr>
        <w:lastRenderedPageBreak/>
        <w:t>PODSTAWA PŁATNOSCI</w:t>
      </w:r>
    </w:p>
    <w:p w:rsidR="00800693" w:rsidRPr="00CB54E6" w:rsidRDefault="00800693" w:rsidP="00D942ED">
      <w:pPr>
        <w:pStyle w:val="Akapitzlist"/>
        <w:numPr>
          <w:ilvl w:val="1"/>
          <w:numId w:val="20"/>
        </w:numPr>
        <w:tabs>
          <w:tab w:val="left" w:pos="426"/>
        </w:tabs>
        <w:ind w:left="0" w:right="141" w:firstLine="0"/>
        <w:rPr>
          <w:b/>
        </w:rPr>
      </w:pPr>
      <w:r w:rsidRPr="00CB54E6">
        <w:rPr>
          <w:b/>
        </w:rPr>
        <w:t>Ogólne ustalenia dotyczące podstawy płatności</w:t>
      </w:r>
    </w:p>
    <w:p w:rsidR="00800693" w:rsidRPr="00CB54E6" w:rsidRDefault="00800693" w:rsidP="00800693">
      <w:pPr>
        <w:pStyle w:val="Tekstpodstawowy"/>
        <w:spacing w:after="0"/>
        <w:ind w:left="0" w:right="141"/>
        <w:rPr>
          <w:szCs w:val="14"/>
        </w:rPr>
      </w:pPr>
      <w:r w:rsidRPr="00CB54E6">
        <w:rPr>
          <w:szCs w:val="14"/>
        </w:rPr>
        <w:t>Ogólne ustalenia dotyczące podstawy płatności podano w ST D-00.00.00.</w:t>
      </w:r>
    </w:p>
    <w:p w:rsidR="006A775A" w:rsidRPr="00CB54E6" w:rsidRDefault="006A775A" w:rsidP="00D942ED">
      <w:pPr>
        <w:pStyle w:val="Akapitzlist"/>
        <w:numPr>
          <w:ilvl w:val="1"/>
          <w:numId w:val="20"/>
        </w:numPr>
        <w:tabs>
          <w:tab w:val="left" w:pos="426"/>
        </w:tabs>
        <w:ind w:left="0" w:right="141" w:firstLine="0"/>
        <w:rPr>
          <w:b/>
        </w:rPr>
      </w:pPr>
      <w:r w:rsidRPr="00CB54E6">
        <w:rPr>
          <w:b/>
        </w:rPr>
        <w:t>Cena jednostki obmiarowej</w:t>
      </w:r>
    </w:p>
    <w:p w:rsidR="006A775A" w:rsidRPr="00CB54E6" w:rsidRDefault="006A775A" w:rsidP="008E2A70">
      <w:pPr>
        <w:ind w:left="0"/>
        <w:rPr>
          <w:szCs w:val="14"/>
        </w:rPr>
      </w:pPr>
      <w:r w:rsidRPr="00CB54E6">
        <w:rPr>
          <w:szCs w:val="14"/>
        </w:rPr>
        <w:t xml:space="preserve">Cena wykonania </w:t>
      </w:r>
      <w:smartTag w:uri="urn:schemas-microsoft-com:office:smarttags" w:element="metricconverter">
        <w:smartTagPr>
          <w:attr w:name="ProductID" w:val="1 m2"/>
        </w:smartTagPr>
        <w:r w:rsidRPr="00CB54E6">
          <w:rPr>
            <w:szCs w:val="14"/>
          </w:rPr>
          <w:t>1 m</w:t>
        </w:r>
        <w:r w:rsidRPr="00CB54E6">
          <w:rPr>
            <w:szCs w:val="14"/>
            <w:vertAlign w:val="superscript"/>
          </w:rPr>
          <w:t>2</w:t>
        </w:r>
      </w:smartTag>
      <w:r w:rsidRPr="00CB54E6">
        <w:rPr>
          <w:szCs w:val="14"/>
        </w:rPr>
        <w:t xml:space="preserve"> podbudowy obejmuje:</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prace pomiarowe i roboty przygotowawcze,</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oznakowanie robót,</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sprawdzenie i ewentualną naprawę podłoża,</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przygotowanie mieszanki z kruszywa, zgodnie z receptą,</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dostarczenie mieszanki na miejsce wbudowania,</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rozłożenie mieszanki,</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zagęszczenie rozłożonej mieszanki,</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przeprowadzenie pomiarów i badań laboratoryjnych określonych w specyfikacji technicznej,</w:t>
      </w:r>
    </w:p>
    <w:p w:rsidR="006A775A" w:rsidRPr="00CB54E6" w:rsidRDefault="006A775A" w:rsidP="00D942ED">
      <w:pPr>
        <w:numPr>
          <w:ilvl w:val="0"/>
          <w:numId w:val="59"/>
        </w:numPr>
        <w:tabs>
          <w:tab w:val="clear" w:pos="502"/>
          <w:tab w:val="left" w:pos="142"/>
        </w:tabs>
        <w:suppressAutoHyphens w:val="0"/>
        <w:overflowPunct/>
        <w:autoSpaceDE/>
        <w:ind w:left="0" w:firstLine="0"/>
        <w:textAlignment w:val="auto"/>
        <w:rPr>
          <w:szCs w:val="14"/>
        </w:rPr>
      </w:pPr>
      <w:r w:rsidRPr="00CB54E6">
        <w:rPr>
          <w:szCs w:val="14"/>
        </w:rPr>
        <w:t>utrzymanie podbudowy w czasie robót.</w:t>
      </w:r>
    </w:p>
    <w:p w:rsidR="006A775A" w:rsidRPr="00CB54E6" w:rsidRDefault="00DF54BE" w:rsidP="00D942ED">
      <w:pPr>
        <w:pStyle w:val="Akapitzlist"/>
        <w:numPr>
          <w:ilvl w:val="0"/>
          <w:numId w:val="33"/>
        </w:numPr>
        <w:tabs>
          <w:tab w:val="left" w:pos="284"/>
        </w:tabs>
        <w:ind w:left="0" w:firstLine="0"/>
        <w:jc w:val="both"/>
        <w:rPr>
          <w:b/>
        </w:rPr>
      </w:pPr>
      <w:r w:rsidRPr="00CB54E6">
        <w:rPr>
          <w:b/>
        </w:rPr>
        <w:t>PRZEPISY ZWIĄZANE</w:t>
      </w:r>
    </w:p>
    <w:p w:rsidR="006A775A" w:rsidRPr="00CB54E6" w:rsidRDefault="006A775A" w:rsidP="00D942ED">
      <w:pPr>
        <w:pStyle w:val="Akapitzlist"/>
        <w:numPr>
          <w:ilvl w:val="1"/>
          <w:numId w:val="33"/>
        </w:numPr>
        <w:tabs>
          <w:tab w:val="left" w:pos="426"/>
        </w:tabs>
        <w:ind w:left="0" w:right="141" w:firstLine="0"/>
        <w:rPr>
          <w:b/>
        </w:rPr>
      </w:pPr>
      <w:r w:rsidRPr="00CB54E6">
        <w:rPr>
          <w:b/>
        </w:rPr>
        <w:t>Normy</w:t>
      </w:r>
    </w:p>
    <w:p w:rsidR="006A775A" w:rsidRPr="00CB54E6" w:rsidRDefault="006A775A" w:rsidP="008E2A70">
      <w:pPr>
        <w:ind w:left="0"/>
        <w:rPr>
          <w:szCs w:val="14"/>
        </w:rPr>
      </w:pPr>
      <w:r w:rsidRPr="00CB54E6">
        <w:rPr>
          <w:szCs w:val="14"/>
        </w:rPr>
        <w:t>Polskie normy powołane w "WT-4 2010 Mieszanki niezwiązane do dróg krajowych"</w:t>
      </w:r>
    </w:p>
    <w:p w:rsidR="006A775A" w:rsidRPr="00CB54E6" w:rsidRDefault="006A775A" w:rsidP="00D942ED">
      <w:pPr>
        <w:pStyle w:val="Akapitzlist"/>
        <w:numPr>
          <w:ilvl w:val="1"/>
          <w:numId w:val="33"/>
        </w:numPr>
        <w:tabs>
          <w:tab w:val="left" w:pos="426"/>
        </w:tabs>
        <w:ind w:left="0" w:right="141" w:firstLine="0"/>
        <w:rPr>
          <w:b/>
        </w:rPr>
      </w:pPr>
      <w:r w:rsidRPr="00CB54E6">
        <w:rPr>
          <w:b/>
        </w:rPr>
        <w:t>Inne dokumenty</w:t>
      </w:r>
    </w:p>
    <w:p w:rsidR="006A775A" w:rsidRPr="00CB54E6" w:rsidRDefault="006A775A" w:rsidP="00D942ED">
      <w:pPr>
        <w:pStyle w:val="Akapitzlist"/>
        <w:numPr>
          <w:ilvl w:val="0"/>
          <w:numId w:val="154"/>
        </w:numPr>
        <w:tabs>
          <w:tab w:val="left" w:pos="142"/>
        </w:tabs>
        <w:ind w:left="0" w:right="141" w:firstLine="0"/>
        <w:contextualSpacing/>
        <w:rPr>
          <w:rFonts w:cs="Times New Roman"/>
          <w:szCs w:val="14"/>
        </w:rPr>
      </w:pPr>
      <w:r w:rsidRPr="00CB54E6">
        <w:rPr>
          <w:rFonts w:cs="Times New Roman"/>
          <w:szCs w:val="14"/>
        </w:rPr>
        <w:t>Katalog typowych konstrukcji nawierzchni podatnych i półsztywnych, IBDiM - Warszawa 1997.</w:t>
      </w:r>
    </w:p>
    <w:p w:rsidR="006A775A" w:rsidRPr="00CB54E6" w:rsidRDefault="006A775A" w:rsidP="00D942ED">
      <w:pPr>
        <w:pStyle w:val="Akapitzlist"/>
        <w:numPr>
          <w:ilvl w:val="0"/>
          <w:numId w:val="154"/>
        </w:numPr>
        <w:tabs>
          <w:tab w:val="left" w:pos="142"/>
        </w:tabs>
        <w:ind w:left="0" w:right="141" w:firstLine="0"/>
        <w:contextualSpacing/>
        <w:rPr>
          <w:rFonts w:cs="Times New Roman"/>
          <w:szCs w:val="14"/>
        </w:rPr>
      </w:pPr>
      <w:r w:rsidRPr="00CB54E6">
        <w:rPr>
          <w:rFonts w:cs="Times New Roman"/>
          <w:szCs w:val="14"/>
        </w:rPr>
        <w:t xml:space="preserve">„Instrukcja badań podłoża gruntowego budowli drogowych i mostowych” GDDP 1998.    </w:t>
      </w:r>
    </w:p>
    <w:p w:rsidR="001D47F7" w:rsidRPr="00CB54E6" w:rsidRDefault="001D47F7" w:rsidP="00D942ED">
      <w:pPr>
        <w:pStyle w:val="Akapitzlist"/>
        <w:numPr>
          <w:ilvl w:val="0"/>
          <w:numId w:val="154"/>
        </w:numPr>
        <w:tabs>
          <w:tab w:val="left" w:pos="142"/>
        </w:tabs>
        <w:ind w:left="0" w:right="141" w:firstLine="0"/>
        <w:contextualSpacing/>
        <w:rPr>
          <w:rFonts w:cs="Times New Roman"/>
          <w:b/>
          <w:bCs/>
        </w:rPr>
        <w:sectPr w:rsidR="001D47F7" w:rsidRPr="00CB54E6" w:rsidSect="00775A55">
          <w:headerReference w:type="even" r:id="rId29"/>
          <w:headerReference w:type="default" r:id="rId30"/>
          <w:type w:val="continuous"/>
          <w:pgSz w:w="11906" w:h="16838" w:code="9"/>
          <w:pgMar w:top="425" w:right="703" w:bottom="289" w:left="1134" w:header="142" w:footer="312" w:gutter="0"/>
          <w:cols w:space="708"/>
          <w:docGrid w:linePitch="600" w:charSpace="40960"/>
        </w:sectPr>
      </w:pPr>
    </w:p>
    <w:p w:rsidR="00F751C5" w:rsidRPr="00CB54E6" w:rsidRDefault="00F751C5">
      <w:pPr>
        <w:suppressAutoHyphens w:val="0"/>
        <w:overflowPunct/>
        <w:autoSpaceDE/>
        <w:ind w:left="0"/>
        <w:textAlignment w:val="auto"/>
        <w:rPr>
          <w:rStyle w:val="FontStyle22"/>
          <w:rFonts w:ascii="Verdana" w:hAnsi="Verdana" w:cs="Arial"/>
          <w:sz w:val="14"/>
          <w:szCs w:val="14"/>
          <w:lang w:eastAsia="pl-PL"/>
        </w:rPr>
      </w:pPr>
      <w:bookmarkStart w:id="31" w:name="_Toc81218173"/>
      <w:r w:rsidRPr="00CB54E6">
        <w:rPr>
          <w:rStyle w:val="FontStyle22"/>
          <w:rFonts w:ascii="Verdana" w:hAnsi="Verdana" w:cs="Arial"/>
          <w:sz w:val="14"/>
          <w:szCs w:val="14"/>
        </w:rPr>
        <w:lastRenderedPageBreak/>
        <w:br w:type="page"/>
      </w:r>
    </w:p>
    <w:p w:rsidR="002A22DC" w:rsidRPr="00CB54E6" w:rsidRDefault="002A22DC" w:rsidP="002A22DC">
      <w:pPr>
        <w:pStyle w:val="Style6"/>
        <w:widowControl/>
        <w:ind w:left="0"/>
        <w:jc w:val="both"/>
        <w:outlineLvl w:val="0"/>
        <w:rPr>
          <w:rStyle w:val="FontStyle22"/>
          <w:rFonts w:ascii="Verdana" w:hAnsi="Verdana" w:cs="Arial"/>
          <w:sz w:val="14"/>
          <w:szCs w:val="14"/>
        </w:rPr>
      </w:pPr>
      <w:bookmarkStart w:id="32" w:name="_Toc121468190"/>
      <w:r w:rsidRPr="00CB54E6">
        <w:rPr>
          <w:rStyle w:val="FontStyle22"/>
          <w:rFonts w:ascii="Verdana" w:hAnsi="Verdana" w:cs="Arial"/>
          <w:sz w:val="14"/>
          <w:szCs w:val="14"/>
        </w:rPr>
        <w:lastRenderedPageBreak/>
        <w:t>D-04.05.01 PODBUDOWA I ULEPSZONE PODŁOŻE Z KRUSZYWA STABILIZOWANEGO CEMENTEM</w:t>
      </w:r>
      <w:bookmarkEnd w:id="31"/>
      <w:bookmarkEnd w:id="32"/>
    </w:p>
    <w:p w:rsidR="002A22DC" w:rsidRPr="00CB54E6" w:rsidRDefault="002A22DC" w:rsidP="00D942ED">
      <w:pPr>
        <w:pStyle w:val="Akapitzlist"/>
        <w:numPr>
          <w:ilvl w:val="0"/>
          <w:numId w:val="156"/>
        </w:numPr>
        <w:tabs>
          <w:tab w:val="left" w:pos="284"/>
        </w:tabs>
        <w:ind w:left="0" w:firstLine="0"/>
        <w:jc w:val="both"/>
        <w:rPr>
          <w:b/>
        </w:rPr>
      </w:pPr>
      <w:r w:rsidRPr="00CB54E6">
        <w:rPr>
          <w:b/>
        </w:rPr>
        <w:t>WSTĘP</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bCs w:val="0"/>
          <w:sz w:val="14"/>
          <w:szCs w:val="22"/>
        </w:rPr>
      </w:pPr>
      <w:r w:rsidRPr="00CB54E6">
        <w:rPr>
          <w:rStyle w:val="FontStyle22"/>
          <w:rFonts w:ascii="Verdana" w:hAnsi="Verdana" w:cs="Arial"/>
          <w:sz w:val="14"/>
          <w:szCs w:val="14"/>
        </w:rPr>
        <w:t>Przedmiot ST</w:t>
      </w:r>
    </w:p>
    <w:p w:rsidR="002A22DC" w:rsidRPr="00CB54E6" w:rsidRDefault="002A22DC" w:rsidP="002A22DC">
      <w:pPr>
        <w:pStyle w:val="Stopka"/>
        <w:ind w:left="0"/>
        <w:rPr>
          <w:szCs w:val="14"/>
        </w:rPr>
      </w:pPr>
      <w:r w:rsidRPr="00CB54E6">
        <w:rPr>
          <w:rFonts w:eastAsia="ArialNarrow" w:cs="ArialNarrow"/>
          <w:szCs w:val="14"/>
        </w:rPr>
        <w:t>Przedmiotem niniejszej specyfikacji technicznej są wymagania dotyczące wykonania i odbioru robot związanych z wykonywaniem warstwy mrozoochronnej z gruntu stabilizowanego cementem</w:t>
      </w:r>
      <w:r w:rsidRPr="00CB54E6">
        <w:rPr>
          <w:szCs w:val="14"/>
        </w:rPr>
        <w:t>.</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cs="Arial"/>
          <w:sz w:val="14"/>
          <w:szCs w:val="14"/>
        </w:rPr>
      </w:pPr>
      <w:r w:rsidRPr="00CB54E6">
        <w:rPr>
          <w:rStyle w:val="FontStyle22"/>
          <w:rFonts w:ascii="Verdana" w:hAnsi="Verdana" w:cs="Arial"/>
          <w:sz w:val="14"/>
          <w:szCs w:val="14"/>
        </w:rPr>
        <w:t>Zakres stosowania ST</w:t>
      </w:r>
    </w:p>
    <w:p w:rsidR="004C62F9" w:rsidRPr="00CB54E6" w:rsidRDefault="004C62F9" w:rsidP="004C62F9">
      <w:pPr>
        <w:pStyle w:val="Tekstpodstawowy"/>
        <w:spacing w:after="0"/>
        <w:ind w:left="0" w:right="141"/>
        <w:rPr>
          <w:szCs w:val="14"/>
        </w:rPr>
      </w:pPr>
      <w:r w:rsidRPr="00CB54E6">
        <w:rPr>
          <w:szCs w:val="14"/>
        </w:rPr>
        <w:t>Szczegółowa Specyfikacja Techniczna (ST) stanowi obowiązujący dokument przetargowy i kontraktowy przy zlecaniu i realizacji robót wymienionych w pkt.1.1 specyfikacji ST D-00.00.00.</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cs="Arial"/>
          <w:sz w:val="14"/>
          <w:szCs w:val="14"/>
        </w:rPr>
      </w:pPr>
      <w:r w:rsidRPr="00CB54E6">
        <w:rPr>
          <w:rStyle w:val="FontStyle22"/>
          <w:rFonts w:ascii="Verdana" w:hAnsi="Verdana" w:cs="Arial"/>
          <w:sz w:val="14"/>
          <w:szCs w:val="14"/>
        </w:rPr>
        <w:t>Zakres robot objętych ST</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Ustalenia zawarte w niniejszej specyfikacji dotyczą zasad prowadzenia robot związanych z wykonaniem i odbiorem:</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warstwy ulepszonego podłoża z kruszywa stabilizowanego cementem o Rm=2,5 MPa, grubości warstwy 1</w:t>
      </w:r>
      <w:r w:rsidR="00E375FA" w:rsidRPr="00CB54E6">
        <w:rPr>
          <w:rFonts w:eastAsia="ArialNarrow" w:cs="ArialNarrow"/>
          <w:szCs w:val="14"/>
        </w:rPr>
        <w:t>5</w:t>
      </w:r>
      <w:r w:rsidRPr="00CB54E6">
        <w:rPr>
          <w:rFonts w:eastAsia="ArialNarrow" w:cs="ArialNarrow"/>
          <w:szCs w:val="14"/>
        </w:rPr>
        <w:t xml:space="preserve"> cm</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cs="Arial"/>
          <w:sz w:val="14"/>
          <w:szCs w:val="14"/>
        </w:rPr>
      </w:pPr>
      <w:r w:rsidRPr="00CB54E6">
        <w:rPr>
          <w:rStyle w:val="FontStyle22"/>
          <w:rFonts w:ascii="Verdana" w:hAnsi="Verdana" w:cs="Arial"/>
          <w:sz w:val="14"/>
          <w:szCs w:val="14"/>
        </w:rPr>
        <w:t>Określenia podstawowe</w:t>
      </w:r>
    </w:p>
    <w:p w:rsidR="002A22DC" w:rsidRPr="00CB54E6" w:rsidRDefault="002A22DC" w:rsidP="00D942ED">
      <w:pPr>
        <w:pStyle w:val="Akapitzlist"/>
        <w:numPr>
          <w:ilvl w:val="2"/>
          <w:numId w:val="156"/>
        </w:numPr>
        <w:tabs>
          <w:tab w:val="left" w:pos="567"/>
        </w:tabs>
        <w:ind w:left="0" w:firstLine="0"/>
        <w:jc w:val="both"/>
        <w:rPr>
          <w:rFonts w:cs="Arial"/>
          <w:b/>
          <w:bCs/>
          <w:szCs w:val="14"/>
        </w:rPr>
      </w:pPr>
      <w:r w:rsidRPr="00CB54E6">
        <w:rPr>
          <w:rFonts w:eastAsia="ArialNarrow" w:cs="ArialNarrow"/>
          <w:b/>
          <w:szCs w:val="14"/>
        </w:rPr>
        <w:t>Mieszanka związana spoiwem hydraulicznym</w:t>
      </w:r>
      <w:r w:rsidRPr="00CB54E6">
        <w:rPr>
          <w:rFonts w:eastAsia="ArialNarrow" w:cs="ArialNarrow"/>
          <w:szCs w:val="14"/>
        </w:rPr>
        <w:t xml:space="preserve"> – mieszanka, w której następuje wiązanie i twardnienie na skutek reakcji hydraulicznych.</w:t>
      </w:r>
    </w:p>
    <w:p w:rsidR="002A22DC" w:rsidRPr="00CB54E6" w:rsidRDefault="002A22DC" w:rsidP="00D942ED">
      <w:pPr>
        <w:pStyle w:val="Akapitzlist"/>
        <w:numPr>
          <w:ilvl w:val="2"/>
          <w:numId w:val="156"/>
        </w:numPr>
        <w:tabs>
          <w:tab w:val="left" w:pos="567"/>
        </w:tabs>
        <w:ind w:left="0" w:firstLine="0"/>
        <w:jc w:val="both"/>
        <w:rPr>
          <w:rFonts w:eastAsia="ArialNarrow" w:cs="ArialNarrow"/>
          <w:szCs w:val="14"/>
        </w:rPr>
      </w:pPr>
      <w:r w:rsidRPr="00CB54E6">
        <w:rPr>
          <w:rFonts w:eastAsia="ArialNarrow" w:cs="ArialNarrow"/>
          <w:b/>
          <w:szCs w:val="14"/>
        </w:rPr>
        <w:t>Podłoże ulepszone z mieszanki związanej spoiwem hydraulicznym</w:t>
      </w:r>
      <w:r w:rsidRPr="00CB54E6">
        <w:rPr>
          <w:rFonts w:eastAsia="ArialNarrow" w:cs="ArialNarrow"/>
          <w:szCs w:val="14"/>
        </w:rPr>
        <w:t xml:space="preserve"> – warstwa zawierająca kruszywo naturalne lub sztuczne albo z recyklingu lub ich mieszaninę i spoiwo hydrauliczne, zapewniająca umożliwienie ruchu technologicznego i właściwego wykonania nawierzchni. Do warstwy podłoża ulepszonego zalicza się także warstwę mrozoochronną, odcinającą i wzmacniającą, które powinny spełniać dodatkowe wymagania. </w:t>
      </w:r>
    </w:p>
    <w:p w:rsidR="002A22DC" w:rsidRPr="00CB54E6" w:rsidRDefault="002A22DC" w:rsidP="00D942ED">
      <w:pPr>
        <w:pStyle w:val="Akapitzlist"/>
        <w:numPr>
          <w:ilvl w:val="2"/>
          <w:numId w:val="156"/>
        </w:numPr>
        <w:tabs>
          <w:tab w:val="left" w:pos="567"/>
        </w:tabs>
        <w:ind w:left="0" w:firstLine="0"/>
        <w:jc w:val="both"/>
        <w:rPr>
          <w:rFonts w:eastAsia="ArialNarrow" w:cs="ArialNarrow"/>
          <w:szCs w:val="14"/>
        </w:rPr>
      </w:pPr>
      <w:r w:rsidRPr="00CB54E6">
        <w:rPr>
          <w:rFonts w:eastAsia="ArialNarrow" w:cs="ArialNarrow"/>
          <w:b/>
          <w:szCs w:val="14"/>
        </w:rPr>
        <w:t>Podbudowa zasadnicza z mieszanki związanej spoiwem hydraulicznym</w:t>
      </w:r>
      <w:r w:rsidRPr="00CB54E6">
        <w:rPr>
          <w:rFonts w:eastAsia="ArialNarrow" w:cs="ArialNarrow"/>
          <w:szCs w:val="14"/>
        </w:rPr>
        <w:t xml:space="preserve"> – warstwa zawierająca kruszywo naturalne lub sztuczne a także z recyklingu lub ich mieszaninę i spoiwo hydrauliczne, zapewniająca przenoszenie obciążeń z warstw jezdnych na warstwę podbudowy pomocniczej lub podłoże.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Kruszywo</w:t>
      </w:r>
      <w:r w:rsidRPr="00CB54E6">
        <w:rPr>
          <w:rFonts w:eastAsia="ArialNarrow" w:cs="ArialNarrow"/>
          <w:szCs w:val="14"/>
        </w:rPr>
        <w:t xml:space="preserve"> – materiał ziarnisty stosowany w budownictwie, który może być naturalny, sztuczny lub z recyklingu.</w:t>
      </w:r>
      <w:r w:rsidRPr="00CB54E6">
        <w:rPr>
          <w:rFonts w:eastAsia="ArialNarrow" w:cs="ArialNarrow"/>
          <w:b/>
          <w:szCs w:val="14"/>
        </w:rPr>
        <w:t xml:space="preserve">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Kruszywo naturalne</w:t>
      </w:r>
      <w:r w:rsidRPr="00CB54E6">
        <w:rPr>
          <w:rFonts w:eastAsia="ArialNarrow" w:cs="ArialNarrow"/>
          <w:szCs w:val="14"/>
        </w:rPr>
        <w:t xml:space="preserv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r w:rsidRPr="00CB54E6">
        <w:rPr>
          <w:rFonts w:eastAsia="ArialNarrow" w:cs="ArialNarrow"/>
          <w:b/>
          <w:szCs w:val="14"/>
        </w:rPr>
        <w:t xml:space="preserve"> </w:t>
      </w:r>
    </w:p>
    <w:p w:rsidR="002A22DC" w:rsidRPr="00CB54E6" w:rsidRDefault="002A22DC" w:rsidP="00D942ED">
      <w:pPr>
        <w:pStyle w:val="Akapitzlist"/>
        <w:numPr>
          <w:ilvl w:val="2"/>
          <w:numId w:val="156"/>
        </w:numPr>
        <w:tabs>
          <w:tab w:val="left" w:pos="567"/>
        </w:tabs>
        <w:ind w:left="0" w:firstLine="0"/>
        <w:jc w:val="both"/>
        <w:rPr>
          <w:rFonts w:eastAsia="ArialNarrow" w:cs="ArialNarrow"/>
          <w:szCs w:val="14"/>
        </w:rPr>
      </w:pPr>
      <w:r w:rsidRPr="00CB54E6">
        <w:rPr>
          <w:rFonts w:eastAsia="ArialNarrow" w:cs="ArialNarrow"/>
          <w:szCs w:val="14"/>
        </w:rPr>
        <w:t>Pozostałe określenia są zgodne z obowiązującymi, odpowiednimi polskimi normami i z definicjami podanymi w ST D-00.00.00 „Wymagania ogólne” pkt. 1.3.</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cs="Arial"/>
          <w:sz w:val="14"/>
          <w:szCs w:val="14"/>
        </w:rPr>
      </w:pPr>
      <w:r w:rsidRPr="00CB54E6">
        <w:rPr>
          <w:rStyle w:val="FontStyle22"/>
          <w:rFonts w:ascii="Verdana" w:hAnsi="Verdana" w:cs="Arial"/>
          <w:sz w:val="14"/>
          <w:szCs w:val="14"/>
        </w:rPr>
        <w:t>Ogólne wymagania dotyczące robót</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Ogólne wymagania dotyczące robot podano w ST D-00.00.00 „Wymagania ogólne” pkt. 1.5.</w:t>
      </w:r>
    </w:p>
    <w:p w:rsidR="002A22DC" w:rsidRPr="00CB54E6" w:rsidRDefault="002A22DC" w:rsidP="00D942ED">
      <w:pPr>
        <w:pStyle w:val="Akapitzlist"/>
        <w:numPr>
          <w:ilvl w:val="0"/>
          <w:numId w:val="156"/>
        </w:numPr>
        <w:tabs>
          <w:tab w:val="left" w:pos="284"/>
        </w:tabs>
        <w:ind w:left="0" w:firstLine="0"/>
        <w:jc w:val="both"/>
        <w:rPr>
          <w:b/>
        </w:rPr>
      </w:pPr>
      <w:r w:rsidRPr="00CB54E6">
        <w:rPr>
          <w:b/>
        </w:rPr>
        <w:t>MATERIAŁY</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Ogólne wymagania dotyczące materiałów</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Ogólne wymagania dotyczące materiałów, ich pozyskiwania i składowania, podano w ST D-00.00.00 „Wymagania ogólne” pkt. 2.</w:t>
      </w:r>
    </w:p>
    <w:p w:rsidR="002A22DC" w:rsidRPr="00CB54E6" w:rsidRDefault="002A22DC" w:rsidP="00D942ED">
      <w:pPr>
        <w:pStyle w:val="Akapitzlist"/>
        <w:numPr>
          <w:ilvl w:val="1"/>
          <w:numId w:val="156"/>
        </w:numPr>
        <w:tabs>
          <w:tab w:val="left" w:pos="426"/>
        </w:tabs>
        <w:ind w:left="0" w:firstLine="0"/>
        <w:jc w:val="both"/>
        <w:rPr>
          <w:rStyle w:val="FontStyle22"/>
          <w:rFonts w:ascii="Verdana" w:hAnsi="Verdana" w:cs="Arial"/>
          <w:sz w:val="14"/>
          <w:szCs w:val="14"/>
        </w:rPr>
      </w:pPr>
      <w:r w:rsidRPr="00CB54E6">
        <w:rPr>
          <w:rStyle w:val="FontStyle22"/>
          <w:rFonts w:ascii="Verdana" w:hAnsi="Verdana" w:cs="Arial"/>
          <w:sz w:val="14"/>
          <w:szCs w:val="14"/>
        </w:rPr>
        <w:t xml:space="preserve">Materiały do wykonania robót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Zgodność materiałów z dokumentacją projektową i aprobatą techniczną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Materiały do wykonania robót powinny być zgodne z ustaleniami dokumentacji projektowej lub ST względnie z wymaganiami europejskiej lub krajowej aprobaty technicznej.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Materiały wchodzące w skład mieszanki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Materiałami stosowanymi do wytwarzania mieszanek związanych cementem są: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kruszywo,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cement,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woda zarobowa,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ew. dodatki,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ew. domieszki.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br w:type="page"/>
      </w:r>
      <w:r w:rsidRPr="00CB54E6">
        <w:rPr>
          <w:rFonts w:eastAsia="ArialNarrow" w:cs="ArialNarrow"/>
          <w:b/>
          <w:szCs w:val="14"/>
        </w:rPr>
        <w:lastRenderedPageBreak/>
        <w:t xml:space="preserve">Kruszywa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Do mieszanek można stosować następujące rodzaje kruszyw: </w:t>
      </w:r>
    </w:p>
    <w:p w:rsidR="002A22DC" w:rsidRPr="00CB54E6" w:rsidRDefault="002A22DC" w:rsidP="00D942ED">
      <w:pPr>
        <w:pStyle w:val="Akapitzlist"/>
        <w:numPr>
          <w:ilvl w:val="0"/>
          <w:numId w:val="157"/>
        </w:numPr>
        <w:tabs>
          <w:tab w:val="left" w:pos="142"/>
        </w:tabs>
        <w:autoSpaceDN w:val="0"/>
        <w:adjustRightInd w:val="0"/>
        <w:ind w:left="0" w:firstLine="0"/>
        <w:rPr>
          <w:rFonts w:eastAsia="ArialNarrow" w:cs="ArialNarrow"/>
          <w:szCs w:val="14"/>
        </w:rPr>
      </w:pPr>
      <w:r w:rsidRPr="00CB54E6">
        <w:rPr>
          <w:rFonts w:eastAsia="ArialNarrow" w:cs="ArialNarrow"/>
          <w:szCs w:val="14"/>
        </w:rPr>
        <w:t xml:space="preserve">kruszywo naturalne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noProof/>
          <w:szCs w:val="14"/>
          <w:lang w:eastAsia="pl-PL"/>
        </w:rPr>
        <w:drawing>
          <wp:anchor distT="0" distB="0" distL="114300" distR="114300" simplePos="0" relativeHeight="251728896" behindDoc="0" locked="0" layoutInCell="1" allowOverlap="1">
            <wp:simplePos x="0" y="0"/>
            <wp:positionH relativeFrom="column">
              <wp:posOffset>78740</wp:posOffset>
            </wp:positionH>
            <wp:positionV relativeFrom="paragraph">
              <wp:posOffset>263525</wp:posOffset>
            </wp:positionV>
            <wp:extent cx="5690235" cy="6596380"/>
            <wp:effectExtent l="19050" t="0" r="5715" b="0"/>
            <wp:wrapTopAndBottom/>
            <wp:docPr id="2" name="Obraz 39" descr="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ab"/>
                    <pic:cNvPicPr>
                      <a:picLocks noChangeAspect="1" noChangeArrowheads="1"/>
                    </pic:cNvPicPr>
                  </pic:nvPicPr>
                  <pic:blipFill>
                    <a:blip r:embed="rId31" cstate="print"/>
                    <a:srcRect/>
                    <a:stretch>
                      <a:fillRect/>
                    </a:stretch>
                  </pic:blipFill>
                  <pic:spPr bwMode="auto">
                    <a:xfrm>
                      <a:off x="0" y="0"/>
                      <a:ext cx="5690235" cy="6596380"/>
                    </a:xfrm>
                    <a:prstGeom prst="rect">
                      <a:avLst/>
                    </a:prstGeom>
                    <a:noFill/>
                    <a:ln w="9525">
                      <a:noFill/>
                      <a:miter lim="800000"/>
                      <a:headEnd/>
                      <a:tailEnd/>
                    </a:ln>
                  </pic:spPr>
                </pic:pic>
              </a:graphicData>
            </a:graphic>
          </wp:anchor>
        </w:drawing>
      </w:r>
      <w:r w:rsidRPr="00CB54E6">
        <w:rPr>
          <w:rFonts w:eastAsia="ArialNarrow" w:cs="ArialNarrow"/>
          <w:szCs w:val="14"/>
        </w:rPr>
        <w:t xml:space="preserve">Wymagania wobec kruszywa do warstw podłoża ulepszonego przedstawia tablica 1.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Tablica 1. Wymagane właściwości kruszywa do podłoża ulepszonego z mieszanek związanych cementem</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Cement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Należy stosować cement wg PN-EN 197-1 [5], np. CEM I, klasy 32,5 N,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Przechowywanie cementu dostarczonego: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t xml:space="preserve">w workach, co najmniej trzywarstwowych, o masie np. 50 kg – do 10 dni w miejscach zadaszonych na otwartym terenie o podłożu twardym i suchym oraz do terminu trwałości podanego przez producenta w pomieszczeniach o szczelnym dachu i ścianach oraz podłogach suchych i czystych.  Cement na paletach magazynuje się z dopuszczalną wysokością 3 palet, cement niespaletowany układa się w stosy płaskie o liczbie 12 warstw (dla worków trzywarstwowych),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t xml:space="preserve">luzem – przechowuje się w magazynach specjalnych (zbiornikach stalowych, betonowych) przystosowanych do pneumatycznego załadowania i wyładowania.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Woda zarobowa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Woda zarobowa powinna być zgodna z PN-EN 1008 [11]. </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Dodatki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W przypadkach uzasadnionych mieszanka może zawierać dodatki, które powinny być uwzględnione w projekcie mieszanki.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Dodatki powinny być o sprawdzonym działaniu jak np. mielony granulowany żużel wielkopiecowy lub popiół lotny pod warunkiem, że odpowiada ona wymaganiom europejskiej lub krajowej aprobaty technicznej.</w:t>
      </w:r>
    </w:p>
    <w:p w:rsidR="002A22DC" w:rsidRPr="00CB54E6" w:rsidRDefault="002A22DC" w:rsidP="00D942ED">
      <w:pPr>
        <w:pStyle w:val="Akapitzlist"/>
        <w:numPr>
          <w:ilvl w:val="2"/>
          <w:numId w:val="156"/>
        </w:numPr>
        <w:tabs>
          <w:tab w:val="left" w:pos="567"/>
        </w:tabs>
        <w:ind w:left="0" w:firstLine="0"/>
        <w:jc w:val="both"/>
        <w:rPr>
          <w:rFonts w:eastAsia="ArialNarrow" w:cs="ArialNarrow"/>
          <w:b/>
          <w:szCs w:val="14"/>
        </w:rPr>
      </w:pPr>
      <w:r w:rsidRPr="00CB54E6">
        <w:rPr>
          <w:rFonts w:eastAsia="ArialNarrow" w:cs="ArialNarrow"/>
          <w:b/>
          <w:szCs w:val="14"/>
        </w:rPr>
        <w:t xml:space="preserve">Domieszki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Domieszki powinny być zgodne z PN-EN 934-2 [10].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Jeżeli w mieszance przewiduje się zastosowanie środków przyspieszających lub opóźniających wiązanie, należy to uwzględnić przy projektowaniu składu mieszanki.</w:t>
      </w:r>
    </w:p>
    <w:p w:rsidR="002A22DC" w:rsidRPr="00CB54E6" w:rsidRDefault="002A22DC" w:rsidP="00D942ED">
      <w:pPr>
        <w:pStyle w:val="Akapitzlist"/>
        <w:numPr>
          <w:ilvl w:val="0"/>
          <w:numId w:val="156"/>
        </w:numPr>
        <w:tabs>
          <w:tab w:val="left" w:pos="284"/>
        </w:tabs>
        <w:ind w:left="0" w:firstLine="0"/>
        <w:jc w:val="both"/>
        <w:rPr>
          <w:b/>
        </w:rPr>
      </w:pPr>
      <w:r w:rsidRPr="00CB54E6">
        <w:rPr>
          <w:b/>
        </w:rPr>
        <w:t>SPRZĘT</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Ogólne wymagania dotyczące sprzętu</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Ogólne wymagania dotyczące sprzętu podano w ST D-00.00.00 „Wymagania ogólne” pkt. 3.</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Sprzęt do wykonania robót</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Przy wykonywaniu robót Wykonawca w zależności od potrzeb, powinien wykazać się możliwością korzystania ze sprzętu dostosowanego do przyjętej metody robót, jak: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t xml:space="preserve">przewoźne zbiorniki na wodę,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t xml:space="preserve">układarki do rozkładania mieszanki lub równiarki,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lastRenderedPageBreak/>
        <w:t xml:space="preserve">walce wibracyjne, statyczne lub ogumione, </w:t>
      </w:r>
    </w:p>
    <w:p w:rsidR="002A22DC" w:rsidRPr="00CB54E6" w:rsidRDefault="002A22DC" w:rsidP="00D942ED">
      <w:pPr>
        <w:pStyle w:val="Akapitzlist"/>
        <w:numPr>
          <w:ilvl w:val="0"/>
          <w:numId w:val="159"/>
        </w:numPr>
        <w:tabs>
          <w:tab w:val="left" w:pos="142"/>
        </w:tabs>
        <w:autoSpaceDN w:val="0"/>
        <w:adjustRightInd w:val="0"/>
        <w:ind w:left="17" w:hanging="17"/>
        <w:rPr>
          <w:rFonts w:eastAsia="ArialNarrow" w:cs="ArialNarrow"/>
          <w:szCs w:val="14"/>
        </w:rPr>
      </w:pPr>
      <w:r w:rsidRPr="00CB54E6">
        <w:rPr>
          <w:rFonts w:eastAsia="ArialNarrow" w:cs="ArialNarrow"/>
          <w:szCs w:val="14"/>
        </w:rPr>
        <w:t xml:space="preserve">zagęszczarki płytowe, ubijaki mechaniczne lub małe walce wibracyjne do zagęszczania w miejscach trudno dostępnych.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Sprzęt powinien odpowiadać wymaganiom określonym w dokumentacji projektowej, ST, instrukcjach producentów lub propozycji Wykonawcy i powinien być zaakceptowany przez Inspektora Nadzoru.</w:t>
      </w:r>
    </w:p>
    <w:p w:rsidR="002A22DC" w:rsidRPr="00CB54E6" w:rsidRDefault="002A22DC" w:rsidP="00D942ED">
      <w:pPr>
        <w:pStyle w:val="Akapitzlist"/>
        <w:numPr>
          <w:ilvl w:val="0"/>
          <w:numId w:val="156"/>
        </w:numPr>
        <w:tabs>
          <w:tab w:val="left" w:pos="284"/>
        </w:tabs>
        <w:ind w:left="0" w:firstLine="0"/>
        <w:jc w:val="both"/>
        <w:rPr>
          <w:b/>
        </w:rPr>
      </w:pPr>
      <w:r w:rsidRPr="00CB54E6">
        <w:rPr>
          <w:b/>
        </w:rPr>
        <w:t>TRANSPORT</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Ogólne wymagania dotyczące transportu</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Ogólne wymagania dotyczące transportu podano w ST D-00.00.00 „Wymagania ogólne” pkt. 4.</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Transport materiałów</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Materiały sypkie można przewozić dowolnymi środkami transportu, w warunkach zabezpieczających je przed zanieczyszczeniem, zmieszaniem z innymi materiałami i nadmiernym zawilgoceniem.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Cement w workach może być przewożony samochodami krytymi, wagonami towarowymi i innymi środkami transportu, w sposób niepowodujący uszkodzeń opakowania. Cement luzem przewozi się w zbiornikach (wagonach, samochodach), czystych i niezanieczyszczanych podczas transportu.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Środki transportu powinny być wyposażone we wsypy i urządzenia do wyładowania cementu.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Transport innych materiałów </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 xml:space="preserve">Inne materiały należy przewozić w sposób zalecony przez producentów i dostawców, nie powodując pogorszenia ich walorów użytkowych. </w:t>
      </w:r>
    </w:p>
    <w:p w:rsidR="002A22DC" w:rsidRPr="00CB54E6" w:rsidRDefault="002A22DC" w:rsidP="00D942ED">
      <w:pPr>
        <w:pStyle w:val="Akapitzlist"/>
        <w:numPr>
          <w:ilvl w:val="0"/>
          <w:numId w:val="156"/>
        </w:numPr>
        <w:tabs>
          <w:tab w:val="left" w:pos="284"/>
        </w:tabs>
        <w:ind w:left="0" w:firstLine="0"/>
        <w:jc w:val="both"/>
        <w:rPr>
          <w:b/>
        </w:rPr>
      </w:pPr>
      <w:r w:rsidRPr="00CB54E6">
        <w:rPr>
          <w:b/>
        </w:rPr>
        <w:t>WYKONANIE ROBOT</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Ogólne zasady wykonania robot</w:t>
      </w:r>
    </w:p>
    <w:p w:rsidR="002A22DC" w:rsidRPr="00CB54E6" w:rsidRDefault="002A22DC" w:rsidP="002A22DC">
      <w:pPr>
        <w:autoSpaceDN w:val="0"/>
        <w:adjustRightInd w:val="0"/>
        <w:ind w:left="0"/>
        <w:rPr>
          <w:rFonts w:eastAsia="ArialNarrow" w:cs="ArialNarrow"/>
          <w:szCs w:val="14"/>
        </w:rPr>
      </w:pPr>
      <w:r w:rsidRPr="00CB54E6">
        <w:rPr>
          <w:rFonts w:eastAsia="ArialNarrow" w:cs="ArialNarrow"/>
          <w:szCs w:val="14"/>
        </w:rPr>
        <w:t>Ogólne zasady wykonania robót podano w ST DM-00.00.00 „Wymagania ogólne” pkt. 5.</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Projektowanie mieszanki kruszywa stabilizowanego cementem</w:t>
      </w:r>
    </w:p>
    <w:p w:rsidR="002A22DC" w:rsidRPr="00CB54E6" w:rsidRDefault="002A22DC" w:rsidP="00D942ED">
      <w:pPr>
        <w:pStyle w:val="Akapitzlist"/>
        <w:numPr>
          <w:ilvl w:val="2"/>
          <w:numId w:val="156"/>
        </w:numPr>
        <w:tabs>
          <w:tab w:val="left" w:pos="567"/>
        </w:tabs>
        <w:ind w:left="0" w:firstLine="0"/>
        <w:jc w:val="both"/>
        <w:rPr>
          <w:rFonts w:eastAsia="Times New Roman" w:cs="Times New Roman"/>
          <w:color w:val="000000"/>
          <w:szCs w:val="14"/>
          <w:lang w:eastAsia="pl-PL"/>
        </w:rPr>
      </w:pPr>
      <w:r w:rsidRPr="00CB54E6">
        <w:rPr>
          <w:rFonts w:eastAsia="ArialNarrow" w:cs="ArialNarrow"/>
          <w:b/>
          <w:szCs w:val="14"/>
        </w:rPr>
        <w:t>Skład mieszanki kruszywa stabilizowanego cementem</w:t>
      </w:r>
    </w:p>
    <w:p w:rsidR="002A22DC" w:rsidRPr="00CB54E6" w:rsidRDefault="002A22DC" w:rsidP="002A22DC">
      <w:pPr>
        <w:pStyle w:val="Akapitzlist"/>
        <w:tabs>
          <w:tab w:val="left" w:pos="567"/>
        </w:tabs>
        <w:ind w:left="0"/>
        <w:jc w:val="both"/>
        <w:rPr>
          <w:rFonts w:eastAsia="Times New Roman" w:cs="Times New Roman"/>
          <w:color w:val="000000"/>
          <w:szCs w:val="14"/>
          <w:lang w:eastAsia="pl-PL"/>
        </w:rPr>
      </w:pPr>
      <w:r w:rsidRPr="00CB54E6">
        <w:rPr>
          <w:rFonts w:eastAsia="Times New Roman" w:cs="Times New Roman"/>
          <w:color w:val="000000"/>
          <w:szCs w:val="14"/>
          <w:lang w:eastAsia="pl-PL"/>
        </w:rPr>
        <w:t>Skład mieszanki projektuje się ze względu na wytrzymałość na ściskanie próbek (System I), zagęszczanych metodą Proctora wg PN-EN 13286-50 [6] w formach walcowych H/D = 1. Wytrzymałość na ściskanie Rc określonej mieszanki oznaczona zgodnie z PN-EN 13286-41 [5] powinna być równa lub większa od wytrzymałości na ściskanie wymaganej dla danej klasy wytrzymałości podanej w tablicy 3.</w:t>
      </w:r>
    </w:p>
    <w:p w:rsidR="002A22DC" w:rsidRPr="00CB54E6" w:rsidRDefault="002A22DC" w:rsidP="002A22DC">
      <w:pPr>
        <w:pStyle w:val="Akapitzlist"/>
        <w:tabs>
          <w:tab w:val="left" w:pos="567"/>
        </w:tabs>
        <w:ind w:left="0"/>
        <w:jc w:val="both"/>
        <w:rPr>
          <w:rFonts w:eastAsia="Times New Roman" w:cs="Times New Roman"/>
          <w:color w:val="000000"/>
          <w:szCs w:val="14"/>
          <w:lang w:eastAsia="pl-PL"/>
        </w:rPr>
      </w:pPr>
      <w:r w:rsidRPr="00CB54E6">
        <w:rPr>
          <w:rFonts w:eastAsia="Times New Roman" w:cs="Times New Roman"/>
          <w:color w:val="000000"/>
          <w:szCs w:val="14"/>
          <w:lang w:eastAsia="pl-PL"/>
        </w:rPr>
        <w:t>Projektuje się wykonanie warstwy ulepszonego podłoża z mieszanki mineralnej o uziarnieniu 0/31,5 mm. Zawartość cementu w mieszance nie może przekraczać wartości 8%. Zaleca się taki dobór mieszanki, aby spełnić wymagania wytrzymałościowe określone w tablicy 3 przy jak najmniejszej zawartości cementu. Zawartość wody w mieszance powinna odpowiadać wilgotności optymalnej. Zawartość wody należy określić zgodnie z PN-EN 13286-2 [4].</w:t>
      </w:r>
    </w:p>
    <w:p w:rsidR="002A22DC" w:rsidRPr="00CB54E6" w:rsidRDefault="002A22DC" w:rsidP="00D942ED">
      <w:pPr>
        <w:pStyle w:val="Akapitzlist"/>
        <w:numPr>
          <w:ilvl w:val="2"/>
          <w:numId w:val="156"/>
        </w:numPr>
        <w:tabs>
          <w:tab w:val="left" w:pos="567"/>
        </w:tabs>
        <w:ind w:left="0" w:firstLine="0"/>
        <w:jc w:val="both"/>
        <w:rPr>
          <w:rFonts w:eastAsia="Times New Roman" w:cs="Times New Roman"/>
          <w:color w:val="000000"/>
          <w:szCs w:val="14"/>
          <w:lang w:eastAsia="pl-PL"/>
        </w:rPr>
      </w:pPr>
      <w:r w:rsidRPr="00CB54E6">
        <w:rPr>
          <w:rFonts w:eastAsia="ArialNarrow" w:cs="ArialNarrow"/>
          <w:b/>
          <w:szCs w:val="14"/>
        </w:rPr>
        <w:t>Projektowanie składu mieszanki kruszywa stabilizowanego cementem</w:t>
      </w:r>
    </w:p>
    <w:p w:rsidR="002A22DC" w:rsidRPr="00CB54E6" w:rsidRDefault="002A22DC" w:rsidP="002A22DC">
      <w:pPr>
        <w:pStyle w:val="Akapitzlist"/>
        <w:tabs>
          <w:tab w:val="left" w:pos="567"/>
        </w:tabs>
        <w:ind w:left="0"/>
        <w:jc w:val="both"/>
        <w:rPr>
          <w:rFonts w:eastAsia="Times New Roman" w:cs="Times New Roman"/>
          <w:color w:val="000000"/>
          <w:szCs w:val="14"/>
          <w:lang w:eastAsia="pl-PL"/>
        </w:rPr>
      </w:pPr>
      <w:r w:rsidRPr="00CB54E6">
        <w:rPr>
          <w:rFonts w:eastAsia="Times New Roman" w:cs="Times New Roman"/>
          <w:color w:val="000000"/>
          <w:szCs w:val="14"/>
          <w:lang w:eastAsia="pl-PL"/>
        </w:rPr>
        <w:t>Przed rozpoczęciem robót Wykonawca powinien dostarczyć Inspektorowi Nadzoru do akceptacji projekt składu mieszanki. Wraz z projektem Wykonawca powinien dostarczyć próbki kruszywa, cementu, pobrane w obecności Inspektora Nadzoru.Projekt składu mieszanki powinien być opracowany w oparciu o:</w:t>
      </w:r>
    </w:p>
    <w:p w:rsidR="002A22DC" w:rsidRPr="00CB54E6" w:rsidRDefault="002A22DC" w:rsidP="00D942ED">
      <w:pPr>
        <w:pStyle w:val="Akapitzlist"/>
        <w:numPr>
          <w:ilvl w:val="0"/>
          <w:numId w:val="157"/>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 xml:space="preserve">wyniki badań kruszywa przeznaczonego do stabilizacji według zakresu podanego w n/n ST, </w:t>
      </w:r>
    </w:p>
    <w:p w:rsidR="002A22DC" w:rsidRPr="00CB54E6" w:rsidRDefault="002A22DC" w:rsidP="00D942ED">
      <w:pPr>
        <w:pStyle w:val="Akapitzlist"/>
        <w:numPr>
          <w:ilvl w:val="0"/>
          <w:numId w:val="157"/>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wyniki badań cementu,</w:t>
      </w:r>
    </w:p>
    <w:p w:rsidR="002A22DC" w:rsidRPr="00CB54E6" w:rsidRDefault="002A22DC" w:rsidP="00D942ED">
      <w:pPr>
        <w:pStyle w:val="Akapitzlist"/>
        <w:numPr>
          <w:ilvl w:val="0"/>
          <w:numId w:val="157"/>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wyniki badań wytrzymałości kruszywa stabilizowanego cementem wg. metod podanych w WT-5 [10] oraz wymagań n/n ST, oraz zawierać:</w:t>
      </w:r>
    </w:p>
    <w:p w:rsidR="002A22DC" w:rsidRPr="00CB54E6" w:rsidRDefault="002A22DC" w:rsidP="00D942ED">
      <w:pPr>
        <w:pStyle w:val="Akapitzlist"/>
        <w:numPr>
          <w:ilvl w:val="0"/>
          <w:numId w:val="158"/>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wymaganą zawartość cementu w mieszance,</w:t>
      </w:r>
    </w:p>
    <w:p w:rsidR="002A22DC" w:rsidRPr="00CB54E6" w:rsidRDefault="002A22DC" w:rsidP="00D942ED">
      <w:pPr>
        <w:pStyle w:val="Akapitzlist"/>
        <w:numPr>
          <w:ilvl w:val="0"/>
          <w:numId w:val="158"/>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wymaganą zawartość wody w mieszance odpowiadającą wilgotności optymalnej mieszanki kruszywa z cementem,</w:t>
      </w:r>
    </w:p>
    <w:p w:rsidR="002A22DC" w:rsidRPr="00CB54E6" w:rsidRDefault="002A22DC" w:rsidP="00D942ED">
      <w:pPr>
        <w:pStyle w:val="Akapitzlist"/>
        <w:numPr>
          <w:ilvl w:val="0"/>
          <w:numId w:val="157"/>
        </w:numPr>
        <w:tabs>
          <w:tab w:val="left" w:pos="142"/>
        </w:tabs>
        <w:ind w:left="0" w:firstLine="0"/>
        <w:jc w:val="both"/>
        <w:rPr>
          <w:rFonts w:eastAsia="Times New Roman" w:cs="Times New Roman"/>
          <w:color w:val="000000"/>
          <w:szCs w:val="14"/>
          <w:lang w:eastAsia="pl-PL"/>
        </w:rPr>
      </w:pPr>
      <w:r w:rsidRPr="00CB54E6">
        <w:rPr>
          <w:rFonts w:eastAsia="Times New Roman" w:cs="Times New Roman"/>
          <w:color w:val="000000"/>
          <w:szCs w:val="14"/>
          <w:lang w:eastAsia="pl-PL"/>
        </w:rPr>
        <w:t>w przypadkach wątpliwych - wyniki badania jakości wody według normy PN-EN 1008 [2].</w:t>
      </w:r>
    </w:p>
    <w:p w:rsidR="002A22DC" w:rsidRPr="00CB54E6" w:rsidRDefault="002A22DC" w:rsidP="002A22DC">
      <w:pPr>
        <w:pStyle w:val="Akapitzlist"/>
        <w:tabs>
          <w:tab w:val="left" w:pos="567"/>
        </w:tabs>
        <w:ind w:left="0"/>
        <w:jc w:val="both"/>
        <w:rPr>
          <w:rFonts w:eastAsia="Times New Roman" w:cs="Times New Roman"/>
          <w:color w:val="000000"/>
          <w:szCs w:val="14"/>
          <w:lang w:eastAsia="pl-PL"/>
        </w:rPr>
      </w:pPr>
      <w:r w:rsidRPr="00CB54E6">
        <w:rPr>
          <w:rFonts w:eastAsia="Times New Roman" w:cs="Times New Roman"/>
          <w:color w:val="000000"/>
          <w:szCs w:val="14"/>
          <w:lang w:eastAsia="pl-PL"/>
        </w:rPr>
        <w:t>Mieszanka kruszywa związana cementem do warstwy ulepszonego podłoża powinna odpowiadać wymaganiom przedstawionym w tablicy 3.</w:t>
      </w:r>
    </w:p>
    <w:p w:rsidR="002A22DC" w:rsidRPr="00CB54E6" w:rsidRDefault="002A22DC" w:rsidP="002A22DC">
      <w:pPr>
        <w:pStyle w:val="Akapitzlist"/>
        <w:ind w:left="0"/>
        <w:rPr>
          <w:rFonts w:eastAsia="Times New Roman" w:cs="Times New Roman"/>
          <w:bCs/>
          <w:color w:val="000000"/>
          <w:szCs w:val="14"/>
          <w:lang w:eastAsia="ar-SA"/>
        </w:rPr>
      </w:pPr>
      <w:r w:rsidRPr="00CB54E6">
        <w:rPr>
          <w:rFonts w:eastAsia="Times New Roman" w:cs="Times New Roman"/>
          <w:bCs/>
          <w:color w:val="000000"/>
          <w:szCs w:val="14"/>
          <w:lang w:eastAsia="ar-SA"/>
        </w:rPr>
        <w:t>Tablica 3. Wymagania wobec mieszanki związanej cementem do warstw ulepszonego podłoża</w:t>
      </w:r>
    </w:p>
    <w:p w:rsidR="002A22DC" w:rsidRPr="00CB54E6" w:rsidRDefault="002A22DC" w:rsidP="002A22DC">
      <w:pPr>
        <w:pStyle w:val="Akapitzlist"/>
        <w:ind w:left="0"/>
        <w:rPr>
          <w:b/>
          <w:szCs w:val="14"/>
        </w:rPr>
      </w:pPr>
      <w:r w:rsidRPr="00CB54E6">
        <w:rPr>
          <w:b/>
          <w:noProof/>
          <w:szCs w:val="14"/>
          <w:lang w:eastAsia="pl-PL"/>
        </w:rPr>
        <w:drawing>
          <wp:anchor distT="0" distB="0" distL="114300" distR="114300" simplePos="0" relativeHeight="251729920" behindDoc="0" locked="0" layoutInCell="1" allowOverlap="1">
            <wp:simplePos x="0" y="0"/>
            <wp:positionH relativeFrom="column">
              <wp:posOffset>111760</wp:posOffset>
            </wp:positionH>
            <wp:positionV relativeFrom="paragraph">
              <wp:posOffset>66040</wp:posOffset>
            </wp:positionV>
            <wp:extent cx="5840730" cy="3869055"/>
            <wp:effectExtent l="19050" t="0" r="7620" b="0"/>
            <wp:wrapTopAndBottom/>
            <wp:docPr id="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5840730" cy="3869055"/>
                    </a:xfrm>
                    <a:prstGeom prst="rect">
                      <a:avLst/>
                    </a:prstGeom>
                    <a:noFill/>
                    <a:ln w="9525">
                      <a:noFill/>
                      <a:miter lim="800000"/>
                      <a:headEnd/>
                      <a:tailEnd/>
                    </a:ln>
                  </pic:spPr>
                </pic:pic>
              </a:graphicData>
            </a:graphic>
          </wp:anchor>
        </w:drawing>
      </w:r>
    </w:p>
    <w:p w:rsidR="002A22DC" w:rsidRPr="00CB54E6" w:rsidRDefault="002A22DC" w:rsidP="00D942ED">
      <w:pPr>
        <w:pStyle w:val="Akapitzlist"/>
        <w:numPr>
          <w:ilvl w:val="1"/>
          <w:numId w:val="156"/>
        </w:numPr>
        <w:tabs>
          <w:tab w:val="left" w:pos="426"/>
        </w:tabs>
        <w:ind w:left="0" w:firstLine="0"/>
        <w:rPr>
          <w:rStyle w:val="FontStyle22"/>
          <w:rFonts w:ascii="Verdana" w:eastAsia="Times New Roman" w:hAnsi="Verdana" w:cs="Times New Roman"/>
          <w:b w:val="0"/>
          <w:bCs w:val="0"/>
          <w:color w:val="000000"/>
          <w:sz w:val="14"/>
          <w:szCs w:val="14"/>
          <w:lang w:eastAsia="ar-SA"/>
        </w:rPr>
      </w:pPr>
      <w:r w:rsidRPr="00CB54E6">
        <w:rPr>
          <w:rStyle w:val="FontStyle22"/>
          <w:rFonts w:ascii="Verdana" w:hAnsi="Verdana" w:cs="Arial"/>
          <w:sz w:val="14"/>
          <w:szCs w:val="14"/>
        </w:rPr>
        <w:t>Wbudowanie mieszanki</w:t>
      </w:r>
    </w:p>
    <w:p w:rsidR="002A22DC" w:rsidRPr="00CB54E6" w:rsidRDefault="002A22DC" w:rsidP="00D942ED">
      <w:pPr>
        <w:pStyle w:val="Akapitzlist"/>
        <w:numPr>
          <w:ilvl w:val="2"/>
          <w:numId w:val="156"/>
        </w:numPr>
        <w:tabs>
          <w:tab w:val="left" w:pos="567"/>
        </w:tabs>
        <w:ind w:left="0" w:firstLine="0"/>
        <w:rPr>
          <w:rFonts w:eastAsia="ArialNarrow" w:cs="ArialNarrow"/>
          <w:b/>
          <w:szCs w:val="14"/>
        </w:rPr>
      </w:pPr>
      <w:r w:rsidRPr="00CB54E6">
        <w:rPr>
          <w:rFonts w:eastAsia="ArialNarrow" w:cs="ArialNarrow"/>
          <w:b/>
          <w:szCs w:val="14"/>
        </w:rPr>
        <w:t>Przygotowanie podłoża</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Podłoże gruntowe należy oczyścić z wszelkich zanieczyszczeń oraz sprawdzić jego cechy geometryczne i zagęszczenie. Wszelkie koleiny i powierzchnie nieodpowiednio zagęszczone lub wykazujące odchylenia cech geometrycznych powinny byćnaprawione.</w:t>
      </w:r>
    </w:p>
    <w:p w:rsidR="002A22DC" w:rsidRPr="00CB54E6" w:rsidRDefault="002A22DC" w:rsidP="00D942ED">
      <w:pPr>
        <w:pStyle w:val="Akapitzlist"/>
        <w:numPr>
          <w:ilvl w:val="2"/>
          <w:numId w:val="156"/>
        </w:numPr>
        <w:tabs>
          <w:tab w:val="left" w:pos="567"/>
        </w:tabs>
        <w:ind w:left="0" w:firstLine="0"/>
        <w:rPr>
          <w:rFonts w:eastAsia="ArialNarrow" w:cs="ArialNarrow"/>
          <w:b/>
          <w:szCs w:val="14"/>
        </w:rPr>
      </w:pPr>
      <w:r w:rsidRPr="00CB54E6">
        <w:rPr>
          <w:rFonts w:eastAsia="ArialNarrow" w:cs="ArialNarrow"/>
          <w:b/>
          <w:szCs w:val="14"/>
        </w:rPr>
        <w:t>Warunki atmosferyczne</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Podbudowa z kruszywa stabilizowanego cementem nie może być wykonywana przy temperaturze otoczenia poniżej +5°C, przy zamarzniętym podłożu i podczas opadów deszczu.</w:t>
      </w:r>
    </w:p>
    <w:p w:rsidR="002A22DC" w:rsidRPr="00CB54E6" w:rsidRDefault="002A22DC" w:rsidP="00D942ED">
      <w:pPr>
        <w:pStyle w:val="Akapitzlist"/>
        <w:numPr>
          <w:ilvl w:val="2"/>
          <w:numId w:val="156"/>
        </w:numPr>
        <w:tabs>
          <w:tab w:val="left" w:pos="567"/>
        </w:tabs>
        <w:ind w:left="0" w:firstLine="0"/>
        <w:rPr>
          <w:rFonts w:eastAsia="ArialNarrow" w:cs="ArialNarrow"/>
          <w:b/>
          <w:szCs w:val="14"/>
        </w:rPr>
      </w:pPr>
      <w:r w:rsidRPr="00CB54E6">
        <w:rPr>
          <w:rFonts w:eastAsia="ArialNarrow" w:cs="ArialNarrow"/>
          <w:b/>
          <w:szCs w:val="14"/>
        </w:rPr>
        <w:t>Stabilizacja metodą mieszania w mieszarkach stacjonarnych</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Składniki mieszanki powinny być dozowane w ilości określonej w recepcie laboratoryjnej.</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Mieszarka stacjonarna powinna być wyposażona w urządzenia do wagowego dozowania kruszywa lub gruntu i cementu oraz objętościowego dozowania wody.</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Czas mieszania w mieszarkach cyklicznych nie powinien być krótszy od 1 minuty, o ile krótszy czas mieszania nie zostanie dozwolony przez Inspektora Nadzoru po wstępnych próbach. W mieszarkach typu ciągłego prędkość podawania materiałów powinna być ustalona i na bieżąco kontrolowana w taki sposób, aby zapewnić jednorodność mieszanki.</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lastRenderedPageBreak/>
        <w:t>Wilgotność mieszanki powinna odpowiadać wilgotności optymalnej z tolerancją+10% i -20% jej wartości.</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Przed ułożeniem mieszanki podłoże należy zwilżyć wodą.</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Grubość układanej mieszanki powinna być taka, aby zapewnić uzyskanie wymaganej grubości warstwy po zagęszczeniu.</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Orientacyjna grubość układanej warstwy nie powinna przekraczać22 cm.</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Jeżeli projektowana grubość warstwy jest większa, to stabilizację należy wykonywać w dwóch warstwach.</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Przed zagęszczeniem warstwa powinna być wyprofilowana do wymaganych rzędnych, spadków podłużnych i poprzecznych. Po wyprofilowaniu należy natychmiast przystąpić do zagęszczania warstwy.</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Zagęszczanie</w:t>
      </w:r>
    </w:p>
    <w:p w:rsidR="002A22DC" w:rsidRPr="00CB54E6" w:rsidRDefault="002A22DC" w:rsidP="002A22DC">
      <w:pPr>
        <w:tabs>
          <w:tab w:val="left" w:pos="426"/>
        </w:tabs>
        <w:ind w:left="0"/>
        <w:rPr>
          <w:color w:val="000000"/>
          <w:szCs w:val="14"/>
        </w:rPr>
      </w:pPr>
      <w:r w:rsidRPr="00CB54E6">
        <w:rPr>
          <w:color w:val="000000"/>
          <w:szCs w:val="14"/>
        </w:rPr>
        <w:t>Zagęszczanie warstwy kruszywa stabilizowanego cementem należy prowadzić przy użyciu małych walców gładkich, wibracyjnych, płyt wibracyjnych w zależności od szerokości ulepszanego podłoża. Stosując do zagęszczania walce wibracyjne, początkowe przejścia walców należy wykonywać bez uruchamiania wibratorów.</w:t>
      </w:r>
    </w:p>
    <w:p w:rsidR="002A22DC" w:rsidRPr="00CB54E6" w:rsidRDefault="002A22DC" w:rsidP="002A22DC">
      <w:pPr>
        <w:tabs>
          <w:tab w:val="left" w:pos="426"/>
        </w:tabs>
        <w:ind w:left="0"/>
        <w:rPr>
          <w:color w:val="000000"/>
          <w:szCs w:val="14"/>
        </w:rPr>
      </w:pPr>
      <w:r w:rsidRPr="00CB54E6">
        <w:rPr>
          <w:color w:val="000000"/>
          <w:szCs w:val="14"/>
        </w:rPr>
        <w:t>W miejscach niedostępnych dla walców warstwa kruszywa powinna być zagęszczana zagęszczarkami płytowymi lub ubijakami mechanicznymi, zaakceptowanymi przez Inspektora Nadzoru. Wilgotność mieszanki kruszywa z cementem podczas zagęszczania powinna być równa wilgotności optymalnej.</w:t>
      </w:r>
    </w:p>
    <w:p w:rsidR="002A22DC" w:rsidRPr="00CB54E6" w:rsidRDefault="002A22DC" w:rsidP="002A22DC">
      <w:pPr>
        <w:tabs>
          <w:tab w:val="left" w:pos="426"/>
        </w:tabs>
        <w:ind w:left="0"/>
        <w:rPr>
          <w:color w:val="000000"/>
          <w:szCs w:val="14"/>
        </w:rPr>
      </w:pPr>
      <w:r w:rsidRPr="00CB54E6">
        <w:rPr>
          <w:color w:val="000000"/>
          <w:szCs w:val="14"/>
        </w:rPr>
        <w:t xml:space="preserve">Pojawiające się w czasie zagęszczania zaniżenia, ubytki, rozwarstwienia i podobne wady powinny być natychmiast naprawiane przez wymianę mieszanki na pełną głębokość, wyrównanie i ponowne zagęszczenie </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Powierzchnia zagęszczonej warstwy powinna mieć prawidłowy przekrój poprzeczny i jednolity wygląd.</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Operacje zagęszczania i obróbki powierzchniowej muszą być zakończone przed upływem dwóch godzin od chwili dodania wody do mieszanki. Przerwy w zagęszczaniu nie mogą być dłuższe niż30 min.</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Zagęszczanie należy kontynuować do osiągnięcia wskaźnika zagęszczenia (IS) mieszanki nie mniejszego od 1,0, określonego zgodnie z normąBN-77/8931-12 [8].</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Wszelkie miejsca luźne, rozsegregowane, spękane podczas zagęszczania lub w inny sposób wadliwe, muszą być naprawione przez zerwanie warstwy na pełną grubość, wbudowanie nowej mieszanki o odpowiednim składzie i ponowne zagęszczenie. Roboty te są wykonywane na koszt Wykonawcy.</w:t>
      </w:r>
    </w:p>
    <w:p w:rsidR="002A22DC" w:rsidRPr="00CB54E6" w:rsidRDefault="002A22DC" w:rsidP="00D942ED">
      <w:pPr>
        <w:pStyle w:val="Akapitzlist"/>
        <w:numPr>
          <w:ilvl w:val="1"/>
          <w:numId w:val="156"/>
        </w:numPr>
        <w:tabs>
          <w:tab w:val="left" w:pos="426"/>
        </w:tabs>
        <w:ind w:left="0" w:firstLine="0"/>
        <w:rPr>
          <w:rStyle w:val="FontStyle22"/>
          <w:rFonts w:ascii="Verdana" w:hAnsi="Verdana"/>
          <w:bCs w:val="0"/>
          <w:sz w:val="14"/>
          <w:szCs w:val="14"/>
        </w:rPr>
      </w:pPr>
      <w:r w:rsidRPr="00CB54E6">
        <w:rPr>
          <w:rStyle w:val="FontStyle22"/>
          <w:rFonts w:ascii="Verdana" w:hAnsi="Verdana" w:cs="Arial"/>
          <w:sz w:val="14"/>
          <w:szCs w:val="14"/>
        </w:rPr>
        <w:t>Spoiny robocze</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W miarę możliwości należy unikać podłużnych spoin roboczych, poprzez wykonanie warstwy na całej szerokości.</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Jeżeli jest to niemożliwe, przy warstwie wykonywanej w prowadnicach, przed wykonaniem kolejnego pasa należy pionową krawędź wykonanego pasa zwilżyć wodą. Przy warstwie wykonanej bez prowadnic w ułożonej i zagęszczonej mieszance, należy niezwłocznie obciąć pionową krawędź. Po zwilżeniu jej wodą należy wbudować kolejny pas. W podobny sposób należy wykonać poprzeczną spoinę roboczą na połączeniu działek roboczych. Od obcięcia pionowej krawędzi w wykonanej mieszance można odstąpić wtedy, gdy czas pomiędzy zakończeniem zagęszczania jednego pasa, a rozpoczęciem wbudowania sąsiedniego pasa, nie przekracza 60 minut.</w:t>
      </w:r>
    </w:p>
    <w:p w:rsidR="002A22DC" w:rsidRPr="00CB54E6" w:rsidRDefault="002A22DC" w:rsidP="002A22DC">
      <w:pPr>
        <w:pStyle w:val="Akapitzlist"/>
        <w:tabs>
          <w:tab w:val="left" w:pos="426"/>
        </w:tabs>
        <w:ind w:left="0"/>
        <w:rPr>
          <w:rStyle w:val="FontStyle22"/>
          <w:rFonts w:ascii="Verdana" w:hAnsi="Verdana"/>
          <w:bCs w:val="0"/>
          <w:sz w:val="14"/>
          <w:szCs w:val="14"/>
        </w:rPr>
      </w:pPr>
      <w:r w:rsidRPr="00CB54E6">
        <w:rPr>
          <w:rFonts w:eastAsia="Times New Roman" w:cs="Times New Roman"/>
          <w:color w:val="000000"/>
          <w:szCs w:val="14"/>
          <w:lang w:eastAsia="ar-SA"/>
        </w:rPr>
        <w:t>Jeżeli w niżej położonej warstwie występują spoiny robocze, to spoiny w warstwie leżącej wyżej powinny być względem nich przesunięte o co najmniej 30 cm dla spoiny podłużnej i 1 m dla spoiny poprzecznej.</w:t>
      </w:r>
    </w:p>
    <w:p w:rsidR="002A22DC" w:rsidRPr="00CB54E6" w:rsidRDefault="002A22DC" w:rsidP="00D942ED">
      <w:pPr>
        <w:pStyle w:val="Akapitzlist"/>
        <w:numPr>
          <w:ilvl w:val="1"/>
          <w:numId w:val="156"/>
        </w:numPr>
        <w:tabs>
          <w:tab w:val="left" w:pos="426"/>
        </w:tabs>
        <w:ind w:left="0" w:firstLine="0"/>
        <w:rPr>
          <w:rStyle w:val="FontStyle22"/>
          <w:rFonts w:ascii="Verdana" w:hAnsi="Verdana"/>
          <w:bCs w:val="0"/>
          <w:sz w:val="14"/>
          <w:szCs w:val="14"/>
        </w:rPr>
      </w:pPr>
      <w:r w:rsidRPr="00CB54E6">
        <w:rPr>
          <w:rStyle w:val="FontStyle22"/>
          <w:rFonts w:ascii="Verdana" w:hAnsi="Verdana" w:cs="Arial"/>
          <w:sz w:val="14"/>
          <w:szCs w:val="14"/>
        </w:rPr>
        <w:t>Pielęgnacja warstwy kruszywa stabilizowanego cementem</w:t>
      </w:r>
    </w:p>
    <w:p w:rsidR="002A22DC" w:rsidRPr="00CB54E6" w:rsidRDefault="002A22DC" w:rsidP="002A22DC">
      <w:pPr>
        <w:pStyle w:val="Akapitzlist"/>
        <w:tabs>
          <w:tab w:val="left" w:pos="426"/>
        </w:tabs>
        <w:ind w:left="0"/>
        <w:rPr>
          <w:rStyle w:val="FontStyle22"/>
          <w:rFonts w:ascii="Verdana" w:hAnsi="Verdana"/>
          <w:bCs w:val="0"/>
          <w:sz w:val="14"/>
          <w:szCs w:val="14"/>
        </w:rPr>
      </w:pPr>
      <w:r w:rsidRPr="00CB54E6">
        <w:rPr>
          <w:rFonts w:eastAsia="Times New Roman" w:cs="Times New Roman"/>
          <w:color w:val="000000"/>
          <w:szCs w:val="14"/>
          <w:lang w:eastAsia="ar-SA"/>
        </w:rPr>
        <w:t>Pielęgnacja powinna być przeprowadzona według jednego z następujących sposobów:</w:t>
      </w:r>
      <w:r w:rsidRPr="00CB54E6">
        <w:rPr>
          <w:rFonts w:eastAsia="Times New Roman" w:cs="Times New Roman"/>
          <w:color w:val="000000"/>
          <w:szCs w:val="14"/>
          <w:lang w:eastAsia="ar-SA"/>
        </w:rPr>
        <w:br/>
        <w:t>a) utrzymanie w stanie wilgotnym poprzez kilkakrotne skrapianie wodą, co najmniej 7 dni,</w:t>
      </w:r>
      <w:r w:rsidRPr="00CB54E6">
        <w:rPr>
          <w:rFonts w:eastAsia="Times New Roman" w:cs="Times New Roman"/>
          <w:color w:val="000000"/>
          <w:szCs w:val="14"/>
          <w:lang w:eastAsia="ar-SA"/>
        </w:rPr>
        <w:br/>
        <w:t>b) przykrycie warstwą piasku lub grubej włókniny i utrzymanie jej w stanie wilgotnym przez co najmniej 7 dni.</w:t>
      </w:r>
      <w:r w:rsidRPr="00CB54E6">
        <w:rPr>
          <w:rFonts w:eastAsia="Times New Roman" w:cs="Times New Roman"/>
          <w:color w:val="000000"/>
          <w:szCs w:val="14"/>
          <w:lang w:eastAsia="ar-SA"/>
        </w:rPr>
        <w:br/>
        <w:t>Inne sposoby pielęgnacji, zaproponowane przez Wykonawcę i inne materiały mogą być zastosowane po uzyskaniu</w:t>
      </w:r>
      <w:r w:rsidRPr="00CB54E6">
        <w:rPr>
          <w:rFonts w:eastAsia="Times New Roman" w:cs="Times New Roman"/>
          <w:color w:val="000000"/>
          <w:szCs w:val="14"/>
          <w:lang w:eastAsia="ar-SA"/>
        </w:rPr>
        <w:br/>
        <w:t>akceptacji Inspektora Nadzoru.</w:t>
      </w:r>
      <w:r w:rsidRPr="00CB54E6">
        <w:rPr>
          <w:rFonts w:eastAsia="Times New Roman" w:cs="Times New Roman"/>
          <w:color w:val="000000"/>
          <w:szCs w:val="14"/>
          <w:lang w:eastAsia="ar-SA"/>
        </w:rPr>
        <w:br/>
        <w:t>Nie należy dopuszczać żadnego ruchu pojazdów i maszyn po podbudowie w okresie 7 dni pielęgnacji, a po tym czasie ewentualny ruch budowlany może odbywać się wyłącznie za zgodą Inspektora Nadzoru.</w:t>
      </w:r>
    </w:p>
    <w:p w:rsidR="002A22DC" w:rsidRPr="00CB54E6" w:rsidRDefault="002A22DC" w:rsidP="00D942ED">
      <w:pPr>
        <w:pStyle w:val="Akapitzlist"/>
        <w:numPr>
          <w:ilvl w:val="1"/>
          <w:numId w:val="156"/>
        </w:numPr>
        <w:tabs>
          <w:tab w:val="left" w:pos="426"/>
        </w:tabs>
        <w:ind w:left="0" w:firstLine="0"/>
        <w:rPr>
          <w:rStyle w:val="FontStyle22"/>
          <w:rFonts w:ascii="Verdana" w:hAnsi="Verdana"/>
          <w:bCs w:val="0"/>
          <w:sz w:val="14"/>
          <w:szCs w:val="14"/>
        </w:rPr>
      </w:pPr>
      <w:r w:rsidRPr="00CB54E6">
        <w:rPr>
          <w:rStyle w:val="FontStyle22"/>
          <w:rFonts w:ascii="Verdana" w:hAnsi="Verdana" w:cs="Arial"/>
          <w:sz w:val="14"/>
          <w:szCs w:val="14"/>
        </w:rPr>
        <w:t>Utrzymanie ulepszonego podłoża</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Ulepszone podłoże po wykonaniu, a przed ułożeniem następnej warstwy, powinno być utrzymywana w dobrym stanie. Jeżeli Wykonawca będzie wykorzystywał, za zgodą Inspektora Nadzoru, gotowe ulepszone podłoże do ruchu budowlanego, to jest obowiązany naprawić wszelkie uszkodzenia ulepszonego podłoża, spowodowane przez ten ruch. Koszt napraw wynikłych z niewłaściwego utrzymania ulepszonego podłoża obciąża Wykonawcę robót.</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Wykonawca jest zobowiązany do przeprowadzenia bieżących napraw ulepszonego podłoża uszkodzonego wskutek oddziaływania czynników atmosferycznych, takich jak opady deszczu i śniegu oraz mróz.</w:t>
      </w:r>
    </w:p>
    <w:p w:rsidR="002A22DC" w:rsidRPr="00CB54E6" w:rsidRDefault="002A22DC" w:rsidP="002A22DC">
      <w:pPr>
        <w:pStyle w:val="Akapitzlist"/>
        <w:tabs>
          <w:tab w:val="left" w:pos="426"/>
        </w:tabs>
        <w:ind w:left="0"/>
        <w:rPr>
          <w:rFonts w:eastAsia="Times New Roman" w:cs="Times New Roman"/>
          <w:color w:val="000000"/>
          <w:szCs w:val="14"/>
          <w:lang w:eastAsia="ar-SA"/>
        </w:rPr>
      </w:pPr>
      <w:r w:rsidRPr="00CB54E6">
        <w:rPr>
          <w:rFonts w:eastAsia="Times New Roman" w:cs="Times New Roman"/>
          <w:color w:val="000000"/>
          <w:szCs w:val="14"/>
          <w:lang w:eastAsia="ar-SA"/>
        </w:rPr>
        <w:t>Wykonawca jest zobowiązany wstrzymać ruch budowlany po okresie intensywnych opadów deszczu, jeżeli wystąpi możliwość uszkodzenia ulepszonego podłoża.</w:t>
      </w:r>
    </w:p>
    <w:p w:rsidR="002A22DC" w:rsidRPr="00CB54E6" w:rsidRDefault="002A22DC" w:rsidP="002A22DC">
      <w:pPr>
        <w:pStyle w:val="Akapitzlist"/>
        <w:tabs>
          <w:tab w:val="left" w:pos="426"/>
        </w:tabs>
        <w:ind w:left="0"/>
        <w:rPr>
          <w:b/>
          <w:szCs w:val="14"/>
        </w:rPr>
      </w:pPr>
      <w:r w:rsidRPr="00CB54E6">
        <w:rPr>
          <w:rFonts w:eastAsia="Times New Roman" w:cs="Times New Roman"/>
          <w:color w:val="000000"/>
          <w:szCs w:val="14"/>
          <w:lang w:eastAsia="ar-SA"/>
        </w:rPr>
        <w:t>Warstwa ulepszonego podłoża z kruszywa stabilizowanego cementem powinna być przykryta przed zimą warstwą nawierzchni lub zabezpieczona przed działaniem czynników atmosferycznych w inny sposób zaakceptowany przez Inspektora Nadzoru.</w:t>
      </w:r>
    </w:p>
    <w:p w:rsidR="002A22DC" w:rsidRPr="00CB54E6" w:rsidRDefault="002A22DC" w:rsidP="00D942ED">
      <w:pPr>
        <w:pStyle w:val="Akapitzlist"/>
        <w:numPr>
          <w:ilvl w:val="0"/>
          <w:numId w:val="156"/>
        </w:numPr>
        <w:tabs>
          <w:tab w:val="left" w:pos="284"/>
        </w:tabs>
        <w:ind w:left="0" w:firstLine="0"/>
        <w:jc w:val="both"/>
        <w:rPr>
          <w:b/>
        </w:rPr>
      </w:pPr>
      <w:r w:rsidRPr="00CB54E6">
        <w:rPr>
          <w:b/>
        </w:rPr>
        <w:t xml:space="preserve">KONTROLA JAKOŚCI ROBÓT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Ogólne zasady kontroli jakości robót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Ogólne zasady kontroli jakości robót podano w ST D-00.00.00 „Wymagania ogólne” [1]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bCs w:val="0"/>
          <w:sz w:val="14"/>
          <w:szCs w:val="14"/>
        </w:rPr>
        <w:t>Badania przed przystąpieniem do robót</w:t>
      </w:r>
    </w:p>
    <w:p w:rsidR="002A22DC" w:rsidRPr="00CB54E6" w:rsidRDefault="002A22DC" w:rsidP="002A22DC">
      <w:pPr>
        <w:suppressAutoHyphens w:val="0"/>
        <w:overflowPunct/>
        <w:autoSpaceDE/>
        <w:ind w:left="0"/>
        <w:textAlignment w:val="auto"/>
        <w:rPr>
          <w:szCs w:val="14"/>
          <w:lang w:eastAsia="pl-PL"/>
        </w:rPr>
      </w:pPr>
      <w:r w:rsidRPr="00CB54E6">
        <w:rPr>
          <w:color w:val="000000"/>
          <w:szCs w:val="14"/>
          <w:lang w:eastAsia="pl-PL"/>
        </w:rPr>
        <w:t>Przed przystąpieniem do robót Wykonawca powinien wykonać badania niezbędne do opracowania projektu składu mieszanki</w:t>
      </w:r>
      <w:r w:rsidRPr="00CB54E6">
        <w:rPr>
          <w:color w:val="000000"/>
          <w:szCs w:val="14"/>
        </w:rPr>
        <w:t xml:space="preserve"> </w:t>
      </w:r>
      <w:r w:rsidRPr="00CB54E6">
        <w:rPr>
          <w:color w:val="000000"/>
          <w:szCs w:val="14"/>
          <w:lang w:eastAsia="pl-PL"/>
        </w:rPr>
        <w:t>przeznaczonej do stabilizacji, w zakresie i w czasie określonym w pkt. 5.2.</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bCs w:val="0"/>
          <w:sz w:val="14"/>
          <w:szCs w:val="14"/>
        </w:rPr>
        <w:t>Badania w czasie robót</w:t>
      </w:r>
    </w:p>
    <w:p w:rsidR="002A22DC" w:rsidRPr="00CB54E6" w:rsidRDefault="002A22DC" w:rsidP="002A22DC">
      <w:pPr>
        <w:suppressAutoHyphens w:val="0"/>
        <w:overflowPunct/>
        <w:autoSpaceDE/>
        <w:ind w:left="0"/>
        <w:textAlignment w:val="auto"/>
        <w:rPr>
          <w:szCs w:val="14"/>
          <w:lang w:eastAsia="pl-PL"/>
        </w:rPr>
      </w:pPr>
      <w:r w:rsidRPr="00CB54E6">
        <w:rPr>
          <w:noProof/>
          <w:color w:val="000000"/>
          <w:szCs w:val="14"/>
          <w:lang w:eastAsia="pl-PL"/>
        </w:rPr>
        <w:drawing>
          <wp:anchor distT="0" distB="0" distL="114300" distR="114300" simplePos="0" relativeHeight="251730944" behindDoc="0" locked="0" layoutInCell="1" allowOverlap="1">
            <wp:simplePos x="0" y="0"/>
            <wp:positionH relativeFrom="column">
              <wp:posOffset>106045</wp:posOffset>
            </wp:positionH>
            <wp:positionV relativeFrom="paragraph">
              <wp:posOffset>422275</wp:posOffset>
            </wp:positionV>
            <wp:extent cx="5345430" cy="2319655"/>
            <wp:effectExtent l="19050" t="0" r="7620" b="0"/>
            <wp:wrapTopAndBottom/>
            <wp:docPr id="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srcRect/>
                    <a:stretch>
                      <a:fillRect/>
                    </a:stretch>
                  </pic:blipFill>
                  <pic:spPr bwMode="auto">
                    <a:xfrm>
                      <a:off x="0" y="0"/>
                      <a:ext cx="5345430" cy="2319655"/>
                    </a:xfrm>
                    <a:prstGeom prst="rect">
                      <a:avLst/>
                    </a:prstGeom>
                    <a:noFill/>
                    <a:ln w="9525">
                      <a:noFill/>
                      <a:miter lim="800000"/>
                      <a:headEnd/>
                      <a:tailEnd/>
                    </a:ln>
                  </pic:spPr>
                </pic:pic>
              </a:graphicData>
            </a:graphic>
          </wp:anchor>
        </w:drawing>
      </w:r>
      <w:r w:rsidRPr="00CB54E6">
        <w:rPr>
          <w:color w:val="000000"/>
          <w:szCs w:val="14"/>
        </w:rPr>
        <w:t>Częstotliwość i zakres badań kontrolnych w czasie robót przy wykonywaniu ulepszonego podłoża z kruszywa stabilizowanego cementem podano w tablicy 4.</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hAnsi="Verdana"/>
          <w:bCs/>
          <w:color w:val="000000"/>
          <w:sz w:val="14"/>
          <w:szCs w:val="14"/>
          <w:lang w:eastAsia="ar-SA"/>
        </w:rPr>
        <w:t>Tablica 4. Częstotliwość badań przy budowie ulepszonego podłoża z kruszywa stabilizowanego cementem</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Badania cementu</w:t>
      </w:r>
    </w:p>
    <w:p w:rsidR="002A22DC" w:rsidRPr="00CB54E6" w:rsidRDefault="002A22DC" w:rsidP="002A22DC">
      <w:pPr>
        <w:pStyle w:val="Style7"/>
        <w:ind w:left="0"/>
        <w:jc w:val="both"/>
        <w:rPr>
          <w:rFonts w:ascii="Verdana" w:hAnsi="Verdana"/>
          <w:color w:val="000000"/>
          <w:sz w:val="14"/>
          <w:szCs w:val="14"/>
          <w:lang w:eastAsia="ar-SA"/>
        </w:rPr>
      </w:pPr>
      <w:r w:rsidRPr="00CB54E6">
        <w:rPr>
          <w:rFonts w:ascii="Verdana" w:hAnsi="Verdana"/>
          <w:color w:val="000000"/>
          <w:sz w:val="14"/>
          <w:szCs w:val="14"/>
          <w:lang w:eastAsia="ar-SA"/>
        </w:rPr>
        <w:t>Dla każdej dostawy cementu Wykonawca powinien określić czas wiązania, stałość objętości i wytrzymałość 28-dniową cementu. W przypadku stosowania cementów marki 32,5 dopuszcza się ocenę wytrzymałości na podstawie badania wytrzymałości 3-dniowej. Właściwości te powinny spełniać wymagania podane w normie PN-EN 197-1 [1].</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Badania kruszywa</w:t>
      </w:r>
    </w:p>
    <w:p w:rsidR="002A22DC" w:rsidRPr="00CB54E6" w:rsidRDefault="002A22DC" w:rsidP="002A22DC">
      <w:pPr>
        <w:pStyle w:val="Style7"/>
        <w:ind w:left="0"/>
        <w:jc w:val="both"/>
        <w:rPr>
          <w:rFonts w:ascii="Verdana" w:hAnsi="Verdana"/>
          <w:color w:val="000000"/>
          <w:sz w:val="14"/>
          <w:szCs w:val="14"/>
          <w:lang w:eastAsia="ar-SA"/>
        </w:rPr>
      </w:pPr>
      <w:r w:rsidRPr="00CB54E6">
        <w:rPr>
          <w:rFonts w:ascii="Verdana" w:hAnsi="Verdana"/>
          <w:color w:val="000000"/>
          <w:sz w:val="14"/>
          <w:szCs w:val="14"/>
          <w:lang w:eastAsia="ar-SA"/>
        </w:rPr>
        <w:t>Przy każdej zmianie rodzaju kruszywa należy badać wszystkie jego właściwości określone odpowiednio w tablicy 2 i opracować nowy skład mieszanki cementowo-kruszywowej. Uziarnienie kruszywa należy badać w czasie robót z częstotliwością określoną w tablicy 4.</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Badanie wody</w:t>
      </w:r>
    </w:p>
    <w:p w:rsidR="002A22DC" w:rsidRPr="00CB54E6" w:rsidRDefault="002A22DC" w:rsidP="002A22DC">
      <w:pPr>
        <w:pStyle w:val="Style7"/>
        <w:ind w:left="0"/>
        <w:jc w:val="both"/>
        <w:rPr>
          <w:rFonts w:ascii="Verdana" w:hAnsi="Verdana"/>
          <w:color w:val="000000"/>
          <w:sz w:val="14"/>
          <w:szCs w:val="14"/>
          <w:lang w:eastAsia="ar-SA"/>
        </w:rPr>
      </w:pPr>
      <w:r w:rsidRPr="00CB54E6">
        <w:rPr>
          <w:rFonts w:ascii="Verdana" w:hAnsi="Verdana"/>
          <w:color w:val="000000"/>
          <w:sz w:val="14"/>
          <w:szCs w:val="14"/>
          <w:lang w:eastAsia="ar-SA"/>
        </w:rPr>
        <w:t>W przypadkach wątpliwych należy przeprowadzić badania wody według PN-EN 1008 [2].</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lastRenderedPageBreak/>
        <w:t>Wilgotność mieszanki kruszywa stabilizowanego cementem</w:t>
      </w:r>
    </w:p>
    <w:p w:rsidR="002A22DC" w:rsidRPr="00CB54E6" w:rsidRDefault="002A22DC" w:rsidP="002A22DC">
      <w:pPr>
        <w:pStyle w:val="Akapitzlist"/>
        <w:tabs>
          <w:tab w:val="left" w:pos="567"/>
        </w:tabs>
        <w:ind w:left="0"/>
        <w:rPr>
          <w:color w:val="000000"/>
          <w:szCs w:val="14"/>
          <w:lang w:eastAsia="ar-SA"/>
        </w:rPr>
      </w:pPr>
      <w:r w:rsidRPr="00CB54E6">
        <w:rPr>
          <w:color w:val="000000"/>
          <w:szCs w:val="14"/>
          <w:lang w:eastAsia="ar-SA"/>
        </w:rPr>
        <w:t>Wilgotność mieszanki powinna być równa wilgotności optymalnej określonej w projekcie składu tej mieszanki, z tolerancją +10%, -20%. Wilgotność mieszanki należy sprawdzać z częstotliwością określoną w tablicy 4 przy kontroli zagęszczenia warstwy.</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Zagęszczenie mieszanki</w:t>
      </w:r>
    </w:p>
    <w:p w:rsidR="002A22DC" w:rsidRPr="00CB54E6" w:rsidRDefault="002A22DC" w:rsidP="002A22DC">
      <w:pPr>
        <w:pStyle w:val="Style7"/>
        <w:ind w:left="0"/>
        <w:jc w:val="both"/>
        <w:rPr>
          <w:rFonts w:ascii="Verdana" w:hAnsi="Verdana"/>
          <w:color w:val="000000"/>
          <w:sz w:val="14"/>
          <w:szCs w:val="14"/>
          <w:lang w:eastAsia="ar-SA"/>
        </w:rPr>
      </w:pPr>
      <w:r w:rsidRPr="00CB54E6">
        <w:rPr>
          <w:rFonts w:ascii="Verdana" w:hAnsi="Verdana"/>
          <w:color w:val="000000"/>
          <w:sz w:val="14"/>
          <w:szCs w:val="14"/>
          <w:lang w:eastAsia="ar-SA"/>
        </w:rPr>
        <w:t>Mieszanka powinna być zagęszczana do osiągnięcia wskaźnika zagęszczenia (IS) nie mniejszego niż1,0, określonego według normy BN-77/8931-12 [8]. Zagęszczenie należy sprawdzać z częstotliwością podaną w tablicy 4.</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Wytrzymałość na ściskanie kruszywa stabilizowanego cementem</w:t>
      </w:r>
    </w:p>
    <w:p w:rsidR="002A22DC" w:rsidRPr="00CB54E6" w:rsidRDefault="002A22DC" w:rsidP="002A22DC">
      <w:pPr>
        <w:pStyle w:val="Style7"/>
        <w:ind w:left="0"/>
        <w:jc w:val="both"/>
        <w:rPr>
          <w:rFonts w:ascii="Verdana" w:hAnsi="Verdana"/>
          <w:b/>
          <w:bCs/>
          <w:iCs/>
          <w:color w:val="000000"/>
          <w:sz w:val="14"/>
          <w:szCs w:val="14"/>
          <w:lang w:eastAsia="ar-SA"/>
        </w:rPr>
      </w:pPr>
      <w:r w:rsidRPr="00CB54E6">
        <w:rPr>
          <w:rFonts w:ascii="Verdana" w:hAnsi="Verdana"/>
          <w:color w:val="000000"/>
          <w:sz w:val="14"/>
          <w:szCs w:val="14"/>
          <w:lang w:eastAsia="ar-SA"/>
        </w:rPr>
        <w:t>Wytrzymałość na ściskanie Rc oznaczona zgodnie z PN-EN 13286-41 [5] powinna być równa lub większa od wytrzymałości na ściskanie wymaganej dla danej klasy wytrzymałości podanej w tablicy 3. Próbki do badań należy pobrać z miejsc wybranych losowo na świeżo rozłożonej warstwie, przed jej zagęszczeniem.</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bCs w:val="0"/>
          <w:sz w:val="14"/>
          <w:szCs w:val="14"/>
        </w:rPr>
      </w:pPr>
      <w:r w:rsidRPr="00CB54E6">
        <w:rPr>
          <w:rStyle w:val="FontStyle22"/>
          <w:rFonts w:ascii="Verdana" w:hAnsi="Verdana" w:cs="Arial"/>
          <w:bCs w:val="0"/>
          <w:sz w:val="14"/>
          <w:szCs w:val="14"/>
        </w:rPr>
        <w:t xml:space="preserve">Badania i pomiary ulepszonego podłoża z kruszywa stabilizowanego cementem </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Częstotliwość pomiarów</w:t>
      </w:r>
    </w:p>
    <w:p w:rsidR="002A22DC" w:rsidRPr="00CB54E6" w:rsidRDefault="002A22DC" w:rsidP="002A22DC">
      <w:pPr>
        <w:pStyle w:val="Style7"/>
        <w:ind w:left="0"/>
        <w:jc w:val="both"/>
        <w:rPr>
          <w:rFonts w:ascii="Verdana" w:hAnsi="Verdana"/>
          <w:color w:val="000000"/>
          <w:sz w:val="14"/>
          <w:szCs w:val="14"/>
          <w:lang w:eastAsia="ar-SA"/>
        </w:rPr>
      </w:pPr>
      <w:r w:rsidRPr="00CB54E6">
        <w:rPr>
          <w:rFonts w:ascii="Verdana" w:hAnsi="Verdana"/>
          <w:noProof/>
          <w:color w:val="000000"/>
          <w:sz w:val="14"/>
          <w:szCs w:val="14"/>
        </w:rPr>
        <w:drawing>
          <wp:anchor distT="0" distB="0" distL="114300" distR="114300" simplePos="0" relativeHeight="251731968" behindDoc="0" locked="0" layoutInCell="1" allowOverlap="1">
            <wp:simplePos x="0" y="0"/>
            <wp:positionH relativeFrom="column">
              <wp:posOffset>111760</wp:posOffset>
            </wp:positionH>
            <wp:positionV relativeFrom="paragraph">
              <wp:posOffset>306070</wp:posOffset>
            </wp:positionV>
            <wp:extent cx="5475605" cy="1489710"/>
            <wp:effectExtent l="19050" t="0" r="0" b="0"/>
            <wp:wrapTopAndBottom/>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srcRect/>
                    <a:stretch>
                      <a:fillRect/>
                    </a:stretch>
                  </pic:blipFill>
                  <pic:spPr bwMode="auto">
                    <a:xfrm>
                      <a:off x="0" y="0"/>
                      <a:ext cx="5475605" cy="1489710"/>
                    </a:xfrm>
                    <a:prstGeom prst="rect">
                      <a:avLst/>
                    </a:prstGeom>
                    <a:noFill/>
                    <a:ln w="9525">
                      <a:noFill/>
                      <a:miter lim="800000"/>
                      <a:headEnd/>
                      <a:tailEnd/>
                    </a:ln>
                  </pic:spPr>
                </pic:pic>
              </a:graphicData>
            </a:graphic>
          </wp:anchor>
        </w:drawing>
      </w:r>
      <w:r w:rsidRPr="00CB54E6">
        <w:rPr>
          <w:rFonts w:ascii="Verdana" w:hAnsi="Verdana"/>
          <w:color w:val="000000"/>
          <w:sz w:val="14"/>
          <w:szCs w:val="14"/>
          <w:lang w:eastAsia="ar-SA"/>
        </w:rPr>
        <w:t>Częstotliwość oraz zakres badań i pomiarów podłoża ulepszonego z kruszywa stabilizowanego cementem podano w tablicy 5.</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hAnsi="Verdana"/>
          <w:bCs/>
          <w:color w:val="000000"/>
          <w:sz w:val="14"/>
          <w:szCs w:val="14"/>
          <w:lang w:eastAsia="ar-SA"/>
        </w:rPr>
        <w:t>Tablica 5. Częstotliwość badań ulepszonego podłoża</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Szerokość ulepszonego podłoża</w:t>
      </w:r>
    </w:p>
    <w:p w:rsidR="002A22DC" w:rsidRPr="00CB54E6" w:rsidRDefault="002A22DC" w:rsidP="002A22DC">
      <w:pPr>
        <w:pStyle w:val="Akapitzlist"/>
        <w:ind w:left="0"/>
        <w:rPr>
          <w:color w:val="000000"/>
          <w:szCs w:val="14"/>
          <w:lang w:eastAsia="pl-PL"/>
        </w:rPr>
      </w:pPr>
      <w:r w:rsidRPr="00CB54E6">
        <w:rPr>
          <w:color w:val="000000"/>
          <w:szCs w:val="14"/>
          <w:lang w:eastAsia="pl-PL"/>
        </w:rPr>
        <w:t>Szerokość ulepszonego podłoża nie może różnić się od szerokości projektowanej o więcej niż+10 cm, -5 cm.</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Równość podłoża</w:t>
      </w:r>
    </w:p>
    <w:p w:rsidR="002A22DC" w:rsidRPr="00CB54E6" w:rsidRDefault="002A22DC" w:rsidP="002A22DC">
      <w:pPr>
        <w:pStyle w:val="Akapitzlist"/>
        <w:ind w:left="0"/>
        <w:rPr>
          <w:color w:val="000000"/>
          <w:szCs w:val="14"/>
          <w:lang w:eastAsia="pl-PL"/>
        </w:rPr>
      </w:pPr>
      <w:r w:rsidRPr="00CB54E6">
        <w:rPr>
          <w:color w:val="000000"/>
          <w:szCs w:val="14"/>
          <w:lang w:eastAsia="pl-PL"/>
        </w:rPr>
        <w:t>Nierówności podłużne należy mierzyć4-metrowąłatązgodnie z BN-68/8931-04 [7].</w:t>
      </w:r>
    </w:p>
    <w:p w:rsidR="002A22DC" w:rsidRPr="00CB54E6" w:rsidRDefault="002A22DC" w:rsidP="002A22DC">
      <w:pPr>
        <w:pStyle w:val="Akapitzlist"/>
        <w:ind w:left="0"/>
        <w:rPr>
          <w:color w:val="000000"/>
          <w:szCs w:val="14"/>
          <w:lang w:eastAsia="pl-PL"/>
        </w:rPr>
      </w:pPr>
      <w:r w:rsidRPr="00CB54E6">
        <w:rPr>
          <w:color w:val="000000"/>
          <w:szCs w:val="14"/>
          <w:lang w:eastAsia="pl-PL"/>
        </w:rPr>
        <w:t>Nierówności poprzeczne należy mierzyć łatą dostosowaną do szerokości ulepszonego podłoża.</w:t>
      </w:r>
    </w:p>
    <w:p w:rsidR="002A22DC" w:rsidRPr="00CB54E6" w:rsidRDefault="002A22DC" w:rsidP="002A22DC">
      <w:pPr>
        <w:pStyle w:val="Akapitzlist"/>
        <w:ind w:left="0"/>
        <w:rPr>
          <w:color w:val="000000"/>
          <w:szCs w:val="14"/>
          <w:lang w:eastAsia="pl-PL"/>
        </w:rPr>
      </w:pPr>
      <w:r w:rsidRPr="00CB54E6">
        <w:rPr>
          <w:color w:val="000000"/>
          <w:szCs w:val="14"/>
          <w:lang w:eastAsia="pl-PL"/>
        </w:rPr>
        <w:t>Nierówności nie powinny przekraczać15 mm.</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Spadki poprzeczne</w:t>
      </w:r>
    </w:p>
    <w:p w:rsidR="002A22DC" w:rsidRPr="00CB54E6" w:rsidRDefault="002A22DC" w:rsidP="002A22DC">
      <w:pPr>
        <w:pStyle w:val="Akapitzlist"/>
        <w:ind w:left="0"/>
        <w:rPr>
          <w:color w:val="000000"/>
          <w:szCs w:val="14"/>
          <w:lang w:eastAsia="pl-PL"/>
        </w:rPr>
      </w:pPr>
      <w:r w:rsidRPr="00CB54E6">
        <w:rPr>
          <w:color w:val="000000"/>
          <w:szCs w:val="14"/>
          <w:lang w:eastAsia="pl-PL"/>
        </w:rPr>
        <w:t>Spadki poprzeczne podłoża ulepszonego z kruszywem stabilizowanym cementem powinny być zgodne z Dokumentacją Projektową z tolerancją±0,5%.</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Rzędne wysokościowe</w:t>
      </w:r>
    </w:p>
    <w:p w:rsidR="002A22DC" w:rsidRPr="00CB54E6" w:rsidRDefault="002A22DC" w:rsidP="002A22DC">
      <w:pPr>
        <w:pStyle w:val="Akapitzlist"/>
        <w:ind w:left="0"/>
        <w:rPr>
          <w:color w:val="000000"/>
          <w:szCs w:val="14"/>
          <w:lang w:eastAsia="pl-PL"/>
        </w:rPr>
      </w:pPr>
      <w:r w:rsidRPr="00CB54E6">
        <w:rPr>
          <w:color w:val="000000"/>
          <w:szCs w:val="14"/>
          <w:lang w:eastAsia="pl-PL"/>
        </w:rPr>
        <w:t>Różnice pomiędzy rzędnymi ulepszonego podłoża a rzędnymi projektowanymi nie powinny przekraczać+1 cm, -2 cm.</w:t>
      </w:r>
    </w:p>
    <w:p w:rsidR="002A22DC" w:rsidRPr="00CB54E6" w:rsidRDefault="002A22DC" w:rsidP="00D942ED">
      <w:pPr>
        <w:pStyle w:val="Akapitzlist"/>
        <w:numPr>
          <w:ilvl w:val="2"/>
          <w:numId w:val="156"/>
        </w:numPr>
        <w:tabs>
          <w:tab w:val="left" w:pos="567"/>
        </w:tabs>
        <w:ind w:left="0" w:firstLine="0"/>
        <w:rPr>
          <w:rFonts w:eastAsia="Times New Roman" w:cs="Times New Roman"/>
          <w:b/>
          <w:bCs/>
          <w:iCs/>
          <w:color w:val="000000"/>
          <w:szCs w:val="14"/>
          <w:lang w:eastAsia="ar-SA"/>
        </w:rPr>
      </w:pPr>
      <w:r w:rsidRPr="00CB54E6">
        <w:rPr>
          <w:rFonts w:eastAsia="Times New Roman" w:cs="Times New Roman"/>
          <w:b/>
          <w:bCs/>
          <w:iCs/>
          <w:color w:val="000000"/>
          <w:szCs w:val="14"/>
          <w:lang w:eastAsia="ar-SA"/>
        </w:rPr>
        <w:t>Grubość</w:t>
      </w:r>
    </w:p>
    <w:p w:rsidR="002A22DC" w:rsidRPr="00CB54E6" w:rsidRDefault="002A22DC" w:rsidP="002A22DC">
      <w:pPr>
        <w:pStyle w:val="Akapitzlist"/>
        <w:ind w:left="0"/>
        <w:rPr>
          <w:b/>
          <w:szCs w:val="14"/>
        </w:rPr>
      </w:pPr>
      <w:r w:rsidRPr="00CB54E6">
        <w:rPr>
          <w:rFonts w:eastAsia="Times New Roman"/>
          <w:color w:val="000000"/>
          <w:szCs w:val="14"/>
          <w:lang w:eastAsia="pl-PL"/>
        </w:rPr>
        <w:t>Dopuszczalne odchyłki od projektowanej grubo</w:t>
      </w:r>
      <w:r w:rsidRPr="00CB54E6">
        <w:rPr>
          <w:color w:val="000000"/>
          <w:szCs w:val="14"/>
          <w:lang w:eastAsia="pl-PL"/>
        </w:rPr>
        <w:t>ś</w:t>
      </w:r>
      <w:r w:rsidRPr="00CB54E6">
        <w:rPr>
          <w:rFonts w:eastAsia="Times New Roman"/>
          <w:color w:val="000000"/>
          <w:szCs w:val="14"/>
          <w:lang w:eastAsia="pl-PL"/>
        </w:rPr>
        <w:t>ci nie powinny przekracza</w:t>
      </w:r>
      <w:r w:rsidRPr="00CB54E6">
        <w:rPr>
          <w:color w:val="000000"/>
          <w:szCs w:val="14"/>
          <w:lang w:eastAsia="pl-PL"/>
        </w:rPr>
        <w:t>ć</w:t>
      </w:r>
      <w:r w:rsidRPr="00CB54E6">
        <w:rPr>
          <w:rFonts w:eastAsia="Times New Roman"/>
          <w:color w:val="000000"/>
          <w:szCs w:val="14"/>
          <w:lang w:eastAsia="pl-PL"/>
        </w:rPr>
        <w:t>+10%, -15%.</w:t>
      </w:r>
    </w:p>
    <w:p w:rsidR="002A22DC" w:rsidRPr="00CB54E6" w:rsidRDefault="002A22DC" w:rsidP="00D942ED">
      <w:pPr>
        <w:pStyle w:val="Akapitzlist"/>
        <w:numPr>
          <w:ilvl w:val="0"/>
          <w:numId w:val="156"/>
        </w:numPr>
        <w:tabs>
          <w:tab w:val="left" w:pos="284"/>
        </w:tabs>
        <w:ind w:left="0" w:firstLine="0"/>
        <w:jc w:val="both"/>
        <w:rPr>
          <w:b/>
        </w:rPr>
      </w:pPr>
      <w:r w:rsidRPr="00CB54E6">
        <w:rPr>
          <w:b/>
        </w:rPr>
        <w:t xml:space="preserve">OBMIAR ROBÓT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Ogólne zasady obmiaru robót podano w ST D-00.00.00 „Wymagania ogólne” [1]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Jednostką obmiarową jest m2 (metr kwadratowy) wykonanej podbudowy i podłoża ulepszonego. </w:t>
      </w:r>
    </w:p>
    <w:p w:rsidR="002A22DC" w:rsidRPr="00CB54E6" w:rsidRDefault="002A22DC" w:rsidP="00D942ED">
      <w:pPr>
        <w:pStyle w:val="Akapitzlist"/>
        <w:numPr>
          <w:ilvl w:val="0"/>
          <w:numId w:val="156"/>
        </w:numPr>
        <w:tabs>
          <w:tab w:val="left" w:pos="284"/>
        </w:tabs>
        <w:ind w:left="0" w:firstLine="0"/>
        <w:jc w:val="both"/>
        <w:rPr>
          <w:b/>
        </w:rPr>
      </w:pPr>
      <w:r w:rsidRPr="00CB54E6">
        <w:rPr>
          <w:b/>
        </w:rPr>
        <w:t xml:space="preserve">ODBIÓR ROBÓT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Ogólne zasady odbioru robót podano w ST D-00.00.00 „Wymagania ogólne” [1]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Roboty uznaje się za wykonane zgodnie z dokumentacją projektową, ST i wymaganiami Inspektora Nadzoru, jeżeli wszystkie pomiary i badania z zachowaniem tolerancji według punktu 6 dały wyniki pozytywne. </w:t>
      </w:r>
    </w:p>
    <w:p w:rsidR="002A22DC" w:rsidRPr="00CB54E6" w:rsidRDefault="002A22DC" w:rsidP="00D942ED">
      <w:pPr>
        <w:pStyle w:val="Akapitzlist"/>
        <w:numPr>
          <w:ilvl w:val="0"/>
          <w:numId w:val="156"/>
        </w:numPr>
        <w:tabs>
          <w:tab w:val="left" w:pos="284"/>
        </w:tabs>
        <w:ind w:left="0" w:firstLine="0"/>
        <w:jc w:val="both"/>
        <w:rPr>
          <w:b/>
        </w:rPr>
      </w:pPr>
      <w:r w:rsidRPr="00CB54E6">
        <w:rPr>
          <w:b/>
        </w:rPr>
        <w:t xml:space="preserve">PODSTAWA PŁATNOŚCI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Ogólne ustalenia dotyczące podstawy płatności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Ogólne ustalenia dotyczące podstawy płatności podano w ST D-00.00.00  „Wymagania ogólne” [1]</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Cena jednostki obmiarowej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 xml:space="preserve">Cena wykonania jednostki obmiarowej (1 m2) obejmuje: </w:t>
      </w:r>
    </w:p>
    <w:p w:rsidR="002A22DC" w:rsidRPr="00CB54E6" w:rsidRDefault="002A22DC" w:rsidP="00D942ED">
      <w:pPr>
        <w:pStyle w:val="Style7"/>
        <w:numPr>
          <w:ilvl w:val="0"/>
          <w:numId w:val="160"/>
        </w:numPr>
        <w:tabs>
          <w:tab w:val="left" w:pos="142"/>
        </w:tabs>
        <w:ind w:left="0" w:firstLine="0"/>
        <w:jc w:val="both"/>
        <w:rPr>
          <w:rFonts w:ascii="Verdana" w:hAnsi="Verdana"/>
          <w:color w:val="000000"/>
          <w:sz w:val="14"/>
          <w:szCs w:val="14"/>
          <w:lang w:eastAsia="ar-SA"/>
        </w:rPr>
      </w:pPr>
      <w:r w:rsidRPr="00CB54E6">
        <w:rPr>
          <w:rFonts w:ascii="Verdana" w:hAnsi="Verdana"/>
          <w:color w:val="000000"/>
          <w:sz w:val="14"/>
          <w:szCs w:val="14"/>
          <w:lang w:eastAsia="ar-SA"/>
        </w:rPr>
        <w:t>prace pomiarowe i roboty przygotowawcze,</w:t>
      </w:r>
    </w:p>
    <w:p w:rsidR="002A22DC" w:rsidRPr="00CB54E6" w:rsidRDefault="002A22DC" w:rsidP="00D942ED">
      <w:pPr>
        <w:pStyle w:val="Style7"/>
        <w:numPr>
          <w:ilvl w:val="0"/>
          <w:numId w:val="160"/>
        </w:numPr>
        <w:tabs>
          <w:tab w:val="left" w:pos="142"/>
        </w:tabs>
        <w:ind w:left="0" w:firstLine="0"/>
        <w:jc w:val="both"/>
        <w:rPr>
          <w:rFonts w:ascii="Verdana" w:hAnsi="Verdana"/>
          <w:color w:val="000000"/>
          <w:sz w:val="14"/>
          <w:szCs w:val="14"/>
          <w:lang w:eastAsia="ar-SA"/>
        </w:rPr>
      </w:pPr>
      <w:r w:rsidRPr="00CB54E6">
        <w:rPr>
          <w:rFonts w:ascii="Verdana" w:hAnsi="Verdana"/>
          <w:color w:val="000000"/>
          <w:sz w:val="14"/>
          <w:szCs w:val="14"/>
          <w:lang w:eastAsia="ar-SA"/>
        </w:rPr>
        <w:t>oznakowanie robót zgodnie z projektem organizacji ruchu na czas budowy,</w:t>
      </w:r>
    </w:p>
    <w:p w:rsidR="002A22DC" w:rsidRPr="00CB54E6" w:rsidRDefault="002A22DC" w:rsidP="00D942ED">
      <w:pPr>
        <w:pStyle w:val="Style7"/>
        <w:numPr>
          <w:ilvl w:val="0"/>
          <w:numId w:val="160"/>
        </w:numPr>
        <w:tabs>
          <w:tab w:val="left" w:pos="142"/>
        </w:tabs>
        <w:ind w:left="0" w:firstLine="0"/>
        <w:jc w:val="both"/>
        <w:rPr>
          <w:rFonts w:ascii="Verdana" w:hAnsi="Verdana"/>
          <w:color w:val="000000"/>
          <w:sz w:val="14"/>
          <w:szCs w:val="14"/>
          <w:lang w:eastAsia="ar-SA"/>
        </w:rPr>
      </w:pPr>
      <w:r w:rsidRPr="00CB54E6">
        <w:rPr>
          <w:rFonts w:ascii="Verdana" w:hAnsi="Verdana"/>
          <w:color w:val="000000"/>
          <w:sz w:val="14"/>
          <w:szCs w:val="14"/>
          <w:lang w:eastAsia="ar-SA"/>
        </w:rPr>
        <w:t>dostarczenie materiałów, wyprodukowanie mieszanki i jej transport na miejsce wbudowania,</w:t>
      </w:r>
    </w:p>
    <w:p w:rsidR="002A22DC" w:rsidRPr="00CB54E6" w:rsidRDefault="002A22DC" w:rsidP="00D942ED">
      <w:pPr>
        <w:pStyle w:val="Style7"/>
        <w:numPr>
          <w:ilvl w:val="0"/>
          <w:numId w:val="160"/>
        </w:numPr>
        <w:tabs>
          <w:tab w:val="left" w:pos="142"/>
        </w:tabs>
        <w:ind w:left="0" w:firstLine="0"/>
        <w:jc w:val="both"/>
        <w:rPr>
          <w:rFonts w:ascii="Verdana" w:hAnsi="Verdana"/>
          <w:color w:val="000000"/>
          <w:sz w:val="14"/>
          <w:szCs w:val="14"/>
          <w:lang w:eastAsia="ar-SA"/>
        </w:rPr>
      </w:pPr>
      <w:r w:rsidRPr="00CB54E6">
        <w:rPr>
          <w:rFonts w:ascii="Verdana" w:hAnsi="Verdana"/>
          <w:color w:val="000000"/>
          <w:sz w:val="14"/>
          <w:szCs w:val="14"/>
          <w:lang w:eastAsia="ar-SA"/>
        </w:rPr>
        <w:t>rozłożenie, wyprofilowanie i zagęszczenie mieszanki,</w:t>
      </w:r>
    </w:p>
    <w:p w:rsidR="002A22DC" w:rsidRPr="00CB54E6" w:rsidRDefault="002A22DC" w:rsidP="00D942ED">
      <w:pPr>
        <w:pStyle w:val="Style7"/>
        <w:numPr>
          <w:ilvl w:val="0"/>
          <w:numId w:val="160"/>
        </w:numPr>
        <w:tabs>
          <w:tab w:val="left" w:pos="142"/>
        </w:tabs>
        <w:ind w:left="0" w:firstLine="0"/>
        <w:jc w:val="both"/>
        <w:rPr>
          <w:rFonts w:ascii="Verdana" w:hAnsi="Verdana"/>
          <w:color w:val="000000"/>
          <w:sz w:val="14"/>
          <w:szCs w:val="14"/>
          <w:lang w:eastAsia="ar-SA"/>
        </w:rPr>
      </w:pPr>
      <w:r w:rsidRPr="00CB54E6">
        <w:rPr>
          <w:rFonts w:ascii="Verdana" w:hAnsi="Verdana"/>
          <w:color w:val="000000"/>
          <w:sz w:val="14"/>
          <w:szCs w:val="14"/>
          <w:lang w:eastAsia="ar-SA"/>
        </w:rPr>
        <w:t>pielęgnacja wykonanej warstwy,</w:t>
      </w:r>
    </w:p>
    <w:p w:rsidR="002A22DC" w:rsidRPr="00CB54E6" w:rsidRDefault="002A22DC" w:rsidP="00D942ED">
      <w:pPr>
        <w:pStyle w:val="Style7"/>
        <w:numPr>
          <w:ilvl w:val="0"/>
          <w:numId w:val="160"/>
        </w:numPr>
        <w:tabs>
          <w:tab w:val="left" w:pos="142"/>
        </w:tabs>
        <w:ind w:left="0" w:firstLine="0"/>
        <w:jc w:val="both"/>
        <w:rPr>
          <w:rFonts w:ascii="Verdana" w:hAnsi="Verdana"/>
          <w:sz w:val="14"/>
          <w:szCs w:val="14"/>
          <w:lang w:eastAsia="ar-SA"/>
        </w:rPr>
      </w:pPr>
      <w:r w:rsidRPr="00CB54E6">
        <w:rPr>
          <w:rFonts w:ascii="Verdana" w:hAnsi="Verdana"/>
          <w:color w:val="000000"/>
          <w:sz w:val="14"/>
          <w:szCs w:val="14"/>
          <w:lang w:eastAsia="ar-SA"/>
        </w:rPr>
        <w:t>przeprowadzenie pomiarów i badań laboratoryjnych, wymaganych w ST</w:t>
      </w:r>
      <w:r w:rsidRPr="00CB54E6">
        <w:rPr>
          <w:rFonts w:ascii="Verdana" w:hAnsi="Verdana"/>
          <w:sz w:val="14"/>
          <w:szCs w:val="14"/>
          <w:lang w:eastAsia="ar-SA"/>
        </w:rPr>
        <w:t xml:space="preserve"> </w:t>
      </w:r>
    </w:p>
    <w:p w:rsidR="002A22DC" w:rsidRPr="00CB54E6" w:rsidRDefault="002A22DC" w:rsidP="002A22DC">
      <w:pPr>
        <w:pStyle w:val="Style7"/>
        <w:ind w:left="0"/>
        <w:jc w:val="both"/>
        <w:rPr>
          <w:rFonts w:ascii="Verdana" w:eastAsia="ArialNarrow" w:hAnsi="Verdana" w:cs="ArialNarrow"/>
          <w:sz w:val="14"/>
          <w:szCs w:val="14"/>
        </w:rPr>
      </w:pPr>
      <w:r w:rsidRPr="00CB54E6">
        <w:rPr>
          <w:rFonts w:ascii="Verdana" w:eastAsia="ArialNarrow" w:hAnsi="Verdana" w:cs="ArialNarrow"/>
          <w:sz w:val="14"/>
          <w:szCs w:val="14"/>
        </w:rPr>
        <w:t>Wszystkie roboty powinny być wykonane według wymagań dokumentacji projektowej, ST, specyfikacji technicznej i postanowień Inspektora Nadzoru.</w:t>
      </w:r>
    </w:p>
    <w:p w:rsidR="002A22DC" w:rsidRPr="00CB54E6" w:rsidRDefault="002A22DC" w:rsidP="00D942ED">
      <w:pPr>
        <w:pStyle w:val="Akapitzlist"/>
        <w:numPr>
          <w:ilvl w:val="0"/>
          <w:numId w:val="156"/>
        </w:numPr>
        <w:tabs>
          <w:tab w:val="left" w:pos="284"/>
        </w:tabs>
        <w:ind w:left="0" w:firstLine="0"/>
        <w:jc w:val="both"/>
        <w:rPr>
          <w:b/>
        </w:rPr>
      </w:pPr>
      <w:r w:rsidRPr="00CB54E6">
        <w:rPr>
          <w:b/>
        </w:rPr>
        <w:t xml:space="preserve">PRZEPISY ZWIĄZANE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Szczegółowe specyfikacje techniczne (ST)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ST D-00.00.00  Wymagania ogólne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D-02.00.00  Roboty ziemne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D-04.01.01  Koryto wraz z profilowaniem i zagęszczeniem podłoża</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Normy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197-1 Cement – Część 1: Skład, wymagania i kryteria zgodności dotyczące cementów powszechnego użytku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933-1 Badania geometrycznych właściwości kruszyw – Oznaczanie składu ziarnowego – Metoda przesiewania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933-3 Badania geometrycznych właściwości kruszyw – Oznaczanie kształtu ziarn za pomocą wskaźnika płaskości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933-4 Badania geometrycznych właściwości kruszyw – Oznaczanie kształtu ziarn – Wskaźnik kształtu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933-5 Badania geometrycznych właściwości kruszyw – Oznaczanie procentowej zawartości ziarn o powierzchniach powstałych w wyniku przekruszenia lub łamania kruszyw grubych </w:t>
      </w:r>
    </w:p>
    <w:p w:rsidR="002A22DC" w:rsidRPr="00CB54E6" w:rsidRDefault="002A22DC" w:rsidP="00D942ED">
      <w:pPr>
        <w:pStyle w:val="Style7"/>
        <w:numPr>
          <w:ilvl w:val="3"/>
          <w:numId w:val="66"/>
        </w:numPr>
        <w:tabs>
          <w:tab w:val="left" w:pos="142"/>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9PN-EN 934-2 Domieszki do betonu, zaprawy i zaczynu – Domieszki do betonu – Definicje i wymagania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1008 Woda zarobowa do betonu – Specyfikacja pobierania próbek, badanie i ocena przydatności wody zarobowej do betonu, w tym wody odzyskanej z procesów produkcji betonu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1097-1 Badania mechanicznych i fizycznych właściwości kruszyw – Oznaczanie odporności na ścieranie (mikro-Deval)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1097-2 Badania mechanicznych i fizycznych właściwości kruszyw – Metody oznaczania odporności na rozdrabnianie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1097-6 Badania mechanicznych i fizycznych właściwości kruszyw – Część 6: Oznaczanie gęstości ziarn i nasiąkliwości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1367-1 Badania właściwości cieplnych i odporności kruszyw na działanie czynników atmosferycznych – Część 1: Oznaczanie mrozoodporności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1367-3 Badania właściwości cieplnych i odporności kruszyw na działanie czynników atmosferycznych – Część 3: Badanie bazaltowej zgorzeli słonecznej metodą gotowania </w:t>
      </w:r>
    </w:p>
    <w:p w:rsidR="002A22DC" w:rsidRPr="00CB54E6" w:rsidRDefault="002A22DC" w:rsidP="00D942ED">
      <w:pPr>
        <w:pStyle w:val="Akapitzlist"/>
        <w:numPr>
          <w:ilvl w:val="3"/>
          <w:numId w:val="66"/>
        </w:numPr>
        <w:tabs>
          <w:tab w:val="left" w:pos="284"/>
        </w:tabs>
        <w:ind w:left="0" w:firstLine="0"/>
        <w:rPr>
          <w:rFonts w:eastAsia="ArialNarrow" w:cs="ArialNarrow"/>
          <w:szCs w:val="14"/>
          <w:lang w:eastAsia="pl-PL"/>
        </w:rPr>
      </w:pPr>
      <w:r w:rsidRPr="00CB54E6">
        <w:rPr>
          <w:rFonts w:eastAsia="ArialNarrow" w:cs="ArialNarrow"/>
          <w:szCs w:val="14"/>
          <w:lang w:eastAsia="pl-PL"/>
        </w:rPr>
        <w:t xml:space="preserve">PN-EN 1744-1 Badania chemicznych właściwości kruszyw – Analiza chemiczna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1744-3 Badania chemicznych właściwości kruszyw – Część 3: Przygotowanie wyciągów przez wymywanie kruszyw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13242 Kruszywa do niezwiązanych i związanych hydraulicznie materiałów stosowanych w obiektach budowlanych i budownictwie drogowym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13286-2 Mieszanki niezwiązane i związane spoiwem hydraulicznym – Część 2: Metody określania gęstości i zawartości wody – Zagęszczanie metodą Proctora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13286-41 Mieszanki niezwiązane i związane spoiwem hydraulicznym – Część 41: Metoda oznaczania wytrzymałości na ściskanie mieszanek związanych spoiwem hydraulicznym </w:t>
      </w:r>
    </w:p>
    <w:p w:rsidR="002A22DC" w:rsidRPr="00CB54E6" w:rsidRDefault="002A22DC" w:rsidP="002A22DC">
      <w:pPr>
        <w:pStyle w:val="Style7"/>
        <w:tabs>
          <w:tab w:val="left" w:pos="284"/>
        </w:tabs>
        <w:ind w:left="0"/>
        <w:jc w:val="both"/>
        <w:rPr>
          <w:rFonts w:ascii="Verdana" w:eastAsia="ArialNarrow" w:hAnsi="Verdana" w:cs="ArialNarrow"/>
          <w:sz w:val="14"/>
          <w:szCs w:val="14"/>
        </w:rPr>
      </w:pP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lastRenderedPageBreak/>
        <w:t xml:space="preserve">PN-EN 13286-50 Mieszanki niezwiązane i związane spoiwem hydraulicznym – Część 50: Metoda sporządzania próbek związanych hydraulicznie za pomocą aparatu Proctora lub zagęszczania na stole wibracyjnym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14227-1 Mieszanki związane spoiwem hydraulicznym – Wymagania – Część 1: Mieszanki związane cementem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PN-EN 14227-10 Mieszanki związane spoiwem hydraulicznym – Specyfikacja – Część 10: Grunty stabilizowane cementem </w:t>
      </w:r>
    </w:p>
    <w:p w:rsidR="002A22DC" w:rsidRPr="00CB54E6" w:rsidRDefault="002A22DC" w:rsidP="00D942ED">
      <w:pPr>
        <w:pStyle w:val="Akapitzlist"/>
        <w:numPr>
          <w:ilvl w:val="1"/>
          <w:numId w:val="156"/>
        </w:numPr>
        <w:tabs>
          <w:tab w:val="left" w:pos="426"/>
        </w:tabs>
        <w:ind w:left="0" w:firstLine="0"/>
        <w:rPr>
          <w:rStyle w:val="FontStyle22"/>
          <w:rFonts w:ascii="Verdana" w:hAnsi="Verdana" w:cs="Arial"/>
          <w:sz w:val="14"/>
          <w:szCs w:val="14"/>
        </w:rPr>
      </w:pPr>
      <w:r w:rsidRPr="00CB54E6">
        <w:rPr>
          <w:rStyle w:val="FontStyle22"/>
          <w:rFonts w:ascii="Verdana" w:hAnsi="Verdana" w:cs="Arial"/>
          <w:sz w:val="14"/>
          <w:szCs w:val="14"/>
        </w:rPr>
        <w:t xml:space="preserve">Inne dokumenty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Mieszanki związane spoiwem hydraulicznym do dróg krajowych – WT-5 2010 Wymagania techniczne (zalecone do stosowania w specyfikacji technicznej na roboty budowlane na drogach krajowych wg zarządzenia nr 102 GDDKiA z dnia 19.11.2010 R.)</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 xml:space="preserve">Rozporządzenie Ministra Transportu i Gospodarki Morskiej z dnia 2 marca 1999 r. w sprawie warunków technicznych, jakim powinny odpowiadać drogi publiczne i ich usytuowanie (Duz. nr 43, poz. 430) </w:t>
      </w:r>
    </w:p>
    <w:p w:rsidR="002A22DC" w:rsidRPr="00CB54E6" w:rsidRDefault="002A22DC" w:rsidP="00D942ED">
      <w:pPr>
        <w:pStyle w:val="Style7"/>
        <w:numPr>
          <w:ilvl w:val="3"/>
          <w:numId w:val="66"/>
        </w:numPr>
        <w:tabs>
          <w:tab w:val="left" w:pos="284"/>
        </w:tabs>
        <w:ind w:left="0" w:firstLine="0"/>
        <w:jc w:val="both"/>
        <w:rPr>
          <w:rFonts w:ascii="Verdana" w:eastAsia="ArialNarrow" w:hAnsi="Verdana" w:cs="ArialNarrow"/>
          <w:sz w:val="14"/>
          <w:szCs w:val="14"/>
        </w:rPr>
      </w:pPr>
      <w:r w:rsidRPr="00CB54E6">
        <w:rPr>
          <w:rFonts w:ascii="Verdana" w:eastAsia="ArialNarrow" w:hAnsi="Verdana" w:cs="ArialNarrow"/>
          <w:sz w:val="14"/>
          <w:szCs w:val="14"/>
        </w:rPr>
        <w:t>Katalog typowych konstrukcji nawierzchni podatnych i półsztywnych. Generalna Dyrekcja Dróg Publicznych – Instytut Badawczy Dróg i Mostów, Warszawa 1997</w:t>
      </w:r>
    </w:p>
    <w:p w:rsidR="00F751C5" w:rsidRPr="00CB54E6" w:rsidRDefault="00F751C5">
      <w:pPr>
        <w:suppressAutoHyphens w:val="0"/>
        <w:overflowPunct/>
        <w:autoSpaceDE/>
        <w:ind w:left="0"/>
        <w:textAlignment w:val="auto"/>
        <w:rPr>
          <w:b/>
          <w:caps/>
          <w:szCs w:val="14"/>
        </w:rPr>
      </w:pPr>
      <w:bookmarkStart w:id="33" w:name="_Toc53732744"/>
      <w:r w:rsidRPr="00CB54E6">
        <w:br w:type="page"/>
      </w:r>
    </w:p>
    <w:p w:rsidR="00F751C5" w:rsidRPr="00CB54E6" w:rsidRDefault="00F751C5" w:rsidP="00175D26">
      <w:pPr>
        <w:pStyle w:val="Nagwek1"/>
      </w:pPr>
      <w:bookmarkStart w:id="34" w:name="_Toc121468191"/>
      <w:r w:rsidRPr="00CB54E6">
        <w:lastRenderedPageBreak/>
        <w:t>D-04.07.01 PODBUDOWA Z BETONU ASFALTOWEGO</w:t>
      </w:r>
      <w:bookmarkEnd w:id="33"/>
      <w:bookmarkEnd w:id="34"/>
    </w:p>
    <w:p w:rsidR="00F751C5" w:rsidRPr="00CB54E6" w:rsidRDefault="00F751C5" w:rsidP="00F751C5">
      <w:pPr>
        <w:pStyle w:val="Akapitzlist"/>
        <w:rPr>
          <w:b/>
        </w:rPr>
      </w:pPr>
      <w:r w:rsidRPr="00CB54E6">
        <w:rPr>
          <w:b/>
        </w:rPr>
        <w:t>1.</w:t>
      </w:r>
      <w:r w:rsidRPr="00CB54E6">
        <w:rPr>
          <w:b/>
        </w:rPr>
        <w:tab/>
        <w:t>WSTĘP</w:t>
      </w:r>
    </w:p>
    <w:p w:rsidR="00F751C5" w:rsidRPr="00CB54E6" w:rsidRDefault="00F751C5" w:rsidP="00F751C5">
      <w:pPr>
        <w:pStyle w:val="Akapitzlist"/>
        <w:rPr>
          <w:b/>
        </w:rPr>
      </w:pPr>
      <w:r w:rsidRPr="00CB54E6">
        <w:rPr>
          <w:b/>
        </w:rPr>
        <w:t xml:space="preserve">1.1. </w:t>
      </w:r>
      <w:r w:rsidRPr="00CB54E6">
        <w:rPr>
          <w:b/>
        </w:rPr>
        <w:tab/>
        <w:t>Przedmiot Szczegółowej Specyfikacji Technicznej (SST)</w:t>
      </w:r>
    </w:p>
    <w:p w:rsidR="00F751C5" w:rsidRPr="00CB54E6" w:rsidRDefault="00F751C5" w:rsidP="00F751C5">
      <w:pPr>
        <w:pStyle w:val="Stopka"/>
        <w:rPr>
          <w:szCs w:val="14"/>
        </w:rPr>
      </w:pPr>
      <w:r w:rsidRPr="00CB54E6">
        <w:rPr>
          <w:szCs w:val="14"/>
        </w:rPr>
        <w:t>Przedmiotem n/n Szczegółowej Specyfikacji Technicznej są wymagania dotyczące wykonania i odbioru warstw podbudowy z betonu asfaltowego.</w:t>
      </w:r>
    </w:p>
    <w:p w:rsidR="00F751C5" w:rsidRPr="00CB54E6" w:rsidRDefault="00F751C5" w:rsidP="00F751C5">
      <w:pPr>
        <w:pStyle w:val="Akapitzlist"/>
        <w:rPr>
          <w:b/>
        </w:rPr>
      </w:pPr>
      <w:r w:rsidRPr="00CB54E6">
        <w:rPr>
          <w:b/>
        </w:rPr>
        <w:t xml:space="preserve">1.2. </w:t>
      </w:r>
      <w:r w:rsidRPr="00CB54E6">
        <w:rPr>
          <w:b/>
        </w:rPr>
        <w:tab/>
        <w:t>Zakres stosowania SST</w:t>
      </w:r>
    </w:p>
    <w:p w:rsidR="00F751C5" w:rsidRPr="00CB54E6" w:rsidRDefault="00F751C5" w:rsidP="00F751C5">
      <w:pPr>
        <w:pStyle w:val="Tekstpodstawowy"/>
        <w:spacing w:after="0"/>
        <w:rPr>
          <w:szCs w:val="14"/>
        </w:rPr>
      </w:pPr>
      <w:r w:rsidRPr="00CB54E6">
        <w:rPr>
          <w:szCs w:val="14"/>
        </w:rPr>
        <w:t>Szczegółowa Specyfikacja Techniczna jest stosowana jako dokument przetargowy i kontraktowy przy zlecaniu i realizacji robót wymienionych w pkt. 1.1.</w:t>
      </w:r>
    </w:p>
    <w:p w:rsidR="00F751C5" w:rsidRPr="00CB54E6" w:rsidRDefault="00F751C5" w:rsidP="00F751C5">
      <w:pPr>
        <w:pStyle w:val="Akapitzlist"/>
        <w:rPr>
          <w:b/>
        </w:rPr>
      </w:pPr>
      <w:r w:rsidRPr="00CB54E6">
        <w:rPr>
          <w:b/>
        </w:rPr>
        <w:t xml:space="preserve">1.3. </w:t>
      </w:r>
      <w:r w:rsidRPr="00CB54E6">
        <w:rPr>
          <w:b/>
        </w:rPr>
        <w:tab/>
        <w:t>Zakres robót objętych SST</w:t>
      </w:r>
    </w:p>
    <w:p w:rsidR="00F751C5" w:rsidRPr="00CB54E6" w:rsidRDefault="00F751C5" w:rsidP="00F751C5">
      <w:pPr>
        <w:pStyle w:val="Tekstpodstawowy"/>
        <w:spacing w:after="0"/>
        <w:rPr>
          <w:szCs w:val="14"/>
        </w:rPr>
      </w:pPr>
      <w:r w:rsidRPr="00CB54E6">
        <w:rPr>
          <w:szCs w:val="14"/>
        </w:rPr>
        <w:t>Ustalenia zawarte w n/n Szczegółowej Specyfikacji Technicznej dotyczą zasad prowadzenia robót związanych z wykonaniem podbudowy zasadniczej z mieszanki typu AC22P 35/50 dla KR 3 o grubości warstwy 7 cm zgodnie z lokalizacją wg Dokumentacji Projektowej,</w:t>
      </w:r>
    </w:p>
    <w:p w:rsidR="00F751C5" w:rsidRPr="00CB54E6" w:rsidRDefault="00F751C5" w:rsidP="00F751C5">
      <w:pPr>
        <w:pStyle w:val="Akapitzlist"/>
        <w:rPr>
          <w:b/>
        </w:rPr>
      </w:pPr>
      <w:r w:rsidRPr="00CB54E6">
        <w:rPr>
          <w:b/>
        </w:rPr>
        <w:t xml:space="preserve">1.4. </w:t>
      </w:r>
      <w:r w:rsidRPr="00CB54E6">
        <w:rPr>
          <w:b/>
        </w:rPr>
        <w:tab/>
        <w:t>Określenia podstawowe</w:t>
      </w:r>
    </w:p>
    <w:p w:rsidR="00F751C5" w:rsidRPr="00CB54E6" w:rsidRDefault="00F751C5" w:rsidP="00F751C5">
      <w:pPr>
        <w:pStyle w:val="BodySingle"/>
        <w:tabs>
          <w:tab w:val="left" w:pos="720"/>
        </w:tabs>
        <w:spacing w:before="0" w:after="0"/>
        <w:ind w:left="142" w:firstLine="0"/>
        <w:rPr>
          <w:rFonts w:ascii="Verdana" w:hAnsi="Verdana"/>
          <w:color w:val="auto"/>
          <w:sz w:val="14"/>
          <w:szCs w:val="14"/>
        </w:rPr>
      </w:pPr>
      <w:r w:rsidRPr="00CB54E6">
        <w:rPr>
          <w:rFonts w:ascii="Verdana" w:hAnsi="Verdana"/>
          <w:b/>
          <w:color w:val="auto"/>
          <w:sz w:val="14"/>
          <w:szCs w:val="14"/>
        </w:rPr>
        <w:t>1.4.1.</w:t>
      </w:r>
      <w:r w:rsidRPr="00CB54E6">
        <w:rPr>
          <w:rFonts w:ascii="Verdana" w:hAnsi="Verdana"/>
          <w:b/>
          <w:color w:val="auto"/>
          <w:sz w:val="14"/>
          <w:szCs w:val="14"/>
        </w:rPr>
        <w:tab/>
        <w:t>Beton asfaltowy</w:t>
      </w:r>
      <w:r w:rsidRPr="00CB54E6">
        <w:rPr>
          <w:rFonts w:ascii="Verdana" w:hAnsi="Verdana"/>
          <w:color w:val="auto"/>
          <w:sz w:val="14"/>
          <w:szCs w:val="14"/>
        </w:rPr>
        <w:t xml:space="preserve"> - mieszanka mineralno-asfaltowa, zagęszczana, w której ilościowe proporcje składników są ustalone wg zasady wypełnienia wolnej przestrzeni, niezależnie od warstwy do której jest przeznaczona.</w:t>
      </w:r>
    </w:p>
    <w:p w:rsidR="00F751C5" w:rsidRPr="00CB54E6" w:rsidRDefault="00F751C5" w:rsidP="00F751C5">
      <w:pPr>
        <w:pStyle w:val="BodySingle"/>
        <w:tabs>
          <w:tab w:val="left" w:pos="720"/>
        </w:tabs>
        <w:spacing w:before="0" w:after="0"/>
        <w:ind w:left="142" w:firstLine="0"/>
        <w:rPr>
          <w:rFonts w:ascii="Verdana" w:hAnsi="Verdana"/>
          <w:color w:val="auto"/>
          <w:sz w:val="14"/>
          <w:szCs w:val="14"/>
        </w:rPr>
      </w:pPr>
      <w:r w:rsidRPr="00CB54E6">
        <w:rPr>
          <w:rFonts w:ascii="Verdana" w:hAnsi="Verdana"/>
          <w:b/>
          <w:color w:val="auto"/>
          <w:sz w:val="14"/>
          <w:szCs w:val="14"/>
        </w:rPr>
        <w:t>1.4.2.</w:t>
      </w:r>
      <w:r w:rsidRPr="00CB54E6">
        <w:rPr>
          <w:rFonts w:ascii="Verdana" w:hAnsi="Verdana"/>
          <w:b/>
          <w:color w:val="auto"/>
          <w:sz w:val="14"/>
          <w:szCs w:val="14"/>
        </w:rPr>
        <w:tab/>
        <w:t>Bitumiczna podbudowa zasadnicza</w:t>
      </w:r>
      <w:r w:rsidRPr="00CB54E6">
        <w:rPr>
          <w:rFonts w:ascii="Verdana" w:hAnsi="Verdana"/>
          <w:color w:val="auto"/>
          <w:sz w:val="14"/>
          <w:szCs w:val="14"/>
        </w:rPr>
        <w:t xml:space="preserve"> – górna część podbudowy spełniająca funkcje nośne w konstrukcji nawierzchni wykonana z mieszanki mineralno-bitumicznej. </w:t>
      </w:r>
    </w:p>
    <w:p w:rsidR="00F751C5" w:rsidRPr="00CB54E6" w:rsidRDefault="00F751C5" w:rsidP="00F751C5">
      <w:pPr>
        <w:pStyle w:val="BodySingle"/>
        <w:spacing w:before="0" w:after="0"/>
        <w:ind w:left="142" w:firstLine="0"/>
        <w:rPr>
          <w:rFonts w:ascii="Verdana" w:hAnsi="Verdana"/>
          <w:color w:val="auto"/>
          <w:sz w:val="14"/>
          <w:szCs w:val="14"/>
        </w:rPr>
      </w:pPr>
      <w:r w:rsidRPr="00CB54E6">
        <w:rPr>
          <w:rFonts w:ascii="Verdana" w:hAnsi="Verdana"/>
          <w:color w:val="auto"/>
          <w:sz w:val="14"/>
          <w:szCs w:val="14"/>
        </w:rPr>
        <w:t>Pozostałe określenia podane w niniejszej SST są zgodne z obowiązującymi polskimi normami i definicjami podanymi w SST D-00.00.00 „Wymagania ogólne”.</w:t>
      </w:r>
    </w:p>
    <w:p w:rsidR="00F751C5" w:rsidRPr="00CB54E6" w:rsidRDefault="00F751C5" w:rsidP="00F751C5">
      <w:pPr>
        <w:pStyle w:val="Akapitzlist"/>
        <w:rPr>
          <w:b/>
        </w:rPr>
      </w:pPr>
      <w:r w:rsidRPr="00CB54E6">
        <w:rPr>
          <w:b/>
        </w:rPr>
        <w:t xml:space="preserve">1.5. </w:t>
      </w:r>
      <w:r w:rsidRPr="00CB54E6">
        <w:rPr>
          <w:b/>
        </w:rPr>
        <w:tab/>
        <w:t>Ogólne wymagania dotyczące robót</w:t>
      </w:r>
    </w:p>
    <w:p w:rsidR="00F751C5" w:rsidRPr="00CB54E6" w:rsidRDefault="00F751C5" w:rsidP="00F751C5">
      <w:pPr>
        <w:pStyle w:val="Tekstpodstawowy"/>
        <w:spacing w:after="0"/>
        <w:rPr>
          <w:szCs w:val="14"/>
        </w:rPr>
      </w:pPr>
      <w:r w:rsidRPr="00CB54E6">
        <w:rPr>
          <w:szCs w:val="14"/>
        </w:rPr>
        <w:t>Wykonawca robót jest odpowiedzialny za jakość ich wykonania oraz za zgodność z Dokumentacją projektową, SST i poleceniami Inspektora Nadzoru.</w:t>
      </w:r>
    </w:p>
    <w:p w:rsidR="00F751C5" w:rsidRPr="00CB54E6" w:rsidRDefault="00F751C5" w:rsidP="00F751C5">
      <w:pPr>
        <w:pStyle w:val="Tekstpodstawowy"/>
        <w:spacing w:after="0"/>
        <w:rPr>
          <w:szCs w:val="14"/>
        </w:rPr>
      </w:pPr>
      <w:r w:rsidRPr="00CB54E6">
        <w:rPr>
          <w:szCs w:val="14"/>
        </w:rPr>
        <w:t>Wymagania ogólne dotyczące robót podano w SST D-00.00.00 „Wymagania ogólne”.</w:t>
      </w:r>
    </w:p>
    <w:p w:rsidR="00F751C5" w:rsidRPr="00CB54E6" w:rsidRDefault="00F751C5" w:rsidP="00F751C5">
      <w:pPr>
        <w:pStyle w:val="Akapitzlist"/>
        <w:rPr>
          <w:b/>
        </w:rPr>
      </w:pPr>
      <w:r w:rsidRPr="00CB54E6">
        <w:rPr>
          <w:b/>
        </w:rPr>
        <w:t xml:space="preserve">2. </w:t>
      </w:r>
      <w:r w:rsidRPr="00CB54E6">
        <w:rPr>
          <w:b/>
        </w:rPr>
        <w:tab/>
        <w:t>MATERIAŁY</w:t>
      </w:r>
    </w:p>
    <w:p w:rsidR="00F751C5" w:rsidRPr="00CB54E6" w:rsidRDefault="00F751C5" w:rsidP="00F751C5">
      <w:pPr>
        <w:pStyle w:val="Akapitzlist"/>
        <w:rPr>
          <w:b/>
        </w:rPr>
      </w:pPr>
      <w:r w:rsidRPr="00CB54E6">
        <w:rPr>
          <w:b/>
        </w:rPr>
        <w:t xml:space="preserve">2.1. </w:t>
      </w:r>
      <w:r w:rsidRPr="00CB54E6">
        <w:rPr>
          <w:b/>
        </w:rPr>
        <w:tab/>
        <w:t>Wymagania ogólne dotyczące materiałów</w:t>
      </w:r>
    </w:p>
    <w:p w:rsidR="00F751C5" w:rsidRPr="00CB54E6" w:rsidRDefault="00F751C5" w:rsidP="00F751C5">
      <w:pPr>
        <w:pStyle w:val="Tekstpodstawowy"/>
        <w:spacing w:after="0"/>
        <w:rPr>
          <w:szCs w:val="14"/>
        </w:rPr>
      </w:pPr>
      <w:r w:rsidRPr="00CB54E6">
        <w:rPr>
          <w:szCs w:val="14"/>
        </w:rPr>
        <w:t>Wymagania ogólne dotyczące materiałów, ich pozyskiwania i składowania, podano w SST D-00.00.00.</w:t>
      </w:r>
    </w:p>
    <w:p w:rsidR="00F751C5" w:rsidRPr="00CB54E6" w:rsidRDefault="00F751C5" w:rsidP="00F751C5">
      <w:pPr>
        <w:pStyle w:val="Akapitzlist"/>
        <w:rPr>
          <w:b/>
        </w:rPr>
      </w:pPr>
      <w:r w:rsidRPr="00CB54E6">
        <w:rPr>
          <w:b/>
        </w:rPr>
        <w:t>2.2.</w:t>
      </w:r>
      <w:r w:rsidRPr="00CB54E6">
        <w:rPr>
          <w:b/>
        </w:rPr>
        <w:tab/>
        <w:t>Kruszywo</w:t>
      </w:r>
    </w:p>
    <w:p w:rsidR="00F751C5" w:rsidRPr="00CB54E6" w:rsidRDefault="00F751C5" w:rsidP="00F751C5">
      <w:pPr>
        <w:pStyle w:val="Tekstpodstawowy"/>
        <w:spacing w:after="0"/>
        <w:rPr>
          <w:szCs w:val="14"/>
        </w:rPr>
      </w:pPr>
      <w:r w:rsidRPr="00CB54E6">
        <w:rPr>
          <w:szCs w:val="14"/>
        </w:rPr>
        <w:t>Do wytworzenie mieszanki betonu asfaltowego na warstwy podbudowy należy stosować kruszywa mineralne zgodne z wymaganiami PN-EN 13043 i „WT-1 Kruszywa 2010".</w:t>
      </w:r>
    </w:p>
    <w:p w:rsidR="00F751C5" w:rsidRPr="00CB54E6" w:rsidRDefault="00F751C5" w:rsidP="00F751C5">
      <w:pPr>
        <w:pStyle w:val="Tekstpodstawowy"/>
        <w:spacing w:after="0"/>
        <w:rPr>
          <w:szCs w:val="14"/>
        </w:rPr>
      </w:pPr>
      <w:r w:rsidRPr="00CB54E6">
        <w:rPr>
          <w:szCs w:val="14"/>
        </w:rPr>
        <w:t>Wymagane właściwości kruszywa naturalnego lub sztucznego stosowanego do podbudowy z betonu asfaltowego podano w tablicach  nr 1</w:t>
      </w:r>
      <w:r w:rsidRPr="00CB54E6">
        <w:rPr>
          <w:szCs w:val="14"/>
        </w:rPr>
        <w:sym w:font="Symbol" w:char="F0B8"/>
      </w:r>
      <w:r w:rsidRPr="00CB54E6">
        <w:rPr>
          <w:szCs w:val="14"/>
        </w:rPr>
        <w:t>4.</w:t>
      </w:r>
    </w:p>
    <w:p w:rsidR="00F751C5" w:rsidRPr="00CB54E6" w:rsidRDefault="00F751C5" w:rsidP="00F751C5">
      <w:pPr>
        <w:pStyle w:val="Akapitzlist"/>
        <w:rPr>
          <w:b/>
        </w:rPr>
      </w:pPr>
      <w:r w:rsidRPr="00CB54E6">
        <w:rPr>
          <w:b/>
        </w:rPr>
        <w:t xml:space="preserve">Tablica 1.   Wymagane właściwości kruszywa grubego do podbudowy z betonu asfaltowego </w:t>
      </w:r>
    </w:p>
    <w:tbl>
      <w:tblPr>
        <w:tblW w:w="8545" w:type="dxa"/>
        <w:tblInd w:w="182" w:type="dxa"/>
        <w:tblLayout w:type="fixed"/>
        <w:tblCellMar>
          <w:left w:w="40" w:type="dxa"/>
          <w:right w:w="40" w:type="dxa"/>
        </w:tblCellMar>
        <w:tblLook w:val="0000"/>
      </w:tblPr>
      <w:tblGrid>
        <w:gridCol w:w="5238"/>
        <w:gridCol w:w="1008"/>
        <w:gridCol w:w="96"/>
        <w:gridCol w:w="902"/>
        <w:gridCol w:w="1301"/>
      </w:tblGrid>
      <w:tr w:rsidR="00F751C5" w:rsidRPr="00CB54E6" w:rsidTr="005050B9">
        <w:trPr>
          <w:cantSplit/>
          <w:trHeight w:hRule="exact" w:val="624"/>
        </w:trPr>
        <w:tc>
          <w:tcPr>
            <w:tcW w:w="5238"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Właściwości kruszywa</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Wymagania w zależności od kategorii ruchu</w:t>
            </w:r>
          </w:p>
        </w:tc>
      </w:tr>
      <w:tr w:rsidR="00F751C5" w:rsidRPr="00CB54E6" w:rsidTr="005050B9">
        <w:trPr>
          <w:cantSplit/>
          <w:trHeight w:hRule="exact" w:val="355"/>
        </w:trPr>
        <w:tc>
          <w:tcPr>
            <w:tcW w:w="5238"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KR1÷KR2</w:t>
            </w:r>
          </w:p>
        </w:tc>
        <w:tc>
          <w:tcPr>
            <w:tcW w:w="998" w:type="dxa"/>
            <w:gridSpan w:val="2"/>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w w:val="98"/>
                <w:szCs w:val="14"/>
              </w:rPr>
            </w:pPr>
            <w:r w:rsidRPr="00CB54E6">
              <w:rPr>
                <w:w w:val="98"/>
                <w:szCs w:val="14"/>
              </w:rPr>
              <w:t>KR3÷KR4</w:t>
            </w:r>
          </w:p>
        </w:tc>
        <w:tc>
          <w:tcPr>
            <w:tcW w:w="1301"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bCs/>
                <w:szCs w:val="14"/>
              </w:rPr>
            </w:pPr>
            <w:r w:rsidRPr="00CB54E6">
              <w:rPr>
                <w:bCs/>
                <w:w w:val="98"/>
                <w:szCs w:val="14"/>
              </w:rPr>
              <w:t>KR5÷KR6</w:t>
            </w:r>
          </w:p>
        </w:tc>
      </w:tr>
      <w:tr w:rsidR="00F751C5" w:rsidRPr="00CB54E6" w:rsidTr="005050B9">
        <w:trPr>
          <w:trHeight w:hRule="exact" w:val="36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Uziarnienie według PN-EN 933-1, kategoria nie niższa niż:</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c</w:t>
            </w:r>
            <w:r w:rsidRPr="00CB54E6">
              <w:rPr>
                <w:iCs/>
                <w:w w:val="98"/>
                <w:szCs w:val="14"/>
              </w:rPr>
              <w:t xml:space="preserve"> </w:t>
            </w:r>
            <w:r w:rsidRPr="00CB54E6">
              <w:rPr>
                <w:w w:val="98"/>
                <w:szCs w:val="14"/>
              </w:rPr>
              <w:t>85/20</w:t>
            </w:r>
          </w:p>
        </w:tc>
        <w:tc>
          <w:tcPr>
            <w:tcW w:w="99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c</w:t>
            </w:r>
            <w:r w:rsidRPr="00CB54E6">
              <w:rPr>
                <w:iCs/>
                <w:w w:val="98"/>
                <w:szCs w:val="14"/>
              </w:rPr>
              <w:t xml:space="preserve"> </w:t>
            </w:r>
            <w:r w:rsidRPr="00CB54E6">
              <w:rPr>
                <w:w w:val="98"/>
                <w:szCs w:val="14"/>
              </w:rPr>
              <w:t>85/20</w:t>
            </w:r>
          </w:p>
        </w:tc>
        <w:tc>
          <w:tcPr>
            <w:tcW w:w="13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c</w:t>
            </w:r>
            <w:r w:rsidRPr="00CB54E6">
              <w:rPr>
                <w:iCs/>
                <w:w w:val="98"/>
                <w:szCs w:val="14"/>
              </w:rPr>
              <w:t xml:space="preserve"> </w:t>
            </w:r>
            <w:r w:rsidRPr="00CB54E6">
              <w:rPr>
                <w:w w:val="98"/>
                <w:szCs w:val="14"/>
              </w:rPr>
              <w:t>85/20</w:t>
            </w:r>
          </w:p>
        </w:tc>
      </w:tr>
      <w:tr w:rsidR="00F751C5" w:rsidRPr="00CB54E6" w:rsidTr="005050B9">
        <w:trPr>
          <w:trHeight w:hRule="exact" w:val="614"/>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Tolerancja uziarnienia; odchylenia nie większe niż według kategorii:</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w:t>
            </w:r>
            <w:r w:rsidRPr="00CB54E6">
              <w:rPr>
                <w:szCs w:val="14"/>
                <w:vertAlign w:val="subscript"/>
              </w:rPr>
              <w:t>20/17,5</w:t>
            </w:r>
          </w:p>
        </w:tc>
        <w:tc>
          <w:tcPr>
            <w:tcW w:w="99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w:t>
            </w:r>
            <w:r w:rsidRPr="00CB54E6">
              <w:rPr>
                <w:szCs w:val="14"/>
                <w:vertAlign w:val="subscript"/>
              </w:rPr>
              <w:t>20/17,5</w:t>
            </w:r>
          </w:p>
        </w:tc>
        <w:tc>
          <w:tcPr>
            <w:tcW w:w="13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w:t>
            </w:r>
            <w:r w:rsidRPr="00CB54E6">
              <w:rPr>
                <w:szCs w:val="14"/>
                <w:vertAlign w:val="subscript"/>
              </w:rPr>
              <w:t>20/17,5</w:t>
            </w:r>
          </w:p>
        </w:tc>
      </w:tr>
      <w:tr w:rsidR="00F751C5" w:rsidRPr="00CB54E6" w:rsidTr="005050B9">
        <w:trPr>
          <w:trHeight w:hRule="exact" w:val="35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Zawartość pyłu według PN-EN 933-1 kategoria nie wyższa niż:</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f</w:t>
            </w:r>
            <w:r w:rsidRPr="00CB54E6">
              <w:rPr>
                <w:szCs w:val="14"/>
                <w:vertAlign w:val="subscript"/>
              </w:rPr>
              <w:t>2</w:t>
            </w:r>
          </w:p>
        </w:tc>
      </w:tr>
      <w:tr w:rsidR="00F751C5" w:rsidRPr="00CB54E6" w:rsidTr="005050B9">
        <w:trPr>
          <w:trHeight w:hRule="exact" w:val="657"/>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Kształt kruszywa według PN-EN 933-3 lub według PN-EN 933-4, kategoria nie wyższa niż:</w:t>
            </w:r>
          </w:p>
        </w:tc>
        <w:tc>
          <w:tcPr>
            <w:tcW w:w="110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50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50</w:t>
            </w: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30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30</w:t>
            </w:r>
          </w:p>
        </w:tc>
        <w:tc>
          <w:tcPr>
            <w:tcW w:w="13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30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30</w:t>
            </w:r>
          </w:p>
        </w:tc>
      </w:tr>
      <w:tr w:rsidR="00F751C5" w:rsidRPr="00CB54E6" w:rsidTr="005050B9">
        <w:trPr>
          <w:trHeight w:hRule="exact" w:val="614"/>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Procentowa zawartość ziaren o powierzchni przekruszonej i łamanej według PN-EN 933-5; kategoria nie niższa niż:</w:t>
            </w: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tc>
        <w:tc>
          <w:tcPr>
            <w:tcW w:w="110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C</w:t>
            </w:r>
            <w:r w:rsidRPr="00CB54E6">
              <w:rPr>
                <w:szCs w:val="14"/>
                <w:vertAlign w:val="subscript"/>
              </w:rPr>
              <w:t>Deklarowana</w:t>
            </w: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r w:rsidRPr="00CB54E6">
              <w:rPr>
                <w:szCs w:val="14"/>
                <w:vertAlign w:val="subscript"/>
              </w:rPr>
              <w:t>50/30</w:t>
            </w:r>
          </w:p>
        </w:tc>
        <w:tc>
          <w:tcPr>
            <w:tcW w:w="13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r w:rsidRPr="00CB54E6">
              <w:rPr>
                <w:szCs w:val="14"/>
                <w:vertAlign w:val="subscript"/>
              </w:rPr>
              <w:t>50/30</w:t>
            </w:r>
          </w:p>
        </w:tc>
      </w:tr>
      <w:tr w:rsidR="00F751C5" w:rsidRPr="00CB54E6" w:rsidTr="005050B9">
        <w:trPr>
          <w:trHeight w:hRule="exact" w:val="817"/>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Odporność kruszywa na rozdrabnianie według PN-EN 1097-2, </w:t>
            </w:r>
          </w:p>
          <w:p w:rsidR="00F751C5" w:rsidRPr="00CB54E6" w:rsidRDefault="00F751C5" w:rsidP="005050B9">
            <w:pPr>
              <w:shd w:val="clear" w:color="auto" w:fill="FFFFFF"/>
              <w:rPr>
                <w:szCs w:val="14"/>
              </w:rPr>
            </w:pPr>
            <w:r w:rsidRPr="00CB54E6">
              <w:rPr>
                <w:w w:val="98"/>
                <w:szCs w:val="14"/>
              </w:rPr>
              <w:t>rozdział 5; badana na kruszywie o wymiarze 10/14, kategoria nie wyższa niż:</w:t>
            </w:r>
          </w:p>
        </w:tc>
        <w:tc>
          <w:tcPr>
            <w:tcW w:w="110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LA</w:t>
            </w:r>
            <w:r w:rsidRPr="00CB54E6">
              <w:rPr>
                <w:iCs/>
                <w:szCs w:val="14"/>
                <w:vertAlign w:val="subscript"/>
              </w:rPr>
              <w:t>50</w:t>
            </w: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LA</w:t>
            </w:r>
            <w:r w:rsidRPr="00CB54E6">
              <w:rPr>
                <w:iCs/>
                <w:szCs w:val="14"/>
                <w:vertAlign w:val="subscript"/>
              </w:rPr>
              <w:t>40</w:t>
            </w:r>
          </w:p>
        </w:tc>
        <w:tc>
          <w:tcPr>
            <w:tcW w:w="13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mallCaps/>
                <w:szCs w:val="14"/>
              </w:rPr>
              <w:t>LA</w:t>
            </w:r>
            <w:r w:rsidRPr="00CB54E6">
              <w:rPr>
                <w:iCs/>
                <w:smallCaps/>
                <w:szCs w:val="14"/>
                <w:vertAlign w:val="subscript"/>
              </w:rPr>
              <w:t>40</w:t>
            </w:r>
          </w:p>
        </w:tc>
      </w:tr>
      <w:tr w:rsidR="00F751C5" w:rsidRPr="00CB54E6" w:rsidTr="005050B9">
        <w:trPr>
          <w:trHeight w:hRule="exact" w:val="35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Gęstość ziaren według PN-EN 1097-6; rozdz.7,8 lub 9</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36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Gęstość nasypowa według PN-EN 1097-3</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35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Nasiąkliwość według PN-EN 1097-6; rozdz.7,8 lub 9</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w:t>
            </w:r>
            <w:r w:rsidRPr="00CB54E6">
              <w:rPr>
                <w:szCs w:val="14"/>
                <w:vertAlign w:val="subscript"/>
              </w:rPr>
              <w:t>24</w:t>
            </w:r>
            <w:r w:rsidRPr="00CB54E6">
              <w:rPr>
                <w:szCs w:val="14"/>
              </w:rPr>
              <w:t xml:space="preserve"> </w:t>
            </w:r>
            <w:r w:rsidRPr="00CB54E6">
              <w:rPr>
                <w:szCs w:val="14"/>
                <w:vertAlign w:val="subscript"/>
              </w:rPr>
              <w:t>Deklarowana</w:t>
            </w:r>
          </w:p>
        </w:tc>
      </w:tr>
      <w:tr w:rsidR="00F751C5" w:rsidRPr="00CB54E6" w:rsidTr="005050B9">
        <w:trPr>
          <w:trHeight w:hRule="exact" w:val="51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Mrozoodporność według PN-EN 1367-1 badana na kruszywie o wymiarze 8/11, 11/16 lub 8/16, kategoria nie wyższa niż:</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F</w:t>
            </w:r>
            <w:r w:rsidRPr="00CB54E6">
              <w:rPr>
                <w:iCs/>
                <w:szCs w:val="14"/>
                <w:vertAlign w:val="subscript"/>
              </w:rPr>
              <w:t>4</w:t>
            </w:r>
          </w:p>
        </w:tc>
      </w:tr>
      <w:tr w:rsidR="00F751C5" w:rsidRPr="00CB54E6" w:rsidTr="005050B9">
        <w:trPr>
          <w:trHeight w:hRule="exact" w:val="35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„Zgorzel słoneczna" bazaltu według PN-EN 1367-3, kategoria:</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SB</w:t>
            </w:r>
            <w:r w:rsidRPr="00CB54E6">
              <w:rPr>
                <w:iCs/>
                <w:szCs w:val="14"/>
                <w:vertAlign w:val="subscript"/>
              </w:rPr>
              <w:t>LA</w:t>
            </w:r>
          </w:p>
        </w:tc>
      </w:tr>
      <w:tr w:rsidR="00F751C5" w:rsidRPr="00CB54E6" w:rsidTr="005050B9">
        <w:trPr>
          <w:trHeight w:hRule="exact" w:val="468"/>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Skład chemiczny- uproszczony opis petrograficzny według PN-EN 932-3</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614"/>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Grube zanieczyszczenia lekkie, według PN-EN 1744-1 p. 14.2; </w:t>
            </w:r>
          </w:p>
          <w:p w:rsidR="00F751C5" w:rsidRPr="00CB54E6" w:rsidRDefault="00F751C5" w:rsidP="005050B9">
            <w:pPr>
              <w:shd w:val="clear" w:color="auto" w:fill="FFFFFF"/>
              <w:rPr>
                <w:szCs w:val="14"/>
              </w:rPr>
            </w:pPr>
            <w:r w:rsidRPr="00CB54E6">
              <w:rPr>
                <w:w w:val="98"/>
                <w:szCs w:val="14"/>
              </w:rPr>
              <w:t>kategoria nie wyższa niż:</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w:t>
            </w:r>
            <w:r w:rsidRPr="00CB54E6">
              <w:rPr>
                <w:szCs w:val="14"/>
                <w:vertAlign w:val="subscript"/>
              </w:rPr>
              <w:t>LPC</w:t>
            </w:r>
            <w:r w:rsidRPr="00CB54E6">
              <w:rPr>
                <w:szCs w:val="14"/>
              </w:rPr>
              <w:t xml:space="preserve"> 0,1</w:t>
            </w:r>
          </w:p>
        </w:tc>
      </w:tr>
      <w:tr w:rsidR="00F751C5" w:rsidRPr="00CB54E6" w:rsidTr="005050B9">
        <w:trPr>
          <w:trHeight w:hRule="exact" w:val="785"/>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Rozpad krzemianu dwuwapniowego w kruszywie z żużla wielkopiecowego chłodzonego powietrzem według PN-EN 1744-1 p. 19.1</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wymagana odporność</w:t>
            </w:r>
          </w:p>
        </w:tc>
      </w:tr>
      <w:tr w:rsidR="00F751C5" w:rsidRPr="00CB54E6" w:rsidTr="005050B9">
        <w:trPr>
          <w:trHeight w:hRule="exact" w:val="614"/>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Rozpad związków żelaza w kruszywie z żużla wielkopiecowego chłodzonego powietrzem według PN-EN 1744-1 p. 19.2</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wymagana odporność</w:t>
            </w:r>
          </w:p>
        </w:tc>
      </w:tr>
      <w:tr w:rsidR="00F751C5" w:rsidRPr="00CB54E6" w:rsidTr="005050B9">
        <w:trPr>
          <w:trHeight w:hRule="exact" w:val="614"/>
        </w:trPr>
        <w:tc>
          <w:tcPr>
            <w:tcW w:w="523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Stałość objętości kruszywa z żużla stalowniczego według PN-EN 1744-1 p.19.3; kategoria nie wyższa niż:</w:t>
            </w:r>
          </w:p>
        </w:tc>
        <w:tc>
          <w:tcPr>
            <w:tcW w:w="3307"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V</w:t>
            </w:r>
            <w:r w:rsidRPr="00CB54E6">
              <w:rPr>
                <w:szCs w:val="14"/>
                <w:vertAlign w:val="subscript"/>
              </w:rPr>
              <w:t>6,5</w:t>
            </w:r>
          </w:p>
        </w:tc>
      </w:tr>
    </w:tbl>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Akapitzlist"/>
      </w:pPr>
      <w:r w:rsidRPr="00CB54E6">
        <w:rPr>
          <w:b/>
        </w:rPr>
        <w:t xml:space="preserve">Tablica 2.   Wymagane właściwości kruszywa niełamanego drobnego lub o ciągłym uziarnieniu do D </w:t>
      </w:r>
      <w:r w:rsidRPr="00CB54E6">
        <w:rPr>
          <w:b/>
        </w:rPr>
        <w:sym w:font="Symbol" w:char="F0A3"/>
      </w:r>
      <w:r w:rsidRPr="00CB54E6">
        <w:rPr>
          <w:b/>
        </w:rPr>
        <w:t xml:space="preserve"> 8 mm do podbudowy z</w:t>
      </w:r>
      <w:r w:rsidRPr="00CB54E6">
        <w:t xml:space="preserve"> </w:t>
      </w:r>
      <w:r w:rsidRPr="00CB54E6">
        <w:rPr>
          <w:b/>
        </w:rPr>
        <w:t>betonu asfaltowego</w:t>
      </w:r>
      <w:r w:rsidRPr="00CB54E6">
        <w:t xml:space="preserve"> </w:t>
      </w:r>
    </w:p>
    <w:tbl>
      <w:tblPr>
        <w:tblW w:w="8363" w:type="dxa"/>
        <w:tblInd w:w="182" w:type="dxa"/>
        <w:tblLayout w:type="fixed"/>
        <w:tblCellMar>
          <w:left w:w="40" w:type="dxa"/>
          <w:right w:w="40" w:type="dxa"/>
        </w:tblCellMar>
        <w:tblLook w:val="0000"/>
      </w:tblPr>
      <w:tblGrid>
        <w:gridCol w:w="5096"/>
        <w:gridCol w:w="994"/>
        <w:gridCol w:w="994"/>
        <w:gridCol w:w="1279"/>
      </w:tblGrid>
      <w:tr w:rsidR="00F751C5" w:rsidRPr="00CB54E6" w:rsidTr="005050B9">
        <w:trPr>
          <w:cantSplit/>
          <w:trHeight w:hRule="exact" w:val="471"/>
        </w:trPr>
        <w:tc>
          <w:tcPr>
            <w:tcW w:w="5096"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Właściwości kruszywa</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Wymagania w zależności od kategorii ruchu</w:t>
            </w:r>
          </w:p>
        </w:tc>
      </w:tr>
      <w:tr w:rsidR="00F751C5" w:rsidRPr="00CB54E6" w:rsidTr="005050B9">
        <w:trPr>
          <w:cantSplit/>
          <w:trHeight w:hRule="exact" w:val="355"/>
        </w:trPr>
        <w:tc>
          <w:tcPr>
            <w:tcW w:w="5096"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KR1÷KR2</w:t>
            </w:r>
          </w:p>
        </w:tc>
        <w:tc>
          <w:tcPr>
            <w:tcW w:w="994"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w w:val="98"/>
                <w:szCs w:val="14"/>
              </w:rPr>
            </w:pPr>
            <w:r w:rsidRPr="00CB54E6">
              <w:rPr>
                <w:w w:val="98"/>
                <w:szCs w:val="14"/>
              </w:rPr>
              <w:t>KR3÷KR4</w:t>
            </w:r>
          </w:p>
        </w:tc>
        <w:tc>
          <w:tcPr>
            <w:tcW w:w="1279"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w w:val="98"/>
                <w:szCs w:val="14"/>
              </w:rPr>
            </w:pPr>
            <w:r w:rsidRPr="00CB54E6">
              <w:rPr>
                <w:w w:val="98"/>
                <w:szCs w:val="14"/>
              </w:rPr>
              <w:t>KR5÷KR6</w:t>
            </w:r>
          </w:p>
        </w:tc>
      </w:tr>
      <w:tr w:rsidR="00F751C5" w:rsidRPr="00CB54E6" w:rsidTr="005050B9">
        <w:trPr>
          <w:cantSplit/>
          <w:trHeight w:hRule="exact" w:val="482"/>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Uziarnienie według PN-EN 933-1, wymagana kategoria:</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G</w:t>
            </w:r>
            <w:r w:rsidRPr="00CB54E6">
              <w:rPr>
                <w:w w:val="98"/>
                <w:szCs w:val="14"/>
                <w:vertAlign w:val="subscript"/>
              </w:rPr>
              <w:t>F</w:t>
            </w:r>
            <w:r w:rsidRPr="00CB54E6">
              <w:rPr>
                <w:w w:val="98"/>
                <w:szCs w:val="14"/>
              </w:rPr>
              <w:t>85 i G</w:t>
            </w:r>
            <w:r w:rsidRPr="00CB54E6">
              <w:rPr>
                <w:w w:val="98"/>
                <w:szCs w:val="14"/>
                <w:vertAlign w:val="subscript"/>
              </w:rPr>
              <w:t>A</w:t>
            </w:r>
            <w:r w:rsidRPr="00CB54E6">
              <w:rPr>
                <w:w w:val="98"/>
                <w:szCs w:val="14"/>
              </w:rPr>
              <w:t>85</w:t>
            </w:r>
          </w:p>
        </w:tc>
        <w:tc>
          <w:tcPr>
            <w:tcW w:w="227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G</w:t>
            </w:r>
            <w:r w:rsidRPr="00CB54E6">
              <w:rPr>
                <w:w w:val="98"/>
                <w:szCs w:val="14"/>
                <w:vertAlign w:val="subscript"/>
              </w:rPr>
              <w:t>F</w:t>
            </w:r>
            <w:r w:rsidRPr="00CB54E6">
              <w:rPr>
                <w:w w:val="98"/>
                <w:szCs w:val="14"/>
              </w:rPr>
              <w:t>85</w:t>
            </w:r>
          </w:p>
        </w:tc>
      </w:tr>
      <w:tr w:rsidR="00F751C5" w:rsidRPr="00CB54E6" w:rsidTr="005050B9">
        <w:trPr>
          <w:trHeight w:hRule="exact" w:val="572"/>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Tolerancja uziarnienia; odchylenie nie większe niż według kategorii:</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G</w:t>
            </w:r>
            <w:r w:rsidRPr="00CB54E6">
              <w:rPr>
                <w:w w:val="98"/>
                <w:szCs w:val="14"/>
                <w:vertAlign w:val="subscript"/>
              </w:rPr>
              <w:t>TC</w:t>
            </w:r>
            <w:r w:rsidRPr="00CB54E6">
              <w:rPr>
                <w:w w:val="98"/>
                <w:szCs w:val="14"/>
              </w:rPr>
              <w:t>NR</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3"/>
                <w:szCs w:val="14"/>
              </w:rPr>
              <w:t>G</w:t>
            </w:r>
            <w:r w:rsidRPr="00CB54E6">
              <w:rPr>
                <w:w w:val="93"/>
                <w:szCs w:val="14"/>
                <w:vertAlign w:val="subscript"/>
              </w:rPr>
              <w:t>TC</w:t>
            </w:r>
            <w:r w:rsidRPr="00CB54E6">
              <w:rPr>
                <w:w w:val="93"/>
                <w:szCs w:val="14"/>
              </w:rPr>
              <w:t>20</w:t>
            </w:r>
          </w:p>
        </w:tc>
        <w:tc>
          <w:tcPr>
            <w:tcW w:w="127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3"/>
                <w:szCs w:val="14"/>
              </w:rPr>
              <w:t>G</w:t>
            </w:r>
            <w:r w:rsidRPr="00CB54E6">
              <w:rPr>
                <w:w w:val="93"/>
                <w:szCs w:val="14"/>
                <w:vertAlign w:val="subscript"/>
              </w:rPr>
              <w:t>TC</w:t>
            </w:r>
            <w:r w:rsidRPr="00CB54E6">
              <w:rPr>
                <w:w w:val="93"/>
                <w:szCs w:val="14"/>
              </w:rPr>
              <w:t>20</w:t>
            </w:r>
          </w:p>
        </w:tc>
      </w:tr>
      <w:tr w:rsidR="00F751C5" w:rsidRPr="00CB54E6" w:rsidTr="005050B9">
        <w:trPr>
          <w:trHeight w:hRule="exact" w:val="409"/>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Zawartość pyłów według PN-EN 933-1 kategoria nie wyższa niż:</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f</w:t>
            </w:r>
            <w:r w:rsidRPr="00CB54E6">
              <w:rPr>
                <w:szCs w:val="14"/>
                <w:vertAlign w:val="subscript"/>
              </w:rPr>
              <w:t>10</w:t>
            </w:r>
          </w:p>
        </w:tc>
      </w:tr>
      <w:tr w:rsidR="00F751C5" w:rsidRPr="00CB54E6" w:rsidTr="005050B9">
        <w:trPr>
          <w:trHeight w:hRule="exact" w:val="429"/>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Jakość pyłów według PN-EN 933-9; kategoria nie wyższa niż:</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MB</w:t>
            </w:r>
            <w:r w:rsidRPr="00CB54E6">
              <w:rPr>
                <w:w w:val="98"/>
                <w:szCs w:val="14"/>
                <w:vertAlign w:val="subscript"/>
              </w:rPr>
              <w:t>F</w:t>
            </w:r>
            <w:r w:rsidRPr="00CB54E6">
              <w:rPr>
                <w:w w:val="98"/>
                <w:szCs w:val="14"/>
              </w:rPr>
              <w:t>10</w:t>
            </w:r>
          </w:p>
        </w:tc>
      </w:tr>
      <w:tr w:rsidR="00F751C5" w:rsidRPr="00CB54E6" w:rsidTr="005050B9">
        <w:trPr>
          <w:cantSplit/>
          <w:trHeight w:hRule="exact" w:val="718"/>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Kanciastość kruszywa drobnego lub kruszywa 0/2 wydzielonego z kruszywa o ciągłym uziarnieniu według PN-EN 933-6, rozdz. 8, </w:t>
            </w:r>
          </w:p>
          <w:p w:rsidR="00F751C5" w:rsidRPr="00CB54E6" w:rsidRDefault="00F751C5" w:rsidP="005050B9">
            <w:pPr>
              <w:shd w:val="clear" w:color="auto" w:fill="FFFFFF"/>
              <w:rPr>
                <w:szCs w:val="14"/>
              </w:rPr>
            </w:pPr>
            <w:r w:rsidRPr="00CB54E6">
              <w:rPr>
                <w:w w:val="98"/>
                <w:szCs w:val="14"/>
              </w:rPr>
              <w:t>kategoria nie niższa niż:</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csDeklarowana</w:t>
            </w:r>
          </w:p>
        </w:tc>
      </w:tr>
      <w:tr w:rsidR="00F751C5" w:rsidRPr="00CB54E6" w:rsidTr="005050B9">
        <w:trPr>
          <w:trHeight w:hRule="exact" w:val="46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 ziaren według PN-EN 1097-6, rozdz. 7, 8 lub 9</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deklarowana przez producenta</w:t>
            </w:r>
          </w:p>
        </w:tc>
      </w:tr>
      <w:tr w:rsidR="00F751C5" w:rsidRPr="00CB54E6" w:rsidTr="005050B9">
        <w:trPr>
          <w:trHeight w:hRule="exact" w:val="46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Nasiąkliwość według PN-EN 1097-6, rozdz. 7, 8 lub 9</w:t>
            </w: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w:t>
            </w:r>
            <w:r w:rsidRPr="00CB54E6">
              <w:rPr>
                <w:szCs w:val="14"/>
                <w:vertAlign w:val="subscript"/>
              </w:rPr>
              <w:t>24</w:t>
            </w:r>
            <w:r w:rsidRPr="00CB54E6">
              <w:rPr>
                <w:szCs w:val="14"/>
              </w:rPr>
              <w:t xml:space="preserve"> </w:t>
            </w:r>
            <w:r w:rsidRPr="00CB54E6">
              <w:rPr>
                <w:szCs w:val="14"/>
                <w:vertAlign w:val="subscript"/>
              </w:rPr>
              <w:t>Deklarowana</w:t>
            </w:r>
          </w:p>
        </w:tc>
      </w:tr>
      <w:tr w:rsidR="00F751C5" w:rsidRPr="00CB54E6" w:rsidTr="005050B9">
        <w:trPr>
          <w:trHeight w:hRule="exact" w:val="548"/>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Grube zanieczyszczenia lekkie, według PN-EN 1744-1 p. 14.2,</w:t>
            </w:r>
          </w:p>
          <w:p w:rsidR="00F751C5" w:rsidRPr="00CB54E6" w:rsidRDefault="00F751C5" w:rsidP="005050B9">
            <w:pPr>
              <w:shd w:val="clear" w:color="auto" w:fill="FFFFFF"/>
              <w:rPr>
                <w:szCs w:val="14"/>
              </w:rPr>
            </w:pPr>
            <w:r w:rsidRPr="00CB54E6">
              <w:rPr>
                <w:szCs w:val="14"/>
              </w:rPr>
              <w:t>kategoria nie wyższa niż:</w:t>
            </w:r>
          </w:p>
          <w:p w:rsidR="00F751C5" w:rsidRPr="00CB54E6" w:rsidRDefault="00F751C5" w:rsidP="005050B9">
            <w:pPr>
              <w:shd w:val="clear" w:color="auto" w:fill="FFFFFF"/>
              <w:rPr>
                <w:szCs w:val="14"/>
              </w:rPr>
            </w:pPr>
          </w:p>
          <w:p w:rsidR="00F751C5" w:rsidRPr="00CB54E6" w:rsidRDefault="00F751C5" w:rsidP="005050B9">
            <w:pPr>
              <w:shd w:val="clear" w:color="auto" w:fill="FFFFFF"/>
              <w:rPr>
                <w:szCs w:val="14"/>
              </w:rPr>
            </w:pPr>
          </w:p>
        </w:tc>
        <w:tc>
          <w:tcPr>
            <w:tcW w:w="326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w:t>
            </w:r>
            <w:r w:rsidRPr="00CB54E6">
              <w:rPr>
                <w:szCs w:val="14"/>
                <w:vertAlign w:val="subscript"/>
              </w:rPr>
              <w:t>LPC</w:t>
            </w:r>
            <w:r w:rsidRPr="00CB54E6">
              <w:rPr>
                <w:szCs w:val="14"/>
              </w:rPr>
              <w:t>0,1</w:t>
            </w:r>
          </w:p>
        </w:tc>
      </w:tr>
    </w:tbl>
    <w:p w:rsidR="00F751C5" w:rsidRPr="00CB54E6" w:rsidRDefault="00F751C5" w:rsidP="00F751C5">
      <w:pPr>
        <w:pStyle w:val="Tekstpodstawowy"/>
        <w:spacing w:after="0"/>
        <w:rPr>
          <w:szCs w:val="14"/>
        </w:rPr>
      </w:pPr>
    </w:p>
    <w:p w:rsidR="00F751C5" w:rsidRPr="00CB54E6" w:rsidRDefault="00F751C5" w:rsidP="00F751C5">
      <w:pPr>
        <w:pStyle w:val="Akapitzlist"/>
      </w:pPr>
      <w:r w:rsidRPr="00CB54E6">
        <w:rPr>
          <w:b/>
        </w:rPr>
        <w:t xml:space="preserve">Tablica 3.   Wymagane właściwości kruszywa łamanego drobnego lub o ciągłym uziarnieniu do D </w:t>
      </w:r>
      <w:r w:rsidRPr="00CB54E6">
        <w:rPr>
          <w:b/>
        </w:rPr>
        <w:sym w:font="Symbol" w:char="F0A3"/>
      </w:r>
      <w:r w:rsidRPr="00CB54E6">
        <w:rPr>
          <w:b/>
        </w:rPr>
        <w:t xml:space="preserve"> 8 mm do podbudowy z</w:t>
      </w:r>
      <w:r w:rsidRPr="00CB54E6">
        <w:t xml:space="preserve"> </w:t>
      </w:r>
      <w:r w:rsidRPr="00CB54E6">
        <w:rPr>
          <w:b/>
        </w:rPr>
        <w:t>betonu asfaltowego</w:t>
      </w:r>
      <w:r w:rsidRPr="00CB54E6">
        <w:t xml:space="preserve"> </w:t>
      </w:r>
    </w:p>
    <w:tbl>
      <w:tblPr>
        <w:tblW w:w="8930" w:type="dxa"/>
        <w:tblInd w:w="182" w:type="dxa"/>
        <w:tblLayout w:type="fixed"/>
        <w:tblCellMar>
          <w:left w:w="40" w:type="dxa"/>
          <w:right w:w="40" w:type="dxa"/>
        </w:tblCellMar>
        <w:tblLook w:val="0000"/>
      </w:tblPr>
      <w:tblGrid>
        <w:gridCol w:w="5096"/>
        <w:gridCol w:w="1141"/>
        <w:gridCol w:w="1418"/>
        <w:gridCol w:w="1275"/>
      </w:tblGrid>
      <w:tr w:rsidR="00F751C5" w:rsidRPr="00CB54E6" w:rsidTr="005050B9">
        <w:trPr>
          <w:cantSplit/>
          <w:trHeight w:hRule="exact" w:val="471"/>
        </w:trPr>
        <w:tc>
          <w:tcPr>
            <w:tcW w:w="5096"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Właściwości kruszywa</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Wymagania w zależności od kategorii ruchu</w:t>
            </w:r>
          </w:p>
        </w:tc>
      </w:tr>
      <w:tr w:rsidR="00F751C5" w:rsidRPr="00CB54E6" w:rsidTr="005050B9">
        <w:trPr>
          <w:cantSplit/>
          <w:trHeight w:hRule="exact" w:val="355"/>
        </w:trPr>
        <w:tc>
          <w:tcPr>
            <w:tcW w:w="5096"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11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w w:val="98"/>
                <w:szCs w:val="14"/>
              </w:rPr>
            </w:pPr>
            <w:r w:rsidRPr="00CB54E6">
              <w:rPr>
                <w:w w:val="98"/>
                <w:szCs w:val="14"/>
              </w:rPr>
              <w:t>KR1÷KR2</w:t>
            </w:r>
          </w:p>
        </w:tc>
        <w:tc>
          <w:tcPr>
            <w:tcW w:w="1418"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b/>
                <w:w w:val="98"/>
                <w:szCs w:val="14"/>
              </w:rPr>
            </w:pPr>
            <w:r w:rsidRPr="00CB54E6">
              <w:rPr>
                <w:w w:val="98"/>
                <w:szCs w:val="14"/>
              </w:rPr>
              <w:t>KR3÷KR4</w:t>
            </w:r>
          </w:p>
        </w:tc>
        <w:tc>
          <w:tcPr>
            <w:tcW w:w="1275"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w w:val="98"/>
                <w:szCs w:val="14"/>
              </w:rPr>
            </w:pPr>
            <w:r w:rsidRPr="00CB54E6">
              <w:rPr>
                <w:w w:val="98"/>
                <w:szCs w:val="14"/>
              </w:rPr>
              <w:t>KR5÷KR6</w:t>
            </w:r>
          </w:p>
        </w:tc>
      </w:tr>
      <w:tr w:rsidR="00F751C5" w:rsidRPr="00CB54E6" w:rsidTr="005050B9">
        <w:trPr>
          <w:trHeight w:hRule="exact" w:val="34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Uziarnienie według PN-EN 933-1, wymagana kategoria:</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G</w:t>
            </w:r>
            <w:r w:rsidRPr="00CB54E6">
              <w:rPr>
                <w:w w:val="98"/>
                <w:szCs w:val="14"/>
                <w:vertAlign w:val="subscript"/>
              </w:rPr>
              <w:t>F</w:t>
            </w:r>
            <w:r w:rsidRPr="00CB54E6">
              <w:rPr>
                <w:w w:val="98"/>
                <w:szCs w:val="14"/>
              </w:rPr>
              <w:t>85 i G</w:t>
            </w:r>
            <w:r w:rsidRPr="00CB54E6">
              <w:rPr>
                <w:w w:val="98"/>
                <w:szCs w:val="14"/>
                <w:vertAlign w:val="subscript"/>
              </w:rPr>
              <w:t>A</w:t>
            </w:r>
            <w:r w:rsidRPr="00CB54E6">
              <w:rPr>
                <w:w w:val="98"/>
                <w:szCs w:val="14"/>
              </w:rPr>
              <w:t>85</w:t>
            </w:r>
          </w:p>
        </w:tc>
      </w:tr>
      <w:tr w:rsidR="00F751C5" w:rsidRPr="00CB54E6" w:rsidTr="005050B9">
        <w:trPr>
          <w:trHeight w:hRule="exact" w:val="59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Tolerancja uziarnienia; odchylenie nie większe niż według kategorii:</w:t>
            </w:r>
          </w:p>
        </w:tc>
        <w:tc>
          <w:tcPr>
            <w:tcW w:w="11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G</w:t>
            </w:r>
            <w:r w:rsidRPr="00CB54E6">
              <w:rPr>
                <w:w w:val="98"/>
                <w:szCs w:val="14"/>
                <w:vertAlign w:val="subscript"/>
              </w:rPr>
              <w:t>TC</w:t>
            </w:r>
            <w:r w:rsidRPr="00CB54E6">
              <w:rPr>
                <w:w w:val="98"/>
                <w:szCs w:val="14"/>
              </w:rPr>
              <w:t>NR</w:t>
            </w: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p w:rsidR="00F751C5" w:rsidRPr="00CB54E6" w:rsidRDefault="00F751C5" w:rsidP="005050B9">
            <w:pPr>
              <w:rPr>
                <w:szCs w:val="14"/>
              </w:rPr>
            </w:pP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3"/>
                <w:szCs w:val="14"/>
              </w:rPr>
              <w:t>G</w:t>
            </w:r>
            <w:r w:rsidRPr="00CB54E6">
              <w:rPr>
                <w:w w:val="93"/>
                <w:szCs w:val="14"/>
                <w:vertAlign w:val="subscript"/>
              </w:rPr>
              <w:t>TC</w:t>
            </w:r>
            <w:r w:rsidRPr="00CB54E6">
              <w:rPr>
                <w:w w:val="93"/>
                <w:szCs w:val="14"/>
              </w:rPr>
              <w:t>20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3"/>
                <w:szCs w:val="14"/>
              </w:rPr>
              <w:t>G</w:t>
            </w:r>
            <w:r w:rsidRPr="00CB54E6">
              <w:rPr>
                <w:w w:val="93"/>
                <w:szCs w:val="14"/>
                <w:vertAlign w:val="subscript"/>
              </w:rPr>
              <w:t>TC</w:t>
            </w:r>
            <w:r w:rsidRPr="00CB54E6">
              <w:rPr>
                <w:w w:val="93"/>
                <w:szCs w:val="14"/>
              </w:rPr>
              <w:t>20</w:t>
            </w:r>
          </w:p>
        </w:tc>
      </w:tr>
      <w:tr w:rsidR="00F751C5" w:rsidRPr="00CB54E6" w:rsidTr="005050B9">
        <w:trPr>
          <w:trHeight w:hRule="exact" w:val="409"/>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Zawartość pyłów według PN-EN 933-1 kategoria nie wyższa niż:</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f</w:t>
            </w:r>
            <w:r w:rsidRPr="00CB54E6">
              <w:rPr>
                <w:szCs w:val="14"/>
                <w:vertAlign w:val="subscript"/>
              </w:rPr>
              <w:t>16</w:t>
            </w:r>
          </w:p>
        </w:tc>
      </w:tr>
      <w:tr w:rsidR="00F751C5" w:rsidRPr="00CB54E6" w:rsidTr="005050B9">
        <w:trPr>
          <w:trHeight w:hRule="exact" w:val="429"/>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Jakość pyłów według PN-EN 933-9; kategoria nie wyższa niż:</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MB</w:t>
            </w:r>
            <w:r w:rsidRPr="00CB54E6">
              <w:rPr>
                <w:w w:val="98"/>
                <w:szCs w:val="14"/>
                <w:vertAlign w:val="subscript"/>
              </w:rPr>
              <w:t>F</w:t>
            </w:r>
            <w:r w:rsidRPr="00CB54E6">
              <w:rPr>
                <w:w w:val="98"/>
                <w:szCs w:val="14"/>
              </w:rPr>
              <w:t>10</w:t>
            </w:r>
          </w:p>
        </w:tc>
      </w:tr>
      <w:tr w:rsidR="00F751C5" w:rsidRPr="00CB54E6" w:rsidTr="005050B9">
        <w:trPr>
          <w:trHeight w:hRule="exact" w:val="718"/>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Kanciastość kruszywa drobnego lub kruszywa 0/2 wydzielonego z kruszywa o ciągłym uziarnieniu według PN-EN 933-6, rozdz. 8, </w:t>
            </w:r>
          </w:p>
          <w:p w:rsidR="00F751C5" w:rsidRPr="00CB54E6" w:rsidRDefault="00F751C5" w:rsidP="005050B9">
            <w:pPr>
              <w:shd w:val="clear" w:color="auto" w:fill="FFFFFF"/>
              <w:rPr>
                <w:szCs w:val="14"/>
              </w:rPr>
            </w:pPr>
            <w:r w:rsidRPr="00CB54E6">
              <w:rPr>
                <w:w w:val="98"/>
                <w:szCs w:val="14"/>
              </w:rPr>
              <w:t>kategoria nie niższa niż:</w:t>
            </w:r>
          </w:p>
        </w:tc>
        <w:tc>
          <w:tcPr>
            <w:tcW w:w="11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csDeklarowana</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w:t>
            </w:r>
            <w:r w:rsidRPr="00CB54E6">
              <w:rPr>
                <w:iCs/>
                <w:szCs w:val="14"/>
              </w:rPr>
              <w:t>30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w:t>
            </w:r>
            <w:r w:rsidRPr="00CB54E6">
              <w:rPr>
                <w:iCs/>
                <w:szCs w:val="14"/>
              </w:rPr>
              <w:t>30</w:t>
            </w:r>
          </w:p>
        </w:tc>
      </w:tr>
      <w:tr w:rsidR="00F751C5" w:rsidRPr="00CB54E6" w:rsidTr="005050B9">
        <w:trPr>
          <w:trHeight w:hRule="exact" w:val="46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 ziaren według PN-EN 1097-6, rozdz. 7, 8 lub 9</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deklarowana przez producenta</w:t>
            </w:r>
          </w:p>
        </w:tc>
      </w:tr>
      <w:tr w:rsidR="00F751C5" w:rsidRPr="00CB54E6" w:rsidTr="005050B9">
        <w:trPr>
          <w:trHeight w:hRule="exact" w:val="461"/>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Nasiąkliwość według PN-EN 1097-6, rozdz. 7, 8 lub 9</w:t>
            </w: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w:t>
            </w:r>
            <w:r w:rsidRPr="00CB54E6">
              <w:rPr>
                <w:szCs w:val="14"/>
                <w:vertAlign w:val="subscript"/>
              </w:rPr>
              <w:t>24</w:t>
            </w:r>
            <w:r w:rsidRPr="00CB54E6">
              <w:rPr>
                <w:szCs w:val="14"/>
              </w:rPr>
              <w:t xml:space="preserve"> </w:t>
            </w:r>
            <w:r w:rsidRPr="00CB54E6">
              <w:rPr>
                <w:szCs w:val="14"/>
                <w:vertAlign w:val="subscript"/>
              </w:rPr>
              <w:t>Deklarowana</w:t>
            </w:r>
          </w:p>
        </w:tc>
      </w:tr>
      <w:tr w:rsidR="00F751C5" w:rsidRPr="00CB54E6" w:rsidTr="005050B9">
        <w:trPr>
          <w:trHeight w:hRule="exact" w:val="548"/>
        </w:trPr>
        <w:tc>
          <w:tcPr>
            <w:tcW w:w="509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Grube zanieczyszczenia lekkie, według PN-EN 1744-1 p. 14.2,</w:t>
            </w:r>
          </w:p>
          <w:p w:rsidR="00F751C5" w:rsidRPr="00CB54E6" w:rsidRDefault="00F751C5" w:rsidP="005050B9">
            <w:pPr>
              <w:shd w:val="clear" w:color="auto" w:fill="FFFFFF"/>
              <w:rPr>
                <w:szCs w:val="14"/>
              </w:rPr>
            </w:pPr>
            <w:r w:rsidRPr="00CB54E6">
              <w:rPr>
                <w:szCs w:val="14"/>
              </w:rPr>
              <w:t>kategoria nie wyższa niż:</w:t>
            </w:r>
          </w:p>
          <w:p w:rsidR="00F751C5" w:rsidRPr="00CB54E6" w:rsidRDefault="00F751C5" w:rsidP="005050B9">
            <w:pPr>
              <w:shd w:val="clear" w:color="auto" w:fill="FFFFFF"/>
              <w:rPr>
                <w:szCs w:val="14"/>
              </w:rPr>
            </w:pPr>
          </w:p>
          <w:p w:rsidR="00F751C5" w:rsidRPr="00CB54E6" w:rsidRDefault="00F751C5" w:rsidP="005050B9">
            <w:pPr>
              <w:shd w:val="clear" w:color="auto" w:fill="FFFFFF"/>
              <w:rPr>
                <w:szCs w:val="14"/>
              </w:rPr>
            </w:pPr>
          </w:p>
        </w:tc>
        <w:tc>
          <w:tcPr>
            <w:tcW w:w="383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w:t>
            </w:r>
            <w:r w:rsidRPr="00CB54E6">
              <w:rPr>
                <w:szCs w:val="14"/>
                <w:vertAlign w:val="subscript"/>
              </w:rPr>
              <w:t>LPC</w:t>
            </w:r>
            <w:r w:rsidRPr="00CB54E6">
              <w:rPr>
                <w:szCs w:val="14"/>
              </w:rPr>
              <w:t>0,1</w:t>
            </w:r>
          </w:p>
        </w:tc>
      </w:tr>
    </w:tbl>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Akapitzlist"/>
        <w:rPr>
          <w:b/>
        </w:rPr>
      </w:pPr>
      <w:r w:rsidRPr="00CB54E6">
        <w:rPr>
          <w:b/>
        </w:rPr>
        <w:t xml:space="preserve">Tablica 4.   Wymagane właściwości kruszywa o ciągłym uziarnieniu do podbudowy z betonu asfaltowego </w:t>
      </w:r>
    </w:p>
    <w:tbl>
      <w:tblPr>
        <w:tblW w:w="8930" w:type="dxa"/>
        <w:tblInd w:w="182" w:type="dxa"/>
        <w:tblLayout w:type="fixed"/>
        <w:tblCellMar>
          <w:left w:w="40" w:type="dxa"/>
          <w:right w:w="40" w:type="dxa"/>
        </w:tblCellMar>
        <w:tblLook w:val="0000"/>
      </w:tblPr>
      <w:tblGrid>
        <w:gridCol w:w="5103"/>
        <w:gridCol w:w="1418"/>
        <w:gridCol w:w="1134"/>
        <w:gridCol w:w="1275"/>
      </w:tblGrid>
      <w:tr w:rsidR="00F751C5" w:rsidRPr="00CB54E6" w:rsidTr="005050B9">
        <w:trPr>
          <w:cantSplit/>
          <w:trHeight w:hRule="exact" w:val="624"/>
        </w:trPr>
        <w:tc>
          <w:tcPr>
            <w:tcW w:w="5103"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Właściwości kruszywa</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Wymagania w zależności od kategorii ruchu</w:t>
            </w:r>
          </w:p>
        </w:tc>
      </w:tr>
      <w:tr w:rsidR="00F751C5" w:rsidRPr="00CB54E6" w:rsidTr="005050B9">
        <w:trPr>
          <w:cantSplit/>
          <w:trHeight w:hRule="exact" w:val="355"/>
        </w:trPr>
        <w:tc>
          <w:tcPr>
            <w:tcW w:w="5103"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KR1÷KR2</w:t>
            </w:r>
          </w:p>
        </w:tc>
        <w:tc>
          <w:tcPr>
            <w:tcW w:w="1134"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szCs w:val="14"/>
              </w:rPr>
            </w:pPr>
            <w:r w:rsidRPr="00CB54E6">
              <w:rPr>
                <w:w w:val="98"/>
                <w:szCs w:val="14"/>
              </w:rPr>
              <w:t>KR3÷KR4</w:t>
            </w:r>
          </w:p>
        </w:tc>
        <w:tc>
          <w:tcPr>
            <w:tcW w:w="1275"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bCs/>
                <w:szCs w:val="14"/>
              </w:rPr>
            </w:pPr>
            <w:r w:rsidRPr="00CB54E6">
              <w:rPr>
                <w:bCs/>
                <w:w w:val="98"/>
                <w:szCs w:val="14"/>
              </w:rPr>
              <w:t>KR5÷KR6</w:t>
            </w:r>
          </w:p>
        </w:tc>
      </w:tr>
      <w:tr w:rsidR="00F751C5" w:rsidRPr="00CB54E6" w:rsidTr="005050B9">
        <w:trPr>
          <w:trHeight w:hRule="exact" w:val="36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Uziarnienie według PN-EN 933-1, kategoria nie niższa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A</w:t>
            </w:r>
            <w:r w:rsidRPr="00CB54E6">
              <w:rPr>
                <w:iCs/>
                <w:w w:val="98"/>
                <w:szCs w:val="14"/>
              </w:rPr>
              <w:t xml:space="preserve"> </w:t>
            </w:r>
            <w:r w:rsidRPr="00CB54E6">
              <w:rPr>
                <w:w w:val="98"/>
                <w:szCs w:val="14"/>
              </w:rPr>
              <w:t>85/20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A</w:t>
            </w:r>
            <w:r w:rsidRPr="00CB54E6">
              <w:rPr>
                <w:iCs/>
                <w:w w:val="98"/>
                <w:szCs w:val="14"/>
              </w:rPr>
              <w:t xml:space="preserve"> </w:t>
            </w:r>
            <w:r w:rsidRPr="00CB54E6">
              <w:rPr>
                <w:w w:val="98"/>
                <w:szCs w:val="14"/>
              </w:rPr>
              <w:t>85/20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w w:val="98"/>
                <w:szCs w:val="14"/>
              </w:rPr>
              <w:t>G</w:t>
            </w:r>
            <w:r w:rsidRPr="00CB54E6">
              <w:rPr>
                <w:iCs/>
                <w:w w:val="98"/>
                <w:szCs w:val="14"/>
                <w:vertAlign w:val="subscript"/>
              </w:rPr>
              <w:t>A</w:t>
            </w:r>
            <w:r w:rsidRPr="00CB54E6">
              <w:rPr>
                <w:iCs/>
                <w:w w:val="98"/>
                <w:szCs w:val="14"/>
              </w:rPr>
              <w:t xml:space="preserve"> </w:t>
            </w:r>
            <w:r w:rsidRPr="00CB54E6">
              <w:rPr>
                <w:w w:val="98"/>
                <w:szCs w:val="14"/>
              </w:rPr>
              <w:t>85/20</w:t>
            </w:r>
          </w:p>
        </w:tc>
      </w:tr>
      <w:tr w:rsidR="00F751C5" w:rsidRPr="00CB54E6" w:rsidTr="005050B9">
        <w:trPr>
          <w:trHeight w:hRule="exact" w:val="35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Zawartość pyłów według PN-EN 933-1 kategoria nie wyższa niż:</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f</w:t>
            </w:r>
            <w:r w:rsidRPr="00CB54E6">
              <w:rPr>
                <w:szCs w:val="14"/>
                <w:vertAlign w:val="subscript"/>
              </w:rPr>
              <w:t>16</w:t>
            </w:r>
          </w:p>
        </w:tc>
      </w:tr>
      <w:tr w:rsidR="00F751C5" w:rsidRPr="00CB54E6" w:rsidTr="005050B9">
        <w:trPr>
          <w:trHeight w:hRule="exact" w:val="421"/>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Jakość pyłów według PN-EN 933-9; kategoria nie wyższa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rPr>
            </w:pPr>
            <w:r w:rsidRPr="00CB54E6">
              <w:rPr>
                <w:w w:val="98"/>
                <w:szCs w:val="14"/>
              </w:rPr>
              <w:t>MB</w:t>
            </w:r>
            <w:r w:rsidRPr="00CB54E6">
              <w:rPr>
                <w:w w:val="98"/>
                <w:szCs w:val="14"/>
                <w:vertAlign w:val="subscript"/>
              </w:rPr>
              <w:t>F</w:t>
            </w:r>
            <w:r w:rsidRPr="00CB54E6">
              <w:rPr>
                <w:w w:val="98"/>
                <w:szCs w:val="14"/>
              </w:rPr>
              <w:t>10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rPr>
            </w:pPr>
            <w:r w:rsidRPr="00CB54E6">
              <w:rPr>
                <w:w w:val="98"/>
                <w:szCs w:val="14"/>
              </w:rPr>
              <w:t>MB</w:t>
            </w:r>
            <w:r w:rsidRPr="00CB54E6">
              <w:rPr>
                <w:w w:val="98"/>
                <w:szCs w:val="14"/>
                <w:vertAlign w:val="subscript"/>
              </w:rPr>
              <w:t>F</w:t>
            </w:r>
            <w:r w:rsidRPr="00CB54E6">
              <w:rPr>
                <w:w w:val="98"/>
                <w:szCs w:val="14"/>
              </w:rPr>
              <w:t>10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rPr>
            </w:pPr>
            <w:r w:rsidRPr="00CB54E6">
              <w:rPr>
                <w:w w:val="98"/>
                <w:szCs w:val="14"/>
              </w:rPr>
              <w:t>MB</w:t>
            </w:r>
            <w:r w:rsidRPr="00CB54E6">
              <w:rPr>
                <w:w w:val="98"/>
                <w:szCs w:val="14"/>
                <w:vertAlign w:val="subscript"/>
              </w:rPr>
              <w:t>F</w:t>
            </w:r>
            <w:r w:rsidRPr="00CB54E6">
              <w:rPr>
                <w:w w:val="98"/>
                <w:szCs w:val="14"/>
              </w:rPr>
              <w:t>10</w:t>
            </w:r>
          </w:p>
        </w:tc>
      </w:tr>
      <w:tr w:rsidR="00F751C5" w:rsidRPr="00CB54E6" w:rsidTr="005050B9">
        <w:trPr>
          <w:trHeight w:hRule="exact" w:val="657"/>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Kształt kruszywa według PN-EN 933-3 lub według PN-EN 933-4, kategoria nie wyższa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50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50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30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30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iCs/>
                <w:szCs w:val="14"/>
                <w:vertAlign w:val="subscript"/>
              </w:rPr>
            </w:pPr>
            <w:r w:rsidRPr="00CB54E6">
              <w:rPr>
                <w:iCs/>
                <w:szCs w:val="14"/>
              </w:rPr>
              <w:t>FI</w:t>
            </w:r>
            <w:r w:rsidRPr="00CB54E6">
              <w:rPr>
                <w:iCs/>
                <w:szCs w:val="14"/>
                <w:vertAlign w:val="subscript"/>
              </w:rPr>
              <w:t>30</w:t>
            </w:r>
          </w:p>
          <w:p w:rsidR="00F751C5" w:rsidRPr="00CB54E6" w:rsidRDefault="00F751C5" w:rsidP="005050B9">
            <w:pPr>
              <w:shd w:val="clear" w:color="auto" w:fill="FFFFFF"/>
              <w:jc w:val="center"/>
              <w:rPr>
                <w:szCs w:val="14"/>
              </w:rPr>
            </w:pPr>
            <w:r w:rsidRPr="00CB54E6">
              <w:rPr>
                <w:szCs w:val="14"/>
              </w:rPr>
              <w:t xml:space="preserve">lub </w:t>
            </w:r>
            <w:r w:rsidRPr="00CB54E6">
              <w:rPr>
                <w:iCs/>
                <w:szCs w:val="14"/>
              </w:rPr>
              <w:t>SI</w:t>
            </w:r>
            <w:r w:rsidRPr="00CB54E6">
              <w:rPr>
                <w:iCs/>
                <w:szCs w:val="14"/>
                <w:vertAlign w:val="subscript"/>
              </w:rPr>
              <w:t>30</w:t>
            </w:r>
          </w:p>
        </w:tc>
      </w:tr>
      <w:tr w:rsidR="00F751C5" w:rsidRPr="00CB54E6" w:rsidTr="005050B9">
        <w:trPr>
          <w:trHeight w:hRule="exact" w:val="614"/>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Procentowa zawartość ziaren o powierzchni przekruszonej i łamanej według PN-EN 933-5; kategoria nie niższa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C</w:t>
            </w:r>
            <w:r w:rsidRPr="00CB54E6">
              <w:rPr>
                <w:szCs w:val="14"/>
                <w:vertAlign w:val="subscript"/>
              </w:rPr>
              <w:t>Deklarowana</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r w:rsidRPr="00CB54E6">
              <w:rPr>
                <w:szCs w:val="14"/>
                <w:vertAlign w:val="subscript"/>
              </w:rPr>
              <w:t>50/30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r w:rsidRPr="00CB54E6">
              <w:rPr>
                <w:szCs w:val="14"/>
                <w:vertAlign w:val="subscript"/>
              </w:rPr>
              <w:t>50/30</w:t>
            </w:r>
          </w:p>
        </w:tc>
      </w:tr>
      <w:tr w:rsidR="00F751C5" w:rsidRPr="00CB54E6" w:rsidTr="005050B9">
        <w:trPr>
          <w:trHeight w:hRule="exact" w:val="831"/>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Odporność kruszywa na rozdrabnianie według PN-EN 1097-2, </w:t>
            </w:r>
          </w:p>
          <w:p w:rsidR="00F751C5" w:rsidRPr="00CB54E6" w:rsidRDefault="00F751C5" w:rsidP="005050B9">
            <w:pPr>
              <w:shd w:val="clear" w:color="auto" w:fill="FFFFFF"/>
              <w:rPr>
                <w:szCs w:val="14"/>
              </w:rPr>
            </w:pPr>
            <w:r w:rsidRPr="00CB54E6">
              <w:rPr>
                <w:w w:val="98"/>
                <w:szCs w:val="14"/>
              </w:rPr>
              <w:t>rozdział 5; badana na kruszywie o wymiarze 10/14, kategoria nie wyższa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LA</w:t>
            </w:r>
            <w:r w:rsidRPr="00CB54E6">
              <w:rPr>
                <w:iCs/>
                <w:szCs w:val="14"/>
                <w:vertAlign w:val="subscript"/>
              </w:rPr>
              <w:t>50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LA</w:t>
            </w:r>
            <w:r w:rsidRPr="00CB54E6">
              <w:rPr>
                <w:iCs/>
                <w:szCs w:val="14"/>
                <w:vertAlign w:val="subscript"/>
              </w:rPr>
              <w:t>40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mallCaps/>
                <w:szCs w:val="14"/>
              </w:rPr>
              <w:t>LA</w:t>
            </w:r>
            <w:r w:rsidRPr="00CB54E6">
              <w:rPr>
                <w:iCs/>
                <w:smallCaps/>
                <w:szCs w:val="14"/>
                <w:vertAlign w:val="subscript"/>
              </w:rPr>
              <w:t>40</w:t>
            </w:r>
          </w:p>
        </w:tc>
      </w:tr>
      <w:tr w:rsidR="00F751C5" w:rsidRPr="00CB54E6" w:rsidTr="005050B9">
        <w:trPr>
          <w:trHeight w:hRule="exact" w:val="35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Gęstość ziaren według PN-EN 1097-6; rozdz.7,8 lub 9</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36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lastRenderedPageBreak/>
              <w:t>Gęstość nasypowa według PN-EN 1097-3</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35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Nasiąkliwość według PN-EN 1097-6; rozdz.7,8 lub 9</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w:t>
            </w:r>
            <w:r w:rsidRPr="00CB54E6">
              <w:rPr>
                <w:szCs w:val="14"/>
                <w:vertAlign w:val="subscript"/>
              </w:rPr>
              <w:t>24</w:t>
            </w:r>
            <w:r w:rsidRPr="00CB54E6">
              <w:rPr>
                <w:szCs w:val="14"/>
              </w:rPr>
              <w:t xml:space="preserve"> </w:t>
            </w:r>
            <w:r w:rsidRPr="00CB54E6">
              <w:rPr>
                <w:szCs w:val="14"/>
                <w:vertAlign w:val="subscript"/>
              </w:rPr>
              <w:t>Deklarowana</w:t>
            </w:r>
          </w:p>
        </w:tc>
      </w:tr>
      <w:tr w:rsidR="00F751C5" w:rsidRPr="00CB54E6" w:rsidTr="005050B9">
        <w:trPr>
          <w:trHeight w:hRule="exact" w:val="51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Mrozoodporność według PN-EN 1367-1 badana na kruszywie o wymiarze 8/11, 11/16 lub 8/16, kategoria nie wyższa niż:</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F</w:t>
            </w:r>
            <w:r w:rsidRPr="00CB54E6">
              <w:rPr>
                <w:iCs/>
                <w:szCs w:val="14"/>
                <w:vertAlign w:val="subscript"/>
              </w:rPr>
              <w:t>4</w:t>
            </w:r>
          </w:p>
        </w:tc>
      </w:tr>
      <w:tr w:rsidR="00F751C5" w:rsidRPr="00CB54E6" w:rsidTr="005050B9">
        <w:trPr>
          <w:trHeight w:hRule="exact" w:val="355"/>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„Zgorzel słoneczna" bazaltu według PN-EN 1367-3, kategoria:</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SB</w:t>
            </w:r>
            <w:r w:rsidRPr="00CB54E6">
              <w:rPr>
                <w:iCs/>
                <w:szCs w:val="14"/>
                <w:vertAlign w:val="subscript"/>
              </w:rPr>
              <w:t>LA</w:t>
            </w:r>
          </w:p>
        </w:tc>
      </w:tr>
      <w:tr w:rsidR="00F751C5" w:rsidRPr="00CB54E6" w:rsidTr="005050B9">
        <w:trPr>
          <w:trHeight w:hRule="exact" w:val="798"/>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Kanciastość kruszywa drobnego lub kruszywa 0/2 wydzielonego z kruszywa o ciągłym uziarnieniu według PN-EN 933-6, rozdz. 8, </w:t>
            </w:r>
          </w:p>
          <w:p w:rsidR="00F751C5" w:rsidRPr="00CB54E6" w:rsidRDefault="00F751C5" w:rsidP="005050B9">
            <w:pPr>
              <w:shd w:val="clear" w:color="auto" w:fill="FFFFFF"/>
              <w:rPr>
                <w:szCs w:val="14"/>
              </w:rPr>
            </w:pPr>
            <w:r w:rsidRPr="00CB54E6">
              <w:rPr>
                <w:w w:val="98"/>
                <w:szCs w:val="14"/>
              </w:rPr>
              <w:t>kategoria nie niższa niż:</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csDeklarowana</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w:t>
            </w:r>
            <w:r w:rsidRPr="00CB54E6">
              <w:rPr>
                <w:iCs/>
                <w:szCs w:val="14"/>
              </w:rPr>
              <w:t>30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E</w:t>
            </w:r>
            <w:r w:rsidRPr="00CB54E6">
              <w:rPr>
                <w:iCs/>
                <w:szCs w:val="14"/>
                <w:vertAlign w:val="subscript"/>
              </w:rPr>
              <w:t>cs</w:t>
            </w:r>
            <w:r w:rsidRPr="00CB54E6">
              <w:rPr>
                <w:iCs/>
                <w:szCs w:val="14"/>
              </w:rPr>
              <w:t>30</w:t>
            </w:r>
          </w:p>
        </w:tc>
      </w:tr>
      <w:tr w:rsidR="00F751C5" w:rsidRPr="00CB54E6" w:rsidTr="005050B9">
        <w:trPr>
          <w:trHeight w:hRule="exact" w:val="468"/>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Skład chemiczny- uproszczony opis petrograficzny według PN-EN 932-3</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deklarowana przez producenta</w:t>
            </w:r>
          </w:p>
        </w:tc>
      </w:tr>
      <w:tr w:rsidR="00F751C5" w:rsidRPr="00CB54E6" w:rsidTr="005050B9">
        <w:trPr>
          <w:trHeight w:hRule="exact" w:val="614"/>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w w:val="98"/>
                <w:szCs w:val="14"/>
              </w:rPr>
            </w:pPr>
            <w:r w:rsidRPr="00CB54E6">
              <w:rPr>
                <w:w w:val="98"/>
                <w:szCs w:val="14"/>
              </w:rPr>
              <w:t xml:space="preserve">Grube zanieczyszczenia lekkie, według PN-EN 1744-1 p. 14.2; </w:t>
            </w:r>
          </w:p>
          <w:p w:rsidR="00F751C5" w:rsidRPr="00CB54E6" w:rsidRDefault="00F751C5" w:rsidP="005050B9">
            <w:pPr>
              <w:shd w:val="clear" w:color="auto" w:fill="FFFFFF"/>
              <w:rPr>
                <w:szCs w:val="14"/>
              </w:rPr>
            </w:pPr>
            <w:r w:rsidRPr="00CB54E6">
              <w:rPr>
                <w:w w:val="98"/>
                <w:szCs w:val="14"/>
              </w:rPr>
              <w:t>kategoria nie wyższa niż:</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w:t>
            </w:r>
            <w:r w:rsidRPr="00CB54E6">
              <w:rPr>
                <w:szCs w:val="14"/>
                <w:vertAlign w:val="subscript"/>
              </w:rPr>
              <w:t>LPC</w:t>
            </w:r>
            <w:r w:rsidRPr="00CB54E6">
              <w:rPr>
                <w:szCs w:val="14"/>
              </w:rPr>
              <w:t xml:space="preserve"> 0,1</w:t>
            </w:r>
          </w:p>
        </w:tc>
      </w:tr>
      <w:tr w:rsidR="00F751C5" w:rsidRPr="00CB54E6" w:rsidTr="005050B9">
        <w:trPr>
          <w:trHeight w:hRule="exact" w:val="866"/>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Rozpad krzemianu dwuwapniowego w kruszywie z żużla wielkopiecowego chłodzonego powietrzem według PN-EN 1744-1 p. 19.1</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wymagana odporność</w:t>
            </w:r>
          </w:p>
        </w:tc>
      </w:tr>
      <w:tr w:rsidR="00F751C5" w:rsidRPr="00CB54E6" w:rsidTr="005050B9">
        <w:trPr>
          <w:trHeight w:hRule="exact" w:val="614"/>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Rozpad związków żelaza w kruszywie z żużla wielkopiecowego chłodzonego powietrzem według PN-EN 1744-1 p. 19.2</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w w:val="98"/>
                <w:szCs w:val="14"/>
              </w:rPr>
              <w:t>wymagana odporność</w:t>
            </w:r>
          </w:p>
        </w:tc>
      </w:tr>
      <w:tr w:rsidR="00F751C5" w:rsidRPr="00CB54E6" w:rsidTr="005050B9">
        <w:trPr>
          <w:trHeight w:hRule="exact" w:val="614"/>
        </w:trPr>
        <w:tc>
          <w:tcPr>
            <w:tcW w:w="51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w w:val="98"/>
                <w:szCs w:val="14"/>
              </w:rPr>
              <w:t>Stałość objętości kruszywa z żużla stalowniczego według PN-EN 1744-1 p.19.3; kategoria nie wyższa niż:</w:t>
            </w:r>
          </w:p>
        </w:tc>
        <w:tc>
          <w:tcPr>
            <w:tcW w:w="3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V</w:t>
            </w:r>
            <w:r w:rsidRPr="00CB54E6">
              <w:rPr>
                <w:szCs w:val="14"/>
                <w:vertAlign w:val="subscript"/>
              </w:rPr>
              <w:t>6,5</w:t>
            </w:r>
          </w:p>
        </w:tc>
      </w:tr>
    </w:tbl>
    <w:p w:rsidR="00F751C5" w:rsidRPr="00CB54E6" w:rsidRDefault="00F751C5" w:rsidP="00F751C5">
      <w:pPr>
        <w:pStyle w:val="Tekstpodstawowy"/>
        <w:spacing w:after="0"/>
        <w:rPr>
          <w:szCs w:val="14"/>
        </w:rPr>
      </w:pPr>
      <w:r w:rsidRPr="00CB54E6">
        <w:rPr>
          <w:szCs w:val="14"/>
        </w:rPr>
        <w:t>Grysy bazaltowe nie powinny wykazywać oznak zgorzeli słonecznej i zmian natury chemicznej - wymagane badanie kruszywa pod kątem występowania zgorzeli. Badanie zgorzeli przeprowadza się metodą gotowania zgodnie z metodą określoną w normie PN-EN 1367-03. Do badania zgorzeli można stosować inne metody, zaakceptowane przez Inspektora Nadzoru.</w:t>
      </w:r>
    </w:p>
    <w:p w:rsidR="00F751C5" w:rsidRPr="00CB54E6" w:rsidRDefault="00F751C5" w:rsidP="00F751C5">
      <w:pPr>
        <w:pStyle w:val="Akapitzlist"/>
        <w:rPr>
          <w:b/>
        </w:rPr>
      </w:pPr>
      <w:r w:rsidRPr="00CB54E6">
        <w:rPr>
          <w:b/>
        </w:rPr>
        <w:t>2.3.</w:t>
      </w:r>
      <w:r w:rsidRPr="00CB54E6">
        <w:rPr>
          <w:b/>
        </w:rPr>
        <w:tab/>
        <w:t>Wypełniacz</w:t>
      </w:r>
    </w:p>
    <w:p w:rsidR="00F751C5" w:rsidRPr="00CB54E6" w:rsidRDefault="00F751C5" w:rsidP="00F751C5">
      <w:pPr>
        <w:pStyle w:val="Tekstpodstawowy"/>
        <w:spacing w:after="0"/>
        <w:rPr>
          <w:szCs w:val="14"/>
        </w:rPr>
      </w:pPr>
      <w:r w:rsidRPr="00CB54E6">
        <w:rPr>
          <w:szCs w:val="14"/>
        </w:rPr>
        <w:t>Do mieszanek mineralno- bitumicznych otaczanych na gorąco należy stosować wypełniacz zgodny z wymaganiami PN-EN 13043 i „WT-1 Kruszywa 2010". Wymagane właściwości wypełniacza do podbudowy z betonu asfaltowego podano w tablicy 5.</w:t>
      </w:r>
    </w:p>
    <w:p w:rsidR="00F751C5" w:rsidRPr="00CB54E6" w:rsidRDefault="00F751C5" w:rsidP="00F751C5">
      <w:pPr>
        <w:pStyle w:val="Akapitzlist"/>
        <w:rPr>
          <w:b/>
        </w:rPr>
      </w:pPr>
      <w:r w:rsidRPr="00CB54E6">
        <w:rPr>
          <w:b/>
        </w:rPr>
        <w:t>Tablica 5.   Wymagane właściwości wypełniacza do podbudowy z betonu asfaltowego</w:t>
      </w:r>
    </w:p>
    <w:tbl>
      <w:tblPr>
        <w:tblW w:w="7980" w:type="dxa"/>
        <w:tblInd w:w="182" w:type="dxa"/>
        <w:tblLayout w:type="fixed"/>
        <w:tblCellMar>
          <w:left w:w="40" w:type="dxa"/>
          <w:right w:w="40" w:type="dxa"/>
        </w:tblCellMar>
        <w:tblLook w:val="0000"/>
      </w:tblPr>
      <w:tblGrid>
        <w:gridCol w:w="4956"/>
        <w:gridCol w:w="1094"/>
        <w:gridCol w:w="1008"/>
        <w:gridCol w:w="922"/>
      </w:tblGrid>
      <w:tr w:rsidR="00F751C5" w:rsidRPr="00CB54E6" w:rsidTr="005050B9">
        <w:trPr>
          <w:cantSplit/>
          <w:trHeight w:hRule="exact" w:val="528"/>
        </w:trPr>
        <w:tc>
          <w:tcPr>
            <w:tcW w:w="4956"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bCs/>
                <w:szCs w:val="14"/>
              </w:rPr>
              <w:t>Właściwości wypełniacza</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bCs/>
                <w:szCs w:val="14"/>
              </w:rPr>
              <w:t>Wymagania w zależności od kategorii ruchu</w:t>
            </w:r>
          </w:p>
        </w:tc>
      </w:tr>
      <w:tr w:rsidR="00F751C5" w:rsidRPr="00CB54E6" w:rsidTr="005050B9">
        <w:trPr>
          <w:cantSplit/>
          <w:trHeight w:hRule="exact" w:val="336"/>
        </w:trPr>
        <w:tc>
          <w:tcPr>
            <w:tcW w:w="4956"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KR1÷KR2</w:t>
            </w:r>
          </w:p>
        </w:tc>
        <w:tc>
          <w:tcPr>
            <w:tcW w:w="1008"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szCs w:val="14"/>
              </w:rPr>
            </w:pPr>
            <w:r w:rsidRPr="00CB54E6">
              <w:rPr>
                <w:szCs w:val="14"/>
              </w:rPr>
              <w:t>KR3÷KR4</w:t>
            </w:r>
          </w:p>
        </w:tc>
        <w:tc>
          <w:tcPr>
            <w:tcW w:w="922"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bCs/>
                <w:szCs w:val="14"/>
              </w:rPr>
            </w:pPr>
            <w:r w:rsidRPr="00CB54E6">
              <w:rPr>
                <w:bCs/>
                <w:szCs w:val="14"/>
              </w:rPr>
              <w:t>KR5÷KR6</w:t>
            </w:r>
          </w:p>
        </w:tc>
      </w:tr>
      <w:tr w:rsidR="00F751C5" w:rsidRPr="00CB54E6" w:rsidTr="005050B9">
        <w:trPr>
          <w:trHeight w:hRule="exact" w:val="371"/>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Uziarnienie według PN-EN 933-10:</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zgodne z tablicą 24 w PN-EN 13043</w:t>
            </w:r>
          </w:p>
        </w:tc>
      </w:tr>
      <w:tr w:rsidR="00F751C5" w:rsidRPr="00CB54E6" w:rsidTr="005050B9">
        <w:trPr>
          <w:trHeight w:hRule="exact" w:val="419"/>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Jakość pyłu według PN-EN 933-9, kategoria nie wyższa niż:</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bCs/>
                <w:iCs/>
                <w:szCs w:val="14"/>
              </w:rPr>
              <w:t>MB</w:t>
            </w:r>
            <w:r w:rsidRPr="00CB54E6">
              <w:rPr>
                <w:bCs/>
                <w:iCs/>
                <w:szCs w:val="14"/>
                <w:vertAlign w:val="subscript"/>
              </w:rPr>
              <w:t>F</w:t>
            </w:r>
            <w:r w:rsidRPr="00CB54E6">
              <w:rPr>
                <w:bCs/>
                <w:iCs/>
                <w:szCs w:val="14"/>
              </w:rPr>
              <w:t>10</w:t>
            </w:r>
          </w:p>
        </w:tc>
      </w:tr>
      <w:tr w:rsidR="00F751C5" w:rsidRPr="00CB54E6" w:rsidTr="005050B9">
        <w:trPr>
          <w:trHeight w:hRule="exact" w:val="424"/>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wody według PN-EN 1097-5, nie wyższa niż:</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 (m/m)</w:t>
            </w:r>
          </w:p>
        </w:tc>
      </w:tr>
      <w:tr w:rsidR="00F751C5" w:rsidRPr="00CB54E6" w:rsidTr="005050B9">
        <w:trPr>
          <w:trHeight w:hRule="exact" w:val="389"/>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 ziaren według EN 1097-7</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deklarowana przez producenta</w:t>
            </w:r>
          </w:p>
        </w:tc>
      </w:tr>
      <w:tr w:rsidR="00F751C5" w:rsidRPr="00CB54E6" w:rsidTr="005050B9">
        <w:trPr>
          <w:trHeight w:hRule="exact" w:val="785"/>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Wolne przestrzenie w suchym zagęszczonym wypełniaczu według PN-EN 1097-4, wymagana kategoria:</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V</w:t>
            </w:r>
            <w:r w:rsidRPr="00CB54E6">
              <w:rPr>
                <w:szCs w:val="14"/>
                <w:vertAlign w:val="subscript"/>
              </w:rPr>
              <w:t>28/45</w:t>
            </w:r>
          </w:p>
        </w:tc>
      </w:tr>
      <w:tr w:rsidR="00F751C5" w:rsidRPr="00CB54E6" w:rsidTr="005050B9">
        <w:trPr>
          <w:trHeight w:hRule="exact" w:val="558"/>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Przyrost temperatury mięknienia według PN-EN 13179-1, </w:t>
            </w:r>
          </w:p>
          <w:p w:rsidR="00F751C5" w:rsidRPr="00CB54E6" w:rsidRDefault="00F751C5" w:rsidP="005050B9">
            <w:pPr>
              <w:shd w:val="clear" w:color="auto" w:fill="FFFFFF"/>
              <w:rPr>
                <w:szCs w:val="14"/>
              </w:rPr>
            </w:pPr>
            <w:r w:rsidRPr="00CB54E6">
              <w:rPr>
                <w:szCs w:val="14"/>
              </w:rPr>
              <w:t>wymagana kategoria:</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Δ</w:t>
            </w:r>
            <w:r w:rsidRPr="00CB54E6">
              <w:rPr>
                <w:szCs w:val="14"/>
                <w:vertAlign w:val="subscript"/>
              </w:rPr>
              <w:t>R&amp;B</w:t>
            </w:r>
            <w:r w:rsidRPr="00CB54E6">
              <w:rPr>
                <w:szCs w:val="14"/>
              </w:rPr>
              <w:t xml:space="preserve"> 8/25</w:t>
            </w:r>
          </w:p>
        </w:tc>
      </w:tr>
      <w:tr w:rsidR="00F751C5" w:rsidRPr="00CB54E6" w:rsidTr="005050B9">
        <w:trPr>
          <w:trHeight w:hRule="exact" w:val="566"/>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Rozpuszczalność w wodzie według PN-EN 1744-1, kategoria nie wyższa niż:</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WS</w:t>
            </w:r>
            <w:r w:rsidRPr="00CB54E6">
              <w:rPr>
                <w:szCs w:val="14"/>
                <w:vertAlign w:val="subscript"/>
              </w:rPr>
              <w:t>10</w:t>
            </w:r>
          </w:p>
        </w:tc>
      </w:tr>
      <w:tr w:rsidR="00F751C5" w:rsidRPr="00CB54E6" w:rsidTr="005050B9">
        <w:trPr>
          <w:trHeight w:hRule="exact" w:val="561"/>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CaCO</w:t>
            </w:r>
            <w:r w:rsidRPr="00CB54E6">
              <w:rPr>
                <w:szCs w:val="14"/>
                <w:vertAlign w:val="subscript"/>
              </w:rPr>
              <w:t>3</w:t>
            </w:r>
            <w:r w:rsidRPr="00CB54E6">
              <w:rPr>
                <w:szCs w:val="14"/>
              </w:rPr>
              <w:t xml:space="preserve"> w wypełniaczu wapiennym według PN-EN 196-2 kategoria nie niższa niż:</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CC</w:t>
            </w:r>
            <w:r w:rsidRPr="00CB54E6">
              <w:rPr>
                <w:szCs w:val="14"/>
                <w:vertAlign w:val="subscript"/>
              </w:rPr>
              <w:t>70</w:t>
            </w:r>
          </w:p>
        </w:tc>
      </w:tr>
      <w:tr w:rsidR="00F751C5" w:rsidRPr="00CB54E6" w:rsidTr="005050B9">
        <w:trPr>
          <w:trHeight w:hRule="exact" w:val="582"/>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wodorotlenku wapnia w wypełniaczu mieszanym, wymagana kategoria:</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w:t>
            </w:r>
            <w:r w:rsidRPr="00CB54E6">
              <w:rPr>
                <w:szCs w:val="14"/>
                <w:vertAlign w:val="subscript"/>
              </w:rPr>
              <w:t>aDeklarowana</w:t>
            </w:r>
          </w:p>
        </w:tc>
      </w:tr>
      <w:tr w:rsidR="00F751C5" w:rsidRPr="00CB54E6" w:rsidTr="005050B9">
        <w:trPr>
          <w:trHeight w:hRule="exact" w:val="586"/>
        </w:trPr>
        <w:tc>
          <w:tcPr>
            <w:tcW w:w="495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asfaltowa" według PN-EN 13179-2, wymagana kategoria:</w:t>
            </w:r>
          </w:p>
        </w:tc>
        <w:tc>
          <w:tcPr>
            <w:tcW w:w="30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BN</w:t>
            </w:r>
            <w:r w:rsidRPr="00CB54E6">
              <w:rPr>
                <w:szCs w:val="14"/>
                <w:vertAlign w:val="subscript"/>
              </w:rPr>
              <w:t>Deklarowana</w:t>
            </w:r>
          </w:p>
        </w:tc>
      </w:tr>
    </w:tbl>
    <w:p w:rsidR="00F751C5" w:rsidRPr="00CB54E6" w:rsidRDefault="00F751C5" w:rsidP="00F751C5">
      <w:pPr>
        <w:pStyle w:val="Akapitzlist"/>
        <w:rPr>
          <w:b/>
        </w:rPr>
      </w:pPr>
      <w:r w:rsidRPr="00CB54E6">
        <w:rPr>
          <w:b/>
        </w:rPr>
        <w:t>2.4.</w:t>
      </w:r>
      <w:r w:rsidRPr="00CB54E6">
        <w:rPr>
          <w:b/>
        </w:rPr>
        <w:tab/>
        <w:t>Asfalt drogowy</w:t>
      </w:r>
    </w:p>
    <w:p w:rsidR="00F751C5" w:rsidRPr="00CB54E6" w:rsidRDefault="00F751C5" w:rsidP="00F751C5">
      <w:pPr>
        <w:pStyle w:val="Akapitzlist"/>
        <w:rPr>
          <w:b/>
        </w:rPr>
      </w:pPr>
      <w:r w:rsidRPr="00CB54E6">
        <w:rPr>
          <w:b/>
        </w:rPr>
        <w:t>2.4.1.     Rodzaje lepiszczy i zakres ich stosowania</w:t>
      </w:r>
    </w:p>
    <w:p w:rsidR="00F751C5" w:rsidRPr="00CB54E6" w:rsidRDefault="00F751C5" w:rsidP="00F751C5">
      <w:pPr>
        <w:pStyle w:val="Tekstpodstawowy3"/>
        <w:spacing w:after="0"/>
        <w:rPr>
          <w:sz w:val="14"/>
          <w:szCs w:val="14"/>
        </w:rPr>
      </w:pPr>
      <w:r w:rsidRPr="00CB54E6">
        <w:rPr>
          <w:sz w:val="14"/>
          <w:szCs w:val="14"/>
        </w:rPr>
        <w:t xml:space="preserve">Niniejsza SST uwzględnia tylko lepiszcza aktualnie produkowane i dostępne w kraju. </w:t>
      </w:r>
    </w:p>
    <w:p w:rsidR="00F751C5" w:rsidRPr="00CB54E6" w:rsidRDefault="00F751C5" w:rsidP="00F751C5">
      <w:pPr>
        <w:shd w:val="clear" w:color="auto" w:fill="FFFFFF"/>
        <w:rPr>
          <w:szCs w:val="14"/>
        </w:rPr>
      </w:pPr>
      <w:r w:rsidRPr="00CB54E6">
        <w:rPr>
          <w:szCs w:val="14"/>
        </w:rPr>
        <w:t>Do mieszanki mineralno-asfaltowej objętej niniejszą SST należy stosować asfalt drogowy 35/50 (dla KR3÷KR6), spełniający wymagania podane w tablicy 6.1 według normy PN-EN-12591.</w:t>
      </w:r>
    </w:p>
    <w:p w:rsidR="00F751C5" w:rsidRPr="00CB54E6" w:rsidRDefault="00F751C5" w:rsidP="00F751C5">
      <w:pPr>
        <w:pStyle w:val="Akapitzlist"/>
        <w:rPr>
          <w:b/>
        </w:rPr>
      </w:pPr>
      <w:r w:rsidRPr="00CB54E6">
        <w:rPr>
          <w:b/>
        </w:rPr>
        <w:t>Tablica 6.1   Wymagania wobec asfaltów drogowych gatunku 35/50, wg PN-EN-12591</w:t>
      </w:r>
    </w:p>
    <w:tbl>
      <w:tblPr>
        <w:tblW w:w="8080" w:type="dxa"/>
        <w:tblInd w:w="1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5269"/>
        <w:gridCol w:w="1038"/>
        <w:gridCol w:w="1773"/>
      </w:tblGrid>
      <w:tr w:rsidR="00F751C5" w:rsidRPr="00CB54E6" w:rsidTr="005050B9">
        <w:trPr>
          <w:cantSplit/>
          <w:trHeight w:val="462"/>
        </w:trPr>
        <w:tc>
          <w:tcPr>
            <w:tcW w:w="5269" w:type="dxa"/>
            <w:shd w:val="clear" w:color="auto" w:fill="FFFFFF"/>
            <w:vAlign w:val="center"/>
          </w:tcPr>
          <w:p w:rsidR="00F751C5" w:rsidRPr="00CB54E6" w:rsidRDefault="00F751C5" w:rsidP="005050B9">
            <w:pPr>
              <w:shd w:val="clear" w:color="auto" w:fill="FFFFFF"/>
              <w:jc w:val="center"/>
              <w:rPr>
                <w:szCs w:val="14"/>
              </w:rPr>
            </w:pPr>
            <w:r w:rsidRPr="00CB54E6">
              <w:rPr>
                <w:szCs w:val="14"/>
              </w:rPr>
              <w:t>Właściwość</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iCs/>
                <w:szCs w:val="14"/>
              </w:rPr>
              <w:t>35/50</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iCs/>
                <w:szCs w:val="14"/>
              </w:rPr>
              <w:t>Metoda badań</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Penetracja w 25 </w:t>
            </w:r>
            <w:r w:rsidRPr="00CB54E6">
              <w:rPr>
                <w:szCs w:val="14"/>
                <w:vertAlign w:val="superscript"/>
              </w:rPr>
              <w:t>o</w:t>
            </w:r>
            <w:r w:rsidRPr="00CB54E6">
              <w:rPr>
                <w:szCs w:val="14"/>
              </w:rPr>
              <w:t>C, 0,1 mm</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35÷50</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1426</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Temperatura mięknienia, </w:t>
            </w:r>
            <w:r w:rsidRPr="00CB54E6">
              <w:rPr>
                <w:szCs w:val="14"/>
                <w:vertAlign w:val="superscript"/>
              </w:rPr>
              <w:t>o</w:t>
            </w:r>
            <w:r w:rsidRPr="00CB54E6">
              <w:rPr>
                <w:szCs w:val="14"/>
              </w:rPr>
              <w:t>C</w:t>
            </w:r>
          </w:p>
        </w:tc>
        <w:tc>
          <w:tcPr>
            <w:tcW w:w="1038" w:type="dxa"/>
            <w:shd w:val="clear" w:color="auto" w:fill="FFFFFF"/>
            <w:vAlign w:val="center"/>
          </w:tcPr>
          <w:p w:rsidR="00F751C5" w:rsidRPr="00CB54E6" w:rsidRDefault="00F751C5" w:rsidP="005050B9">
            <w:pPr>
              <w:shd w:val="clear" w:color="auto" w:fill="FFFFFF"/>
              <w:tabs>
                <w:tab w:val="left" w:leader="dot" w:pos="336"/>
                <w:tab w:val="left" w:leader="dot" w:pos="1138"/>
              </w:tabs>
              <w:jc w:val="center"/>
              <w:rPr>
                <w:szCs w:val="14"/>
              </w:rPr>
            </w:pPr>
            <w:r w:rsidRPr="00CB54E6">
              <w:rPr>
                <w:szCs w:val="14"/>
              </w:rPr>
              <w:t>50÷58</w:t>
            </w:r>
          </w:p>
        </w:tc>
        <w:tc>
          <w:tcPr>
            <w:tcW w:w="1773" w:type="dxa"/>
            <w:shd w:val="clear" w:color="auto" w:fill="FFFFFF"/>
            <w:vAlign w:val="center"/>
          </w:tcPr>
          <w:p w:rsidR="00F751C5" w:rsidRPr="00CB54E6" w:rsidRDefault="00F751C5" w:rsidP="005050B9">
            <w:pPr>
              <w:shd w:val="clear" w:color="auto" w:fill="FFFFFF"/>
              <w:tabs>
                <w:tab w:val="left" w:leader="dot" w:pos="240"/>
                <w:tab w:val="left" w:leader="dot" w:pos="1315"/>
              </w:tabs>
              <w:jc w:val="center"/>
              <w:rPr>
                <w:szCs w:val="14"/>
              </w:rPr>
            </w:pPr>
            <w:r w:rsidRPr="00CB54E6">
              <w:rPr>
                <w:smallCaps/>
                <w:szCs w:val="14"/>
              </w:rPr>
              <w:t>PN-EN 1427</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Temperatura zapłonu, nie mniej niż, </w:t>
            </w:r>
            <w:r w:rsidRPr="00CB54E6">
              <w:rPr>
                <w:szCs w:val="14"/>
                <w:vertAlign w:val="superscript"/>
              </w:rPr>
              <w:t>o</w:t>
            </w:r>
            <w:r w:rsidRPr="00CB54E6">
              <w:rPr>
                <w:szCs w:val="14"/>
              </w:rPr>
              <w:t>C</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240</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ISO 2592</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Pozostała penetracja po starzeniu, nie mniej niż, %</w:t>
            </w:r>
          </w:p>
        </w:tc>
        <w:tc>
          <w:tcPr>
            <w:tcW w:w="1038" w:type="dxa"/>
            <w:shd w:val="clear" w:color="auto" w:fill="FFFFFF"/>
            <w:vAlign w:val="center"/>
          </w:tcPr>
          <w:p w:rsidR="00F751C5" w:rsidRPr="00CB54E6" w:rsidRDefault="00F751C5" w:rsidP="005050B9">
            <w:pPr>
              <w:shd w:val="clear" w:color="auto" w:fill="FFFFFF"/>
              <w:tabs>
                <w:tab w:val="left" w:leader="dot" w:pos="490"/>
                <w:tab w:val="left" w:leader="dot" w:pos="1138"/>
              </w:tabs>
              <w:jc w:val="center"/>
              <w:rPr>
                <w:szCs w:val="14"/>
              </w:rPr>
            </w:pPr>
            <w:r w:rsidRPr="00CB54E6">
              <w:rPr>
                <w:szCs w:val="14"/>
              </w:rPr>
              <w:t>53</w:t>
            </w:r>
          </w:p>
        </w:tc>
        <w:tc>
          <w:tcPr>
            <w:tcW w:w="1773" w:type="dxa"/>
            <w:shd w:val="clear" w:color="auto" w:fill="FFFFFF"/>
            <w:vAlign w:val="center"/>
          </w:tcPr>
          <w:p w:rsidR="00F751C5" w:rsidRPr="00CB54E6" w:rsidRDefault="00F751C5" w:rsidP="005050B9">
            <w:pPr>
              <w:shd w:val="clear" w:color="auto" w:fill="FFFFFF"/>
              <w:tabs>
                <w:tab w:val="left" w:leader="dot" w:pos="240"/>
                <w:tab w:val="left" w:leader="dot" w:pos="1315"/>
              </w:tabs>
              <w:jc w:val="center"/>
              <w:rPr>
                <w:szCs w:val="14"/>
              </w:rPr>
            </w:pPr>
            <w:r w:rsidRPr="00CB54E6">
              <w:rPr>
                <w:szCs w:val="14"/>
              </w:rPr>
              <w:t>PN-EN 1426</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lastRenderedPageBreak/>
              <w:t>Zmiana masy po starzeniu (ubytek lub przyrost), nie więcej niż, % m/m</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12607-1</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Wzrost temperatury mięknienia po starzeniu, nie więcej niż, </w:t>
            </w:r>
            <w:r w:rsidRPr="00CB54E6">
              <w:rPr>
                <w:szCs w:val="14"/>
                <w:vertAlign w:val="superscript"/>
              </w:rPr>
              <w:t>o</w:t>
            </w:r>
            <w:r w:rsidRPr="00CB54E6">
              <w:rPr>
                <w:szCs w:val="14"/>
              </w:rPr>
              <w:t>C</w:t>
            </w:r>
          </w:p>
        </w:tc>
        <w:tc>
          <w:tcPr>
            <w:tcW w:w="1038" w:type="dxa"/>
            <w:shd w:val="clear" w:color="auto" w:fill="FFFFFF"/>
            <w:vAlign w:val="center"/>
          </w:tcPr>
          <w:p w:rsidR="00F751C5" w:rsidRPr="00CB54E6" w:rsidRDefault="00F751C5" w:rsidP="005050B9">
            <w:pPr>
              <w:shd w:val="clear" w:color="auto" w:fill="FFFFFF"/>
              <w:tabs>
                <w:tab w:val="left" w:leader="dot" w:pos="490"/>
                <w:tab w:val="left" w:leader="dot" w:pos="1142"/>
              </w:tabs>
              <w:jc w:val="center"/>
              <w:rPr>
                <w:szCs w:val="14"/>
              </w:rPr>
            </w:pPr>
            <w:r w:rsidRPr="00CB54E6">
              <w:rPr>
                <w:szCs w:val="14"/>
              </w:rPr>
              <w:t>8</w:t>
            </w:r>
          </w:p>
        </w:tc>
        <w:tc>
          <w:tcPr>
            <w:tcW w:w="1773" w:type="dxa"/>
            <w:shd w:val="clear" w:color="auto" w:fill="FFFFFF"/>
            <w:vAlign w:val="center"/>
          </w:tcPr>
          <w:p w:rsidR="00F751C5" w:rsidRPr="00CB54E6" w:rsidRDefault="00F751C5" w:rsidP="005050B9">
            <w:pPr>
              <w:shd w:val="clear" w:color="auto" w:fill="FFFFFF"/>
              <w:tabs>
                <w:tab w:val="left" w:leader="dot" w:pos="240"/>
                <w:tab w:val="left" w:leader="dot" w:pos="1315"/>
              </w:tabs>
              <w:jc w:val="center"/>
              <w:rPr>
                <w:szCs w:val="14"/>
              </w:rPr>
            </w:pPr>
            <w:r w:rsidRPr="00CB54E6">
              <w:rPr>
                <w:szCs w:val="14"/>
              </w:rPr>
              <w:t>PN-EN 1427</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Zawartość składników rozpuszczalnych, nie mniej niż, % m/m</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99</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12592</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Lepkość dynamiczna w 60 </w:t>
            </w:r>
            <w:r w:rsidRPr="00CB54E6">
              <w:rPr>
                <w:szCs w:val="14"/>
                <w:vertAlign w:val="superscript"/>
              </w:rPr>
              <w:t>o</w:t>
            </w:r>
            <w:r w:rsidRPr="00CB54E6">
              <w:rPr>
                <w:szCs w:val="14"/>
              </w:rPr>
              <w:t>C, nie mniej niż, Pa*s</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225</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12596</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Temperatura łamliwości wg Frassa, nie więcej niż, </w:t>
            </w:r>
            <w:r w:rsidRPr="00CB54E6">
              <w:rPr>
                <w:szCs w:val="14"/>
                <w:vertAlign w:val="superscript"/>
              </w:rPr>
              <w:t>o</w:t>
            </w:r>
            <w:r w:rsidRPr="00CB54E6">
              <w:rPr>
                <w:szCs w:val="14"/>
              </w:rPr>
              <w:t>C</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12593</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Indeks penetracji</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-1,5 </w:t>
            </w:r>
            <w:r w:rsidRPr="00CB54E6">
              <w:rPr>
                <w:szCs w:val="14"/>
              </w:rPr>
              <w:sym w:font="Symbol" w:char="F0B8"/>
            </w:r>
            <w:r w:rsidRPr="00CB54E6">
              <w:rPr>
                <w:szCs w:val="14"/>
              </w:rPr>
              <w:t xml:space="preserve"> +0,7</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Załącznik A</w:t>
            </w:r>
          </w:p>
        </w:tc>
      </w:tr>
      <w:tr w:rsidR="00F751C5" w:rsidRPr="00CB54E6" w:rsidTr="005050B9">
        <w:trPr>
          <w:cantSplit/>
          <w:trHeight w:val="315"/>
        </w:trPr>
        <w:tc>
          <w:tcPr>
            <w:tcW w:w="5269" w:type="dxa"/>
            <w:shd w:val="clear" w:color="auto" w:fill="FFFFFF"/>
            <w:vAlign w:val="center"/>
          </w:tcPr>
          <w:p w:rsidR="00F751C5" w:rsidRPr="00CB54E6" w:rsidRDefault="00F751C5" w:rsidP="005050B9">
            <w:pPr>
              <w:shd w:val="clear" w:color="auto" w:fill="FFFFFF"/>
              <w:rPr>
                <w:szCs w:val="14"/>
              </w:rPr>
            </w:pPr>
            <w:r w:rsidRPr="00CB54E6">
              <w:rPr>
                <w:szCs w:val="14"/>
              </w:rPr>
              <w:t xml:space="preserve">Lepkość kinematyczna w 135 </w:t>
            </w:r>
            <w:r w:rsidRPr="00CB54E6">
              <w:rPr>
                <w:szCs w:val="14"/>
                <w:vertAlign w:val="superscript"/>
              </w:rPr>
              <w:t>o</w:t>
            </w:r>
            <w:r w:rsidRPr="00CB54E6">
              <w:rPr>
                <w:szCs w:val="14"/>
              </w:rPr>
              <w:t>C, nie mniej niż, mm</w:t>
            </w:r>
            <w:r w:rsidRPr="00CB54E6">
              <w:rPr>
                <w:szCs w:val="14"/>
                <w:vertAlign w:val="superscript"/>
              </w:rPr>
              <w:t>2</w:t>
            </w:r>
            <w:r w:rsidRPr="00CB54E6">
              <w:rPr>
                <w:szCs w:val="14"/>
              </w:rPr>
              <w:t>/s</w:t>
            </w:r>
          </w:p>
        </w:tc>
        <w:tc>
          <w:tcPr>
            <w:tcW w:w="1038" w:type="dxa"/>
            <w:shd w:val="clear" w:color="auto" w:fill="FFFFFF"/>
            <w:vAlign w:val="center"/>
          </w:tcPr>
          <w:p w:rsidR="00F751C5" w:rsidRPr="00CB54E6" w:rsidRDefault="00F751C5" w:rsidP="005050B9">
            <w:pPr>
              <w:shd w:val="clear" w:color="auto" w:fill="FFFFFF"/>
              <w:jc w:val="center"/>
              <w:rPr>
                <w:szCs w:val="14"/>
              </w:rPr>
            </w:pPr>
            <w:r w:rsidRPr="00CB54E6">
              <w:rPr>
                <w:szCs w:val="14"/>
              </w:rPr>
              <w:t>370</w:t>
            </w:r>
          </w:p>
        </w:tc>
        <w:tc>
          <w:tcPr>
            <w:tcW w:w="1773" w:type="dxa"/>
            <w:shd w:val="clear" w:color="auto" w:fill="FFFFFF"/>
            <w:vAlign w:val="center"/>
          </w:tcPr>
          <w:p w:rsidR="00F751C5" w:rsidRPr="00CB54E6" w:rsidRDefault="00F751C5" w:rsidP="005050B9">
            <w:pPr>
              <w:shd w:val="clear" w:color="auto" w:fill="FFFFFF"/>
              <w:jc w:val="center"/>
              <w:rPr>
                <w:szCs w:val="14"/>
              </w:rPr>
            </w:pPr>
            <w:r w:rsidRPr="00CB54E6">
              <w:rPr>
                <w:szCs w:val="14"/>
              </w:rPr>
              <w:t>PN-EN 12595</w:t>
            </w:r>
          </w:p>
        </w:tc>
      </w:tr>
    </w:tbl>
    <w:p w:rsidR="00F751C5" w:rsidRPr="00CB54E6" w:rsidRDefault="00F751C5" w:rsidP="00F751C5">
      <w:pPr>
        <w:shd w:val="clear" w:color="auto" w:fill="FFFFFF"/>
        <w:rPr>
          <w:szCs w:val="14"/>
        </w:rPr>
      </w:pPr>
      <w:r w:rsidRPr="00CB54E6">
        <w:rPr>
          <w:szCs w:val="14"/>
        </w:rPr>
        <w:t>Do mieszanki mineralno-asfaltowej objętej niniejszą SST należy stosować asfalt drogowy 50/70 (dla KR1÷KR2), spełniający wymagania podane w tablicy 6.2 według normy PN-EN-12591.</w:t>
      </w:r>
    </w:p>
    <w:p w:rsidR="00F751C5" w:rsidRPr="00CB54E6" w:rsidRDefault="00F751C5" w:rsidP="00F751C5">
      <w:pPr>
        <w:pStyle w:val="Akapitzlist"/>
        <w:rPr>
          <w:b/>
        </w:rPr>
      </w:pPr>
      <w:r w:rsidRPr="00CB54E6">
        <w:rPr>
          <w:b/>
        </w:rPr>
        <w:t>Tablica 6.2.   Wymagania wobec asfaltów drogowych 50/70, wg PN-EN-12591:2010</w:t>
      </w:r>
    </w:p>
    <w:tbl>
      <w:tblPr>
        <w:tblW w:w="8152" w:type="dxa"/>
        <w:tblInd w:w="1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425"/>
        <w:gridCol w:w="5236"/>
        <w:gridCol w:w="992"/>
        <w:gridCol w:w="1499"/>
      </w:tblGrid>
      <w:tr w:rsidR="00F751C5" w:rsidRPr="00CB54E6" w:rsidTr="005050B9">
        <w:trPr>
          <w:trHeight w:val="462"/>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Lp.</w:t>
            </w:r>
          </w:p>
        </w:tc>
        <w:tc>
          <w:tcPr>
            <w:tcW w:w="5236"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Właściwości</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50÷70</w:t>
            </w:r>
          </w:p>
        </w:tc>
        <w:tc>
          <w:tcPr>
            <w:tcW w:w="1499" w:type="dxa"/>
            <w:shd w:val="clear" w:color="auto" w:fill="FFFFFF"/>
            <w:vAlign w:val="center"/>
          </w:tcPr>
          <w:p w:rsidR="00F751C5" w:rsidRPr="00CB54E6" w:rsidRDefault="00F751C5" w:rsidP="005050B9">
            <w:pPr>
              <w:shd w:val="clear" w:color="auto" w:fill="FFFFFF"/>
              <w:ind w:firstLine="4"/>
              <w:jc w:val="center"/>
              <w:rPr>
                <w:szCs w:val="14"/>
              </w:rPr>
            </w:pPr>
            <w:r w:rsidRPr="00CB54E6">
              <w:rPr>
                <w:iCs/>
                <w:szCs w:val="14"/>
              </w:rPr>
              <w:t>Metoda badań</w:t>
            </w:r>
          </w:p>
        </w:tc>
      </w:tr>
      <w:tr w:rsidR="00F751C5" w:rsidRPr="00CB54E6" w:rsidTr="005050B9">
        <w:trPr>
          <w:trHeight w:val="315"/>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1</w:t>
            </w: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 xml:space="preserve">Penetracja w 25 </w:t>
            </w:r>
            <w:r w:rsidRPr="00CB54E6">
              <w:rPr>
                <w:szCs w:val="14"/>
                <w:vertAlign w:val="superscript"/>
              </w:rPr>
              <w:t>o</w:t>
            </w:r>
            <w:r w:rsidRPr="00CB54E6">
              <w:rPr>
                <w:szCs w:val="14"/>
              </w:rPr>
              <w:t>C, 0,1 mm</w:t>
            </w:r>
          </w:p>
        </w:tc>
        <w:tc>
          <w:tcPr>
            <w:tcW w:w="992" w:type="dxa"/>
            <w:shd w:val="clear" w:color="auto" w:fill="FFFFFF"/>
            <w:vAlign w:val="center"/>
          </w:tcPr>
          <w:p w:rsidR="00F751C5" w:rsidRPr="00CB54E6" w:rsidRDefault="00F751C5" w:rsidP="005050B9">
            <w:pPr>
              <w:shd w:val="clear" w:color="auto" w:fill="FFFFFF"/>
              <w:tabs>
                <w:tab w:val="left" w:leader="dot" w:pos="336"/>
                <w:tab w:val="left" w:leader="dot" w:pos="1138"/>
              </w:tabs>
              <w:ind w:firstLine="4"/>
              <w:jc w:val="center"/>
              <w:rPr>
                <w:szCs w:val="14"/>
              </w:rPr>
            </w:pPr>
            <w:r w:rsidRPr="00CB54E6">
              <w:rPr>
                <w:szCs w:val="14"/>
              </w:rPr>
              <w:t>46÷54</w:t>
            </w:r>
          </w:p>
        </w:tc>
        <w:tc>
          <w:tcPr>
            <w:tcW w:w="1499"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PN-EN 1426</w:t>
            </w:r>
          </w:p>
        </w:tc>
      </w:tr>
      <w:tr w:rsidR="00F751C5" w:rsidRPr="00CB54E6" w:rsidTr="005050B9">
        <w:trPr>
          <w:trHeight w:val="315"/>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2</w:t>
            </w: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 xml:space="preserve">Temperatura mięknienia, </w:t>
            </w:r>
            <w:r w:rsidRPr="00CB54E6">
              <w:rPr>
                <w:szCs w:val="14"/>
                <w:vertAlign w:val="superscript"/>
              </w:rPr>
              <w:t>o</w:t>
            </w:r>
            <w:r w:rsidRPr="00CB54E6">
              <w:rPr>
                <w:szCs w:val="14"/>
              </w:rPr>
              <w:t>C</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230</w:t>
            </w:r>
          </w:p>
        </w:tc>
        <w:tc>
          <w:tcPr>
            <w:tcW w:w="1499" w:type="dxa"/>
            <w:shd w:val="clear" w:color="auto" w:fill="FFFFFF"/>
            <w:vAlign w:val="center"/>
          </w:tcPr>
          <w:p w:rsidR="00F751C5" w:rsidRPr="00CB54E6" w:rsidRDefault="00F751C5" w:rsidP="005050B9">
            <w:pPr>
              <w:shd w:val="clear" w:color="auto" w:fill="FFFFFF"/>
              <w:tabs>
                <w:tab w:val="left" w:leader="dot" w:pos="240"/>
                <w:tab w:val="left" w:leader="dot" w:pos="1315"/>
              </w:tabs>
              <w:ind w:firstLine="4"/>
              <w:jc w:val="center"/>
              <w:rPr>
                <w:szCs w:val="14"/>
              </w:rPr>
            </w:pPr>
            <w:r w:rsidRPr="00CB54E6">
              <w:rPr>
                <w:smallCaps/>
                <w:szCs w:val="14"/>
              </w:rPr>
              <w:t>PN-EN 1427</w:t>
            </w:r>
          </w:p>
        </w:tc>
      </w:tr>
      <w:tr w:rsidR="00F751C5" w:rsidRPr="00CB54E6" w:rsidTr="005050B9">
        <w:trPr>
          <w:trHeight w:val="315"/>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3</w:t>
            </w: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 xml:space="preserve">Temperatura zapłonu, nie mniej niż, </w:t>
            </w:r>
            <w:r w:rsidRPr="00CB54E6">
              <w:rPr>
                <w:szCs w:val="14"/>
                <w:vertAlign w:val="superscript"/>
              </w:rPr>
              <w:t>o</w:t>
            </w:r>
            <w:r w:rsidRPr="00CB54E6">
              <w:rPr>
                <w:szCs w:val="14"/>
              </w:rPr>
              <w:t>C</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99</w:t>
            </w:r>
          </w:p>
        </w:tc>
        <w:tc>
          <w:tcPr>
            <w:tcW w:w="1499"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PN-EN 22592</w:t>
            </w:r>
          </w:p>
        </w:tc>
      </w:tr>
      <w:tr w:rsidR="00F751C5" w:rsidRPr="00CB54E6" w:rsidTr="005050B9">
        <w:trPr>
          <w:trHeight w:val="315"/>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4</w:t>
            </w: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Rozpuszczalność, nie mniej niż, % m/m</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≥50</w:t>
            </w:r>
          </w:p>
        </w:tc>
        <w:tc>
          <w:tcPr>
            <w:tcW w:w="1499"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PN-EN 12592</w:t>
            </w:r>
          </w:p>
        </w:tc>
      </w:tr>
      <w:tr w:rsidR="00F751C5" w:rsidRPr="00CB54E6" w:rsidTr="005050B9">
        <w:trPr>
          <w:trHeight w:val="315"/>
        </w:trPr>
        <w:tc>
          <w:tcPr>
            <w:tcW w:w="425" w:type="dxa"/>
            <w:vMerge w:val="restart"/>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5</w:t>
            </w:r>
          </w:p>
        </w:tc>
        <w:tc>
          <w:tcPr>
            <w:tcW w:w="5236" w:type="dxa"/>
            <w:shd w:val="clear" w:color="auto" w:fill="FFFFFF"/>
            <w:vAlign w:val="center"/>
          </w:tcPr>
          <w:p w:rsidR="00F751C5" w:rsidRPr="00CB54E6" w:rsidRDefault="00F751C5" w:rsidP="005050B9">
            <w:pPr>
              <w:shd w:val="clear" w:color="auto" w:fill="FFFFFF"/>
              <w:ind w:firstLine="4"/>
              <w:rPr>
                <w:szCs w:val="14"/>
                <w:vertAlign w:val="superscript"/>
              </w:rPr>
            </w:pPr>
            <w:r w:rsidRPr="00CB54E6">
              <w:rPr>
                <w:szCs w:val="14"/>
              </w:rPr>
              <w:t xml:space="preserve">Odporność na starzenie w 163 </w:t>
            </w:r>
            <w:r w:rsidRPr="00CB54E6">
              <w:rPr>
                <w:szCs w:val="14"/>
                <w:vertAlign w:val="superscript"/>
              </w:rPr>
              <w:t>O</w:t>
            </w:r>
            <w:r w:rsidRPr="00CB54E6">
              <w:rPr>
                <w:szCs w:val="14"/>
              </w:rPr>
              <w:t>C</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≤9</w:t>
            </w:r>
          </w:p>
          <w:p w:rsidR="00F751C5" w:rsidRPr="00CB54E6" w:rsidRDefault="00F751C5" w:rsidP="005050B9">
            <w:pPr>
              <w:shd w:val="clear" w:color="auto" w:fill="FFFFFF"/>
              <w:ind w:firstLine="4"/>
              <w:jc w:val="center"/>
              <w:rPr>
                <w:szCs w:val="14"/>
              </w:rPr>
            </w:pPr>
            <w:r w:rsidRPr="00CB54E6">
              <w:rPr>
                <w:szCs w:val="14"/>
              </w:rPr>
              <w:t>Lub</w:t>
            </w:r>
          </w:p>
          <w:p w:rsidR="00F751C5" w:rsidRPr="00CB54E6" w:rsidRDefault="00F751C5" w:rsidP="005050B9">
            <w:pPr>
              <w:shd w:val="clear" w:color="auto" w:fill="FFFFFF"/>
              <w:ind w:firstLine="4"/>
              <w:jc w:val="center"/>
              <w:rPr>
                <w:szCs w:val="14"/>
              </w:rPr>
            </w:pPr>
            <w:r w:rsidRPr="00CB54E6">
              <w:rPr>
                <w:szCs w:val="14"/>
              </w:rPr>
              <w:t>≤11</w:t>
            </w:r>
          </w:p>
        </w:tc>
        <w:tc>
          <w:tcPr>
            <w:tcW w:w="1499" w:type="dxa"/>
            <w:vMerge w:val="restart"/>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PN-EN 12607-1</w:t>
            </w:r>
          </w:p>
        </w:tc>
      </w:tr>
      <w:tr w:rsidR="00F751C5" w:rsidRPr="00CB54E6" w:rsidTr="005050B9">
        <w:trPr>
          <w:trHeight w:val="315"/>
        </w:trPr>
        <w:tc>
          <w:tcPr>
            <w:tcW w:w="425" w:type="dxa"/>
            <w:vMerge/>
            <w:shd w:val="clear" w:color="auto" w:fill="FFFFFF"/>
            <w:vAlign w:val="center"/>
          </w:tcPr>
          <w:p w:rsidR="00F751C5" w:rsidRPr="00CB54E6" w:rsidRDefault="00F751C5" w:rsidP="005050B9">
            <w:pPr>
              <w:shd w:val="clear" w:color="auto" w:fill="FFFFFF"/>
              <w:ind w:firstLine="4"/>
              <w:jc w:val="center"/>
              <w:rPr>
                <w:szCs w:val="14"/>
              </w:rPr>
            </w:pP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Pozostała penetracja</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≤0,5</w:t>
            </w:r>
          </w:p>
        </w:tc>
        <w:tc>
          <w:tcPr>
            <w:tcW w:w="1499" w:type="dxa"/>
            <w:vMerge/>
            <w:shd w:val="clear" w:color="auto" w:fill="FFFFFF"/>
            <w:vAlign w:val="center"/>
          </w:tcPr>
          <w:p w:rsidR="00F751C5" w:rsidRPr="00CB54E6" w:rsidRDefault="00F751C5" w:rsidP="005050B9">
            <w:pPr>
              <w:shd w:val="clear" w:color="auto" w:fill="FFFFFF"/>
              <w:ind w:firstLine="4"/>
              <w:jc w:val="center"/>
              <w:rPr>
                <w:szCs w:val="14"/>
              </w:rPr>
            </w:pPr>
          </w:p>
        </w:tc>
      </w:tr>
      <w:tr w:rsidR="00F751C5" w:rsidRPr="00CB54E6" w:rsidTr="005050B9">
        <w:trPr>
          <w:trHeight w:val="315"/>
        </w:trPr>
        <w:tc>
          <w:tcPr>
            <w:tcW w:w="425" w:type="dxa"/>
            <w:vMerge/>
            <w:shd w:val="clear" w:color="auto" w:fill="FFFFFF"/>
            <w:vAlign w:val="center"/>
          </w:tcPr>
          <w:p w:rsidR="00F751C5" w:rsidRPr="00CB54E6" w:rsidRDefault="00F751C5" w:rsidP="005050B9">
            <w:pPr>
              <w:shd w:val="clear" w:color="auto" w:fill="FFFFFF"/>
              <w:ind w:firstLine="4"/>
              <w:jc w:val="center"/>
              <w:rPr>
                <w:szCs w:val="14"/>
              </w:rPr>
            </w:pP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Wzrost temperatury mięknienia - opcja 1</w:t>
            </w:r>
          </w:p>
          <w:p w:rsidR="00F751C5" w:rsidRPr="00CB54E6" w:rsidRDefault="00F751C5" w:rsidP="005050B9">
            <w:pPr>
              <w:shd w:val="clear" w:color="auto" w:fill="FFFFFF"/>
              <w:ind w:firstLine="4"/>
              <w:rPr>
                <w:szCs w:val="14"/>
              </w:rPr>
            </w:pPr>
            <w:r w:rsidRPr="00CB54E6">
              <w:rPr>
                <w:szCs w:val="14"/>
              </w:rPr>
              <w:t>lub</w:t>
            </w:r>
          </w:p>
          <w:p w:rsidR="00F751C5" w:rsidRPr="00CB54E6" w:rsidRDefault="00F751C5" w:rsidP="005050B9">
            <w:pPr>
              <w:shd w:val="clear" w:color="auto" w:fill="FFFFFF"/>
              <w:ind w:firstLine="4"/>
              <w:rPr>
                <w:szCs w:val="14"/>
                <w:vertAlign w:val="superscript"/>
              </w:rPr>
            </w:pPr>
            <w:r w:rsidRPr="00CB54E6">
              <w:rPr>
                <w:szCs w:val="14"/>
              </w:rPr>
              <w:t>Wzrost temperatury mięknienia - opcja 2</w:t>
            </w:r>
            <w:r w:rsidRPr="00CB54E6">
              <w:rPr>
                <w:szCs w:val="14"/>
                <w:vertAlign w:val="superscript"/>
              </w:rPr>
              <w:t>a</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-8</w:t>
            </w:r>
          </w:p>
        </w:tc>
        <w:tc>
          <w:tcPr>
            <w:tcW w:w="1499" w:type="dxa"/>
            <w:vMerge/>
            <w:shd w:val="clear" w:color="auto" w:fill="FFFFFF"/>
            <w:vAlign w:val="center"/>
          </w:tcPr>
          <w:p w:rsidR="00F751C5" w:rsidRPr="00CB54E6" w:rsidRDefault="00F751C5" w:rsidP="005050B9">
            <w:pPr>
              <w:shd w:val="clear" w:color="auto" w:fill="FFFFFF"/>
              <w:ind w:firstLine="4"/>
              <w:jc w:val="center"/>
              <w:rPr>
                <w:szCs w:val="14"/>
              </w:rPr>
            </w:pPr>
          </w:p>
        </w:tc>
      </w:tr>
      <w:tr w:rsidR="00F751C5" w:rsidRPr="00CB54E6" w:rsidTr="005050B9">
        <w:trPr>
          <w:trHeight w:val="315"/>
        </w:trPr>
        <w:tc>
          <w:tcPr>
            <w:tcW w:w="425" w:type="dxa"/>
            <w:vMerge/>
            <w:shd w:val="clear" w:color="auto" w:fill="FFFFFF"/>
            <w:vAlign w:val="center"/>
          </w:tcPr>
          <w:p w:rsidR="00F751C5" w:rsidRPr="00CB54E6" w:rsidRDefault="00F751C5" w:rsidP="005050B9">
            <w:pPr>
              <w:shd w:val="clear" w:color="auto" w:fill="FFFFFF"/>
              <w:ind w:firstLine="4"/>
              <w:jc w:val="center"/>
              <w:rPr>
                <w:szCs w:val="14"/>
              </w:rPr>
            </w:pP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Zmiana masy</w:t>
            </w:r>
            <w:r w:rsidRPr="00CB54E6">
              <w:rPr>
                <w:szCs w:val="14"/>
                <w:vertAlign w:val="superscript"/>
              </w:rPr>
              <w:t>b</w:t>
            </w:r>
            <w:r w:rsidRPr="00CB54E6">
              <w:rPr>
                <w:szCs w:val="14"/>
              </w:rPr>
              <w:t xml:space="preserve"> (wartość bezwzględna)</w:t>
            </w:r>
          </w:p>
        </w:tc>
        <w:tc>
          <w:tcPr>
            <w:tcW w:w="992"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50÷70</w:t>
            </w:r>
          </w:p>
        </w:tc>
        <w:tc>
          <w:tcPr>
            <w:tcW w:w="1499" w:type="dxa"/>
            <w:vMerge/>
            <w:shd w:val="clear" w:color="auto" w:fill="FFFFFF"/>
            <w:vAlign w:val="center"/>
          </w:tcPr>
          <w:p w:rsidR="00F751C5" w:rsidRPr="00CB54E6" w:rsidRDefault="00F751C5" w:rsidP="005050B9">
            <w:pPr>
              <w:shd w:val="clear" w:color="auto" w:fill="FFFFFF"/>
              <w:tabs>
                <w:tab w:val="left" w:leader="dot" w:pos="240"/>
                <w:tab w:val="left" w:leader="dot" w:pos="1315"/>
              </w:tabs>
              <w:ind w:firstLine="4"/>
              <w:jc w:val="center"/>
              <w:rPr>
                <w:szCs w:val="14"/>
              </w:rPr>
            </w:pPr>
          </w:p>
        </w:tc>
      </w:tr>
      <w:tr w:rsidR="00F751C5" w:rsidRPr="00CB54E6" w:rsidTr="005050B9">
        <w:trPr>
          <w:trHeight w:val="315"/>
        </w:trPr>
        <w:tc>
          <w:tcPr>
            <w:tcW w:w="425"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6</w:t>
            </w:r>
          </w:p>
        </w:tc>
        <w:tc>
          <w:tcPr>
            <w:tcW w:w="5236" w:type="dxa"/>
            <w:shd w:val="clear" w:color="auto" w:fill="FFFFFF"/>
            <w:vAlign w:val="center"/>
          </w:tcPr>
          <w:p w:rsidR="00F751C5" w:rsidRPr="00CB54E6" w:rsidRDefault="00F751C5" w:rsidP="005050B9">
            <w:pPr>
              <w:shd w:val="clear" w:color="auto" w:fill="FFFFFF"/>
              <w:ind w:firstLine="4"/>
              <w:rPr>
                <w:szCs w:val="14"/>
              </w:rPr>
            </w:pPr>
            <w:r w:rsidRPr="00CB54E6">
              <w:rPr>
                <w:szCs w:val="14"/>
              </w:rPr>
              <w:t xml:space="preserve">Temperatura łamliwości, nie więcej niż, </w:t>
            </w:r>
            <w:r w:rsidRPr="00CB54E6">
              <w:rPr>
                <w:szCs w:val="14"/>
                <w:vertAlign w:val="superscript"/>
              </w:rPr>
              <w:t>o</w:t>
            </w:r>
            <w:r w:rsidRPr="00CB54E6">
              <w:rPr>
                <w:szCs w:val="14"/>
              </w:rPr>
              <w:t>C</w:t>
            </w:r>
          </w:p>
        </w:tc>
        <w:tc>
          <w:tcPr>
            <w:tcW w:w="992" w:type="dxa"/>
            <w:shd w:val="clear" w:color="auto" w:fill="FFFFFF"/>
            <w:vAlign w:val="center"/>
          </w:tcPr>
          <w:p w:rsidR="00F751C5" w:rsidRPr="00CB54E6" w:rsidRDefault="00F751C5" w:rsidP="005050B9">
            <w:pPr>
              <w:shd w:val="clear" w:color="auto" w:fill="FFFFFF"/>
              <w:tabs>
                <w:tab w:val="left" w:leader="dot" w:pos="336"/>
                <w:tab w:val="left" w:leader="dot" w:pos="1138"/>
              </w:tabs>
              <w:ind w:firstLine="4"/>
              <w:jc w:val="center"/>
              <w:rPr>
                <w:szCs w:val="14"/>
              </w:rPr>
            </w:pPr>
            <w:r w:rsidRPr="00CB54E6">
              <w:rPr>
                <w:szCs w:val="14"/>
              </w:rPr>
              <w:t>46÷54</w:t>
            </w:r>
          </w:p>
        </w:tc>
        <w:tc>
          <w:tcPr>
            <w:tcW w:w="1499" w:type="dxa"/>
            <w:shd w:val="clear" w:color="auto" w:fill="FFFFFF"/>
            <w:vAlign w:val="center"/>
          </w:tcPr>
          <w:p w:rsidR="00F751C5" w:rsidRPr="00CB54E6" w:rsidRDefault="00F751C5" w:rsidP="005050B9">
            <w:pPr>
              <w:shd w:val="clear" w:color="auto" w:fill="FFFFFF"/>
              <w:ind w:firstLine="4"/>
              <w:jc w:val="center"/>
              <w:rPr>
                <w:szCs w:val="14"/>
              </w:rPr>
            </w:pPr>
            <w:r w:rsidRPr="00CB54E6">
              <w:rPr>
                <w:szCs w:val="14"/>
              </w:rPr>
              <w:t>PN-EN 12593</w:t>
            </w:r>
          </w:p>
        </w:tc>
      </w:tr>
    </w:tbl>
    <w:p w:rsidR="00F751C5" w:rsidRPr="00CB54E6" w:rsidRDefault="00F751C5" w:rsidP="00F751C5">
      <w:pPr>
        <w:pStyle w:val="Tekstpodstawowy"/>
        <w:spacing w:after="0"/>
        <w:rPr>
          <w:szCs w:val="14"/>
        </w:rPr>
      </w:pPr>
      <w:r w:rsidRPr="00CB54E6">
        <w:rPr>
          <w:szCs w:val="14"/>
        </w:rPr>
        <w:t>Temperatury technologiczne dotyczące wytwarzania i układania mieszanki mineralno-asfaltowej (w tym temperatury minimalna i maksymalna dla asfaltu), oraz temperatury zagęszczania próbek wg. metody Marshalla muszą być podane przez Producenta asfaltu. Wykaz tych temperatur zostanie zatwierdzony przez Inspektora Nadzoru i stanowić będzie integralną część niniejszej SST.</w:t>
      </w:r>
    </w:p>
    <w:p w:rsidR="00F751C5" w:rsidRPr="00CB54E6" w:rsidRDefault="00F751C5" w:rsidP="00F751C5">
      <w:pPr>
        <w:pStyle w:val="Akapitzlist"/>
        <w:rPr>
          <w:b/>
        </w:rPr>
      </w:pPr>
      <w:r w:rsidRPr="00CB54E6">
        <w:rPr>
          <w:b/>
        </w:rPr>
        <w:t>2.5.</w:t>
      </w:r>
      <w:r w:rsidRPr="00CB54E6">
        <w:rPr>
          <w:b/>
        </w:rPr>
        <w:tab/>
        <w:t>Środek adhezyjny</w:t>
      </w:r>
    </w:p>
    <w:p w:rsidR="00F751C5" w:rsidRPr="00CB54E6" w:rsidRDefault="00F751C5" w:rsidP="00F751C5">
      <w:pPr>
        <w:pStyle w:val="Tekstpodstawowy"/>
        <w:spacing w:after="0"/>
        <w:rPr>
          <w:szCs w:val="14"/>
        </w:rPr>
      </w:pPr>
      <w:r w:rsidRPr="00CB54E6">
        <w:rPr>
          <w:szCs w:val="14"/>
        </w:rPr>
        <w:t xml:space="preserve">Środek adhezyjny i jego ilość powinny być dobrane do zastosowanego kruszywa mineralnego i asfaltu. </w:t>
      </w:r>
    </w:p>
    <w:p w:rsidR="00F751C5" w:rsidRPr="00CB54E6" w:rsidRDefault="00F751C5" w:rsidP="00F751C5">
      <w:pPr>
        <w:pStyle w:val="Tekstpodstawowy"/>
        <w:spacing w:after="0"/>
        <w:rPr>
          <w:szCs w:val="14"/>
        </w:rPr>
      </w:pPr>
      <w:r w:rsidRPr="00CB54E6">
        <w:rPr>
          <w:szCs w:val="14"/>
        </w:rPr>
        <w:t>Ocenę przyczepności należy określić na podstawie badania według PN-EN 12697-11 metoda C, stosując kruszywo 8/11 jako podstawowe (dopuszcza się inne wymiary w przypadku braku wymiaru podstawowego). Przyczepność lepiszcza do kruszywa powinna wynosić co najmniej 80 %.</w:t>
      </w:r>
    </w:p>
    <w:p w:rsidR="00F751C5" w:rsidRPr="00CB54E6" w:rsidRDefault="00F751C5" w:rsidP="00F751C5">
      <w:pPr>
        <w:pStyle w:val="Tekstpodstawowy"/>
        <w:spacing w:after="0"/>
        <w:rPr>
          <w:szCs w:val="14"/>
        </w:rPr>
      </w:pPr>
      <w:r w:rsidRPr="00CB54E6">
        <w:rPr>
          <w:szCs w:val="14"/>
        </w:rPr>
        <w:t>Należy stosować jedynie te środki adhezyjne, które posiadają odpowiedni dokument dopuszczający do stosowania w budownictwie drogowym, wydany przez Instytut Badawczy Dróg i Mostów lub inną notyfikowaną jednostkę. Wytwórnia mieszanek mineralno-bitumicznych powinna być wyposażona w automatyczny system dozowania środka adhezyjnego</w:t>
      </w:r>
    </w:p>
    <w:p w:rsidR="00F751C5" w:rsidRPr="00CB54E6" w:rsidRDefault="00F751C5" w:rsidP="00F751C5">
      <w:pPr>
        <w:pStyle w:val="Akapitzlist"/>
        <w:rPr>
          <w:b/>
        </w:rPr>
      </w:pPr>
      <w:r w:rsidRPr="00CB54E6">
        <w:rPr>
          <w:b/>
        </w:rPr>
        <w:t>2.6.</w:t>
      </w:r>
      <w:r w:rsidRPr="00CB54E6">
        <w:rPr>
          <w:b/>
        </w:rPr>
        <w:tab/>
        <w:t>Dostawy materiałów</w:t>
      </w:r>
    </w:p>
    <w:p w:rsidR="00F751C5" w:rsidRPr="00CB54E6" w:rsidRDefault="00F751C5" w:rsidP="00F751C5">
      <w:pPr>
        <w:shd w:val="clear" w:color="auto" w:fill="FFFFFF"/>
        <w:rPr>
          <w:szCs w:val="14"/>
        </w:rPr>
      </w:pPr>
      <w:r w:rsidRPr="00CB54E6">
        <w:rPr>
          <w:szCs w:val="14"/>
        </w:rPr>
        <w:t>Za dostawy materiałów odpowiedzialny jest Wykonawca robót zgodnie z ustaleniami określonymi w SST D-00.00.00 „Wymagania ogólne".</w:t>
      </w:r>
    </w:p>
    <w:p w:rsidR="00F751C5" w:rsidRPr="00CB54E6" w:rsidRDefault="00F751C5" w:rsidP="00F751C5">
      <w:pPr>
        <w:pStyle w:val="Tekstpodstawowy"/>
        <w:spacing w:after="0"/>
        <w:rPr>
          <w:szCs w:val="14"/>
        </w:rPr>
      </w:pPr>
      <w:r w:rsidRPr="00CB54E6">
        <w:rPr>
          <w:szCs w:val="14"/>
        </w:rPr>
        <w:t>Do obowiązku Wykonawcy należy takie zorganizowanie dostaw materiałów do wytwarzania mieszanki, aby zapewnić nieprzerwaną pracę otaczarki w trakcie wykonywania dziennej działki roboczej. Każda dostawa asfaltu, kruszywa i wypełniacza musi być zaopatrzona w deklarację zgodności z wydanym wcześniej orzeczeniem</w:t>
      </w:r>
    </w:p>
    <w:p w:rsidR="00F751C5" w:rsidRPr="00CB54E6" w:rsidRDefault="00F751C5" w:rsidP="00F751C5">
      <w:pPr>
        <w:pStyle w:val="Akapitzlist"/>
        <w:rPr>
          <w:b/>
        </w:rPr>
      </w:pPr>
      <w:r w:rsidRPr="00CB54E6">
        <w:rPr>
          <w:b/>
        </w:rPr>
        <w:t xml:space="preserve">3. </w:t>
      </w:r>
      <w:r w:rsidRPr="00CB54E6">
        <w:rPr>
          <w:b/>
        </w:rPr>
        <w:tab/>
        <w:t>SPRZĘT</w:t>
      </w:r>
    </w:p>
    <w:p w:rsidR="00F751C5" w:rsidRPr="00CB54E6" w:rsidRDefault="00F751C5" w:rsidP="00F751C5">
      <w:pPr>
        <w:pStyle w:val="Akapitzlist"/>
        <w:rPr>
          <w:b/>
        </w:rPr>
      </w:pPr>
      <w:r w:rsidRPr="00CB54E6">
        <w:rPr>
          <w:b/>
        </w:rPr>
        <w:t xml:space="preserve">3.1. </w:t>
      </w:r>
      <w:r w:rsidRPr="00CB54E6">
        <w:rPr>
          <w:b/>
        </w:rPr>
        <w:tab/>
        <w:t>Wymagania ogólne dotyczące sprzętu</w:t>
      </w:r>
    </w:p>
    <w:p w:rsidR="00F751C5" w:rsidRPr="00CB54E6" w:rsidRDefault="00F751C5" w:rsidP="00F751C5">
      <w:pPr>
        <w:pStyle w:val="Tekstpodstawowy"/>
        <w:spacing w:after="0"/>
        <w:rPr>
          <w:szCs w:val="14"/>
        </w:rPr>
      </w:pPr>
      <w:r w:rsidRPr="00CB54E6">
        <w:rPr>
          <w:szCs w:val="14"/>
        </w:rPr>
        <w:t>Wymagania ogólne dotyczące sprzętu podano w SST D-00.00.00 „Wymagania ogólne”.</w:t>
      </w:r>
    </w:p>
    <w:p w:rsidR="00F751C5" w:rsidRPr="00CB54E6" w:rsidRDefault="00F751C5" w:rsidP="00F751C5">
      <w:pPr>
        <w:pStyle w:val="Akapitzlist"/>
        <w:rPr>
          <w:b/>
        </w:rPr>
      </w:pPr>
      <w:r w:rsidRPr="00CB54E6">
        <w:rPr>
          <w:b/>
        </w:rPr>
        <w:t xml:space="preserve">3.2. </w:t>
      </w:r>
      <w:r w:rsidRPr="00CB54E6">
        <w:rPr>
          <w:b/>
        </w:rPr>
        <w:tab/>
        <w:t>Sprzęt do wykonania podbudowy z betonu asfaltowego</w:t>
      </w:r>
    </w:p>
    <w:p w:rsidR="00F751C5" w:rsidRPr="00CB54E6" w:rsidRDefault="00F751C5" w:rsidP="00F751C5">
      <w:pPr>
        <w:shd w:val="clear" w:color="auto" w:fill="FFFFFF"/>
        <w:rPr>
          <w:szCs w:val="14"/>
        </w:rPr>
      </w:pPr>
      <w:r w:rsidRPr="00CB54E6">
        <w:rPr>
          <w:szCs w:val="14"/>
        </w:rPr>
        <w:t>Sprzęt powinien być uzgodniony i zatwierdzony przez Inspektora Nadzoru</w:t>
      </w:r>
    </w:p>
    <w:p w:rsidR="00F751C5" w:rsidRPr="00CB54E6" w:rsidRDefault="00F751C5" w:rsidP="00F751C5">
      <w:pPr>
        <w:shd w:val="clear" w:color="auto" w:fill="FFFFFF"/>
        <w:rPr>
          <w:szCs w:val="14"/>
        </w:rPr>
      </w:pPr>
      <w:r w:rsidRPr="00CB54E6">
        <w:rPr>
          <w:szCs w:val="14"/>
        </w:rPr>
        <w:t>Wytwórnia lub wytwórnie mieszanek mineralno-bitumicznych powinny posiadać certyfikat zakładowej kontroli produkcji wydany przez jednostkę certyfikującą, być w pełni zautomatyzowane, z  rejestrem komputerowym dającym możliwość kontroli w każdym etapie cyklu technologicznego, zapewniające ciągłą produkcję i dostawę MMA na budowę.</w:t>
      </w:r>
    </w:p>
    <w:p w:rsidR="00F751C5" w:rsidRPr="00CB54E6" w:rsidRDefault="00F751C5" w:rsidP="00F751C5">
      <w:pPr>
        <w:shd w:val="clear" w:color="auto" w:fill="FFFFFF"/>
        <w:rPr>
          <w:szCs w:val="14"/>
        </w:rPr>
      </w:pPr>
      <w:r w:rsidRPr="00CB54E6">
        <w:rPr>
          <w:szCs w:val="14"/>
        </w:rPr>
        <w:t>Wszystkie urządzenia pomiarowe powinny posiadać aktualne świadectwo uwierzytelnienia.</w:t>
      </w:r>
    </w:p>
    <w:p w:rsidR="00F751C5" w:rsidRPr="00CB54E6" w:rsidRDefault="00F751C5" w:rsidP="00F751C5">
      <w:pPr>
        <w:shd w:val="clear" w:color="auto" w:fill="FFFFFF"/>
        <w:rPr>
          <w:szCs w:val="14"/>
        </w:rPr>
      </w:pPr>
      <w:r w:rsidRPr="00CB54E6">
        <w:rPr>
          <w:szCs w:val="14"/>
        </w:rPr>
        <w:t>Wykonawca ma obowiązek przedstawić Inspektorowi Nadzoru świadectwo dopuszczenia wytwórni do produkcji wydane przez Inspekcję Sanitarną i władze ochrony środowiska.</w:t>
      </w:r>
    </w:p>
    <w:p w:rsidR="00F751C5" w:rsidRPr="00CB54E6" w:rsidRDefault="00F751C5" w:rsidP="00F751C5">
      <w:pPr>
        <w:shd w:val="clear" w:color="auto" w:fill="FFFFFF"/>
        <w:rPr>
          <w:szCs w:val="14"/>
        </w:rPr>
      </w:pPr>
      <w:r w:rsidRPr="00CB54E6">
        <w:rPr>
          <w:szCs w:val="14"/>
        </w:rPr>
        <w:t>Układarka mechaniczna o wydajności skorelowanej z wydajnością wytwórni, z automatycznym sterowaniem, pozwalającym na ułożenie warstwy z założoną grubością oraz szerokością, oraz z podgrzewaną płytą wibracyjną do wstępnego zagęszczania.</w:t>
      </w:r>
    </w:p>
    <w:p w:rsidR="00F751C5" w:rsidRPr="00CB54E6" w:rsidRDefault="00F751C5" w:rsidP="00F751C5">
      <w:pPr>
        <w:shd w:val="clear" w:color="auto" w:fill="FFFFFF"/>
        <w:rPr>
          <w:szCs w:val="14"/>
        </w:rPr>
      </w:pPr>
      <w:r w:rsidRPr="00CB54E6">
        <w:rPr>
          <w:szCs w:val="14"/>
        </w:rPr>
        <w:t>Walce stalowe gładkie z wibracją, średnie i ciężkie. Walce ogumione ciężkie.</w:t>
      </w:r>
    </w:p>
    <w:p w:rsidR="00F751C5" w:rsidRPr="00CB54E6" w:rsidRDefault="00F751C5" w:rsidP="00F751C5">
      <w:pPr>
        <w:shd w:val="clear" w:color="auto" w:fill="FFFFFF"/>
        <w:rPr>
          <w:szCs w:val="14"/>
        </w:rPr>
      </w:pPr>
      <w:r w:rsidRPr="00CB54E6">
        <w:rPr>
          <w:szCs w:val="14"/>
        </w:rPr>
        <w:t>Cysterna na wodę.</w:t>
      </w:r>
    </w:p>
    <w:p w:rsidR="00F751C5" w:rsidRPr="00CB54E6" w:rsidRDefault="00F751C5" w:rsidP="00F751C5">
      <w:pPr>
        <w:shd w:val="clear" w:color="auto" w:fill="FFFFFF"/>
        <w:rPr>
          <w:szCs w:val="14"/>
        </w:rPr>
      </w:pPr>
      <w:r w:rsidRPr="00CB54E6">
        <w:rPr>
          <w:szCs w:val="14"/>
        </w:rPr>
        <w:t>Sprzęt drobny pomocniczy.</w:t>
      </w:r>
    </w:p>
    <w:p w:rsidR="00F751C5" w:rsidRPr="00CB54E6" w:rsidRDefault="00F751C5" w:rsidP="00F751C5">
      <w:pPr>
        <w:pStyle w:val="Akapitzlist"/>
        <w:rPr>
          <w:b/>
        </w:rPr>
      </w:pPr>
      <w:r w:rsidRPr="00CB54E6">
        <w:rPr>
          <w:b/>
        </w:rPr>
        <w:t xml:space="preserve">4. </w:t>
      </w:r>
      <w:r w:rsidRPr="00CB54E6">
        <w:rPr>
          <w:b/>
        </w:rPr>
        <w:tab/>
        <w:t>TRANSPORT</w:t>
      </w:r>
    </w:p>
    <w:p w:rsidR="00F751C5" w:rsidRPr="00CB54E6" w:rsidRDefault="00F751C5" w:rsidP="00F751C5">
      <w:pPr>
        <w:pStyle w:val="Akapitzlist"/>
        <w:rPr>
          <w:b/>
        </w:rPr>
      </w:pPr>
      <w:r w:rsidRPr="00CB54E6">
        <w:rPr>
          <w:b/>
        </w:rPr>
        <w:t xml:space="preserve">4.1. </w:t>
      </w:r>
      <w:r w:rsidRPr="00CB54E6">
        <w:rPr>
          <w:b/>
        </w:rPr>
        <w:tab/>
        <w:t>Wymagania ogólne dotyczące transportu</w:t>
      </w:r>
    </w:p>
    <w:p w:rsidR="00F751C5" w:rsidRPr="00CB54E6" w:rsidRDefault="00F751C5" w:rsidP="00F751C5">
      <w:pPr>
        <w:pStyle w:val="Tekstpodstawowy"/>
        <w:spacing w:after="0"/>
        <w:rPr>
          <w:szCs w:val="14"/>
        </w:rPr>
      </w:pPr>
      <w:r w:rsidRPr="00CB54E6">
        <w:rPr>
          <w:szCs w:val="14"/>
        </w:rPr>
        <w:t>Wymagania ogólne dotyczące transportu podano w SST D-00.00.00 „Wymagania ogólne”.</w:t>
      </w:r>
    </w:p>
    <w:p w:rsidR="00F751C5" w:rsidRPr="00CB54E6" w:rsidRDefault="00F751C5" w:rsidP="00F751C5">
      <w:pPr>
        <w:pStyle w:val="Akapitzlist"/>
        <w:rPr>
          <w:b/>
        </w:rPr>
      </w:pPr>
      <w:r w:rsidRPr="00CB54E6">
        <w:rPr>
          <w:b/>
        </w:rPr>
        <w:t xml:space="preserve">4.2. </w:t>
      </w:r>
      <w:r w:rsidRPr="00CB54E6">
        <w:rPr>
          <w:b/>
        </w:rPr>
        <w:tab/>
        <w:t>Transport materiałów</w:t>
      </w:r>
    </w:p>
    <w:p w:rsidR="00F751C5" w:rsidRPr="00CB54E6" w:rsidRDefault="00F751C5" w:rsidP="00F751C5">
      <w:pPr>
        <w:shd w:val="clear" w:color="auto" w:fill="FFFFFF"/>
        <w:rPr>
          <w:szCs w:val="14"/>
        </w:rPr>
      </w:pPr>
      <w:r w:rsidRPr="00CB54E6">
        <w:rPr>
          <w:szCs w:val="14"/>
        </w:rPr>
        <w:t>Transport poszczególnych asortymentów materiałów powinien odbywać się zgodnie z wymogami, zawartymi w rozdziałach niniejszej SST.</w:t>
      </w:r>
    </w:p>
    <w:p w:rsidR="00F751C5" w:rsidRPr="00CB54E6" w:rsidRDefault="00F751C5" w:rsidP="00F751C5">
      <w:pPr>
        <w:pStyle w:val="Akapitzlist"/>
        <w:rPr>
          <w:b/>
        </w:rPr>
      </w:pPr>
      <w:r w:rsidRPr="00CB54E6">
        <w:rPr>
          <w:b/>
        </w:rPr>
        <w:t>4.2.1.</w:t>
      </w:r>
      <w:r w:rsidRPr="00CB54E6">
        <w:rPr>
          <w:b/>
        </w:rPr>
        <w:tab/>
        <w:t>Asfalt</w:t>
      </w:r>
    </w:p>
    <w:p w:rsidR="00F751C5" w:rsidRPr="00CB54E6" w:rsidRDefault="00F751C5" w:rsidP="00F751C5">
      <w:pPr>
        <w:shd w:val="clear" w:color="auto" w:fill="FFFFFF"/>
        <w:rPr>
          <w:szCs w:val="14"/>
        </w:rPr>
      </w:pPr>
      <w:r w:rsidRPr="00CB54E6">
        <w:rPr>
          <w:szCs w:val="14"/>
        </w:rPr>
        <w:t>Asfalt należy przewozić zgodnie z zasadami podanymi w PN-C-04024.</w:t>
      </w:r>
    </w:p>
    <w:p w:rsidR="00F751C5" w:rsidRPr="00CB54E6" w:rsidRDefault="00F751C5" w:rsidP="00F751C5">
      <w:pPr>
        <w:shd w:val="clear" w:color="auto" w:fill="FFFFFF"/>
        <w:rPr>
          <w:szCs w:val="14"/>
        </w:rPr>
      </w:pPr>
      <w:r w:rsidRPr="00CB54E6">
        <w:rPr>
          <w:szCs w:val="14"/>
        </w:rPr>
        <w:t>Asfalt należy przewozić izolowanymi termicznie cysternami, wyposażonymi w instalacje umożliwiające podłączenie cystern do urządzeń grzewczych lub wyposażonymi we własne urządzenia grzewcze.</w:t>
      </w:r>
    </w:p>
    <w:p w:rsidR="00F751C5" w:rsidRPr="00CB54E6" w:rsidRDefault="00F751C5" w:rsidP="00F751C5">
      <w:pPr>
        <w:pStyle w:val="Akapitzlist"/>
        <w:rPr>
          <w:b/>
        </w:rPr>
      </w:pPr>
      <w:r w:rsidRPr="00CB54E6">
        <w:rPr>
          <w:b/>
        </w:rPr>
        <w:t>4.2.2.</w:t>
      </w:r>
      <w:r w:rsidRPr="00CB54E6">
        <w:rPr>
          <w:b/>
        </w:rPr>
        <w:tab/>
        <w:t>Wypełniacz</w:t>
      </w:r>
    </w:p>
    <w:p w:rsidR="00F751C5" w:rsidRPr="00CB54E6" w:rsidRDefault="00F751C5" w:rsidP="00F751C5">
      <w:pPr>
        <w:shd w:val="clear" w:color="auto" w:fill="FFFFFF"/>
        <w:rPr>
          <w:szCs w:val="14"/>
        </w:rPr>
      </w:pPr>
      <w:r w:rsidRPr="00CB54E6">
        <w:rPr>
          <w:szCs w:val="14"/>
        </w:rPr>
        <w:t>Wypełniacz luzem należy przewozić w cysternach przystosowanych do przewozu materiałów sypkich, umożliwiających rozładunek pneumatyczny.</w:t>
      </w:r>
    </w:p>
    <w:p w:rsidR="00F751C5" w:rsidRPr="00CB54E6" w:rsidRDefault="00F751C5" w:rsidP="00F751C5">
      <w:pPr>
        <w:pStyle w:val="Akapitzlist"/>
        <w:rPr>
          <w:b/>
        </w:rPr>
      </w:pPr>
      <w:r w:rsidRPr="00CB54E6">
        <w:rPr>
          <w:b/>
        </w:rPr>
        <w:t>4.2.3.</w:t>
      </w:r>
      <w:r w:rsidRPr="00CB54E6">
        <w:rPr>
          <w:b/>
        </w:rPr>
        <w:tab/>
        <w:t>Kruszywo</w:t>
      </w:r>
    </w:p>
    <w:p w:rsidR="00F751C5" w:rsidRPr="00CB54E6" w:rsidRDefault="00F751C5" w:rsidP="00F751C5">
      <w:pPr>
        <w:shd w:val="clear" w:color="auto" w:fill="FFFFFF"/>
        <w:rPr>
          <w:szCs w:val="14"/>
        </w:rPr>
      </w:pPr>
      <w:r w:rsidRPr="00CB54E6">
        <w:rPr>
          <w:szCs w:val="14"/>
        </w:rPr>
        <w:t>Kruszywo można przewozić dowolnymi środkami transportu, w warunkach zabezpieczających je przed zanieczyszczeniem, zmieszaniem z innymi asortymentami kruszywa lub jego frakcjami i nadmiernym zawilgoceniem.</w:t>
      </w:r>
    </w:p>
    <w:p w:rsidR="00F751C5" w:rsidRPr="00CB54E6" w:rsidRDefault="00F751C5" w:rsidP="00F751C5">
      <w:pPr>
        <w:pStyle w:val="Akapitzlist"/>
        <w:rPr>
          <w:b/>
        </w:rPr>
      </w:pPr>
      <w:r w:rsidRPr="00CB54E6">
        <w:rPr>
          <w:b/>
        </w:rPr>
        <w:t>4.2.4.</w:t>
      </w:r>
      <w:r w:rsidRPr="00CB54E6">
        <w:rPr>
          <w:b/>
        </w:rPr>
        <w:tab/>
        <w:t>Mieszanka betonu asfaltowego</w:t>
      </w:r>
    </w:p>
    <w:p w:rsidR="00F751C5" w:rsidRPr="00CB54E6" w:rsidRDefault="00F751C5" w:rsidP="00F751C5">
      <w:pPr>
        <w:shd w:val="clear" w:color="auto" w:fill="FFFFFF"/>
        <w:rPr>
          <w:szCs w:val="14"/>
        </w:rPr>
      </w:pPr>
      <w:r w:rsidRPr="00CB54E6">
        <w:rPr>
          <w:szCs w:val="14"/>
        </w:rPr>
        <w:t>Mieszanki mineralno-asfaltowe powinny być dowożone na budowę w zależności od postępu robót. Mieszanki podczas transportu i postoju przed wbudowaniem powinny być zabezpieczone przed ostygnięciem i dopływem powietrza (przykrycie, pojemniki termoizolacyjne lub ogrzewane itp.). Mieszanki mineralno-asfaltowe, powinny być przewożone pojazdami samowyładowczymi.</w:t>
      </w:r>
    </w:p>
    <w:p w:rsidR="00F751C5" w:rsidRPr="00CB54E6" w:rsidRDefault="00F751C5" w:rsidP="00F751C5">
      <w:pPr>
        <w:shd w:val="clear" w:color="auto" w:fill="FFFFFF"/>
        <w:rPr>
          <w:szCs w:val="14"/>
        </w:rPr>
      </w:pPr>
      <w:r w:rsidRPr="00CB54E6">
        <w:rPr>
          <w:szCs w:val="14"/>
        </w:rPr>
        <w:t>Warunki i czas transportu mieszanek mineralno-asfaltowych, od produkcji do wbudowania, powinny zapewniać utrzymanie temperatury w wymaganym przedziale.</w:t>
      </w:r>
    </w:p>
    <w:p w:rsidR="00F751C5" w:rsidRPr="00CB54E6" w:rsidRDefault="00F751C5" w:rsidP="00F751C5">
      <w:pPr>
        <w:pStyle w:val="Tekstpodstawowy3"/>
        <w:spacing w:after="0"/>
        <w:rPr>
          <w:sz w:val="14"/>
          <w:szCs w:val="14"/>
        </w:rPr>
      </w:pPr>
      <w:r w:rsidRPr="00CB54E6">
        <w:rPr>
          <w:sz w:val="14"/>
          <w:szCs w:val="14"/>
        </w:rPr>
        <w:lastRenderedPageBreak/>
        <w:t xml:space="preserve">Podczas transportu mieszanki mineralno-asfaltowej muszą być zachowane dopuszczalne wartości temperatury. Nie dotyczy to wypadku stosowania dodatków obniżających temperaturę produkcji i wbudowania lub lepiszczy zawierających takie środki. Należy również kierować się informacjami podanymi przez producenta mieszanek </w:t>
      </w:r>
    </w:p>
    <w:p w:rsidR="00F751C5" w:rsidRPr="00CB54E6" w:rsidRDefault="00F751C5" w:rsidP="00F751C5">
      <w:pPr>
        <w:shd w:val="clear" w:color="auto" w:fill="FFFFFF"/>
        <w:rPr>
          <w:szCs w:val="14"/>
        </w:rPr>
      </w:pPr>
      <w:r w:rsidRPr="00CB54E6">
        <w:rPr>
          <w:szCs w:val="14"/>
        </w:rPr>
        <w:t>Powierzchnie pojemników używanych do transportu mieszanki powinny być czyste, a do zwilżania tych powierzchni można używać tylko środki antyadhezyjne niewpływające szkodliwie na mieszanki mineralno-asfaltowe.</w:t>
      </w:r>
    </w:p>
    <w:p w:rsidR="00F751C5" w:rsidRPr="00CB54E6" w:rsidRDefault="00F751C5" w:rsidP="00F751C5">
      <w:pPr>
        <w:pStyle w:val="Akapitzlist"/>
        <w:rPr>
          <w:b/>
        </w:rPr>
      </w:pPr>
      <w:r w:rsidRPr="00CB54E6">
        <w:rPr>
          <w:b/>
        </w:rPr>
        <w:t xml:space="preserve">5. </w:t>
      </w:r>
      <w:r w:rsidRPr="00CB54E6">
        <w:rPr>
          <w:b/>
        </w:rPr>
        <w:tab/>
        <w:t>WYKONANIE ROBÓT</w:t>
      </w:r>
    </w:p>
    <w:p w:rsidR="00F751C5" w:rsidRPr="00CB54E6" w:rsidRDefault="00F751C5" w:rsidP="00F751C5">
      <w:pPr>
        <w:pStyle w:val="Akapitzlist"/>
        <w:rPr>
          <w:b/>
        </w:rPr>
      </w:pPr>
      <w:r w:rsidRPr="00CB54E6">
        <w:rPr>
          <w:b/>
        </w:rPr>
        <w:t xml:space="preserve">5.1. </w:t>
      </w:r>
      <w:r w:rsidRPr="00CB54E6">
        <w:rPr>
          <w:b/>
        </w:rPr>
        <w:tab/>
        <w:t>Ogólne zasady wykonywania robót</w:t>
      </w:r>
    </w:p>
    <w:p w:rsidR="00F751C5" w:rsidRPr="00CB54E6" w:rsidRDefault="00F751C5" w:rsidP="00F751C5">
      <w:pPr>
        <w:pStyle w:val="Tekstpodstawowy"/>
        <w:spacing w:after="0"/>
        <w:rPr>
          <w:szCs w:val="14"/>
        </w:rPr>
      </w:pPr>
      <w:r w:rsidRPr="00CB54E6">
        <w:rPr>
          <w:szCs w:val="14"/>
        </w:rPr>
        <w:t>Ogólne zasady wykonywania robót podano w SST D-00.00.00 „Wymagania ogólne”.</w:t>
      </w:r>
    </w:p>
    <w:p w:rsidR="00F751C5" w:rsidRPr="00CB54E6" w:rsidRDefault="00F751C5" w:rsidP="00F751C5">
      <w:pPr>
        <w:pStyle w:val="Akapitzlist"/>
        <w:rPr>
          <w:b/>
        </w:rPr>
      </w:pPr>
      <w:r w:rsidRPr="00CB54E6">
        <w:rPr>
          <w:b/>
        </w:rPr>
        <w:t>Projektowanie mieszanki mineralno-asfaltowej do warstwy podbudowy</w:t>
      </w:r>
    </w:p>
    <w:p w:rsidR="00F751C5" w:rsidRPr="00CB54E6" w:rsidRDefault="00F751C5" w:rsidP="00F751C5">
      <w:pPr>
        <w:shd w:val="clear" w:color="auto" w:fill="FFFFFF"/>
        <w:rPr>
          <w:szCs w:val="14"/>
        </w:rPr>
      </w:pPr>
      <w:r w:rsidRPr="00CB54E6">
        <w:rPr>
          <w:szCs w:val="14"/>
        </w:rPr>
        <w:t>Przed przystąpieniem do robót, w terminie uzgodnionym z Inspektorem Nadzoru, Wykonawca dostarczy Inspektorowi Nadzoru do akceptacji projekt składu mieszanki mineralno-asfaltowej oraz wyniki badań laboratoryjnych i próbki materiałów pobrane w obecności Inspektora Nadzoru.</w:t>
      </w:r>
    </w:p>
    <w:p w:rsidR="00F751C5" w:rsidRPr="00CB54E6" w:rsidRDefault="00F751C5" w:rsidP="00F751C5">
      <w:pPr>
        <w:pStyle w:val="Tekstpodstawowy3"/>
        <w:spacing w:after="0"/>
        <w:rPr>
          <w:sz w:val="14"/>
          <w:szCs w:val="14"/>
        </w:rPr>
      </w:pPr>
      <w:r w:rsidRPr="00CB54E6">
        <w:rPr>
          <w:sz w:val="14"/>
          <w:szCs w:val="14"/>
        </w:rPr>
        <w:t>Projektowanie składu betonu asfaltowego (projektowanie empiryczne) i właściwości zaprojektowanej mieszanki mineralno - asfaltowej powinny być zgodne z „WT-2 Nawierzchnie asfaltowe 2010".</w:t>
      </w:r>
    </w:p>
    <w:p w:rsidR="00F751C5" w:rsidRPr="00CB54E6" w:rsidRDefault="00F751C5" w:rsidP="00F751C5">
      <w:pPr>
        <w:shd w:val="clear" w:color="auto" w:fill="FFFFFF"/>
        <w:rPr>
          <w:szCs w:val="14"/>
        </w:rPr>
      </w:pPr>
      <w:r w:rsidRPr="00CB54E6">
        <w:rPr>
          <w:szCs w:val="14"/>
        </w:rPr>
        <w:t>Projektowanie mieszanki mineralno-asfaltowej polega na:</w:t>
      </w:r>
    </w:p>
    <w:p w:rsidR="00F751C5" w:rsidRPr="00CB54E6" w:rsidRDefault="00F751C5" w:rsidP="00D942ED">
      <w:pPr>
        <w:widowControl w:val="0"/>
        <w:numPr>
          <w:ilvl w:val="0"/>
          <w:numId w:val="178"/>
        </w:numPr>
        <w:shd w:val="clear" w:color="auto" w:fill="FFFFFF"/>
        <w:tabs>
          <w:tab w:val="left" w:pos="869"/>
        </w:tabs>
        <w:suppressAutoHyphens w:val="0"/>
        <w:overflowPunct/>
        <w:autoSpaceDN w:val="0"/>
        <w:adjustRightInd w:val="0"/>
        <w:ind w:left="302" w:right="0" w:hanging="159"/>
        <w:textAlignment w:val="auto"/>
        <w:rPr>
          <w:szCs w:val="14"/>
        </w:rPr>
      </w:pPr>
      <w:r w:rsidRPr="00CB54E6">
        <w:rPr>
          <w:szCs w:val="14"/>
        </w:rPr>
        <w:t>doborze składników mieszanki,</w:t>
      </w:r>
    </w:p>
    <w:p w:rsidR="00F751C5" w:rsidRPr="00CB54E6" w:rsidRDefault="00F751C5" w:rsidP="00D942ED">
      <w:pPr>
        <w:widowControl w:val="0"/>
        <w:numPr>
          <w:ilvl w:val="0"/>
          <w:numId w:val="178"/>
        </w:numPr>
        <w:shd w:val="clear" w:color="auto" w:fill="FFFFFF"/>
        <w:tabs>
          <w:tab w:val="left" w:pos="869"/>
        </w:tabs>
        <w:suppressAutoHyphens w:val="0"/>
        <w:overflowPunct/>
        <w:autoSpaceDN w:val="0"/>
        <w:adjustRightInd w:val="0"/>
        <w:ind w:left="302" w:right="0" w:hanging="159"/>
        <w:textAlignment w:val="auto"/>
        <w:rPr>
          <w:szCs w:val="14"/>
        </w:rPr>
      </w:pPr>
      <w:r w:rsidRPr="00CB54E6">
        <w:rPr>
          <w:szCs w:val="14"/>
        </w:rPr>
        <w:t>doborze optymalnej ilości asfaltu,</w:t>
      </w:r>
    </w:p>
    <w:p w:rsidR="00F751C5" w:rsidRPr="00CB54E6" w:rsidRDefault="00F751C5" w:rsidP="00D942ED">
      <w:pPr>
        <w:widowControl w:val="0"/>
        <w:numPr>
          <w:ilvl w:val="0"/>
          <w:numId w:val="178"/>
        </w:numPr>
        <w:shd w:val="clear" w:color="auto" w:fill="FFFFFF"/>
        <w:tabs>
          <w:tab w:val="left" w:pos="869"/>
        </w:tabs>
        <w:suppressAutoHyphens w:val="0"/>
        <w:overflowPunct/>
        <w:autoSpaceDN w:val="0"/>
        <w:adjustRightInd w:val="0"/>
        <w:ind w:left="302" w:right="0" w:hanging="159"/>
        <w:textAlignment w:val="auto"/>
        <w:rPr>
          <w:szCs w:val="14"/>
        </w:rPr>
      </w:pPr>
      <w:r w:rsidRPr="00CB54E6">
        <w:rPr>
          <w:szCs w:val="14"/>
        </w:rPr>
        <w:t>określeniu jej właściwości i porównaniu wyników z założeniami projektowymi.</w:t>
      </w:r>
    </w:p>
    <w:p w:rsidR="00F751C5" w:rsidRPr="00CB54E6" w:rsidRDefault="00F751C5" w:rsidP="00F751C5">
      <w:pPr>
        <w:pStyle w:val="Tekstpodstawowy"/>
        <w:spacing w:after="0"/>
        <w:rPr>
          <w:szCs w:val="14"/>
        </w:rPr>
      </w:pPr>
      <w:r w:rsidRPr="00CB54E6">
        <w:rPr>
          <w:szCs w:val="14"/>
        </w:rPr>
        <w:t>Do betonu asfaltowego do warstwy podbudowy należy stosować kruszywa i lepiszcza podane w tablicy 7 (niezależnie od metody projektowania: empirycznej lub funkcjonalnej) zgodnie z wymaganiami podanymi w „WT-2 Nawierzchnie asfaltowe 2010"</w:t>
      </w:r>
    </w:p>
    <w:p w:rsidR="00F751C5" w:rsidRPr="00CB54E6" w:rsidRDefault="00F751C5" w:rsidP="00F751C5">
      <w:pPr>
        <w:pStyle w:val="Tekstpodstawowy"/>
        <w:spacing w:after="0"/>
        <w:rPr>
          <w:b/>
          <w:szCs w:val="14"/>
        </w:rPr>
      </w:pPr>
      <w:r w:rsidRPr="00CB54E6">
        <w:rPr>
          <w:b/>
          <w:szCs w:val="14"/>
        </w:rPr>
        <w:t>Tablica   7.   Materiały do betonu asfaltowego do warstwy podbudowy (projektowanie empiryczne lub funkcjonalne)</w:t>
      </w:r>
    </w:p>
    <w:tbl>
      <w:tblPr>
        <w:tblW w:w="6804" w:type="dxa"/>
        <w:jc w:val="center"/>
        <w:tblInd w:w="40" w:type="dxa"/>
        <w:tblLayout w:type="fixed"/>
        <w:tblCellMar>
          <w:left w:w="40" w:type="dxa"/>
          <w:right w:w="40" w:type="dxa"/>
        </w:tblCellMar>
        <w:tblLook w:val="0000"/>
      </w:tblPr>
      <w:tblGrid>
        <w:gridCol w:w="3370"/>
        <w:gridCol w:w="1717"/>
        <w:gridCol w:w="1717"/>
      </w:tblGrid>
      <w:tr w:rsidR="00F751C5" w:rsidRPr="00CB54E6" w:rsidTr="005050B9">
        <w:trPr>
          <w:trHeight w:hRule="exact" w:val="230"/>
          <w:jc w:val="center"/>
        </w:trPr>
        <w:tc>
          <w:tcPr>
            <w:tcW w:w="3370"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Materiał</w:t>
            </w:r>
          </w:p>
        </w:tc>
        <w:tc>
          <w:tcPr>
            <w:tcW w:w="34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Kategoria ruchu</w:t>
            </w:r>
          </w:p>
        </w:tc>
      </w:tr>
      <w:tr w:rsidR="00F751C5" w:rsidRPr="00CB54E6" w:rsidTr="005050B9">
        <w:trPr>
          <w:trHeight w:hRule="exact" w:val="323"/>
          <w:jc w:val="center"/>
        </w:trPr>
        <w:tc>
          <w:tcPr>
            <w:tcW w:w="3370"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171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KR 2</w:t>
            </w:r>
          </w:p>
        </w:tc>
        <w:tc>
          <w:tcPr>
            <w:tcW w:w="171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KR 3</w:t>
            </w:r>
          </w:p>
        </w:tc>
      </w:tr>
      <w:tr w:rsidR="00F751C5" w:rsidRPr="00CB54E6" w:rsidTr="005050B9">
        <w:trPr>
          <w:trHeight w:hRule="exact" w:val="432"/>
          <w:jc w:val="center"/>
        </w:trPr>
        <w:tc>
          <w:tcPr>
            <w:tcW w:w="33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Mieszanka mineralno- asfaltowa</w:t>
            </w:r>
          </w:p>
          <w:p w:rsidR="00F751C5" w:rsidRPr="00CB54E6" w:rsidRDefault="00F751C5" w:rsidP="005050B9">
            <w:pPr>
              <w:shd w:val="clear" w:color="auto" w:fill="FFFFFF"/>
              <w:rPr>
                <w:szCs w:val="14"/>
              </w:rPr>
            </w:pPr>
            <w:r w:rsidRPr="00CB54E6">
              <w:rPr>
                <w:szCs w:val="14"/>
              </w:rPr>
              <w:t>o wymiarze D, [mm]</w:t>
            </w:r>
          </w:p>
        </w:tc>
        <w:tc>
          <w:tcPr>
            <w:tcW w:w="1717"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22</w:t>
            </w:r>
          </w:p>
        </w:tc>
        <w:tc>
          <w:tcPr>
            <w:tcW w:w="1717"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22</w:t>
            </w:r>
          </w:p>
        </w:tc>
      </w:tr>
      <w:tr w:rsidR="00F751C5" w:rsidRPr="00CB54E6" w:rsidTr="005050B9">
        <w:trPr>
          <w:trHeight w:hRule="exact" w:val="432"/>
          <w:jc w:val="center"/>
        </w:trPr>
        <w:tc>
          <w:tcPr>
            <w:tcW w:w="33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Lepiszcza asfaltowe </w:t>
            </w:r>
            <w:r w:rsidRPr="00CB54E6">
              <w:rPr>
                <w:szCs w:val="14"/>
                <w:vertAlign w:val="superscript"/>
              </w:rPr>
              <w:t>a)</w:t>
            </w:r>
          </w:p>
        </w:tc>
        <w:tc>
          <w:tcPr>
            <w:tcW w:w="1717"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50/70</w:t>
            </w:r>
          </w:p>
        </w:tc>
        <w:tc>
          <w:tcPr>
            <w:tcW w:w="1717"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35/50</w:t>
            </w:r>
          </w:p>
        </w:tc>
      </w:tr>
      <w:tr w:rsidR="00F751C5" w:rsidRPr="00CB54E6" w:rsidTr="005050B9">
        <w:trPr>
          <w:trHeight w:hRule="exact" w:val="273"/>
          <w:jc w:val="center"/>
        </w:trPr>
        <w:tc>
          <w:tcPr>
            <w:tcW w:w="33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Kruszywa mineralne</w:t>
            </w:r>
          </w:p>
        </w:tc>
        <w:tc>
          <w:tcPr>
            <w:tcW w:w="3434" w:type="dxa"/>
            <w:gridSpan w:val="2"/>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t>Tablice 4, 5, 6, 6a i 7 WT-1 Kruszywa 2010</w:t>
            </w:r>
          </w:p>
        </w:tc>
      </w:tr>
      <w:tr w:rsidR="00F751C5" w:rsidRPr="00CB54E6" w:rsidTr="005050B9">
        <w:trPr>
          <w:trHeight w:hRule="exact" w:val="517"/>
          <w:jc w:val="center"/>
        </w:trPr>
        <w:tc>
          <w:tcPr>
            <w:tcW w:w="6804" w:type="dxa"/>
            <w:gridSpan w:val="3"/>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vertAlign w:val="superscript"/>
              </w:rPr>
            </w:pPr>
            <w:r w:rsidRPr="00CB54E6">
              <w:rPr>
                <w:szCs w:val="14"/>
                <w:vertAlign w:val="superscript"/>
              </w:rPr>
              <w:t>a)</w:t>
            </w:r>
            <w:r w:rsidRPr="00CB54E6">
              <w:rPr>
                <w:szCs w:val="14"/>
              </w:rPr>
              <w:t xml:space="preserve"> na podstawie aprobat technicznych mogą być stosowane także inne lepiszcza nienormowe</w:t>
            </w:r>
          </w:p>
        </w:tc>
      </w:tr>
    </w:tbl>
    <w:p w:rsidR="00F751C5" w:rsidRPr="00CB54E6" w:rsidRDefault="00F751C5" w:rsidP="00F751C5">
      <w:pPr>
        <w:pStyle w:val="Tekstpodstawowy2"/>
        <w:spacing w:after="0" w:line="240" w:lineRule="auto"/>
        <w:rPr>
          <w:sz w:val="14"/>
          <w:szCs w:val="14"/>
        </w:rPr>
      </w:pPr>
      <w:r w:rsidRPr="00CB54E6">
        <w:rPr>
          <w:sz w:val="14"/>
          <w:szCs w:val="14"/>
        </w:rPr>
        <w:t>Zalecane uziarnienie mieszanki mineralnej   oraz zawartość  lepiszcza w betonie  asfaltowym do warstwy podbudowy, projektowane metodą empiryczną podano w tablicy 8</w:t>
      </w:r>
    </w:p>
    <w:p w:rsidR="00F751C5" w:rsidRPr="00CB54E6" w:rsidRDefault="00F751C5" w:rsidP="00F751C5">
      <w:pPr>
        <w:shd w:val="clear" w:color="auto" w:fill="FFFFFF"/>
        <w:rPr>
          <w:b/>
          <w:szCs w:val="14"/>
        </w:rPr>
      </w:pPr>
      <w:r w:rsidRPr="00CB54E6">
        <w:rPr>
          <w:b/>
          <w:szCs w:val="14"/>
        </w:rPr>
        <w:t>Tablica 8.  Uziarnienie mieszanki mineralnej   i zawartość  lepiszcza do betonu  asfaltowego do warstwy podbudowy</w:t>
      </w:r>
    </w:p>
    <w:tbl>
      <w:tblPr>
        <w:tblW w:w="0" w:type="auto"/>
        <w:jc w:val="center"/>
        <w:tblInd w:w="-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4"/>
        <w:gridCol w:w="720"/>
        <w:gridCol w:w="720"/>
        <w:gridCol w:w="720"/>
        <w:gridCol w:w="720"/>
      </w:tblGrid>
      <w:tr w:rsidR="00F751C5" w:rsidRPr="00CB54E6" w:rsidTr="005050B9">
        <w:trPr>
          <w:trHeight w:val="229"/>
          <w:jc w:val="center"/>
        </w:trPr>
        <w:tc>
          <w:tcPr>
            <w:tcW w:w="2874" w:type="dxa"/>
            <w:vMerge w:val="restart"/>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ind w:left="3"/>
              <w:jc w:val="center"/>
              <w:rPr>
                <w:szCs w:val="14"/>
              </w:rPr>
            </w:pPr>
            <w:r w:rsidRPr="00CB54E6">
              <w:rPr>
                <w:szCs w:val="14"/>
              </w:rPr>
              <w:t>Właściwość</w:t>
            </w:r>
          </w:p>
        </w:tc>
        <w:tc>
          <w:tcPr>
            <w:tcW w:w="1440" w:type="dxa"/>
            <w:gridSpan w:val="2"/>
            <w:shd w:val="clear" w:color="auto" w:fill="auto"/>
          </w:tcPr>
          <w:p w:rsidR="00F751C5" w:rsidRPr="00CB54E6" w:rsidRDefault="00F751C5" w:rsidP="005050B9">
            <w:pPr>
              <w:ind w:left="3"/>
              <w:jc w:val="center"/>
              <w:rPr>
                <w:szCs w:val="14"/>
              </w:rPr>
            </w:pPr>
            <w:r w:rsidRPr="00CB54E6">
              <w:rPr>
                <w:szCs w:val="14"/>
              </w:rPr>
              <w:t>Przesiew</w:t>
            </w:r>
          </w:p>
        </w:tc>
        <w:tc>
          <w:tcPr>
            <w:tcW w:w="1440" w:type="dxa"/>
            <w:gridSpan w:val="2"/>
          </w:tcPr>
          <w:p w:rsidR="00F751C5" w:rsidRPr="00CB54E6" w:rsidRDefault="00F751C5" w:rsidP="005050B9">
            <w:pPr>
              <w:ind w:left="3"/>
              <w:jc w:val="center"/>
              <w:rPr>
                <w:szCs w:val="14"/>
              </w:rPr>
            </w:pPr>
            <w:r w:rsidRPr="00CB54E6">
              <w:rPr>
                <w:szCs w:val="14"/>
              </w:rPr>
              <w:t>Przesiew</w:t>
            </w:r>
          </w:p>
        </w:tc>
      </w:tr>
      <w:tr w:rsidR="00F751C5" w:rsidRPr="00CB54E6" w:rsidTr="005050B9">
        <w:trPr>
          <w:jc w:val="center"/>
        </w:trPr>
        <w:tc>
          <w:tcPr>
            <w:tcW w:w="2874" w:type="dxa"/>
            <w:vMerge/>
            <w:tcBorders>
              <w:top w:val="single" w:sz="4" w:space="0" w:color="auto"/>
              <w:left w:val="single" w:sz="4" w:space="0" w:color="auto"/>
              <w:bottom w:val="single" w:sz="4" w:space="0" w:color="auto"/>
              <w:right w:val="single" w:sz="4" w:space="0" w:color="auto"/>
            </w:tcBorders>
            <w:vAlign w:val="center"/>
          </w:tcPr>
          <w:p w:rsidR="00F751C5" w:rsidRPr="00CB54E6" w:rsidRDefault="00F751C5" w:rsidP="005050B9">
            <w:pPr>
              <w:ind w:left="3"/>
              <w:rPr>
                <w:szCs w:val="14"/>
              </w:rPr>
            </w:pPr>
          </w:p>
        </w:tc>
        <w:tc>
          <w:tcPr>
            <w:tcW w:w="1440" w:type="dxa"/>
            <w:gridSpan w:val="2"/>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AC22P</w:t>
            </w:r>
          </w:p>
          <w:p w:rsidR="00F751C5" w:rsidRPr="00CB54E6" w:rsidRDefault="00F751C5" w:rsidP="005050B9">
            <w:pPr>
              <w:autoSpaceDN w:val="0"/>
              <w:adjustRightInd w:val="0"/>
              <w:ind w:left="3"/>
              <w:jc w:val="center"/>
              <w:rPr>
                <w:szCs w:val="14"/>
              </w:rPr>
            </w:pPr>
            <w:r w:rsidRPr="00CB54E6">
              <w:rPr>
                <w:szCs w:val="14"/>
              </w:rPr>
              <w:t>KR1-KR2</w:t>
            </w:r>
          </w:p>
        </w:tc>
        <w:tc>
          <w:tcPr>
            <w:tcW w:w="1440" w:type="dxa"/>
            <w:gridSpan w:val="2"/>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AC22P</w:t>
            </w:r>
          </w:p>
          <w:p w:rsidR="00F751C5" w:rsidRPr="00CB54E6" w:rsidRDefault="00F751C5" w:rsidP="005050B9">
            <w:pPr>
              <w:autoSpaceDN w:val="0"/>
              <w:adjustRightInd w:val="0"/>
              <w:ind w:left="3"/>
              <w:jc w:val="center"/>
              <w:rPr>
                <w:szCs w:val="14"/>
              </w:rPr>
            </w:pPr>
            <w:r w:rsidRPr="00CB54E6">
              <w:rPr>
                <w:szCs w:val="14"/>
              </w:rPr>
              <w:t>KR3-KR6</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Wymiar sita #, [mm]</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od</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od</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od</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od</w:t>
            </w:r>
          </w:p>
        </w:tc>
      </w:tr>
      <w:tr w:rsidR="00F751C5" w:rsidRPr="00CB54E6" w:rsidTr="005050B9">
        <w:trPr>
          <w:trHeight w:val="211"/>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45</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31,5</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100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100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22,4</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90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100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90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100</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16</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65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93</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65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90</w:t>
            </w:r>
          </w:p>
        </w:tc>
      </w:tr>
      <w:tr w:rsidR="00F751C5" w:rsidRPr="00CB54E6" w:rsidTr="005050B9">
        <w:trPr>
          <w:trHeight w:val="253"/>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11,2</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8</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42</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72</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42</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68</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2</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15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45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45</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0,125</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5</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13</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4</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12</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0,063</w:t>
            </w:r>
          </w:p>
        </w:tc>
        <w:tc>
          <w:tcPr>
            <w:tcW w:w="720"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4</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10</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4</w:t>
            </w:r>
          </w:p>
        </w:tc>
        <w:tc>
          <w:tcPr>
            <w:tcW w:w="720" w:type="dxa"/>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8</w:t>
            </w:r>
          </w:p>
        </w:tc>
      </w:tr>
      <w:tr w:rsidR="00F751C5" w:rsidRPr="00CB54E6" w:rsidTr="005050B9">
        <w:trPr>
          <w:jc w:val="center"/>
        </w:trPr>
        <w:tc>
          <w:tcPr>
            <w:tcW w:w="2874"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rPr>
                <w:szCs w:val="14"/>
                <w:vertAlign w:val="superscript"/>
              </w:rPr>
            </w:pPr>
            <w:r w:rsidRPr="00CB54E6">
              <w:rPr>
                <w:szCs w:val="14"/>
              </w:rPr>
              <w:t>Zawartość lepiszcza, minimum</w:t>
            </w:r>
            <w:r w:rsidRPr="00CB54E6">
              <w:rPr>
                <w:szCs w:val="14"/>
                <w:vertAlign w:val="superscript"/>
              </w:rPr>
              <w:t>*)</w:t>
            </w:r>
          </w:p>
        </w:tc>
        <w:tc>
          <w:tcPr>
            <w:tcW w:w="1440" w:type="dxa"/>
            <w:gridSpan w:val="2"/>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ind w:left="3"/>
              <w:jc w:val="center"/>
              <w:rPr>
                <w:szCs w:val="14"/>
              </w:rPr>
            </w:pPr>
            <w:r w:rsidRPr="00CB54E6">
              <w:rPr>
                <w:szCs w:val="14"/>
              </w:rPr>
              <w:t>B</w:t>
            </w:r>
            <w:r w:rsidRPr="00CB54E6">
              <w:rPr>
                <w:szCs w:val="14"/>
                <w:vertAlign w:val="subscript"/>
              </w:rPr>
              <w:t>min4,0</w:t>
            </w:r>
          </w:p>
        </w:tc>
        <w:tc>
          <w:tcPr>
            <w:tcW w:w="1440" w:type="dxa"/>
            <w:gridSpan w:val="2"/>
            <w:tcBorders>
              <w:top w:val="single" w:sz="4" w:space="0" w:color="auto"/>
              <w:left w:val="single" w:sz="4" w:space="0" w:color="auto"/>
              <w:bottom w:val="single" w:sz="4" w:space="0" w:color="auto"/>
              <w:right w:val="single" w:sz="4" w:space="0" w:color="auto"/>
            </w:tcBorders>
          </w:tcPr>
          <w:p w:rsidR="00F751C5" w:rsidRPr="00CB54E6" w:rsidRDefault="00F751C5" w:rsidP="005050B9">
            <w:pPr>
              <w:autoSpaceDN w:val="0"/>
              <w:adjustRightInd w:val="0"/>
              <w:ind w:left="3"/>
              <w:jc w:val="center"/>
              <w:rPr>
                <w:szCs w:val="14"/>
              </w:rPr>
            </w:pPr>
            <w:r w:rsidRPr="00CB54E6">
              <w:rPr>
                <w:szCs w:val="14"/>
              </w:rPr>
              <w:t>B</w:t>
            </w:r>
            <w:r w:rsidRPr="00CB54E6">
              <w:rPr>
                <w:szCs w:val="14"/>
                <w:vertAlign w:val="subscript"/>
              </w:rPr>
              <w:t>min3,8</w:t>
            </w:r>
          </w:p>
        </w:tc>
      </w:tr>
    </w:tbl>
    <w:p w:rsidR="00F751C5" w:rsidRPr="00CB54E6" w:rsidRDefault="00F751C5" w:rsidP="00F751C5">
      <w:pPr>
        <w:pStyle w:val="Akapitzlist"/>
        <w:rPr>
          <w:b/>
        </w:rPr>
      </w:pPr>
      <w:r w:rsidRPr="00CB54E6">
        <w:rPr>
          <w:b/>
        </w:rPr>
        <w:t>Mieszanka mineralno-bitumiczna</w:t>
      </w:r>
    </w:p>
    <w:p w:rsidR="00F751C5" w:rsidRPr="00CB54E6" w:rsidRDefault="00F751C5" w:rsidP="00F751C5">
      <w:pPr>
        <w:pStyle w:val="Akapitzlist"/>
        <w:rPr>
          <w:b/>
        </w:rPr>
      </w:pPr>
      <w:r w:rsidRPr="00CB54E6">
        <w:rPr>
          <w:b/>
        </w:rPr>
        <w:t>5.3.1. Wymagania dla mieszanek mineralno-bitumicznych</w:t>
      </w:r>
    </w:p>
    <w:p w:rsidR="00F751C5" w:rsidRPr="00CB54E6" w:rsidRDefault="00F751C5" w:rsidP="00F751C5">
      <w:pPr>
        <w:shd w:val="clear" w:color="auto" w:fill="FFFFFF"/>
        <w:rPr>
          <w:szCs w:val="14"/>
        </w:rPr>
      </w:pPr>
      <w:r w:rsidRPr="00CB54E6">
        <w:rPr>
          <w:szCs w:val="14"/>
        </w:rPr>
        <w:t>Beton asfaltowy do warstwy podbudowy projektowany metodą empiryczną powinien spełniać wymagania podane w tablicy 9.1 i 9.2.</w:t>
      </w:r>
    </w:p>
    <w:p w:rsidR="00F751C5" w:rsidRPr="00CB54E6" w:rsidRDefault="00F751C5" w:rsidP="00F751C5">
      <w:pPr>
        <w:pStyle w:val="Akapitzlist"/>
        <w:rPr>
          <w:b/>
        </w:rPr>
      </w:pPr>
      <w:r w:rsidRPr="00CB54E6">
        <w:rPr>
          <w:b/>
        </w:rPr>
        <w:t>Tablica 9.1.  Wymagane właściwości betonu asfaltowego do warstwy podbudowy KR1-KR2</w:t>
      </w:r>
    </w:p>
    <w:tbl>
      <w:tblPr>
        <w:tblW w:w="9743" w:type="dxa"/>
        <w:jc w:val="center"/>
        <w:tblInd w:w="-3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2"/>
        <w:gridCol w:w="1537"/>
        <w:gridCol w:w="2851"/>
        <w:gridCol w:w="1135"/>
      </w:tblGrid>
      <w:tr w:rsidR="00F751C5" w:rsidRPr="00CB54E6" w:rsidTr="005050B9">
        <w:trPr>
          <w:trHeight w:val="925"/>
          <w:jc w:val="center"/>
        </w:trPr>
        <w:tc>
          <w:tcPr>
            <w:tcW w:w="4502"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Właściwość</w:t>
            </w:r>
          </w:p>
        </w:tc>
        <w:tc>
          <w:tcPr>
            <w:tcW w:w="1255"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 xml:space="preserve">Warunki zagęszczania wg PN-EN </w:t>
            </w:r>
          </w:p>
          <w:p w:rsidR="00F751C5" w:rsidRPr="00CB54E6" w:rsidRDefault="00F751C5" w:rsidP="005050B9">
            <w:pPr>
              <w:autoSpaceDN w:val="0"/>
              <w:adjustRightInd w:val="0"/>
              <w:jc w:val="center"/>
              <w:rPr>
                <w:szCs w:val="14"/>
              </w:rPr>
            </w:pPr>
            <w:r w:rsidRPr="00CB54E6">
              <w:rPr>
                <w:szCs w:val="14"/>
              </w:rPr>
              <w:t>13108-20  [48]</w:t>
            </w:r>
          </w:p>
        </w:tc>
        <w:tc>
          <w:tcPr>
            <w:tcW w:w="2851"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Metoda i warunki badania</w:t>
            </w:r>
          </w:p>
        </w:tc>
        <w:tc>
          <w:tcPr>
            <w:tcW w:w="1135"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AC22P</w:t>
            </w:r>
          </w:p>
        </w:tc>
      </w:tr>
      <w:tr w:rsidR="00F751C5" w:rsidRPr="00CB54E6" w:rsidTr="005050B9">
        <w:trPr>
          <w:trHeight w:val="365"/>
          <w:jc w:val="center"/>
        </w:trPr>
        <w:tc>
          <w:tcPr>
            <w:tcW w:w="4502"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rPr>
                <w:szCs w:val="14"/>
              </w:rPr>
            </w:pPr>
            <w:r w:rsidRPr="00CB54E6">
              <w:rPr>
                <w:szCs w:val="14"/>
              </w:rPr>
              <w:t>Zawartość wolnych przestrzeni</w:t>
            </w:r>
          </w:p>
        </w:tc>
        <w:tc>
          <w:tcPr>
            <w:tcW w:w="1255"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rPr>
                <w:szCs w:val="14"/>
              </w:rPr>
            </w:pPr>
            <w:r w:rsidRPr="00CB54E6">
              <w:rPr>
                <w:szCs w:val="14"/>
              </w:rPr>
              <w:t>C.1.2,ubijanie, 2×50 uderzeń</w:t>
            </w:r>
          </w:p>
        </w:tc>
        <w:tc>
          <w:tcPr>
            <w:tcW w:w="2851"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jc w:val="center"/>
              <w:rPr>
                <w:szCs w:val="14"/>
              </w:rPr>
            </w:pPr>
            <w:r w:rsidRPr="00CB54E6">
              <w:rPr>
                <w:szCs w:val="14"/>
              </w:rPr>
              <w:t>PN-EN 12697-8, p. 4</w:t>
            </w:r>
          </w:p>
        </w:tc>
        <w:tc>
          <w:tcPr>
            <w:tcW w:w="1135"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jc w:val="center"/>
              <w:rPr>
                <w:szCs w:val="14"/>
              </w:rPr>
            </w:pPr>
            <w:r w:rsidRPr="00CB54E6">
              <w:rPr>
                <w:szCs w:val="14"/>
              </w:rPr>
              <w:t>V</w:t>
            </w:r>
            <w:r w:rsidRPr="00CB54E6">
              <w:rPr>
                <w:szCs w:val="14"/>
                <w:vertAlign w:val="subscript"/>
              </w:rPr>
              <w:t>min4,0</w:t>
            </w:r>
          </w:p>
          <w:p w:rsidR="00F751C5" w:rsidRPr="00CB54E6" w:rsidRDefault="00F751C5" w:rsidP="005050B9">
            <w:pPr>
              <w:autoSpaceDN w:val="0"/>
              <w:adjustRightInd w:val="0"/>
              <w:jc w:val="center"/>
              <w:rPr>
                <w:szCs w:val="14"/>
              </w:rPr>
            </w:pPr>
            <w:r w:rsidRPr="00CB54E6">
              <w:rPr>
                <w:szCs w:val="14"/>
              </w:rPr>
              <w:t>V</w:t>
            </w:r>
            <w:r w:rsidRPr="00CB54E6">
              <w:rPr>
                <w:szCs w:val="14"/>
                <w:vertAlign w:val="subscript"/>
              </w:rPr>
              <w:t>max8,0</w:t>
            </w:r>
          </w:p>
        </w:tc>
      </w:tr>
      <w:tr w:rsidR="00F751C5" w:rsidRPr="00CB54E6" w:rsidTr="005050B9">
        <w:trPr>
          <w:trHeight w:val="365"/>
          <w:jc w:val="center"/>
        </w:trPr>
        <w:tc>
          <w:tcPr>
            <w:tcW w:w="4502"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rPr>
                <w:szCs w:val="14"/>
                <w:vertAlign w:val="superscript"/>
              </w:rPr>
            </w:pPr>
            <w:r w:rsidRPr="00CB54E6">
              <w:rPr>
                <w:szCs w:val="14"/>
              </w:rPr>
              <w:t>Wolne przestrzenie wypełnione lepiszczem</w:t>
            </w:r>
          </w:p>
        </w:tc>
        <w:tc>
          <w:tcPr>
            <w:tcW w:w="1255"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rPr>
                <w:szCs w:val="14"/>
              </w:rPr>
            </w:pPr>
            <w:r w:rsidRPr="00CB54E6">
              <w:rPr>
                <w:szCs w:val="14"/>
              </w:rPr>
              <w:t>C.1.2,ubijanie, 2×50 uderzeń</w:t>
            </w:r>
          </w:p>
        </w:tc>
        <w:tc>
          <w:tcPr>
            <w:tcW w:w="2851"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jc w:val="center"/>
              <w:rPr>
                <w:szCs w:val="14"/>
              </w:rPr>
            </w:pPr>
            <w:r w:rsidRPr="00CB54E6">
              <w:rPr>
                <w:szCs w:val="14"/>
              </w:rPr>
              <w:t>PN-EN 12697-8, p. 5</w:t>
            </w:r>
          </w:p>
        </w:tc>
        <w:tc>
          <w:tcPr>
            <w:tcW w:w="1135"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rPr>
                <w:szCs w:val="14"/>
                <w:vertAlign w:val="subscript"/>
              </w:rPr>
            </w:pPr>
            <w:r w:rsidRPr="00CB54E6">
              <w:rPr>
                <w:szCs w:val="14"/>
              </w:rPr>
              <w:t>WFB</w:t>
            </w:r>
            <w:r w:rsidRPr="00CB54E6">
              <w:rPr>
                <w:szCs w:val="14"/>
                <w:vertAlign w:val="subscript"/>
              </w:rPr>
              <w:t>MIN50</w:t>
            </w:r>
          </w:p>
          <w:p w:rsidR="00F751C5" w:rsidRPr="00CB54E6" w:rsidRDefault="00F751C5" w:rsidP="005050B9">
            <w:pPr>
              <w:autoSpaceDN w:val="0"/>
              <w:adjustRightInd w:val="0"/>
              <w:rPr>
                <w:szCs w:val="14"/>
                <w:vertAlign w:val="subscript"/>
              </w:rPr>
            </w:pPr>
            <w:r w:rsidRPr="00CB54E6">
              <w:rPr>
                <w:szCs w:val="14"/>
              </w:rPr>
              <w:t>WFB</w:t>
            </w:r>
            <w:r w:rsidRPr="00CB54E6">
              <w:rPr>
                <w:szCs w:val="14"/>
                <w:vertAlign w:val="subscript"/>
              </w:rPr>
              <w:t>MAX74</w:t>
            </w:r>
          </w:p>
        </w:tc>
      </w:tr>
      <w:tr w:rsidR="00F751C5" w:rsidRPr="00CB54E6" w:rsidTr="005050B9">
        <w:trPr>
          <w:trHeight w:val="378"/>
          <w:jc w:val="center"/>
        </w:trPr>
        <w:tc>
          <w:tcPr>
            <w:tcW w:w="4502"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rPr>
                <w:szCs w:val="14"/>
              </w:rPr>
            </w:pPr>
            <w:r w:rsidRPr="00CB54E6">
              <w:rPr>
                <w:szCs w:val="14"/>
              </w:rPr>
              <w:t>Zawartość wolnych przestrzeni w mieszance mineralnej</w:t>
            </w:r>
          </w:p>
        </w:tc>
        <w:tc>
          <w:tcPr>
            <w:tcW w:w="1255"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rPr>
                <w:szCs w:val="14"/>
              </w:rPr>
            </w:pPr>
            <w:r w:rsidRPr="00CB54E6">
              <w:rPr>
                <w:szCs w:val="14"/>
              </w:rPr>
              <w:t>C.1.2,ubijanie, 2×50 uderzeń</w:t>
            </w:r>
          </w:p>
        </w:tc>
        <w:tc>
          <w:tcPr>
            <w:tcW w:w="2851"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jc w:val="center"/>
              <w:rPr>
                <w:szCs w:val="14"/>
              </w:rPr>
            </w:pPr>
            <w:r w:rsidRPr="00CB54E6">
              <w:rPr>
                <w:szCs w:val="14"/>
              </w:rPr>
              <w:t>PN-EN 12697-8, p. 5</w:t>
            </w:r>
          </w:p>
        </w:tc>
        <w:tc>
          <w:tcPr>
            <w:tcW w:w="1135"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V</w:t>
            </w:r>
            <w:r w:rsidRPr="00CB54E6">
              <w:rPr>
                <w:szCs w:val="14"/>
                <w:vertAlign w:val="subscript"/>
              </w:rPr>
              <w:t>MAmin14</w:t>
            </w:r>
          </w:p>
        </w:tc>
      </w:tr>
      <w:tr w:rsidR="00F751C5" w:rsidRPr="00CB54E6" w:rsidTr="005050B9">
        <w:trPr>
          <w:trHeight w:val="729"/>
          <w:jc w:val="center"/>
        </w:trPr>
        <w:tc>
          <w:tcPr>
            <w:tcW w:w="4502"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rPr>
                <w:szCs w:val="14"/>
              </w:rPr>
            </w:pPr>
            <w:r w:rsidRPr="00CB54E6">
              <w:rPr>
                <w:szCs w:val="14"/>
              </w:rPr>
              <w:t>Odporność na działanie wody</w:t>
            </w:r>
          </w:p>
        </w:tc>
        <w:tc>
          <w:tcPr>
            <w:tcW w:w="1255"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rPr>
                <w:szCs w:val="14"/>
              </w:rPr>
            </w:pPr>
            <w:r w:rsidRPr="00CB54E6">
              <w:rPr>
                <w:szCs w:val="14"/>
              </w:rPr>
              <w:t>C.1.1,ubijanie, 2×35 uderzeń</w:t>
            </w:r>
          </w:p>
        </w:tc>
        <w:tc>
          <w:tcPr>
            <w:tcW w:w="2851" w:type="dxa"/>
            <w:tcBorders>
              <w:top w:val="single" w:sz="4" w:space="0" w:color="auto"/>
              <w:left w:val="single" w:sz="4" w:space="0" w:color="auto"/>
              <w:bottom w:val="single" w:sz="4" w:space="0" w:color="auto"/>
              <w:right w:val="single" w:sz="4" w:space="0" w:color="auto"/>
            </w:tcBorders>
            <w:noWrap/>
          </w:tcPr>
          <w:p w:rsidR="00F751C5" w:rsidRPr="00CB54E6" w:rsidRDefault="00F751C5" w:rsidP="005050B9">
            <w:pPr>
              <w:autoSpaceDN w:val="0"/>
              <w:adjustRightInd w:val="0"/>
              <w:jc w:val="center"/>
              <w:rPr>
                <w:szCs w:val="14"/>
              </w:rPr>
            </w:pPr>
            <w:r w:rsidRPr="00CB54E6">
              <w:rPr>
                <w:szCs w:val="14"/>
              </w:rPr>
              <w:t xml:space="preserve">PN-EN 12697-12, lecz przechowywane w 40°C z jednym cyklem zamrażania </w:t>
            </w:r>
            <w:r w:rsidRPr="00CB54E6">
              <w:rPr>
                <w:szCs w:val="14"/>
                <w:vertAlign w:val="superscript"/>
              </w:rPr>
              <w:t>a)</w:t>
            </w:r>
            <w:r w:rsidRPr="00CB54E6">
              <w:rPr>
                <w:szCs w:val="14"/>
              </w:rPr>
              <w:t xml:space="preserve"> badanie w 25 °C</w:t>
            </w:r>
          </w:p>
        </w:tc>
        <w:tc>
          <w:tcPr>
            <w:tcW w:w="1135" w:type="dxa"/>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5050B9">
            <w:pPr>
              <w:autoSpaceDN w:val="0"/>
              <w:adjustRightInd w:val="0"/>
              <w:jc w:val="center"/>
              <w:rPr>
                <w:szCs w:val="14"/>
              </w:rPr>
            </w:pPr>
            <w:r w:rsidRPr="00CB54E6">
              <w:rPr>
                <w:szCs w:val="14"/>
              </w:rPr>
              <w:t>ITSR</w:t>
            </w:r>
            <w:r w:rsidRPr="00CB54E6">
              <w:rPr>
                <w:szCs w:val="14"/>
                <w:vertAlign w:val="subscript"/>
              </w:rPr>
              <w:t>70</w:t>
            </w:r>
          </w:p>
        </w:tc>
      </w:tr>
      <w:tr w:rsidR="00F751C5" w:rsidRPr="00CB54E6" w:rsidTr="005050B9">
        <w:trPr>
          <w:trHeight w:val="378"/>
          <w:jc w:val="center"/>
        </w:trPr>
        <w:tc>
          <w:tcPr>
            <w:tcW w:w="9742" w:type="dxa"/>
            <w:gridSpan w:val="4"/>
            <w:tcBorders>
              <w:top w:val="single" w:sz="4" w:space="0" w:color="auto"/>
              <w:left w:val="single" w:sz="4" w:space="0" w:color="auto"/>
              <w:bottom w:val="single" w:sz="4" w:space="0" w:color="auto"/>
              <w:right w:val="single" w:sz="4" w:space="0" w:color="auto"/>
            </w:tcBorders>
            <w:noWrap/>
            <w:vAlign w:val="center"/>
          </w:tcPr>
          <w:p w:rsidR="00F751C5" w:rsidRPr="00CB54E6" w:rsidRDefault="00F751C5" w:rsidP="00D942ED">
            <w:pPr>
              <w:numPr>
                <w:ilvl w:val="0"/>
                <w:numId w:val="179"/>
              </w:numPr>
              <w:suppressAutoHyphens w:val="0"/>
              <w:autoSpaceDN w:val="0"/>
              <w:adjustRightInd w:val="0"/>
              <w:ind w:left="0" w:right="0" w:firstLine="0"/>
              <w:textAlignment w:val="auto"/>
              <w:rPr>
                <w:szCs w:val="14"/>
              </w:rPr>
            </w:pPr>
            <w:r w:rsidRPr="00CB54E6">
              <w:rPr>
                <w:szCs w:val="14"/>
              </w:rPr>
              <w:t>Ujednoliconą procedurę badania odporności na działanie wody z jednym cyklem zamrażania wg WT2 2010 zał. 1</w:t>
            </w:r>
          </w:p>
        </w:tc>
      </w:tr>
    </w:tbl>
    <w:p w:rsidR="00F751C5" w:rsidRPr="00CB54E6" w:rsidRDefault="00F751C5" w:rsidP="00F751C5">
      <w:pPr>
        <w:pStyle w:val="Akapitzlist"/>
        <w:rPr>
          <w:b/>
        </w:rPr>
      </w:pPr>
      <w:r w:rsidRPr="00CB54E6">
        <w:rPr>
          <w:b/>
        </w:rPr>
        <w:t xml:space="preserve">Tablica 9.2.  Wymagane właściwości betonu asfaltowego do warstwy podbudowy KR3 ÷ KR4 </w:t>
      </w:r>
    </w:p>
    <w:tbl>
      <w:tblPr>
        <w:tblW w:w="9102" w:type="dxa"/>
        <w:tblInd w:w="182" w:type="dxa"/>
        <w:tblLayout w:type="fixed"/>
        <w:tblCellMar>
          <w:left w:w="40" w:type="dxa"/>
          <w:right w:w="40" w:type="dxa"/>
        </w:tblCellMar>
        <w:tblLook w:val="0000"/>
      </w:tblPr>
      <w:tblGrid>
        <w:gridCol w:w="1893"/>
        <w:gridCol w:w="1509"/>
        <w:gridCol w:w="2977"/>
        <w:gridCol w:w="1361"/>
        <w:gridCol w:w="1362"/>
      </w:tblGrid>
      <w:tr w:rsidR="00F751C5" w:rsidRPr="00CB54E6" w:rsidTr="005050B9">
        <w:trPr>
          <w:cantSplit/>
          <w:trHeight w:hRule="exact" w:val="230"/>
        </w:trPr>
        <w:tc>
          <w:tcPr>
            <w:tcW w:w="1893"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Właściwość</w:t>
            </w:r>
          </w:p>
        </w:tc>
        <w:tc>
          <w:tcPr>
            <w:tcW w:w="1509"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Warunki zagęszczania wg</w:t>
            </w:r>
          </w:p>
          <w:p w:rsidR="00F751C5" w:rsidRPr="00CB54E6" w:rsidRDefault="00F751C5" w:rsidP="005050B9">
            <w:pPr>
              <w:shd w:val="clear" w:color="auto" w:fill="FFFFFF"/>
              <w:jc w:val="center"/>
              <w:rPr>
                <w:szCs w:val="14"/>
              </w:rPr>
            </w:pPr>
            <w:r w:rsidRPr="00CB54E6">
              <w:rPr>
                <w:szCs w:val="14"/>
              </w:rPr>
              <w:t>PN-EN 13108-20</w:t>
            </w:r>
          </w:p>
        </w:tc>
        <w:tc>
          <w:tcPr>
            <w:tcW w:w="2977"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Metoda i warunki badania</w:t>
            </w:r>
          </w:p>
        </w:tc>
        <w:tc>
          <w:tcPr>
            <w:tcW w:w="272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Wymiar mieszanki</w:t>
            </w:r>
          </w:p>
        </w:tc>
      </w:tr>
      <w:tr w:rsidR="00F751C5" w:rsidRPr="00CB54E6" w:rsidTr="005050B9">
        <w:trPr>
          <w:cantSplit/>
          <w:trHeight w:hRule="exact" w:val="422"/>
        </w:trPr>
        <w:tc>
          <w:tcPr>
            <w:tcW w:w="1893"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1509"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2977"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1361"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pStyle w:val="Akapitzlist"/>
              <w:rPr>
                <w:b/>
              </w:rPr>
            </w:pPr>
            <w:r w:rsidRPr="00CB54E6">
              <w:rPr>
                <w:b/>
              </w:rPr>
              <w:t>AC16P</w:t>
            </w:r>
          </w:p>
        </w:tc>
        <w:tc>
          <w:tcPr>
            <w:tcW w:w="1362"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pStyle w:val="Akapitzlist"/>
              <w:rPr>
                <w:b/>
              </w:rPr>
            </w:pPr>
            <w:r w:rsidRPr="00CB54E6">
              <w:rPr>
                <w:b/>
              </w:rPr>
              <w:t>AC22P</w:t>
            </w:r>
          </w:p>
        </w:tc>
      </w:tr>
      <w:tr w:rsidR="00F751C5" w:rsidRPr="00CB54E6" w:rsidTr="005050B9">
        <w:trPr>
          <w:trHeight w:hRule="exact" w:val="543"/>
        </w:trPr>
        <w:tc>
          <w:tcPr>
            <w:tcW w:w="1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wolnych przestrzeni</w:t>
            </w:r>
          </w:p>
        </w:tc>
        <w:tc>
          <w:tcPr>
            <w:tcW w:w="1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C.1.3, ubijanie, 2x75 uderzeń</w:t>
            </w:r>
          </w:p>
        </w:tc>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12697-8, p. 4</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V </w:t>
            </w:r>
            <w:r w:rsidRPr="00CB54E6">
              <w:rPr>
                <w:szCs w:val="14"/>
                <w:vertAlign w:val="subscript"/>
              </w:rPr>
              <w:t>min 4,0</w:t>
            </w:r>
          </w:p>
          <w:p w:rsidR="00F751C5" w:rsidRPr="00CB54E6" w:rsidRDefault="00F751C5" w:rsidP="005050B9">
            <w:pPr>
              <w:shd w:val="clear" w:color="auto" w:fill="FFFFFF"/>
              <w:jc w:val="center"/>
              <w:rPr>
                <w:szCs w:val="14"/>
              </w:rPr>
            </w:pPr>
            <w:r w:rsidRPr="00CB54E6">
              <w:rPr>
                <w:szCs w:val="14"/>
              </w:rPr>
              <w:t xml:space="preserve">V </w:t>
            </w:r>
            <w:r w:rsidRPr="00CB54E6">
              <w:rPr>
                <w:szCs w:val="14"/>
                <w:vertAlign w:val="subscript"/>
              </w:rPr>
              <w:t>max 7,0</w:t>
            </w:r>
          </w:p>
        </w:tc>
        <w:tc>
          <w:tcPr>
            <w:tcW w:w="136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V </w:t>
            </w:r>
            <w:r w:rsidRPr="00CB54E6">
              <w:rPr>
                <w:szCs w:val="14"/>
                <w:vertAlign w:val="subscript"/>
              </w:rPr>
              <w:t>min 4,0</w:t>
            </w:r>
          </w:p>
          <w:p w:rsidR="00F751C5" w:rsidRPr="00CB54E6" w:rsidRDefault="00F751C5" w:rsidP="005050B9">
            <w:pPr>
              <w:shd w:val="clear" w:color="auto" w:fill="FFFFFF"/>
              <w:jc w:val="center"/>
              <w:rPr>
                <w:szCs w:val="14"/>
              </w:rPr>
            </w:pPr>
            <w:r w:rsidRPr="00CB54E6">
              <w:rPr>
                <w:szCs w:val="14"/>
              </w:rPr>
              <w:t xml:space="preserve">V </w:t>
            </w:r>
            <w:r w:rsidRPr="00CB54E6">
              <w:rPr>
                <w:szCs w:val="14"/>
                <w:vertAlign w:val="subscript"/>
              </w:rPr>
              <w:t>max 7,0</w:t>
            </w:r>
          </w:p>
        </w:tc>
      </w:tr>
      <w:tr w:rsidR="00F751C5" w:rsidRPr="00CB54E6" w:rsidTr="005050B9">
        <w:trPr>
          <w:trHeight w:hRule="exact" w:val="789"/>
        </w:trPr>
        <w:tc>
          <w:tcPr>
            <w:tcW w:w="1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Odporność na deformacje trwałe </w:t>
            </w:r>
            <w:r w:rsidRPr="00CB54E6">
              <w:rPr>
                <w:szCs w:val="14"/>
                <w:vertAlign w:val="superscript"/>
              </w:rPr>
              <w:t>a)</w:t>
            </w:r>
          </w:p>
        </w:tc>
        <w:tc>
          <w:tcPr>
            <w:tcW w:w="1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C.l.20, wałowanie,</w:t>
            </w:r>
          </w:p>
          <w:p w:rsidR="00F751C5" w:rsidRPr="00CB54E6" w:rsidRDefault="00F751C5" w:rsidP="005050B9">
            <w:pPr>
              <w:shd w:val="clear" w:color="auto" w:fill="FFFFFF"/>
              <w:jc w:val="center"/>
              <w:rPr>
                <w:szCs w:val="14"/>
              </w:rPr>
            </w:pPr>
            <w:r w:rsidRPr="00CB54E6">
              <w:rPr>
                <w:szCs w:val="14"/>
              </w:rPr>
              <w:t>P</w:t>
            </w:r>
            <w:r w:rsidRPr="00CB54E6">
              <w:rPr>
                <w:szCs w:val="14"/>
                <w:vertAlign w:val="subscript"/>
              </w:rPr>
              <w:t>98</w:t>
            </w:r>
            <w:r w:rsidRPr="00CB54E6">
              <w:rPr>
                <w:szCs w:val="14"/>
              </w:rPr>
              <w:t xml:space="preserve"> - P</w:t>
            </w:r>
            <w:r w:rsidRPr="00CB54E6">
              <w:rPr>
                <w:szCs w:val="14"/>
                <w:vertAlign w:val="subscript"/>
              </w:rPr>
              <w:t>100</w:t>
            </w:r>
          </w:p>
        </w:tc>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12697-22, metoda B w powietrzu, PN-EN 13108-20, D.1.6, </w:t>
            </w:r>
          </w:p>
          <w:p w:rsidR="00F751C5" w:rsidRPr="00CB54E6" w:rsidRDefault="00F751C5" w:rsidP="005050B9">
            <w:pPr>
              <w:shd w:val="clear" w:color="auto" w:fill="FFFFFF"/>
              <w:rPr>
                <w:szCs w:val="14"/>
              </w:rPr>
            </w:pPr>
            <w:r w:rsidRPr="00CB54E6">
              <w:rPr>
                <w:szCs w:val="14"/>
              </w:rPr>
              <w:t>60°C, 10 000 cykli</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WTS</w:t>
            </w:r>
            <w:r w:rsidRPr="00CB54E6">
              <w:rPr>
                <w:szCs w:val="14"/>
                <w:vertAlign w:val="subscript"/>
              </w:rPr>
              <w:t>AIR1,0</w:t>
            </w:r>
          </w:p>
          <w:p w:rsidR="00F751C5" w:rsidRPr="00CB54E6" w:rsidRDefault="00F751C5" w:rsidP="005050B9">
            <w:pPr>
              <w:shd w:val="clear" w:color="auto" w:fill="FFFFFF"/>
              <w:jc w:val="center"/>
              <w:rPr>
                <w:szCs w:val="14"/>
              </w:rPr>
            </w:pPr>
            <w:r w:rsidRPr="00CB54E6">
              <w:rPr>
                <w:szCs w:val="14"/>
              </w:rPr>
              <w:t>PRD</w:t>
            </w:r>
            <w:r w:rsidRPr="00CB54E6">
              <w:rPr>
                <w:szCs w:val="14"/>
                <w:vertAlign w:val="subscript"/>
              </w:rPr>
              <w:t>AIRDeklarowane</w:t>
            </w:r>
          </w:p>
        </w:tc>
        <w:tc>
          <w:tcPr>
            <w:tcW w:w="136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WTS</w:t>
            </w:r>
            <w:r w:rsidRPr="00CB54E6">
              <w:rPr>
                <w:szCs w:val="14"/>
                <w:vertAlign w:val="subscript"/>
              </w:rPr>
              <w:t>AIR1,0</w:t>
            </w:r>
          </w:p>
          <w:p w:rsidR="00F751C5" w:rsidRPr="00CB54E6" w:rsidRDefault="00F751C5" w:rsidP="005050B9">
            <w:pPr>
              <w:shd w:val="clear" w:color="auto" w:fill="FFFFFF"/>
              <w:jc w:val="center"/>
              <w:rPr>
                <w:szCs w:val="14"/>
              </w:rPr>
            </w:pPr>
            <w:r w:rsidRPr="00CB54E6">
              <w:rPr>
                <w:szCs w:val="14"/>
              </w:rPr>
              <w:t>PRD</w:t>
            </w:r>
            <w:r w:rsidRPr="00CB54E6">
              <w:rPr>
                <w:szCs w:val="14"/>
                <w:vertAlign w:val="subscript"/>
              </w:rPr>
              <w:t>AIRDeklarowane</w:t>
            </w:r>
          </w:p>
        </w:tc>
      </w:tr>
      <w:tr w:rsidR="00F751C5" w:rsidRPr="00CB54E6" w:rsidTr="005050B9">
        <w:trPr>
          <w:trHeight w:hRule="exact" w:val="999"/>
        </w:trPr>
        <w:tc>
          <w:tcPr>
            <w:tcW w:w="1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lastRenderedPageBreak/>
              <w:t>Odporność na działanie wody</w:t>
            </w:r>
          </w:p>
        </w:tc>
        <w:tc>
          <w:tcPr>
            <w:tcW w:w="1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C.1.1, ubijanie,</w:t>
            </w:r>
          </w:p>
          <w:p w:rsidR="00F751C5" w:rsidRPr="00CB54E6" w:rsidRDefault="00F751C5" w:rsidP="005050B9">
            <w:pPr>
              <w:shd w:val="clear" w:color="auto" w:fill="FFFFFF"/>
              <w:jc w:val="center"/>
              <w:rPr>
                <w:szCs w:val="14"/>
              </w:rPr>
            </w:pPr>
            <w:r w:rsidRPr="00CB54E6">
              <w:rPr>
                <w:szCs w:val="14"/>
              </w:rPr>
              <w:t>2x35 uderzeń</w:t>
            </w:r>
          </w:p>
        </w:tc>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12697-12, lecz przechowywanie w 40°C z jednym cyklem zamrażania </w:t>
            </w:r>
            <w:r w:rsidRPr="00CB54E6">
              <w:rPr>
                <w:szCs w:val="14"/>
                <w:vertAlign w:val="superscript"/>
              </w:rPr>
              <w:t>b)</w:t>
            </w:r>
            <w:r w:rsidRPr="00CB54E6">
              <w:rPr>
                <w:szCs w:val="14"/>
              </w:rPr>
              <w:t>, badanie w 25°C</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 xml:space="preserve">ITSR </w:t>
            </w:r>
            <w:r w:rsidRPr="00CB54E6">
              <w:rPr>
                <w:szCs w:val="14"/>
                <w:vertAlign w:val="subscript"/>
              </w:rPr>
              <w:t>70</w:t>
            </w:r>
          </w:p>
        </w:tc>
        <w:tc>
          <w:tcPr>
            <w:tcW w:w="136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 xml:space="preserve">ITSR </w:t>
            </w:r>
            <w:r w:rsidRPr="00CB54E6">
              <w:rPr>
                <w:szCs w:val="14"/>
                <w:vertAlign w:val="subscript"/>
              </w:rPr>
              <w:t>70</w:t>
            </w:r>
          </w:p>
        </w:tc>
      </w:tr>
      <w:tr w:rsidR="00F751C5" w:rsidRPr="00CB54E6" w:rsidTr="005050B9">
        <w:trPr>
          <w:cantSplit/>
          <w:trHeight w:hRule="exact" w:val="502"/>
        </w:trPr>
        <w:tc>
          <w:tcPr>
            <w:tcW w:w="9102"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vertAlign w:val="superscript"/>
              </w:rPr>
              <w:t>a)</w:t>
            </w:r>
            <w:r w:rsidRPr="00CB54E6">
              <w:rPr>
                <w:szCs w:val="14"/>
              </w:rPr>
              <w:t xml:space="preserve"> Grubość płyty: AC16 60 mm, AC22 60 mm</w:t>
            </w:r>
          </w:p>
          <w:p w:rsidR="00F751C5" w:rsidRPr="00CB54E6" w:rsidRDefault="00F751C5" w:rsidP="005050B9">
            <w:pPr>
              <w:shd w:val="clear" w:color="auto" w:fill="FFFFFF"/>
              <w:rPr>
                <w:szCs w:val="14"/>
              </w:rPr>
            </w:pPr>
            <w:r w:rsidRPr="00CB54E6">
              <w:rPr>
                <w:szCs w:val="14"/>
                <w:vertAlign w:val="superscript"/>
              </w:rPr>
              <w:t>b)</w:t>
            </w:r>
            <w:r w:rsidRPr="00CB54E6">
              <w:rPr>
                <w:szCs w:val="14"/>
              </w:rPr>
              <w:t xml:space="preserve"> Ujednoliconą procedurę badania odporności na działanie wody z jednym cyklem zamrażania podano w załączniku 1 WT-2</w:t>
            </w:r>
          </w:p>
        </w:tc>
      </w:tr>
    </w:tbl>
    <w:p w:rsidR="00F751C5" w:rsidRPr="00CB54E6" w:rsidRDefault="00F751C5" w:rsidP="00F751C5">
      <w:pPr>
        <w:pStyle w:val="Akapitzlist"/>
        <w:rPr>
          <w:b/>
        </w:rPr>
      </w:pPr>
      <w:r w:rsidRPr="00CB54E6">
        <w:rPr>
          <w:b/>
        </w:rPr>
        <w:t>Wytwarzanie mieszanki mineralno-asfaltowej</w:t>
      </w:r>
    </w:p>
    <w:p w:rsidR="00F751C5" w:rsidRPr="00CB54E6" w:rsidRDefault="00F751C5" w:rsidP="00F751C5">
      <w:pPr>
        <w:shd w:val="clear" w:color="auto" w:fill="FFFFFF"/>
        <w:rPr>
          <w:szCs w:val="14"/>
        </w:rPr>
      </w:pPr>
      <w:r w:rsidRPr="00CB54E6">
        <w:rPr>
          <w:szCs w:val="14"/>
        </w:rPr>
        <w:t>Wymagania dla wytwórni i produkcji mieszanki mineralno- asfaltowej zgodnie z „WT-2 Nawierzchnie asfaltowe 2010".</w:t>
      </w:r>
    </w:p>
    <w:p w:rsidR="00F751C5" w:rsidRPr="00CB54E6" w:rsidRDefault="00F751C5" w:rsidP="00F751C5">
      <w:pPr>
        <w:shd w:val="clear" w:color="auto" w:fill="FFFFFF"/>
        <w:rPr>
          <w:szCs w:val="14"/>
        </w:rPr>
      </w:pPr>
      <w:r w:rsidRPr="00CB54E6">
        <w:rPr>
          <w:szCs w:val="14"/>
        </w:rPr>
        <w:t>Mieszankę mineralno-asfaltową należy wytworzyć na gorąco w otaczarce (zespole maszyn i urządzeń dozowania, podgrzewania i mieszania składników oraz przechowywania gotowej mieszanki).</w:t>
      </w:r>
    </w:p>
    <w:p w:rsidR="00F751C5" w:rsidRPr="00CB54E6" w:rsidRDefault="00F751C5" w:rsidP="00F751C5">
      <w:pPr>
        <w:shd w:val="clear" w:color="auto" w:fill="FFFFFF"/>
        <w:rPr>
          <w:szCs w:val="14"/>
        </w:rPr>
      </w:pPr>
      <w:r w:rsidRPr="00CB54E6">
        <w:rPr>
          <w:szCs w:val="14"/>
        </w:rPr>
        <w:t>Kruszywo o różnym uziarnieniu lub pochodzeniu należy składować oddzielnie według wymiaru i chronić przed zanieczyszczeniem.</w:t>
      </w:r>
    </w:p>
    <w:p w:rsidR="00F751C5" w:rsidRPr="00CB54E6" w:rsidRDefault="00F751C5" w:rsidP="00F751C5">
      <w:pPr>
        <w:shd w:val="clear" w:color="auto" w:fill="FFFFFF"/>
        <w:rPr>
          <w:szCs w:val="14"/>
        </w:rPr>
      </w:pPr>
      <w:r w:rsidRPr="00CB54E6">
        <w:rPr>
          <w:szCs w:val="14"/>
        </w:rPr>
        <w:t>Wypełniacz należy przechowywać w suchych warunkach.</w:t>
      </w:r>
    </w:p>
    <w:p w:rsidR="00F751C5" w:rsidRPr="00CB54E6" w:rsidRDefault="00F751C5" w:rsidP="00F751C5">
      <w:pPr>
        <w:shd w:val="clear" w:color="auto" w:fill="FFFFFF"/>
        <w:rPr>
          <w:szCs w:val="14"/>
        </w:rPr>
      </w:pPr>
      <w:r w:rsidRPr="00CB54E6">
        <w:rPr>
          <w:szCs w:val="14"/>
        </w:rPr>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F751C5" w:rsidRPr="00CB54E6" w:rsidRDefault="00F751C5" w:rsidP="00F751C5">
      <w:pPr>
        <w:shd w:val="clear" w:color="auto" w:fill="FFFFFF"/>
        <w:rPr>
          <w:szCs w:val="14"/>
        </w:rPr>
      </w:pPr>
      <w:r w:rsidRPr="00CB54E6">
        <w:rPr>
          <w:szCs w:val="14"/>
        </w:rPr>
        <w:t>Lepiszcze asfaltowe należy przechowywać w zbiorniku z pośrednim systemem ogrzewania, z układem termostatowania zapewniającym utrzymanie żądanej temperatury z dokładnością ± 5°C. Temperatura lepiszcza asfaltowego w zbiorniku magazynowym (roboczym) nie powinna przekraczać wartości, które podano w tablicy 10.</w:t>
      </w:r>
    </w:p>
    <w:p w:rsidR="00F751C5" w:rsidRPr="00CB54E6" w:rsidRDefault="00F751C5" w:rsidP="00F751C5">
      <w:pPr>
        <w:pStyle w:val="Akapitzlist"/>
        <w:rPr>
          <w:b/>
        </w:rPr>
      </w:pPr>
      <w:r w:rsidRPr="00CB54E6">
        <w:rPr>
          <w:b/>
        </w:rPr>
        <w:t>Tablica 10.  Najwyższa temperatura lepiszcza asfaltowego w zbiorniku magazynowym (roboczym)</w:t>
      </w:r>
    </w:p>
    <w:tbl>
      <w:tblPr>
        <w:tblW w:w="0" w:type="auto"/>
        <w:tblInd w:w="8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2551"/>
        <w:gridCol w:w="2410"/>
        <w:gridCol w:w="2693"/>
      </w:tblGrid>
      <w:tr w:rsidR="00F751C5" w:rsidRPr="00CB54E6" w:rsidTr="005050B9">
        <w:trPr>
          <w:trHeight w:hRule="exact" w:val="355"/>
        </w:trPr>
        <w:tc>
          <w:tcPr>
            <w:tcW w:w="2551" w:type="dxa"/>
            <w:shd w:val="clear" w:color="auto" w:fill="FFFFFF"/>
            <w:vAlign w:val="center"/>
          </w:tcPr>
          <w:p w:rsidR="00F751C5" w:rsidRPr="00CB54E6" w:rsidRDefault="00F751C5" w:rsidP="005050B9">
            <w:pPr>
              <w:shd w:val="clear" w:color="auto" w:fill="FFFFFF"/>
              <w:jc w:val="center"/>
              <w:rPr>
                <w:szCs w:val="14"/>
              </w:rPr>
            </w:pPr>
            <w:r w:rsidRPr="00CB54E6">
              <w:rPr>
                <w:szCs w:val="14"/>
              </w:rPr>
              <w:t>Lepiszcze</w:t>
            </w:r>
          </w:p>
        </w:tc>
        <w:tc>
          <w:tcPr>
            <w:tcW w:w="2410" w:type="dxa"/>
            <w:shd w:val="clear" w:color="auto" w:fill="FFFFFF"/>
            <w:vAlign w:val="center"/>
          </w:tcPr>
          <w:p w:rsidR="00F751C5" w:rsidRPr="00CB54E6" w:rsidRDefault="00F751C5" w:rsidP="005050B9">
            <w:pPr>
              <w:shd w:val="clear" w:color="auto" w:fill="FFFFFF"/>
              <w:rPr>
                <w:szCs w:val="14"/>
              </w:rPr>
            </w:pPr>
            <w:r w:rsidRPr="00CB54E6">
              <w:rPr>
                <w:szCs w:val="14"/>
              </w:rPr>
              <w:t>Rodzaj</w:t>
            </w:r>
          </w:p>
        </w:tc>
        <w:tc>
          <w:tcPr>
            <w:tcW w:w="2693" w:type="dxa"/>
            <w:shd w:val="clear" w:color="auto" w:fill="FFFFFF"/>
            <w:vAlign w:val="center"/>
          </w:tcPr>
          <w:p w:rsidR="00F751C5" w:rsidRPr="00CB54E6" w:rsidRDefault="00F751C5" w:rsidP="005050B9">
            <w:pPr>
              <w:shd w:val="clear" w:color="auto" w:fill="FFFFFF"/>
              <w:jc w:val="center"/>
              <w:rPr>
                <w:szCs w:val="14"/>
              </w:rPr>
            </w:pPr>
            <w:r w:rsidRPr="00CB54E6">
              <w:rPr>
                <w:szCs w:val="14"/>
              </w:rPr>
              <w:t>Najwyższa temperatura [°C]</w:t>
            </w:r>
          </w:p>
        </w:tc>
      </w:tr>
      <w:tr w:rsidR="00F751C5" w:rsidRPr="00CB54E6" w:rsidTr="005050B9">
        <w:trPr>
          <w:trHeight w:val="413"/>
        </w:trPr>
        <w:tc>
          <w:tcPr>
            <w:tcW w:w="2551" w:type="dxa"/>
            <w:shd w:val="clear" w:color="auto" w:fill="FFFFFF"/>
            <w:vAlign w:val="center"/>
          </w:tcPr>
          <w:p w:rsidR="00F751C5" w:rsidRPr="00CB54E6" w:rsidRDefault="00F751C5" w:rsidP="005050B9">
            <w:pPr>
              <w:shd w:val="clear" w:color="auto" w:fill="FFFFFF"/>
              <w:jc w:val="center"/>
              <w:rPr>
                <w:szCs w:val="14"/>
              </w:rPr>
            </w:pPr>
            <w:r w:rsidRPr="00CB54E6">
              <w:rPr>
                <w:szCs w:val="14"/>
              </w:rPr>
              <w:t>Asfalt drogowy</w:t>
            </w:r>
          </w:p>
        </w:tc>
        <w:tc>
          <w:tcPr>
            <w:tcW w:w="2410" w:type="dxa"/>
            <w:shd w:val="clear" w:color="auto" w:fill="FFFFFF"/>
            <w:vAlign w:val="center"/>
          </w:tcPr>
          <w:p w:rsidR="00F751C5" w:rsidRPr="00CB54E6" w:rsidRDefault="00F751C5" w:rsidP="005050B9">
            <w:pPr>
              <w:shd w:val="clear" w:color="auto" w:fill="FFFFFF"/>
              <w:rPr>
                <w:szCs w:val="14"/>
              </w:rPr>
            </w:pPr>
            <w:r w:rsidRPr="00CB54E6">
              <w:rPr>
                <w:szCs w:val="14"/>
              </w:rPr>
              <w:t>35/50</w:t>
            </w:r>
          </w:p>
        </w:tc>
        <w:tc>
          <w:tcPr>
            <w:tcW w:w="2693" w:type="dxa"/>
            <w:shd w:val="clear" w:color="auto" w:fill="FFFFFF"/>
            <w:vAlign w:val="center"/>
          </w:tcPr>
          <w:p w:rsidR="00F751C5" w:rsidRPr="00CB54E6" w:rsidRDefault="00F751C5" w:rsidP="005050B9">
            <w:pPr>
              <w:shd w:val="clear" w:color="auto" w:fill="FFFFFF"/>
              <w:jc w:val="center"/>
              <w:rPr>
                <w:szCs w:val="14"/>
              </w:rPr>
            </w:pPr>
            <w:r w:rsidRPr="00CB54E6">
              <w:rPr>
                <w:szCs w:val="14"/>
              </w:rPr>
              <w:t>190</w:t>
            </w:r>
          </w:p>
        </w:tc>
      </w:tr>
      <w:tr w:rsidR="00F751C5" w:rsidRPr="00CB54E6" w:rsidTr="005050B9">
        <w:trPr>
          <w:trHeight w:val="413"/>
        </w:trPr>
        <w:tc>
          <w:tcPr>
            <w:tcW w:w="2551" w:type="dxa"/>
            <w:shd w:val="clear" w:color="auto" w:fill="FFFFFF"/>
            <w:vAlign w:val="center"/>
          </w:tcPr>
          <w:p w:rsidR="00F751C5" w:rsidRPr="00CB54E6" w:rsidRDefault="00F751C5" w:rsidP="005050B9">
            <w:pPr>
              <w:shd w:val="clear" w:color="auto" w:fill="FFFFFF"/>
              <w:jc w:val="center"/>
              <w:rPr>
                <w:szCs w:val="14"/>
              </w:rPr>
            </w:pPr>
            <w:r w:rsidRPr="00CB54E6">
              <w:rPr>
                <w:szCs w:val="14"/>
              </w:rPr>
              <w:t>Asfalt drogowy</w:t>
            </w:r>
          </w:p>
        </w:tc>
        <w:tc>
          <w:tcPr>
            <w:tcW w:w="2410" w:type="dxa"/>
            <w:shd w:val="clear" w:color="auto" w:fill="FFFFFF"/>
            <w:vAlign w:val="center"/>
          </w:tcPr>
          <w:p w:rsidR="00F751C5" w:rsidRPr="00CB54E6" w:rsidRDefault="00F751C5" w:rsidP="005050B9">
            <w:pPr>
              <w:shd w:val="clear" w:color="auto" w:fill="FFFFFF"/>
              <w:rPr>
                <w:szCs w:val="14"/>
              </w:rPr>
            </w:pPr>
            <w:r w:rsidRPr="00CB54E6">
              <w:rPr>
                <w:szCs w:val="14"/>
              </w:rPr>
              <w:t>35/50</w:t>
            </w:r>
          </w:p>
        </w:tc>
        <w:tc>
          <w:tcPr>
            <w:tcW w:w="2693" w:type="dxa"/>
            <w:shd w:val="clear" w:color="auto" w:fill="FFFFFF"/>
            <w:vAlign w:val="center"/>
          </w:tcPr>
          <w:p w:rsidR="00F751C5" w:rsidRPr="00CB54E6" w:rsidRDefault="00F751C5" w:rsidP="005050B9">
            <w:pPr>
              <w:shd w:val="clear" w:color="auto" w:fill="FFFFFF"/>
              <w:jc w:val="center"/>
              <w:rPr>
                <w:szCs w:val="14"/>
              </w:rPr>
            </w:pPr>
            <w:r w:rsidRPr="00CB54E6">
              <w:rPr>
                <w:szCs w:val="14"/>
              </w:rPr>
              <w:t>190</w:t>
            </w:r>
          </w:p>
        </w:tc>
      </w:tr>
    </w:tbl>
    <w:p w:rsidR="00F751C5" w:rsidRPr="00CB54E6" w:rsidRDefault="00F751C5" w:rsidP="00F751C5">
      <w:pPr>
        <w:shd w:val="clear" w:color="auto" w:fill="FFFFFF"/>
        <w:rPr>
          <w:szCs w:val="14"/>
        </w:rPr>
      </w:pPr>
      <w:r w:rsidRPr="00CB54E6">
        <w:rPr>
          <w:szCs w:val="14"/>
        </w:rPr>
        <w:t xml:space="preserve">Kruszywo (ewentualnie z wypełniaczem) powinno być wysuszone i tak podgrzane, aby mieszanka mineralna uzyskała temperaturę właściwą do otoczenia lepiszczem asfaltowym. Temperatura mieszanki mineralnej nie powinna być wyższa o więcej niż 30°C od najwyższej temperatury mieszanki mineralno-asfaltowej podanej w tablicy 11. </w:t>
      </w:r>
    </w:p>
    <w:p w:rsidR="00F751C5" w:rsidRPr="00CB54E6" w:rsidRDefault="00F751C5" w:rsidP="00F751C5">
      <w:pPr>
        <w:shd w:val="clear" w:color="auto" w:fill="FFFFFF"/>
        <w:rPr>
          <w:szCs w:val="14"/>
        </w:rPr>
      </w:pPr>
      <w:r w:rsidRPr="00CB54E6">
        <w:rPr>
          <w:szCs w:val="14"/>
        </w:rPr>
        <w:t>W tej tablicy najniższa temperatura dotyczy mieszanki mineralno-asfaltowej dostarczonej na miejsce wbudowania, a najwyższa temperatura dotyczy mieszanki mineralno-asfaltowej bezpośrednio po wytworzeniu w wytwórni MMA.</w:t>
      </w:r>
    </w:p>
    <w:p w:rsidR="00F751C5" w:rsidRPr="00CB54E6" w:rsidRDefault="00F751C5" w:rsidP="00F751C5">
      <w:pPr>
        <w:pStyle w:val="Akapitzlist"/>
        <w:rPr>
          <w:b/>
        </w:rPr>
      </w:pPr>
      <w:r w:rsidRPr="00CB54E6">
        <w:rPr>
          <w:b/>
        </w:rPr>
        <w:t>Tablica 11.  Najwyższa i najniższa temperatura mieszanki mineralno- asfaltowej</w:t>
      </w:r>
    </w:p>
    <w:tbl>
      <w:tblPr>
        <w:tblW w:w="0" w:type="auto"/>
        <w:tblInd w:w="1316" w:type="dxa"/>
        <w:tblLayout w:type="fixed"/>
        <w:tblCellMar>
          <w:left w:w="40" w:type="dxa"/>
          <w:right w:w="40" w:type="dxa"/>
        </w:tblCellMar>
        <w:tblLook w:val="0000"/>
      </w:tblPr>
      <w:tblGrid>
        <w:gridCol w:w="1701"/>
        <w:gridCol w:w="2552"/>
        <w:gridCol w:w="2551"/>
      </w:tblGrid>
      <w:tr w:rsidR="00F751C5" w:rsidRPr="00CB54E6" w:rsidTr="005050B9">
        <w:trPr>
          <w:cantSplit/>
          <w:trHeight w:hRule="exact" w:val="250"/>
        </w:trPr>
        <w:tc>
          <w:tcPr>
            <w:tcW w:w="1701"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Lepiszcze asfaltowe</w:t>
            </w:r>
          </w:p>
        </w:tc>
        <w:tc>
          <w:tcPr>
            <w:tcW w:w="510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Temperatura mieszanki [°C]</w:t>
            </w:r>
          </w:p>
        </w:tc>
      </w:tr>
      <w:tr w:rsidR="00F751C5" w:rsidRPr="00CB54E6" w:rsidTr="005050B9">
        <w:trPr>
          <w:cantSplit/>
          <w:trHeight w:hRule="exact" w:val="250"/>
        </w:trPr>
        <w:tc>
          <w:tcPr>
            <w:tcW w:w="1701"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Beton asfaltowy AC</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Mieszanki SMA, BBTM, PA</w:t>
            </w:r>
          </w:p>
        </w:tc>
      </w:tr>
      <w:tr w:rsidR="00F751C5" w:rsidRPr="00CB54E6" w:rsidTr="005050B9">
        <w:trPr>
          <w:trHeight w:hRule="exact" w:val="24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10/20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170 do 200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5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15/25</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160 do 195</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4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20/30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155 do 195</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50"/>
        </w:trPr>
        <w:tc>
          <w:tcPr>
            <w:tcW w:w="1701"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rPr>
                <w:b/>
                <w:szCs w:val="14"/>
              </w:rPr>
            </w:pPr>
            <w:r w:rsidRPr="00CB54E6">
              <w:rPr>
                <w:b/>
                <w:bCs/>
                <w:szCs w:val="14"/>
              </w:rPr>
              <w:t>35/50</w:t>
            </w:r>
          </w:p>
        </w:tc>
        <w:tc>
          <w:tcPr>
            <w:tcW w:w="2552" w:type="dxa"/>
            <w:tcBorders>
              <w:top w:val="single" w:sz="6" w:space="0" w:color="auto"/>
              <w:left w:val="single" w:sz="6" w:space="0" w:color="auto"/>
              <w:bottom w:val="single" w:sz="6" w:space="0" w:color="auto"/>
              <w:right w:val="single" w:sz="6" w:space="0" w:color="auto"/>
            </w:tcBorders>
            <w:vAlign w:val="center"/>
          </w:tcPr>
          <w:p w:rsidR="00F751C5" w:rsidRPr="00CB54E6" w:rsidRDefault="00F751C5" w:rsidP="005050B9">
            <w:pPr>
              <w:shd w:val="clear" w:color="auto" w:fill="FFFFFF"/>
              <w:jc w:val="center"/>
              <w:rPr>
                <w:b/>
                <w:szCs w:val="14"/>
              </w:rPr>
            </w:pPr>
            <w:r w:rsidRPr="00CB54E6">
              <w:rPr>
                <w:b/>
                <w:szCs w:val="14"/>
              </w:rPr>
              <w:t xml:space="preserve">od </w:t>
            </w:r>
            <w:r w:rsidRPr="00CB54E6">
              <w:rPr>
                <w:b/>
                <w:bCs/>
                <w:szCs w:val="14"/>
              </w:rPr>
              <w:t xml:space="preserve">155 </w:t>
            </w:r>
            <w:r w:rsidRPr="00CB54E6">
              <w:rPr>
                <w:b/>
                <w:szCs w:val="14"/>
              </w:rPr>
              <w:t xml:space="preserve">do </w:t>
            </w:r>
            <w:r w:rsidRPr="00CB54E6">
              <w:rPr>
                <w:b/>
                <w:bCs/>
                <w:szCs w:val="14"/>
              </w:rPr>
              <w:t>195</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4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b/>
                <w:szCs w:val="14"/>
              </w:rPr>
            </w:pPr>
            <w:r w:rsidRPr="00CB54E6">
              <w:rPr>
                <w:b/>
                <w:bCs/>
                <w:szCs w:val="14"/>
              </w:rPr>
              <w:t>50/70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b/>
                <w:szCs w:val="14"/>
              </w:rPr>
            </w:pPr>
            <w:r w:rsidRPr="00CB54E6">
              <w:rPr>
                <w:b/>
                <w:szCs w:val="14"/>
              </w:rPr>
              <w:t xml:space="preserve">od </w:t>
            </w:r>
            <w:r w:rsidRPr="00CB54E6">
              <w:rPr>
                <w:b/>
                <w:bCs/>
                <w:szCs w:val="14"/>
              </w:rPr>
              <w:t xml:space="preserve">140 </w:t>
            </w:r>
            <w:r w:rsidRPr="00CB54E6">
              <w:rPr>
                <w:b/>
                <w:szCs w:val="14"/>
              </w:rPr>
              <w:t xml:space="preserve">do </w:t>
            </w:r>
            <w:r w:rsidRPr="00CB54E6">
              <w:rPr>
                <w:b/>
                <w:bCs/>
                <w:szCs w:val="14"/>
              </w:rPr>
              <w:t>180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b/>
                <w:szCs w:val="14"/>
              </w:rPr>
            </w:pPr>
            <w:r w:rsidRPr="00CB54E6">
              <w:rPr>
                <w:b/>
                <w:szCs w:val="14"/>
              </w:rPr>
              <w:t>od 160 do 200</w:t>
            </w:r>
          </w:p>
        </w:tc>
      </w:tr>
      <w:tr w:rsidR="00F751C5" w:rsidRPr="00CB54E6" w:rsidTr="005050B9">
        <w:trPr>
          <w:trHeight w:hRule="exact" w:val="25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70/100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r>
      <w:tr w:rsidR="00F751C5" w:rsidRPr="00CB54E6" w:rsidTr="005050B9">
        <w:trPr>
          <w:trHeight w:hRule="exact" w:val="24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PMB 10/40-65</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r>
      <w:tr w:rsidR="00F751C5" w:rsidRPr="00CB54E6" w:rsidTr="005050B9">
        <w:trPr>
          <w:trHeight w:hRule="exact" w:val="25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PMB 25/55-60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140 do 180</w:t>
            </w:r>
          </w:p>
        </w:tc>
      </w:tr>
      <w:tr w:rsidR="00F751C5" w:rsidRPr="00CB54E6" w:rsidTr="005050B9">
        <w:trPr>
          <w:trHeight w:hRule="exact" w:val="24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PMB 45/80-55</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130 do 180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130 do 180</w:t>
            </w:r>
          </w:p>
        </w:tc>
      </w:tr>
      <w:tr w:rsidR="00F751C5" w:rsidRPr="00CB54E6" w:rsidTr="005050B9">
        <w:trPr>
          <w:trHeight w:hRule="exact" w:val="250"/>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PMB 45/80-65</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odl30dol80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130 do 180</w:t>
            </w:r>
          </w:p>
        </w:tc>
      </w:tr>
      <w:tr w:rsidR="00F751C5" w:rsidRPr="00CB54E6" w:rsidTr="005050B9">
        <w:trPr>
          <w:trHeight w:hRule="exact" w:val="259"/>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PMB 65/105-60</w:t>
            </w:r>
          </w:p>
        </w:tc>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130 do 170</w:t>
            </w:r>
          </w:p>
        </w:tc>
        <w:tc>
          <w:tcPr>
            <w:tcW w:w="255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130 do 170</w:t>
            </w:r>
          </w:p>
        </w:tc>
      </w:tr>
    </w:tbl>
    <w:p w:rsidR="00F751C5" w:rsidRPr="00CB54E6" w:rsidRDefault="00F751C5" w:rsidP="00F751C5">
      <w:pPr>
        <w:shd w:val="clear" w:color="auto" w:fill="FFFFFF"/>
        <w:rPr>
          <w:szCs w:val="14"/>
        </w:rPr>
      </w:pPr>
      <w:r w:rsidRPr="00CB54E6">
        <w:rPr>
          <w:szCs w:val="14"/>
        </w:rPr>
        <w:t>Sposób  i  czas mieszania  składników mieszanki mineralno- asfaltowej  powinny zapewniać równomierne otoczenie kruszywa lepiszczem asfaltowym.</w:t>
      </w:r>
    </w:p>
    <w:p w:rsidR="00F751C5" w:rsidRPr="00CB54E6" w:rsidRDefault="00F751C5" w:rsidP="00F751C5">
      <w:pPr>
        <w:shd w:val="clear" w:color="auto" w:fill="FFFFFF"/>
        <w:rPr>
          <w:szCs w:val="14"/>
        </w:rPr>
      </w:pPr>
      <w:r w:rsidRPr="00CB54E6">
        <w:rPr>
          <w:szCs w:val="14"/>
        </w:rPr>
        <w:t xml:space="preserve">Dodatki modyfikujące lub stabilizujące do mieszanki mineralno-asfaltowej mogą być dodawane w postaci stałej lub ciekłej. System dozowania powinien zapewnić jednorodność dozowania dodatków do wytwarzanej mieszanki. </w:t>
      </w:r>
    </w:p>
    <w:p w:rsidR="00F751C5" w:rsidRPr="00CB54E6" w:rsidRDefault="00F751C5" w:rsidP="00F751C5">
      <w:pPr>
        <w:shd w:val="clear" w:color="auto" w:fill="FFFFFF"/>
        <w:rPr>
          <w:szCs w:val="14"/>
        </w:rPr>
      </w:pPr>
      <w:r w:rsidRPr="00CB54E6">
        <w:rPr>
          <w:szCs w:val="14"/>
        </w:rPr>
        <w:t>Warunki wytwarzania i przechowywania mieszanki mineralno-asfaltowej na gorąco nie powinny istotnie wpływać na skuteczność działania tych dodatków.</w:t>
      </w:r>
    </w:p>
    <w:p w:rsidR="00F751C5" w:rsidRPr="00CB54E6" w:rsidRDefault="00F751C5" w:rsidP="00F751C5">
      <w:pPr>
        <w:shd w:val="clear" w:color="auto" w:fill="FFFFFF"/>
        <w:rPr>
          <w:szCs w:val="14"/>
        </w:rPr>
      </w:pPr>
      <w:r w:rsidRPr="00CB54E6">
        <w:rPr>
          <w:szCs w:val="14"/>
        </w:rPr>
        <w:t>Mieszanka mineralno-asfaltowa przegrzana (z  oznakami niebieskiego dymu w czasie wytwarzania) oraz o temperaturze niższej od wymaganej powinna być potraktowana jako odpad produkcyjny</w:t>
      </w:r>
    </w:p>
    <w:p w:rsidR="00F751C5" w:rsidRPr="00CB54E6" w:rsidRDefault="00F751C5" w:rsidP="00F751C5">
      <w:pPr>
        <w:shd w:val="clear" w:color="auto" w:fill="FFFFFF"/>
        <w:rPr>
          <w:szCs w:val="14"/>
        </w:rPr>
      </w:pPr>
      <w:r w:rsidRPr="00CB54E6">
        <w:rPr>
          <w:szCs w:val="14"/>
        </w:rPr>
        <w:t>Wytwarzanie mieszanki będzie się odbywać w oparciu o receptę laboratoryjną zatwierdzoną przez Inspektora Nadzoru.</w:t>
      </w:r>
    </w:p>
    <w:p w:rsidR="00F751C5" w:rsidRPr="00CB54E6" w:rsidRDefault="00F751C5" w:rsidP="00F751C5">
      <w:pPr>
        <w:pStyle w:val="Akapitzlist"/>
        <w:rPr>
          <w:b/>
        </w:rPr>
      </w:pPr>
      <w:r w:rsidRPr="00CB54E6">
        <w:rPr>
          <w:b/>
        </w:rPr>
        <w:t>5.4.1. Badania typu i ocena zgodności</w:t>
      </w:r>
    </w:p>
    <w:p w:rsidR="00F751C5" w:rsidRPr="00CB54E6" w:rsidRDefault="00F751C5" w:rsidP="00F751C5">
      <w:pPr>
        <w:pStyle w:val="Akapitzlist"/>
        <w:rPr>
          <w:b/>
        </w:rPr>
      </w:pPr>
      <w:r w:rsidRPr="00CB54E6">
        <w:rPr>
          <w:b/>
        </w:rPr>
        <w:t>5.4.1.1. Badanie typu</w:t>
      </w:r>
    </w:p>
    <w:p w:rsidR="00F751C5" w:rsidRPr="00CB54E6" w:rsidRDefault="00F751C5" w:rsidP="00F751C5">
      <w:pPr>
        <w:shd w:val="clear" w:color="auto" w:fill="FFFFFF"/>
        <w:rPr>
          <w:szCs w:val="14"/>
        </w:rPr>
      </w:pPr>
      <w:r w:rsidRPr="00CB54E6">
        <w:rPr>
          <w:szCs w:val="14"/>
        </w:rPr>
        <w:t>W celu wykazania, że mieszanka mineralno-asfaltowa o danym składzie spełnia wszystkie wymagania zawarte w niniejszych „WT-2 Nawierzchnie asfaltowe 2010", należy dla każdego składu mieszanki przeprowadzić badanie typu. Badanie typu obejmuje kompletny zestaw badań lub innych procedur, określających przydatność funkcjonalną mieszanek mineralno-asfaltowych na próbkach reprezentatywnych dla typu wyrobu. Badanie typu powinno być przeprowadzone przy pierwszym wprowadzeniu mieszanek mineralno-asfaltowych do obrotu, w celu wykazania zgodności z wymaganiami.</w:t>
      </w:r>
    </w:p>
    <w:p w:rsidR="00F751C5" w:rsidRPr="00CB54E6" w:rsidRDefault="00F751C5" w:rsidP="00F751C5">
      <w:pPr>
        <w:shd w:val="clear" w:color="auto" w:fill="FFFFFF"/>
        <w:rPr>
          <w:szCs w:val="14"/>
        </w:rPr>
      </w:pPr>
      <w:r w:rsidRPr="00CB54E6">
        <w:rPr>
          <w:szCs w:val="14"/>
        </w:rPr>
        <w:t>Jeżeli użyto materiały składowe, których właściwości były już określone przez dostawcę materiału na podstawie zgodności z innymi dokumentami technicznymi, to właściwości te nie muszą być ponownie sprawdzane pod warunkiem, że przydatność tych materiałów pozostała bez zmian i nie istnieją inne przeciwwskazania.</w:t>
      </w:r>
    </w:p>
    <w:p w:rsidR="00F751C5" w:rsidRPr="00CB54E6" w:rsidRDefault="00F751C5" w:rsidP="00F751C5">
      <w:pPr>
        <w:shd w:val="clear" w:color="auto" w:fill="FFFFFF"/>
        <w:rPr>
          <w:szCs w:val="14"/>
        </w:rPr>
      </w:pPr>
      <w:r w:rsidRPr="00CB54E6">
        <w:rPr>
          <w:szCs w:val="14"/>
        </w:rPr>
        <w:t>W wypadku wyrobów oznakowanych znakiem CE zgodnie z odpowiednimi zharmonizowanymi specyfikacjami europejskimi można założyć, że mają one właściwości określone w oznakowaniu CE, jednak nie zwalnia to producenta z odpowiedzialności za zapewnienie, że mieszanka mineralno- asfaltowa jako całość spełnia odpowiednie wartości deklarowane.</w:t>
      </w:r>
    </w:p>
    <w:p w:rsidR="00F751C5" w:rsidRPr="00CB54E6" w:rsidRDefault="00F751C5" w:rsidP="00F751C5">
      <w:pPr>
        <w:shd w:val="clear" w:color="auto" w:fill="FFFFFF"/>
        <w:rPr>
          <w:szCs w:val="14"/>
        </w:rPr>
      </w:pPr>
      <w:r w:rsidRPr="00CB54E6">
        <w:rPr>
          <w:szCs w:val="14"/>
        </w:rPr>
        <w:t>Normy Europejskie na mieszanki mineralno-asfaltowe zawierają każdorazowo pewną liczbę wymagań odnośnie właściwości fizycznych i mechanicznych. Niektóre z nich są wyrażone przez bezpośrednie pomiary właściwości mechanicznych, takich jak sztywność lub odporność na deformacje, podczas gdy inne są w formie właściwości zastępczych,  takich jak zawartość  asfaltu  lub  zawartość  wolnych przestrzeni.  Podczas przeprowadzania procedury badania typu producent powinien dostarczyć dowód spełnienia każdego odpowiedniego wymagania w danym dokumencie technicznym, z którym deklaruje zgodność.</w:t>
      </w:r>
    </w:p>
    <w:p w:rsidR="00F751C5" w:rsidRPr="00CB54E6" w:rsidRDefault="00F751C5" w:rsidP="00F751C5">
      <w:pPr>
        <w:shd w:val="clear" w:color="auto" w:fill="FFFFFF"/>
        <w:rPr>
          <w:szCs w:val="14"/>
        </w:rPr>
      </w:pPr>
      <w:r w:rsidRPr="00CB54E6">
        <w:rPr>
          <w:szCs w:val="14"/>
        </w:rPr>
        <w:t xml:space="preserve">Normy wyrobów dopuszczają zastosowanie podejścia grupowego w zakresie badania typu. </w:t>
      </w:r>
    </w:p>
    <w:p w:rsidR="00F751C5" w:rsidRPr="00CB54E6" w:rsidRDefault="00F751C5" w:rsidP="00F751C5">
      <w:pPr>
        <w:shd w:val="clear" w:color="auto" w:fill="FFFFFF"/>
        <w:rPr>
          <w:szCs w:val="14"/>
        </w:rPr>
      </w:pPr>
      <w:r w:rsidRPr="00CB54E6">
        <w:rPr>
          <w:szCs w:val="14"/>
        </w:rPr>
        <w:t>Oznacza ono, że w wypadku, gdy nastąpiła zamiana składnika mieszanki mineralno-asfaltowej i istnieją uzasadnione przesłanki, że dana właściwość nie ulegnie pogorszeniu oraz przy zachowaniu tej samej wymaganej kategorii właściwości, to nie jest konieczne badanie tej właściwości w ramach badania typu.</w:t>
      </w:r>
    </w:p>
    <w:p w:rsidR="00F751C5" w:rsidRPr="00CB54E6" w:rsidRDefault="00F751C5" w:rsidP="00F751C5">
      <w:pPr>
        <w:pStyle w:val="Tekstpodstawowy3"/>
        <w:spacing w:after="0"/>
        <w:rPr>
          <w:sz w:val="14"/>
          <w:szCs w:val="14"/>
        </w:rPr>
      </w:pPr>
      <w:r w:rsidRPr="00CB54E6">
        <w:rPr>
          <w:sz w:val="14"/>
          <w:szCs w:val="14"/>
        </w:rPr>
        <w:t>W wypadku wyboru podejścia grupowego należy ograniczyć się do korelacji pomiędzy składami mieszanek o podobnych właściwościach objętościowych i identycznych składach, z wyjątkiem rodzaju lepiszcza. W takim wypadku można przyjąć, że twardsze lepiszcza zapewnią odporność na deformacje i sztywność mieszanki, co najmniej tak dobrą, jak z bardziej miękkimi asfaltami. Na przykład beton asfaltowy z asfaltem 70/100 spełnia odpowiednie wymagania odporności na deformacje trwałe. Zmiana wyłącznie lepiszcza na twardsze, takie jak 50/70 nie będzie niekorzystnie wpływała na tę właściwość. W takim wypadku nie są konieczne dodatkowe badania tej właściwości przy wymaganej tej samej kategorii właściwości.</w:t>
      </w:r>
    </w:p>
    <w:p w:rsidR="00F751C5" w:rsidRPr="00CB54E6" w:rsidRDefault="00F751C5" w:rsidP="00F751C5">
      <w:pPr>
        <w:shd w:val="clear" w:color="auto" w:fill="FFFFFF"/>
        <w:rPr>
          <w:szCs w:val="14"/>
        </w:rPr>
      </w:pPr>
      <w:r w:rsidRPr="00CB54E6">
        <w:rPr>
          <w:szCs w:val="14"/>
        </w:rPr>
        <w:t>Wymagane jest również przeprowadzenie procedury badania typu, jako części Zakładowej kontroli produkcji wg PN-EN 13108-21, p. 4.1, z częstością przynajmniej raz na trzy lata, celem wykazania ciągłej zgodności.</w:t>
      </w:r>
    </w:p>
    <w:p w:rsidR="00F751C5" w:rsidRPr="00CB54E6" w:rsidRDefault="00F751C5" w:rsidP="00F751C5">
      <w:pPr>
        <w:pStyle w:val="Akapitzlist"/>
        <w:rPr>
          <w:b/>
        </w:rPr>
      </w:pPr>
      <w:r w:rsidRPr="00CB54E6">
        <w:rPr>
          <w:b/>
        </w:rPr>
        <w:lastRenderedPageBreak/>
        <w:t>5.4.1.2. Okres ważności</w:t>
      </w:r>
    </w:p>
    <w:p w:rsidR="00F751C5" w:rsidRPr="00CB54E6" w:rsidRDefault="00F751C5" w:rsidP="00F751C5">
      <w:pPr>
        <w:shd w:val="clear" w:color="auto" w:fill="FFFFFF"/>
        <w:rPr>
          <w:szCs w:val="14"/>
        </w:rPr>
      </w:pPr>
      <w:r w:rsidRPr="00CB54E6">
        <w:rPr>
          <w:szCs w:val="14"/>
        </w:rPr>
        <w:t>Sprawozdanie z badania typu zachowuje ważność dla określonego składu mieszanki do wystąpienia zmiany materiałów składowych, ale nie dłużej, niż przez okres trzech lat.</w:t>
      </w:r>
    </w:p>
    <w:p w:rsidR="00F751C5" w:rsidRPr="00CB54E6" w:rsidRDefault="00F751C5" w:rsidP="00F751C5">
      <w:pPr>
        <w:shd w:val="clear" w:color="auto" w:fill="FFFFFF"/>
        <w:rPr>
          <w:szCs w:val="14"/>
        </w:rPr>
      </w:pPr>
      <w:r w:rsidRPr="00CB54E6">
        <w:rPr>
          <w:szCs w:val="14"/>
        </w:rPr>
        <w:t>Badanie typu powinno być powtórzone w wypadku:</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upływu trzech lat,</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złoża kruszywa,</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rodzaju kruszywa (typu petrograficznego),</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kategorii  kruszywa  grubego, jak zdefiniowano  w PN-EN 13043, jednej z  następujących właściwości: kształtu, udziału ziaren częściowo przekruszonych, odporności na rozdrabnianie, odporności na ścieranie lub kanciastości kruszywa drobnego,</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gęstości ziaren (średnia ważona) o więcej niż 0,05 Mg/m3,</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rodzaju lepiszcza,</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zmiany typu mineralogicznego wypełniacza,</w:t>
      </w:r>
    </w:p>
    <w:p w:rsidR="00F751C5" w:rsidRPr="00CB54E6" w:rsidRDefault="00F751C5" w:rsidP="00D942ED">
      <w:pPr>
        <w:widowControl w:val="0"/>
        <w:numPr>
          <w:ilvl w:val="0"/>
          <w:numId w:val="172"/>
        </w:numPr>
        <w:shd w:val="clear" w:color="auto" w:fill="FFFFFF"/>
        <w:tabs>
          <w:tab w:val="left" w:pos="533"/>
        </w:tabs>
        <w:suppressAutoHyphens w:val="0"/>
        <w:overflowPunct/>
        <w:autoSpaceDN w:val="0"/>
        <w:adjustRightInd w:val="0"/>
        <w:ind w:left="141" w:right="0" w:hanging="111"/>
        <w:jc w:val="both"/>
        <w:textAlignment w:val="auto"/>
        <w:rPr>
          <w:szCs w:val="14"/>
        </w:rPr>
      </w:pPr>
      <w:r w:rsidRPr="00CB54E6">
        <w:rPr>
          <w:szCs w:val="14"/>
        </w:rPr>
        <w:t>przekroczenia granicy zakresu zawartości granulatu asfaltowego.</w:t>
      </w:r>
    </w:p>
    <w:p w:rsidR="00F751C5" w:rsidRPr="00CB54E6" w:rsidRDefault="00F751C5" w:rsidP="00F751C5">
      <w:pPr>
        <w:pStyle w:val="Akapitzlist"/>
        <w:rPr>
          <w:b/>
        </w:rPr>
      </w:pPr>
      <w:r w:rsidRPr="00CB54E6">
        <w:rPr>
          <w:b/>
        </w:rPr>
        <w:t>5.4.1.3. Sprawozdanie</w:t>
      </w:r>
    </w:p>
    <w:p w:rsidR="00F751C5" w:rsidRPr="00CB54E6" w:rsidRDefault="00F751C5" w:rsidP="00F751C5">
      <w:pPr>
        <w:shd w:val="clear" w:color="auto" w:fill="FFFFFF"/>
        <w:rPr>
          <w:szCs w:val="14"/>
        </w:rPr>
      </w:pPr>
      <w:r w:rsidRPr="00CB54E6">
        <w:rPr>
          <w:szCs w:val="14"/>
        </w:rPr>
        <w:t>Sprawozdanie z badania typu powinno stanowić część deklaracji zgodności producenta, powinno zawierać wymagane informacje wymienione poniżej oraz powinno być przedstawiane razem z odpowiednimi świadectwami badań.</w:t>
      </w:r>
    </w:p>
    <w:p w:rsidR="00F751C5" w:rsidRPr="00CB54E6" w:rsidRDefault="00F751C5" w:rsidP="00F751C5">
      <w:pPr>
        <w:shd w:val="clear" w:color="auto" w:fill="FFFFFF"/>
        <w:rPr>
          <w:szCs w:val="14"/>
        </w:rPr>
      </w:pPr>
      <w:r w:rsidRPr="00CB54E6">
        <w:rPr>
          <w:szCs w:val="14"/>
        </w:rPr>
        <w:t xml:space="preserve">Sprawozdanie powinno zawierać: </w:t>
      </w:r>
    </w:p>
    <w:p w:rsidR="00F751C5" w:rsidRPr="00CB54E6" w:rsidRDefault="00F751C5" w:rsidP="00F751C5">
      <w:pPr>
        <w:shd w:val="clear" w:color="auto" w:fill="FFFFFF"/>
        <w:rPr>
          <w:szCs w:val="14"/>
        </w:rPr>
      </w:pPr>
      <w:r w:rsidRPr="00CB54E6">
        <w:rPr>
          <w:szCs w:val="14"/>
        </w:rPr>
        <w:t>a) informacje ogólne:</w:t>
      </w:r>
    </w:p>
    <w:p w:rsidR="00F751C5" w:rsidRPr="00CB54E6" w:rsidRDefault="00F751C5" w:rsidP="00F751C5">
      <w:pPr>
        <w:shd w:val="clear" w:color="auto" w:fill="FFFFFF"/>
        <w:rPr>
          <w:szCs w:val="14"/>
        </w:rPr>
      </w:pPr>
      <w:r w:rsidRPr="00CB54E6">
        <w:rPr>
          <w:szCs w:val="14"/>
        </w:rPr>
        <w:t>-  nazwę i adres producenta mieszanki mineralno-asfaltowej;</w:t>
      </w:r>
    </w:p>
    <w:p w:rsidR="00F751C5" w:rsidRPr="00CB54E6" w:rsidRDefault="00F751C5" w:rsidP="00F751C5">
      <w:pPr>
        <w:shd w:val="clear" w:color="auto" w:fill="FFFFFF"/>
        <w:rPr>
          <w:szCs w:val="14"/>
        </w:rPr>
      </w:pPr>
      <w:r w:rsidRPr="00CB54E6">
        <w:rPr>
          <w:szCs w:val="14"/>
        </w:rPr>
        <w:t>-  datę wydania;</w:t>
      </w:r>
    </w:p>
    <w:p w:rsidR="00F751C5" w:rsidRPr="00CB54E6" w:rsidRDefault="00F751C5" w:rsidP="00F751C5">
      <w:pPr>
        <w:shd w:val="clear" w:color="auto" w:fill="FFFFFF"/>
        <w:rPr>
          <w:szCs w:val="14"/>
        </w:rPr>
      </w:pPr>
      <w:r w:rsidRPr="00CB54E6">
        <w:rPr>
          <w:szCs w:val="14"/>
        </w:rPr>
        <w:t xml:space="preserve">-  nazwę wytwórni produkującej mieszankę mineralno-asfaltowa; </w:t>
      </w:r>
    </w:p>
    <w:p w:rsidR="00F751C5" w:rsidRPr="00CB54E6" w:rsidRDefault="00F751C5" w:rsidP="00F751C5">
      <w:pPr>
        <w:shd w:val="clear" w:color="auto" w:fill="FFFFFF"/>
        <w:rPr>
          <w:szCs w:val="14"/>
        </w:rPr>
      </w:pPr>
      <w:r w:rsidRPr="00CB54E6">
        <w:rPr>
          <w:szCs w:val="14"/>
        </w:rPr>
        <w:t>-  określenie typu mieszanki i kategorii, z którymi jest deklarowana zgodność;</w:t>
      </w:r>
    </w:p>
    <w:p w:rsidR="00F751C5" w:rsidRPr="00CB54E6" w:rsidRDefault="00F751C5" w:rsidP="00F751C5">
      <w:pPr>
        <w:shd w:val="clear" w:color="auto" w:fill="FFFFFF"/>
        <w:rPr>
          <w:szCs w:val="14"/>
        </w:rPr>
      </w:pPr>
      <w:r w:rsidRPr="00CB54E6">
        <w:rPr>
          <w:szCs w:val="14"/>
        </w:rPr>
        <w:t>-  zestawienie metod przygotowania próbek oraz metod i warunków badania poszczególnych właściwości, b) informacje o składnikach:</w:t>
      </w:r>
    </w:p>
    <w:tbl>
      <w:tblPr>
        <w:tblW w:w="0" w:type="auto"/>
        <w:tblInd w:w="108" w:type="dxa"/>
        <w:tblLayout w:type="fixed"/>
        <w:tblLook w:val="01E0"/>
      </w:tblPr>
      <w:tblGrid>
        <w:gridCol w:w="2552"/>
        <w:gridCol w:w="6372"/>
      </w:tblGrid>
      <w:tr w:rsidR="00F751C5" w:rsidRPr="00CB54E6" w:rsidTr="005050B9">
        <w:tc>
          <w:tcPr>
            <w:tcW w:w="2552" w:type="dxa"/>
          </w:tcPr>
          <w:p w:rsidR="00F751C5" w:rsidRPr="00CB54E6" w:rsidRDefault="00F751C5" w:rsidP="005050B9">
            <w:pPr>
              <w:rPr>
                <w:szCs w:val="14"/>
              </w:rPr>
            </w:pPr>
            <w:r w:rsidRPr="00CB54E6">
              <w:rPr>
                <w:szCs w:val="14"/>
              </w:rPr>
              <w:t>-  każdy wymiar kruszywa</w:t>
            </w:r>
          </w:p>
        </w:tc>
        <w:tc>
          <w:tcPr>
            <w:tcW w:w="6372" w:type="dxa"/>
          </w:tcPr>
          <w:p w:rsidR="00F751C5" w:rsidRPr="00CB54E6" w:rsidRDefault="00F751C5" w:rsidP="005050B9">
            <w:pPr>
              <w:rPr>
                <w:szCs w:val="14"/>
              </w:rPr>
            </w:pPr>
            <w:r w:rsidRPr="00CB54E6">
              <w:rPr>
                <w:szCs w:val="14"/>
              </w:rPr>
              <w:t>źródło i rodzaj</w:t>
            </w:r>
          </w:p>
        </w:tc>
      </w:tr>
      <w:tr w:rsidR="00F751C5" w:rsidRPr="00CB54E6" w:rsidTr="005050B9">
        <w:tc>
          <w:tcPr>
            <w:tcW w:w="2552" w:type="dxa"/>
          </w:tcPr>
          <w:p w:rsidR="00F751C5" w:rsidRPr="00CB54E6" w:rsidRDefault="00F751C5" w:rsidP="005050B9">
            <w:pPr>
              <w:rPr>
                <w:szCs w:val="14"/>
              </w:rPr>
            </w:pPr>
            <w:r w:rsidRPr="00CB54E6">
              <w:rPr>
                <w:szCs w:val="14"/>
              </w:rPr>
              <w:t>-  lepiszcze</w:t>
            </w:r>
          </w:p>
        </w:tc>
        <w:tc>
          <w:tcPr>
            <w:tcW w:w="6372" w:type="dxa"/>
          </w:tcPr>
          <w:p w:rsidR="00F751C5" w:rsidRPr="00CB54E6" w:rsidRDefault="00F751C5" w:rsidP="005050B9">
            <w:pPr>
              <w:shd w:val="clear" w:color="auto" w:fill="FFFFFF"/>
              <w:rPr>
                <w:szCs w:val="14"/>
              </w:rPr>
            </w:pPr>
            <w:r w:rsidRPr="00CB54E6">
              <w:rPr>
                <w:szCs w:val="14"/>
              </w:rPr>
              <w:t>typ i rodzaj</w:t>
            </w:r>
          </w:p>
        </w:tc>
      </w:tr>
      <w:tr w:rsidR="00F751C5" w:rsidRPr="00CB54E6" w:rsidTr="005050B9">
        <w:tc>
          <w:tcPr>
            <w:tcW w:w="2552" w:type="dxa"/>
          </w:tcPr>
          <w:p w:rsidR="00F751C5" w:rsidRPr="00CB54E6" w:rsidRDefault="00F751C5" w:rsidP="005050B9">
            <w:pPr>
              <w:rPr>
                <w:szCs w:val="14"/>
              </w:rPr>
            </w:pPr>
            <w:r w:rsidRPr="00CB54E6">
              <w:rPr>
                <w:szCs w:val="14"/>
              </w:rPr>
              <w:t>-  wypełniacz</w:t>
            </w:r>
          </w:p>
        </w:tc>
        <w:tc>
          <w:tcPr>
            <w:tcW w:w="6372" w:type="dxa"/>
          </w:tcPr>
          <w:p w:rsidR="00F751C5" w:rsidRPr="00CB54E6" w:rsidRDefault="00F751C5" w:rsidP="005050B9">
            <w:pPr>
              <w:rPr>
                <w:szCs w:val="14"/>
              </w:rPr>
            </w:pPr>
            <w:r w:rsidRPr="00CB54E6">
              <w:rPr>
                <w:szCs w:val="14"/>
              </w:rPr>
              <w:t>źródło i rodzaj</w:t>
            </w:r>
          </w:p>
        </w:tc>
      </w:tr>
      <w:tr w:rsidR="00F751C5" w:rsidRPr="00CB54E6" w:rsidTr="005050B9">
        <w:tc>
          <w:tcPr>
            <w:tcW w:w="2552" w:type="dxa"/>
          </w:tcPr>
          <w:p w:rsidR="00F751C5" w:rsidRPr="00CB54E6" w:rsidRDefault="00F751C5" w:rsidP="005050B9">
            <w:pPr>
              <w:rPr>
                <w:szCs w:val="14"/>
              </w:rPr>
            </w:pPr>
            <w:r w:rsidRPr="00CB54E6">
              <w:rPr>
                <w:szCs w:val="14"/>
              </w:rPr>
              <w:t>-  dodatki</w:t>
            </w:r>
          </w:p>
        </w:tc>
        <w:tc>
          <w:tcPr>
            <w:tcW w:w="6372" w:type="dxa"/>
          </w:tcPr>
          <w:p w:rsidR="00F751C5" w:rsidRPr="00CB54E6" w:rsidRDefault="00F751C5" w:rsidP="005050B9">
            <w:pPr>
              <w:rPr>
                <w:szCs w:val="14"/>
              </w:rPr>
            </w:pPr>
            <w:r w:rsidRPr="00CB54E6">
              <w:rPr>
                <w:szCs w:val="14"/>
              </w:rPr>
              <w:t>źródło i rodzaj</w:t>
            </w:r>
          </w:p>
        </w:tc>
      </w:tr>
      <w:tr w:rsidR="00F751C5" w:rsidRPr="00CB54E6" w:rsidTr="005050B9">
        <w:tc>
          <w:tcPr>
            <w:tcW w:w="2552" w:type="dxa"/>
          </w:tcPr>
          <w:p w:rsidR="00F751C5" w:rsidRPr="00CB54E6" w:rsidRDefault="00F751C5" w:rsidP="005050B9">
            <w:pPr>
              <w:rPr>
                <w:szCs w:val="14"/>
              </w:rPr>
            </w:pPr>
            <w:r w:rsidRPr="00CB54E6">
              <w:rPr>
                <w:szCs w:val="14"/>
              </w:rPr>
              <w:t>-  destrukt asfaltowy</w:t>
            </w:r>
          </w:p>
        </w:tc>
        <w:tc>
          <w:tcPr>
            <w:tcW w:w="6372" w:type="dxa"/>
          </w:tcPr>
          <w:p w:rsidR="00F751C5" w:rsidRPr="00CB54E6" w:rsidRDefault="00F751C5" w:rsidP="005050B9">
            <w:pPr>
              <w:rPr>
                <w:szCs w:val="14"/>
              </w:rPr>
            </w:pPr>
            <w:r w:rsidRPr="00CB54E6">
              <w:rPr>
                <w:szCs w:val="14"/>
              </w:rPr>
              <w:t>oświadczenie o dopuszczalnym zakresie właściwości i metodach kontroli</w:t>
            </w:r>
          </w:p>
        </w:tc>
      </w:tr>
      <w:tr w:rsidR="00F751C5" w:rsidRPr="00CB54E6" w:rsidTr="005050B9">
        <w:tc>
          <w:tcPr>
            <w:tcW w:w="2552" w:type="dxa"/>
          </w:tcPr>
          <w:p w:rsidR="00F751C5" w:rsidRPr="00CB54E6" w:rsidRDefault="00F751C5" w:rsidP="005050B9">
            <w:pPr>
              <w:rPr>
                <w:szCs w:val="14"/>
              </w:rPr>
            </w:pPr>
            <w:r w:rsidRPr="00CB54E6">
              <w:rPr>
                <w:szCs w:val="14"/>
              </w:rPr>
              <w:t>-  wszystkie składniki</w:t>
            </w:r>
          </w:p>
        </w:tc>
        <w:tc>
          <w:tcPr>
            <w:tcW w:w="6372" w:type="dxa"/>
          </w:tcPr>
          <w:p w:rsidR="00F751C5" w:rsidRPr="00CB54E6" w:rsidRDefault="00F751C5" w:rsidP="005050B9">
            <w:pPr>
              <w:shd w:val="clear" w:color="auto" w:fill="FFFFFF"/>
              <w:rPr>
                <w:szCs w:val="14"/>
              </w:rPr>
            </w:pPr>
            <w:r w:rsidRPr="00CB54E6">
              <w:rPr>
                <w:szCs w:val="14"/>
              </w:rPr>
              <w:t>wyniki badań zgodnie z podanym zestawieniem (tablica 12)</w:t>
            </w:r>
          </w:p>
        </w:tc>
      </w:tr>
    </w:tbl>
    <w:p w:rsidR="00F751C5" w:rsidRPr="00CB54E6" w:rsidRDefault="00F751C5" w:rsidP="00F751C5">
      <w:pPr>
        <w:shd w:val="clear" w:color="auto" w:fill="FFFFFF"/>
        <w:rPr>
          <w:szCs w:val="14"/>
        </w:rPr>
      </w:pPr>
      <w:r w:rsidRPr="00CB54E6">
        <w:rPr>
          <w:szCs w:val="14"/>
        </w:rPr>
        <w:t>c) informacje o mieszance mineralno-asfaltowej:</w:t>
      </w:r>
    </w:p>
    <w:p w:rsidR="00F751C5" w:rsidRPr="00CB54E6" w:rsidRDefault="00F751C5" w:rsidP="00F751C5">
      <w:pPr>
        <w:pStyle w:val="Tekstpodstawowywcity2"/>
        <w:spacing w:after="0" w:line="240" w:lineRule="auto"/>
        <w:ind w:left="142"/>
        <w:rPr>
          <w:sz w:val="14"/>
          <w:szCs w:val="14"/>
        </w:rPr>
      </w:pPr>
      <w:r w:rsidRPr="00CB54E6">
        <w:rPr>
          <w:sz w:val="14"/>
          <w:szCs w:val="14"/>
        </w:rPr>
        <w:t>- skład mieszanki podany jako wejściowy skład (w wypadku walidacji w laboratorium) lub wyjściowy skład (w wypadku walidacji produkcji);</w:t>
      </w:r>
    </w:p>
    <w:p w:rsidR="00F751C5" w:rsidRPr="00CB54E6" w:rsidRDefault="00F751C5" w:rsidP="00F751C5">
      <w:pPr>
        <w:pStyle w:val="Tekstpodstawowy3"/>
        <w:spacing w:after="0"/>
        <w:rPr>
          <w:sz w:val="14"/>
          <w:szCs w:val="14"/>
        </w:rPr>
      </w:pPr>
      <w:r w:rsidRPr="00CB54E6">
        <w:rPr>
          <w:sz w:val="14"/>
          <w:szCs w:val="14"/>
        </w:rPr>
        <w:t>-  wyniki badań zgodnie z podanym zestawieniem (tablica 13).</w:t>
      </w:r>
    </w:p>
    <w:p w:rsidR="00F751C5" w:rsidRPr="00CB54E6" w:rsidRDefault="00F751C5" w:rsidP="00F751C5">
      <w:pPr>
        <w:shd w:val="clear" w:color="auto" w:fill="FFFFFF"/>
        <w:rPr>
          <w:szCs w:val="14"/>
        </w:rPr>
      </w:pPr>
      <w:r w:rsidRPr="00CB54E6">
        <w:rPr>
          <w:szCs w:val="14"/>
        </w:rPr>
        <w:t>Tablica 12 zawiera wszystkie właściwości sprawdzane w badaniu typu. Zestaw badań danej mieszanki powinien uwzględniać metodę projektowania (beton asfaltowy), rodzaj warstwy, przeznaczenie i kategorię ruchu.</w:t>
      </w:r>
    </w:p>
    <w:p w:rsidR="00F751C5" w:rsidRPr="00CB54E6" w:rsidRDefault="00F751C5" w:rsidP="00F751C5">
      <w:pPr>
        <w:pStyle w:val="Akapitzlist"/>
        <w:rPr>
          <w:b/>
        </w:rPr>
      </w:pPr>
      <w:r w:rsidRPr="00CB54E6">
        <w:rPr>
          <w:b/>
        </w:rPr>
        <w:t xml:space="preserve">Tablica 12.   Rodzaj i liczba badań składników mieszanki mineralno- asfaltowej </w:t>
      </w:r>
    </w:p>
    <w:tbl>
      <w:tblPr>
        <w:tblW w:w="0" w:type="auto"/>
        <w:tblInd w:w="182" w:type="dxa"/>
        <w:tblLayout w:type="fixed"/>
        <w:tblCellMar>
          <w:left w:w="40" w:type="dxa"/>
          <w:right w:w="40" w:type="dxa"/>
        </w:tblCellMar>
        <w:tblLook w:val="0000"/>
      </w:tblPr>
      <w:tblGrid>
        <w:gridCol w:w="2552"/>
        <w:gridCol w:w="2529"/>
        <w:gridCol w:w="2410"/>
        <w:gridCol w:w="1181"/>
      </w:tblGrid>
      <w:tr w:rsidR="00F751C5" w:rsidRPr="00CB54E6" w:rsidTr="005050B9">
        <w:trPr>
          <w:trHeight w:hRule="exact" w:val="298"/>
        </w:trPr>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Składnik</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Właściwość</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Metoda badania</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Liczba badań</w:t>
            </w:r>
          </w:p>
        </w:tc>
      </w:tr>
      <w:tr w:rsidR="00F751C5" w:rsidRPr="00CB54E6" w:rsidTr="005050B9">
        <w:trPr>
          <w:cantSplit/>
          <w:trHeight w:hRule="exact" w:val="298"/>
        </w:trPr>
        <w:tc>
          <w:tcPr>
            <w:tcW w:w="2552"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Kruszywo (PN-EN 13043)</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Uziarnienie</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933-1</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 na frakcję</w:t>
            </w:r>
          </w:p>
        </w:tc>
      </w:tr>
      <w:tr w:rsidR="00F751C5" w:rsidRPr="00CB54E6" w:rsidTr="005050B9">
        <w:trPr>
          <w:trHeight w:hRule="exact" w:val="298"/>
        </w:trPr>
        <w:tc>
          <w:tcPr>
            <w:tcW w:w="2552"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rPr>
                <w:szCs w:val="14"/>
              </w:rPr>
            </w:pPr>
          </w:p>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1097-6</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 na frakcję</w:t>
            </w:r>
          </w:p>
        </w:tc>
      </w:tr>
      <w:tr w:rsidR="00F751C5" w:rsidRPr="00CB54E6" w:rsidTr="005050B9">
        <w:trPr>
          <w:cantSplit/>
          <w:trHeight w:hRule="exact" w:val="576"/>
        </w:trPr>
        <w:tc>
          <w:tcPr>
            <w:tcW w:w="2552"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Lepiszcze (PN-EN 12591, </w:t>
            </w:r>
            <w:r w:rsidRPr="00CB54E6">
              <w:rPr>
                <w:bCs/>
                <w:szCs w:val="14"/>
              </w:rPr>
              <w:t xml:space="preserve">PN-EN </w:t>
            </w:r>
            <w:r w:rsidRPr="00CB54E6">
              <w:rPr>
                <w:szCs w:val="14"/>
              </w:rPr>
              <w:t>13924, PN-EN 14023)</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Penetracja lub temperatura mięknienia</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1426 lub </w:t>
            </w:r>
          </w:p>
          <w:p w:rsidR="00F751C5" w:rsidRPr="00CB54E6" w:rsidRDefault="00F751C5" w:rsidP="005050B9">
            <w:pPr>
              <w:shd w:val="clear" w:color="auto" w:fill="FFFFFF"/>
              <w:rPr>
                <w:szCs w:val="14"/>
              </w:rPr>
            </w:pPr>
            <w:r w:rsidRPr="00CB54E6">
              <w:rPr>
                <w:szCs w:val="14"/>
              </w:rPr>
              <w:t>PN-EN 1427</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298"/>
        </w:trPr>
        <w:tc>
          <w:tcPr>
            <w:tcW w:w="2552"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rPr>
                <w:szCs w:val="14"/>
              </w:rPr>
            </w:pPr>
          </w:p>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Nawrót sprężysty </w:t>
            </w:r>
            <w:r w:rsidRPr="00CB54E6">
              <w:rPr>
                <w:szCs w:val="14"/>
                <w:vertAlign w:val="superscript"/>
              </w:rPr>
              <w:t>b)</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13398</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cantSplit/>
          <w:trHeight w:hRule="exact" w:val="298"/>
        </w:trPr>
        <w:tc>
          <w:tcPr>
            <w:tcW w:w="2552" w:type="dxa"/>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Wypełniacz (PN-EN 13043)</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Uziarnienie</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933-10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288"/>
        </w:trPr>
        <w:tc>
          <w:tcPr>
            <w:tcW w:w="2552"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rPr>
                <w:szCs w:val="14"/>
              </w:rPr>
            </w:pPr>
          </w:p>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1097-7</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298"/>
        </w:trPr>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Dodatki</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Typ</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r>
      <w:tr w:rsidR="00F751C5" w:rsidRPr="00CB54E6" w:rsidTr="005050B9">
        <w:trPr>
          <w:cantSplit/>
          <w:trHeight w:hRule="exact" w:val="298"/>
        </w:trPr>
        <w:tc>
          <w:tcPr>
            <w:tcW w:w="2552"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Granulat asfaltowy </w:t>
            </w:r>
            <w:r w:rsidRPr="00CB54E6">
              <w:rPr>
                <w:szCs w:val="14"/>
                <w:vertAlign w:val="superscript"/>
              </w:rPr>
              <w:t>a)</w:t>
            </w:r>
            <w:r w:rsidRPr="00CB54E6">
              <w:rPr>
                <w:szCs w:val="14"/>
              </w:rPr>
              <w:t xml:space="preserve"> </w:t>
            </w:r>
          </w:p>
          <w:p w:rsidR="00F751C5" w:rsidRPr="00CB54E6" w:rsidRDefault="00F751C5" w:rsidP="005050B9">
            <w:pPr>
              <w:shd w:val="clear" w:color="auto" w:fill="FFFFFF"/>
              <w:rPr>
                <w:szCs w:val="14"/>
              </w:rPr>
            </w:pPr>
            <w:r w:rsidRPr="00CB54E6">
              <w:rPr>
                <w:szCs w:val="14"/>
              </w:rPr>
              <w:t>(PN-EN 13108-8)</w:t>
            </w: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Uziarnienie</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12697-2</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cantSplit/>
          <w:trHeight w:hRule="exact" w:val="298"/>
        </w:trPr>
        <w:tc>
          <w:tcPr>
            <w:tcW w:w="2552" w:type="dxa"/>
            <w:vMerge/>
            <w:tcBorders>
              <w:left w:val="single" w:sz="6" w:space="0" w:color="auto"/>
              <w:right w:val="single" w:sz="6" w:space="0" w:color="auto"/>
            </w:tcBorders>
            <w:shd w:val="clear" w:color="auto" w:fill="FFFFFF"/>
          </w:tcPr>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lepiszcza</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12697-1</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cantSplit/>
          <w:trHeight w:hRule="exact" w:val="864"/>
        </w:trPr>
        <w:tc>
          <w:tcPr>
            <w:tcW w:w="2552" w:type="dxa"/>
            <w:vMerge/>
            <w:tcBorders>
              <w:left w:val="single" w:sz="6" w:space="0" w:color="auto"/>
              <w:right w:val="single" w:sz="6" w:space="0" w:color="auto"/>
            </w:tcBorders>
            <w:shd w:val="clear" w:color="auto" w:fill="FFFFFF"/>
          </w:tcPr>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Penetracja odzyskanego lepiszcza</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12697-3 lub </w:t>
            </w:r>
          </w:p>
          <w:p w:rsidR="00F751C5" w:rsidRPr="00CB54E6" w:rsidRDefault="00F751C5" w:rsidP="005050B9">
            <w:pPr>
              <w:shd w:val="clear" w:color="auto" w:fill="FFFFFF"/>
              <w:rPr>
                <w:szCs w:val="14"/>
              </w:rPr>
            </w:pPr>
            <w:r w:rsidRPr="00CB54E6">
              <w:rPr>
                <w:szCs w:val="14"/>
              </w:rPr>
              <w:t xml:space="preserve">PN-EN 12697-4 oraz </w:t>
            </w:r>
          </w:p>
          <w:p w:rsidR="00F751C5" w:rsidRPr="00CB54E6" w:rsidRDefault="00F751C5" w:rsidP="005050B9">
            <w:pPr>
              <w:shd w:val="clear" w:color="auto" w:fill="FFFFFF"/>
              <w:rPr>
                <w:szCs w:val="14"/>
              </w:rPr>
            </w:pPr>
            <w:r w:rsidRPr="00CB54E6">
              <w:rPr>
                <w:szCs w:val="14"/>
              </w:rPr>
              <w:t>PN-EN 1426</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cantSplit/>
          <w:trHeight w:hRule="exact" w:val="874"/>
        </w:trPr>
        <w:tc>
          <w:tcPr>
            <w:tcW w:w="2552" w:type="dxa"/>
            <w:vMerge/>
            <w:tcBorders>
              <w:left w:val="single" w:sz="6" w:space="0" w:color="auto"/>
              <w:right w:val="single" w:sz="6" w:space="0" w:color="auto"/>
            </w:tcBorders>
            <w:shd w:val="clear" w:color="auto" w:fill="FFFFFF"/>
          </w:tcPr>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Temperatura mięknienia odzyskanego lepiszcza</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12697-3 lub </w:t>
            </w:r>
          </w:p>
          <w:p w:rsidR="00F751C5" w:rsidRPr="00CB54E6" w:rsidRDefault="00F751C5" w:rsidP="005050B9">
            <w:pPr>
              <w:shd w:val="clear" w:color="auto" w:fill="FFFFFF"/>
              <w:rPr>
                <w:szCs w:val="14"/>
              </w:rPr>
            </w:pPr>
            <w:r w:rsidRPr="00CB54E6">
              <w:rPr>
                <w:szCs w:val="14"/>
              </w:rPr>
              <w:t xml:space="preserve">PN-EN 12697-4 oraz </w:t>
            </w:r>
          </w:p>
          <w:p w:rsidR="00F751C5" w:rsidRPr="00CB54E6" w:rsidRDefault="00F751C5" w:rsidP="005050B9">
            <w:pPr>
              <w:shd w:val="clear" w:color="auto" w:fill="FFFFFF"/>
              <w:rPr>
                <w:szCs w:val="14"/>
              </w:rPr>
            </w:pPr>
            <w:r w:rsidRPr="00CB54E6">
              <w:rPr>
                <w:szCs w:val="14"/>
              </w:rPr>
              <w:t>PN-EN 1427</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cantSplit/>
          <w:trHeight w:hRule="exact" w:val="288"/>
        </w:trPr>
        <w:tc>
          <w:tcPr>
            <w:tcW w:w="2552"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tc>
        <w:tc>
          <w:tcPr>
            <w:tcW w:w="252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Gęstość</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12697-5</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1257"/>
        </w:trPr>
        <w:tc>
          <w:tcPr>
            <w:tcW w:w="867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vertAlign w:val="superscript"/>
              </w:rPr>
              <w:t xml:space="preserve">a) </w:t>
            </w:r>
            <w:r w:rsidRPr="00CB54E6">
              <w:rPr>
                <w:szCs w:val="14"/>
              </w:rPr>
              <w:t xml:space="preserve">        sprawdzane właściwości powinny być odpowiednie do procentowego dodatku; przy małym procentowym dodatku </w:t>
            </w:r>
          </w:p>
          <w:p w:rsidR="00F751C5" w:rsidRPr="00CB54E6" w:rsidRDefault="00F751C5" w:rsidP="005050B9">
            <w:pPr>
              <w:shd w:val="clear" w:color="auto" w:fill="FFFFFF"/>
              <w:rPr>
                <w:szCs w:val="14"/>
              </w:rPr>
            </w:pPr>
            <w:r w:rsidRPr="00CB54E6">
              <w:rPr>
                <w:szCs w:val="14"/>
              </w:rPr>
              <w:t xml:space="preserve">          stosuje się minimum wymagań </w:t>
            </w:r>
          </w:p>
          <w:p w:rsidR="00F751C5" w:rsidRPr="00CB54E6" w:rsidRDefault="00F751C5" w:rsidP="005050B9">
            <w:pPr>
              <w:shd w:val="clear" w:color="auto" w:fill="FFFFFF"/>
              <w:rPr>
                <w:szCs w:val="14"/>
              </w:rPr>
            </w:pPr>
            <w:r w:rsidRPr="00CB54E6">
              <w:rPr>
                <w:szCs w:val="14"/>
                <w:vertAlign w:val="superscript"/>
              </w:rPr>
              <w:t>b)</w:t>
            </w:r>
            <w:r w:rsidRPr="00CB54E6">
              <w:rPr>
                <w:szCs w:val="14"/>
              </w:rPr>
              <w:t xml:space="preserve">        dotyczy jedynie lepiszczy według PN-EN 14023</w:t>
            </w:r>
          </w:p>
        </w:tc>
      </w:tr>
    </w:tbl>
    <w:p w:rsidR="00F751C5" w:rsidRPr="00CB54E6" w:rsidRDefault="00F751C5" w:rsidP="00F751C5">
      <w:pPr>
        <w:pStyle w:val="Akapitzlist"/>
        <w:rPr>
          <w:b/>
        </w:rPr>
      </w:pPr>
      <w:r w:rsidRPr="00CB54E6">
        <w:rPr>
          <w:b/>
        </w:rPr>
        <w:t>Tablica 13.   Rodzaj i liczba badań mieszanek mineralno- asfaltowych</w:t>
      </w:r>
    </w:p>
    <w:tbl>
      <w:tblPr>
        <w:tblW w:w="9171" w:type="dxa"/>
        <w:tblInd w:w="182" w:type="dxa"/>
        <w:tblLayout w:type="fixed"/>
        <w:tblCellMar>
          <w:left w:w="40" w:type="dxa"/>
          <w:right w:w="40" w:type="dxa"/>
        </w:tblCellMar>
        <w:tblLook w:val="0000"/>
      </w:tblPr>
      <w:tblGrid>
        <w:gridCol w:w="2575"/>
        <w:gridCol w:w="2602"/>
        <w:gridCol w:w="595"/>
        <w:gridCol w:w="701"/>
        <w:gridCol w:w="797"/>
        <w:gridCol w:w="701"/>
        <w:gridCol w:w="701"/>
        <w:gridCol w:w="499"/>
      </w:tblGrid>
      <w:tr w:rsidR="00F751C5" w:rsidRPr="00CB54E6" w:rsidTr="005050B9">
        <w:trPr>
          <w:trHeight w:hRule="exact" w:val="596"/>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Właściwość</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Metoda badania</w:t>
            </w:r>
          </w:p>
        </w:tc>
        <w:tc>
          <w:tcPr>
            <w:tcW w:w="595" w:type="dxa"/>
            <w:tcBorders>
              <w:top w:val="single" w:sz="6" w:space="0" w:color="auto"/>
              <w:left w:val="single" w:sz="6" w:space="0" w:color="auto"/>
              <w:bottom w:val="single" w:sz="6" w:space="0" w:color="auto"/>
              <w:right w:val="single" w:sz="6" w:space="0" w:color="auto"/>
            </w:tcBorders>
            <w:shd w:val="clear" w:color="auto" w:fill="E0E0E0"/>
            <w:vAlign w:val="center"/>
          </w:tcPr>
          <w:p w:rsidR="00F751C5" w:rsidRPr="00CB54E6" w:rsidRDefault="00F751C5" w:rsidP="005050B9">
            <w:pPr>
              <w:shd w:val="clear" w:color="auto" w:fill="FFFFFF"/>
              <w:jc w:val="center"/>
              <w:rPr>
                <w:b/>
                <w:szCs w:val="14"/>
              </w:rPr>
            </w:pPr>
            <w:r w:rsidRPr="00CB54E6">
              <w:rPr>
                <w:b/>
                <w:szCs w:val="14"/>
              </w:rPr>
              <w:t>AC</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WMS</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BBTM</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SMA</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MA</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PA</w:t>
            </w:r>
          </w:p>
        </w:tc>
      </w:tr>
      <w:tr w:rsidR="00F751C5" w:rsidRPr="00CB54E6" w:rsidTr="005050B9">
        <w:trPr>
          <w:trHeight w:hRule="exact" w:val="459"/>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lepiszcza (obowiązkowa)</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12697-1</w:t>
            </w:r>
          </w:p>
          <w:p w:rsidR="00F751C5" w:rsidRPr="00CB54E6" w:rsidRDefault="00F751C5" w:rsidP="005050B9">
            <w:pPr>
              <w:shd w:val="clear" w:color="auto" w:fill="FFFFFF"/>
              <w:rPr>
                <w:szCs w:val="14"/>
              </w:rPr>
            </w:pPr>
            <w:r w:rsidRPr="00CB54E6">
              <w:rPr>
                <w:szCs w:val="14"/>
              </w:rPr>
              <w:t>PN-EN 12697-39</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268"/>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Uziarnienie (obowiązkowa)</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12697-2</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1760"/>
        </w:trPr>
        <w:tc>
          <w:tcPr>
            <w:tcW w:w="2575"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lastRenderedPageBreak/>
              <w:t>Zawartość wolnych przestrzeni łącznie z VFB i VMA przy wymaganej zawartości wolnych przestrzeni V</w:t>
            </w:r>
            <w:r w:rsidRPr="00CB54E6">
              <w:rPr>
                <w:szCs w:val="14"/>
                <w:vertAlign w:val="subscript"/>
              </w:rPr>
              <w:t>max</w:t>
            </w:r>
            <w:r w:rsidRPr="00CB54E6">
              <w:rPr>
                <w:szCs w:val="14"/>
              </w:rPr>
              <w:t xml:space="preserve"> &lt; 7%  (obowiązkowa)</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t xml:space="preserve">PN-EN 12697-8 </w:t>
            </w:r>
          </w:p>
          <w:p w:rsidR="00F751C5" w:rsidRPr="00CB54E6" w:rsidRDefault="00F751C5" w:rsidP="005050B9">
            <w:pPr>
              <w:shd w:val="clear" w:color="auto" w:fill="FFFFFF"/>
              <w:rPr>
                <w:szCs w:val="14"/>
              </w:rPr>
            </w:pPr>
            <w:r w:rsidRPr="00CB54E6">
              <w:rPr>
                <w:szCs w:val="14"/>
              </w:rPr>
              <w:t xml:space="preserve">Gęstość objętościowa </w:t>
            </w:r>
          </w:p>
          <w:p w:rsidR="00F751C5" w:rsidRPr="00CB54E6" w:rsidRDefault="00F751C5" w:rsidP="005050B9">
            <w:pPr>
              <w:shd w:val="clear" w:color="auto" w:fill="FFFFFF"/>
              <w:rPr>
                <w:szCs w:val="14"/>
              </w:rPr>
            </w:pPr>
            <w:r w:rsidRPr="00CB54E6">
              <w:rPr>
                <w:szCs w:val="14"/>
              </w:rPr>
              <w:t xml:space="preserve">wg PN-EN 12697-6, metoda B, w stanie nasyconym powierzchniowo suchym. </w:t>
            </w:r>
          </w:p>
          <w:p w:rsidR="00F751C5" w:rsidRPr="00CB54E6" w:rsidRDefault="00F751C5" w:rsidP="005050B9">
            <w:pPr>
              <w:shd w:val="clear" w:color="auto" w:fill="FFFFFF"/>
              <w:rPr>
                <w:szCs w:val="14"/>
              </w:rPr>
            </w:pPr>
            <w:r w:rsidRPr="00CB54E6">
              <w:rPr>
                <w:szCs w:val="14"/>
              </w:rPr>
              <w:t>Gęstość wg PN-EN 12697-5, metoda A, w wodzie</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val="1527"/>
        </w:trPr>
        <w:tc>
          <w:tcPr>
            <w:tcW w:w="2575"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wolnych przestrzeni łącznie z VFB i VMA przy wymaganej zawartości wolnych przestrzeni 7% &lt; V</w:t>
            </w:r>
            <w:r w:rsidRPr="00CB54E6">
              <w:rPr>
                <w:szCs w:val="14"/>
                <w:vertAlign w:val="subscript"/>
              </w:rPr>
              <w:t>max</w:t>
            </w:r>
            <w:r w:rsidRPr="00CB54E6">
              <w:rPr>
                <w:szCs w:val="14"/>
              </w:rPr>
              <w:t xml:space="preserve"> &lt; 10%</w:t>
            </w:r>
          </w:p>
          <w:p w:rsidR="00F751C5" w:rsidRPr="00CB54E6" w:rsidRDefault="00F751C5" w:rsidP="005050B9">
            <w:pPr>
              <w:shd w:val="clear" w:color="auto" w:fill="FFFFFF"/>
              <w:rPr>
                <w:szCs w:val="14"/>
              </w:rPr>
            </w:pPr>
            <w:r w:rsidRPr="00CB54E6">
              <w:rPr>
                <w:szCs w:val="14"/>
              </w:rPr>
              <w:t>(obowiązkowa)</w:t>
            </w:r>
          </w:p>
        </w:tc>
        <w:tc>
          <w:tcPr>
            <w:tcW w:w="2602"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12697-8 </w:t>
            </w:r>
          </w:p>
          <w:p w:rsidR="00F751C5" w:rsidRPr="00CB54E6" w:rsidRDefault="00F751C5" w:rsidP="005050B9">
            <w:pPr>
              <w:shd w:val="clear" w:color="auto" w:fill="FFFFFF"/>
              <w:rPr>
                <w:szCs w:val="14"/>
              </w:rPr>
            </w:pPr>
            <w:r w:rsidRPr="00CB54E6">
              <w:rPr>
                <w:szCs w:val="14"/>
              </w:rPr>
              <w:t xml:space="preserve">Gęstość objętościowa </w:t>
            </w:r>
          </w:p>
          <w:p w:rsidR="00F751C5" w:rsidRPr="00CB54E6" w:rsidRDefault="00F751C5" w:rsidP="005050B9">
            <w:pPr>
              <w:shd w:val="clear" w:color="auto" w:fill="FFFFFF"/>
              <w:rPr>
                <w:szCs w:val="14"/>
              </w:rPr>
            </w:pPr>
            <w:r w:rsidRPr="00CB54E6">
              <w:rPr>
                <w:szCs w:val="14"/>
              </w:rPr>
              <w:t xml:space="preserve">wg PN-EN 12697-6, metoda C, </w:t>
            </w:r>
          </w:p>
          <w:p w:rsidR="00F751C5" w:rsidRPr="00CB54E6" w:rsidRDefault="00F751C5" w:rsidP="005050B9">
            <w:pPr>
              <w:shd w:val="clear" w:color="auto" w:fill="FFFFFF"/>
              <w:rPr>
                <w:szCs w:val="14"/>
              </w:rPr>
            </w:pPr>
            <w:r w:rsidRPr="00CB54E6">
              <w:rPr>
                <w:szCs w:val="14"/>
              </w:rPr>
              <w:t>w stanie uszczelnienia powierzchniowego.</w:t>
            </w:r>
          </w:p>
          <w:p w:rsidR="00F751C5" w:rsidRPr="00CB54E6" w:rsidRDefault="00F751C5" w:rsidP="005050B9">
            <w:pPr>
              <w:shd w:val="clear" w:color="auto" w:fill="FFFFFF"/>
              <w:rPr>
                <w:szCs w:val="14"/>
              </w:rPr>
            </w:pPr>
            <w:r w:rsidRPr="00CB54E6">
              <w:rPr>
                <w:szCs w:val="14"/>
              </w:rPr>
              <w:t>Gęstość wg PN-EN 12697-5, metoda A, w wodzie</w:t>
            </w:r>
          </w:p>
        </w:tc>
        <w:tc>
          <w:tcPr>
            <w:tcW w:w="595"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97"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1863"/>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wolnych przestrzeni łącznie z VFB i VMA przy wymaganej zawartości wolnych przestrzeni V</w:t>
            </w:r>
            <w:r w:rsidRPr="00CB54E6">
              <w:rPr>
                <w:szCs w:val="14"/>
                <w:vertAlign w:val="subscript"/>
              </w:rPr>
              <w:t>max</w:t>
            </w:r>
            <w:r w:rsidRPr="00CB54E6">
              <w:rPr>
                <w:szCs w:val="14"/>
              </w:rPr>
              <w:t>&gt; 10% (obowiązkowa)</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12697-8 </w:t>
            </w:r>
          </w:p>
          <w:p w:rsidR="00F751C5" w:rsidRPr="00CB54E6" w:rsidRDefault="00F751C5" w:rsidP="005050B9">
            <w:pPr>
              <w:shd w:val="clear" w:color="auto" w:fill="FFFFFF"/>
              <w:rPr>
                <w:szCs w:val="14"/>
              </w:rPr>
            </w:pPr>
            <w:r w:rsidRPr="00CB54E6">
              <w:rPr>
                <w:szCs w:val="14"/>
              </w:rPr>
              <w:t xml:space="preserve">Gęstość objętościowa </w:t>
            </w:r>
          </w:p>
          <w:p w:rsidR="00F751C5" w:rsidRPr="00CB54E6" w:rsidRDefault="00F751C5" w:rsidP="005050B9">
            <w:pPr>
              <w:shd w:val="clear" w:color="auto" w:fill="FFFFFF"/>
              <w:rPr>
                <w:szCs w:val="14"/>
              </w:rPr>
            </w:pPr>
            <w:r w:rsidRPr="00CB54E6">
              <w:rPr>
                <w:szCs w:val="14"/>
              </w:rPr>
              <w:t xml:space="preserve">wg PN-EN 12697-6, metoda D, </w:t>
            </w:r>
          </w:p>
          <w:p w:rsidR="00F751C5" w:rsidRPr="00CB54E6" w:rsidRDefault="00F751C5" w:rsidP="005050B9">
            <w:pPr>
              <w:shd w:val="clear" w:color="auto" w:fill="FFFFFF"/>
              <w:rPr>
                <w:szCs w:val="14"/>
              </w:rPr>
            </w:pPr>
            <w:r w:rsidRPr="00CB54E6">
              <w:rPr>
                <w:szCs w:val="14"/>
              </w:rPr>
              <w:t xml:space="preserve">na podstawie wymiarów geometrycznych. </w:t>
            </w:r>
          </w:p>
          <w:p w:rsidR="00F751C5" w:rsidRPr="00CB54E6" w:rsidRDefault="00F751C5" w:rsidP="005050B9">
            <w:pPr>
              <w:shd w:val="clear" w:color="auto" w:fill="FFFFFF"/>
              <w:rPr>
                <w:szCs w:val="14"/>
              </w:rPr>
            </w:pPr>
            <w:r w:rsidRPr="00CB54E6">
              <w:rPr>
                <w:szCs w:val="14"/>
              </w:rPr>
              <w:t>Gęstość wg PN-EN 12697-5, metoda A, w wodzie</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552"/>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Odporność na działanie wody (powiązana funkcjonalnie)</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12697-12</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574"/>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Spływność lepiszcza </w:t>
            </w:r>
          </w:p>
          <w:p w:rsidR="00F751C5" w:rsidRPr="00CB54E6" w:rsidRDefault="00F751C5" w:rsidP="005050B9">
            <w:pPr>
              <w:shd w:val="clear" w:color="auto" w:fill="FFFFFF"/>
              <w:rPr>
                <w:szCs w:val="14"/>
              </w:rPr>
            </w:pPr>
            <w:r w:rsidRPr="00CB54E6">
              <w:rPr>
                <w:szCs w:val="14"/>
              </w:rPr>
              <w:t>(powiązana funkcjonalnie)</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12697-18</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r>
      <w:tr w:rsidR="00F751C5" w:rsidRPr="00CB54E6" w:rsidTr="005050B9">
        <w:trPr>
          <w:trHeight w:hRule="exact" w:val="1589"/>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Odporność na deformacje trwałe (powiązana funkcjonalnie), dotyczy betonu asfaltowego zaprojektowanego do maksymalnego obciążenia osi poniżej 130 kN</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12697-22, mały aparat, metoda B w powietrzu, przy wymaganej temperaturze</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vertAlign w:val="superscript"/>
              </w:rPr>
            </w:pPr>
            <w:r w:rsidRPr="00CB54E6">
              <w:rPr>
                <w:szCs w:val="14"/>
              </w:rPr>
              <w:t>1</w:t>
            </w:r>
            <w:r w:rsidRPr="00CB54E6">
              <w:rPr>
                <w:szCs w:val="14"/>
                <w:vertAlign w:val="superscript"/>
              </w:rPr>
              <w:t>a)</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1271"/>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Deformacja trwała (powiązana funkcjonalnie), dotyczy wyma</w:t>
            </w:r>
            <w:r w:rsidRPr="00CB54E6">
              <w:rPr>
                <w:szCs w:val="14"/>
              </w:rPr>
              <w:softHyphen/>
              <w:t>ganej wartości maksymalnego zagłębienia trzpienia większej niż 2,5 mm</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12697-20 drobne kruszywo D ≤ 11,2 mm</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65"/>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Sztywność (funkcjonalna)</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PN-EN 12697-26</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1004"/>
        </w:trPr>
        <w:tc>
          <w:tcPr>
            <w:tcW w:w="257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Zmęczenie (funkcjonalna) do nawierzchni zaprojektowanych wg kryterium opartym na </w:t>
            </w:r>
          </w:p>
          <w:p w:rsidR="00F751C5" w:rsidRPr="00CB54E6" w:rsidRDefault="00F751C5" w:rsidP="005050B9">
            <w:pPr>
              <w:shd w:val="clear" w:color="auto" w:fill="FFFFFF"/>
              <w:rPr>
                <w:szCs w:val="14"/>
              </w:rPr>
            </w:pPr>
            <w:r w:rsidRPr="00CB54E6">
              <w:rPr>
                <w:szCs w:val="14"/>
              </w:rPr>
              <w:t>czteropunktowym zginaniu</w:t>
            </w:r>
          </w:p>
        </w:tc>
        <w:tc>
          <w:tcPr>
            <w:tcW w:w="26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PN-EN 12697-24, </w:t>
            </w:r>
          </w:p>
          <w:p w:rsidR="00F751C5" w:rsidRPr="00CB54E6" w:rsidRDefault="00F751C5" w:rsidP="005050B9">
            <w:pPr>
              <w:shd w:val="clear" w:color="auto" w:fill="FFFFFF"/>
              <w:rPr>
                <w:szCs w:val="14"/>
              </w:rPr>
            </w:pPr>
            <w:r w:rsidRPr="00CB54E6">
              <w:rPr>
                <w:szCs w:val="14"/>
              </w:rPr>
              <w:t>Załącznik D</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9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4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565"/>
        </w:trPr>
        <w:tc>
          <w:tcPr>
            <w:tcW w:w="917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vertAlign w:val="superscript"/>
              </w:rPr>
              <w:t>a)</w:t>
            </w:r>
            <w:r w:rsidRPr="00CB54E6">
              <w:rPr>
                <w:szCs w:val="14"/>
              </w:rPr>
              <w:t>Badanie według PN-En-12697-22, duży aparat</w:t>
            </w:r>
          </w:p>
        </w:tc>
      </w:tr>
    </w:tbl>
    <w:p w:rsidR="00F751C5" w:rsidRPr="00CB54E6" w:rsidRDefault="00F751C5" w:rsidP="00F751C5">
      <w:pPr>
        <w:pStyle w:val="Akapitzlist"/>
        <w:rPr>
          <w:b/>
        </w:rPr>
      </w:pPr>
      <w:r w:rsidRPr="00CB54E6">
        <w:rPr>
          <w:b/>
        </w:rPr>
        <w:t>5.4.1.4. Próba technologiczna i odcinek próbny</w:t>
      </w:r>
    </w:p>
    <w:p w:rsidR="00F751C5" w:rsidRPr="00CB54E6" w:rsidRDefault="00F751C5" w:rsidP="00F751C5">
      <w:pPr>
        <w:pStyle w:val="Tekstpodstawowy3"/>
        <w:spacing w:after="0"/>
        <w:rPr>
          <w:sz w:val="14"/>
          <w:szCs w:val="14"/>
        </w:rPr>
      </w:pPr>
      <w:r w:rsidRPr="00CB54E6">
        <w:rPr>
          <w:sz w:val="14"/>
          <w:szCs w:val="14"/>
        </w:rPr>
        <w:t xml:space="preserve">Ustalony skład wejściowy mieszanki mineralno-asfaltowej powinien przed ostatecznym zastosowaniem zostać sprawdzony w warunkach budowy, poprzez wykonanie próby technologicznej lub odcinka próbnego. </w:t>
      </w:r>
    </w:p>
    <w:p w:rsidR="00F751C5" w:rsidRPr="00CB54E6" w:rsidRDefault="00F751C5" w:rsidP="00F751C5">
      <w:pPr>
        <w:shd w:val="clear" w:color="auto" w:fill="FFFFFF"/>
        <w:rPr>
          <w:szCs w:val="14"/>
        </w:rPr>
      </w:pPr>
      <w:r w:rsidRPr="00CB54E6">
        <w:rPr>
          <w:szCs w:val="14"/>
        </w:rPr>
        <w:t>Próba technologiczna ma na celu sprawdzenie zgodności właściwości wyprodukowanej mieszanki mineralno-asfaltowej z receptą. Odcinek próbny o długości, co najmniej 50 m powinien być wykonany przez Wykonawcę w warunkach zbliżonych do warunków budowy w celu sprawdzenia sprzętu i uzyskiwanych parametrów technicznych robót określonych w dokumentacji projektowej.</w:t>
      </w:r>
    </w:p>
    <w:p w:rsidR="00F751C5" w:rsidRPr="00CB54E6" w:rsidRDefault="00F751C5" w:rsidP="00F751C5">
      <w:pPr>
        <w:shd w:val="clear" w:color="auto" w:fill="FFFFFF"/>
        <w:rPr>
          <w:szCs w:val="14"/>
        </w:rPr>
      </w:pPr>
      <w:r w:rsidRPr="00CB54E6">
        <w:rPr>
          <w:szCs w:val="14"/>
        </w:rPr>
        <w:t>O konieczności wykonania odcinka próbnego zadecyduje Inspektor Nadzoru.</w:t>
      </w:r>
    </w:p>
    <w:p w:rsidR="00F751C5" w:rsidRPr="00CB54E6" w:rsidRDefault="00F751C5" w:rsidP="00F751C5">
      <w:pPr>
        <w:pStyle w:val="Akapitzlist"/>
        <w:rPr>
          <w:b/>
        </w:rPr>
      </w:pPr>
      <w:r w:rsidRPr="00CB54E6">
        <w:rPr>
          <w:b/>
        </w:rPr>
        <w:t>5.4.1.5. Zakładowa kontrola produkcji</w:t>
      </w:r>
    </w:p>
    <w:p w:rsidR="00F751C5" w:rsidRPr="00CB54E6" w:rsidRDefault="00F751C5" w:rsidP="00F751C5">
      <w:pPr>
        <w:shd w:val="clear" w:color="auto" w:fill="FFFFFF"/>
        <w:rPr>
          <w:szCs w:val="14"/>
        </w:rPr>
      </w:pPr>
      <w:r w:rsidRPr="00CB54E6">
        <w:rPr>
          <w:szCs w:val="14"/>
        </w:rPr>
        <w:t>Należy prowadzić Zakładową kontrolę produkcji - (ZKP) zgodnie z PN-EN 13108-21.</w:t>
      </w:r>
    </w:p>
    <w:p w:rsidR="00F751C5" w:rsidRPr="00CB54E6" w:rsidRDefault="00F751C5" w:rsidP="00F751C5">
      <w:pPr>
        <w:shd w:val="clear" w:color="auto" w:fill="FFFFFF"/>
        <w:rPr>
          <w:szCs w:val="14"/>
        </w:rPr>
      </w:pPr>
      <w:r w:rsidRPr="00CB54E6">
        <w:rPr>
          <w:szCs w:val="14"/>
        </w:rPr>
        <w:t>W ramach Zakładowej kontroli produkcji należy sprawdzać produkcyjny poziom zgodności metodą pojedynczych wyników, zgodnie z punktem A.3 Załącznika A do normy PN-EN 13108-21.</w:t>
      </w:r>
    </w:p>
    <w:p w:rsidR="00F751C5" w:rsidRPr="00CB54E6" w:rsidRDefault="00F751C5" w:rsidP="00F751C5">
      <w:pPr>
        <w:shd w:val="clear" w:color="auto" w:fill="FFFFFF"/>
        <w:rPr>
          <w:szCs w:val="14"/>
        </w:rPr>
      </w:pPr>
      <w:r w:rsidRPr="00CB54E6">
        <w:rPr>
          <w:szCs w:val="14"/>
        </w:rPr>
        <w:t>Oznaczenie produkcyjnego poziomu zgodności jest miarą ogólnego stanu nadzorowania procesu produkcyjnego i polega w uproszczeniu na analizowaniu ostatnich 32 wyników dla wszystkich typów wyrobu. W analizie wynik klasyfikowany jest jako niezgodny, jeżeli którykolwiek z sześciu wyszczególnionych parametrów jest poza zakresem tolerancji podanym w tablicy 14. Odchylenia te zawierają poprawkę ze względu na dokładność pobierania próbek i przebieg badań.</w:t>
      </w:r>
    </w:p>
    <w:p w:rsidR="00F751C5" w:rsidRPr="00CB54E6" w:rsidRDefault="00F751C5" w:rsidP="00F751C5">
      <w:pPr>
        <w:pStyle w:val="Akapitzlist"/>
        <w:rPr>
          <w:b/>
        </w:rPr>
      </w:pPr>
      <w:r w:rsidRPr="00CB54E6">
        <w:rPr>
          <w:b/>
        </w:rPr>
        <w:t>Tablica 14.   Odchylenia   stosowane  w  ocenie  zgodności  produkcji  mieszanki  mineralno-asfaltowej z dokumentacją projektową</w:t>
      </w:r>
    </w:p>
    <w:tbl>
      <w:tblPr>
        <w:tblW w:w="9323" w:type="dxa"/>
        <w:tblInd w:w="182" w:type="dxa"/>
        <w:tblLayout w:type="fixed"/>
        <w:tblCellMar>
          <w:left w:w="40" w:type="dxa"/>
          <w:right w:w="40" w:type="dxa"/>
        </w:tblCellMar>
        <w:tblLook w:val="0000"/>
      </w:tblPr>
      <w:tblGrid>
        <w:gridCol w:w="3314"/>
        <w:gridCol w:w="1699"/>
        <w:gridCol w:w="1603"/>
        <w:gridCol w:w="1392"/>
        <w:gridCol w:w="1315"/>
      </w:tblGrid>
      <w:tr w:rsidR="00F751C5" w:rsidRPr="00CB54E6" w:rsidTr="005050B9">
        <w:trPr>
          <w:cantSplit/>
          <w:trHeight w:hRule="exact" w:val="442"/>
        </w:trPr>
        <w:tc>
          <w:tcPr>
            <w:tcW w:w="3314"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Przechodzi przez sito</w:t>
            </w:r>
          </w:p>
        </w:tc>
        <w:tc>
          <w:tcPr>
            <w:tcW w:w="330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Dopuszczalne odchylenie pojedynczej</w:t>
            </w:r>
          </w:p>
          <w:p w:rsidR="00F751C5" w:rsidRPr="00CB54E6" w:rsidRDefault="00F751C5" w:rsidP="005050B9">
            <w:pPr>
              <w:shd w:val="clear" w:color="auto" w:fill="FFFFFF"/>
              <w:jc w:val="center"/>
              <w:rPr>
                <w:szCs w:val="14"/>
              </w:rPr>
            </w:pPr>
            <w:r w:rsidRPr="00CB54E6">
              <w:rPr>
                <w:szCs w:val="14"/>
              </w:rPr>
              <w:t>próbki od założonego składu [%]</w:t>
            </w:r>
          </w:p>
        </w:tc>
        <w:tc>
          <w:tcPr>
            <w:tcW w:w="270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Dopuszczalne odchylenie średnie od założonego składu [%]</w:t>
            </w:r>
          </w:p>
        </w:tc>
      </w:tr>
      <w:tr w:rsidR="00F751C5" w:rsidRPr="00CB54E6" w:rsidTr="005050B9">
        <w:trPr>
          <w:cantSplit/>
          <w:trHeight w:hRule="exact" w:val="432"/>
        </w:trPr>
        <w:tc>
          <w:tcPr>
            <w:tcW w:w="3314"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drobnoziarniste</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drobnoziarniste</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r>
      <w:tr w:rsidR="00F751C5" w:rsidRPr="00CB54E6" w:rsidTr="005050B9">
        <w:trPr>
          <w:trHeight w:hRule="exact" w:val="221"/>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iCs/>
                <w:szCs w:val="14"/>
              </w:rPr>
              <w:t>D</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-8÷+5</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-9÷+5</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r>
      <w:tr w:rsidR="00F751C5" w:rsidRPr="00CB54E6" w:rsidTr="005050B9">
        <w:trPr>
          <w:trHeight w:hRule="exact" w:val="442"/>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iCs/>
                <w:szCs w:val="14"/>
              </w:rPr>
              <w:t xml:space="preserve">D/2 </w:t>
            </w:r>
            <w:r w:rsidRPr="00CB54E6">
              <w:rPr>
                <w:szCs w:val="14"/>
              </w:rPr>
              <w:t>lub sito charakterystyczne dla kruszywa grubego</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w:t>
            </w:r>
          </w:p>
        </w:tc>
      </w:tr>
      <w:tr w:rsidR="00F751C5" w:rsidRPr="00CB54E6" w:rsidTr="005050B9">
        <w:trPr>
          <w:trHeight w:hRule="exact" w:val="221"/>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 mm</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r>
      <w:tr w:rsidR="00F751C5" w:rsidRPr="00CB54E6" w:rsidTr="005050B9">
        <w:trPr>
          <w:trHeight w:hRule="exact" w:val="221"/>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Sito charakterystyczne dla kruszywa drobnego</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r>
      <w:tr w:rsidR="00F751C5" w:rsidRPr="00CB54E6" w:rsidTr="005050B9">
        <w:trPr>
          <w:trHeight w:hRule="exact" w:val="221"/>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lastRenderedPageBreak/>
              <w:t>0,063 mm</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r>
      <w:tr w:rsidR="00F751C5" w:rsidRPr="00CB54E6" w:rsidTr="005050B9">
        <w:trPr>
          <w:trHeight w:hRule="exact" w:val="221"/>
        </w:trPr>
        <w:tc>
          <w:tcPr>
            <w:tcW w:w="3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Zawartość rozpuszczalnego lepiszcza</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±0,6</w:t>
            </w:r>
          </w:p>
        </w:tc>
        <w:tc>
          <w:tcPr>
            <w:tcW w:w="139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w:t>
            </w:r>
          </w:p>
        </w:tc>
      </w:tr>
    </w:tbl>
    <w:p w:rsidR="00F751C5" w:rsidRPr="00CB54E6" w:rsidRDefault="00F751C5" w:rsidP="00F751C5">
      <w:pPr>
        <w:pStyle w:val="Tekstpodstawowy3"/>
        <w:spacing w:after="0"/>
        <w:rPr>
          <w:sz w:val="14"/>
          <w:szCs w:val="14"/>
        </w:rPr>
      </w:pPr>
      <w:r w:rsidRPr="00CB54E6">
        <w:rPr>
          <w:sz w:val="14"/>
          <w:szCs w:val="14"/>
        </w:rPr>
        <w:t>Dla każdego wyniku badania należy obliczyć odchylenie średnie od wymaganej wartości następujących parametrów: przesiew przez sita D, D/2 lub sito charakterystyczne dla kruszywa grubego, 2 mm, 0,063 mm oraz zawartość rozpuszczonego lepiszcza. W odniesieniu do wszystkich mieszanek, krocząca bieżąca wartość średnia z odchyleń każdego z tych parametrów powinna być zachowywana z ostatnich 32 analiz. Jeżeli średnie odchylenia przekraczają odpowiednie wartości (tablica 14), to wyrób jest niezgodny z wymaganiami i należy podjąć stosowne działania korygujące. Produkcyjny poziom zgodności, określony na podstawie ilości niezgodnych wyników, który podano w tablicy 15, powinien być oznaczony jako niższy o jeden poziom tak długo, jak średnie odchylenie będzie niższe niż tolerancja.</w:t>
      </w:r>
    </w:p>
    <w:p w:rsidR="00F751C5" w:rsidRPr="00CB54E6" w:rsidRDefault="00F751C5" w:rsidP="00F751C5">
      <w:pPr>
        <w:pStyle w:val="Akapitzlist"/>
      </w:pPr>
    </w:p>
    <w:p w:rsidR="00F751C5" w:rsidRPr="00CB54E6" w:rsidRDefault="00F751C5" w:rsidP="00F751C5">
      <w:pPr>
        <w:pStyle w:val="Akapitzlist"/>
        <w:rPr>
          <w:b/>
        </w:rPr>
      </w:pPr>
      <w:r w:rsidRPr="00CB54E6">
        <w:rPr>
          <w:b/>
        </w:rPr>
        <w:t>Tablica 15.   Określenie produkcyjnego poziomu zgodności wytwórni</w:t>
      </w:r>
    </w:p>
    <w:tbl>
      <w:tblPr>
        <w:tblW w:w="9103" w:type="dxa"/>
        <w:tblInd w:w="182" w:type="dxa"/>
        <w:tblLayout w:type="fixed"/>
        <w:tblCellMar>
          <w:left w:w="40" w:type="dxa"/>
          <w:right w:w="40" w:type="dxa"/>
        </w:tblCellMar>
        <w:tblLook w:val="0000"/>
      </w:tblPr>
      <w:tblGrid>
        <w:gridCol w:w="4476"/>
        <w:gridCol w:w="4627"/>
      </w:tblGrid>
      <w:tr w:rsidR="00F751C5" w:rsidRPr="00CB54E6" w:rsidTr="005050B9">
        <w:trPr>
          <w:trHeight w:hRule="exact" w:val="738"/>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173"/>
              <w:jc w:val="center"/>
              <w:rPr>
                <w:szCs w:val="14"/>
              </w:rPr>
            </w:pPr>
            <w:r w:rsidRPr="00CB54E6">
              <w:rPr>
                <w:szCs w:val="14"/>
              </w:rPr>
              <w:t>Pojedyncze wyniki</w:t>
            </w:r>
          </w:p>
          <w:p w:rsidR="00F751C5" w:rsidRPr="00CB54E6" w:rsidRDefault="00F751C5" w:rsidP="005050B9">
            <w:pPr>
              <w:shd w:val="clear" w:color="auto" w:fill="FFFFFF"/>
              <w:ind w:right="173"/>
              <w:jc w:val="center"/>
              <w:rPr>
                <w:szCs w:val="14"/>
              </w:rPr>
            </w:pPr>
            <w:r w:rsidRPr="00CB54E6">
              <w:rPr>
                <w:szCs w:val="14"/>
              </w:rPr>
              <w:t>Liczba wyników niezgodnych, spośród ostatnich 32 badań</w:t>
            </w:r>
          </w:p>
        </w:tc>
        <w:tc>
          <w:tcPr>
            <w:tcW w:w="46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Produkcyjny poziom zgodności (PPZ)</w:t>
            </w:r>
          </w:p>
        </w:tc>
      </w:tr>
      <w:tr w:rsidR="00F751C5" w:rsidRPr="00CB54E6" w:rsidTr="005050B9">
        <w:trPr>
          <w:trHeight w:hRule="exact" w:val="298"/>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0 do 2</w:t>
            </w:r>
          </w:p>
        </w:tc>
        <w:tc>
          <w:tcPr>
            <w:tcW w:w="46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w:t>
            </w:r>
          </w:p>
        </w:tc>
      </w:tr>
      <w:tr w:rsidR="00F751C5" w:rsidRPr="00CB54E6" w:rsidTr="005050B9">
        <w:trPr>
          <w:trHeight w:hRule="exact" w:val="221"/>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6</w:t>
            </w:r>
          </w:p>
        </w:tc>
        <w:tc>
          <w:tcPr>
            <w:tcW w:w="46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B</w:t>
            </w:r>
          </w:p>
        </w:tc>
      </w:tr>
      <w:tr w:rsidR="00F751C5" w:rsidRPr="00CB54E6" w:rsidTr="005050B9">
        <w:trPr>
          <w:trHeight w:hRule="exact" w:val="240"/>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&gt; 6</w:t>
            </w:r>
          </w:p>
        </w:tc>
        <w:tc>
          <w:tcPr>
            <w:tcW w:w="46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p>
        </w:tc>
      </w:tr>
    </w:tbl>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r w:rsidRPr="00CB54E6">
        <w:rPr>
          <w:szCs w:val="14"/>
        </w:rPr>
        <w:t>W tablicy 16 przedstawiono minimalną częstość badań gotowej mieszanki mineralno-asfaltowej w ramach Zakładowej kontroli produkcji kategorii Y i Z.</w:t>
      </w:r>
    </w:p>
    <w:p w:rsidR="00F751C5" w:rsidRPr="00CB54E6" w:rsidRDefault="00F751C5" w:rsidP="00F751C5">
      <w:pPr>
        <w:pStyle w:val="Akapitzlist"/>
        <w:rPr>
          <w:b/>
        </w:rPr>
      </w:pPr>
      <w:r w:rsidRPr="00CB54E6">
        <w:rPr>
          <w:b/>
        </w:rPr>
        <w:t>Tablica 16.   Minimalna częstość badań w ramach Zakładowej kontroli produkcji kategorii Y i Z wg Załącznika A, PN-EN 13108-21</w:t>
      </w:r>
    </w:p>
    <w:tbl>
      <w:tblPr>
        <w:tblW w:w="9103" w:type="dxa"/>
        <w:tblInd w:w="182" w:type="dxa"/>
        <w:tblLayout w:type="fixed"/>
        <w:tblCellMar>
          <w:left w:w="40" w:type="dxa"/>
          <w:right w:w="40" w:type="dxa"/>
        </w:tblCellMar>
        <w:tblLook w:val="0000"/>
      </w:tblPr>
      <w:tblGrid>
        <w:gridCol w:w="2373"/>
        <w:gridCol w:w="1805"/>
        <w:gridCol w:w="1498"/>
        <w:gridCol w:w="1901"/>
        <w:gridCol w:w="1526"/>
      </w:tblGrid>
      <w:tr w:rsidR="00F751C5" w:rsidRPr="00CB54E6" w:rsidTr="005050B9">
        <w:trPr>
          <w:cantSplit/>
          <w:trHeight w:hRule="exact" w:val="461"/>
        </w:trPr>
        <w:tc>
          <w:tcPr>
            <w:tcW w:w="237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Mieszanka mineralno-asfaltowa</w:t>
            </w:r>
          </w:p>
        </w:tc>
        <w:tc>
          <w:tcPr>
            <w:tcW w:w="1805"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Kategoria</w:t>
            </w:r>
          </w:p>
        </w:tc>
        <w:tc>
          <w:tcPr>
            <w:tcW w:w="492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Częstość badań gotowego wyrobu, w zależności od poziomu PPZ,</w:t>
            </w:r>
          </w:p>
          <w:p w:rsidR="00F751C5" w:rsidRPr="00CB54E6" w:rsidRDefault="00F751C5" w:rsidP="005050B9">
            <w:pPr>
              <w:shd w:val="clear" w:color="auto" w:fill="FFFFFF"/>
              <w:jc w:val="center"/>
              <w:rPr>
                <w:szCs w:val="14"/>
              </w:rPr>
            </w:pPr>
            <w:r w:rsidRPr="00CB54E6">
              <w:rPr>
                <w:szCs w:val="14"/>
              </w:rPr>
              <w:t>co</w:t>
            </w:r>
          </w:p>
        </w:tc>
      </w:tr>
      <w:tr w:rsidR="00F751C5" w:rsidRPr="00CB54E6" w:rsidTr="005050B9">
        <w:trPr>
          <w:cantSplit/>
          <w:trHeight w:hRule="exact" w:val="259"/>
        </w:trPr>
        <w:tc>
          <w:tcPr>
            <w:tcW w:w="2373"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805"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4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PPZ A</w:t>
            </w:r>
          </w:p>
        </w:tc>
        <w:tc>
          <w:tcPr>
            <w:tcW w:w="19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PPZB</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PPZC</w:t>
            </w:r>
          </w:p>
        </w:tc>
      </w:tr>
      <w:tr w:rsidR="00F751C5" w:rsidRPr="00CB54E6" w:rsidTr="005050B9">
        <w:trPr>
          <w:trHeight w:hRule="exact" w:val="259"/>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180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Z</w:t>
            </w:r>
          </w:p>
        </w:tc>
        <w:tc>
          <w:tcPr>
            <w:tcW w:w="14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2000 t</w:t>
            </w:r>
          </w:p>
        </w:tc>
        <w:tc>
          <w:tcPr>
            <w:tcW w:w="19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1000 t</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500 t</w:t>
            </w:r>
          </w:p>
        </w:tc>
      </w:tr>
      <w:tr w:rsidR="00F751C5" w:rsidRPr="00CB54E6" w:rsidTr="005050B9">
        <w:trPr>
          <w:trHeight w:hRule="exact" w:val="278"/>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drobnoziarniste</w:t>
            </w:r>
          </w:p>
        </w:tc>
        <w:tc>
          <w:tcPr>
            <w:tcW w:w="180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Y</w:t>
            </w:r>
          </w:p>
        </w:tc>
        <w:tc>
          <w:tcPr>
            <w:tcW w:w="14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1000 t</w:t>
            </w:r>
          </w:p>
        </w:tc>
        <w:tc>
          <w:tcPr>
            <w:tcW w:w="19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500 t</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250 t</w:t>
            </w:r>
          </w:p>
        </w:tc>
      </w:tr>
    </w:tbl>
    <w:p w:rsidR="00F751C5" w:rsidRPr="00CB54E6" w:rsidRDefault="00F751C5" w:rsidP="00F751C5">
      <w:pPr>
        <w:pStyle w:val="Tekstpodstawowy"/>
        <w:spacing w:after="0"/>
        <w:rPr>
          <w:szCs w:val="14"/>
        </w:rPr>
      </w:pPr>
      <w:r w:rsidRPr="00CB54E6">
        <w:rPr>
          <w:szCs w:val="14"/>
        </w:rPr>
        <w:t>Dodatkowe badania właściwości mieszanek asfaltowych należy przeprowadzić zgodnie z PN-EN 13108-21, Załącznik D. W tablicy 17 podano kategorie i wynikającą z nich częstość badań.</w:t>
      </w:r>
    </w:p>
    <w:p w:rsidR="00F751C5" w:rsidRPr="00CB54E6" w:rsidRDefault="00F751C5" w:rsidP="00F751C5">
      <w:pPr>
        <w:pStyle w:val="Akapitzlist"/>
        <w:rPr>
          <w:b/>
        </w:rPr>
      </w:pPr>
      <w:r w:rsidRPr="00CB54E6">
        <w:rPr>
          <w:b/>
        </w:rPr>
        <w:t>Tablica 17.   Minimalna częstość badań dodatkowych w ramach Zakładowej kontroli produkcji wg Załącznika D, PN-EN 13108-21</w:t>
      </w:r>
    </w:p>
    <w:tbl>
      <w:tblPr>
        <w:tblW w:w="0" w:type="auto"/>
        <w:tblInd w:w="749" w:type="dxa"/>
        <w:tblLayout w:type="fixed"/>
        <w:tblCellMar>
          <w:left w:w="40" w:type="dxa"/>
          <w:right w:w="40" w:type="dxa"/>
        </w:tblCellMar>
        <w:tblLook w:val="0000"/>
      </w:tblPr>
      <w:tblGrid>
        <w:gridCol w:w="2977"/>
        <w:gridCol w:w="2268"/>
        <w:gridCol w:w="2273"/>
      </w:tblGrid>
      <w:tr w:rsidR="00F751C5" w:rsidRPr="00CB54E6" w:rsidTr="005050B9">
        <w:trPr>
          <w:trHeight w:hRule="exact" w:val="336"/>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Mieszanka mineralno-asfaltowa</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Poziom PPZ</w:t>
            </w:r>
          </w:p>
        </w:tc>
        <w:tc>
          <w:tcPr>
            <w:tcW w:w="22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Częstość badania, co</w:t>
            </w:r>
          </w:p>
        </w:tc>
      </w:tr>
      <w:tr w:rsidR="00F751C5" w:rsidRPr="00CB54E6" w:rsidTr="005050B9">
        <w:trPr>
          <w:trHeight w:hRule="exact" w:val="346"/>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B</w:t>
            </w:r>
          </w:p>
        </w:tc>
        <w:tc>
          <w:tcPr>
            <w:tcW w:w="22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5000 t</w:t>
            </w:r>
          </w:p>
        </w:tc>
      </w:tr>
      <w:tr w:rsidR="00F751C5" w:rsidRPr="00CB54E6" w:rsidTr="005050B9">
        <w:trPr>
          <w:trHeight w:hRule="exact" w:val="355"/>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drobnoziarniste</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C</w:t>
            </w:r>
          </w:p>
        </w:tc>
        <w:tc>
          <w:tcPr>
            <w:tcW w:w="22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3000 t</w:t>
            </w:r>
          </w:p>
        </w:tc>
      </w:tr>
    </w:tbl>
    <w:p w:rsidR="00F751C5" w:rsidRPr="00CB54E6" w:rsidRDefault="00F751C5" w:rsidP="00F751C5">
      <w:pPr>
        <w:pStyle w:val="Tekstpodstawowy"/>
        <w:spacing w:after="0"/>
        <w:rPr>
          <w:szCs w:val="14"/>
        </w:rPr>
      </w:pPr>
      <w:r w:rsidRPr="00CB54E6">
        <w:rPr>
          <w:szCs w:val="14"/>
        </w:rPr>
        <w:t>We wszystkich wypadkach próbki do badań powinny zostać przygotowane w taki sam sposób, jak przygotowane zostały próbki użyte we wstępnej walidacji badania typu danej mieszanki. W szczególności powinna zostać użyta ta sama metoda zagęszczania próbek. We wszystkich wypadkach należy zastosować jednakową procedurę badawczą zgodną z tą, jaka była wykorzystana do wstępnej walidacji badania typu. W tablicy 18 przedstawiono zakres badań dodatkowych w ramach Zakładowej kontroli produkcji.</w:t>
      </w:r>
    </w:p>
    <w:p w:rsidR="00F751C5" w:rsidRPr="00CB54E6" w:rsidRDefault="00F751C5" w:rsidP="00F751C5">
      <w:pPr>
        <w:pStyle w:val="Akapitzlist"/>
        <w:rPr>
          <w:b/>
        </w:rPr>
      </w:pPr>
      <w:r w:rsidRPr="00CB54E6">
        <w:rPr>
          <w:b/>
        </w:rPr>
        <w:t>Tablica 18.   Zakres badań dodatkowych w ramach Zakładowej kontroli produkcji wg Załącznika D, PN-EN 13108-21</w:t>
      </w:r>
    </w:p>
    <w:tbl>
      <w:tblPr>
        <w:tblW w:w="9103" w:type="dxa"/>
        <w:tblInd w:w="182" w:type="dxa"/>
        <w:tblLayout w:type="fixed"/>
        <w:tblCellMar>
          <w:left w:w="40" w:type="dxa"/>
          <w:right w:w="40" w:type="dxa"/>
        </w:tblCellMar>
        <w:tblLook w:val="0000"/>
      </w:tblPr>
      <w:tblGrid>
        <w:gridCol w:w="4476"/>
        <w:gridCol w:w="1603"/>
        <w:gridCol w:w="3024"/>
      </w:tblGrid>
      <w:tr w:rsidR="00F751C5" w:rsidRPr="00CB54E6" w:rsidTr="005050B9">
        <w:trPr>
          <w:cantSplit/>
          <w:trHeight w:hRule="exact" w:val="269"/>
        </w:trPr>
        <w:tc>
          <w:tcPr>
            <w:tcW w:w="4476"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Właściwość</w:t>
            </w:r>
          </w:p>
        </w:tc>
        <w:tc>
          <w:tcPr>
            <w:tcW w:w="160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Metoda badania</w:t>
            </w:r>
          </w:p>
        </w:tc>
        <w:tc>
          <w:tcPr>
            <w:tcW w:w="302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Typ mieszanki według PN-EN 13108</w:t>
            </w:r>
          </w:p>
        </w:tc>
      </w:tr>
      <w:tr w:rsidR="00F751C5" w:rsidRPr="00CB54E6" w:rsidTr="005050B9">
        <w:trPr>
          <w:cantSplit/>
          <w:trHeight w:hRule="exact" w:val="250"/>
        </w:trPr>
        <w:tc>
          <w:tcPr>
            <w:tcW w:w="4476"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603"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302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BBTM, SMA, PA</w:t>
            </w:r>
          </w:p>
        </w:tc>
      </w:tr>
      <w:tr w:rsidR="00F751C5" w:rsidRPr="00CB54E6" w:rsidTr="005050B9">
        <w:trPr>
          <w:trHeight w:hRule="exact" w:val="269"/>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Zawartość wolnych przestrzeni, [%(v/v)]</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PN-EN 12697-8</w:t>
            </w:r>
          </w:p>
        </w:tc>
        <w:tc>
          <w:tcPr>
            <w:tcW w:w="302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1008"/>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Gdy jest używany destrukt asfaltowy, badania właściwości odzyskanego lepiszcza</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lang w:val="en-US"/>
              </w:rPr>
            </w:pPr>
            <w:r w:rsidRPr="00CB54E6">
              <w:rPr>
                <w:szCs w:val="14"/>
                <w:lang w:val="en-US"/>
              </w:rPr>
              <w:t xml:space="preserve">PN-EN 12697-3 </w:t>
            </w:r>
          </w:p>
          <w:p w:rsidR="00F751C5" w:rsidRPr="00CB54E6" w:rsidRDefault="00F751C5" w:rsidP="005050B9">
            <w:pPr>
              <w:shd w:val="clear" w:color="auto" w:fill="FFFFFF"/>
              <w:jc w:val="center"/>
              <w:rPr>
                <w:szCs w:val="14"/>
                <w:lang w:val="en-US"/>
              </w:rPr>
            </w:pPr>
            <w:r w:rsidRPr="00CB54E6">
              <w:rPr>
                <w:szCs w:val="14"/>
                <w:lang w:val="en-US"/>
              </w:rPr>
              <w:t xml:space="preserve">PN-EN 12697-4 </w:t>
            </w:r>
          </w:p>
          <w:p w:rsidR="00F751C5" w:rsidRPr="00CB54E6" w:rsidRDefault="00F751C5" w:rsidP="005050B9">
            <w:pPr>
              <w:shd w:val="clear" w:color="auto" w:fill="FFFFFF"/>
              <w:jc w:val="center"/>
              <w:rPr>
                <w:szCs w:val="14"/>
                <w:lang w:val="en-US"/>
              </w:rPr>
            </w:pPr>
            <w:r w:rsidRPr="00CB54E6">
              <w:rPr>
                <w:szCs w:val="14"/>
                <w:lang w:val="en-US"/>
              </w:rPr>
              <w:t xml:space="preserve">PN-EN 1426 </w:t>
            </w:r>
          </w:p>
          <w:p w:rsidR="00F751C5" w:rsidRPr="00CB54E6" w:rsidRDefault="00F751C5" w:rsidP="005050B9">
            <w:pPr>
              <w:shd w:val="clear" w:color="auto" w:fill="FFFFFF"/>
              <w:jc w:val="center"/>
              <w:rPr>
                <w:szCs w:val="14"/>
              </w:rPr>
            </w:pPr>
            <w:r w:rsidRPr="00CB54E6">
              <w:rPr>
                <w:szCs w:val="14"/>
              </w:rPr>
              <w:t>PN-EN 1427</w:t>
            </w:r>
          </w:p>
        </w:tc>
        <w:tc>
          <w:tcPr>
            <w:tcW w:w="302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78"/>
        </w:trPr>
        <w:tc>
          <w:tcPr>
            <w:tcW w:w="44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Badanie twardości (penetracji) na próbkach sześciennych</w:t>
            </w:r>
          </w:p>
        </w:tc>
        <w:tc>
          <w:tcPr>
            <w:tcW w:w="160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PN-EN 12697-20</w:t>
            </w:r>
          </w:p>
        </w:tc>
        <w:tc>
          <w:tcPr>
            <w:tcW w:w="302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bl>
    <w:p w:rsidR="00F751C5" w:rsidRPr="00CB54E6" w:rsidRDefault="00F751C5" w:rsidP="00F751C5">
      <w:pPr>
        <w:pStyle w:val="Akapitzlist"/>
        <w:rPr>
          <w:b/>
        </w:rPr>
      </w:pPr>
      <w:r w:rsidRPr="00CB54E6">
        <w:rPr>
          <w:b/>
        </w:rPr>
        <w:t>5.4.1.6. Deklaracje zgodności i oznakowanie CE</w:t>
      </w:r>
    </w:p>
    <w:p w:rsidR="00F751C5" w:rsidRPr="00CB54E6" w:rsidRDefault="00F751C5" w:rsidP="00F751C5">
      <w:pPr>
        <w:pStyle w:val="Akapitzlist"/>
      </w:pPr>
      <w:r w:rsidRPr="00CB54E6">
        <w:t>Certyfikat i deklaracje zgodności</w:t>
      </w:r>
    </w:p>
    <w:p w:rsidR="00F751C5" w:rsidRPr="00CB54E6" w:rsidRDefault="00F751C5" w:rsidP="00F751C5">
      <w:pPr>
        <w:pStyle w:val="Tekstpodstawowy3"/>
        <w:spacing w:after="0"/>
        <w:rPr>
          <w:sz w:val="14"/>
          <w:szCs w:val="14"/>
        </w:rPr>
      </w:pPr>
      <w:r w:rsidRPr="00CB54E6">
        <w:rPr>
          <w:sz w:val="14"/>
          <w:szCs w:val="14"/>
        </w:rPr>
        <w:t xml:space="preserve">W wypadku systemu 2+: Jeżeli zgodność z warunkami tego załącznika jest osiągnięta, jednostka notyfikowana wystawiła certyfikat wspomniany poniżej, producent lub jego przedstawiciel ustanowiony w EOG powinien przygotować i zachować deklarację zgodności, która upoważnia producenta do umieszczenia znaku CE. </w:t>
      </w:r>
    </w:p>
    <w:p w:rsidR="00F751C5" w:rsidRPr="00CB54E6" w:rsidRDefault="00F751C5" w:rsidP="00F751C5">
      <w:pPr>
        <w:shd w:val="clear" w:color="auto" w:fill="FFFFFF"/>
        <w:rPr>
          <w:szCs w:val="14"/>
        </w:rPr>
      </w:pPr>
      <w:r w:rsidRPr="00CB54E6">
        <w:rPr>
          <w:szCs w:val="14"/>
        </w:rPr>
        <w:t>Deklaracja powinna zawierać:</w:t>
      </w:r>
    </w:p>
    <w:p w:rsidR="00F751C5" w:rsidRPr="00CB54E6" w:rsidRDefault="00F751C5" w:rsidP="00D942ED">
      <w:pPr>
        <w:widowControl w:val="0"/>
        <w:numPr>
          <w:ilvl w:val="0"/>
          <w:numId w:val="167"/>
        </w:numPr>
        <w:shd w:val="clear" w:color="auto" w:fill="FFFFFF"/>
        <w:tabs>
          <w:tab w:val="left" w:pos="518"/>
        </w:tabs>
        <w:suppressAutoHyphens w:val="0"/>
        <w:overflowPunct/>
        <w:autoSpaceDN w:val="0"/>
        <w:adjustRightInd w:val="0"/>
        <w:ind w:left="340" w:right="0" w:hanging="188"/>
        <w:jc w:val="both"/>
        <w:textAlignment w:val="auto"/>
        <w:rPr>
          <w:szCs w:val="14"/>
        </w:rPr>
      </w:pPr>
      <w:r w:rsidRPr="00CB54E6">
        <w:rPr>
          <w:szCs w:val="14"/>
        </w:rPr>
        <w:t>numer nadany przez producenta;</w:t>
      </w:r>
    </w:p>
    <w:p w:rsidR="00F751C5" w:rsidRPr="00CB54E6" w:rsidRDefault="00F751C5" w:rsidP="00D942ED">
      <w:pPr>
        <w:widowControl w:val="0"/>
        <w:numPr>
          <w:ilvl w:val="0"/>
          <w:numId w:val="167"/>
        </w:numPr>
        <w:shd w:val="clear" w:color="auto" w:fill="FFFFFF"/>
        <w:tabs>
          <w:tab w:val="left" w:pos="518"/>
        </w:tabs>
        <w:suppressAutoHyphens w:val="0"/>
        <w:overflowPunct/>
        <w:autoSpaceDN w:val="0"/>
        <w:adjustRightInd w:val="0"/>
        <w:ind w:left="340" w:right="0" w:hanging="188"/>
        <w:jc w:val="both"/>
        <w:textAlignment w:val="auto"/>
        <w:rPr>
          <w:szCs w:val="14"/>
        </w:rPr>
      </w:pPr>
      <w:r w:rsidRPr="00CB54E6">
        <w:rPr>
          <w:szCs w:val="14"/>
        </w:rPr>
        <w:t>nazwę i adres producenta lub jego upoważnionego przedstawiciela zgłoszonego w Europejskim Obszarze Gospodarczym oraz miejsce produkcji;</w:t>
      </w:r>
    </w:p>
    <w:p w:rsidR="00F751C5" w:rsidRPr="00CB54E6" w:rsidRDefault="00F751C5" w:rsidP="00D942ED">
      <w:pPr>
        <w:widowControl w:val="0"/>
        <w:numPr>
          <w:ilvl w:val="0"/>
          <w:numId w:val="167"/>
        </w:numPr>
        <w:shd w:val="clear" w:color="auto" w:fill="FFFFFF"/>
        <w:tabs>
          <w:tab w:val="left" w:pos="518"/>
        </w:tabs>
        <w:suppressAutoHyphens w:val="0"/>
        <w:overflowPunct/>
        <w:autoSpaceDN w:val="0"/>
        <w:adjustRightInd w:val="0"/>
        <w:ind w:left="340" w:right="0" w:hanging="188"/>
        <w:jc w:val="both"/>
        <w:textAlignment w:val="auto"/>
        <w:rPr>
          <w:szCs w:val="14"/>
        </w:rPr>
      </w:pPr>
      <w:r w:rsidRPr="00CB54E6">
        <w:rPr>
          <w:szCs w:val="14"/>
        </w:rPr>
        <w:t>opis wyrobu i jego deklarowane właściwości (np. rodzaj, dane identyfikujące, zastosowanie);</w:t>
      </w:r>
    </w:p>
    <w:p w:rsidR="00F751C5" w:rsidRPr="00CB54E6" w:rsidRDefault="00F751C5" w:rsidP="00D942ED">
      <w:pPr>
        <w:widowControl w:val="0"/>
        <w:numPr>
          <w:ilvl w:val="0"/>
          <w:numId w:val="167"/>
        </w:numPr>
        <w:shd w:val="clear" w:color="auto" w:fill="FFFFFF"/>
        <w:tabs>
          <w:tab w:val="left" w:pos="518"/>
        </w:tabs>
        <w:suppressAutoHyphens w:val="0"/>
        <w:overflowPunct/>
        <w:autoSpaceDN w:val="0"/>
        <w:adjustRightInd w:val="0"/>
        <w:ind w:left="340" w:right="0" w:hanging="188"/>
        <w:jc w:val="both"/>
        <w:textAlignment w:val="auto"/>
        <w:rPr>
          <w:szCs w:val="14"/>
        </w:rPr>
      </w:pPr>
      <w:r w:rsidRPr="00CB54E6">
        <w:rPr>
          <w:szCs w:val="14"/>
        </w:rPr>
        <w:t>warunki, którym odpowiada wyrób, tj.: odniesienie do obowiązujących norm europejskich, zgodnie z następującym przyporządkowaniem:</w:t>
      </w:r>
    </w:p>
    <w:p w:rsidR="00F751C5" w:rsidRPr="00CB54E6" w:rsidRDefault="00F751C5" w:rsidP="00F751C5">
      <w:pPr>
        <w:shd w:val="clear" w:color="auto" w:fill="FFFFFF"/>
        <w:tabs>
          <w:tab w:val="left" w:pos="1018"/>
          <w:tab w:val="left" w:pos="1963"/>
        </w:tabs>
        <w:rPr>
          <w:szCs w:val="14"/>
        </w:rPr>
      </w:pPr>
      <w:r w:rsidRPr="00CB54E6">
        <w:rPr>
          <w:szCs w:val="14"/>
        </w:rPr>
        <w:t>•           AC     PN-EN 13108-1</w:t>
      </w:r>
    </w:p>
    <w:p w:rsidR="00F751C5" w:rsidRPr="00CB54E6" w:rsidRDefault="00F751C5" w:rsidP="00F751C5">
      <w:pPr>
        <w:shd w:val="clear" w:color="auto" w:fill="FFFFFF"/>
        <w:tabs>
          <w:tab w:val="left" w:pos="518"/>
        </w:tabs>
        <w:rPr>
          <w:szCs w:val="14"/>
        </w:rPr>
      </w:pPr>
      <w:r w:rsidRPr="00CB54E6">
        <w:rPr>
          <w:szCs w:val="14"/>
        </w:rPr>
        <w:t>-  warunki stosowania wyrobu;</w:t>
      </w:r>
    </w:p>
    <w:p w:rsidR="00F751C5" w:rsidRPr="00CB54E6" w:rsidRDefault="00F751C5" w:rsidP="00F751C5">
      <w:pPr>
        <w:shd w:val="clear" w:color="auto" w:fill="FFFFFF"/>
        <w:rPr>
          <w:szCs w:val="14"/>
        </w:rPr>
      </w:pPr>
      <w:r w:rsidRPr="00CB54E6">
        <w:rPr>
          <w:szCs w:val="14"/>
        </w:rPr>
        <w:t>-  numer i adres jednostki certyfikującej oraz nr certyfikatu Zakładowej kontroli produkcji;</w:t>
      </w:r>
    </w:p>
    <w:p w:rsidR="00F751C5" w:rsidRPr="00CB54E6" w:rsidRDefault="00F751C5" w:rsidP="00F751C5">
      <w:pPr>
        <w:pStyle w:val="Tekstpodstawowywcity3"/>
        <w:spacing w:after="0"/>
        <w:ind w:left="142"/>
        <w:rPr>
          <w:sz w:val="14"/>
          <w:szCs w:val="14"/>
        </w:rPr>
      </w:pPr>
      <w:r w:rsidRPr="00CB54E6">
        <w:rPr>
          <w:sz w:val="14"/>
          <w:szCs w:val="14"/>
        </w:rPr>
        <w:t>- nazwisko i stanowisko osoby upoważnionej do podpisywania deklaracji zgodności w imieniu producenta lub jego upoważnionego przedstawiciela;</w:t>
      </w:r>
    </w:p>
    <w:p w:rsidR="00F751C5" w:rsidRPr="00CB54E6" w:rsidRDefault="00F751C5" w:rsidP="00F751C5">
      <w:pPr>
        <w:shd w:val="clear" w:color="auto" w:fill="FFFFFF"/>
        <w:rPr>
          <w:szCs w:val="14"/>
        </w:rPr>
      </w:pPr>
      <w:r w:rsidRPr="00CB54E6">
        <w:rPr>
          <w:szCs w:val="14"/>
        </w:rPr>
        <w:t>-  datę uzyskania.</w:t>
      </w:r>
    </w:p>
    <w:p w:rsidR="00F751C5" w:rsidRPr="00CB54E6" w:rsidRDefault="00F751C5" w:rsidP="00F751C5">
      <w:pPr>
        <w:shd w:val="clear" w:color="auto" w:fill="FFFFFF"/>
        <w:rPr>
          <w:szCs w:val="14"/>
        </w:rPr>
      </w:pPr>
      <w:r w:rsidRPr="00CB54E6">
        <w:rPr>
          <w:szCs w:val="14"/>
        </w:rPr>
        <w:t>Do deklaracji zgodności powinien być dołączony certyfikat Zakładowej kontroli produkcji wydany przez jednostkę certyfikującą, zawierający poza podanymi wyżej informacjami:</w:t>
      </w:r>
    </w:p>
    <w:p w:rsidR="00F751C5" w:rsidRPr="00CB54E6" w:rsidRDefault="00F751C5" w:rsidP="00F751C5">
      <w:pPr>
        <w:shd w:val="clear" w:color="auto" w:fill="FFFFFF"/>
        <w:rPr>
          <w:szCs w:val="14"/>
        </w:rPr>
      </w:pPr>
      <w:r w:rsidRPr="00CB54E6">
        <w:rPr>
          <w:szCs w:val="14"/>
        </w:rPr>
        <w:t>-  nazwę i adres jednostki certyfikującej;</w:t>
      </w:r>
    </w:p>
    <w:p w:rsidR="00F751C5" w:rsidRPr="00CB54E6" w:rsidRDefault="00F751C5" w:rsidP="00F751C5">
      <w:pPr>
        <w:shd w:val="clear" w:color="auto" w:fill="FFFFFF"/>
        <w:rPr>
          <w:szCs w:val="14"/>
        </w:rPr>
      </w:pPr>
      <w:r w:rsidRPr="00CB54E6">
        <w:rPr>
          <w:szCs w:val="14"/>
        </w:rPr>
        <w:t>-  numer certyfikatu Zakładowej kontroli produkcji;</w:t>
      </w:r>
    </w:p>
    <w:p w:rsidR="00F751C5" w:rsidRPr="00CB54E6" w:rsidRDefault="00F751C5" w:rsidP="00F751C5">
      <w:pPr>
        <w:shd w:val="clear" w:color="auto" w:fill="FFFFFF"/>
        <w:rPr>
          <w:szCs w:val="14"/>
        </w:rPr>
      </w:pPr>
      <w:r w:rsidRPr="00CB54E6">
        <w:rPr>
          <w:szCs w:val="14"/>
        </w:rPr>
        <w:t>-  warunki i okres ważności certyfikatu, jeżeli ma to zastosowanie;</w:t>
      </w:r>
    </w:p>
    <w:p w:rsidR="00F751C5" w:rsidRPr="00CB54E6" w:rsidRDefault="00F751C5" w:rsidP="00F751C5">
      <w:pPr>
        <w:shd w:val="clear" w:color="auto" w:fill="FFFFFF"/>
        <w:tabs>
          <w:tab w:val="left" w:pos="576"/>
        </w:tabs>
        <w:rPr>
          <w:szCs w:val="14"/>
        </w:rPr>
      </w:pPr>
      <w:r w:rsidRPr="00CB54E6">
        <w:rPr>
          <w:szCs w:val="14"/>
        </w:rPr>
        <w:t>-  nazwisko i stanowisko osoby upoważnionej do podpisywania certyfikatu.</w:t>
      </w:r>
    </w:p>
    <w:p w:rsidR="00F751C5" w:rsidRPr="00CB54E6" w:rsidRDefault="00F751C5" w:rsidP="00F751C5">
      <w:pPr>
        <w:shd w:val="clear" w:color="auto" w:fill="FFFFFF"/>
        <w:rPr>
          <w:szCs w:val="14"/>
        </w:rPr>
      </w:pPr>
      <w:r w:rsidRPr="00CB54E6">
        <w:rPr>
          <w:szCs w:val="14"/>
        </w:rPr>
        <w:t>Powyższą deklarację należy przygotować w jednym z języków oficjalnych UE (angielskim, francuskim lub niemieckim) lub w języku kraju członkowskiego UE, w którym wyrób będzie stosowany.</w:t>
      </w:r>
    </w:p>
    <w:p w:rsidR="00F751C5" w:rsidRPr="00CB54E6" w:rsidRDefault="00F751C5" w:rsidP="00F751C5">
      <w:pPr>
        <w:pStyle w:val="Akapitzlist"/>
      </w:pPr>
      <w:r w:rsidRPr="00CB54E6">
        <w:t>Oznakowanie CE i etykietowanie</w:t>
      </w:r>
    </w:p>
    <w:p w:rsidR="00F751C5" w:rsidRPr="00CB54E6" w:rsidRDefault="00F751C5" w:rsidP="00F751C5">
      <w:pPr>
        <w:shd w:val="clear" w:color="auto" w:fill="FFFFFF"/>
        <w:rPr>
          <w:szCs w:val="14"/>
        </w:rPr>
      </w:pPr>
      <w:r w:rsidRPr="00CB54E6">
        <w:rPr>
          <w:szCs w:val="14"/>
        </w:rPr>
        <w:t>Producent lub jego upoważniony przedstawiciel zgłoszony w EOG jest odpowiedzialny, za umieszczenie oznakowania CE. Znak CE należy umieścić zgodnie z Dyrektywą 93/68/EWG na etykiecie znajdującej się na opakowaniu lub dołączonej do dokumentów handlowych (np. listu przewozowego). Do znakowania znakiem CE powinny być dołączone następujące informacje:</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numer identyfikacyjny jednostki certyfikującej;</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nazwa lub znak identyfikacyjny oraz zarejestrowany adres producenta;</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dwie ostatnie cyfry roku, w którym umieszczono oznakowanie CE;</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 xml:space="preserve">numer certyfikatu zgodności WE lub certyfikatu Zakładowej kontroli produkcji (jeżeli dotyczy), numer certyfikatu ZKP (dotyczy tylko </w:t>
      </w:r>
      <w:r w:rsidRPr="00CB54E6">
        <w:rPr>
          <w:szCs w:val="14"/>
        </w:rPr>
        <w:lastRenderedPageBreak/>
        <w:t>wyrobów ocenianych w systemie 2+);</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odniesienie do obowiązujących europejskich norm, zgodnie z następującym przyporządkowaniem:</w:t>
      </w:r>
    </w:p>
    <w:p w:rsidR="00F751C5" w:rsidRPr="00CB54E6" w:rsidRDefault="00F751C5" w:rsidP="00F751C5">
      <w:pPr>
        <w:shd w:val="clear" w:color="auto" w:fill="FFFFFF"/>
        <w:tabs>
          <w:tab w:val="left" w:pos="1018"/>
          <w:tab w:val="left" w:pos="1963"/>
        </w:tabs>
        <w:rPr>
          <w:szCs w:val="14"/>
        </w:rPr>
      </w:pPr>
      <w:r w:rsidRPr="00CB54E6">
        <w:rPr>
          <w:szCs w:val="14"/>
        </w:rPr>
        <w:t>•         AC    PN-EN 13108-1</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opis wyrobu, w tym m.in.: nazwa, wymiar i przewidywane zastosowanie;</w:t>
      </w:r>
    </w:p>
    <w:p w:rsidR="00F751C5" w:rsidRPr="00CB54E6" w:rsidRDefault="00F751C5" w:rsidP="00D942ED">
      <w:pPr>
        <w:widowControl w:val="0"/>
        <w:numPr>
          <w:ilvl w:val="0"/>
          <w:numId w:val="168"/>
        </w:numPr>
        <w:shd w:val="clear" w:color="auto" w:fill="FFFFFF"/>
        <w:tabs>
          <w:tab w:val="left" w:pos="576"/>
        </w:tabs>
        <w:suppressAutoHyphens w:val="0"/>
        <w:overflowPunct/>
        <w:autoSpaceDN w:val="0"/>
        <w:adjustRightInd w:val="0"/>
        <w:ind w:left="424" w:right="0" w:hanging="284"/>
        <w:jc w:val="both"/>
        <w:textAlignment w:val="auto"/>
        <w:rPr>
          <w:szCs w:val="14"/>
        </w:rPr>
      </w:pPr>
      <w:r w:rsidRPr="00CB54E6">
        <w:rPr>
          <w:szCs w:val="14"/>
        </w:rPr>
        <w:t>informacje na temat podstawowych właściwości przedstawione jako:</w:t>
      </w:r>
    </w:p>
    <w:p w:rsidR="00F751C5" w:rsidRPr="00CB54E6" w:rsidRDefault="00F751C5" w:rsidP="00F751C5">
      <w:pPr>
        <w:shd w:val="clear" w:color="auto" w:fill="FFFFFF"/>
        <w:tabs>
          <w:tab w:val="left" w:pos="1018"/>
        </w:tabs>
        <w:rPr>
          <w:szCs w:val="14"/>
        </w:rPr>
      </w:pPr>
      <w:r w:rsidRPr="00CB54E6">
        <w:rPr>
          <w:szCs w:val="14"/>
        </w:rPr>
        <w:t>•      wartości deklarowane i, gdy jest to konieczne, poziom lub klasa w celu określenia każdej z podstawowych właściwości zgodnie z „uwagami",</w:t>
      </w:r>
    </w:p>
    <w:p w:rsidR="00F751C5" w:rsidRPr="00CB54E6" w:rsidRDefault="00F751C5" w:rsidP="00F751C5">
      <w:pPr>
        <w:shd w:val="clear" w:color="auto" w:fill="FFFFFF"/>
        <w:rPr>
          <w:szCs w:val="14"/>
        </w:rPr>
      </w:pPr>
      <w:r w:rsidRPr="00CB54E6">
        <w:rPr>
          <w:szCs w:val="14"/>
        </w:rPr>
        <w:t>•        lub alternatywnie, tylko normowe oznaczenie lub w połączeniu z deklarowanymi wartościami jak powyżej, oraz</w:t>
      </w:r>
    </w:p>
    <w:p w:rsidR="00F751C5" w:rsidRPr="00CB54E6" w:rsidRDefault="00F751C5" w:rsidP="00F751C5">
      <w:pPr>
        <w:shd w:val="clear" w:color="auto" w:fill="FFFFFF"/>
        <w:rPr>
          <w:szCs w:val="14"/>
        </w:rPr>
      </w:pPr>
      <w:r w:rsidRPr="00CB54E6">
        <w:rPr>
          <w:szCs w:val="14"/>
        </w:rPr>
        <w:t>•        „właściwość nieoznaczana" w wypadku właściwości, wobec których jest to zasadne.</w:t>
      </w:r>
    </w:p>
    <w:p w:rsidR="00F751C5" w:rsidRPr="00CB54E6" w:rsidRDefault="00F751C5" w:rsidP="00F751C5">
      <w:pPr>
        <w:shd w:val="clear" w:color="auto" w:fill="FFFFFF"/>
        <w:rPr>
          <w:szCs w:val="14"/>
        </w:rPr>
      </w:pPr>
      <w:r w:rsidRPr="00CB54E6">
        <w:rPr>
          <w:szCs w:val="14"/>
        </w:rPr>
        <w:t>Opcja „właściwość nieoznaczana" (NPD) nie może być stosowana, jeżeli dana właściwość osiąga wartość dopuszczalną. W innym wypadku opcja NPD może być stosowana wtedy, gdy ta właściwość - przy zamierzonym stosowaniu - nie jest objęta wymaganiami zawartymi w przepisach.</w:t>
      </w:r>
    </w:p>
    <w:p w:rsidR="00F751C5" w:rsidRPr="00CB54E6" w:rsidRDefault="00F751C5" w:rsidP="00F751C5">
      <w:pPr>
        <w:shd w:val="clear" w:color="auto" w:fill="FFFFFF"/>
        <w:rPr>
          <w:szCs w:val="14"/>
        </w:rPr>
      </w:pPr>
      <w:r w:rsidRPr="00CB54E6">
        <w:rPr>
          <w:szCs w:val="14"/>
        </w:rPr>
        <w:t>Deklarację i certyfikat należy przedłożyć w języku polskim.</w:t>
      </w:r>
    </w:p>
    <w:p w:rsidR="00F751C5" w:rsidRPr="00CB54E6" w:rsidRDefault="00F751C5" w:rsidP="00F751C5">
      <w:pPr>
        <w:pStyle w:val="Akapitzlist"/>
        <w:rPr>
          <w:b/>
        </w:rPr>
      </w:pPr>
      <w:r w:rsidRPr="00CB54E6">
        <w:rPr>
          <w:b/>
        </w:rPr>
        <w:t xml:space="preserve">5.5. </w:t>
      </w:r>
      <w:r w:rsidRPr="00CB54E6">
        <w:rPr>
          <w:b/>
        </w:rPr>
        <w:tab/>
        <w:t>Przygotowanie podłoża</w:t>
      </w:r>
    </w:p>
    <w:p w:rsidR="00F751C5" w:rsidRPr="00CB54E6" w:rsidRDefault="00F751C5" w:rsidP="00F751C5">
      <w:pPr>
        <w:pStyle w:val="Tekstpodstawowy3"/>
        <w:spacing w:after="0"/>
        <w:rPr>
          <w:sz w:val="14"/>
          <w:szCs w:val="14"/>
        </w:rPr>
      </w:pPr>
      <w:r w:rsidRPr="00CB54E6">
        <w:rPr>
          <w:sz w:val="14"/>
          <w:szCs w:val="14"/>
        </w:rPr>
        <w:t>Podłoże pod warstwę asfaltową na całej powierzchni powinno być:</w:t>
      </w:r>
    </w:p>
    <w:p w:rsidR="00F751C5" w:rsidRPr="00CB54E6" w:rsidRDefault="00F751C5" w:rsidP="00D942ED">
      <w:pPr>
        <w:widowControl w:val="0"/>
        <w:numPr>
          <w:ilvl w:val="0"/>
          <w:numId w:val="169"/>
        </w:numPr>
        <w:shd w:val="clear" w:color="auto" w:fill="FFFFFF"/>
        <w:tabs>
          <w:tab w:val="left" w:pos="125"/>
        </w:tabs>
        <w:suppressAutoHyphens w:val="0"/>
        <w:overflowPunct/>
        <w:autoSpaceDN w:val="0"/>
        <w:adjustRightInd w:val="0"/>
        <w:ind w:left="643" w:right="0" w:hanging="500"/>
        <w:jc w:val="both"/>
        <w:textAlignment w:val="auto"/>
        <w:rPr>
          <w:szCs w:val="14"/>
        </w:rPr>
      </w:pPr>
      <w:r w:rsidRPr="00CB54E6">
        <w:rPr>
          <w:szCs w:val="14"/>
        </w:rPr>
        <w:t>ustabilizowane i nośne;</w:t>
      </w:r>
    </w:p>
    <w:p w:rsidR="00F751C5" w:rsidRPr="00CB54E6" w:rsidRDefault="00F751C5" w:rsidP="00D942ED">
      <w:pPr>
        <w:widowControl w:val="0"/>
        <w:numPr>
          <w:ilvl w:val="0"/>
          <w:numId w:val="169"/>
        </w:numPr>
        <w:shd w:val="clear" w:color="auto" w:fill="FFFFFF"/>
        <w:tabs>
          <w:tab w:val="left" w:pos="125"/>
        </w:tabs>
        <w:suppressAutoHyphens w:val="0"/>
        <w:overflowPunct/>
        <w:autoSpaceDN w:val="0"/>
        <w:adjustRightInd w:val="0"/>
        <w:ind w:left="643" w:right="0" w:hanging="500"/>
        <w:jc w:val="both"/>
        <w:textAlignment w:val="auto"/>
        <w:rPr>
          <w:szCs w:val="14"/>
        </w:rPr>
      </w:pPr>
      <w:r w:rsidRPr="00CB54E6">
        <w:rPr>
          <w:szCs w:val="14"/>
        </w:rPr>
        <w:t>czyste, bez zanieczyszczenia lub pozostałości luźnego kruszywa;</w:t>
      </w:r>
    </w:p>
    <w:p w:rsidR="00F751C5" w:rsidRPr="00CB54E6" w:rsidRDefault="00F751C5" w:rsidP="00D942ED">
      <w:pPr>
        <w:widowControl w:val="0"/>
        <w:numPr>
          <w:ilvl w:val="0"/>
          <w:numId w:val="169"/>
        </w:numPr>
        <w:shd w:val="clear" w:color="auto" w:fill="FFFFFF"/>
        <w:tabs>
          <w:tab w:val="left" w:pos="125"/>
        </w:tabs>
        <w:suppressAutoHyphens w:val="0"/>
        <w:overflowPunct/>
        <w:autoSpaceDN w:val="0"/>
        <w:adjustRightInd w:val="0"/>
        <w:ind w:left="643" w:right="0" w:hanging="500"/>
        <w:jc w:val="both"/>
        <w:textAlignment w:val="auto"/>
        <w:rPr>
          <w:szCs w:val="14"/>
        </w:rPr>
      </w:pPr>
      <w:r w:rsidRPr="00CB54E6">
        <w:rPr>
          <w:szCs w:val="14"/>
        </w:rPr>
        <w:t>wyprofilowane, równe i bez kolein.</w:t>
      </w:r>
    </w:p>
    <w:p w:rsidR="00F751C5" w:rsidRPr="00CB54E6" w:rsidRDefault="00F751C5" w:rsidP="00F751C5">
      <w:pPr>
        <w:shd w:val="clear" w:color="auto" w:fill="FFFFFF"/>
        <w:rPr>
          <w:szCs w:val="14"/>
        </w:rPr>
      </w:pPr>
      <w:r w:rsidRPr="00CB54E6">
        <w:rPr>
          <w:szCs w:val="14"/>
        </w:rPr>
        <w:t>Jeżeli nierówności poprzeczne są większe niż dopuszczalne, w wypadku podłoża pod warstwy asfaltowe wałowane, to należy wyrównać podłoże.</w:t>
      </w:r>
    </w:p>
    <w:p w:rsidR="00F751C5" w:rsidRPr="00CB54E6" w:rsidRDefault="00F751C5" w:rsidP="00F751C5">
      <w:pPr>
        <w:shd w:val="clear" w:color="auto" w:fill="FFFFFF"/>
        <w:rPr>
          <w:szCs w:val="14"/>
        </w:rPr>
      </w:pPr>
      <w:r w:rsidRPr="00CB54E6">
        <w:rPr>
          <w:szCs w:val="14"/>
        </w:rPr>
        <w:t xml:space="preserve">Rzędne wysokościowe podłoża oraz urządzeń usytuowanych w nawierzchni lub ją ograniczających powinny być zgodne z dokumentacją projektową. </w:t>
      </w:r>
    </w:p>
    <w:p w:rsidR="00F751C5" w:rsidRPr="00CB54E6" w:rsidRDefault="00F751C5" w:rsidP="00F751C5">
      <w:pPr>
        <w:shd w:val="clear" w:color="auto" w:fill="FFFFFF"/>
        <w:rPr>
          <w:szCs w:val="14"/>
        </w:rPr>
      </w:pPr>
      <w:r w:rsidRPr="00CB54E6">
        <w:rPr>
          <w:szCs w:val="14"/>
        </w:rPr>
        <w:t>Z podłoża powinien być zapewniony odpływ wody. Podłoże powinno być wolne od zanieczyszczeń organicznych takich jak tłuszcze, smary i oleje. Podłoże musi być czyste, nie może być na nim śniegu lub lodu.</w:t>
      </w:r>
    </w:p>
    <w:p w:rsidR="00F751C5" w:rsidRPr="00CB54E6" w:rsidRDefault="00F751C5" w:rsidP="00F751C5">
      <w:pPr>
        <w:shd w:val="clear" w:color="auto" w:fill="FFFFFF"/>
        <w:rPr>
          <w:szCs w:val="14"/>
        </w:rPr>
      </w:pPr>
      <w:r w:rsidRPr="00CB54E6">
        <w:rPr>
          <w:szCs w:val="14"/>
        </w:rPr>
        <w:t>Nie dopuszcza się, aby w podłożu były koleiny lub inne zagłębienia mogące powodować zwiększone zaleganie wody, co jest szczególnie ważne w wypadku pozostawienia istniejących szczelnych warstw asfaltowych.</w:t>
      </w:r>
    </w:p>
    <w:p w:rsidR="00F751C5" w:rsidRPr="00CB54E6" w:rsidRDefault="00F751C5" w:rsidP="00F751C5">
      <w:pPr>
        <w:shd w:val="clear" w:color="auto" w:fill="FFFFFF"/>
        <w:rPr>
          <w:szCs w:val="14"/>
        </w:rPr>
      </w:pPr>
      <w:r w:rsidRPr="00CB54E6">
        <w:rPr>
          <w:szCs w:val="14"/>
        </w:rPr>
        <w:t>W celu polepszenia połączenia między warstwami technologicznymi nawierzchni powierzchnia podłoża powinna być w ocenie wizualnej chropowata.</w:t>
      </w:r>
    </w:p>
    <w:p w:rsidR="00F751C5" w:rsidRPr="00CB54E6" w:rsidRDefault="00F751C5" w:rsidP="00F751C5">
      <w:pPr>
        <w:shd w:val="clear" w:color="auto" w:fill="FFFFFF"/>
        <w:rPr>
          <w:szCs w:val="14"/>
        </w:rPr>
      </w:pPr>
      <w:r w:rsidRPr="00CB54E6">
        <w:rPr>
          <w:szCs w:val="14"/>
        </w:rPr>
        <w:t>Jeżeli podłoże jest nieodpowiednie, to należy ustalić, jakie specjalne środki należy podjąć przed wykonaniem warstwy asfaltowej.</w:t>
      </w:r>
    </w:p>
    <w:p w:rsidR="00F751C5" w:rsidRPr="00CB54E6" w:rsidRDefault="00F751C5" w:rsidP="00F751C5">
      <w:pPr>
        <w:shd w:val="clear" w:color="auto" w:fill="FFFFFF"/>
        <w:rPr>
          <w:szCs w:val="14"/>
        </w:rPr>
      </w:pPr>
      <w:r w:rsidRPr="00CB54E6">
        <w:rPr>
          <w:szCs w:val="14"/>
        </w:rPr>
        <w:t>Podłoże powinno być  skropione lepiszczem.  Ma to na celu zwiększenie połączenia między warstwami konstrukcyjnymi oraz zabezpieczenie przed wnikaniem i zaleganiem wody między warstwami.  Skropienie lepiszczem powinno być wykonane w ilości podanej w SST D-04.03.01 „Oczyszczenie i skropienie warstw konstrukcyjnych".</w:t>
      </w:r>
    </w:p>
    <w:p w:rsidR="00F751C5" w:rsidRPr="00CB54E6" w:rsidRDefault="00F751C5" w:rsidP="00F751C5">
      <w:pPr>
        <w:shd w:val="clear" w:color="auto" w:fill="FFFFFF"/>
        <w:rPr>
          <w:szCs w:val="14"/>
        </w:rPr>
      </w:pPr>
      <w:r w:rsidRPr="00CB54E6">
        <w:rPr>
          <w:szCs w:val="14"/>
        </w:rPr>
        <w:t>Skrapianie podłoża należy wykonywać równomiernie stosując rampy do skrapiania, np. skraplarki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F751C5" w:rsidRPr="00CB54E6" w:rsidRDefault="00F751C5" w:rsidP="00F751C5">
      <w:pPr>
        <w:shd w:val="clear" w:color="auto" w:fill="FFFFFF"/>
        <w:rPr>
          <w:szCs w:val="14"/>
        </w:rPr>
      </w:pPr>
      <w:r w:rsidRPr="00CB54E6">
        <w:rPr>
          <w:szCs w:val="14"/>
        </w:rPr>
        <w:t>W przypadku stosowania emulsji asfaltowej podłoże powinno być skropione prze układaniem warstwy asfaltowej w celu odparowania wody, w zależności od ilości emulsji asfaltowej:</w:t>
      </w:r>
    </w:p>
    <w:p w:rsidR="00F751C5" w:rsidRPr="00CB54E6" w:rsidRDefault="00F751C5" w:rsidP="00D942ED">
      <w:pPr>
        <w:widowControl w:val="0"/>
        <w:numPr>
          <w:ilvl w:val="0"/>
          <w:numId w:val="166"/>
        </w:numPr>
        <w:shd w:val="clear" w:color="auto" w:fill="FFFFFF"/>
        <w:tabs>
          <w:tab w:val="left" w:pos="696"/>
        </w:tabs>
        <w:suppressAutoHyphens w:val="0"/>
        <w:overflowPunct/>
        <w:autoSpaceDN w:val="0"/>
        <w:adjustRightInd w:val="0"/>
        <w:ind w:left="424" w:right="0" w:hanging="284"/>
        <w:jc w:val="both"/>
        <w:textAlignment w:val="auto"/>
        <w:rPr>
          <w:szCs w:val="14"/>
        </w:rPr>
      </w:pPr>
      <w:r w:rsidRPr="00CB54E6">
        <w:rPr>
          <w:szCs w:val="14"/>
        </w:rPr>
        <w:t>8h w wypadku zastosowania więcej niż 1,0 kg/m2,</w:t>
      </w:r>
    </w:p>
    <w:p w:rsidR="00F751C5" w:rsidRPr="00CB54E6" w:rsidRDefault="00F751C5" w:rsidP="00D942ED">
      <w:pPr>
        <w:widowControl w:val="0"/>
        <w:numPr>
          <w:ilvl w:val="0"/>
          <w:numId w:val="166"/>
        </w:numPr>
        <w:shd w:val="clear" w:color="auto" w:fill="FFFFFF"/>
        <w:tabs>
          <w:tab w:val="left" w:pos="696"/>
        </w:tabs>
        <w:suppressAutoHyphens w:val="0"/>
        <w:overflowPunct/>
        <w:autoSpaceDN w:val="0"/>
        <w:adjustRightInd w:val="0"/>
        <w:ind w:left="424" w:right="0" w:hanging="284"/>
        <w:jc w:val="both"/>
        <w:textAlignment w:val="auto"/>
        <w:rPr>
          <w:szCs w:val="14"/>
        </w:rPr>
      </w:pPr>
      <w:r w:rsidRPr="00CB54E6">
        <w:rPr>
          <w:szCs w:val="14"/>
        </w:rPr>
        <w:t>2h w wypadku zastosowania od 0,5 do 1,0 kg/m2,</w:t>
      </w:r>
    </w:p>
    <w:p w:rsidR="00F751C5" w:rsidRPr="00CB54E6" w:rsidRDefault="00F751C5" w:rsidP="00D942ED">
      <w:pPr>
        <w:widowControl w:val="0"/>
        <w:numPr>
          <w:ilvl w:val="0"/>
          <w:numId w:val="166"/>
        </w:numPr>
        <w:shd w:val="clear" w:color="auto" w:fill="FFFFFF"/>
        <w:tabs>
          <w:tab w:val="left" w:pos="696"/>
        </w:tabs>
        <w:suppressAutoHyphens w:val="0"/>
        <w:overflowPunct/>
        <w:autoSpaceDN w:val="0"/>
        <w:adjustRightInd w:val="0"/>
        <w:ind w:left="424" w:right="0" w:hanging="284"/>
        <w:jc w:val="both"/>
        <w:textAlignment w:val="auto"/>
        <w:rPr>
          <w:szCs w:val="14"/>
        </w:rPr>
      </w:pPr>
      <w:r w:rsidRPr="00CB54E6">
        <w:rPr>
          <w:szCs w:val="14"/>
        </w:rPr>
        <w:t>0,5h w wypadku zastosowania do 0,5 kg/m2.</w:t>
      </w:r>
    </w:p>
    <w:p w:rsidR="00F751C5" w:rsidRPr="00CB54E6" w:rsidRDefault="00F751C5" w:rsidP="00F751C5">
      <w:pPr>
        <w:shd w:val="clear" w:color="auto" w:fill="FFFFFF"/>
        <w:rPr>
          <w:szCs w:val="14"/>
        </w:rPr>
      </w:pPr>
      <w:r w:rsidRPr="00CB54E6">
        <w:rPr>
          <w:szCs w:val="14"/>
        </w:rPr>
        <w:t>Czas ten nie dotyczy skrapiania rampą zamontowaną na rozkładarce.</w:t>
      </w:r>
    </w:p>
    <w:p w:rsidR="00F751C5" w:rsidRPr="00CB54E6" w:rsidRDefault="00F751C5" w:rsidP="00F751C5">
      <w:pPr>
        <w:pStyle w:val="Akapitzlist"/>
        <w:rPr>
          <w:b/>
        </w:rPr>
      </w:pPr>
      <w:r w:rsidRPr="00CB54E6">
        <w:rPr>
          <w:b/>
        </w:rPr>
        <w:t xml:space="preserve">5.6. </w:t>
      </w:r>
      <w:r w:rsidRPr="00CB54E6">
        <w:rPr>
          <w:b/>
        </w:rPr>
        <w:tab/>
        <w:t>Połączenie międzywarstwowe</w:t>
      </w:r>
    </w:p>
    <w:p w:rsidR="00F751C5" w:rsidRPr="00CB54E6" w:rsidRDefault="00F751C5" w:rsidP="00F751C5">
      <w:pPr>
        <w:widowControl w:val="0"/>
        <w:shd w:val="clear" w:color="auto" w:fill="FFFFFF"/>
        <w:tabs>
          <w:tab w:val="left" w:pos="696"/>
        </w:tabs>
        <w:autoSpaceDN w:val="0"/>
        <w:adjustRightInd w:val="0"/>
        <w:rPr>
          <w:szCs w:val="14"/>
        </w:rPr>
      </w:pPr>
      <w:r w:rsidRPr="00CB54E6">
        <w:rPr>
          <w:szCs w:val="14"/>
        </w:rPr>
        <w:t>Przed rozłożeniem warstwy podbudowy z betonu asfaltowego, odpowiednio przygotowane podłoże, w celu zapewnienia odpowiedniego połączenia między warstwowego, należy skropić kationową emulsją asfaltową, w ilościach zgodnych z SST D.04.03.01.</w:t>
      </w:r>
    </w:p>
    <w:p w:rsidR="00F751C5" w:rsidRPr="00CB54E6" w:rsidRDefault="00F751C5" w:rsidP="00F751C5">
      <w:pPr>
        <w:widowControl w:val="0"/>
        <w:shd w:val="clear" w:color="auto" w:fill="FFFFFF"/>
        <w:tabs>
          <w:tab w:val="left" w:pos="696"/>
        </w:tabs>
        <w:autoSpaceDN w:val="0"/>
        <w:adjustRightInd w:val="0"/>
        <w:rPr>
          <w:szCs w:val="14"/>
        </w:rPr>
      </w:pPr>
      <w:r w:rsidRPr="00CB54E6">
        <w:rPr>
          <w:szCs w:val="14"/>
        </w:rPr>
        <w:t>Powierzchnie czołowe krawężników,  wpustów itp. urządzeń powinny być pokryte uszczelniającą taśmą samoprzylepną na bazie polimeroasfaltu grubości min. 8 mm lub tiksotropową masą asfaltową. Wybrane rozwiązanie zaproponuje Wykonawca i przedstawia Inspektorowi Nadzoru do akceptacji.</w:t>
      </w:r>
    </w:p>
    <w:p w:rsidR="00F751C5" w:rsidRPr="00CB54E6" w:rsidRDefault="00F751C5" w:rsidP="00F751C5">
      <w:pPr>
        <w:pStyle w:val="Akapitzlist"/>
        <w:rPr>
          <w:b/>
        </w:rPr>
      </w:pPr>
      <w:r w:rsidRPr="00CB54E6">
        <w:rPr>
          <w:b/>
        </w:rPr>
        <w:t xml:space="preserve">5.7. </w:t>
      </w:r>
      <w:r w:rsidRPr="00CB54E6">
        <w:rPr>
          <w:b/>
        </w:rPr>
        <w:tab/>
        <w:t>Warunki przystąpienia do robót</w:t>
      </w:r>
    </w:p>
    <w:p w:rsidR="00F751C5" w:rsidRPr="00CB54E6" w:rsidRDefault="00F751C5" w:rsidP="00F751C5">
      <w:pPr>
        <w:shd w:val="clear" w:color="auto" w:fill="FFFFFF"/>
        <w:rPr>
          <w:szCs w:val="14"/>
        </w:rPr>
      </w:pPr>
      <w:r w:rsidRPr="00CB54E6">
        <w:rPr>
          <w:szCs w:val="14"/>
        </w:rPr>
        <w:t>Mieszankę mineralno-asfaltowa należy wbudowywać w sprzyjających warunkach atmosferycznych.</w:t>
      </w:r>
    </w:p>
    <w:p w:rsidR="00F751C5" w:rsidRPr="00CB54E6" w:rsidRDefault="00F751C5" w:rsidP="00F751C5">
      <w:pPr>
        <w:shd w:val="clear" w:color="auto" w:fill="FFFFFF"/>
        <w:rPr>
          <w:szCs w:val="14"/>
        </w:rPr>
      </w:pPr>
      <w:r w:rsidRPr="00CB54E6">
        <w:rPr>
          <w:szCs w:val="14"/>
        </w:rPr>
        <w:t>Nie wolno wbudowywać betonu asfaltowego, gdy na podłożu tworzy się zamknięty film wodny.</w:t>
      </w:r>
    </w:p>
    <w:p w:rsidR="00F751C5" w:rsidRPr="00CB54E6" w:rsidRDefault="00F751C5" w:rsidP="00F751C5">
      <w:pPr>
        <w:shd w:val="clear" w:color="auto" w:fill="FFFFFF"/>
        <w:rPr>
          <w:szCs w:val="14"/>
        </w:rPr>
      </w:pPr>
      <w:r w:rsidRPr="00CB54E6">
        <w:rPr>
          <w:szCs w:val="14"/>
        </w:rPr>
        <w:t>Temperatura otoczenia w ciągu doby nie powinna być niższa od temperatury podanej w tablicy 19.</w:t>
      </w:r>
    </w:p>
    <w:p w:rsidR="00F751C5" w:rsidRPr="00CB54E6" w:rsidRDefault="00F751C5" w:rsidP="00F751C5">
      <w:pPr>
        <w:pStyle w:val="Akapitzlist"/>
        <w:rPr>
          <w:b/>
        </w:rPr>
      </w:pPr>
      <w:r w:rsidRPr="00CB54E6">
        <w:rPr>
          <w:b/>
        </w:rPr>
        <w:t>Tablica 19.  Minimalna temperatura otoczenie podczas wykonania warstw asfaltowych</w:t>
      </w:r>
    </w:p>
    <w:tbl>
      <w:tblPr>
        <w:tblW w:w="0" w:type="auto"/>
        <w:tblInd w:w="182" w:type="dxa"/>
        <w:tblLayout w:type="fixed"/>
        <w:tblCellMar>
          <w:left w:w="40" w:type="dxa"/>
          <w:right w:w="40" w:type="dxa"/>
        </w:tblCellMar>
        <w:tblLook w:val="0000"/>
      </w:tblPr>
      <w:tblGrid>
        <w:gridCol w:w="3170"/>
        <w:gridCol w:w="2736"/>
        <w:gridCol w:w="3091"/>
      </w:tblGrid>
      <w:tr w:rsidR="00F751C5" w:rsidRPr="00CB54E6" w:rsidTr="005050B9">
        <w:trPr>
          <w:cantSplit/>
          <w:trHeight w:hRule="exact" w:val="269"/>
        </w:trPr>
        <w:tc>
          <w:tcPr>
            <w:tcW w:w="3170"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Rodzaj robót</w:t>
            </w:r>
          </w:p>
        </w:tc>
        <w:tc>
          <w:tcPr>
            <w:tcW w:w="582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Minimalna temperatura otoczenia [°C]</w:t>
            </w:r>
          </w:p>
        </w:tc>
      </w:tr>
      <w:tr w:rsidR="00F751C5" w:rsidRPr="00CB54E6" w:rsidTr="005050B9">
        <w:trPr>
          <w:cantSplit/>
          <w:trHeight w:hRule="exact" w:val="269"/>
        </w:trPr>
        <w:tc>
          <w:tcPr>
            <w:tcW w:w="3170"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273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przed przystąpieniem do robót</w:t>
            </w:r>
          </w:p>
        </w:tc>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w czasie robót</w:t>
            </w:r>
          </w:p>
        </w:tc>
      </w:tr>
      <w:tr w:rsidR="00F751C5" w:rsidRPr="00CB54E6" w:rsidTr="005050B9">
        <w:trPr>
          <w:trHeight w:hRule="exact" w:val="259"/>
        </w:trPr>
        <w:tc>
          <w:tcPr>
            <w:tcW w:w="31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 ścieralna o grubości &gt; 3 cm</w:t>
            </w:r>
          </w:p>
        </w:tc>
        <w:tc>
          <w:tcPr>
            <w:tcW w:w="273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w:t>
            </w:r>
          </w:p>
        </w:tc>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r>
      <w:tr w:rsidR="00F751C5" w:rsidRPr="00CB54E6" w:rsidTr="005050B9">
        <w:trPr>
          <w:trHeight w:hRule="exact" w:val="288"/>
        </w:trPr>
        <w:tc>
          <w:tcPr>
            <w:tcW w:w="31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 ścieralna o grubości &lt; 3 cm</w:t>
            </w:r>
          </w:p>
        </w:tc>
        <w:tc>
          <w:tcPr>
            <w:tcW w:w="273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w:t>
            </w:r>
          </w:p>
        </w:tc>
      </w:tr>
      <w:tr w:rsidR="00F751C5" w:rsidRPr="00CB54E6" w:rsidTr="005050B9">
        <w:trPr>
          <w:trHeight w:hRule="exact" w:val="288"/>
        </w:trPr>
        <w:tc>
          <w:tcPr>
            <w:tcW w:w="31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 wiążąca</w:t>
            </w:r>
          </w:p>
        </w:tc>
        <w:tc>
          <w:tcPr>
            <w:tcW w:w="273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w:t>
            </w:r>
          </w:p>
        </w:tc>
      </w:tr>
      <w:tr w:rsidR="00F751C5" w:rsidRPr="00CB54E6" w:rsidTr="005050B9">
        <w:trPr>
          <w:trHeight w:hRule="exact" w:val="288"/>
        </w:trPr>
        <w:tc>
          <w:tcPr>
            <w:tcW w:w="317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 podbudowy</w:t>
            </w:r>
          </w:p>
        </w:tc>
        <w:tc>
          <w:tcPr>
            <w:tcW w:w="273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w:t>
            </w:r>
          </w:p>
        </w:tc>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r>
    </w:tbl>
    <w:p w:rsidR="00F751C5" w:rsidRPr="00CB54E6" w:rsidRDefault="00F751C5" w:rsidP="00F751C5">
      <w:pPr>
        <w:shd w:val="clear" w:color="auto" w:fill="FFFFFF"/>
        <w:rPr>
          <w:szCs w:val="14"/>
        </w:rPr>
      </w:pPr>
      <w:r w:rsidRPr="00CB54E6">
        <w:rPr>
          <w:szCs w:val="14"/>
        </w:rPr>
        <w:t>Temperatura powietrza powinna być mierzona, co najmniej 3 razy dziennie: przed przystąpieniem do robót oraz podczas ich wykonywania w okresach równomiernie rozłożonych w planowanym czasie realizacji dziennej działki roboczej. Temperatura otoczenia może być niższa w wypadku stosowania ogrzewania podłoża i obramowania (np. promienniki podczerwieni, urządzenia mikrofalowe).</w:t>
      </w:r>
    </w:p>
    <w:p w:rsidR="00F751C5" w:rsidRPr="00CB54E6" w:rsidRDefault="00F751C5" w:rsidP="00F751C5">
      <w:pPr>
        <w:pStyle w:val="Tekstpodstawowy"/>
        <w:spacing w:after="0"/>
        <w:rPr>
          <w:szCs w:val="14"/>
        </w:rPr>
      </w:pPr>
      <w:r w:rsidRPr="00CB54E6">
        <w:rPr>
          <w:szCs w:val="14"/>
        </w:rPr>
        <w:t>W wypadku stosowania mieszanek mineralno-asfaltowych z dodatkiem obniżającym temperaturę mieszania i wbudowania należy indywidualnie określić wymagane warunki otoczenia.</w:t>
      </w:r>
    </w:p>
    <w:p w:rsidR="00F751C5" w:rsidRPr="00CB54E6" w:rsidRDefault="00F751C5" w:rsidP="00F751C5">
      <w:pPr>
        <w:pStyle w:val="Akapitzlist"/>
        <w:rPr>
          <w:b/>
        </w:rPr>
      </w:pPr>
      <w:r w:rsidRPr="00CB54E6">
        <w:rPr>
          <w:b/>
        </w:rPr>
        <w:t xml:space="preserve">5.8. </w:t>
      </w:r>
      <w:r w:rsidRPr="00CB54E6">
        <w:rPr>
          <w:b/>
        </w:rPr>
        <w:tab/>
        <w:t>Zarób próbny</w:t>
      </w:r>
    </w:p>
    <w:p w:rsidR="00F751C5" w:rsidRPr="00CB54E6" w:rsidRDefault="00F751C5" w:rsidP="00F751C5">
      <w:pPr>
        <w:shd w:val="clear" w:color="auto" w:fill="FFFFFF"/>
        <w:rPr>
          <w:szCs w:val="14"/>
        </w:rPr>
      </w:pPr>
      <w:r w:rsidRPr="00CB54E6">
        <w:rPr>
          <w:szCs w:val="14"/>
        </w:rPr>
        <w:t>Wykonawca   przed   przystąpieniem   do   produkcji   mieszanki   mineralno-asfaltowej   jest   zobowiązany   do przeprowadzenia w obecności Inspektora Nadzoru kontrolnej produkcji w postaci próbnego zarobu.</w:t>
      </w:r>
    </w:p>
    <w:p w:rsidR="00F751C5" w:rsidRPr="00CB54E6" w:rsidRDefault="00F751C5" w:rsidP="00F751C5">
      <w:pPr>
        <w:shd w:val="clear" w:color="auto" w:fill="FFFFFF"/>
        <w:rPr>
          <w:szCs w:val="14"/>
        </w:rPr>
      </w:pPr>
      <w:r w:rsidRPr="00CB54E6">
        <w:rPr>
          <w:szCs w:val="14"/>
        </w:rPr>
        <w:t>W pierwszej kolejności należy wykonać próbny zarób na sucho, tj. bez udziału asfaltu, w celu kontroli dozowania kruszywa i zgodności składu granulometrycznego z projektowaną krzywą uziarnienia. Próbkę mieszanki mineralnej należy pobrać po opróżnieniu zawartości mieszalnika.</w:t>
      </w:r>
    </w:p>
    <w:p w:rsidR="00F751C5" w:rsidRPr="00CB54E6" w:rsidRDefault="00F751C5" w:rsidP="00F751C5">
      <w:pPr>
        <w:shd w:val="clear" w:color="auto" w:fill="FFFFFF"/>
        <w:rPr>
          <w:szCs w:val="14"/>
        </w:rPr>
      </w:pPr>
      <w:r w:rsidRPr="00CB54E6">
        <w:rPr>
          <w:szCs w:val="14"/>
        </w:rPr>
        <w:t>Po sprawdzeniu składu granulometrycznego mieszanki mineralnej, należy wykonać pełny zarób próbny z udziałem asfaltu, w ilości zaprojektowanej w recepcie. Sprawdzenie zawartości asfaltu w mieszance określa się wykonując ekstrakcję.</w:t>
      </w:r>
    </w:p>
    <w:p w:rsidR="00F751C5" w:rsidRPr="00CB54E6" w:rsidRDefault="00F751C5" w:rsidP="00F751C5">
      <w:pPr>
        <w:shd w:val="clear" w:color="auto" w:fill="FFFFFF"/>
        <w:rPr>
          <w:szCs w:val="14"/>
        </w:rPr>
      </w:pPr>
      <w:r w:rsidRPr="00CB54E6">
        <w:rPr>
          <w:szCs w:val="14"/>
        </w:rPr>
        <w:t>Tolerancje zawartości składników mieszanki mineralno-asfaltowej względem składu zaprojektowanego powinny być zawarte w granicach podanych w tablicy 14.</w:t>
      </w:r>
    </w:p>
    <w:p w:rsidR="00F751C5" w:rsidRPr="00CB54E6" w:rsidRDefault="00F751C5" w:rsidP="00F751C5">
      <w:pPr>
        <w:pStyle w:val="Akapitzlist"/>
        <w:rPr>
          <w:b/>
        </w:rPr>
      </w:pPr>
      <w:r w:rsidRPr="00CB54E6">
        <w:rPr>
          <w:b/>
        </w:rPr>
        <w:t xml:space="preserve">5.9. </w:t>
      </w:r>
      <w:r w:rsidRPr="00CB54E6">
        <w:rPr>
          <w:b/>
        </w:rPr>
        <w:tab/>
        <w:t>Odcinek próbny</w:t>
      </w:r>
    </w:p>
    <w:p w:rsidR="00F751C5" w:rsidRPr="00CB54E6" w:rsidRDefault="00F751C5" w:rsidP="00F751C5">
      <w:pPr>
        <w:shd w:val="clear" w:color="auto" w:fill="FFFFFF"/>
        <w:rPr>
          <w:szCs w:val="14"/>
        </w:rPr>
      </w:pPr>
      <w:r w:rsidRPr="00CB54E6">
        <w:rPr>
          <w:szCs w:val="14"/>
        </w:rPr>
        <w:t>Na co najmniej 3 dni przed rozpoczęciem wbudowywania mieszanki, przewiduje się wykonanie odcinka próbnego. Każdorazowo odcinek próbny należy wykonać:</w:t>
      </w:r>
    </w:p>
    <w:p w:rsidR="00F751C5" w:rsidRPr="00CB54E6" w:rsidRDefault="00F751C5" w:rsidP="00D942ED">
      <w:pPr>
        <w:widowControl w:val="0"/>
        <w:numPr>
          <w:ilvl w:val="0"/>
          <w:numId w:val="170"/>
        </w:numPr>
        <w:shd w:val="clear" w:color="auto" w:fill="FFFFFF"/>
        <w:tabs>
          <w:tab w:val="left" w:pos="408"/>
        </w:tabs>
        <w:suppressAutoHyphens w:val="0"/>
        <w:overflowPunct/>
        <w:autoSpaceDN w:val="0"/>
        <w:adjustRightInd w:val="0"/>
        <w:ind w:left="720" w:right="0" w:hanging="360"/>
        <w:jc w:val="both"/>
        <w:textAlignment w:val="auto"/>
        <w:rPr>
          <w:szCs w:val="14"/>
        </w:rPr>
      </w:pPr>
      <w:r w:rsidRPr="00CB54E6">
        <w:rPr>
          <w:szCs w:val="14"/>
        </w:rPr>
        <w:t>przy zmianie recepty mieszanki mineralno-asfaltowej,</w:t>
      </w:r>
    </w:p>
    <w:p w:rsidR="00F751C5" w:rsidRPr="00CB54E6" w:rsidRDefault="00F751C5" w:rsidP="00D942ED">
      <w:pPr>
        <w:widowControl w:val="0"/>
        <w:numPr>
          <w:ilvl w:val="0"/>
          <w:numId w:val="170"/>
        </w:numPr>
        <w:shd w:val="clear" w:color="auto" w:fill="FFFFFF"/>
        <w:tabs>
          <w:tab w:val="left" w:pos="408"/>
        </w:tabs>
        <w:suppressAutoHyphens w:val="0"/>
        <w:overflowPunct/>
        <w:autoSpaceDN w:val="0"/>
        <w:adjustRightInd w:val="0"/>
        <w:ind w:left="720" w:right="0" w:hanging="360"/>
        <w:jc w:val="both"/>
        <w:textAlignment w:val="auto"/>
        <w:rPr>
          <w:szCs w:val="14"/>
        </w:rPr>
      </w:pPr>
      <w:r w:rsidRPr="00CB54E6">
        <w:rPr>
          <w:szCs w:val="14"/>
        </w:rPr>
        <w:t>przy zmianie wytwórni,</w:t>
      </w:r>
    </w:p>
    <w:p w:rsidR="00F751C5" w:rsidRPr="00CB54E6" w:rsidRDefault="00F751C5" w:rsidP="00D942ED">
      <w:pPr>
        <w:widowControl w:val="0"/>
        <w:numPr>
          <w:ilvl w:val="0"/>
          <w:numId w:val="170"/>
        </w:numPr>
        <w:shd w:val="clear" w:color="auto" w:fill="FFFFFF"/>
        <w:tabs>
          <w:tab w:val="left" w:pos="408"/>
        </w:tabs>
        <w:suppressAutoHyphens w:val="0"/>
        <w:overflowPunct/>
        <w:autoSpaceDN w:val="0"/>
        <w:adjustRightInd w:val="0"/>
        <w:ind w:left="720" w:right="0" w:hanging="360"/>
        <w:jc w:val="both"/>
        <w:textAlignment w:val="auto"/>
        <w:rPr>
          <w:szCs w:val="14"/>
        </w:rPr>
      </w:pPr>
      <w:r w:rsidRPr="00CB54E6">
        <w:rPr>
          <w:szCs w:val="14"/>
        </w:rPr>
        <w:t>przy zmianie dostawcy kruszyw lub asfaltu,</w:t>
      </w:r>
    </w:p>
    <w:p w:rsidR="00F751C5" w:rsidRPr="00CB54E6" w:rsidRDefault="00F751C5" w:rsidP="00D942ED">
      <w:pPr>
        <w:widowControl w:val="0"/>
        <w:numPr>
          <w:ilvl w:val="0"/>
          <w:numId w:val="173"/>
        </w:numPr>
        <w:shd w:val="clear" w:color="auto" w:fill="FFFFFF"/>
        <w:tabs>
          <w:tab w:val="left" w:pos="408"/>
        </w:tabs>
        <w:suppressAutoHyphens w:val="0"/>
        <w:overflowPunct/>
        <w:autoSpaceDN w:val="0"/>
        <w:adjustRightInd w:val="0"/>
        <w:ind w:left="657" w:right="0" w:hanging="505"/>
        <w:jc w:val="both"/>
        <w:textAlignment w:val="auto"/>
        <w:rPr>
          <w:szCs w:val="14"/>
        </w:rPr>
      </w:pPr>
      <w:r w:rsidRPr="00CB54E6">
        <w:rPr>
          <w:szCs w:val="14"/>
        </w:rPr>
        <w:t>w wypadku zaistnienia wątpliwości co do jakości produkowanej mieszanki.</w:t>
      </w:r>
      <w:r w:rsidRPr="00CB54E6">
        <w:rPr>
          <w:szCs w:val="14"/>
        </w:rPr>
        <w:br/>
        <w:t>Celem wykonania odcinka próbnego jest:</w:t>
      </w:r>
    </w:p>
    <w:p w:rsidR="00F751C5" w:rsidRPr="00CB54E6" w:rsidRDefault="00F751C5" w:rsidP="00D942ED">
      <w:pPr>
        <w:widowControl w:val="0"/>
        <w:numPr>
          <w:ilvl w:val="0"/>
          <w:numId w:val="170"/>
        </w:numPr>
        <w:shd w:val="clear" w:color="auto" w:fill="FFFFFF"/>
        <w:tabs>
          <w:tab w:val="left" w:pos="408"/>
        </w:tabs>
        <w:suppressAutoHyphens w:val="0"/>
        <w:overflowPunct/>
        <w:autoSpaceDN w:val="0"/>
        <w:adjustRightInd w:val="0"/>
        <w:ind w:left="720" w:right="0" w:hanging="360"/>
        <w:jc w:val="both"/>
        <w:textAlignment w:val="auto"/>
        <w:rPr>
          <w:szCs w:val="14"/>
        </w:rPr>
      </w:pPr>
      <w:r w:rsidRPr="00CB54E6">
        <w:rPr>
          <w:szCs w:val="14"/>
        </w:rPr>
        <w:t>stwierdzenie czy użyty sprzęt jest właściwy,</w:t>
      </w:r>
    </w:p>
    <w:p w:rsidR="00F751C5" w:rsidRPr="00CB54E6" w:rsidRDefault="00F751C5" w:rsidP="00D942ED">
      <w:pPr>
        <w:widowControl w:val="0"/>
        <w:numPr>
          <w:ilvl w:val="0"/>
          <w:numId w:val="174"/>
        </w:numPr>
        <w:shd w:val="clear" w:color="auto" w:fill="FFFFFF"/>
        <w:tabs>
          <w:tab w:val="left" w:pos="413"/>
        </w:tabs>
        <w:suppressAutoHyphens w:val="0"/>
        <w:overflowPunct/>
        <w:autoSpaceDN w:val="0"/>
        <w:adjustRightInd w:val="0"/>
        <w:ind w:left="152" w:right="0" w:hanging="106"/>
        <w:jc w:val="both"/>
        <w:textAlignment w:val="auto"/>
        <w:rPr>
          <w:szCs w:val="14"/>
        </w:rPr>
      </w:pPr>
      <w:r w:rsidRPr="00CB54E6">
        <w:rPr>
          <w:szCs w:val="14"/>
        </w:rPr>
        <w:t>określenie grubości warstwy mieszanki mineralno-asfaltowej przed zagęszczeniem, koniecznej do uzyskania wymaganej w dokumentacji projektowej grubości warstwy,</w:t>
      </w:r>
    </w:p>
    <w:p w:rsidR="00F751C5" w:rsidRPr="00CB54E6" w:rsidRDefault="00F751C5" w:rsidP="00D942ED">
      <w:pPr>
        <w:widowControl w:val="0"/>
        <w:numPr>
          <w:ilvl w:val="0"/>
          <w:numId w:val="174"/>
        </w:numPr>
        <w:shd w:val="clear" w:color="auto" w:fill="FFFFFF"/>
        <w:tabs>
          <w:tab w:val="left" w:pos="413"/>
        </w:tabs>
        <w:suppressAutoHyphens w:val="0"/>
        <w:overflowPunct/>
        <w:autoSpaceDN w:val="0"/>
        <w:adjustRightInd w:val="0"/>
        <w:ind w:left="152" w:right="0" w:hanging="106"/>
        <w:jc w:val="both"/>
        <w:textAlignment w:val="auto"/>
        <w:rPr>
          <w:szCs w:val="14"/>
        </w:rPr>
      </w:pPr>
      <w:r w:rsidRPr="00CB54E6">
        <w:rPr>
          <w:szCs w:val="14"/>
        </w:rPr>
        <w:t>określenie potrzebnej ilości przejść walców dla uzyskania prawidłowego zagęszczenia warstwy.</w:t>
      </w:r>
    </w:p>
    <w:p w:rsidR="00F751C5" w:rsidRPr="00CB54E6" w:rsidRDefault="00F751C5" w:rsidP="00F751C5">
      <w:pPr>
        <w:shd w:val="clear" w:color="auto" w:fill="FFFFFF"/>
        <w:rPr>
          <w:szCs w:val="14"/>
        </w:rPr>
      </w:pPr>
      <w:r w:rsidRPr="00CB54E6">
        <w:rPr>
          <w:szCs w:val="14"/>
        </w:rPr>
        <w:t>Do takiej próby Wykonawca użyje takich materiałów oraz sprzętu, jakie będą stosowane do wykonania warstwy nawierzchni. Odcinek próbny powinien być zlokalizowany w miejscu zatwierdzonym przez Inspektora Nadzoru. Wykonawca może przystąpić do wykonywania warstwy nawierzchni po zaakceptowaniu przez Inspektora Nadzoru wyników badań i prób z odcinka próbnego warstwy.</w:t>
      </w:r>
    </w:p>
    <w:p w:rsidR="00F751C5" w:rsidRPr="00CB54E6" w:rsidRDefault="00F751C5" w:rsidP="00F751C5">
      <w:pPr>
        <w:pStyle w:val="Tekstpodstawowy"/>
        <w:spacing w:after="0"/>
        <w:rPr>
          <w:szCs w:val="14"/>
        </w:rPr>
      </w:pPr>
      <w:r w:rsidRPr="00CB54E6">
        <w:rPr>
          <w:szCs w:val="14"/>
        </w:rPr>
        <w:lastRenderedPageBreak/>
        <w:t xml:space="preserve">Odcinek próbny stanowi fragment podbudowy pełnej grubości przewidzianej w Dokumentacji Projektowej, szerokości zgodnej z używanym do wbudowania warstwy sprzętem, długości 60 do 100 m. </w:t>
      </w:r>
    </w:p>
    <w:p w:rsidR="00F751C5" w:rsidRPr="00CB54E6" w:rsidRDefault="00F751C5" w:rsidP="00F751C5">
      <w:pPr>
        <w:pStyle w:val="Tekstpodstawowy"/>
        <w:spacing w:after="0"/>
        <w:rPr>
          <w:szCs w:val="14"/>
        </w:rPr>
      </w:pPr>
      <w:r w:rsidRPr="00CB54E6">
        <w:rPr>
          <w:szCs w:val="14"/>
        </w:rPr>
        <w:t>Z każdego odcinka próbnego, z różnych miejsc, pobiera się materiał, na co najmniej 2 próbki, na bazie których przeprowadza się badania składu oraz właściwości MMA przewidzianych w niniejszej SST. W wypadku wątpliwości, co do prawidłowości przeprowadzonych badań, Inspektor Nadzoru może zażądać badań uzupełniających lub zlecić je do innego laboratorium. Zwiększenie ilości badań nie może rościć żądań Wykonawcy o dodatkową zapłatę.</w:t>
      </w:r>
    </w:p>
    <w:p w:rsidR="00F751C5" w:rsidRPr="00CB54E6" w:rsidRDefault="00F751C5" w:rsidP="00F751C5">
      <w:pPr>
        <w:pStyle w:val="Akapitzlist"/>
        <w:rPr>
          <w:b/>
        </w:rPr>
      </w:pPr>
      <w:r w:rsidRPr="00CB54E6">
        <w:rPr>
          <w:b/>
        </w:rPr>
        <w:t xml:space="preserve">5.10. </w:t>
      </w:r>
      <w:r w:rsidRPr="00CB54E6">
        <w:rPr>
          <w:b/>
        </w:rPr>
        <w:tab/>
        <w:t>Wbudowywanie i zagęszczanie warstwy podbudowy z betonu asfaltowego</w:t>
      </w:r>
    </w:p>
    <w:p w:rsidR="00F751C5" w:rsidRPr="00CB54E6" w:rsidRDefault="00F751C5" w:rsidP="00F751C5">
      <w:pPr>
        <w:pStyle w:val="Akapitzlist"/>
        <w:rPr>
          <w:b/>
        </w:rPr>
      </w:pPr>
      <w:r w:rsidRPr="00CB54E6">
        <w:rPr>
          <w:b/>
        </w:rPr>
        <w:t>5.10.1. Wbudowywanie</w:t>
      </w:r>
    </w:p>
    <w:p w:rsidR="00F751C5" w:rsidRPr="00CB54E6" w:rsidRDefault="00F751C5" w:rsidP="00F751C5">
      <w:pPr>
        <w:shd w:val="clear" w:color="auto" w:fill="FFFFFF"/>
        <w:rPr>
          <w:szCs w:val="14"/>
        </w:rPr>
      </w:pPr>
      <w:r w:rsidRPr="00CB54E6">
        <w:rPr>
          <w:szCs w:val="14"/>
        </w:rPr>
        <w:t>Mieszankę mineralno- asfaltową można wbudowywać na podłożu przygotowanym zgodnie z zapisami w punktach 5.5 i 5.6.</w:t>
      </w:r>
    </w:p>
    <w:p w:rsidR="00F751C5" w:rsidRPr="00CB54E6" w:rsidRDefault="00F751C5" w:rsidP="00F751C5">
      <w:pPr>
        <w:shd w:val="clear" w:color="auto" w:fill="FFFFFF"/>
        <w:rPr>
          <w:szCs w:val="14"/>
        </w:rPr>
      </w:pPr>
      <w:r w:rsidRPr="00CB54E6">
        <w:rPr>
          <w:szCs w:val="14"/>
        </w:rPr>
        <w:t>Mieszankę mineralno-asfaltową należy wbudowywać w sprzyjających warunkach atmosferycznych zgodnie z punktem 5.7.</w:t>
      </w:r>
    </w:p>
    <w:p w:rsidR="00F751C5" w:rsidRPr="00CB54E6" w:rsidRDefault="00F751C5" w:rsidP="00F751C5">
      <w:pPr>
        <w:shd w:val="clear" w:color="auto" w:fill="FFFFFF"/>
        <w:rPr>
          <w:szCs w:val="14"/>
        </w:rPr>
      </w:pPr>
      <w:r w:rsidRPr="00CB54E6">
        <w:rPr>
          <w:szCs w:val="14"/>
        </w:rPr>
        <w:t>Mieszanka mineralno-asfaltowa powinna być wbudowywana rozkładarką wyposażoną w układ automatycznego sterowania grubości warstwy i utrzymywania niwelety zgodnie z dokumentacją projektową.</w:t>
      </w:r>
    </w:p>
    <w:p w:rsidR="00F751C5" w:rsidRPr="00CB54E6" w:rsidRDefault="00F751C5" w:rsidP="00F751C5">
      <w:pPr>
        <w:shd w:val="clear" w:color="auto" w:fill="FFFFFF"/>
        <w:rPr>
          <w:szCs w:val="14"/>
        </w:rPr>
      </w:pPr>
      <w:r w:rsidRPr="00CB54E6">
        <w:rPr>
          <w:szCs w:val="14"/>
        </w:rPr>
        <w:t>Mieszanki mineralno-asfaltowe można rozkładać maszyną drogową z podwójnym zestawem rozkładającym do rozkładania dwóch warstw technologicznych w jednej  operacji.  W miejscach niedostępnych dla sprzętu dopuszcza się wbudowywanie ręczne.</w:t>
      </w:r>
    </w:p>
    <w:p w:rsidR="00F751C5" w:rsidRPr="00CB54E6" w:rsidRDefault="00F751C5" w:rsidP="00F751C5">
      <w:pPr>
        <w:shd w:val="clear" w:color="auto" w:fill="FFFFFF"/>
        <w:rPr>
          <w:szCs w:val="14"/>
        </w:rPr>
      </w:pPr>
      <w:r w:rsidRPr="00CB54E6">
        <w:rPr>
          <w:szCs w:val="14"/>
        </w:rPr>
        <w:t>Grubość wykonywanej warstwy powinna być sprawdzana, co 25 m, w co najmniej trzech miejscach (w osi i przy brzegach warstwy).</w:t>
      </w:r>
    </w:p>
    <w:p w:rsidR="00F751C5" w:rsidRPr="00CB54E6" w:rsidRDefault="00F751C5" w:rsidP="00F751C5">
      <w:pPr>
        <w:shd w:val="clear" w:color="auto" w:fill="FFFFFF"/>
        <w:rPr>
          <w:szCs w:val="14"/>
        </w:rPr>
      </w:pPr>
      <w:r w:rsidRPr="00CB54E6">
        <w:rPr>
          <w:szCs w:val="14"/>
        </w:rPr>
        <w:t>Do warstwy podbudowy dopuszcza się dostawy mieszanek mineralno-asfaltowych z kilku wytwórni, pod warunkiem skoordynowania między sobą deklarowanych przydatności mieszanek (min.: typ, rodzaj składników, właściwości objętościowe) z zachowaniem dopuszczalnych różnic ich składu:</w:t>
      </w:r>
    </w:p>
    <w:p w:rsidR="00F751C5" w:rsidRPr="00CB54E6" w:rsidRDefault="00F751C5" w:rsidP="00D942ED">
      <w:pPr>
        <w:widowControl w:val="0"/>
        <w:numPr>
          <w:ilvl w:val="0"/>
          <w:numId w:val="171"/>
        </w:numPr>
        <w:shd w:val="clear" w:color="auto" w:fill="FFFFFF"/>
        <w:tabs>
          <w:tab w:val="left" w:pos="278"/>
        </w:tabs>
        <w:suppressAutoHyphens w:val="0"/>
        <w:overflowPunct/>
        <w:autoSpaceDN w:val="0"/>
        <w:adjustRightInd w:val="0"/>
        <w:ind w:left="643" w:right="0" w:hanging="500"/>
        <w:jc w:val="both"/>
        <w:textAlignment w:val="auto"/>
        <w:rPr>
          <w:szCs w:val="14"/>
        </w:rPr>
      </w:pPr>
      <w:r w:rsidRPr="00CB54E6">
        <w:rPr>
          <w:szCs w:val="14"/>
        </w:rPr>
        <w:t>zawartość lepiszcza: 0,3%(m/m),</w:t>
      </w:r>
    </w:p>
    <w:p w:rsidR="00F751C5" w:rsidRPr="00CB54E6" w:rsidRDefault="00F751C5" w:rsidP="00D942ED">
      <w:pPr>
        <w:widowControl w:val="0"/>
        <w:numPr>
          <w:ilvl w:val="0"/>
          <w:numId w:val="171"/>
        </w:numPr>
        <w:shd w:val="clear" w:color="auto" w:fill="FFFFFF"/>
        <w:tabs>
          <w:tab w:val="left" w:pos="278"/>
        </w:tabs>
        <w:suppressAutoHyphens w:val="0"/>
        <w:overflowPunct/>
        <w:autoSpaceDN w:val="0"/>
        <w:adjustRightInd w:val="0"/>
        <w:ind w:left="643" w:right="0" w:hanging="500"/>
        <w:jc w:val="both"/>
        <w:textAlignment w:val="auto"/>
        <w:rPr>
          <w:szCs w:val="14"/>
        </w:rPr>
      </w:pPr>
      <w:r w:rsidRPr="00CB54E6">
        <w:rPr>
          <w:szCs w:val="14"/>
        </w:rPr>
        <w:t>zawartość kruszywa drobnego: 3,0%(m/m),</w:t>
      </w:r>
    </w:p>
    <w:p w:rsidR="00F751C5" w:rsidRPr="00CB54E6" w:rsidRDefault="00F751C5" w:rsidP="00D942ED">
      <w:pPr>
        <w:widowControl w:val="0"/>
        <w:numPr>
          <w:ilvl w:val="0"/>
          <w:numId w:val="171"/>
        </w:numPr>
        <w:shd w:val="clear" w:color="auto" w:fill="FFFFFF"/>
        <w:tabs>
          <w:tab w:val="left" w:pos="278"/>
        </w:tabs>
        <w:suppressAutoHyphens w:val="0"/>
        <w:overflowPunct/>
        <w:autoSpaceDN w:val="0"/>
        <w:adjustRightInd w:val="0"/>
        <w:ind w:left="643" w:right="0" w:hanging="500"/>
        <w:jc w:val="both"/>
        <w:textAlignment w:val="auto"/>
        <w:rPr>
          <w:szCs w:val="14"/>
        </w:rPr>
      </w:pPr>
      <w:r w:rsidRPr="00CB54E6">
        <w:rPr>
          <w:szCs w:val="14"/>
        </w:rPr>
        <w:t>zawartość wypełniacza: l,0%(m/m).</w:t>
      </w:r>
    </w:p>
    <w:p w:rsidR="00F751C5" w:rsidRPr="00CB54E6" w:rsidRDefault="00F751C5" w:rsidP="00F751C5">
      <w:pPr>
        <w:shd w:val="clear" w:color="auto" w:fill="FFFFFF"/>
        <w:rPr>
          <w:szCs w:val="14"/>
        </w:rPr>
      </w:pPr>
      <w:r w:rsidRPr="00CB54E6">
        <w:rPr>
          <w:szCs w:val="14"/>
        </w:rPr>
        <w:t>Mieszanki mineralno-asfaltowe powinny ponadto wykazywać jednakową jakość, jak również mieć zgodne parametry zagęszczania i układania, potwierdzone dla obu wytwórni zarobami próbnymi i odcinkami próbnymi. Mieszanki produkowane w różnych wytwórniach, będą wbudowywane w oddzielne pasy, podczas zespołowej pracy układarek.</w:t>
      </w:r>
    </w:p>
    <w:p w:rsidR="00F751C5" w:rsidRPr="00CB54E6" w:rsidRDefault="00F751C5" w:rsidP="00F751C5">
      <w:pPr>
        <w:shd w:val="clear" w:color="auto" w:fill="FFFFFF"/>
        <w:rPr>
          <w:szCs w:val="14"/>
        </w:rPr>
      </w:pPr>
      <w:r w:rsidRPr="00CB54E6">
        <w:rPr>
          <w:szCs w:val="14"/>
        </w:rPr>
        <w:t>Nie dopuszcza się równoczesnego wbudowywania mieszanek produkowanych na bazie różnych recept. 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rsidR="00F751C5" w:rsidRPr="00CB54E6" w:rsidRDefault="00F751C5" w:rsidP="00F751C5">
      <w:pPr>
        <w:shd w:val="clear" w:color="auto" w:fill="FFFFFF"/>
        <w:rPr>
          <w:szCs w:val="14"/>
        </w:rPr>
      </w:pPr>
      <w:r w:rsidRPr="00CB54E6">
        <w:rPr>
          <w:szCs w:val="14"/>
        </w:rPr>
        <w:t xml:space="preserve">Minimalna grubość mieszanki układanej w każdym przejściu układarki powinna być zgodna z minimalnymi wielkościami podanymi w p 1.3. niniejszej SST. </w:t>
      </w:r>
    </w:p>
    <w:p w:rsidR="00F751C5" w:rsidRPr="00CB54E6" w:rsidRDefault="00F751C5" w:rsidP="00F751C5">
      <w:pPr>
        <w:shd w:val="clear" w:color="auto" w:fill="FFFFFF"/>
        <w:rPr>
          <w:szCs w:val="14"/>
        </w:rPr>
      </w:pPr>
      <w:r w:rsidRPr="00CB54E6">
        <w:rPr>
          <w:szCs w:val="14"/>
        </w:rPr>
        <w:t>Ręczne układanie mieszanek mineralno-asfaltowych dopuszcza się jedynie w miejscach, gdzie praca układarki jest niemożliwa oraz w miejscach wskazanych przez Inspektora Nadzoru., w następujących przypadkach:</w:t>
      </w:r>
    </w:p>
    <w:p w:rsidR="00F751C5" w:rsidRPr="00CB54E6" w:rsidRDefault="00F751C5" w:rsidP="00D942ED">
      <w:pPr>
        <w:widowControl w:val="0"/>
        <w:numPr>
          <w:ilvl w:val="0"/>
          <w:numId w:val="173"/>
        </w:numPr>
        <w:shd w:val="clear" w:color="auto" w:fill="FFFFFF"/>
        <w:tabs>
          <w:tab w:val="left" w:pos="413"/>
        </w:tabs>
        <w:suppressAutoHyphens w:val="0"/>
        <w:overflowPunct/>
        <w:autoSpaceDN w:val="0"/>
        <w:adjustRightInd w:val="0"/>
        <w:ind w:left="657" w:right="0" w:hanging="505"/>
        <w:jc w:val="both"/>
        <w:textAlignment w:val="auto"/>
        <w:rPr>
          <w:szCs w:val="14"/>
        </w:rPr>
      </w:pPr>
      <w:r w:rsidRPr="00CB54E6">
        <w:rPr>
          <w:szCs w:val="14"/>
        </w:rPr>
        <w:t>układanie warstw podbudowy o nieregularnym kształcie i zmiennej grubości,</w:t>
      </w:r>
    </w:p>
    <w:p w:rsidR="00F751C5" w:rsidRPr="00CB54E6" w:rsidRDefault="00F751C5" w:rsidP="00D942ED">
      <w:pPr>
        <w:widowControl w:val="0"/>
        <w:numPr>
          <w:ilvl w:val="0"/>
          <w:numId w:val="173"/>
        </w:numPr>
        <w:shd w:val="clear" w:color="auto" w:fill="FFFFFF"/>
        <w:tabs>
          <w:tab w:val="left" w:pos="413"/>
        </w:tabs>
        <w:suppressAutoHyphens w:val="0"/>
        <w:overflowPunct/>
        <w:autoSpaceDN w:val="0"/>
        <w:adjustRightInd w:val="0"/>
        <w:ind w:left="657" w:right="0" w:hanging="505"/>
        <w:jc w:val="both"/>
        <w:textAlignment w:val="auto"/>
        <w:rPr>
          <w:szCs w:val="14"/>
        </w:rPr>
      </w:pPr>
      <w:r w:rsidRPr="00CB54E6">
        <w:rPr>
          <w:szCs w:val="14"/>
        </w:rPr>
        <w:t>w miejscach, gdzie praca układarki jest niemożliwa,</w:t>
      </w:r>
    </w:p>
    <w:p w:rsidR="00F751C5" w:rsidRPr="00CB54E6" w:rsidRDefault="00F751C5" w:rsidP="00D942ED">
      <w:pPr>
        <w:widowControl w:val="0"/>
        <w:numPr>
          <w:ilvl w:val="0"/>
          <w:numId w:val="173"/>
        </w:numPr>
        <w:shd w:val="clear" w:color="auto" w:fill="FFFFFF"/>
        <w:tabs>
          <w:tab w:val="left" w:pos="413"/>
        </w:tabs>
        <w:suppressAutoHyphens w:val="0"/>
        <w:overflowPunct/>
        <w:autoSpaceDN w:val="0"/>
        <w:adjustRightInd w:val="0"/>
        <w:ind w:left="657" w:right="0" w:hanging="505"/>
        <w:jc w:val="both"/>
        <w:textAlignment w:val="auto"/>
        <w:rPr>
          <w:szCs w:val="14"/>
        </w:rPr>
      </w:pPr>
      <w:r w:rsidRPr="00CB54E6">
        <w:rPr>
          <w:szCs w:val="14"/>
        </w:rPr>
        <w:t>w miejscach wskazanych przez Inspektora Nadzoru.</w:t>
      </w:r>
    </w:p>
    <w:p w:rsidR="00F751C5" w:rsidRPr="00CB54E6" w:rsidRDefault="00F751C5" w:rsidP="00F751C5">
      <w:pPr>
        <w:shd w:val="clear" w:color="auto" w:fill="FFFFFF"/>
        <w:rPr>
          <w:szCs w:val="14"/>
        </w:rPr>
      </w:pPr>
      <w:r w:rsidRPr="00CB54E6">
        <w:rPr>
          <w:szCs w:val="14"/>
        </w:rPr>
        <w:t>Ręczne profilowanie grabiami mieszanki mineralno-asfaltowej lub ręczne dodawanie i rozścielanie mieszanki na ułożonej nawierzchni dopuszcza się jedynie w następujących przypadkach:</w:t>
      </w:r>
    </w:p>
    <w:p w:rsidR="00F751C5" w:rsidRPr="00CB54E6" w:rsidRDefault="00F751C5" w:rsidP="00D942ED">
      <w:pPr>
        <w:widowControl w:val="0"/>
        <w:numPr>
          <w:ilvl w:val="0"/>
          <w:numId w:val="173"/>
        </w:numPr>
        <w:shd w:val="clear" w:color="auto" w:fill="FFFFFF"/>
        <w:tabs>
          <w:tab w:val="left" w:pos="413"/>
        </w:tabs>
        <w:suppressAutoHyphens w:val="0"/>
        <w:overflowPunct/>
        <w:autoSpaceDN w:val="0"/>
        <w:adjustRightInd w:val="0"/>
        <w:ind w:left="657" w:right="0" w:hanging="505"/>
        <w:jc w:val="both"/>
        <w:textAlignment w:val="auto"/>
        <w:rPr>
          <w:szCs w:val="14"/>
        </w:rPr>
      </w:pPr>
      <w:r w:rsidRPr="00CB54E6">
        <w:rPr>
          <w:szCs w:val="14"/>
        </w:rPr>
        <w:t>na brzegach warstw bitumicznych oraz przy wpustach (ściekach) i włazach,</w:t>
      </w:r>
    </w:p>
    <w:p w:rsidR="00F751C5" w:rsidRPr="00CB54E6" w:rsidRDefault="00F751C5" w:rsidP="00D942ED">
      <w:pPr>
        <w:widowControl w:val="0"/>
        <w:numPr>
          <w:ilvl w:val="0"/>
          <w:numId w:val="173"/>
        </w:numPr>
        <w:shd w:val="clear" w:color="auto" w:fill="FFFFFF"/>
        <w:tabs>
          <w:tab w:val="left" w:pos="413"/>
        </w:tabs>
        <w:suppressAutoHyphens w:val="0"/>
        <w:overflowPunct/>
        <w:autoSpaceDN w:val="0"/>
        <w:adjustRightInd w:val="0"/>
        <w:ind w:left="657" w:right="0" w:hanging="505"/>
        <w:jc w:val="both"/>
        <w:textAlignment w:val="auto"/>
        <w:rPr>
          <w:szCs w:val="14"/>
        </w:rPr>
      </w:pPr>
      <w:r w:rsidRPr="00CB54E6">
        <w:rPr>
          <w:szCs w:val="14"/>
        </w:rPr>
        <w:t>w miejscach wskazanych przez Inspektora Nadzoru.</w:t>
      </w:r>
    </w:p>
    <w:p w:rsidR="00F751C5" w:rsidRPr="00CB54E6" w:rsidRDefault="00F751C5" w:rsidP="00F751C5">
      <w:pPr>
        <w:shd w:val="clear" w:color="auto" w:fill="FFFFFF"/>
        <w:rPr>
          <w:szCs w:val="14"/>
        </w:rPr>
      </w:pPr>
      <w:r w:rsidRPr="00CB54E6">
        <w:rPr>
          <w:szCs w:val="14"/>
        </w:rPr>
        <w:t>Ręcznie ułożone warstwy powinny spełniać wymagania określone w niniejszym punkcie 5, z wyjątkiem wymagań odnoszących się do układarek.</w:t>
      </w:r>
    </w:p>
    <w:p w:rsidR="00F751C5" w:rsidRPr="00CB54E6" w:rsidRDefault="00F751C5" w:rsidP="00F751C5">
      <w:pPr>
        <w:shd w:val="clear" w:color="auto" w:fill="FFFFFF"/>
        <w:rPr>
          <w:szCs w:val="14"/>
        </w:rPr>
      </w:pPr>
      <w:r w:rsidRPr="00CB54E6">
        <w:rPr>
          <w:szCs w:val="14"/>
        </w:rPr>
        <w:t>Do uszczelniania połączeń technologicznych należy stosować asfalt drogowy według PN-EN 12591 oraz materiały termoplastyczne (taśmy, pasty itp.) według norm lub aprobat technicznych.</w:t>
      </w:r>
    </w:p>
    <w:p w:rsidR="00F751C5" w:rsidRPr="00CB54E6" w:rsidRDefault="00F751C5" w:rsidP="00F751C5">
      <w:pPr>
        <w:shd w:val="clear" w:color="auto" w:fill="FFFFFF"/>
        <w:rPr>
          <w:szCs w:val="14"/>
        </w:rPr>
      </w:pPr>
      <w:r w:rsidRPr="00CB54E6">
        <w:rPr>
          <w:szCs w:val="14"/>
        </w:rPr>
        <w:t>Do uszczelniania krawędzi należy stosować asfalt drogowy według PN-EN  12591, asfalt modyfikowany polimerami według  normy PN-EN  14023  „metodą na  gorąco",  albo  inne lepiszcza według norm lub  aprobat technicznych.</w:t>
      </w:r>
    </w:p>
    <w:p w:rsidR="00F751C5" w:rsidRPr="00CB54E6" w:rsidRDefault="00F751C5" w:rsidP="00F751C5">
      <w:pPr>
        <w:shd w:val="clear" w:color="auto" w:fill="FFFFFF"/>
        <w:rPr>
          <w:szCs w:val="14"/>
        </w:rPr>
      </w:pPr>
      <w:r w:rsidRPr="00CB54E6">
        <w:rPr>
          <w:szCs w:val="14"/>
        </w:rPr>
        <w:t>Wśród połączeń technologicznych wyróżnia się:</w:t>
      </w:r>
    </w:p>
    <w:p w:rsidR="00F751C5" w:rsidRPr="00CB54E6" w:rsidRDefault="00F751C5" w:rsidP="00D942ED">
      <w:pPr>
        <w:widowControl w:val="0"/>
        <w:numPr>
          <w:ilvl w:val="0"/>
          <w:numId w:val="169"/>
        </w:numPr>
        <w:shd w:val="clear" w:color="auto" w:fill="FFFFFF"/>
        <w:tabs>
          <w:tab w:val="left" w:pos="701"/>
        </w:tabs>
        <w:suppressAutoHyphens w:val="0"/>
        <w:overflowPunct/>
        <w:autoSpaceDN w:val="0"/>
        <w:adjustRightInd w:val="0"/>
        <w:ind w:left="643" w:right="0" w:hanging="500"/>
        <w:jc w:val="both"/>
        <w:textAlignment w:val="auto"/>
        <w:rPr>
          <w:szCs w:val="14"/>
        </w:rPr>
      </w:pPr>
      <w:r w:rsidRPr="00CB54E6">
        <w:rPr>
          <w:szCs w:val="14"/>
        </w:rPr>
        <w:t>złącza podłużne i poprzeczne (połączenia tego samego materiału wykonywanego w różnym czasie),</w:t>
      </w:r>
    </w:p>
    <w:p w:rsidR="00F751C5" w:rsidRPr="00CB54E6" w:rsidRDefault="00F751C5" w:rsidP="00D942ED">
      <w:pPr>
        <w:widowControl w:val="0"/>
        <w:numPr>
          <w:ilvl w:val="0"/>
          <w:numId w:val="169"/>
        </w:numPr>
        <w:shd w:val="clear" w:color="auto" w:fill="FFFFFF"/>
        <w:tabs>
          <w:tab w:val="left" w:pos="701"/>
        </w:tabs>
        <w:suppressAutoHyphens w:val="0"/>
        <w:overflowPunct/>
        <w:autoSpaceDN w:val="0"/>
        <w:adjustRightInd w:val="0"/>
        <w:ind w:left="643" w:right="0" w:hanging="500"/>
        <w:jc w:val="both"/>
        <w:textAlignment w:val="auto"/>
        <w:rPr>
          <w:szCs w:val="14"/>
        </w:rPr>
      </w:pPr>
      <w:r w:rsidRPr="00CB54E6">
        <w:rPr>
          <w:szCs w:val="14"/>
        </w:rPr>
        <w:t>spoiny (połączenia różnych materiałów, np. asfaltu lanego i betonu asfaltowego oraz warstwy asfaltowej z urządzeniami obcymi w nawierzchni lub ją ograniczającymi).</w:t>
      </w:r>
    </w:p>
    <w:p w:rsidR="00F751C5" w:rsidRPr="00CB54E6" w:rsidRDefault="00F751C5" w:rsidP="00F751C5">
      <w:pPr>
        <w:shd w:val="clear" w:color="auto" w:fill="FFFFFF"/>
        <w:rPr>
          <w:szCs w:val="14"/>
        </w:rPr>
      </w:pPr>
      <w:r w:rsidRPr="00CB54E6">
        <w:rPr>
          <w:szCs w:val="14"/>
        </w:rPr>
        <w:t>Połączenia technologiczne powinny być jednorodne i szczelne.</w:t>
      </w:r>
    </w:p>
    <w:p w:rsidR="00F751C5" w:rsidRPr="00CB54E6" w:rsidRDefault="00F751C5" w:rsidP="00F751C5">
      <w:pPr>
        <w:shd w:val="clear" w:color="auto" w:fill="FFFFFF"/>
        <w:rPr>
          <w:szCs w:val="14"/>
        </w:rPr>
      </w:pPr>
      <w:r w:rsidRPr="00CB54E6">
        <w:rPr>
          <w:szCs w:val="14"/>
        </w:rPr>
        <w:t>Złącza podłużnego nie można umiejscawiać w śladach kół. Należy unikać umiejscawiania złączy w obszarze poziomego oznakowania jezdni.</w:t>
      </w:r>
    </w:p>
    <w:p w:rsidR="00F751C5" w:rsidRPr="00CB54E6" w:rsidRDefault="00F751C5" w:rsidP="00F751C5">
      <w:pPr>
        <w:shd w:val="clear" w:color="auto" w:fill="FFFFFF"/>
        <w:rPr>
          <w:szCs w:val="14"/>
        </w:rPr>
      </w:pPr>
      <w:r w:rsidRPr="00CB54E6">
        <w:rPr>
          <w:szCs w:val="14"/>
        </w:rPr>
        <w:t>Złącza podłużne między pasami kolejnych warstw technologicznych należy przesunąć względem siebie, o co najmniej 15 cm w kierunku poprzecznym do osi jezdni.</w:t>
      </w:r>
    </w:p>
    <w:p w:rsidR="00F751C5" w:rsidRPr="00CB54E6" w:rsidRDefault="00F751C5" w:rsidP="00F751C5">
      <w:pPr>
        <w:shd w:val="clear" w:color="auto" w:fill="FFFFFF"/>
        <w:rPr>
          <w:szCs w:val="14"/>
        </w:rPr>
      </w:pPr>
      <w:r w:rsidRPr="00CB54E6">
        <w:rPr>
          <w:szCs w:val="14"/>
        </w:rPr>
        <w:t>Złącza poprzeczne między działkami roboczymi układanych pasów kolejnych warstw technologicznych należy przesunąć względem siebie, o co najmniej 2 m w kierunku podłużnym do osi jezdni.</w:t>
      </w:r>
    </w:p>
    <w:p w:rsidR="00F751C5" w:rsidRPr="00CB54E6" w:rsidRDefault="00F751C5" w:rsidP="00F751C5">
      <w:pPr>
        <w:pStyle w:val="Akapitzlist"/>
        <w:rPr>
          <w:b/>
        </w:rPr>
      </w:pPr>
      <w:r w:rsidRPr="00CB54E6">
        <w:rPr>
          <w:b/>
        </w:rPr>
        <w:t>5.10.1.1. Technologia rozkładania „gorące przy gorącym "</w:t>
      </w:r>
    </w:p>
    <w:p w:rsidR="00F751C5" w:rsidRPr="00CB54E6" w:rsidRDefault="00F751C5" w:rsidP="00F751C5">
      <w:pPr>
        <w:pStyle w:val="Tekstpodstawowy"/>
        <w:spacing w:after="0"/>
        <w:rPr>
          <w:szCs w:val="14"/>
        </w:rPr>
      </w:pPr>
      <w:r w:rsidRPr="00CB54E6">
        <w:rPr>
          <w:szCs w:val="14"/>
        </w:rPr>
        <w:t>Do metody tej są używane rozkładarki pracujące obok siebie. Wydajności wstępnego zagęszczania stołami rozkładarek muszą być do siebie dopasowane. Przyjęta technologia robót ma zapewnić prawidłowe i szczelne połączenie układanych pasów warstwy technologicznej. Zazwyczaj warunek ten zapewnia się przez zminimalizowanie odległości między rozkładarkami tak, aby odległość między układanymi pasami nie była większa niż długość rozkładarki oraz druga w kolejności rozkładarką nadkładała mieszankę na pierwszy pas.</w:t>
      </w:r>
    </w:p>
    <w:p w:rsidR="00F751C5" w:rsidRPr="00CB54E6" w:rsidRDefault="00F751C5" w:rsidP="00F751C5">
      <w:pPr>
        <w:pStyle w:val="Akapitzlist"/>
        <w:rPr>
          <w:b/>
        </w:rPr>
      </w:pPr>
      <w:r w:rsidRPr="00CB54E6">
        <w:rPr>
          <w:b/>
        </w:rPr>
        <w:t>5.10.1.2. Technologia rozkładania „gorące przy zimnym"</w:t>
      </w:r>
    </w:p>
    <w:p w:rsidR="00F751C5" w:rsidRPr="00CB54E6" w:rsidRDefault="00F751C5" w:rsidP="00F751C5">
      <w:pPr>
        <w:shd w:val="clear" w:color="auto" w:fill="FFFFFF"/>
        <w:rPr>
          <w:szCs w:val="14"/>
        </w:rPr>
      </w:pPr>
      <w:r w:rsidRPr="00CB54E6">
        <w:rPr>
          <w:szCs w:val="14"/>
        </w:rPr>
        <w:t>Wcześniej wykonany pas warstwy technologicznej powinien mieć wyprofilowaną krawędź, równomiernie zagęszczoną, bez pęknięć. Krawędź ta nie może być pionowa, lecz powinna być skośna. Najczęściej takie przygotowanie krawędzi polega na odcięciu wąskiego pasa wzdłuż krawędzi ciepłej warstwy.</w:t>
      </w:r>
    </w:p>
    <w:p w:rsidR="00F751C5" w:rsidRPr="00CB54E6" w:rsidRDefault="00F751C5" w:rsidP="00F751C5">
      <w:pPr>
        <w:pStyle w:val="Akapitzlist"/>
        <w:rPr>
          <w:b/>
        </w:rPr>
      </w:pPr>
      <w:r w:rsidRPr="00CB54E6">
        <w:rPr>
          <w:b/>
        </w:rPr>
        <w:t>5.10.1.3. Zakończenie działki roboczej</w:t>
      </w:r>
    </w:p>
    <w:p w:rsidR="00F751C5" w:rsidRPr="00CB54E6" w:rsidRDefault="00F751C5" w:rsidP="00F751C5">
      <w:pPr>
        <w:pStyle w:val="Tekstpodstawowy"/>
        <w:spacing w:after="0"/>
        <w:rPr>
          <w:szCs w:val="14"/>
        </w:rPr>
      </w:pPr>
      <w:r w:rsidRPr="00CB54E6">
        <w:rPr>
          <w:szCs w:val="14"/>
        </w:rPr>
        <w:t xml:space="preserve">Zakończenie działki roboczej dotyczy wystąpienia przerw w układaniu pasa warstwy technologicznej na czas, po którym temperatura mieszanki mineralno-asfaltowej obniży się poza dopuszczalną granicę. </w:t>
      </w:r>
    </w:p>
    <w:p w:rsidR="00F751C5" w:rsidRPr="00CB54E6" w:rsidRDefault="00F751C5" w:rsidP="00F751C5">
      <w:pPr>
        <w:pStyle w:val="Tekstpodstawowy"/>
        <w:spacing w:after="0"/>
        <w:rPr>
          <w:szCs w:val="14"/>
        </w:rPr>
      </w:pPr>
      <w:r w:rsidRPr="00CB54E6">
        <w:rPr>
          <w:szCs w:val="14"/>
        </w:rPr>
        <w:t>W takim wypadku wykonywanie warstwy technologicznej z mieszanek wałowanych należy poprzedzić usunięciem ułożonego wcześniej pasa o długości do 3 m. Należy usunąć fragment pasa na całej jego grubości. Na tak powstałą krawędź należy nanieść lepiszcze lub inny materiał do złącz według punktu 5.10.1, w ilości co najmniej 50 g na 1 cm grubości warstwy na 1 metr bieżący krawędzi.</w:t>
      </w:r>
    </w:p>
    <w:p w:rsidR="00F751C5" w:rsidRPr="00CB54E6" w:rsidRDefault="00F751C5" w:rsidP="00F751C5">
      <w:pPr>
        <w:pStyle w:val="Akapitzlist"/>
        <w:rPr>
          <w:b/>
        </w:rPr>
      </w:pPr>
      <w:r w:rsidRPr="00CB54E6">
        <w:rPr>
          <w:b/>
        </w:rPr>
        <w:t>5.10.2. Zagęszczanie</w:t>
      </w:r>
    </w:p>
    <w:p w:rsidR="00F751C5" w:rsidRPr="00CB54E6" w:rsidRDefault="00F751C5" w:rsidP="00F751C5">
      <w:pPr>
        <w:shd w:val="clear" w:color="auto" w:fill="FFFFFF"/>
        <w:rPr>
          <w:szCs w:val="14"/>
        </w:rPr>
      </w:pPr>
      <w:r w:rsidRPr="00CB54E6">
        <w:rPr>
          <w:szCs w:val="14"/>
        </w:rPr>
        <w:t>Mieszankę mineralno-asfaltową należy układać i zagęszczać warstwami umożliwiającymi uzyskanie wymaganej grubości, rzędnej powierzchni oraz spełnienie wymagań w zakresie równości i zagęszczenia.</w:t>
      </w:r>
    </w:p>
    <w:p w:rsidR="00F751C5" w:rsidRPr="00CB54E6" w:rsidRDefault="00F751C5" w:rsidP="00F751C5">
      <w:pPr>
        <w:shd w:val="clear" w:color="auto" w:fill="FFFFFF"/>
        <w:rPr>
          <w:szCs w:val="14"/>
        </w:rPr>
      </w:pPr>
      <w:r w:rsidRPr="00CB54E6">
        <w:rPr>
          <w:szCs w:val="14"/>
        </w:rPr>
        <w:t>Zagęszczanie mieszanki mineralno-asfaltowej należy rozpocząć niezwłocznie, gdy niezagęszczony materiał będzie mógł być zagęszczany walcami bez powodowania przemieszczeń warstwy lub spękań powierzchniowych.</w:t>
      </w:r>
    </w:p>
    <w:p w:rsidR="00F751C5" w:rsidRPr="00CB54E6" w:rsidRDefault="00F751C5" w:rsidP="00F751C5">
      <w:pPr>
        <w:shd w:val="clear" w:color="auto" w:fill="FFFFFF"/>
        <w:rPr>
          <w:szCs w:val="14"/>
        </w:rPr>
      </w:pPr>
      <w:r w:rsidRPr="00CB54E6">
        <w:rPr>
          <w:szCs w:val="14"/>
        </w:rPr>
        <w:t>Zagęszczanie należy zakończyć zanim temperatura spadnie poniżej minimalnej temperatury wałowania określonej w odpowiednich częściach niniejszej SST. Wałowanie należy kontynuować do czasu zniknięcia z powierzchni warstwy wszystkich śladów po walcach. Nie dopuszcza się powierzchniowego łatania zawałowanej warstwy.</w:t>
      </w:r>
    </w:p>
    <w:p w:rsidR="00F751C5" w:rsidRPr="00CB54E6" w:rsidRDefault="00F751C5" w:rsidP="00F751C5">
      <w:pPr>
        <w:shd w:val="clear" w:color="auto" w:fill="FFFFFF"/>
        <w:rPr>
          <w:szCs w:val="14"/>
        </w:rPr>
      </w:pPr>
      <w:r w:rsidRPr="00CB54E6">
        <w:rPr>
          <w:szCs w:val="14"/>
        </w:rPr>
        <w:t>Warstwy wałowane powinny być równomiernie zagęszczone ciężkimi walcami drogowymi. Do warstw z betonu asfaltowego należy stosować walce drogowe stalowe gładkie z możliwością wibracji, oscylacji lub walce ogumione.</w:t>
      </w:r>
    </w:p>
    <w:p w:rsidR="00F751C5" w:rsidRPr="00CB54E6" w:rsidRDefault="00F751C5" w:rsidP="00F751C5">
      <w:pPr>
        <w:shd w:val="clear" w:color="auto" w:fill="FFFFFF"/>
        <w:rPr>
          <w:szCs w:val="14"/>
        </w:rPr>
      </w:pPr>
      <w:r w:rsidRPr="00CB54E6">
        <w:rPr>
          <w:szCs w:val="14"/>
        </w:rPr>
        <w:t>Walce wibracyjne powinny być wyposażone w przyrządy umożliwiające odczytanie z odległości częstotliwości wibracji maszyny oraz prędkości jazdy.</w:t>
      </w:r>
    </w:p>
    <w:p w:rsidR="00F751C5" w:rsidRPr="00CB54E6" w:rsidRDefault="00F751C5" w:rsidP="00F751C5">
      <w:pPr>
        <w:shd w:val="clear" w:color="auto" w:fill="FFFFFF"/>
        <w:rPr>
          <w:szCs w:val="14"/>
        </w:rPr>
      </w:pPr>
      <w:r w:rsidRPr="00CB54E6">
        <w:rPr>
          <w:szCs w:val="14"/>
        </w:rPr>
        <w:t>Wykonawca powinien ocenić pracę walców wibracyjnych lub innych proponowanych walców przy wykonywaniu odcinka próbnego, co umożliwi uzyskanie akceptacji Inspektora Nadzoru.</w:t>
      </w:r>
    </w:p>
    <w:p w:rsidR="00F751C5" w:rsidRPr="00CB54E6" w:rsidRDefault="00F751C5" w:rsidP="00F751C5">
      <w:pPr>
        <w:shd w:val="clear" w:color="auto" w:fill="FFFFFF"/>
        <w:rPr>
          <w:szCs w:val="14"/>
        </w:rPr>
      </w:pPr>
      <w:r w:rsidRPr="00CB54E6">
        <w:rPr>
          <w:szCs w:val="14"/>
        </w:rPr>
        <w:t>Mieszanki mineralno-asfaltowe należy zagęszczać w kierunku równoległym do osi drogi, a koła napędzane powinny znajdować się bliżej układarki. Wałowanie należy rozpocząć od spoin i prowadzić od niżej położonej do wyżej położonej krawędzi. Ślady kolejnych przejść walca powinny zachodzić na siebie na szerokość co najmniej połowy szerokości tylnego koła.</w:t>
      </w:r>
    </w:p>
    <w:p w:rsidR="00F751C5" w:rsidRPr="00CB54E6" w:rsidRDefault="00F751C5" w:rsidP="00F751C5">
      <w:pPr>
        <w:shd w:val="clear" w:color="auto" w:fill="FFFFFF"/>
        <w:rPr>
          <w:szCs w:val="14"/>
        </w:rPr>
      </w:pPr>
      <w:r w:rsidRPr="00CB54E6">
        <w:rPr>
          <w:szCs w:val="14"/>
        </w:rPr>
        <w:t xml:space="preserve">Walce powinny pracować z prędkością nie większą niż 5 km/godz. Nie dopuszcza się postoju walca na niezagęszczonej w pełni nawierzchni. </w:t>
      </w:r>
    </w:p>
    <w:p w:rsidR="00F751C5" w:rsidRPr="00CB54E6" w:rsidRDefault="00F751C5" w:rsidP="00F751C5">
      <w:pPr>
        <w:shd w:val="clear" w:color="auto" w:fill="FFFFFF"/>
        <w:rPr>
          <w:szCs w:val="14"/>
        </w:rPr>
      </w:pPr>
      <w:r w:rsidRPr="00CB54E6">
        <w:rPr>
          <w:szCs w:val="14"/>
        </w:rPr>
        <w:t xml:space="preserve">Należy również zastosować środki zapobiegające zanieczyszczeniu nawierzchni olejem napędowym, smarami, benzyną i innymi substancjami obcymi w czasie pracy lub postoju walców. Aby zapobiec przyleganiu mieszanki do kół walców, można je zwilżać wodą. </w:t>
      </w:r>
      <w:r w:rsidRPr="00CB54E6">
        <w:rPr>
          <w:szCs w:val="14"/>
        </w:rPr>
        <w:lastRenderedPageBreak/>
        <w:t>Należy stosować tylko takie ilości wody, które są wymagane w celu zapobiegania przyleganiu mieszanki do kół, przy czym zaleca się stosowanie rozpylania wody (mgiełki wodnej). Na częściowo wykończonej nawierzchni nie mogą tworzyć się kałuże wody.</w:t>
      </w:r>
    </w:p>
    <w:p w:rsidR="00F751C5" w:rsidRPr="00CB54E6" w:rsidRDefault="00F751C5" w:rsidP="00F751C5">
      <w:pPr>
        <w:pStyle w:val="Akapitzlist"/>
        <w:rPr>
          <w:b/>
        </w:rPr>
      </w:pPr>
      <w:r w:rsidRPr="00CB54E6">
        <w:rPr>
          <w:b/>
        </w:rPr>
        <w:t>5.10.2.1. Spoiny</w:t>
      </w:r>
    </w:p>
    <w:p w:rsidR="00F751C5" w:rsidRPr="00CB54E6" w:rsidRDefault="00F751C5" w:rsidP="00F751C5">
      <w:pPr>
        <w:shd w:val="clear" w:color="auto" w:fill="FFFFFF"/>
        <w:rPr>
          <w:szCs w:val="14"/>
        </w:rPr>
      </w:pPr>
      <w:r w:rsidRPr="00CB54E6">
        <w:rPr>
          <w:szCs w:val="14"/>
        </w:rPr>
        <w:t>Spoiny wykonuje się z materiałów termoplastycznych (taśmy, pasty itp.), zgodnych z punktem 5.10.1. Grubość materiału termoplastycznego do spoiny powinna wynosić:</w:t>
      </w:r>
    </w:p>
    <w:p w:rsidR="00F751C5" w:rsidRPr="00CB54E6" w:rsidRDefault="00F751C5" w:rsidP="00D942ED">
      <w:pPr>
        <w:widowControl w:val="0"/>
        <w:numPr>
          <w:ilvl w:val="0"/>
          <w:numId w:val="171"/>
        </w:numPr>
        <w:shd w:val="clear" w:color="auto" w:fill="FFFFFF"/>
        <w:tabs>
          <w:tab w:val="left" w:pos="686"/>
        </w:tabs>
        <w:suppressAutoHyphens w:val="0"/>
        <w:overflowPunct/>
        <w:autoSpaceDN w:val="0"/>
        <w:adjustRightInd w:val="0"/>
        <w:ind w:left="643" w:right="0" w:hanging="500"/>
        <w:jc w:val="both"/>
        <w:textAlignment w:val="auto"/>
        <w:rPr>
          <w:szCs w:val="14"/>
        </w:rPr>
      </w:pPr>
      <w:r w:rsidRPr="00CB54E6">
        <w:rPr>
          <w:szCs w:val="14"/>
        </w:rPr>
        <w:t>nie mniej niż 10 mm przy grubości warstwy technologicznej do 2,5 cm,</w:t>
      </w:r>
    </w:p>
    <w:p w:rsidR="00F751C5" w:rsidRPr="00CB54E6" w:rsidRDefault="00F751C5" w:rsidP="00F751C5">
      <w:pPr>
        <w:pStyle w:val="Tekstpodstawowy"/>
        <w:spacing w:after="0"/>
        <w:rPr>
          <w:szCs w:val="14"/>
        </w:rPr>
      </w:pPr>
      <w:r w:rsidRPr="00CB54E6">
        <w:rPr>
          <w:szCs w:val="14"/>
        </w:rPr>
        <w:t>-      nie mniej niż 15 mm przy grubości warstwy technologicznej większej niż 2,5 cm.</w:t>
      </w:r>
    </w:p>
    <w:p w:rsidR="00F751C5" w:rsidRPr="00CB54E6" w:rsidRDefault="00F751C5" w:rsidP="00F751C5">
      <w:pPr>
        <w:pStyle w:val="Akapitzlist"/>
        <w:rPr>
          <w:b/>
        </w:rPr>
      </w:pPr>
      <w:r w:rsidRPr="00CB54E6">
        <w:rPr>
          <w:b/>
        </w:rPr>
        <w:t>5.10.2.2. Krawędzie</w:t>
      </w:r>
    </w:p>
    <w:p w:rsidR="00F751C5" w:rsidRPr="00CB54E6" w:rsidRDefault="00F751C5" w:rsidP="00F751C5">
      <w:pPr>
        <w:shd w:val="clear" w:color="auto" w:fill="FFFFFF"/>
        <w:rPr>
          <w:szCs w:val="14"/>
        </w:rPr>
      </w:pPr>
      <w:r w:rsidRPr="00CB54E6">
        <w:rPr>
          <w:szCs w:val="14"/>
        </w:rPr>
        <w:t>W wypadku warstw nawierzchni z mieszanki wałowanej bez urządzeń ograniczających ją (np. krawężników) krawędziom należy nadać spadki o nachyleniu nie większym niż 2:1, a za pomocą odpowiednich środków technicznych (np. zamontowanych na walcu drogowym elementów wykańczających) wykonać krawędzie w linii prostej i docisnąć równomiernie na całej długości.</w:t>
      </w:r>
    </w:p>
    <w:p w:rsidR="00F751C5" w:rsidRPr="00CB54E6" w:rsidRDefault="00F751C5" w:rsidP="00F751C5">
      <w:pPr>
        <w:pStyle w:val="Tekstpodstawowy"/>
        <w:spacing w:after="0"/>
        <w:rPr>
          <w:szCs w:val="14"/>
        </w:rPr>
      </w:pPr>
      <w:r w:rsidRPr="00CB54E6">
        <w:rPr>
          <w:szCs w:val="14"/>
        </w:rPr>
        <w:t>Po wykonaniu nawierzchni asfaltowej o jednostronnym nachyleniu jezdni należy uszczelnić krawędź położoną wyżej, a w strefie zmiany przechyłki - obie krawędzie. W tym celu boczną powierzchnię krawędzi należy pokryć gorącym lepiszczem w ilości 4,0 kg/m2. Lepiszcze powinno być naniesione odpowiednio szybko tak, aby krawędzie nie uległy zabrudzeniu. Niżej położona krawędź (z wyjątkiem strefy zmiany przechyłki) powinna pozostać nieuszczelniona.</w:t>
      </w:r>
    </w:p>
    <w:p w:rsidR="00F751C5" w:rsidRPr="00CB54E6" w:rsidRDefault="00F751C5" w:rsidP="00F751C5">
      <w:pPr>
        <w:shd w:val="clear" w:color="auto" w:fill="FFFFFF"/>
        <w:rPr>
          <w:szCs w:val="14"/>
        </w:rPr>
      </w:pPr>
      <w:r w:rsidRPr="00CB54E6">
        <w:rPr>
          <w:szCs w:val="14"/>
        </w:rPr>
        <w:t>Krawędź kolejnych warstw może być uszczelniona jednocześnie, jeżeli kolejne warstw układane są bezpośrednio jedna po drugiej oraz jeżeli zabezpieczy się krawędzie przed zanieczyszczeniem.</w:t>
      </w:r>
    </w:p>
    <w:p w:rsidR="00F751C5" w:rsidRPr="00CB54E6" w:rsidRDefault="00F751C5" w:rsidP="00F751C5">
      <w:pPr>
        <w:shd w:val="clear" w:color="auto" w:fill="FFFFFF"/>
        <w:rPr>
          <w:szCs w:val="14"/>
        </w:rPr>
      </w:pPr>
      <w:r w:rsidRPr="00CB54E6">
        <w:rPr>
          <w:szCs w:val="14"/>
        </w:rPr>
        <w:t>Jeżeli krawędź położona wyżej jest uszczelniana warstwowo, to przylegającą powierzchnię odsadzki danej</w:t>
      </w:r>
    </w:p>
    <w:p w:rsidR="00F751C5" w:rsidRPr="00CB54E6" w:rsidRDefault="00F751C5" w:rsidP="00F751C5">
      <w:pPr>
        <w:shd w:val="clear" w:color="auto" w:fill="FFFFFF"/>
        <w:rPr>
          <w:szCs w:val="14"/>
        </w:rPr>
      </w:pPr>
      <w:r w:rsidRPr="00CB54E6">
        <w:rPr>
          <w:szCs w:val="14"/>
        </w:rPr>
        <w:t>warstwy należy również uszczelnić na szerokości, co najmniej 10 cm.</w:t>
      </w:r>
    </w:p>
    <w:p w:rsidR="00F751C5" w:rsidRPr="00CB54E6" w:rsidRDefault="00F751C5" w:rsidP="00F751C5">
      <w:pPr>
        <w:shd w:val="clear" w:color="auto" w:fill="FFFFFF"/>
        <w:rPr>
          <w:szCs w:val="14"/>
        </w:rPr>
      </w:pPr>
      <w:r w:rsidRPr="00CB54E6">
        <w:rPr>
          <w:szCs w:val="14"/>
        </w:rPr>
        <w:t>W wypadku nakładania warstwy na nawierzchnię przeznaczoną do ruchu należy odpowiedni ukształtować krawędź nakładanej warstwy, łączącej ją z niższą warstwą, aby złagodzić wjazd z niższej warstwy na wyższą.</w:t>
      </w:r>
    </w:p>
    <w:p w:rsidR="00F751C5" w:rsidRPr="00CB54E6" w:rsidRDefault="00F751C5" w:rsidP="00F751C5">
      <w:pPr>
        <w:shd w:val="clear" w:color="auto" w:fill="FFFFFF"/>
        <w:rPr>
          <w:szCs w:val="14"/>
        </w:rPr>
      </w:pPr>
      <w:r w:rsidRPr="00CB54E6">
        <w:rPr>
          <w:szCs w:val="14"/>
        </w:rPr>
        <w:t>W tym celu należy:</w:t>
      </w:r>
    </w:p>
    <w:p w:rsidR="00F751C5" w:rsidRPr="00CB54E6" w:rsidRDefault="00F751C5" w:rsidP="00D942ED">
      <w:pPr>
        <w:widowControl w:val="0"/>
        <w:numPr>
          <w:ilvl w:val="0"/>
          <w:numId w:val="169"/>
        </w:numPr>
        <w:shd w:val="clear" w:color="auto" w:fill="FFFFFF"/>
        <w:tabs>
          <w:tab w:val="left" w:pos="797"/>
        </w:tabs>
        <w:suppressAutoHyphens w:val="0"/>
        <w:overflowPunct/>
        <w:autoSpaceDN w:val="0"/>
        <w:adjustRightInd w:val="0"/>
        <w:ind w:left="643" w:right="0" w:hanging="500"/>
        <w:jc w:val="both"/>
        <w:textAlignment w:val="auto"/>
        <w:rPr>
          <w:szCs w:val="14"/>
        </w:rPr>
      </w:pPr>
      <w:r w:rsidRPr="00CB54E6">
        <w:rPr>
          <w:szCs w:val="14"/>
        </w:rPr>
        <w:t>usunąć (sfrezować) klin niższej warstwy; na głębokość od 0 do grubości nakładanej warstwy oraz na długości równej, co najmniej 125 krotności grubości nakładanej warstwy,</w:t>
      </w:r>
    </w:p>
    <w:p w:rsidR="00F751C5" w:rsidRPr="00CB54E6" w:rsidRDefault="00F751C5" w:rsidP="00D942ED">
      <w:pPr>
        <w:widowControl w:val="0"/>
        <w:numPr>
          <w:ilvl w:val="0"/>
          <w:numId w:val="169"/>
        </w:numPr>
        <w:shd w:val="clear" w:color="auto" w:fill="FFFFFF"/>
        <w:tabs>
          <w:tab w:val="left" w:pos="797"/>
        </w:tabs>
        <w:suppressAutoHyphens w:val="0"/>
        <w:overflowPunct/>
        <w:autoSpaceDN w:val="0"/>
        <w:adjustRightInd w:val="0"/>
        <w:ind w:left="643" w:right="0" w:hanging="500"/>
        <w:jc w:val="both"/>
        <w:textAlignment w:val="auto"/>
        <w:rPr>
          <w:szCs w:val="14"/>
        </w:rPr>
      </w:pPr>
      <w:r w:rsidRPr="00CB54E6">
        <w:rPr>
          <w:szCs w:val="14"/>
        </w:rPr>
        <w:t xml:space="preserve"> przygotować podłoże i połączenia,</w:t>
      </w:r>
    </w:p>
    <w:p w:rsidR="00F751C5" w:rsidRPr="00CB54E6" w:rsidRDefault="00F751C5" w:rsidP="00F751C5">
      <w:pPr>
        <w:pStyle w:val="Tekstpodstawowy"/>
        <w:spacing w:after="0"/>
        <w:rPr>
          <w:szCs w:val="14"/>
        </w:rPr>
      </w:pPr>
      <w:r w:rsidRPr="00CB54E6">
        <w:rPr>
          <w:szCs w:val="14"/>
        </w:rPr>
        <w:t>-         ułożyć nakładaną warstwę o stałej grubości.</w:t>
      </w:r>
    </w:p>
    <w:p w:rsidR="00F751C5" w:rsidRPr="00CB54E6" w:rsidRDefault="00F751C5" w:rsidP="00F751C5">
      <w:pPr>
        <w:pStyle w:val="Akapitzlist"/>
        <w:rPr>
          <w:b/>
        </w:rPr>
      </w:pPr>
      <w:r w:rsidRPr="00CB54E6">
        <w:rPr>
          <w:b/>
        </w:rPr>
        <w:t xml:space="preserve">5.11. </w:t>
      </w:r>
      <w:r w:rsidRPr="00CB54E6">
        <w:rPr>
          <w:b/>
        </w:rPr>
        <w:tab/>
        <w:t>Utrzymanie wykonanej warstwy</w:t>
      </w:r>
    </w:p>
    <w:p w:rsidR="00F751C5" w:rsidRPr="00CB54E6" w:rsidRDefault="00F751C5" w:rsidP="00F751C5">
      <w:pPr>
        <w:pStyle w:val="Tekstpodstawowy"/>
        <w:spacing w:after="0"/>
        <w:rPr>
          <w:szCs w:val="14"/>
        </w:rPr>
      </w:pPr>
      <w:r w:rsidRPr="00CB54E6">
        <w:rPr>
          <w:szCs w:val="14"/>
        </w:rPr>
        <w:t>Warstwy z mieszanek mineralno-asfaltowych należy utrzymywać w czystości. Po warstwie bitumicznej, na której przewiduje się ułożenie następnej warstwy, dopuszcza się jedynie ruch pojazdów i maszyn pracujących przy układaniu i zagęszczaniu następnej warstwy.</w:t>
      </w:r>
    </w:p>
    <w:p w:rsidR="00F751C5" w:rsidRPr="00CB54E6" w:rsidRDefault="00F751C5" w:rsidP="00F751C5">
      <w:pPr>
        <w:shd w:val="clear" w:color="auto" w:fill="FFFFFF"/>
        <w:rPr>
          <w:szCs w:val="14"/>
        </w:rPr>
      </w:pPr>
      <w:r w:rsidRPr="00CB54E6">
        <w:rPr>
          <w:szCs w:val="14"/>
        </w:rPr>
        <w:t>W przypadku jakiegokolwiek zanieczyszczenia warstwy bitumicznej, Wykonawca powinien podjąć starania w celu jej oczyszczenia, a jeżeli okaże się to niemożliwe, Inspektor Nadzoru podejmie decyzję o rozbiórce warstwy.</w:t>
      </w:r>
    </w:p>
    <w:p w:rsidR="00F751C5" w:rsidRPr="00CB54E6" w:rsidRDefault="00F751C5" w:rsidP="00F751C5">
      <w:pPr>
        <w:pStyle w:val="Akapitzlist"/>
        <w:rPr>
          <w:b/>
        </w:rPr>
      </w:pPr>
      <w:r w:rsidRPr="00CB54E6">
        <w:rPr>
          <w:b/>
        </w:rPr>
        <w:t xml:space="preserve">6. </w:t>
      </w:r>
      <w:r w:rsidRPr="00CB54E6">
        <w:rPr>
          <w:b/>
        </w:rPr>
        <w:tab/>
        <w:t>KONTROLA JAKOŚCI ROBÓT</w:t>
      </w:r>
    </w:p>
    <w:p w:rsidR="00F751C5" w:rsidRPr="00CB54E6" w:rsidRDefault="00F751C5" w:rsidP="00F751C5">
      <w:pPr>
        <w:pStyle w:val="Akapitzlist"/>
        <w:rPr>
          <w:b/>
        </w:rPr>
      </w:pPr>
      <w:r w:rsidRPr="00CB54E6">
        <w:rPr>
          <w:b/>
        </w:rPr>
        <w:t xml:space="preserve">6.1. </w:t>
      </w:r>
      <w:r w:rsidRPr="00CB54E6">
        <w:rPr>
          <w:b/>
        </w:rPr>
        <w:tab/>
        <w:t>Ogólne zasady kontroli jakości robót</w:t>
      </w:r>
    </w:p>
    <w:p w:rsidR="00F751C5" w:rsidRPr="00CB54E6" w:rsidRDefault="00F751C5" w:rsidP="00F751C5">
      <w:pPr>
        <w:pStyle w:val="Tekstpodstawowy"/>
        <w:spacing w:after="0"/>
        <w:rPr>
          <w:szCs w:val="14"/>
        </w:rPr>
      </w:pPr>
      <w:r w:rsidRPr="00CB54E6">
        <w:rPr>
          <w:szCs w:val="14"/>
        </w:rPr>
        <w:t>Ogólne zasady kontroli jakości robót podano w SST D-00.00.00 „Wymagania ogólne”.</w:t>
      </w:r>
    </w:p>
    <w:p w:rsidR="00F751C5" w:rsidRPr="00CB54E6" w:rsidRDefault="00F751C5" w:rsidP="00F751C5">
      <w:pPr>
        <w:pStyle w:val="Akapitzlist"/>
        <w:rPr>
          <w:b/>
        </w:rPr>
      </w:pPr>
      <w:r w:rsidRPr="00CB54E6">
        <w:rPr>
          <w:b/>
        </w:rPr>
        <w:t xml:space="preserve">6.2. </w:t>
      </w:r>
      <w:r w:rsidRPr="00CB54E6">
        <w:rPr>
          <w:b/>
        </w:rPr>
        <w:tab/>
        <w:t>Właściwości warstw i nawierzchni</w:t>
      </w:r>
    </w:p>
    <w:p w:rsidR="00F751C5" w:rsidRPr="00CB54E6" w:rsidRDefault="00F751C5" w:rsidP="00F751C5">
      <w:pPr>
        <w:pStyle w:val="Akapitzlist"/>
        <w:rPr>
          <w:b/>
        </w:rPr>
      </w:pPr>
      <w:r w:rsidRPr="00CB54E6">
        <w:rPr>
          <w:b/>
        </w:rPr>
        <w:t>6.2.1. Grubość warstwy i zagęszczenie</w:t>
      </w:r>
    </w:p>
    <w:p w:rsidR="00F751C5" w:rsidRPr="00CB54E6" w:rsidRDefault="00F751C5" w:rsidP="00F751C5">
      <w:pPr>
        <w:pStyle w:val="Tekstpodstawowy"/>
        <w:spacing w:after="0"/>
        <w:rPr>
          <w:szCs w:val="14"/>
        </w:rPr>
      </w:pPr>
      <w:r w:rsidRPr="00CB54E6">
        <w:rPr>
          <w:szCs w:val="14"/>
        </w:rPr>
        <w:t>Właściwości wykonanej warstwy powinny spełniać warunki podane w tablicy 20.</w:t>
      </w:r>
    </w:p>
    <w:p w:rsidR="00F751C5" w:rsidRPr="00CB54E6" w:rsidRDefault="00F751C5" w:rsidP="00F751C5">
      <w:pPr>
        <w:pStyle w:val="Akapitzlist"/>
        <w:rPr>
          <w:b/>
        </w:rPr>
      </w:pPr>
      <w:r w:rsidRPr="00CB54E6">
        <w:rPr>
          <w:b/>
        </w:rPr>
        <w:t>Tablica 20. Typ i wymiar mieszanek mineralno- asfaltowych do warstw nawierzchni</w:t>
      </w:r>
    </w:p>
    <w:tbl>
      <w:tblPr>
        <w:tblW w:w="9199" w:type="dxa"/>
        <w:tblInd w:w="1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1711"/>
        <w:gridCol w:w="1939"/>
        <w:gridCol w:w="2218"/>
        <w:gridCol w:w="1469"/>
        <w:gridCol w:w="1862"/>
      </w:tblGrid>
      <w:tr w:rsidR="00F751C5" w:rsidRPr="00CB54E6" w:rsidTr="005050B9">
        <w:trPr>
          <w:trHeight w:hRule="exact" w:val="749"/>
        </w:trPr>
        <w:tc>
          <w:tcPr>
            <w:tcW w:w="1711" w:type="dxa"/>
            <w:shd w:val="clear" w:color="auto" w:fill="FFFFFF"/>
            <w:vAlign w:val="center"/>
          </w:tcPr>
          <w:p w:rsidR="00F751C5" w:rsidRPr="00CB54E6" w:rsidRDefault="00F751C5" w:rsidP="005050B9">
            <w:pPr>
              <w:shd w:val="clear" w:color="auto" w:fill="FFFFFF"/>
              <w:jc w:val="center"/>
              <w:rPr>
                <w:szCs w:val="14"/>
              </w:rPr>
            </w:pPr>
            <w:r w:rsidRPr="00CB54E6">
              <w:rPr>
                <w:szCs w:val="14"/>
              </w:rPr>
              <w:t>Warstwa i sposób projektowania</w:t>
            </w:r>
          </w:p>
        </w:tc>
        <w:tc>
          <w:tcPr>
            <w:tcW w:w="1939" w:type="dxa"/>
            <w:shd w:val="clear" w:color="auto" w:fill="FFFFFF"/>
            <w:vAlign w:val="center"/>
          </w:tcPr>
          <w:p w:rsidR="00F751C5" w:rsidRPr="00CB54E6" w:rsidRDefault="00F751C5" w:rsidP="005050B9">
            <w:pPr>
              <w:shd w:val="clear" w:color="auto" w:fill="FFFFFF"/>
              <w:jc w:val="center"/>
              <w:rPr>
                <w:szCs w:val="14"/>
              </w:rPr>
            </w:pPr>
            <w:r w:rsidRPr="00CB54E6">
              <w:rPr>
                <w:szCs w:val="14"/>
              </w:rPr>
              <w:t>Typ i wymiar mieszanki, przeznaczenie</w:t>
            </w:r>
          </w:p>
        </w:tc>
        <w:tc>
          <w:tcPr>
            <w:tcW w:w="2218" w:type="dxa"/>
            <w:shd w:val="clear" w:color="auto" w:fill="FFFFFF"/>
            <w:vAlign w:val="center"/>
          </w:tcPr>
          <w:p w:rsidR="00F751C5" w:rsidRPr="00CB54E6" w:rsidRDefault="00F751C5" w:rsidP="005050B9">
            <w:pPr>
              <w:shd w:val="clear" w:color="auto" w:fill="FFFFFF"/>
              <w:jc w:val="center"/>
              <w:rPr>
                <w:szCs w:val="14"/>
              </w:rPr>
            </w:pPr>
            <w:r w:rsidRPr="00CB54E6">
              <w:rPr>
                <w:szCs w:val="14"/>
              </w:rPr>
              <w:t>Projektowana grubość warstwy technologicznej [cm]</w:t>
            </w:r>
          </w:p>
        </w:tc>
        <w:tc>
          <w:tcPr>
            <w:tcW w:w="1469" w:type="dxa"/>
            <w:shd w:val="clear" w:color="auto" w:fill="FFFFFF"/>
            <w:vAlign w:val="center"/>
          </w:tcPr>
          <w:p w:rsidR="00F751C5" w:rsidRPr="00CB54E6" w:rsidRDefault="00F751C5" w:rsidP="005050B9">
            <w:pPr>
              <w:shd w:val="clear" w:color="auto" w:fill="FFFFFF"/>
              <w:jc w:val="center"/>
              <w:rPr>
                <w:szCs w:val="14"/>
              </w:rPr>
            </w:pPr>
            <w:r w:rsidRPr="00CB54E6">
              <w:rPr>
                <w:szCs w:val="14"/>
              </w:rPr>
              <w:t>Wskaźnik zagęszczenia [%]</w:t>
            </w:r>
          </w:p>
        </w:tc>
        <w:tc>
          <w:tcPr>
            <w:tcW w:w="1862" w:type="dxa"/>
            <w:shd w:val="clear" w:color="auto" w:fill="FFFFFF"/>
            <w:vAlign w:val="center"/>
          </w:tcPr>
          <w:p w:rsidR="00F751C5" w:rsidRPr="00CB54E6" w:rsidRDefault="00F751C5" w:rsidP="005050B9">
            <w:pPr>
              <w:shd w:val="clear" w:color="auto" w:fill="FFFFFF"/>
              <w:jc w:val="center"/>
              <w:rPr>
                <w:szCs w:val="14"/>
              </w:rPr>
            </w:pPr>
            <w:r w:rsidRPr="00CB54E6">
              <w:rPr>
                <w:szCs w:val="14"/>
              </w:rPr>
              <w:t>Zawartość wolnych przestrzeni w warstwie</w:t>
            </w:r>
          </w:p>
        </w:tc>
      </w:tr>
      <w:tr w:rsidR="00F751C5" w:rsidRPr="00CB54E6" w:rsidTr="005050B9">
        <w:trPr>
          <w:trHeight w:val="732"/>
        </w:trPr>
        <w:tc>
          <w:tcPr>
            <w:tcW w:w="1711" w:type="dxa"/>
            <w:shd w:val="clear" w:color="auto" w:fill="FFFFFF"/>
            <w:vAlign w:val="center"/>
          </w:tcPr>
          <w:p w:rsidR="00F751C5" w:rsidRPr="00CB54E6" w:rsidRDefault="00F751C5" w:rsidP="005050B9">
            <w:pPr>
              <w:shd w:val="clear" w:color="auto" w:fill="FFFFFF"/>
              <w:jc w:val="center"/>
              <w:rPr>
                <w:szCs w:val="14"/>
              </w:rPr>
            </w:pPr>
            <w:r w:rsidRPr="00CB54E6">
              <w:rPr>
                <w:szCs w:val="14"/>
              </w:rPr>
              <w:t>Podbudowa,</w:t>
            </w:r>
          </w:p>
          <w:p w:rsidR="00F751C5" w:rsidRPr="00CB54E6" w:rsidRDefault="00F751C5" w:rsidP="005050B9">
            <w:pPr>
              <w:shd w:val="clear" w:color="auto" w:fill="FFFFFF"/>
              <w:jc w:val="center"/>
              <w:rPr>
                <w:szCs w:val="14"/>
              </w:rPr>
            </w:pPr>
            <w:r w:rsidRPr="00CB54E6">
              <w:rPr>
                <w:szCs w:val="14"/>
              </w:rPr>
              <w:t>projektowanie</w:t>
            </w:r>
          </w:p>
          <w:p w:rsidR="00F751C5" w:rsidRPr="00CB54E6" w:rsidRDefault="00F751C5" w:rsidP="005050B9">
            <w:pPr>
              <w:shd w:val="clear" w:color="auto" w:fill="FFFFFF"/>
              <w:jc w:val="center"/>
              <w:rPr>
                <w:szCs w:val="14"/>
              </w:rPr>
            </w:pPr>
            <w:r w:rsidRPr="00CB54E6">
              <w:rPr>
                <w:szCs w:val="14"/>
              </w:rPr>
              <w:t>empiryczne</w:t>
            </w:r>
          </w:p>
        </w:tc>
        <w:tc>
          <w:tcPr>
            <w:tcW w:w="1939" w:type="dxa"/>
            <w:shd w:val="clear" w:color="auto" w:fill="FFFFFF"/>
            <w:vAlign w:val="center"/>
          </w:tcPr>
          <w:p w:rsidR="00F751C5" w:rsidRPr="00CB54E6" w:rsidRDefault="00F751C5" w:rsidP="005050B9">
            <w:pPr>
              <w:shd w:val="clear" w:color="auto" w:fill="FFFFFF"/>
              <w:jc w:val="center"/>
              <w:rPr>
                <w:szCs w:val="14"/>
              </w:rPr>
            </w:pPr>
            <w:r w:rsidRPr="00CB54E6">
              <w:rPr>
                <w:szCs w:val="14"/>
              </w:rPr>
              <w:t>AC 22 P, KR1-KR4</w:t>
            </w:r>
          </w:p>
        </w:tc>
        <w:tc>
          <w:tcPr>
            <w:tcW w:w="2218" w:type="dxa"/>
            <w:shd w:val="clear" w:color="auto" w:fill="FFFFFF"/>
            <w:vAlign w:val="center"/>
          </w:tcPr>
          <w:p w:rsidR="00F751C5" w:rsidRPr="00CB54E6" w:rsidRDefault="00F751C5" w:rsidP="005050B9">
            <w:pPr>
              <w:shd w:val="clear" w:color="auto" w:fill="FFFFFF"/>
              <w:jc w:val="center"/>
              <w:rPr>
                <w:szCs w:val="14"/>
              </w:rPr>
            </w:pPr>
            <w:r w:rsidRPr="00CB54E6">
              <w:rPr>
                <w:w w:val="111"/>
                <w:szCs w:val="14"/>
              </w:rPr>
              <w:t>7,0÷14,0</w:t>
            </w:r>
          </w:p>
        </w:tc>
        <w:tc>
          <w:tcPr>
            <w:tcW w:w="1469" w:type="dxa"/>
            <w:shd w:val="clear" w:color="auto" w:fill="FFFFFF"/>
            <w:vAlign w:val="center"/>
          </w:tcPr>
          <w:p w:rsidR="00F751C5" w:rsidRPr="00CB54E6" w:rsidRDefault="00F751C5" w:rsidP="005050B9">
            <w:pPr>
              <w:shd w:val="clear" w:color="auto" w:fill="FFFFFF"/>
              <w:jc w:val="center"/>
              <w:rPr>
                <w:szCs w:val="14"/>
              </w:rPr>
            </w:pPr>
            <w:r w:rsidRPr="00CB54E6">
              <w:rPr>
                <w:szCs w:val="14"/>
              </w:rPr>
              <w:t>&gt;98</w:t>
            </w:r>
          </w:p>
        </w:tc>
        <w:tc>
          <w:tcPr>
            <w:tcW w:w="1862" w:type="dxa"/>
            <w:shd w:val="clear" w:color="auto" w:fill="FFFFFF"/>
            <w:vAlign w:val="center"/>
          </w:tcPr>
          <w:p w:rsidR="00F751C5" w:rsidRPr="00CB54E6" w:rsidRDefault="00F751C5" w:rsidP="005050B9">
            <w:pPr>
              <w:shd w:val="clear" w:color="auto" w:fill="FFFFFF"/>
              <w:jc w:val="center"/>
              <w:rPr>
                <w:w w:val="111"/>
                <w:szCs w:val="14"/>
              </w:rPr>
            </w:pPr>
            <w:r w:rsidRPr="00CB54E6">
              <w:rPr>
                <w:w w:val="111"/>
                <w:szCs w:val="14"/>
              </w:rPr>
              <w:t>V</w:t>
            </w:r>
            <w:r w:rsidRPr="00CB54E6">
              <w:rPr>
                <w:w w:val="111"/>
                <w:szCs w:val="14"/>
                <w:vertAlign w:val="subscript"/>
              </w:rPr>
              <w:t xml:space="preserve">min </w:t>
            </w:r>
            <w:r w:rsidRPr="00CB54E6">
              <w:rPr>
                <w:w w:val="111"/>
                <w:szCs w:val="14"/>
              </w:rPr>
              <w:t>4,0</w:t>
            </w:r>
          </w:p>
          <w:p w:rsidR="00F751C5" w:rsidRPr="00CB54E6" w:rsidRDefault="00F751C5" w:rsidP="005050B9">
            <w:pPr>
              <w:shd w:val="clear" w:color="auto" w:fill="FFFFFF"/>
              <w:jc w:val="center"/>
              <w:rPr>
                <w:szCs w:val="14"/>
              </w:rPr>
            </w:pPr>
            <w:r w:rsidRPr="00CB54E6">
              <w:rPr>
                <w:w w:val="111"/>
                <w:szCs w:val="14"/>
              </w:rPr>
              <w:t>V</w:t>
            </w:r>
            <w:r w:rsidRPr="00CB54E6">
              <w:rPr>
                <w:w w:val="111"/>
                <w:szCs w:val="14"/>
                <w:vertAlign w:val="subscript"/>
              </w:rPr>
              <w:t>max</w:t>
            </w:r>
            <w:r w:rsidRPr="00CB54E6">
              <w:rPr>
                <w:w w:val="111"/>
                <w:szCs w:val="14"/>
              </w:rPr>
              <w:t xml:space="preserve"> 10,0</w:t>
            </w:r>
          </w:p>
        </w:tc>
      </w:tr>
    </w:tbl>
    <w:p w:rsidR="00F751C5" w:rsidRPr="00CB54E6" w:rsidRDefault="00F751C5" w:rsidP="00F751C5">
      <w:pPr>
        <w:pStyle w:val="Akapitzlist"/>
        <w:rPr>
          <w:b/>
        </w:rPr>
      </w:pPr>
      <w:r w:rsidRPr="00CB54E6">
        <w:rPr>
          <w:b/>
        </w:rPr>
        <w:t>6.2.2. Równość</w:t>
      </w:r>
    </w:p>
    <w:p w:rsidR="00F751C5" w:rsidRPr="00CB54E6" w:rsidRDefault="00F751C5" w:rsidP="00F751C5">
      <w:pPr>
        <w:pStyle w:val="Tekstpodstawowy"/>
        <w:spacing w:after="0"/>
        <w:rPr>
          <w:szCs w:val="14"/>
        </w:rPr>
      </w:pPr>
      <w:r w:rsidRPr="00CB54E6">
        <w:rPr>
          <w:szCs w:val="14"/>
        </w:rPr>
        <w:t>Pomiary równości podłużnej należy wykonywać w środku każdego ocenianego pasa ruchu. Do oceny równości podłużnej warstw wiążącej i podbudowy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w:t>
      </w:r>
    </w:p>
    <w:p w:rsidR="00F751C5" w:rsidRPr="00CB54E6" w:rsidRDefault="00F751C5" w:rsidP="00F751C5">
      <w:pPr>
        <w:pStyle w:val="Akapitzlist"/>
        <w:rPr>
          <w:b/>
        </w:rPr>
      </w:pPr>
      <w:r w:rsidRPr="00CB54E6">
        <w:rPr>
          <w:b/>
        </w:rPr>
        <w:t xml:space="preserve">6.3. </w:t>
      </w:r>
      <w:r w:rsidRPr="00CB54E6">
        <w:rPr>
          <w:b/>
        </w:rPr>
        <w:tab/>
        <w:t>Dopuszczalne odchyłki</w:t>
      </w:r>
    </w:p>
    <w:p w:rsidR="00F751C5" w:rsidRPr="00CB54E6" w:rsidRDefault="00F751C5" w:rsidP="00F751C5">
      <w:pPr>
        <w:pStyle w:val="Akapitzlist"/>
        <w:rPr>
          <w:b/>
        </w:rPr>
      </w:pPr>
      <w:r w:rsidRPr="00CB54E6">
        <w:rPr>
          <w:b/>
        </w:rPr>
        <w:t>6.3.1. Mieszanka mineralno-asfaltowa</w:t>
      </w:r>
    </w:p>
    <w:p w:rsidR="00F751C5" w:rsidRPr="00CB54E6" w:rsidRDefault="00F751C5" w:rsidP="00F751C5">
      <w:pPr>
        <w:shd w:val="clear" w:color="auto" w:fill="FFFFFF"/>
        <w:rPr>
          <w:szCs w:val="14"/>
        </w:rPr>
      </w:pPr>
      <w:r w:rsidRPr="00CB54E6">
        <w:rPr>
          <w:szCs w:val="14"/>
        </w:rPr>
        <w:t>Na etapie oceny jakości wbudowywanej mieszanki mineralno-asfaltowej podaje się wartości dopuszczalne i tolerancje, w których uwzględnia się: rozrzut występujący przy pobieraniu próbek, dokładność metod badań oraz odstępstwa uwarunkowane metodą pracy. Z tego względu występują różnice w stosunku do zapisów dotyczących Zakładowej kontroli produkcji mieszanki mineralno-asfaltowej wg p. 5.4.1.5</w:t>
      </w:r>
    </w:p>
    <w:p w:rsidR="00F751C5" w:rsidRPr="00CB54E6" w:rsidRDefault="00F751C5" w:rsidP="00F751C5">
      <w:pPr>
        <w:pStyle w:val="Tekstpodstawowy"/>
        <w:spacing w:after="0"/>
        <w:rPr>
          <w:szCs w:val="14"/>
        </w:rPr>
      </w:pPr>
      <w:r w:rsidRPr="00CB54E6">
        <w:rPr>
          <w:szCs w:val="14"/>
        </w:rPr>
        <w:t>Do oceny jakości mieszanki mineralno-asfaltowej mogą posłużyć wyniki badań wykonanych w ramach Zakładowej kontroli produkcji</w:t>
      </w:r>
    </w:p>
    <w:p w:rsidR="00F751C5" w:rsidRPr="00CB54E6" w:rsidRDefault="00F751C5" w:rsidP="00F751C5">
      <w:pPr>
        <w:shd w:val="clear" w:color="auto" w:fill="FFFFFF"/>
        <w:rPr>
          <w:szCs w:val="14"/>
        </w:rPr>
      </w:pPr>
      <w:r w:rsidRPr="00CB54E6">
        <w:rPr>
          <w:szCs w:val="14"/>
        </w:rPr>
        <w:t>Właściwości materiałów budowlanych należy określać dla każdej warstwy technologicznej, a metody badań powinny być zgodne z niniejszymi wymaganiami technicznymi.</w:t>
      </w:r>
    </w:p>
    <w:p w:rsidR="00F751C5" w:rsidRPr="00CB54E6" w:rsidRDefault="00F751C5" w:rsidP="00F751C5">
      <w:pPr>
        <w:shd w:val="clear" w:color="auto" w:fill="FFFFFF"/>
        <w:rPr>
          <w:szCs w:val="14"/>
        </w:rPr>
      </w:pPr>
      <w:r w:rsidRPr="00CB54E6">
        <w:rPr>
          <w:szCs w:val="14"/>
        </w:rPr>
        <w:t>Jeżeli nie ma danych o materiałach budowlanych przeznaczonych do użycia oraz składzie mieszanki mineralno-asfaltowej, to wyniki badań kontrolnych powinny być zgodne z wymaganiami określonymi w    p. 5.</w:t>
      </w:r>
    </w:p>
    <w:p w:rsidR="00F751C5" w:rsidRPr="00CB54E6" w:rsidRDefault="00F751C5" w:rsidP="00F751C5">
      <w:pPr>
        <w:shd w:val="clear" w:color="auto" w:fill="FFFFFF"/>
        <w:rPr>
          <w:szCs w:val="14"/>
        </w:rPr>
      </w:pPr>
      <w:r w:rsidRPr="00CB54E6">
        <w:rPr>
          <w:szCs w:val="1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F751C5" w:rsidRPr="00CB54E6" w:rsidRDefault="00F751C5" w:rsidP="00F751C5">
      <w:pPr>
        <w:pStyle w:val="Akapitzlist"/>
        <w:rPr>
          <w:b/>
        </w:rPr>
      </w:pPr>
      <w:r w:rsidRPr="00CB54E6">
        <w:rPr>
          <w:b/>
        </w:rPr>
        <w:t>6.3.1.1. Właściwości lepiszcza odzyskanego</w:t>
      </w:r>
    </w:p>
    <w:p w:rsidR="00F751C5" w:rsidRPr="00CB54E6" w:rsidRDefault="00F751C5" w:rsidP="00F751C5">
      <w:pPr>
        <w:shd w:val="clear" w:color="auto" w:fill="FFFFFF"/>
        <w:rPr>
          <w:szCs w:val="14"/>
        </w:rPr>
      </w:pPr>
      <w:r w:rsidRPr="00CB54E6">
        <w:rPr>
          <w:szCs w:val="14"/>
        </w:rPr>
        <w:t>Temperatura mięknienia lepiszcza (asfaltu lub polimeroasfaltu) wyekstrahowanego z mieszanki mineralno-asfaltowej nie powinna przekroczyć wartości dopuszczalnych podanych w tablicy 21.</w:t>
      </w:r>
    </w:p>
    <w:p w:rsidR="00F751C5" w:rsidRPr="00CB54E6" w:rsidRDefault="00F751C5" w:rsidP="00F751C5">
      <w:pPr>
        <w:pStyle w:val="Akapitzlist"/>
        <w:rPr>
          <w:b/>
        </w:rPr>
      </w:pPr>
      <w:r w:rsidRPr="00CB54E6">
        <w:rPr>
          <w:b/>
        </w:rPr>
        <w:t>Tablica 21.  Najwyższa temperatura mięknienia wyekstrahowanego asfaltu</w:t>
      </w:r>
    </w:p>
    <w:tbl>
      <w:tblPr>
        <w:tblW w:w="7229" w:type="dxa"/>
        <w:tblInd w:w="1033" w:type="dxa"/>
        <w:tblLayout w:type="fixed"/>
        <w:tblCellMar>
          <w:left w:w="40" w:type="dxa"/>
          <w:right w:w="40" w:type="dxa"/>
        </w:tblCellMar>
        <w:tblLook w:val="0000"/>
      </w:tblPr>
      <w:tblGrid>
        <w:gridCol w:w="3625"/>
        <w:gridCol w:w="3604"/>
      </w:tblGrid>
      <w:tr w:rsidR="00F751C5" w:rsidRPr="00CB54E6" w:rsidTr="005050B9">
        <w:trPr>
          <w:trHeight w:hRule="exact" w:val="278"/>
        </w:trPr>
        <w:tc>
          <w:tcPr>
            <w:tcW w:w="36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Rodzaj</w:t>
            </w:r>
          </w:p>
        </w:tc>
        <w:tc>
          <w:tcPr>
            <w:tcW w:w="36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Temperatura mięknienia, nie więcej niż [°C1</w:t>
            </w:r>
          </w:p>
        </w:tc>
      </w:tr>
      <w:tr w:rsidR="00F751C5" w:rsidRPr="00CB54E6" w:rsidTr="005050B9">
        <w:trPr>
          <w:trHeight w:hRule="exact" w:val="260"/>
        </w:trPr>
        <w:tc>
          <w:tcPr>
            <w:tcW w:w="722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Asfalt drogowy</w:t>
            </w:r>
          </w:p>
        </w:tc>
      </w:tr>
      <w:tr w:rsidR="00F751C5" w:rsidRPr="00CB54E6" w:rsidTr="005050B9">
        <w:trPr>
          <w:trHeight w:hRule="exact" w:val="278"/>
        </w:trPr>
        <w:tc>
          <w:tcPr>
            <w:tcW w:w="36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35/50</w:t>
            </w:r>
          </w:p>
        </w:tc>
        <w:tc>
          <w:tcPr>
            <w:tcW w:w="36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58</w:t>
            </w:r>
          </w:p>
        </w:tc>
      </w:tr>
      <w:tr w:rsidR="00F751C5" w:rsidRPr="00CB54E6" w:rsidTr="005050B9">
        <w:trPr>
          <w:trHeight w:hRule="exact" w:val="278"/>
        </w:trPr>
        <w:tc>
          <w:tcPr>
            <w:tcW w:w="36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50/70</w:t>
            </w:r>
          </w:p>
        </w:tc>
        <w:tc>
          <w:tcPr>
            <w:tcW w:w="36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54</w:t>
            </w:r>
          </w:p>
        </w:tc>
      </w:tr>
    </w:tbl>
    <w:p w:rsidR="00F751C5" w:rsidRPr="00CB54E6" w:rsidRDefault="00F751C5" w:rsidP="00F751C5">
      <w:pPr>
        <w:pStyle w:val="Akapitzlist"/>
        <w:rPr>
          <w:b/>
        </w:rPr>
      </w:pPr>
      <w:r w:rsidRPr="00CB54E6">
        <w:rPr>
          <w:b/>
        </w:rPr>
        <w:t>6.3.1.2.  Zawartość lepiszcza</w:t>
      </w:r>
    </w:p>
    <w:p w:rsidR="00F751C5" w:rsidRPr="00CB54E6" w:rsidRDefault="00F751C5" w:rsidP="00F751C5">
      <w:pPr>
        <w:shd w:val="clear" w:color="auto" w:fill="FFFFFF"/>
        <w:rPr>
          <w:szCs w:val="14"/>
        </w:rPr>
      </w:pPr>
      <w:r w:rsidRPr="00CB54E6">
        <w:rPr>
          <w:szCs w:val="14"/>
        </w:rPr>
        <w:t>Zawartość rozpuszczalnego lepiszcza z każdej próbki pobranej z mieszanki mineralno-asfaltowej lub wyjątkowo z próbki pobranej z nawierzchni nie może odbiegać od wartości projektowanej, z uwzględnieniem podanych dopuszczalnych odchyłek w zależności od liczby wyników badań z danego odcinka budowy (tablica 22). Do wyników badań nie zalicza się badań kontrolnych dodatkowych (p. 6.4.3).</w:t>
      </w:r>
    </w:p>
    <w:p w:rsidR="00F751C5" w:rsidRPr="00CB54E6" w:rsidRDefault="00F751C5" w:rsidP="00F751C5">
      <w:pPr>
        <w:pStyle w:val="Akapitzlist"/>
        <w:rPr>
          <w:b/>
        </w:rPr>
      </w:pPr>
      <w:r w:rsidRPr="00CB54E6">
        <w:rPr>
          <w:b/>
        </w:rPr>
        <w:t>Tablica 22.  Dopuszczalne odchyłki pojedynczego wyniku badania i średniej arytmetycznej wyników badań zawartości lepiszcza rozpuszczalnego, [%(m/m)]</w:t>
      </w:r>
    </w:p>
    <w:tbl>
      <w:tblPr>
        <w:tblW w:w="9102" w:type="dxa"/>
        <w:tblInd w:w="182" w:type="dxa"/>
        <w:tblLayout w:type="fixed"/>
        <w:tblCellMar>
          <w:left w:w="40" w:type="dxa"/>
          <w:right w:w="40" w:type="dxa"/>
        </w:tblCellMar>
        <w:tblLook w:val="0000"/>
      </w:tblPr>
      <w:tblGrid>
        <w:gridCol w:w="1183"/>
        <w:gridCol w:w="1315"/>
        <w:gridCol w:w="1315"/>
        <w:gridCol w:w="1315"/>
        <w:gridCol w:w="1325"/>
        <w:gridCol w:w="1315"/>
        <w:gridCol w:w="1334"/>
      </w:tblGrid>
      <w:tr w:rsidR="00F751C5" w:rsidRPr="00CB54E6" w:rsidTr="005050B9">
        <w:trPr>
          <w:cantSplit/>
          <w:trHeight w:hRule="exact" w:val="442"/>
        </w:trPr>
        <w:tc>
          <w:tcPr>
            <w:tcW w:w="1183"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Rodzaj mieszanki</w:t>
            </w:r>
          </w:p>
        </w:tc>
        <w:tc>
          <w:tcPr>
            <w:tcW w:w="7919"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Liczba wyników badań</w:t>
            </w:r>
          </w:p>
        </w:tc>
      </w:tr>
      <w:tr w:rsidR="00F751C5" w:rsidRPr="00CB54E6" w:rsidTr="005050B9">
        <w:trPr>
          <w:cantSplit/>
          <w:trHeight w:hRule="exact" w:val="221"/>
        </w:trPr>
        <w:tc>
          <w:tcPr>
            <w:tcW w:w="1183" w:type="dxa"/>
            <w:vMerge/>
            <w:tcBorders>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od 5 do 8 </w:t>
            </w:r>
            <w:r w:rsidRPr="00CB54E6">
              <w:rPr>
                <w:szCs w:val="14"/>
                <w:vertAlign w:val="superscript"/>
              </w:rPr>
              <w:t>a)</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od 9 do 19 </w:t>
            </w:r>
            <w:r w:rsidRPr="00CB54E6">
              <w:rPr>
                <w:szCs w:val="14"/>
                <w:vertAlign w:val="superscript"/>
              </w:rPr>
              <w:t>a)</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502"/>
        </w:trPr>
        <w:tc>
          <w:tcPr>
            <w:tcW w:w="118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±0,6</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±0,50</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±0,35</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±0,30</w:t>
            </w:r>
          </w:p>
        </w:tc>
      </w:tr>
      <w:tr w:rsidR="00F751C5" w:rsidRPr="00CB54E6" w:rsidTr="005050B9">
        <w:trPr>
          <w:trHeight w:hRule="exact" w:val="1081"/>
        </w:trPr>
        <w:tc>
          <w:tcPr>
            <w:tcW w:w="118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lastRenderedPageBreak/>
              <w:t>Mieszanki drobnoziarniste (z wyłączeniem MA)</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±0,35</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±0,30</w:t>
            </w:r>
          </w:p>
        </w:tc>
      </w:tr>
      <w:tr w:rsidR="00F751C5" w:rsidRPr="00CB54E6" w:rsidTr="005050B9">
        <w:trPr>
          <w:trHeight w:hRule="exact" w:val="323"/>
        </w:trPr>
        <w:tc>
          <w:tcPr>
            <w:tcW w:w="118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MA</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±0,35</w:t>
            </w:r>
          </w:p>
        </w:tc>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±0,30</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±0,25</w:t>
            </w:r>
          </w:p>
        </w:tc>
      </w:tr>
      <w:tr w:rsidR="00F751C5" w:rsidRPr="00CB54E6" w:rsidTr="005050B9">
        <w:trPr>
          <w:trHeight w:hRule="exact" w:val="885"/>
        </w:trPr>
        <w:tc>
          <w:tcPr>
            <w:tcW w:w="9102" w:type="dxa"/>
            <w:gridSpan w:val="7"/>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vertAlign w:val="superscript"/>
              </w:rPr>
              <w:t>a)</w:t>
            </w:r>
            <w:r w:rsidRPr="00CB54E6">
              <w:rPr>
                <w:szCs w:val="14"/>
              </w:rPr>
              <w:t xml:space="preserve"> 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rsidR="00F751C5" w:rsidRPr="00CB54E6" w:rsidRDefault="00F751C5" w:rsidP="00F751C5">
      <w:pPr>
        <w:pStyle w:val="Akapitzlist"/>
        <w:rPr>
          <w:b/>
        </w:rPr>
      </w:pPr>
    </w:p>
    <w:p w:rsidR="00F751C5" w:rsidRPr="00CB54E6" w:rsidRDefault="00F751C5" w:rsidP="00F751C5">
      <w:pPr>
        <w:pStyle w:val="Akapitzlist"/>
        <w:rPr>
          <w:b/>
        </w:rPr>
      </w:pPr>
      <w:r w:rsidRPr="00CB54E6">
        <w:rPr>
          <w:b/>
        </w:rPr>
        <w:t>6.3.1.3. Uziarnienie</w:t>
      </w:r>
    </w:p>
    <w:p w:rsidR="00F751C5" w:rsidRPr="00CB54E6" w:rsidRDefault="00F751C5" w:rsidP="00F751C5">
      <w:pPr>
        <w:shd w:val="clear" w:color="auto" w:fill="FFFFFF"/>
        <w:rPr>
          <w:szCs w:val="14"/>
        </w:rPr>
      </w:pPr>
      <w:r w:rsidRPr="00CB54E6">
        <w:rPr>
          <w:szCs w:val="14"/>
        </w:rPr>
        <w:t>Uziarnienie każdej próbki pobranej z luźnej mieszanki mineralno-asfaltowej nie może odbiegać od wartości projektowanej,  w zależności  od  liczby wyników badań z  danego  odcinka budowy.   Wyniki badań nie uwzględniają badań kontrolnych dodatkowych (p. 6.4.3). W wypadku wymagań dotyczących uziarnienia, wyrażonych jako którekolwiek z:</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kruszywa o wymiarze &lt; 0,063 mm,</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kruszywa o wymiarze &lt; 0,125 mm,</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kruszywa drobnego o wymiarze od 0,063 mm do 2 mm,</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kruszywa grubego o wymiarze &gt; 2 mm,</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kruszywa grubego o wymiarze &gt; 5,6 mm,</w:t>
      </w:r>
    </w:p>
    <w:p w:rsidR="00F751C5" w:rsidRPr="00CB54E6" w:rsidRDefault="00F751C5" w:rsidP="00D942ED">
      <w:pPr>
        <w:widowControl w:val="0"/>
        <w:numPr>
          <w:ilvl w:val="0"/>
          <w:numId w:val="175"/>
        </w:numPr>
        <w:shd w:val="clear" w:color="auto" w:fill="FFFFFF"/>
        <w:tabs>
          <w:tab w:val="left" w:pos="710"/>
        </w:tabs>
        <w:suppressAutoHyphens w:val="0"/>
        <w:overflowPunct/>
        <w:autoSpaceDN w:val="0"/>
        <w:adjustRightInd w:val="0"/>
        <w:ind w:left="360" w:right="0" w:hanging="111"/>
        <w:jc w:val="both"/>
        <w:textAlignment w:val="auto"/>
        <w:rPr>
          <w:szCs w:val="14"/>
        </w:rPr>
      </w:pPr>
      <w:r w:rsidRPr="00CB54E6">
        <w:rPr>
          <w:szCs w:val="14"/>
        </w:rPr>
        <w:t>zawartość ziaren grubych,</w:t>
      </w:r>
    </w:p>
    <w:p w:rsidR="00F751C5" w:rsidRPr="00CB54E6" w:rsidRDefault="00F751C5" w:rsidP="00F751C5">
      <w:pPr>
        <w:shd w:val="clear" w:color="auto" w:fill="FFFFFF"/>
        <w:rPr>
          <w:szCs w:val="14"/>
        </w:rPr>
      </w:pPr>
      <w:r w:rsidRPr="00CB54E6">
        <w:rPr>
          <w:szCs w:val="14"/>
        </w:rPr>
        <w:t>to żadna próbka nie może wykazywać uziarnienia odbiegającego o więcej niż wartość dopuszczalnych odchyłek podanych w tablicach 23÷27.</w:t>
      </w:r>
    </w:p>
    <w:p w:rsidR="00F751C5" w:rsidRPr="00CB54E6" w:rsidRDefault="00F751C5" w:rsidP="00F751C5">
      <w:pPr>
        <w:pStyle w:val="Tekstpodstawowy"/>
        <w:spacing w:after="0"/>
        <w:rPr>
          <w:szCs w:val="14"/>
        </w:rPr>
      </w:pPr>
      <w:r w:rsidRPr="00CB54E6">
        <w:rPr>
          <w:szCs w:val="14"/>
        </w:rPr>
        <w:t>Wymagania dotyczące udziału kruszywa grubego, drobnego i wypełniacza powinny być spełnione jednocześnie. W mieszance mineralnej betonu asfaltowego do warstw wiążącej i podbudowy zawartość kruszywa o wymiarze poniżej 0,063 mm nie może być niższa niż 2%(m/m).</w:t>
      </w:r>
    </w:p>
    <w:p w:rsidR="00F751C5" w:rsidRPr="00CB54E6" w:rsidRDefault="00F751C5" w:rsidP="00F751C5">
      <w:pPr>
        <w:shd w:val="clear" w:color="auto" w:fill="FFFFFF"/>
        <w:rPr>
          <w:szCs w:val="14"/>
        </w:rPr>
      </w:pPr>
      <w:r w:rsidRPr="00CB54E6">
        <w:rPr>
          <w:szCs w:val="14"/>
        </w:rPr>
        <w:t>Jeżeli w składzie mieszanki mineralno-asfaltowej określono dodatki kruszywa o szczególnych właściwościach, np. kruszywo rozjaśniające lub odporne na polerowanie, to dopuszczalna odchyłka zawartości tego kruszywa wynosi:</w:t>
      </w:r>
    </w:p>
    <w:p w:rsidR="00F751C5" w:rsidRPr="00CB54E6" w:rsidRDefault="00F751C5" w:rsidP="00D942ED">
      <w:pPr>
        <w:widowControl w:val="0"/>
        <w:numPr>
          <w:ilvl w:val="0"/>
          <w:numId w:val="175"/>
        </w:numPr>
        <w:shd w:val="clear" w:color="auto" w:fill="FFFFFF"/>
        <w:tabs>
          <w:tab w:val="left" w:pos="706"/>
        </w:tabs>
        <w:suppressAutoHyphens w:val="0"/>
        <w:overflowPunct/>
        <w:autoSpaceDN w:val="0"/>
        <w:adjustRightInd w:val="0"/>
        <w:ind w:left="360" w:right="0" w:hanging="111"/>
        <w:jc w:val="both"/>
        <w:textAlignment w:val="auto"/>
        <w:rPr>
          <w:szCs w:val="14"/>
        </w:rPr>
      </w:pPr>
      <w:r w:rsidRPr="00CB54E6">
        <w:rPr>
          <w:szCs w:val="14"/>
        </w:rPr>
        <w:t>± 20% w wypadku kruszywa grubego,</w:t>
      </w:r>
    </w:p>
    <w:p w:rsidR="00F751C5" w:rsidRPr="00CB54E6" w:rsidRDefault="00F751C5" w:rsidP="00D942ED">
      <w:pPr>
        <w:widowControl w:val="0"/>
        <w:numPr>
          <w:ilvl w:val="0"/>
          <w:numId w:val="175"/>
        </w:numPr>
        <w:shd w:val="clear" w:color="auto" w:fill="FFFFFF"/>
        <w:tabs>
          <w:tab w:val="left" w:pos="706"/>
        </w:tabs>
        <w:suppressAutoHyphens w:val="0"/>
        <w:overflowPunct/>
        <w:autoSpaceDN w:val="0"/>
        <w:adjustRightInd w:val="0"/>
        <w:ind w:left="360" w:right="0" w:hanging="111"/>
        <w:jc w:val="both"/>
        <w:textAlignment w:val="auto"/>
        <w:rPr>
          <w:szCs w:val="14"/>
        </w:rPr>
      </w:pPr>
      <w:r w:rsidRPr="00CB54E6">
        <w:rPr>
          <w:szCs w:val="14"/>
        </w:rPr>
        <w:t>± 30% w wypadku kruszywa drobnego.</w:t>
      </w:r>
    </w:p>
    <w:p w:rsidR="00F751C5" w:rsidRPr="00CB54E6" w:rsidRDefault="00F751C5" w:rsidP="00F751C5">
      <w:pPr>
        <w:pStyle w:val="Akapitzlist"/>
        <w:rPr>
          <w:b/>
        </w:rPr>
      </w:pPr>
      <w:r w:rsidRPr="00CB54E6">
        <w:rPr>
          <w:b/>
        </w:rPr>
        <w:t>Tablica 23.  Dopuszczalne odchyłki dotyczące pojedynczego wyniku badania i średniej arytmetycznej wyników badań zawartości kruszywa o wymiarze &lt; 0,063 mm, [%(m/m)]</w:t>
      </w:r>
    </w:p>
    <w:tbl>
      <w:tblPr>
        <w:tblW w:w="0" w:type="auto"/>
        <w:tblInd w:w="182" w:type="dxa"/>
        <w:tblLayout w:type="fixed"/>
        <w:tblCellMar>
          <w:left w:w="40" w:type="dxa"/>
          <w:right w:w="40" w:type="dxa"/>
        </w:tblCellMar>
        <w:tblLook w:val="0000"/>
      </w:tblPr>
      <w:tblGrid>
        <w:gridCol w:w="2373"/>
        <w:gridCol w:w="1008"/>
        <w:gridCol w:w="893"/>
        <w:gridCol w:w="1104"/>
        <w:gridCol w:w="1094"/>
        <w:gridCol w:w="1027"/>
        <w:gridCol w:w="941"/>
      </w:tblGrid>
      <w:tr w:rsidR="00F751C5" w:rsidRPr="00CB54E6" w:rsidTr="005050B9">
        <w:trPr>
          <w:cantSplit/>
          <w:trHeight w:hRule="exact" w:val="407"/>
        </w:trPr>
        <w:tc>
          <w:tcPr>
            <w:tcW w:w="237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ind w:right="398"/>
              <w:jc w:val="center"/>
              <w:rPr>
                <w:szCs w:val="14"/>
              </w:rPr>
            </w:pPr>
            <w:r w:rsidRPr="00CB54E6">
              <w:rPr>
                <w:szCs w:val="14"/>
              </w:rPr>
              <w:t>Rodzaj mieszanki mineralno-asfaltowej</w:t>
            </w:r>
          </w:p>
        </w:tc>
        <w:tc>
          <w:tcPr>
            <w:tcW w:w="606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221"/>
        </w:trPr>
        <w:tc>
          <w:tcPr>
            <w:tcW w:w="2373"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22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±4,0</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±3,6</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±3,2</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±2,9</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±2,4</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45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187"/>
              <w:jc w:val="center"/>
              <w:rPr>
                <w:szCs w:val="14"/>
              </w:rPr>
            </w:pPr>
            <w:r w:rsidRPr="00CB54E6">
              <w:rPr>
                <w:szCs w:val="14"/>
              </w:rPr>
              <w:t>Mieszanki drobnoziarniste (z wyłączeniem PA i MA)</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±2,7</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±2,1</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±1,8</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r>
    </w:tbl>
    <w:p w:rsidR="00F751C5" w:rsidRPr="00CB54E6" w:rsidRDefault="00F751C5" w:rsidP="00F751C5">
      <w:pPr>
        <w:pStyle w:val="Tekstpodstawowy"/>
        <w:spacing w:after="0"/>
        <w:rPr>
          <w:b/>
          <w:szCs w:val="14"/>
        </w:rPr>
      </w:pPr>
      <w:r w:rsidRPr="00CB54E6">
        <w:rPr>
          <w:b/>
          <w:szCs w:val="14"/>
        </w:rPr>
        <w:t>Tablica 24.  Dopuszczalne odchyłki  dotyczące pojedynczego wyniku badania i  średniej   arytmetycznej                             wyników badań zawartości kruszywa o wymiarze &lt; 0,125 mm, [%(m/m)]</w:t>
      </w:r>
    </w:p>
    <w:tbl>
      <w:tblPr>
        <w:tblW w:w="0" w:type="auto"/>
        <w:tblInd w:w="182" w:type="dxa"/>
        <w:tblLayout w:type="fixed"/>
        <w:tblCellMar>
          <w:left w:w="40" w:type="dxa"/>
          <w:right w:w="40" w:type="dxa"/>
        </w:tblCellMar>
        <w:tblLook w:val="0000"/>
      </w:tblPr>
      <w:tblGrid>
        <w:gridCol w:w="2373"/>
        <w:gridCol w:w="1008"/>
        <w:gridCol w:w="893"/>
        <w:gridCol w:w="1104"/>
        <w:gridCol w:w="1094"/>
        <w:gridCol w:w="1027"/>
        <w:gridCol w:w="941"/>
      </w:tblGrid>
      <w:tr w:rsidR="00F751C5" w:rsidRPr="00CB54E6" w:rsidTr="005050B9">
        <w:trPr>
          <w:cantSplit/>
          <w:trHeight w:hRule="exact" w:val="458"/>
        </w:trPr>
        <w:tc>
          <w:tcPr>
            <w:tcW w:w="237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ind w:right="398"/>
              <w:jc w:val="center"/>
              <w:rPr>
                <w:szCs w:val="14"/>
              </w:rPr>
            </w:pPr>
            <w:r w:rsidRPr="00CB54E6">
              <w:rPr>
                <w:szCs w:val="14"/>
              </w:rPr>
              <w:t>Rodzaj mieszanki mineralno-asfaltowej</w:t>
            </w:r>
          </w:p>
        </w:tc>
        <w:tc>
          <w:tcPr>
            <w:tcW w:w="606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456"/>
        </w:trPr>
        <w:tc>
          <w:tcPr>
            <w:tcW w:w="2373"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70"/>
              <w:jc w:val="center"/>
              <w:rPr>
                <w:szCs w:val="14"/>
              </w:rPr>
            </w:pPr>
            <w:r w:rsidRPr="00CB54E6">
              <w:rPr>
                <w:szCs w:val="14"/>
              </w:rPr>
              <w:t>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22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gruboziarniste</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12"/>
              <w:jc w:val="center"/>
              <w:rPr>
                <w:szCs w:val="14"/>
              </w:rPr>
            </w:pPr>
            <w:r w:rsidRPr="00CB54E6">
              <w:rPr>
                <w:szCs w:val="14"/>
              </w:rPr>
              <w:t>±5</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±4,4</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±3,9</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±3,4</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±2,7</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240"/>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i AC WMS drobnoziarniste</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02"/>
              <w:jc w:val="center"/>
              <w:rPr>
                <w:szCs w:val="14"/>
              </w:rPr>
            </w:pPr>
            <w:r w:rsidRPr="00CB54E6">
              <w:rPr>
                <w:szCs w:val="14"/>
              </w:rPr>
              <w:t>±4</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±3,6</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±3,3</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±2,9</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bl>
    <w:p w:rsidR="00F751C5" w:rsidRPr="00CB54E6" w:rsidRDefault="00F751C5" w:rsidP="00F751C5">
      <w:pPr>
        <w:pStyle w:val="Tekstpodstawowy"/>
        <w:spacing w:after="0"/>
        <w:rPr>
          <w:b/>
          <w:szCs w:val="14"/>
        </w:rPr>
      </w:pPr>
      <w:r w:rsidRPr="00CB54E6">
        <w:rPr>
          <w:b/>
          <w:szCs w:val="14"/>
        </w:rPr>
        <w:t>Tablica 25.  Dopuszczalne odchyłki  dotyczące pojedynczego wyniku badania i  średniej   arytmetycznej wyników badań zawartości kruszywa drobnego o wymiarze od 0,063 mm do 2 mm, [%(m/m)]</w:t>
      </w:r>
    </w:p>
    <w:tbl>
      <w:tblPr>
        <w:tblW w:w="0" w:type="auto"/>
        <w:tblInd w:w="182" w:type="dxa"/>
        <w:tblLayout w:type="fixed"/>
        <w:tblCellMar>
          <w:left w:w="40" w:type="dxa"/>
          <w:right w:w="40" w:type="dxa"/>
        </w:tblCellMar>
        <w:tblLook w:val="0000"/>
      </w:tblPr>
      <w:tblGrid>
        <w:gridCol w:w="2373"/>
        <w:gridCol w:w="1008"/>
        <w:gridCol w:w="893"/>
        <w:gridCol w:w="1104"/>
        <w:gridCol w:w="1094"/>
        <w:gridCol w:w="1027"/>
        <w:gridCol w:w="941"/>
      </w:tblGrid>
      <w:tr w:rsidR="00F751C5" w:rsidRPr="00CB54E6" w:rsidTr="005050B9">
        <w:trPr>
          <w:cantSplit/>
          <w:trHeight w:hRule="exact" w:val="230"/>
        </w:trPr>
        <w:tc>
          <w:tcPr>
            <w:tcW w:w="2373"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Rodzaj mieszanki</w:t>
            </w:r>
          </w:p>
          <w:p w:rsidR="00F751C5" w:rsidRPr="00CB54E6" w:rsidRDefault="00F751C5" w:rsidP="005050B9">
            <w:pPr>
              <w:shd w:val="clear" w:color="auto" w:fill="FFFFFF"/>
              <w:jc w:val="center"/>
              <w:rPr>
                <w:szCs w:val="14"/>
              </w:rPr>
            </w:pPr>
            <w:r w:rsidRPr="00CB54E6">
              <w:rPr>
                <w:szCs w:val="14"/>
              </w:rPr>
              <w:t>mineralno-asfaltowej</w:t>
            </w:r>
          </w:p>
        </w:tc>
        <w:tc>
          <w:tcPr>
            <w:tcW w:w="606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221"/>
        </w:trPr>
        <w:tc>
          <w:tcPr>
            <w:tcW w:w="2373" w:type="dxa"/>
            <w:vMerge/>
            <w:tcBorders>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70"/>
              <w:jc w:val="center"/>
              <w:rPr>
                <w:szCs w:val="14"/>
              </w:rPr>
            </w:pPr>
            <w:r w:rsidRPr="00CB54E6">
              <w:rPr>
                <w:szCs w:val="14"/>
              </w:rPr>
              <w:t>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45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P, AC W, AC WMS, AC S, BBTM, SMA, MA</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07"/>
              <w:jc w:val="center"/>
              <w:rPr>
                <w:szCs w:val="14"/>
              </w:rPr>
            </w:pPr>
            <w:r w:rsidRPr="00CB54E6">
              <w:rPr>
                <w:szCs w:val="14"/>
              </w:rPr>
              <w:t>±8</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±6,1</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±4,1</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±3,3</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r>
    </w:tbl>
    <w:p w:rsidR="00F751C5" w:rsidRPr="00CB54E6" w:rsidRDefault="00F751C5" w:rsidP="00F751C5">
      <w:pPr>
        <w:pStyle w:val="Tekstpodstawowy"/>
        <w:spacing w:after="0"/>
        <w:rPr>
          <w:b/>
          <w:szCs w:val="14"/>
        </w:rPr>
      </w:pPr>
      <w:r w:rsidRPr="00CB54E6">
        <w:rPr>
          <w:b/>
          <w:szCs w:val="14"/>
        </w:rPr>
        <w:t>Tablica 26.  Dopuszczalne odchyłki  dotyczące pojedynczego wyniku badania i  średniej   arytmetycznej badań zawartości kruszywa grubego o wymiarze &gt; 2 mm, [%(m/m)]</w:t>
      </w:r>
    </w:p>
    <w:tbl>
      <w:tblPr>
        <w:tblW w:w="0" w:type="auto"/>
        <w:tblInd w:w="182" w:type="dxa"/>
        <w:tblLayout w:type="fixed"/>
        <w:tblCellMar>
          <w:left w:w="40" w:type="dxa"/>
          <w:right w:w="40" w:type="dxa"/>
        </w:tblCellMar>
        <w:tblLook w:val="0000"/>
      </w:tblPr>
      <w:tblGrid>
        <w:gridCol w:w="2373"/>
        <w:gridCol w:w="1008"/>
        <w:gridCol w:w="893"/>
        <w:gridCol w:w="1104"/>
        <w:gridCol w:w="1094"/>
        <w:gridCol w:w="1027"/>
        <w:gridCol w:w="941"/>
      </w:tblGrid>
      <w:tr w:rsidR="00F751C5" w:rsidRPr="00CB54E6" w:rsidTr="005050B9">
        <w:trPr>
          <w:cantSplit/>
          <w:trHeight w:hRule="exact" w:val="230"/>
        </w:trPr>
        <w:tc>
          <w:tcPr>
            <w:tcW w:w="2373"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Rodzaj mieszanki</w:t>
            </w:r>
          </w:p>
          <w:p w:rsidR="00F751C5" w:rsidRPr="00CB54E6" w:rsidRDefault="00F751C5" w:rsidP="005050B9">
            <w:pPr>
              <w:shd w:val="clear" w:color="auto" w:fill="FFFFFF"/>
              <w:jc w:val="center"/>
              <w:rPr>
                <w:szCs w:val="14"/>
              </w:rPr>
            </w:pPr>
            <w:r w:rsidRPr="00CB54E6">
              <w:rPr>
                <w:szCs w:val="14"/>
              </w:rPr>
              <w:t>mineralno-asfaltowej</w:t>
            </w:r>
          </w:p>
        </w:tc>
        <w:tc>
          <w:tcPr>
            <w:tcW w:w="606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221"/>
        </w:trPr>
        <w:tc>
          <w:tcPr>
            <w:tcW w:w="2373" w:type="dxa"/>
            <w:vMerge/>
            <w:tcBorders>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70"/>
              <w:jc w:val="center"/>
              <w:rPr>
                <w:szCs w:val="14"/>
              </w:rPr>
            </w:pPr>
            <w:r w:rsidRPr="00CB54E6">
              <w:rPr>
                <w:szCs w:val="14"/>
              </w:rPr>
              <w:t>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45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P, AC W, AC WMS, AC S, BBTM, SMA 5, SMA 8, MA</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307"/>
              <w:jc w:val="center"/>
              <w:rPr>
                <w:szCs w:val="14"/>
              </w:rPr>
            </w:pPr>
            <w:r w:rsidRPr="00CB54E6">
              <w:rPr>
                <w:szCs w:val="14"/>
              </w:rPr>
              <w:t>±8</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±6,1</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±4,1</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±3,3</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r>
    </w:tbl>
    <w:p w:rsidR="00F751C5" w:rsidRPr="00CB54E6" w:rsidRDefault="00F751C5" w:rsidP="00F751C5">
      <w:pPr>
        <w:pStyle w:val="Akapitzlist"/>
        <w:rPr>
          <w:b/>
        </w:rPr>
      </w:pPr>
      <w:r w:rsidRPr="00CB54E6">
        <w:rPr>
          <w:b/>
        </w:rPr>
        <w:t>Tablica 27.   Dopuszczalne odchyłki dotyczące pojedynczego wyniku badania i średniej arytmetycznej wyników badań zawartości ziaren grubych, [%(m/m)]</w:t>
      </w:r>
    </w:p>
    <w:tbl>
      <w:tblPr>
        <w:tblW w:w="0" w:type="auto"/>
        <w:tblInd w:w="182" w:type="dxa"/>
        <w:tblLayout w:type="fixed"/>
        <w:tblCellMar>
          <w:left w:w="40" w:type="dxa"/>
          <w:right w:w="40" w:type="dxa"/>
        </w:tblCellMar>
        <w:tblLook w:val="0000"/>
      </w:tblPr>
      <w:tblGrid>
        <w:gridCol w:w="2373"/>
        <w:gridCol w:w="1008"/>
        <w:gridCol w:w="893"/>
        <w:gridCol w:w="1104"/>
        <w:gridCol w:w="1094"/>
        <w:gridCol w:w="1027"/>
        <w:gridCol w:w="941"/>
      </w:tblGrid>
      <w:tr w:rsidR="00F751C5" w:rsidRPr="00CB54E6" w:rsidTr="005050B9">
        <w:trPr>
          <w:cantSplit/>
          <w:trHeight w:hRule="exact" w:val="461"/>
        </w:trPr>
        <w:tc>
          <w:tcPr>
            <w:tcW w:w="237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ind w:right="398"/>
              <w:jc w:val="center"/>
              <w:rPr>
                <w:szCs w:val="14"/>
              </w:rPr>
            </w:pPr>
            <w:r w:rsidRPr="00CB54E6">
              <w:rPr>
                <w:szCs w:val="14"/>
              </w:rPr>
              <w:t>Rodzaj mieszanki mineralno-asfaltowej</w:t>
            </w:r>
          </w:p>
        </w:tc>
        <w:tc>
          <w:tcPr>
            <w:tcW w:w="606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221"/>
        </w:trPr>
        <w:tc>
          <w:tcPr>
            <w:tcW w:w="2373"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221"/>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gruboziarniste</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-9+5</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-7,6 +5,0</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-6,8 +5,0</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-6,1 +5,0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-5,5 +5,0</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w:t>
            </w:r>
          </w:p>
        </w:tc>
      </w:tr>
      <w:tr w:rsidR="00F751C5" w:rsidRPr="00CB54E6" w:rsidTr="005050B9">
        <w:trPr>
          <w:trHeight w:hRule="exact" w:val="240"/>
        </w:trPr>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Mieszanki drobnoziarniste</w:t>
            </w:r>
          </w:p>
        </w:tc>
        <w:tc>
          <w:tcPr>
            <w:tcW w:w="10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-8+5</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-6,7 +4,7</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-5,8 +4,5</w:t>
            </w:r>
          </w:p>
        </w:tc>
        <w:tc>
          <w:tcPr>
            <w:tcW w:w="109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-5,1 +4,3</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-4,4 +4,1</w:t>
            </w:r>
          </w:p>
        </w:tc>
        <w:tc>
          <w:tcPr>
            <w:tcW w:w="94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±4,0</w:t>
            </w:r>
          </w:p>
        </w:tc>
      </w:tr>
    </w:tbl>
    <w:p w:rsidR="00F751C5" w:rsidRPr="00CB54E6" w:rsidRDefault="00F751C5" w:rsidP="00F751C5">
      <w:pPr>
        <w:pStyle w:val="Akapitzlist"/>
        <w:rPr>
          <w:b/>
        </w:rPr>
      </w:pPr>
      <w:r w:rsidRPr="00CB54E6">
        <w:rPr>
          <w:b/>
        </w:rPr>
        <w:t>6.3.1.4. Zawartość wolnych przestrzeni</w:t>
      </w:r>
    </w:p>
    <w:p w:rsidR="00F751C5" w:rsidRPr="00CB54E6" w:rsidRDefault="00F751C5" w:rsidP="00F751C5">
      <w:pPr>
        <w:shd w:val="clear" w:color="auto" w:fill="FFFFFF"/>
        <w:rPr>
          <w:szCs w:val="14"/>
        </w:rPr>
      </w:pPr>
      <w:r w:rsidRPr="00CB54E6">
        <w:rPr>
          <w:szCs w:val="14"/>
        </w:rPr>
        <w:t>Zawartość wolnych przestrzeni w próbce Marshalla pobranej z mieszanki mineralno-asfaltowej lub wyjątkowo powtórnie rozgrzanej próbki pobranej z nawierzchni, nie może wykroczyć poza wartości dopuszczalne podane w p. 5.2 i 5.3. o więcej niż:</w:t>
      </w:r>
    </w:p>
    <w:p w:rsidR="00F751C5" w:rsidRPr="00CB54E6" w:rsidRDefault="00F751C5" w:rsidP="00F751C5">
      <w:pPr>
        <w:shd w:val="clear" w:color="auto" w:fill="FFFFFF"/>
        <w:rPr>
          <w:szCs w:val="14"/>
        </w:rPr>
      </w:pPr>
      <w:r w:rsidRPr="00CB54E6">
        <w:rPr>
          <w:szCs w:val="14"/>
        </w:rPr>
        <w:t>-  AC P  2,0%(v/v).</w:t>
      </w:r>
    </w:p>
    <w:p w:rsidR="00F751C5" w:rsidRPr="00CB54E6" w:rsidRDefault="00F751C5" w:rsidP="00F751C5">
      <w:pPr>
        <w:pStyle w:val="Akapitzlist"/>
        <w:rPr>
          <w:b/>
        </w:rPr>
      </w:pPr>
      <w:r w:rsidRPr="00CB54E6">
        <w:rPr>
          <w:b/>
        </w:rPr>
        <w:t>6.3.2.  Warstwa asfaltowa</w:t>
      </w:r>
    </w:p>
    <w:p w:rsidR="00F751C5" w:rsidRPr="00CB54E6" w:rsidRDefault="00F751C5" w:rsidP="00F751C5">
      <w:pPr>
        <w:pStyle w:val="Akapitzlist"/>
        <w:rPr>
          <w:b/>
        </w:rPr>
      </w:pPr>
      <w:r w:rsidRPr="00CB54E6">
        <w:rPr>
          <w:b/>
        </w:rPr>
        <w:t>6.3.2.1. Grubość warstwy oraz ilość materiału</w:t>
      </w:r>
    </w:p>
    <w:p w:rsidR="00F751C5" w:rsidRPr="00CB54E6" w:rsidRDefault="00F751C5" w:rsidP="00F751C5">
      <w:pPr>
        <w:shd w:val="clear" w:color="auto" w:fill="FFFFFF"/>
        <w:rPr>
          <w:szCs w:val="14"/>
        </w:rPr>
      </w:pPr>
      <w:r w:rsidRPr="00CB54E6">
        <w:rPr>
          <w:szCs w:val="14"/>
        </w:rPr>
        <w:t>Grubość wykonanej warstwy lub warstw oraz ilość wbudowanego materiału na określoną powierzchnię (dotyczy przede wszystkim cienkich warstw) mogą odbiegać od projektu o wartości podane w tablicy 28.</w:t>
      </w:r>
    </w:p>
    <w:p w:rsidR="00F751C5" w:rsidRPr="00CB54E6" w:rsidRDefault="00F751C5" w:rsidP="00F751C5">
      <w:pPr>
        <w:shd w:val="clear" w:color="auto" w:fill="FFFFFF"/>
        <w:rPr>
          <w:szCs w:val="14"/>
        </w:rPr>
      </w:pPr>
      <w:r w:rsidRPr="00CB54E6">
        <w:rPr>
          <w:szCs w:val="14"/>
        </w:rPr>
        <w:t xml:space="preserve">W wypadku określania ilości materiału na powierzchnię i średniej wartości grubości warstwy z reguły należy przyjąć za podstawę cały odcinek budowy. </w:t>
      </w:r>
    </w:p>
    <w:p w:rsidR="00F751C5" w:rsidRPr="00CB54E6" w:rsidRDefault="00F751C5" w:rsidP="00F751C5">
      <w:pPr>
        <w:shd w:val="clear" w:color="auto" w:fill="FFFFFF"/>
        <w:rPr>
          <w:szCs w:val="14"/>
        </w:rPr>
      </w:pPr>
      <w:r w:rsidRPr="00CB54E6">
        <w:rPr>
          <w:szCs w:val="14"/>
        </w:rPr>
        <w:t>Inspektor Nadzoru ma prawo sprawdzać odcinki częściowe. Odcinek częściowy powinien zawierać, co najmniej jedną dzienną działkę roboczą. Do odcinka częściowego obowiązują te same wymagania jak do odcinka budowy.</w:t>
      </w:r>
    </w:p>
    <w:p w:rsidR="00F751C5" w:rsidRPr="00CB54E6" w:rsidRDefault="00F751C5" w:rsidP="00F751C5">
      <w:pPr>
        <w:shd w:val="clear" w:color="auto" w:fill="FFFFFF"/>
        <w:rPr>
          <w:szCs w:val="14"/>
        </w:rPr>
      </w:pPr>
      <w:r w:rsidRPr="00CB54E6">
        <w:rPr>
          <w:szCs w:val="14"/>
        </w:rPr>
        <w:t>Za grubość warstwy lub warstw przyjmuje się średnią arytmetyczną wszystkich pojedynczych oznaczeń grubości warstwy lub warstw na całym odcinku budowy lub odcinku częściowym.</w:t>
      </w:r>
    </w:p>
    <w:p w:rsidR="00F751C5" w:rsidRPr="00CB54E6" w:rsidRDefault="00F751C5" w:rsidP="00F751C5">
      <w:pPr>
        <w:shd w:val="clear" w:color="auto" w:fill="FFFFFF"/>
        <w:rPr>
          <w:szCs w:val="14"/>
        </w:rPr>
      </w:pPr>
      <w:r w:rsidRPr="00CB54E6">
        <w:rPr>
          <w:szCs w:val="14"/>
        </w:rPr>
        <w:t>Niezależnie od średniej grubości, w wypadku warstwy podbudowy grubość określona w pojedynczym oznaczeniu nie może być mniejsza od projektowanej grubości o więcej niż 2,5 cm, a całej nawierzchni asfaltowej o więcej niż 3,0 cm.</w:t>
      </w: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p>
    <w:p w:rsidR="00F751C5" w:rsidRPr="00CB54E6" w:rsidRDefault="00F751C5" w:rsidP="00F751C5">
      <w:pPr>
        <w:pStyle w:val="Akapitzlist"/>
        <w:rPr>
          <w:b/>
        </w:rPr>
      </w:pPr>
      <w:r w:rsidRPr="00CB54E6">
        <w:rPr>
          <w:b/>
        </w:rPr>
        <w:t>Tablica 28. Dopuszczalne odchyłki grubości warstwy oraz ilości materiału na określonej powierzchni, [%]</w:t>
      </w:r>
    </w:p>
    <w:tbl>
      <w:tblPr>
        <w:tblW w:w="0" w:type="auto"/>
        <w:tblInd w:w="182" w:type="dxa"/>
        <w:tblLayout w:type="fixed"/>
        <w:tblCellMar>
          <w:left w:w="40" w:type="dxa"/>
          <w:right w:w="40" w:type="dxa"/>
        </w:tblCellMar>
        <w:tblLook w:val="0000"/>
      </w:tblPr>
      <w:tblGrid>
        <w:gridCol w:w="4773"/>
        <w:gridCol w:w="1104"/>
        <w:gridCol w:w="902"/>
        <w:gridCol w:w="931"/>
        <w:gridCol w:w="605"/>
        <w:gridCol w:w="547"/>
      </w:tblGrid>
      <w:tr w:rsidR="00F751C5" w:rsidRPr="00CB54E6" w:rsidTr="005050B9">
        <w:trPr>
          <w:cantSplit/>
          <w:trHeight w:hRule="exact" w:val="230"/>
        </w:trPr>
        <w:tc>
          <w:tcPr>
            <w:tcW w:w="4773"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Warunki oceny</w:t>
            </w:r>
          </w:p>
        </w:tc>
        <w:tc>
          <w:tcPr>
            <w:tcW w:w="4089"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 asfaltowa lub pakiet warstw</w:t>
            </w:r>
          </w:p>
        </w:tc>
      </w:tr>
      <w:tr w:rsidR="00F751C5" w:rsidRPr="00CB54E6" w:rsidTr="005050B9">
        <w:trPr>
          <w:cantSplit/>
          <w:trHeight w:hRule="exact" w:val="221"/>
        </w:trPr>
        <w:tc>
          <w:tcPr>
            <w:tcW w:w="4773"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S </w:t>
            </w:r>
            <w:r w:rsidRPr="00CB54E6">
              <w:rPr>
                <w:szCs w:val="14"/>
                <w:vertAlign w:val="superscript"/>
              </w:rPr>
              <w:t xml:space="preserve">a) </w:t>
            </w:r>
            <w:r w:rsidRPr="00CB54E6">
              <w:rPr>
                <w:szCs w:val="14"/>
              </w:rPr>
              <w:t>+ W + P</w:t>
            </w: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S </w:t>
            </w:r>
            <w:r w:rsidRPr="00CB54E6">
              <w:rPr>
                <w:szCs w:val="14"/>
                <w:vertAlign w:val="superscript"/>
              </w:rPr>
              <w:t>a)</w:t>
            </w:r>
            <w:r w:rsidRPr="00CB54E6">
              <w:rPr>
                <w:szCs w:val="14"/>
              </w:rPr>
              <w:t xml:space="preserve"> + P</w:t>
            </w:r>
          </w:p>
        </w:tc>
        <w:tc>
          <w:tcPr>
            <w:tcW w:w="93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S </w:t>
            </w:r>
            <w:r w:rsidRPr="00CB54E6">
              <w:rPr>
                <w:szCs w:val="14"/>
                <w:vertAlign w:val="superscript"/>
              </w:rPr>
              <w:t xml:space="preserve">a) </w:t>
            </w:r>
            <w:r w:rsidRPr="00CB54E6">
              <w:rPr>
                <w:szCs w:val="14"/>
              </w:rPr>
              <w:t>+ W</w:t>
            </w:r>
          </w:p>
        </w:tc>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S </w:t>
            </w:r>
            <w:r w:rsidRPr="00CB54E6">
              <w:rPr>
                <w:szCs w:val="14"/>
                <w:vertAlign w:val="superscript"/>
              </w:rPr>
              <w:t>a)</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w:t>
            </w:r>
          </w:p>
        </w:tc>
      </w:tr>
      <w:tr w:rsidR="00F751C5" w:rsidRPr="00CB54E6" w:rsidTr="005050B9">
        <w:trPr>
          <w:trHeight w:hRule="exact" w:val="221"/>
        </w:trPr>
        <w:tc>
          <w:tcPr>
            <w:tcW w:w="47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 - Średnia z wielu oznaczeń grubości oraz ilości</w:t>
            </w: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p>
        </w:tc>
      </w:tr>
      <w:tr w:rsidR="00F751C5" w:rsidRPr="00CB54E6" w:rsidTr="005050B9">
        <w:trPr>
          <w:trHeight w:hRule="exact" w:val="2382"/>
        </w:trPr>
        <w:tc>
          <w:tcPr>
            <w:tcW w:w="4773"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t>1. - duży odcinek budowy, powierzchnia większa niż 6000 m</w:t>
            </w:r>
            <w:r w:rsidRPr="00CB54E6">
              <w:rPr>
                <w:szCs w:val="14"/>
                <w:vertAlign w:val="superscript"/>
              </w:rPr>
              <w:t xml:space="preserve">2 </w:t>
            </w:r>
          </w:p>
          <w:p w:rsidR="00F751C5" w:rsidRPr="00CB54E6" w:rsidRDefault="00F751C5" w:rsidP="005050B9">
            <w:pPr>
              <w:shd w:val="clear" w:color="auto" w:fill="FFFFFF"/>
              <w:rPr>
                <w:szCs w:val="14"/>
              </w:rPr>
            </w:pPr>
            <w:r w:rsidRPr="00CB54E6">
              <w:rPr>
                <w:szCs w:val="14"/>
              </w:rPr>
              <w:t xml:space="preserve">       lub </w:t>
            </w:r>
          </w:p>
          <w:p w:rsidR="00F751C5" w:rsidRPr="00CB54E6" w:rsidRDefault="00F751C5" w:rsidP="005050B9">
            <w:pPr>
              <w:shd w:val="clear" w:color="auto" w:fill="FFFFFF"/>
              <w:rPr>
                <w:szCs w:val="14"/>
              </w:rPr>
            </w:pPr>
            <w:r w:rsidRPr="00CB54E6">
              <w:rPr>
                <w:szCs w:val="14"/>
              </w:rPr>
              <w:t xml:space="preserve">    - droga ograniczona krawężnikami, powierzchnia większa niż </w:t>
            </w:r>
          </w:p>
          <w:p w:rsidR="00F751C5" w:rsidRPr="00CB54E6" w:rsidRDefault="00F751C5" w:rsidP="005050B9">
            <w:pPr>
              <w:shd w:val="clear" w:color="auto" w:fill="FFFFFF"/>
              <w:rPr>
                <w:szCs w:val="14"/>
              </w:rPr>
            </w:pPr>
            <w:r w:rsidRPr="00CB54E6">
              <w:rPr>
                <w:szCs w:val="14"/>
              </w:rPr>
              <w:t xml:space="preserve">      1000 m</w:t>
            </w:r>
            <w:r w:rsidRPr="00CB54E6">
              <w:rPr>
                <w:szCs w:val="14"/>
                <w:vertAlign w:val="superscript"/>
              </w:rPr>
              <w:t>2</w:t>
            </w:r>
            <w:r w:rsidRPr="00CB54E6">
              <w:rPr>
                <w:szCs w:val="14"/>
              </w:rPr>
              <w:t xml:space="preserve"> lub </w:t>
            </w:r>
          </w:p>
          <w:p w:rsidR="00F751C5" w:rsidRPr="00CB54E6" w:rsidRDefault="00F751C5" w:rsidP="005050B9">
            <w:pPr>
              <w:shd w:val="clear" w:color="auto" w:fill="FFFFFF"/>
              <w:rPr>
                <w:szCs w:val="14"/>
                <w:vertAlign w:val="superscript"/>
              </w:rPr>
            </w:pPr>
            <w:r w:rsidRPr="00CB54E6">
              <w:rPr>
                <w:szCs w:val="14"/>
              </w:rPr>
              <w:t xml:space="preserve">    - warstwa ścieralna, ilość większa niż 50 kg/m</w:t>
            </w:r>
            <w:r w:rsidRPr="00CB54E6">
              <w:rPr>
                <w:szCs w:val="14"/>
                <w:vertAlign w:val="superscript"/>
              </w:rPr>
              <w:t xml:space="preserve">2 </w:t>
            </w:r>
          </w:p>
          <w:p w:rsidR="00F751C5" w:rsidRPr="00CB54E6" w:rsidRDefault="00F751C5" w:rsidP="005050B9">
            <w:pPr>
              <w:shd w:val="clear" w:color="auto" w:fill="FFFFFF"/>
              <w:rPr>
                <w:szCs w:val="14"/>
                <w:vertAlign w:val="superscript"/>
              </w:rPr>
            </w:pPr>
          </w:p>
          <w:p w:rsidR="00F751C5" w:rsidRPr="00CB54E6" w:rsidRDefault="00F751C5" w:rsidP="005050B9">
            <w:pPr>
              <w:shd w:val="clear" w:color="auto" w:fill="FFFFFF"/>
              <w:rPr>
                <w:szCs w:val="14"/>
              </w:rPr>
            </w:pPr>
          </w:p>
          <w:p w:rsidR="00F751C5" w:rsidRPr="00CB54E6" w:rsidRDefault="00F751C5" w:rsidP="005050B9">
            <w:pPr>
              <w:shd w:val="clear" w:color="auto" w:fill="FFFFFF"/>
              <w:rPr>
                <w:szCs w:val="14"/>
              </w:rPr>
            </w:pPr>
            <w:r w:rsidRPr="00CB54E6">
              <w:rPr>
                <w:szCs w:val="14"/>
              </w:rPr>
              <w:t xml:space="preserve">2. - mały odcinek budowy lub </w:t>
            </w:r>
          </w:p>
          <w:p w:rsidR="00F751C5" w:rsidRPr="00CB54E6" w:rsidRDefault="00F751C5" w:rsidP="005050B9">
            <w:pPr>
              <w:shd w:val="clear" w:color="auto" w:fill="FFFFFF"/>
              <w:rPr>
                <w:szCs w:val="14"/>
              </w:rPr>
            </w:pPr>
            <w:r w:rsidRPr="00CB54E6">
              <w:rPr>
                <w:szCs w:val="14"/>
              </w:rPr>
              <w:t xml:space="preserve">    - warstwa ścieralna, ilość większa niż 50 kg/m</w:t>
            </w:r>
            <w:r w:rsidRPr="00CB54E6">
              <w:rPr>
                <w:szCs w:val="14"/>
                <w:vertAlign w:val="superscript"/>
              </w:rPr>
              <w:t>2</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w:t>
            </w: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w:t>
            </w: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w:t>
            </w: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w:t>
            </w:r>
          </w:p>
        </w:tc>
        <w:tc>
          <w:tcPr>
            <w:tcW w:w="93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≤10</w:t>
            </w: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≤15</w:t>
            </w:r>
          </w:p>
        </w:tc>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≤10</w:t>
            </w: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≤15</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≤10</w:t>
            </w: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p>
          <w:p w:rsidR="00F751C5" w:rsidRPr="00CB54E6" w:rsidRDefault="00F751C5" w:rsidP="005050B9">
            <w:pPr>
              <w:shd w:val="clear" w:color="auto" w:fill="FFFFFF"/>
              <w:jc w:val="center"/>
              <w:rPr>
                <w:szCs w:val="14"/>
              </w:rPr>
            </w:pPr>
            <w:r w:rsidRPr="00CB54E6">
              <w:rPr>
                <w:szCs w:val="14"/>
              </w:rPr>
              <w:t>≤15</w:t>
            </w:r>
          </w:p>
        </w:tc>
      </w:tr>
      <w:tr w:rsidR="00F751C5" w:rsidRPr="00CB54E6" w:rsidTr="005050B9">
        <w:trPr>
          <w:trHeight w:hRule="exact" w:val="279"/>
        </w:trPr>
        <w:tc>
          <w:tcPr>
            <w:tcW w:w="4773"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t>B - Pojedyncze oznaczenie grubości</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w:t>
            </w:r>
          </w:p>
        </w:tc>
        <w:tc>
          <w:tcPr>
            <w:tcW w:w="90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c>
          <w:tcPr>
            <w:tcW w:w="93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820"/>
        </w:trPr>
        <w:tc>
          <w:tcPr>
            <w:tcW w:w="8862" w:type="dxa"/>
            <w:gridSpan w:val="6"/>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vertAlign w:val="superscript"/>
              </w:rPr>
              <w:t>a)</w:t>
            </w:r>
            <w:r w:rsidRPr="00CB54E6">
              <w:rPr>
                <w:szCs w:val="14"/>
              </w:rPr>
              <w:t xml:space="preserve"> w wypadku budowy dwuetapowej, tzn. gdy warstwa ścieralna lub warstwa wiążąca jest układana z opóźnieniem, wartość z wiersza B odpowiednio obowiązuje; w pierwszym etapie budowy do górnej warstwy nawierzchni obowiązuje wartość 25%, a do łącznej grubości warstw etapu 1-^15%</w:t>
            </w:r>
          </w:p>
        </w:tc>
      </w:tr>
    </w:tbl>
    <w:p w:rsidR="00F751C5" w:rsidRPr="00CB54E6" w:rsidRDefault="00F751C5" w:rsidP="00F751C5">
      <w:pPr>
        <w:pStyle w:val="Akapitzlist"/>
        <w:rPr>
          <w:b/>
        </w:rPr>
      </w:pPr>
      <w:r w:rsidRPr="00CB54E6">
        <w:rPr>
          <w:b/>
        </w:rPr>
        <w:t>6.3.2.2. Zagęszczenie warstwy</w:t>
      </w:r>
    </w:p>
    <w:p w:rsidR="00F751C5" w:rsidRPr="00CB54E6" w:rsidRDefault="00F751C5" w:rsidP="00F751C5">
      <w:pPr>
        <w:pStyle w:val="Tekstpodstawowy"/>
        <w:spacing w:after="0"/>
        <w:rPr>
          <w:szCs w:val="14"/>
        </w:rPr>
      </w:pPr>
      <w:r w:rsidRPr="00CB54E6">
        <w:rPr>
          <w:szCs w:val="14"/>
        </w:rPr>
        <w:t>Zagęszczenie wykonanej warstwy, wyrażone wskaźnikiem zagęszczenia oraz zawartością wolnych przestrzeni, nie może przekroczyć wartości dopuszczalnych podanych w tablicy 20. Dotyczy to każdego pojedynczego oznaczenia danej właściwości.</w:t>
      </w:r>
    </w:p>
    <w:p w:rsidR="00F751C5" w:rsidRPr="00CB54E6" w:rsidRDefault="00F751C5" w:rsidP="00F751C5">
      <w:pPr>
        <w:pStyle w:val="Akapitzlist"/>
        <w:rPr>
          <w:b/>
        </w:rPr>
      </w:pPr>
      <w:r w:rsidRPr="00CB54E6">
        <w:rPr>
          <w:b/>
        </w:rPr>
        <w:t xml:space="preserve">6.4. </w:t>
      </w:r>
      <w:r w:rsidRPr="00CB54E6">
        <w:rPr>
          <w:b/>
        </w:rPr>
        <w:tab/>
        <w:t>Badania laboratoryjne</w:t>
      </w:r>
    </w:p>
    <w:p w:rsidR="00F751C5" w:rsidRPr="00CB54E6" w:rsidRDefault="00F751C5" w:rsidP="00F751C5">
      <w:pPr>
        <w:pStyle w:val="Tekstpodstawowy3"/>
        <w:spacing w:after="0"/>
        <w:rPr>
          <w:sz w:val="14"/>
          <w:szCs w:val="14"/>
        </w:rPr>
      </w:pPr>
      <w:r w:rsidRPr="00CB54E6">
        <w:rPr>
          <w:sz w:val="14"/>
          <w:szCs w:val="14"/>
        </w:rPr>
        <w:t>Badania dzielą się na:</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badania Wykonawcy (w ramach własnego nadzoru),</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badania kontrolne (w ramach nadzoru).</w:t>
      </w:r>
    </w:p>
    <w:p w:rsidR="00F751C5" w:rsidRPr="00CB54E6" w:rsidRDefault="00F751C5" w:rsidP="00F751C5">
      <w:pPr>
        <w:shd w:val="clear" w:color="auto" w:fill="FFFFFF"/>
        <w:rPr>
          <w:szCs w:val="14"/>
        </w:rPr>
      </w:pPr>
      <w:r w:rsidRPr="00CB54E6">
        <w:rPr>
          <w:szCs w:val="14"/>
        </w:rPr>
        <w:t>Badania kontrolne dzielą się na:</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dodatkowe,</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arbitrażowe.</w:t>
      </w:r>
    </w:p>
    <w:p w:rsidR="00F751C5" w:rsidRPr="00CB54E6" w:rsidRDefault="00F751C5" w:rsidP="00F751C5">
      <w:pPr>
        <w:shd w:val="clear" w:color="auto" w:fill="FFFFFF"/>
        <w:rPr>
          <w:szCs w:val="14"/>
        </w:rPr>
      </w:pPr>
      <w:r w:rsidRPr="00CB54E6">
        <w:rPr>
          <w:szCs w:val="14"/>
        </w:rPr>
        <w:t>Jeżeli to konieczne, badania obejmują:</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pobranie próbek,</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zapakowanie próbek do wysyłki,</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transport próbek z miejsca pobrania do placówki wykonującej badania i sprawozdanie z badań.</w:t>
      </w:r>
    </w:p>
    <w:p w:rsidR="00F751C5" w:rsidRPr="00CB54E6" w:rsidRDefault="00F751C5" w:rsidP="00F751C5">
      <w:pPr>
        <w:shd w:val="clear" w:color="auto" w:fill="FFFFFF"/>
        <w:rPr>
          <w:szCs w:val="14"/>
        </w:rPr>
      </w:pPr>
      <w:r w:rsidRPr="00CB54E6">
        <w:rPr>
          <w:szCs w:val="14"/>
        </w:rPr>
        <w:t>Na żądanie Inspektora Nadzoru ze wszystkich materiałów przewidzianych do budowy (kruszywo grube i drobne, wypełniacz, lepiszcze itd.) należy przekazać próbki o odpowiedniej wielkości, a Inspektor Nadzoru będzie je przechowywał pod zamknięciem. Strony kontraktu potwierdzają uznanie próbek na piśmie, w protokole pobrania lub przekazania próbek. W ramach badań kontrolnych próbki te służą do oceny zgodności dostaw z warunkami kontraktu.</w:t>
      </w:r>
    </w:p>
    <w:p w:rsidR="00F751C5" w:rsidRPr="00CB54E6" w:rsidRDefault="00F751C5" w:rsidP="00F751C5">
      <w:pPr>
        <w:pStyle w:val="Akapitzlist"/>
        <w:rPr>
          <w:b/>
        </w:rPr>
      </w:pPr>
      <w:r w:rsidRPr="00CB54E6">
        <w:rPr>
          <w:b/>
        </w:rPr>
        <w:t>6.4.1. Badania Wykonawcy</w:t>
      </w:r>
    </w:p>
    <w:p w:rsidR="00F751C5" w:rsidRPr="00CB54E6" w:rsidRDefault="00F751C5" w:rsidP="00F751C5">
      <w:pPr>
        <w:shd w:val="clear" w:color="auto" w:fill="FFFFFF"/>
        <w:rPr>
          <w:szCs w:val="14"/>
        </w:rPr>
      </w:pPr>
      <w:r w:rsidRPr="00CB54E6">
        <w:rPr>
          <w:szCs w:val="14"/>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F751C5" w:rsidRPr="00CB54E6" w:rsidRDefault="00F751C5" w:rsidP="00F751C5">
      <w:pPr>
        <w:shd w:val="clear" w:color="auto" w:fill="FFFFFF"/>
        <w:rPr>
          <w:szCs w:val="14"/>
        </w:rPr>
      </w:pPr>
      <w:r w:rsidRPr="00CB54E6">
        <w:rPr>
          <w:szCs w:val="14"/>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F751C5" w:rsidRPr="00CB54E6" w:rsidRDefault="00F751C5" w:rsidP="00F751C5">
      <w:pPr>
        <w:shd w:val="clear" w:color="auto" w:fill="FFFFFF"/>
        <w:rPr>
          <w:szCs w:val="14"/>
        </w:rPr>
      </w:pPr>
      <w:r w:rsidRPr="00CB54E6">
        <w:rPr>
          <w:szCs w:val="14"/>
        </w:rPr>
        <w:t>Wyniki badań Wykonawcy należy przekazywać Inspektorowi Nadzoru na jego żądanie.</w:t>
      </w:r>
    </w:p>
    <w:p w:rsidR="00F751C5" w:rsidRPr="00CB54E6" w:rsidRDefault="00F751C5" w:rsidP="00F751C5">
      <w:pPr>
        <w:shd w:val="clear" w:color="auto" w:fill="FFFFFF"/>
        <w:rPr>
          <w:szCs w:val="14"/>
        </w:rPr>
      </w:pPr>
      <w:r w:rsidRPr="00CB54E6">
        <w:rPr>
          <w:szCs w:val="14"/>
        </w:rPr>
        <w:t>Inspektor Nadzoru może zdecydować o dokonaniu odbioru na podstawie badań Wykonawcy. W razie zastrzeżeń Inspektor Nadzoru może przeprowadzić badania kontrolne według p. 6.4.2.</w:t>
      </w:r>
    </w:p>
    <w:p w:rsidR="00F751C5" w:rsidRPr="00CB54E6" w:rsidRDefault="00F751C5" w:rsidP="00F751C5">
      <w:pPr>
        <w:pStyle w:val="Tekstpodstawowy"/>
        <w:spacing w:after="0"/>
        <w:rPr>
          <w:szCs w:val="14"/>
        </w:rPr>
      </w:pPr>
      <w:r w:rsidRPr="00CB54E6">
        <w:rPr>
          <w:szCs w:val="14"/>
        </w:rPr>
        <w:t>Zakres badań wykonawcy związany z wykonywaniem nawierzchni:</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pomiar temperatury powietrza,</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pomiar temperatury mieszanki mineralno-asfaltowej podczas wykonywania nawierzchni,</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ocena wizualna mieszanki mineralno-asfaltowej,</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ocena wizualna posypki,</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wykaz ilości materiałów lub grubości wykonanych warstw,</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pomiar spadku poprzecznego poszczególnych warstw asfaltowych,</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pomiar równości poszczególnych warstw asfaltowych,</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dokumentacja działań podejmowanych celem zapewnienia odpowiednich właściwości przeciw poślizgowych,</w:t>
      </w:r>
    </w:p>
    <w:p w:rsidR="00F751C5" w:rsidRPr="00CB54E6" w:rsidRDefault="00F751C5" w:rsidP="00D942ED">
      <w:pPr>
        <w:widowControl w:val="0"/>
        <w:numPr>
          <w:ilvl w:val="0"/>
          <w:numId w:val="175"/>
        </w:numPr>
        <w:shd w:val="clear" w:color="auto" w:fill="FFFFFF"/>
        <w:tabs>
          <w:tab w:val="left" w:pos="677"/>
        </w:tabs>
        <w:suppressAutoHyphens w:val="0"/>
        <w:overflowPunct/>
        <w:autoSpaceDN w:val="0"/>
        <w:adjustRightInd w:val="0"/>
        <w:ind w:left="360" w:right="0" w:hanging="111"/>
        <w:jc w:val="both"/>
        <w:textAlignment w:val="auto"/>
        <w:rPr>
          <w:szCs w:val="14"/>
        </w:rPr>
      </w:pPr>
      <w:r w:rsidRPr="00CB54E6">
        <w:rPr>
          <w:szCs w:val="14"/>
        </w:rPr>
        <w:t>pomiar parametrów geometrycznych poboczy,</w:t>
      </w:r>
    </w:p>
    <w:p w:rsidR="00F751C5" w:rsidRPr="00CB54E6" w:rsidRDefault="00F751C5" w:rsidP="00F751C5">
      <w:pPr>
        <w:pStyle w:val="Tekstpodstawowy"/>
        <w:spacing w:after="0"/>
        <w:rPr>
          <w:szCs w:val="14"/>
        </w:rPr>
      </w:pPr>
      <w:r w:rsidRPr="00CB54E6">
        <w:rPr>
          <w:szCs w:val="14"/>
        </w:rPr>
        <w:t>-         ocena wizualna jednorodności powierzchni warstwy,</w:t>
      </w:r>
    </w:p>
    <w:p w:rsidR="00F751C5" w:rsidRPr="00CB54E6" w:rsidRDefault="00F751C5" w:rsidP="00F751C5">
      <w:pPr>
        <w:pStyle w:val="Tekstpodstawowy"/>
        <w:spacing w:after="0"/>
        <w:rPr>
          <w:szCs w:val="14"/>
        </w:rPr>
      </w:pPr>
      <w:r w:rsidRPr="00CB54E6">
        <w:rPr>
          <w:szCs w:val="14"/>
        </w:rPr>
        <w:t>-         ocena wizualna jakości wykonania połączeń technologicznych.</w:t>
      </w:r>
    </w:p>
    <w:p w:rsidR="00F751C5" w:rsidRPr="00CB54E6" w:rsidRDefault="00F751C5" w:rsidP="00F751C5">
      <w:pPr>
        <w:pStyle w:val="Akapitzlist"/>
        <w:rPr>
          <w:b/>
        </w:rPr>
      </w:pPr>
      <w:r w:rsidRPr="00CB54E6">
        <w:rPr>
          <w:b/>
        </w:rPr>
        <w:t>6.4.2. Badania kontrolne</w:t>
      </w:r>
    </w:p>
    <w:p w:rsidR="00F751C5" w:rsidRPr="00CB54E6" w:rsidRDefault="00F751C5" w:rsidP="00F751C5">
      <w:pPr>
        <w:shd w:val="clear" w:color="auto" w:fill="FFFFFF"/>
        <w:rPr>
          <w:szCs w:val="14"/>
        </w:rPr>
      </w:pPr>
      <w:r w:rsidRPr="00CB54E6">
        <w:rPr>
          <w:szCs w:val="14"/>
        </w:rPr>
        <w:t>Badania kontrolne są badaniami Inspektora Nadzoru,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Inspektor Nadzoru w obecności Wykonawcy. Badania odbywają się również wtedy, gdy Wykonawca zostanie w porę powiadomiony o ich terminie, jednak nie będzie przy nich obecny.</w:t>
      </w:r>
    </w:p>
    <w:p w:rsidR="00F751C5" w:rsidRPr="00CB54E6" w:rsidRDefault="00F751C5" w:rsidP="00F751C5">
      <w:pPr>
        <w:shd w:val="clear" w:color="auto" w:fill="FFFFFF"/>
        <w:rPr>
          <w:szCs w:val="14"/>
        </w:rPr>
      </w:pPr>
      <w:r w:rsidRPr="00CB54E6">
        <w:rPr>
          <w:szCs w:val="14"/>
        </w:rPr>
        <w:t>Wykonawca może pobierać i pakować do wysyłki próbki do badań kontrolnych. Do wysłania próbek i przeprowadzenia badań kontrolnych jest upoważniony tylko  Inspektor Nadzoru lub uznana przez niego placówka badawcza. Inspektor Nadzoru decyduje o wyborze takiej placówki.</w:t>
      </w:r>
    </w:p>
    <w:p w:rsidR="00F751C5" w:rsidRPr="00CB54E6" w:rsidRDefault="00F751C5" w:rsidP="00F751C5">
      <w:pPr>
        <w:shd w:val="clear" w:color="auto" w:fill="FFFFFF"/>
        <w:rPr>
          <w:szCs w:val="14"/>
        </w:rPr>
      </w:pPr>
      <w:r w:rsidRPr="00CB54E6">
        <w:rPr>
          <w:szCs w:val="14"/>
        </w:rPr>
        <w:t>Wykaz i zakres badań kontrolnych podano poniżej.</w:t>
      </w:r>
    </w:p>
    <w:p w:rsidR="00F751C5" w:rsidRPr="00CB54E6" w:rsidRDefault="00F751C5" w:rsidP="00F751C5">
      <w:pPr>
        <w:pStyle w:val="Akapitzlist"/>
      </w:pPr>
      <w:r w:rsidRPr="00CB54E6">
        <w:t>Kruszywa:</w:t>
      </w:r>
    </w:p>
    <w:p w:rsidR="00F751C5" w:rsidRPr="00CB54E6" w:rsidRDefault="00F751C5" w:rsidP="00F751C5">
      <w:pPr>
        <w:shd w:val="clear" w:color="auto" w:fill="FFFFFF"/>
        <w:rPr>
          <w:szCs w:val="14"/>
        </w:rPr>
      </w:pPr>
      <w:r w:rsidRPr="00CB54E6">
        <w:rPr>
          <w:szCs w:val="14"/>
        </w:rPr>
        <w:t>Z kruszywa należy pobrać i zbadać średnie próbki. Wielkość pobranej średniej próbki nie może być mniejsza niż:</w:t>
      </w:r>
    </w:p>
    <w:p w:rsidR="00F751C5" w:rsidRPr="00CB54E6" w:rsidRDefault="00F751C5" w:rsidP="00F751C5">
      <w:pPr>
        <w:shd w:val="clear" w:color="auto" w:fill="FFFFFF"/>
        <w:rPr>
          <w:szCs w:val="14"/>
        </w:rPr>
      </w:pPr>
      <w:r w:rsidRPr="00CB54E6">
        <w:rPr>
          <w:szCs w:val="14"/>
        </w:rPr>
        <w:t>-  wypełniacz</w:t>
      </w:r>
      <w:r w:rsidRPr="00CB54E6">
        <w:rPr>
          <w:szCs w:val="14"/>
        </w:rPr>
        <w:tab/>
        <w:t xml:space="preserve">                                      </w:t>
      </w:r>
      <w:r w:rsidRPr="00CB54E6">
        <w:rPr>
          <w:szCs w:val="14"/>
        </w:rPr>
        <w:tab/>
        <w:t>2 kg,</w:t>
      </w:r>
    </w:p>
    <w:p w:rsidR="00F751C5" w:rsidRPr="00CB54E6" w:rsidRDefault="00F751C5" w:rsidP="00F751C5">
      <w:pPr>
        <w:shd w:val="clear" w:color="auto" w:fill="FFFFFF"/>
        <w:rPr>
          <w:szCs w:val="14"/>
        </w:rPr>
      </w:pPr>
      <w:r w:rsidRPr="00CB54E6">
        <w:rPr>
          <w:szCs w:val="14"/>
        </w:rPr>
        <w:lastRenderedPageBreak/>
        <w:t>-  kruszywa o uziarnieniu do 8 mm</w:t>
      </w:r>
      <w:r w:rsidRPr="00CB54E6">
        <w:rPr>
          <w:szCs w:val="14"/>
        </w:rPr>
        <w:tab/>
        <w:t xml:space="preserve"> </w:t>
      </w:r>
      <w:r w:rsidRPr="00CB54E6">
        <w:rPr>
          <w:szCs w:val="14"/>
        </w:rPr>
        <w:tab/>
        <w:t>5 kg,</w:t>
      </w:r>
    </w:p>
    <w:p w:rsidR="00F751C5" w:rsidRPr="00CB54E6" w:rsidRDefault="00F751C5" w:rsidP="00F751C5">
      <w:pPr>
        <w:pStyle w:val="Akapitzlist"/>
      </w:pPr>
      <w:r w:rsidRPr="00CB54E6">
        <w:t>-  kruszywa o uziarnieniu powyżej 8 mm</w:t>
      </w:r>
      <w:r w:rsidRPr="00CB54E6">
        <w:tab/>
        <w:t>15 kg.</w:t>
      </w:r>
      <w:r w:rsidRPr="00CB54E6">
        <w:br/>
        <w:t>Lepiszcze:</w:t>
      </w:r>
    </w:p>
    <w:p w:rsidR="00F751C5" w:rsidRPr="00CB54E6" w:rsidRDefault="00F751C5" w:rsidP="00F751C5">
      <w:pPr>
        <w:shd w:val="clear" w:color="auto" w:fill="FFFFFF"/>
        <w:rPr>
          <w:szCs w:val="14"/>
        </w:rPr>
      </w:pPr>
      <w:r w:rsidRPr="00CB54E6">
        <w:rPr>
          <w:szCs w:val="14"/>
        </w:rPr>
        <w:t>Z lepiszcza należy pobrać próbkę średnią składającą się z 3 próbek częściowych po 2 kg. Z tego jedną próbkę częściową należy poddać badaniom.</w:t>
      </w:r>
    </w:p>
    <w:p w:rsidR="00F751C5" w:rsidRPr="00CB54E6" w:rsidRDefault="00F751C5" w:rsidP="00F751C5">
      <w:pPr>
        <w:shd w:val="clear" w:color="auto" w:fill="FFFFFF"/>
        <w:rPr>
          <w:szCs w:val="14"/>
        </w:rPr>
      </w:pPr>
      <w:r w:rsidRPr="00CB54E6">
        <w:rPr>
          <w:szCs w:val="14"/>
        </w:rPr>
        <w:t>Ponadto należy pobrać i zbadać kolejną próbkę, jeżeli zewnętrzny wygląd  (jednolitość, kolor, zapach, zanieczyszczenia) może budzić obawy.</w:t>
      </w:r>
    </w:p>
    <w:p w:rsidR="00F751C5" w:rsidRPr="00CB54E6" w:rsidRDefault="00F751C5" w:rsidP="00F751C5">
      <w:pPr>
        <w:pStyle w:val="Akapitzlist"/>
      </w:pPr>
      <w:r w:rsidRPr="00CB54E6">
        <w:t>Materiały do uszczelniania połączeń:</w:t>
      </w:r>
    </w:p>
    <w:p w:rsidR="00F751C5" w:rsidRPr="00CB54E6" w:rsidRDefault="00F751C5" w:rsidP="00F751C5">
      <w:pPr>
        <w:shd w:val="clear" w:color="auto" w:fill="FFFFFF"/>
        <w:rPr>
          <w:szCs w:val="14"/>
        </w:rPr>
      </w:pPr>
      <w:r w:rsidRPr="00CB54E6">
        <w:rPr>
          <w:szCs w:val="14"/>
        </w:rPr>
        <w:t>Z lepiszcza lub materiałów termoplastycznych należy pobrać próbki  średnie  składające się z 3  próbek częściowych po 6 kg. Z tego jedną próbkę częściową należy poddać badaniom.</w:t>
      </w:r>
    </w:p>
    <w:p w:rsidR="00F751C5" w:rsidRPr="00CB54E6" w:rsidRDefault="00F751C5" w:rsidP="00F751C5">
      <w:pPr>
        <w:shd w:val="clear" w:color="auto" w:fill="FFFFFF"/>
        <w:rPr>
          <w:szCs w:val="14"/>
        </w:rPr>
      </w:pPr>
      <w:r w:rsidRPr="00CB54E6">
        <w:rPr>
          <w:szCs w:val="14"/>
        </w:rPr>
        <w:t>Ponadto należy pobrać i zbadać kolejną próbkę, jeżeli zewnętrzny wygląd (jednolitość, kolor, połysk, zapach, zanieczyszczenia) może budzić obawy.</w:t>
      </w:r>
    </w:p>
    <w:p w:rsidR="00F751C5" w:rsidRPr="00CB54E6" w:rsidRDefault="00F751C5" w:rsidP="00F751C5">
      <w:pPr>
        <w:pStyle w:val="Akapitzlist"/>
      </w:pPr>
      <w:r w:rsidRPr="00CB54E6">
        <w:t>Mieszanka mineralno-asfaltowa i wykonana warstwa:</w:t>
      </w:r>
    </w:p>
    <w:p w:rsidR="00F751C5" w:rsidRPr="00CB54E6" w:rsidRDefault="00F751C5" w:rsidP="00F751C5">
      <w:pPr>
        <w:shd w:val="clear" w:color="auto" w:fill="FFFFFF"/>
        <w:rPr>
          <w:szCs w:val="14"/>
        </w:rPr>
      </w:pPr>
      <w:r w:rsidRPr="00CB54E6">
        <w:rPr>
          <w:szCs w:val="14"/>
        </w:rPr>
        <w:t>Rodzaj i zakres badań kontrolnych mieszanki mineralno-asfaltowej i wykonanej z niej warstwy podano w tablicy 29.</w:t>
      </w:r>
    </w:p>
    <w:p w:rsidR="00F751C5" w:rsidRPr="00CB54E6" w:rsidRDefault="00F751C5" w:rsidP="00F751C5">
      <w:pPr>
        <w:shd w:val="clear" w:color="auto" w:fill="FFFFFF"/>
        <w:rPr>
          <w:szCs w:val="14"/>
        </w:rPr>
      </w:pPr>
      <w:r w:rsidRPr="00CB54E6">
        <w:rPr>
          <w:szCs w:val="14"/>
        </w:rPr>
        <w:t>Nie zaleca się wykonywania odwiertów z warstw asfaltowych (zwłaszcza ochronnej) na obiektach mostowych.</w:t>
      </w:r>
    </w:p>
    <w:p w:rsidR="00F751C5" w:rsidRPr="00CB54E6" w:rsidRDefault="00F751C5" w:rsidP="00F751C5">
      <w:pPr>
        <w:shd w:val="clear" w:color="auto" w:fill="FFFFFF"/>
        <w:rPr>
          <w:szCs w:val="14"/>
        </w:rPr>
      </w:pPr>
      <w:r w:rsidRPr="00CB54E6">
        <w:rPr>
          <w:szCs w:val="14"/>
        </w:rPr>
        <w:t>Do oceny poprawności zagęszczenia w takim wypadku może posłużyć ocena zagęszczenia warstwy na dojazdach do obiektu.</w:t>
      </w:r>
    </w:p>
    <w:p w:rsidR="00F751C5" w:rsidRPr="00CB54E6" w:rsidRDefault="00F751C5" w:rsidP="00F751C5">
      <w:pPr>
        <w:pStyle w:val="Tekstpodstawowy"/>
        <w:spacing w:after="0"/>
        <w:rPr>
          <w:szCs w:val="14"/>
        </w:rPr>
      </w:pPr>
      <w:r w:rsidRPr="00CB54E6">
        <w:rPr>
          <w:szCs w:val="14"/>
        </w:rPr>
        <w:t>W badaniach kontrolnych można zastosować wspólne ustalenia dotyczące rozliczeń podane w p. 8.2.</w:t>
      </w:r>
    </w:p>
    <w:p w:rsidR="00F751C5" w:rsidRPr="00CB54E6" w:rsidRDefault="00F751C5" w:rsidP="00F751C5">
      <w:pPr>
        <w:pStyle w:val="Akapitzlist"/>
        <w:rPr>
          <w:b/>
        </w:rPr>
      </w:pPr>
      <w:r w:rsidRPr="00CB54E6">
        <w:rPr>
          <w:b/>
        </w:rPr>
        <w:t>Tablica 29.  Rodzaj i zakres badań kontrolnych</w:t>
      </w:r>
    </w:p>
    <w:tbl>
      <w:tblPr>
        <w:tblW w:w="0" w:type="auto"/>
        <w:tblInd w:w="182" w:type="dxa"/>
        <w:tblLayout w:type="fixed"/>
        <w:tblCellMar>
          <w:left w:w="40" w:type="dxa"/>
          <w:right w:w="40" w:type="dxa"/>
        </w:tblCellMar>
        <w:tblLook w:val="0000"/>
      </w:tblPr>
      <w:tblGrid>
        <w:gridCol w:w="4274"/>
        <w:gridCol w:w="902"/>
        <w:gridCol w:w="998"/>
        <w:gridCol w:w="1795"/>
      </w:tblGrid>
      <w:tr w:rsidR="00F751C5" w:rsidRPr="00CB54E6" w:rsidTr="005050B9">
        <w:trPr>
          <w:cantSplit/>
          <w:trHeight w:hRule="exact" w:val="307"/>
        </w:trPr>
        <w:tc>
          <w:tcPr>
            <w:tcW w:w="4274"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Rodzaj badań</w:t>
            </w:r>
          </w:p>
        </w:tc>
        <w:tc>
          <w:tcPr>
            <w:tcW w:w="190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Warstwa</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Typ mieszanki</w:t>
            </w:r>
          </w:p>
        </w:tc>
      </w:tr>
      <w:tr w:rsidR="00F751C5" w:rsidRPr="00CB54E6" w:rsidTr="005050B9">
        <w:trPr>
          <w:cantSplit/>
          <w:trHeight w:hRule="exact" w:val="374"/>
        </w:trPr>
        <w:tc>
          <w:tcPr>
            <w:tcW w:w="4274"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rPr>
                <w:szCs w:val="14"/>
              </w:rPr>
            </w:pPr>
          </w:p>
          <w:p w:rsidR="00F751C5" w:rsidRPr="00CB54E6" w:rsidRDefault="00F751C5" w:rsidP="005050B9">
            <w:pPr>
              <w:rPr>
                <w:szCs w:val="14"/>
              </w:rPr>
            </w:pP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P</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S, SMA, BBTM</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1. Mieszanka mineralno-asfaltowa </w:t>
            </w:r>
            <w:r w:rsidRPr="00CB54E6">
              <w:rPr>
                <w:szCs w:val="14"/>
                <w:vertAlign w:val="superscript"/>
              </w:rPr>
              <w:t>a)</w:t>
            </w:r>
            <w:r w:rsidRPr="00CB54E6">
              <w:rPr>
                <w:szCs w:val="14"/>
              </w:rPr>
              <w:t xml:space="preserve"> </w:t>
            </w:r>
            <w:r w:rsidRPr="00CB54E6">
              <w:rPr>
                <w:szCs w:val="14"/>
                <w:vertAlign w:val="superscript"/>
              </w:rPr>
              <w:t>b)</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r>
      <w:tr w:rsidR="00F751C5" w:rsidRPr="00CB54E6" w:rsidTr="005050B9">
        <w:trPr>
          <w:trHeight w:hRule="exact" w:val="28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1.1. Uziarnienie</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1.2. Zawartość lepiszcza</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1.3. Temperatura mięknienia lepiszcza odzyskanego</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1.4. Gęstość i zawartość wolnych przestrzeni próbki</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480"/>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149"/>
              <w:rPr>
                <w:szCs w:val="14"/>
              </w:rPr>
            </w:pPr>
            <w:r w:rsidRPr="00CB54E6">
              <w:rPr>
                <w:szCs w:val="14"/>
              </w:rPr>
              <w:t xml:space="preserve">1.5. Zagłębienie trzpienia (włącznie z przyrostem po  </w:t>
            </w:r>
          </w:p>
          <w:p w:rsidR="00F751C5" w:rsidRPr="00CB54E6" w:rsidRDefault="00F751C5" w:rsidP="005050B9">
            <w:pPr>
              <w:shd w:val="clear" w:color="auto" w:fill="FFFFFF"/>
              <w:ind w:right="149"/>
              <w:rPr>
                <w:szCs w:val="14"/>
              </w:rPr>
            </w:pPr>
            <w:r w:rsidRPr="00CB54E6">
              <w:rPr>
                <w:szCs w:val="14"/>
              </w:rPr>
              <w:t xml:space="preserve">       kolejnych 30 minutach badania)</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 Warstwa asfaltowa</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2.1. Wskaźnik zagęszczenia </w:t>
            </w:r>
            <w:r w:rsidRPr="00CB54E6">
              <w:rPr>
                <w:szCs w:val="14"/>
                <w:vertAlign w:val="superscript"/>
              </w:rPr>
              <w:t>a)</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8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2.2. Spadki poprzeczne</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2.3. Równość</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2.4. Grubość lub ilość materiału</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9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 xml:space="preserve">+2.5. Zawartość wolnych przestrzeni </w:t>
            </w:r>
            <w:r w:rsidRPr="00CB54E6">
              <w:rPr>
                <w:szCs w:val="14"/>
                <w:vertAlign w:val="superscript"/>
              </w:rPr>
              <w:t>a)</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88"/>
        </w:trPr>
        <w:tc>
          <w:tcPr>
            <w:tcW w:w="427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rPr>
              <w:t>2.6. Właściwości przeciwpoślizgowe</w:t>
            </w:r>
          </w:p>
        </w:tc>
        <w:tc>
          <w:tcPr>
            <w:tcW w:w="902" w:type="dxa"/>
            <w:tcBorders>
              <w:top w:val="single" w:sz="6" w:space="0" w:color="auto"/>
              <w:left w:val="single" w:sz="6" w:space="0" w:color="auto"/>
              <w:bottom w:val="single" w:sz="6" w:space="0" w:color="auto"/>
              <w:right w:val="single" w:sz="6" w:space="0" w:color="auto"/>
            </w:tcBorders>
            <w:shd w:val="pct15"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7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808"/>
        </w:trPr>
        <w:tc>
          <w:tcPr>
            <w:tcW w:w="7969"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rPr>
                <w:szCs w:val="14"/>
              </w:rPr>
            </w:pPr>
            <w:r w:rsidRPr="00CB54E6">
              <w:rPr>
                <w:szCs w:val="14"/>
                <w:vertAlign w:val="superscript"/>
              </w:rPr>
              <w:t>a)</w:t>
            </w:r>
            <w:r w:rsidRPr="00CB54E6">
              <w:rPr>
                <w:szCs w:val="14"/>
              </w:rPr>
              <w:t xml:space="preserve">      do każdej warstwy i na każde rozpoczęte 6000m</w:t>
            </w:r>
            <w:r w:rsidRPr="00CB54E6">
              <w:rPr>
                <w:szCs w:val="14"/>
                <w:vertAlign w:val="superscript"/>
              </w:rPr>
              <w:t>2</w:t>
            </w:r>
            <w:r w:rsidRPr="00CB54E6">
              <w:rPr>
                <w:szCs w:val="14"/>
              </w:rPr>
              <w:t xml:space="preserve"> nawierzchni jedna próbka; w razie potrzeby liczba próbek </w:t>
            </w:r>
          </w:p>
          <w:p w:rsidR="00F751C5" w:rsidRPr="00CB54E6" w:rsidRDefault="00F751C5" w:rsidP="005050B9">
            <w:pPr>
              <w:shd w:val="clear" w:color="auto" w:fill="FFFFFF"/>
              <w:rPr>
                <w:szCs w:val="14"/>
              </w:rPr>
            </w:pPr>
            <w:r w:rsidRPr="00CB54E6">
              <w:rPr>
                <w:szCs w:val="14"/>
              </w:rPr>
              <w:t xml:space="preserve">        może zostać zwiększona (np. nawierzchnie dróg w terenie zabudowy, nawierzchnie mostowe) </w:t>
            </w:r>
          </w:p>
          <w:p w:rsidR="00F751C5" w:rsidRPr="00CB54E6" w:rsidRDefault="00F751C5" w:rsidP="005050B9">
            <w:pPr>
              <w:shd w:val="clear" w:color="auto" w:fill="FFFFFF"/>
              <w:rPr>
                <w:szCs w:val="14"/>
              </w:rPr>
            </w:pPr>
            <w:r w:rsidRPr="00CB54E6">
              <w:rPr>
                <w:szCs w:val="14"/>
                <w:vertAlign w:val="superscript"/>
              </w:rPr>
              <w:t>b)</w:t>
            </w:r>
            <w:r w:rsidRPr="00CB54E6">
              <w:rPr>
                <w:szCs w:val="14"/>
              </w:rPr>
              <w:t xml:space="preserve">      w razie potrzeby specjalne kruszywa i dodatki</w:t>
            </w:r>
          </w:p>
        </w:tc>
      </w:tr>
    </w:tbl>
    <w:p w:rsidR="00F751C5" w:rsidRPr="00CB54E6" w:rsidRDefault="00F751C5" w:rsidP="00F751C5">
      <w:pPr>
        <w:pStyle w:val="Akapitzlist"/>
        <w:rPr>
          <w:b/>
        </w:rPr>
      </w:pPr>
      <w:r w:rsidRPr="00CB54E6">
        <w:rPr>
          <w:b/>
        </w:rPr>
        <w:t>6.4.3. Badania kontrolne dodatkowe</w:t>
      </w:r>
    </w:p>
    <w:p w:rsidR="00F751C5" w:rsidRPr="00CB54E6" w:rsidRDefault="00F751C5" w:rsidP="00F751C5">
      <w:pPr>
        <w:shd w:val="clear" w:color="auto" w:fill="FFFFFF"/>
        <w:rPr>
          <w:szCs w:val="14"/>
        </w:rPr>
      </w:pPr>
      <w:r w:rsidRPr="00CB54E6">
        <w:rPr>
          <w:szCs w:val="14"/>
        </w:rPr>
        <w:t>W wypadku uznania, że jeden z wyników badań kontrolnych nie jest reprezentatywny dla ocenianego odcinka budowy, Wykonawca ma prawo żądać przeprowadzenia badań kontrolnych dodatkowych.</w:t>
      </w:r>
    </w:p>
    <w:p w:rsidR="00F751C5" w:rsidRPr="00CB54E6" w:rsidRDefault="00F751C5" w:rsidP="00F751C5">
      <w:pPr>
        <w:shd w:val="clear" w:color="auto" w:fill="FFFFFF"/>
        <w:rPr>
          <w:szCs w:val="14"/>
        </w:rPr>
      </w:pPr>
      <w:r w:rsidRPr="00CB54E6">
        <w:rPr>
          <w:szCs w:val="14"/>
        </w:rPr>
        <w:t>Inspektor Nadzoru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F751C5" w:rsidRPr="00CB54E6" w:rsidRDefault="00F751C5" w:rsidP="00F751C5">
      <w:pPr>
        <w:shd w:val="clear" w:color="auto" w:fill="FFFFFF"/>
        <w:rPr>
          <w:szCs w:val="14"/>
        </w:rPr>
      </w:pPr>
      <w:r w:rsidRPr="00CB54E6">
        <w:rPr>
          <w:szCs w:val="14"/>
        </w:rPr>
        <w:t>Do odbioru uwzględniane są wyniki badań kontrolnych i badań kontrolnych dodatkowych do wyznaczonych odcinków częściowych.</w:t>
      </w:r>
    </w:p>
    <w:p w:rsidR="00F751C5" w:rsidRPr="00CB54E6" w:rsidRDefault="00F751C5" w:rsidP="00F751C5">
      <w:pPr>
        <w:shd w:val="clear" w:color="auto" w:fill="FFFFFF"/>
        <w:rPr>
          <w:szCs w:val="14"/>
        </w:rPr>
      </w:pPr>
      <w:r w:rsidRPr="00CB54E6">
        <w:rPr>
          <w:szCs w:val="14"/>
        </w:rPr>
        <w:t>Koszty badań kontrolnych dodatkowych zażądanych przez Wykonawcę ponosi Wykonawca.</w:t>
      </w:r>
    </w:p>
    <w:p w:rsidR="00F751C5" w:rsidRPr="00CB54E6" w:rsidRDefault="00F751C5" w:rsidP="00F751C5">
      <w:pPr>
        <w:pStyle w:val="Akapitzlist"/>
        <w:rPr>
          <w:b/>
        </w:rPr>
      </w:pPr>
      <w:r w:rsidRPr="00CB54E6">
        <w:rPr>
          <w:b/>
        </w:rPr>
        <w:t>6.4.4. Badania arbitrażowe</w:t>
      </w:r>
    </w:p>
    <w:p w:rsidR="00F751C5" w:rsidRPr="00CB54E6" w:rsidRDefault="00F751C5" w:rsidP="00F751C5">
      <w:pPr>
        <w:shd w:val="clear" w:color="auto" w:fill="FFFFFF"/>
        <w:rPr>
          <w:szCs w:val="14"/>
        </w:rPr>
      </w:pPr>
      <w:r w:rsidRPr="00CB54E6">
        <w:rPr>
          <w:szCs w:val="14"/>
        </w:rPr>
        <w:t>Badania arbitrażowe są powtórzeniem badań kontrolnych, co do których istnieją uzasadnione wątpliwości ze strony Inspektora Nadzoru lub Wykonawcy (np. na podstawie własnych badań).</w:t>
      </w:r>
    </w:p>
    <w:p w:rsidR="00F751C5" w:rsidRPr="00CB54E6" w:rsidRDefault="00F751C5" w:rsidP="00F751C5">
      <w:pPr>
        <w:shd w:val="clear" w:color="auto" w:fill="FFFFFF"/>
        <w:rPr>
          <w:szCs w:val="14"/>
        </w:rPr>
      </w:pPr>
      <w:r w:rsidRPr="00CB54E6">
        <w:rPr>
          <w:szCs w:val="14"/>
        </w:rPr>
        <w:t>Badania arbitrażowe wykonuje na wniosek strony kontraktu niezależne laboratorium, które nie wykonywało badań kontrolnych.</w:t>
      </w:r>
    </w:p>
    <w:p w:rsidR="00F751C5" w:rsidRPr="00CB54E6" w:rsidRDefault="00F751C5" w:rsidP="00F751C5">
      <w:pPr>
        <w:shd w:val="clear" w:color="auto" w:fill="FFFFFF"/>
        <w:rPr>
          <w:szCs w:val="14"/>
        </w:rPr>
      </w:pPr>
      <w:r w:rsidRPr="00CB54E6">
        <w:rPr>
          <w:szCs w:val="14"/>
        </w:rPr>
        <w:t>Koszty badań arbitrażowych wraz z wszystkimi kosztami ubocznymi ponosi strona, na której niekorzyść przemawia wynik badania.</w:t>
      </w:r>
    </w:p>
    <w:p w:rsidR="00F751C5" w:rsidRPr="00CB54E6" w:rsidRDefault="00F751C5" w:rsidP="00F751C5">
      <w:pPr>
        <w:shd w:val="clear" w:color="auto" w:fill="FFFFFF"/>
        <w:rPr>
          <w:szCs w:val="14"/>
        </w:rPr>
      </w:pPr>
      <w:r w:rsidRPr="00CB54E6">
        <w:rPr>
          <w:szCs w:val="14"/>
        </w:rPr>
        <w:t>Wniosek o przeprowadzenie badań arbitrażowych dotyczących zawartości wolnych przestrzeni lub wskaźnika zagęszczenia należy złożyć w ciągu 2 miesięcy od wpływu reklamacji ze strony Inspektora Nadzoru.</w:t>
      </w:r>
    </w:p>
    <w:p w:rsidR="00F751C5" w:rsidRPr="00CB54E6" w:rsidRDefault="00F751C5" w:rsidP="00F751C5">
      <w:pPr>
        <w:pStyle w:val="Akapitzlist"/>
        <w:rPr>
          <w:b/>
        </w:rPr>
      </w:pPr>
      <w:r w:rsidRPr="00CB54E6">
        <w:rPr>
          <w:b/>
        </w:rPr>
        <w:t xml:space="preserve">7. </w:t>
      </w:r>
      <w:r w:rsidRPr="00CB54E6">
        <w:rPr>
          <w:b/>
        </w:rPr>
        <w:tab/>
        <w:t>OBMIAR ROBÓT</w:t>
      </w:r>
    </w:p>
    <w:p w:rsidR="00F751C5" w:rsidRPr="00CB54E6" w:rsidRDefault="00F751C5" w:rsidP="00F751C5">
      <w:pPr>
        <w:pStyle w:val="Akapitzlist"/>
        <w:rPr>
          <w:b/>
        </w:rPr>
      </w:pPr>
      <w:r w:rsidRPr="00CB54E6">
        <w:rPr>
          <w:b/>
        </w:rPr>
        <w:t>7.1.   Ogólne zasady obmiaru robót</w:t>
      </w:r>
    </w:p>
    <w:p w:rsidR="00F751C5" w:rsidRPr="00CB54E6" w:rsidRDefault="00F751C5" w:rsidP="00F751C5">
      <w:pPr>
        <w:pStyle w:val="Tekstpodstawowy"/>
        <w:spacing w:after="0"/>
        <w:rPr>
          <w:szCs w:val="14"/>
        </w:rPr>
      </w:pPr>
      <w:r w:rsidRPr="00CB54E6">
        <w:rPr>
          <w:szCs w:val="14"/>
        </w:rPr>
        <w:t>Ogólne zasady obmiaru robót podano w SST D-00.00.00 „Wymagania ogólne”.</w:t>
      </w:r>
    </w:p>
    <w:p w:rsidR="00F751C5" w:rsidRPr="00CB54E6" w:rsidRDefault="00F751C5" w:rsidP="00F751C5">
      <w:pPr>
        <w:pStyle w:val="Akapitzlist"/>
        <w:rPr>
          <w:b/>
        </w:rPr>
      </w:pPr>
      <w:r w:rsidRPr="00CB54E6">
        <w:rPr>
          <w:b/>
        </w:rPr>
        <w:t>7.2.   Jednostka obmiarowa</w:t>
      </w:r>
    </w:p>
    <w:p w:rsidR="00F751C5" w:rsidRPr="00CB54E6" w:rsidRDefault="00F751C5" w:rsidP="00F751C5">
      <w:pPr>
        <w:pStyle w:val="Tekstpodstawowy"/>
        <w:spacing w:after="0"/>
        <w:rPr>
          <w:szCs w:val="14"/>
        </w:rPr>
      </w:pPr>
      <w:r w:rsidRPr="00CB54E6">
        <w:rPr>
          <w:szCs w:val="14"/>
        </w:rPr>
        <w:t>Jednostką obmiarową jest 1 m</w:t>
      </w:r>
      <w:r w:rsidRPr="00CB54E6">
        <w:rPr>
          <w:szCs w:val="14"/>
          <w:vertAlign w:val="superscript"/>
        </w:rPr>
        <w:t>2</w:t>
      </w:r>
      <w:r w:rsidRPr="00CB54E6">
        <w:rPr>
          <w:szCs w:val="14"/>
        </w:rPr>
        <w:t xml:space="preserve"> (metr kwadratowy) wykonanej zasadniczej podbudowy bitumicznej, zgodnie z Dokumentacją Projektową i pomiarami w terenie.</w:t>
      </w:r>
    </w:p>
    <w:p w:rsidR="00F751C5" w:rsidRPr="00CB54E6" w:rsidRDefault="00F751C5" w:rsidP="00F751C5">
      <w:pPr>
        <w:pStyle w:val="Akapitzlist"/>
        <w:rPr>
          <w:b/>
        </w:rPr>
      </w:pPr>
      <w:r w:rsidRPr="00CB54E6">
        <w:rPr>
          <w:b/>
        </w:rPr>
        <w:t xml:space="preserve">8. </w:t>
      </w:r>
      <w:r w:rsidRPr="00CB54E6">
        <w:rPr>
          <w:b/>
        </w:rPr>
        <w:tab/>
        <w:t>ODBIÓR ROBÓT</w:t>
      </w:r>
    </w:p>
    <w:p w:rsidR="00F751C5" w:rsidRPr="00CB54E6" w:rsidRDefault="00F751C5" w:rsidP="00F751C5">
      <w:pPr>
        <w:pStyle w:val="Akapitzlist"/>
        <w:rPr>
          <w:b/>
        </w:rPr>
      </w:pPr>
      <w:r w:rsidRPr="00CB54E6">
        <w:rPr>
          <w:b/>
        </w:rPr>
        <w:t xml:space="preserve">8.1. </w:t>
      </w:r>
      <w:r w:rsidRPr="00CB54E6">
        <w:rPr>
          <w:b/>
        </w:rPr>
        <w:tab/>
        <w:t>Ogólne zasady odbioru robót</w:t>
      </w:r>
    </w:p>
    <w:p w:rsidR="00F751C5" w:rsidRPr="00CB54E6" w:rsidRDefault="00F751C5" w:rsidP="00F751C5">
      <w:pPr>
        <w:pStyle w:val="Tekstpodstawowy"/>
        <w:spacing w:after="0"/>
        <w:rPr>
          <w:szCs w:val="14"/>
        </w:rPr>
      </w:pPr>
      <w:r w:rsidRPr="00CB54E6">
        <w:rPr>
          <w:szCs w:val="14"/>
        </w:rPr>
        <w:t>Ogólne zasady odbioru robót podano w SST D-00.00.00 „Wymagania ogólne”.</w:t>
      </w:r>
    </w:p>
    <w:p w:rsidR="00F751C5" w:rsidRPr="00CB54E6" w:rsidRDefault="00F751C5" w:rsidP="00F751C5">
      <w:pPr>
        <w:pStyle w:val="Akapitzlist"/>
        <w:rPr>
          <w:b/>
        </w:rPr>
      </w:pPr>
      <w:r w:rsidRPr="00CB54E6">
        <w:rPr>
          <w:b/>
        </w:rPr>
        <w:t xml:space="preserve">8.2. </w:t>
      </w:r>
      <w:r w:rsidRPr="00CB54E6">
        <w:rPr>
          <w:b/>
        </w:rPr>
        <w:tab/>
        <w:t>Odbiór i reklamacja robót</w:t>
      </w:r>
    </w:p>
    <w:p w:rsidR="00F751C5" w:rsidRPr="00CB54E6" w:rsidRDefault="00F751C5" w:rsidP="00F751C5">
      <w:pPr>
        <w:pStyle w:val="Akapitzlist"/>
      </w:pPr>
      <w:r w:rsidRPr="00CB54E6">
        <w:t>Podział odbiorów</w:t>
      </w:r>
    </w:p>
    <w:p w:rsidR="00F751C5" w:rsidRPr="00CB54E6" w:rsidRDefault="00F751C5" w:rsidP="00F751C5">
      <w:pPr>
        <w:shd w:val="clear" w:color="auto" w:fill="FFFFFF"/>
        <w:rPr>
          <w:szCs w:val="14"/>
        </w:rPr>
      </w:pPr>
      <w:r w:rsidRPr="00CB54E6">
        <w:rPr>
          <w:szCs w:val="14"/>
        </w:rPr>
        <w:t>Odbiory robót inwestycyjnych, przebudów i remontów dzielą się w zależności od charakteru robót na:</w:t>
      </w:r>
    </w:p>
    <w:p w:rsidR="00F751C5" w:rsidRPr="00CB54E6" w:rsidRDefault="00F751C5" w:rsidP="00D942ED">
      <w:pPr>
        <w:widowControl w:val="0"/>
        <w:numPr>
          <w:ilvl w:val="0"/>
          <w:numId w:val="172"/>
        </w:numPr>
        <w:shd w:val="clear" w:color="auto" w:fill="FFFFFF"/>
        <w:tabs>
          <w:tab w:val="left" w:pos="547"/>
        </w:tabs>
        <w:suppressAutoHyphens w:val="0"/>
        <w:overflowPunct/>
        <w:autoSpaceDN w:val="0"/>
        <w:adjustRightInd w:val="0"/>
        <w:ind w:left="141" w:right="0" w:hanging="111"/>
        <w:jc w:val="both"/>
        <w:textAlignment w:val="auto"/>
        <w:rPr>
          <w:szCs w:val="14"/>
        </w:rPr>
      </w:pPr>
      <w:r w:rsidRPr="00CB54E6">
        <w:rPr>
          <w:szCs w:val="14"/>
        </w:rPr>
        <w:t>odbiory robót ulegających zakryciu, polegające na finalnej ocenie ilości i jakości wykonywanych robót, które w dalszym procesie realizacji obiektu ulegają zakryciu;</w:t>
      </w:r>
    </w:p>
    <w:p w:rsidR="00F751C5" w:rsidRPr="00CB54E6" w:rsidRDefault="00F751C5" w:rsidP="00D942ED">
      <w:pPr>
        <w:widowControl w:val="0"/>
        <w:numPr>
          <w:ilvl w:val="0"/>
          <w:numId w:val="172"/>
        </w:numPr>
        <w:shd w:val="clear" w:color="auto" w:fill="FFFFFF"/>
        <w:tabs>
          <w:tab w:val="left" w:pos="547"/>
        </w:tabs>
        <w:suppressAutoHyphens w:val="0"/>
        <w:overflowPunct/>
        <w:autoSpaceDN w:val="0"/>
        <w:adjustRightInd w:val="0"/>
        <w:ind w:left="141" w:right="0" w:hanging="111"/>
        <w:jc w:val="both"/>
        <w:textAlignment w:val="auto"/>
        <w:rPr>
          <w:szCs w:val="14"/>
        </w:rPr>
      </w:pPr>
      <w:r w:rsidRPr="00CB54E6">
        <w:rPr>
          <w:szCs w:val="14"/>
        </w:rPr>
        <w:t>odbiory częściowe, polegające na ocenie ilości, jakości i wartości pieniężnej wykonywanych robót objętych odbiorem częściowym.  Przedmiotem odbioru częściowego mogą być wyłącznie elementy wyszczególnione w tabeli elementów scalonych dokumentacji projektowej lub w umowie, obejmujące całą drogę lub jej część;</w:t>
      </w:r>
    </w:p>
    <w:p w:rsidR="00F751C5" w:rsidRPr="00CB54E6" w:rsidRDefault="00F751C5" w:rsidP="00D942ED">
      <w:pPr>
        <w:widowControl w:val="0"/>
        <w:numPr>
          <w:ilvl w:val="0"/>
          <w:numId w:val="172"/>
        </w:numPr>
        <w:shd w:val="clear" w:color="auto" w:fill="FFFFFF"/>
        <w:tabs>
          <w:tab w:val="left" w:pos="547"/>
        </w:tabs>
        <w:suppressAutoHyphens w:val="0"/>
        <w:overflowPunct/>
        <w:autoSpaceDN w:val="0"/>
        <w:adjustRightInd w:val="0"/>
        <w:ind w:left="141" w:right="0" w:hanging="111"/>
        <w:jc w:val="both"/>
        <w:textAlignment w:val="auto"/>
        <w:rPr>
          <w:szCs w:val="14"/>
        </w:rPr>
      </w:pPr>
      <w:r w:rsidRPr="00CB54E6">
        <w:rPr>
          <w:szCs w:val="14"/>
        </w:rPr>
        <w:t>odbiory końcowe, polegające na ostatecznej ocenie ilości, jakości i wartości pieniężnej wykonanych robót.</w:t>
      </w:r>
      <w:r w:rsidRPr="00CB54E6">
        <w:rPr>
          <w:szCs w:val="14"/>
        </w:rPr>
        <w:br/>
        <w:t>Przedmiotem odbioru końcowego może być tylko całkowicie zrealizowana droga.</w:t>
      </w:r>
    </w:p>
    <w:p w:rsidR="00F751C5" w:rsidRPr="00CB54E6" w:rsidRDefault="00F751C5" w:rsidP="00F751C5">
      <w:pPr>
        <w:shd w:val="clear" w:color="auto" w:fill="FFFFFF"/>
        <w:rPr>
          <w:szCs w:val="14"/>
        </w:rPr>
      </w:pPr>
      <w:r w:rsidRPr="00CB54E6">
        <w:rPr>
          <w:szCs w:val="14"/>
        </w:rPr>
        <w:t>Ocena części wykonanych prac, pozwalająca na podjęcie decyzji o kontynuowaniu robót, nie jest uważana za odbiór.</w:t>
      </w:r>
    </w:p>
    <w:p w:rsidR="00F751C5" w:rsidRPr="00CB54E6" w:rsidRDefault="00F751C5" w:rsidP="00F751C5">
      <w:pPr>
        <w:pStyle w:val="Akapitzlist"/>
      </w:pPr>
      <w:r w:rsidRPr="00CB54E6">
        <w:t>Dokumenty do odbioru robót</w:t>
      </w:r>
    </w:p>
    <w:p w:rsidR="00F751C5" w:rsidRPr="00CB54E6" w:rsidRDefault="00F751C5" w:rsidP="00F751C5">
      <w:pPr>
        <w:shd w:val="clear" w:color="auto" w:fill="FFFFFF"/>
        <w:rPr>
          <w:szCs w:val="14"/>
        </w:rPr>
      </w:pPr>
      <w:r w:rsidRPr="00CB54E6">
        <w:rPr>
          <w:szCs w:val="14"/>
        </w:rPr>
        <w:t>Do odbioru częściowego lub końcowego robót należy przedłożyć odbierającemu następujące dokumenty:</w:t>
      </w:r>
    </w:p>
    <w:p w:rsidR="00F751C5" w:rsidRPr="00CB54E6" w:rsidRDefault="00F751C5" w:rsidP="00D942ED">
      <w:pPr>
        <w:widowControl w:val="0"/>
        <w:numPr>
          <w:ilvl w:val="0"/>
          <w:numId w:val="172"/>
        </w:numPr>
        <w:shd w:val="clear" w:color="auto" w:fill="FFFFFF"/>
        <w:tabs>
          <w:tab w:val="left" w:pos="547"/>
        </w:tabs>
        <w:suppressAutoHyphens w:val="0"/>
        <w:overflowPunct/>
        <w:autoSpaceDN w:val="0"/>
        <w:adjustRightInd w:val="0"/>
        <w:ind w:left="141" w:right="0" w:hanging="111"/>
        <w:jc w:val="both"/>
        <w:textAlignment w:val="auto"/>
        <w:rPr>
          <w:szCs w:val="14"/>
        </w:rPr>
      </w:pPr>
      <w:r w:rsidRPr="00CB54E6">
        <w:rPr>
          <w:szCs w:val="14"/>
        </w:rPr>
        <w:t>dokumentację projektową,</w:t>
      </w:r>
    </w:p>
    <w:p w:rsidR="00F751C5" w:rsidRPr="00CB54E6" w:rsidRDefault="00F751C5" w:rsidP="00F751C5">
      <w:pPr>
        <w:pStyle w:val="Tekstpodstawowy"/>
        <w:spacing w:after="0"/>
        <w:rPr>
          <w:szCs w:val="14"/>
        </w:rPr>
      </w:pPr>
      <w:r w:rsidRPr="00CB54E6">
        <w:rPr>
          <w:szCs w:val="14"/>
        </w:rPr>
        <w:t>-          recepty mieszanek i ustalenia technologiczne</w:t>
      </w:r>
    </w:p>
    <w:p w:rsidR="00F751C5" w:rsidRPr="00CB54E6" w:rsidRDefault="00F751C5" w:rsidP="00D942ED">
      <w:pPr>
        <w:widowControl w:val="0"/>
        <w:numPr>
          <w:ilvl w:val="0"/>
          <w:numId w:val="172"/>
        </w:numPr>
        <w:shd w:val="clear" w:color="auto" w:fill="FFFFFF"/>
        <w:tabs>
          <w:tab w:val="left" w:pos="653"/>
        </w:tabs>
        <w:suppressAutoHyphens w:val="0"/>
        <w:overflowPunct/>
        <w:autoSpaceDN w:val="0"/>
        <w:adjustRightInd w:val="0"/>
        <w:ind w:left="141" w:right="0" w:hanging="111"/>
        <w:jc w:val="both"/>
        <w:textAlignment w:val="auto"/>
        <w:rPr>
          <w:szCs w:val="14"/>
        </w:rPr>
      </w:pPr>
      <w:r w:rsidRPr="00CB54E6">
        <w:rPr>
          <w:szCs w:val="14"/>
        </w:rPr>
        <w:t>księgi obmiaru robót i dziennik budowy,</w:t>
      </w:r>
    </w:p>
    <w:p w:rsidR="00F751C5" w:rsidRPr="00CB54E6" w:rsidRDefault="00F751C5" w:rsidP="00D942ED">
      <w:pPr>
        <w:widowControl w:val="0"/>
        <w:numPr>
          <w:ilvl w:val="0"/>
          <w:numId w:val="172"/>
        </w:numPr>
        <w:shd w:val="clear" w:color="auto" w:fill="FFFFFF"/>
        <w:tabs>
          <w:tab w:val="left" w:pos="653"/>
        </w:tabs>
        <w:suppressAutoHyphens w:val="0"/>
        <w:overflowPunct/>
        <w:autoSpaceDN w:val="0"/>
        <w:adjustRightInd w:val="0"/>
        <w:ind w:left="141" w:right="0" w:hanging="111"/>
        <w:jc w:val="both"/>
        <w:textAlignment w:val="auto"/>
        <w:rPr>
          <w:szCs w:val="14"/>
        </w:rPr>
      </w:pPr>
      <w:r w:rsidRPr="00CB54E6">
        <w:rPr>
          <w:szCs w:val="14"/>
        </w:rPr>
        <w:t>wyniki badań kontrolnych i oznaczeń laboratoryjnych,</w:t>
      </w:r>
    </w:p>
    <w:p w:rsidR="00F751C5" w:rsidRPr="00CB54E6" w:rsidRDefault="00F751C5" w:rsidP="00D942ED">
      <w:pPr>
        <w:widowControl w:val="0"/>
        <w:numPr>
          <w:ilvl w:val="0"/>
          <w:numId w:val="172"/>
        </w:numPr>
        <w:shd w:val="clear" w:color="auto" w:fill="FFFFFF"/>
        <w:tabs>
          <w:tab w:val="left" w:pos="653"/>
        </w:tabs>
        <w:suppressAutoHyphens w:val="0"/>
        <w:overflowPunct/>
        <w:autoSpaceDN w:val="0"/>
        <w:adjustRightInd w:val="0"/>
        <w:ind w:left="141" w:right="0" w:hanging="111"/>
        <w:jc w:val="both"/>
        <w:textAlignment w:val="auto"/>
        <w:rPr>
          <w:szCs w:val="14"/>
        </w:rPr>
      </w:pPr>
      <w:r w:rsidRPr="00CB54E6">
        <w:rPr>
          <w:szCs w:val="14"/>
        </w:rPr>
        <w:t>sprawozdanie techniczne (zakres i lokalizacja robót, wykaz zmian w  stosunku do zatwierdzonej dokumentacji projektowej oraz formalna zgoda na wprowadzenie tych zmian, uwagi dotyczące warunków realizacji, termin rozpoczęcia i zakończenia robót),</w:t>
      </w:r>
    </w:p>
    <w:p w:rsidR="00F751C5" w:rsidRPr="00CB54E6" w:rsidRDefault="00F751C5" w:rsidP="00D942ED">
      <w:pPr>
        <w:widowControl w:val="0"/>
        <w:numPr>
          <w:ilvl w:val="0"/>
          <w:numId w:val="172"/>
        </w:numPr>
        <w:shd w:val="clear" w:color="auto" w:fill="FFFFFF"/>
        <w:tabs>
          <w:tab w:val="left" w:pos="653"/>
        </w:tabs>
        <w:suppressAutoHyphens w:val="0"/>
        <w:overflowPunct/>
        <w:autoSpaceDN w:val="0"/>
        <w:adjustRightInd w:val="0"/>
        <w:ind w:left="141" w:right="0" w:hanging="111"/>
        <w:jc w:val="both"/>
        <w:textAlignment w:val="auto"/>
        <w:rPr>
          <w:szCs w:val="14"/>
        </w:rPr>
      </w:pPr>
      <w:r w:rsidRPr="00CB54E6">
        <w:rPr>
          <w:szCs w:val="14"/>
        </w:rPr>
        <w:lastRenderedPageBreak/>
        <w:t>inne dokumenty wymagane w kontrakcie przez odbierającego,</w:t>
      </w:r>
    </w:p>
    <w:p w:rsidR="00F751C5" w:rsidRPr="00CB54E6" w:rsidRDefault="00F751C5" w:rsidP="00D942ED">
      <w:pPr>
        <w:widowControl w:val="0"/>
        <w:numPr>
          <w:ilvl w:val="0"/>
          <w:numId w:val="172"/>
        </w:numPr>
        <w:shd w:val="clear" w:color="auto" w:fill="FFFFFF"/>
        <w:tabs>
          <w:tab w:val="left" w:pos="653"/>
        </w:tabs>
        <w:suppressAutoHyphens w:val="0"/>
        <w:overflowPunct/>
        <w:autoSpaceDN w:val="0"/>
        <w:adjustRightInd w:val="0"/>
        <w:ind w:left="141" w:right="0" w:hanging="111"/>
        <w:jc w:val="both"/>
        <w:textAlignment w:val="auto"/>
        <w:rPr>
          <w:szCs w:val="14"/>
        </w:rPr>
      </w:pPr>
      <w:r w:rsidRPr="00CB54E6">
        <w:rPr>
          <w:szCs w:val="14"/>
        </w:rPr>
        <w:t>dokumentację powykonawczą dla autostrad i dróg ekspresowych,</w:t>
      </w:r>
    </w:p>
    <w:p w:rsidR="00F751C5" w:rsidRPr="00CB54E6" w:rsidRDefault="00F751C5" w:rsidP="00F751C5">
      <w:pPr>
        <w:shd w:val="clear" w:color="auto" w:fill="FFFFFF"/>
        <w:tabs>
          <w:tab w:val="left" w:pos="634"/>
        </w:tabs>
        <w:rPr>
          <w:szCs w:val="14"/>
        </w:rPr>
      </w:pPr>
      <w:r w:rsidRPr="00CB54E6">
        <w:rPr>
          <w:szCs w:val="14"/>
        </w:rPr>
        <w:t>-          kosztorys wykonawczy sporządzony zgodnie z obowiązującymi zasadami kosztorysowania i wymaganiami zamawiającego</w:t>
      </w:r>
    </w:p>
    <w:p w:rsidR="00F751C5" w:rsidRPr="00CB54E6" w:rsidRDefault="00F751C5" w:rsidP="00F751C5">
      <w:pPr>
        <w:shd w:val="clear" w:color="auto" w:fill="FFFFFF"/>
        <w:rPr>
          <w:szCs w:val="14"/>
        </w:rPr>
      </w:pPr>
      <w:r w:rsidRPr="00CB54E6">
        <w:rPr>
          <w:szCs w:val="14"/>
        </w:rPr>
        <w:t>Dokonujący odbioru robót ocenia ich jakość i ilość na podstawie przedłożonych dokumentów, wyników badań i pomiarów oraz po wnikliwej ocenie wizualnej wykonanych robót.</w:t>
      </w:r>
    </w:p>
    <w:p w:rsidR="00F751C5" w:rsidRPr="00CB54E6" w:rsidRDefault="00F751C5" w:rsidP="00F751C5">
      <w:pPr>
        <w:shd w:val="clear" w:color="auto" w:fill="FFFFFF"/>
        <w:rPr>
          <w:szCs w:val="14"/>
        </w:rPr>
      </w:pPr>
      <w:r w:rsidRPr="00CB54E6">
        <w:rPr>
          <w:szCs w:val="14"/>
        </w:rPr>
        <w:t>Jeżeli według oceny odbierającego, wykonane roboty pod względem przygotowania dokumentacyjnego lub zakresu robót nie są gotowe do odbioru, odbierający w porozumieniu z wykonawcą wyznacza ponowny termin odbioru. Podstawowym dokumentem dokonania odbioru jest protokół.</w:t>
      </w:r>
    </w:p>
    <w:p w:rsidR="00F751C5" w:rsidRPr="00CB54E6" w:rsidRDefault="00F751C5" w:rsidP="00F751C5">
      <w:pPr>
        <w:pStyle w:val="Tekstpodstawowy3"/>
        <w:spacing w:after="0"/>
        <w:rPr>
          <w:sz w:val="14"/>
          <w:szCs w:val="14"/>
        </w:rPr>
      </w:pPr>
      <w:r w:rsidRPr="00CB54E6">
        <w:rPr>
          <w:sz w:val="14"/>
          <w:szCs w:val="14"/>
        </w:rPr>
        <w:t>Wszystkie uzgodnione roboty poprawkowe i uzupełniające powinny zostać spisane i potwierdzone przez obie strony. Wszystkie zmiany dotyczące rodzaju, ilości i technologii mogą zostać uznane tylko po uprzedniej pisemnej zgodzie odbierającego.</w:t>
      </w:r>
    </w:p>
    <w:p w:rsidR="00F751C5" w:rsidRPr="00CB54E6" w:rsidRDefault="00F751C5" w:rsidP="00F751C5">
      <w:pPr>
        <w:pStyle w:val="Akapitzlist"/>
        <w:rPr>
          <w:b/>
        </w:rPr>
      </w:pPr>
      <w:r w:rsidRPr="00CB54E6">
        <w:rPr>
          <w:b/>
        </w:rPr>
        <w:t>8.2.1.  Odstępstwo od wymagań</w:t>
      </w:r>
    </w:p>
    <w:p w:rsidR="00F751C5" w:rsidRPr="00CB54E6" w:rsidRDefault="00F751C5" w:rsidP="00F751C5">
      <w:pPr>
        <w:pStyle w:val="Tekstpodstawowy"/>
        <w:spacing w:after="0"/>
        <w:rPr>
          <w:szCs w:val="14"/>
        </w:rPr>
      </w:pPr>
      <w:r w:rsidRPr="00CB54E6">
        <w:rPr>
          <w:szCs w:val="14"/>
        </w:rPr>
        <w:t>Jeżeli podczas odbioru zostaną stwierdzone wypadki przekroczenia wartości dopuszczalnych podanych w punkcie 5.2 i 5.3 oraz niżej, to każdy taki wypadek jest uznawany za wadę. Mogą mieć również miejsce inne wady, które nie są opisane w niniejszych wymaganiach technicznych.</w:t>
      </w:r>
    </w:p>
    <w:p w:rsidR="00F751C5" w:rsidRPr="00CB54E6" w:rsidRDefault="00F751C5" w:rsidP="00F751C5">
      <w:pPr>
        <w:pStyle w:val="Akapitzlist"/>
        <w:rPr>
          <w:b/>
        </w:rPr>
      </w:pPr>
      <w:r w:rsidRPr="00CB54E6">
        <w:rPr>
          <w:b/>
        </w:rPr>
        <w:t>8.2.2.  Potrącenia i postępowanie z wadami</w:t>
      </w:r>
    </w:p>
    <w:p w:rsidR="00F751C5" w:rsidRPr="00CB54E6" w:rsidRDefault="00F751C5" w:rsidP="00F751C5">
      <w:pPr>
        <w:shd w:val="clear" w:color="auto" w:fill="FFFFFF"/>
        <w:rPr>
          <w:szCs w:val="14"/>
        </w:rPr>
      </w:pPr>
      <w:r w:rsidRPr="00CB54E6">
        <w:rPr>
          <w:szCs w:val="14"/>
        </w:rPr>
        <w:t>Korzystając z przysługujących mu praw, Inspektor Nadzoru może w razie niedotrzymania wartości dopuszczalnych:</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grubości warstwy,</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ilości zużytego materiału,</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składu mieszanki mineralnej,</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zawartości lepiszcza,</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wskaźnika zagęszczenia,</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równości,</w:t>
      </w:r>
    </w:p>
    <w:p w:rsidR="00F751C5" w:rsidRPr="00CB54E6" w:rsidRDefault="00F751C5" w:rsidP="00D942ED">
      <w:pPr>
        <w:widowControl w:val="0"/>
        <w:numPr>
          <w:ilvl w:val="0"/>
          <w:numId w:val="176"/>
        </w:numPr>
        <w:shd w:val="clear" w:color="auto" w:fill="FFFFFF"/>
        <w:tabs>
          <w:tab w:val="left" w:pos="682"/>
        </w:tabs>
        <w:suppressAutoHyphens w:val="0"/>
        <w:overflowPunct/>
        <w:autoSpaceDN w:val="0"/>
        <w:adjustRightInd w:val="0"/>
        <w:ind w:left="276" w:right="0" w:hanging="111"/>
        <w:jc w:val="both"/>
        <w:textAlignment w:val="auto"/>
        <w:rPr>
          <w:szCs w:val="14"/>
        </w:rPr>
      </w:pPr>
      <w:r w:rsidRPr="00CB54E6">
        <w:rPr>
          <w:szCs w:val="14"/>
        </w:rPr>
        <w:t>właściwości przeciwpoślizgowych,</w:t>
      </w:r>
    </w:p>
    <w:p w:rsidR="00F751C5" w:rsidRPr="00CB54E6" w:rsidRDefault="00F751C5" w:rsidP="00F751C5">
      <w:pPr>
        <w:shd w:val="clear" w:color="auto" w:fill="FFFFFF"/>
        <w:rPr>
          <w:szCs w:val="14"/>
        </w:rPr>
      </w:pPr>
      <w:r w:rsidRPr="00CB54E6">
        <w:rPr>
          <w:szCs w:val="14"/>
        </w:rPr>
        <w:t>dokonać potrąceń według zamieszczonych dalej wzorów, o ile wykonawca wyrazi na to pisemną zgodę. Jeżeli Wykonawca nie wyrazi na to zgody, to jest zobowiązany usunąć wady.</w:t>
      </w:r>
    </w:p>
    <w:p w:rsidR="00F751C5" w:rsidRPr="00CB54E6" w:rsidRDefault="00F751C5" w:rsidP="00F751C5">
      <w:pPr>
        <w:shd w:val="clear" w:color="auto" w:fill="FFFFFF"/>
        <w:rPr>
          <w:szCs w:val="14"/>
        </w:rPr>
      </w:pPr>
      <w:r w:rsidRPr="00CB54E6">
        <w:rPr>
          <w:szCs w:val="14"/>
        </w:rPr>
        <w:t>Jeżeli wada wynikająca z przekroczenia wartości dopuszczalnej pojawi się przed terminem przedawnienia się reklamacji, to Inspektor Nadzoru może żądać usunięcia tej wady.</w:t>
      </w:r>
    </w:p>
    <w:p w:rsidR="00F751C5" w:rsidRPr="00CB54E6" w:rsidRDefault="00F751C5" w:rsidP="00F751C5">
      <w:pPr>
        <w:shd w:val="clear" w:color="auto" w:fill="FFFFFF"/>
        <w:rPr>
          <w:szCs w:val="14"/>
        </w:rPr>
      </w:pPr>
      <w:r w:rsidRPr="00CB54E6">
        <w:rPr>
          <w:szCs w:val="14"/>
        </w:rPr>
        <w:t>Wykonawca ma prawo do uzyskania zwrotu kwoty potrąconej z powodu wady, jeżeli wada zostanie usunięta w ramach jego zobowiązań gwarancyjnych. W wypadku rozwiązań tymczasowych potrącenie należy uzgodnić w osobnych umowach. Przy ustalaniu wysokości potrąceń należy uwzględnić skrócenie okresu użytkowania.</w:t>
      </w:r>
    </w:p>
    <w:p w:rsidR="00F751C5" w:rsidRPr="00CB54E6" w:rsidRDefault="00F751C5" w:rsidP="00F751C5">
      <w:pPr>
        <w:pStyle w:val="Akapitzlist"/>
        <w:rPr>
          <w:b/>
        </w:rPr>
      </w:pPr>
      <w:r w:rsidRPr="00CB54E6">
        <w:rPr>
          <w:b/>
        </w:rPr>
        <w:t>8.2.2.1. Grubość warstwy i ilość zużytego materiału</w:t>
      </w:r>
    </w:p>
    <w:p w:rsidR="00F751C5" w:rsidRPr="00CB54E6" w:rsidRDefault="00F751C5" w:rsidP="00F751C5">
      <w:pPr>
        <w:shd w:val="clear" w:color="auto" w:fill="FFFFFF"/>
        <w:rPr>
          <w:szCs w:val="14"/>
        </w:rPr>
      </w:pPr>
      <w:r w:rsidRPr="00CB54E6">
        <w:rPr>
          <w:szCs w:val="14"/>
        </w:rPr>
        <w:t>Uzgodnione grubości warstw lub ilości materiałów na określoną powierzchnię mogą być zaniżone o nie więcej niż wartości dopuszczalne podane w tablicy 28.</w:t>
      </w:r>
    </w:p>
    <w:p w:rsidR="00F751C5" w:rsidRPr="00CB54E6" w:rsidRDefault="00F751C5" w:rsidP="00F751C5">
      <w:pPr>
        <w:shd w:val="clear" w:color="auto" w:fill="FFFFFF"/>
        <w:rPr>
          <w:szCs w:val="14"/>
        </w:rPr>
      </w:pPr>
      <w:r w:rsidRPr="00CB54E6">
        <w:rPr>
          <w:szCs w:val="14"/>
        </w:rPr>
        <w:t>Określając ilość materiałów na daną powierzchnię oraz średnią grubość warstwy, za podstawę należy przyjąć cały odcinek budowy. Inspektor Nadzoru ma prawo sprawdzić podczas kontroli ilościowej odcinki częściowe. Odcinki częściowe powinny odpowiadać, co najmniej wydajności dziennej. Wymagania dotyczące minimalnej ilości materiału przypadającego na warstwę mieszanki o grubości 1 cm podaje tablica 30.</w:t>
      </w:r>
    </w:p>
    <w:p w:rsidR="00F751C5" w:rsidRPr="00CB54E6" w:rsidRDefault="00F751C5" w:rsidP="00F751C5">
      <w:pPr>
        <w:shd w:val="clear" w:color="auto" w:fill="FFFFFF"/>
        <w:rPr>
          <w:szCs w:val="14"/>
        </w:rPr>
      </w:pPr>
      <w:r w:rsidRPr="00CB54E6">
        <w:rPr>
          <w:szCs w:val="14"/>
        </w:rPr>
        <w:t>Za grubość warstw przyjmuje się arytmetyczną średnią wszystkich jednostkowych wartości grubości dla danej warstwy na całym odcinku budowy.</w:t>
      </w:r>
    </w:p>
    <w:p w:rsidR="00F751C5" w:rsidRPr="00CB54E6" w:rsidRDefault="00F751C5" w:rsidP="00F751C5">
      <w:pPr>
        <w:pStyle w:val="Akapitzlist"/>
        <w:rPr>
          <w:b/>
        </w:rPr>
      </w:pPr>
      <w:r w:rsidRPr="00CB54E6">
        <w:rPr>
          <w:b/>
        </w:rPr>
        <w:t>Tablica 30.  Minimalne ilości materiałów przypadające na 1m2 nawierzchni o grubości 1cm.</w:t>
      </w:r>
    </w:p>
    <w:tbl>
      <w:tblPr>
        <w:tblW w:w="9092" w:type="dxa"/>
        <w:tblInd w:w="182" w:type="dxa"/>
        <w:tblLayout w:type="fixed"/>
        <w:tblCellMar>
          <w:left w:w="40" w:type="dxa"/>
          <w:right w:w="40" w:type="dxa"/>
        </w:tblCellMar>
        <w:tblLook w:val="0000"/>
      </w:tblPr>
      <w:tblGrid>
        <w:gridCol w:w="2776"/>
        <w:gridCol w:w="6316"/>
      </w:tblGrid>
      <w:tr w:rsidR="00F751C5" w:rsidRPr="00CB54E6" w:rsidTr="005050B9">
        <w:trPr>
          <w:cantSplit/>
          <w:trHeight w:hRule="exact" w:val="572"/>
        </w:trPr>
        <w:tc>
          <w:tcPr>
            <w:tcW w:w="2776"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Typ i wymiar mieszanki</w:t>
            </w:r>
          </w:p>
        </w:tc>
        <w:tc>
          <w:tcPr>
            <w:tcW w:w="631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Minimalna ilość materiału na 1m</w:t>
            </w:r>
            <w:r w:rsidRPr="00CB54E6">
              <w:rPr>
                <w:szCs w:val="14"/>
                <w:vertAlign w:val="superscript"/>
              </w:rPr>
              <w:t>2</w:t>
            </w:r>
            <w:r w:rsidRPr="00CB54E6">
              <w:rPr>
                <w:szCs w:val="14"/>
              </w:rPr>
              <w:t xml:space="preserve"> nawierzchni o grubości 1 cm w zależności od kategorii ruchu, [kg]</w:t>
            </w:r>
          </w:p>
        </w:tc>
      </w:tr>
      <w:tr w:rsidR="00F751C5" w:rsidRPr="00CB54E6" w:rsidTr="005050B9">
        <w:trPr>
          <w:cantSplit/>
          <w:trHeight w:hRule="exact" w:val="314"/>
        </w:trPr>
        <w:tc>
          <w:tcPr>
            <w:tcW w:w="2776"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631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KR2÷KR3</w:t>
            </w:r>
          </w:p>
        </w:tc>
      </w:tr>
      <w:tr w:rsidR="00F751C5" w:rsidRPr="00CB54E6" w:rsidTr="005050B9">
        <w:trPr>
          <w:trHeight w:hRule="exact" w:val="375"/>
        </w:trPr>
        <w:tc>
          <w:tcPr>
            <w:tcW w:w="27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AC 22 do warstwy podbudowy</w:t>
            </w:r>
          </w:p>
        </w:tc>
        <w:tc>
          <w:tcPr>
            <w:tcW w:w="631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23,1</w:t>
            </w:r>
          </w:p>
        </w:tc>
      </w:tr>
    </w:tbl>
    <w:p w:rsidR="00F751C5" w:rsidRPr="00CB54E6" w:rsidRDefault="00F751C5" w:rsidP="00F751C5">
      <w:pPr>
        <w:pStyle w:val="Akapitzlist"/>
        <w:rPr>
          <w:b/>
        </w:rPr>
      </w:pPr>
      <w:r w:rsidRPr="00CB54E6">
        <w:rPr>
          <w:b/>
        </w:rPr>
        <w:t>8.2.2.2. Skład mieszanki mineralnej</w:t>
      </w:r>
    </w:p>
    <w:p w:rsidR="00F751C5" w:rsidRPr="00CB54E6" w:rsidRDefault="00F751C5" w:rsidP="00F751C5">
      <w:pPr>
        <w:shd w:val="clear" w:color="auto" w:fill="FFFFFF"/>
        <w:rPr>
          <w:szCs w:val="14"/>
        </w:rPr>
      </w:pPr>
      <w:r w:rsidRPr="00CB54E6">
        <w:rPr>
          <w:szCs w:val="14"/>
        </w:rPr>
        <w:t xml:space="preserve">Skład mieszanki mineralnej ocenia się na podstawie badań ekstrakcji, a następnie na podstawie analizy sitowej uzyskanego kruszywa z 1/3 próbki. W wypadku wątpliwym dokonuje się badania z dwóch pozostałych części próbki. </w:t>
      </w:r>
    </w:p>
    <w:p w:rsidR="00F751C5" w:rsidRPr="00CB54E6" w:rsidRDefault="00F751C5" w:rsidP="00F751C5">
      <w:pPr>
        <w:shd w:val="clear" w:color="auto" w:fill="FFFFFF"/>
        <w:rPr>
          <w:szCs w:val="14"/>
        </w:rPr>
      </w:pPr>
      <w:r w:rsidRPr="00CB54E6">
        <w:rPr>
          <w:szCs w:val="14"/>
        </w:rPr>
        <w:t xml:space="preserve">W takim wypadku średnie wartości składu oblicza się z dwóch najmniej różniących się wyników. </w:t>
      </w:r>
    </w:p>
    <w:p w:rsidR="00F751C5" w:rsidRPr="00CB54E6" w:rsidRDefault="00F751C5" w:rsidP="00F751C5">
      <w:pPr>
        <w:shd w:val="clear" w:color="auto" w:fill="FFFFFF"/>
        <w:rPr>
          <w:szCs w:val="14"/>
        </w:rPr>
      </w:pPr>
      <w:r w:rsidRPr="00CB54E6">
        <w:rPr>
          <w:szCs w:val="14"/>
        </w:rPr>
        <w:t xml:space="preserve">Dopuszczalne odchyłki podaje tablica 31. </w:t>
      </w:r>
    </w:p>
    <w:p w:rsidR="00F751C5" w:rsidRPr="00CB54E6" w:rsidRDefault="00F751C5" w:rsidP="00F751C5">
      <w:pPr>
        <w:shd w:val="clear" w:color="auto" w:fill="FFFFFF"/>
        <w:rPr>
          <w:szCs w:val="14"/>
        </w:rPr>
      </w:pPr>
      <w:r w:rsidRPr="00CB54E6">
        <w:rPr>
          <w:szCs w:val="14"/>
        </w:rPr>
        <w:t>Ocenianymi parametrami są:</w:t>
      </w:r>
    </w:p>
    <w:p w:rsidR="00F751C5" w:rsidRPr="00CB54E6" w:rsidRDefault="00F751C5" w:rsidP="00D942ED">
      <w:pPr>
        <w:widowControl w:val="0"/>
        <w:numPr>
          <w:ilvl w:val="0"/>
          <w:numId w:val="172"/>
        </w:numPr>
        <w:shd w:val="clear" w:color="auto" w:fill="FFFFFF"/>
        <w:tabs>
          <w:tab w:val="left" w:pos="672"/>
        </w:tabs>
        <w:suppressAutoHyphens w:val="0"/>
        <w:overflowPunct/>
        <w:autoSpaceDN w:val="0"/>
        <w:adjustRightInd w:val="0"/>
        <w:ind w:left="141" w:right="0" w:hanging="111"/>
        <w:jc w:val="both"/>
        <w:textAlignment w:val="auto"/>
        <w:rPr>
          <w:szCs w:val="14"/>
        </w:rPr>
      </w:pPr>
      <w:r w:rsidRPr="00CB54E6">
        <w:rPr>
          <w:szCs w:val="14"/>
        </w:rPr>
        <w:t>zawartość ziaren mniejszych od 0,063 mm,</w:t>
      </w:r>
    </w:p>
    <w:p w:rsidR="00F751C5" w:rsidRPr="00CB54E6" w:rsidRDefault="00F751C5" w:rsidP="00F751C5">
      <w:pPr>
        <w:pStyle w:val="Tekstpodstawowy"/>
        <w:spacing w:after="0"/>
        <w:rPr>
          <w:szCs w:val="14"/>
        </w:rPr>
      </w:pPr>
      <w:r w:rsidRPr="00CB54E6">
        <w:rPr>
          <w:szCs w:val="14"/>
        </w:rPr>
        <w:t>-       zawartość ziaren większych od 2 mm.</w:t>
      </w:r>
    </w:p>
    <w:p w:rsidR="00F751C5" w:rsidRPr="00CB54E6" w:rsidRDefault="00F751C5" w:rsidP="00F751C5">
      <w:pPr>
        <w:pStyle w:val="Akapitzlist"/>
        <w:rPr>
          <w:b/>
        </w:rPr>
      </w:pPr>
      <w:r w:rsidRPr="00CB54E6">
        <w:rPr>
          <w:b/>
        </w:rPr>
        <w:t>Tabela 31.  Dopuszczalne odchyłki składu mieszanki mineralnej od podanej w recepcie</w:t>
      </w:r>
    </w:p>
    <w:tbl>
      <w:tblPr>
        <w:tblW w:w="8930" w:type="dxa"/>
        <w:tblInd w:w="182" w:type="dxa"/>
        <w:tblLayout w:type="fixed"/>
        <w:tblCellMar>
          <w:left w:w="40" w:type="dxa"/>
          <w:right w:w="40" w:type="dxa"/>
        </w:tblCellMar>
        <w:tblLook w:val="0000"/>
      </w:tblPr>
      <w:tblGrid>
        <w:gridCol w:w="2325"/>
        <w:gridCol w:w="2201"/>
        <w:gridCol w:w="2202"/>
        <w:gridCol w:w="2202"/>
      </w:tblGrid>
      <w:tr w:rsidR="00F751C5" w:rsidRPr="00CB54E6" w:rsidTr="005050B9">
        <w:trPr>
          <w:cantSplit/>
          <w:trHeight w:hRule="exact" w:val="269"/>
        </w:trPr>
        <w:tc>
          <w:tcPr>
            <w:tcW w:w="2325" w:type="dxa"/>
            <w:tcBorders>
              <w:top w:val="single" w:sz="6" w:space="0" w:color="auto"/>
              <w:left w:val="single" w:sz="6" w:space="0" w:color="auto"/>
              <w:bottom w:val="nil"/>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Oceniany parametr</w:t>
            </w:r>
          </w:p>
        </w:tc>
        <w:tc>
          <w:tcPr>
            <w:tcW w:w="6605" w:type="dxa"/>
            <w:gridSpan w:val="3"/>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Granice dopuszczalnych odchyłek [% bezwzględne]</w:t>
            </w:r>
          </w:p>
        </w:tc>
      </w:tr>
      <w:tr w:rsidR="00F751C5" w:rsidRPr="00CB54E6" w:rsidTr="005050B9">
        <w:trPr>
          <w:cantSplit/>
          <w:trHeight w:hRule="exact" w:val="509"/>
        </w:trPr>
        <w:tc>
          <w:tcPr>
            <w:tcW w:w="2325" w:type="dxa"/>
            <w:tcBorders>
              <w:top w:val="nil"/>
              <w:left w:val="single" w:sz="6" w:space="0" w:color="auto"/>
              <w:bottom w:val="nil"/>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6605" w:type="dxa"/>
            <w:gridSpan w:val="3"/>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ind w:right="1848"/>
              <w:jc w:val="center"/>
              <w:rPr>
                <w:szCs w:val="14"/>
              </w:rPr>
            </w:pPr>
            <w:r w:rsidRPr="00CB54E6">
              <w:rPr>
                <w:szCs w:val="14"/>
              </w:rPr>
              <w:t>Mieszanki mineralno-asfaltowe wałowane Podział wg klas drogi</w:t>
            </w:r>
          </w:p>
        </w:tc>
      </w:tr>
      <w:tr w:rsidR="00F751C5" w:rsidRPr="00CB54E6" w:rsidTr="005050B9">
        <w:trPr>
          <w:trHeight w:hRule="exact" w:val="259"/>
        </w:trPr>
        <w:tc>
          <w:tcPr>
            <w:tcW w:w="2325" w:type="dxa"/>
            <w:tcBorders>
              <w:top w:val="nil"/>
              <w:left w:val="single" w:sz="6" w:space="0" w:color="auto"/>
              <w:bottom w:val="single" w:sz="6" w:space="0" w:color="auto"/>
              <w:right w:val="single" w:sz="6" w:space="0" w:color="auto"/>
            </w:tcBorders>
            <w:shd w:val="clear" w:color="auto" w:fill="FFFFFF"/>
          </w:tcPr>
          <w:p w:rsidR="00F751C5" w:rsidRPr="00CB54E6" w:rsidRDefault="00F751C5" w:rsidP="005050B9">
            <w:pPr>
              <w:rPr>
                <w:szCs w:val="14"/>
              </w:rPr>
            </w:pPr>
          </w:p>
          <w:p w:rsidR="00F751C5" w:rsidRPr="00CB54E6" w:rsidRDefault="00F751C5" w:rsidP="005050B9">
            <w:pPr>
              <w:rPr>
                <w:szCs w:val="14"/>
              </w:rPr>
            </w:pPr>
          </w:p>
        </w:tc>
        <w:tc>
          <w:tcPr>
            <w:tcW w:w="2201"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A,S</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GP,G</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Z</w:t>
            </w:r>
          </w:p>
        </w:tc>
      </w:tr>
      <w:tr w:rsidR="00F751C5" w:rsidRPr="00CB54E6" w:rsidTr="005050B9">
        <w:trPr>
          <w:trHeight w:hRule="exact" w:val="259"/>
        </w:trPr>
        <w:tc>
          <w:tcPr>
            <w:tcW w:w="2325"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Zawartość ziaren &lt; 0,063 mm</w:t>
            </w:r>
          </w:p>
        </w:tc>
        <w:tc>
          <w:tcPr>
            <w:tcW w:w="2201"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2,1 do 3,0</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2,1 do 3,5</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2,1 do 4,0</w:t>
            </w:r>
          </w:p>
        </w:tc>
      </w:tr>
      <w:tr w:rsidR="00F751C5" w:rsidRPr="00CB54E6" w:rsidTr="005050B9">
        <w:trPr>
          <w:trHeight w:hRule="exact" w:val="288"/>
        </w:trPr>
        <w:tc>
          <w:tcPr>
            <w:tcW w:w="2325"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Zawartość ziaren &gt; 2,0 mm</w:t>
            </w:r>
          </w:p>
        </w:tc>
        <w:tc>
          <w:tcPr>
            <w:tcW w:w="2201"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7,0 do 10,0</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7,0 do 12,0</w:t>
            </w:r>
          </w:p>
        </w:tc>
        <w:tc>
          <w:tcPr>
            <w:tcW w:w="2202"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od 7,0 do 14,0</w:t>
            </w:r>
          </w:p>
        </w:tc>
      </w:tr>
    </w:tbl>
    <w:p w:rsidR="00F751C5" w:rsidRPr="00CB54E6" w:rsidRDefault="00F751C5" w:rsidP="00F751C5">
      <w:pPr>
        <w:pStyle w:val="Akapitzlist"/>
        <w:rPr>
          <w:b/>
        </w:rPr>
      </w:pPr>
      <w:r w:rsidRPr="00CB54E6">
        <w:rPr>
          <w:b/>
        </w:rPr>
        <w:t>8.2.2.3. Zawartość lepiszcza</w:t>
      </w:r>
    </w:p>
    <w:p w:rsidR="00F751C5" w:rsidRPr="00CB54E6" w:rsidRDefault="00F751C5" w:rsidP="00F751C5">
      <w:pPr>
        <w:shd w:val="clear" w:color="auto" w:fill="FFFFFF"/>
        <w:rPr>
          <w:szCs w:val="14"/>
        </w:rPr>
      </w:pPr>
      <w:r w:rsidRPr="00CB54E6">
        <w:rPr>
          <w:szCs w:val="14"/>
        </w:rPr>
        <w:t>Zawartość lepiszcza w każdej próbce pobranej z wyprodukowanej mieszanki mineralno-asfaltowej lub w próbce pobranej wyjątkowo z zagęszczonej warstwy nie może odbiegać od wymaganej wartości o więcej niż tolerancje podane w tablicy 32. Te same wartości tolerancji dotyczą obliczonej średniej arytmetycznej zawartości asfaltu z danego odcinka budowy.</w:t>
      </w:r>
    </w:p>
    <w:p w:rsidR="00F751C5" w:rsidRPr="00CB54E6" w:rsidRDefault="00F751C5" w:rsidP="00F751C5">
      <w:pPr>
        <w:shd w:val="clear" w:color="auto" w:fill="FFFFFF"/>
        <w:rPr>
          <w:szCs w:val="14"/>
        </w:rPr>
      </w:pPr>
      <w:r w:rsidRPr="00CB54E6">
        <w:rPr>
          <w:szCs w:val="14"/>
        </w:rPr>
        <w:t>Zawartość lepiszcza należy oznaczać według PN-EN 12697-1.</w:t>
      </w:r>
    </w:p>
    <w:p w:rsidR="00F751C5" w:rsidRPr="00CB54E6" w:rsidRDefault="00F751C5" w:rsidP="00F751C5">
      <w:pPr>
        <w:pStyle w:val="Akapitzlist"/>
        <w:rPr>
          <w:b/>
        </w:rPr>
      </w:pPr>
      <w:r w:rsidRPr="00CB54E6">
        <w:rPr>
          <w:b/>
        </w:rPr>
        <w:t>Tablica 32.  Dopuszczalne odchyłki dotyczące pojedynczego wyniku badania i średniej arytmetycznej wyników badań zawartości lepiszcza rozpuszczalnego, [%(m/m)]</w:t>
      </w:r>
    </w:p>
    <w:tbl>
      <w:tblPr>
        <w:tblW w:w="0" w:type="auto"/>
        <w:tblInd w:w="182" w:type="dxa"/>
        <w:tblLayout w:type="fixed"/>
        <w:tblCellMar>
          <w:left w:w="40" w:type="dxa"/>
          <w:right w:w="40" w:type="dxa"/>
        </w:tblCellMar>
        <w:tblLook w:val="0000"/>
      </w:tblPr>
      <w:tblGrid>
        <w:gridCol w:w="2076"/>
        <w:gridCol w:w="1200"/>
        <w:gridCol w:w="1104"/>
        <w:gridCol w:w="1200"/>
        <w:gridCol w:w="998"/>
        <w:gridCol w:w="1373"/>
        <w:gridCol w:w="826"/>
      </w:tblGrid>
      <w:tr w:rsidR="00F751C5" w:rsidRPr="00CB54E6" w:rsidTr="005050B9">
        <w:trPr>
          <w:cantSplit/>
          <w:trHeight w:hRule="exact" w:val="298"/>
        </w:trPr>
        <w:tc>
          <w:tcPr>
            <w:tcW w:w="2076" w:type="dxa"/>
            <w:vMerge w:val="restart"/>
            <w:tcBorders>
              <w:top w:val="single" w:sz="6" w:space="0" w:color="auto"/>
              <w:left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Rodzaj mieszanki</w:t>
            </w:r>
          </w:p>
          <w:p w:rsidR="00F751C5" w:rsidRPr="00CB54E6" w:rsidRDefault="00F751C5" w:rsidP="005050B9">
            <w:pPr>
              <w:shd w:val="clear" w:color="auto" w:fill="FFFFFF"/>
              <w:jc w:val="center"/>
              <w:rPr>
                <w:szCs w:val="14"/>
              </w:rPr>
            </w:pPr>
            <w:r w:rsidRPr="00CB54E6">
              <w:rPr>
                <w:szCs w:val="14"/>
              </w:rPr>
              <w:t>mineralno-asfaltowej</w:t>
            </w:r>
          </w:p>
        </w:tc>
        <w:tc>
          <w:tcPr>
            <w:tcW w:w="6701" w:type="dxa"/>
            <w:gridSpan w:val="6"/>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rPr>
                <w:szCs w:val="14"/>
              </w:rPr>
            </w:pPr>
            <w:r w:rsidRPr="00CB54E6">
              <w:rPr>
                <w:szCs w:val="14"/>
              </w:rPr>
              <w:t>Liczba wyników badań</w:t>
            </w:r>
          </w:p>
        </w:tc>
      </w:tr>
      <w:tr w:rsidR="00F751C5" w:rsidRPr="00CB54E6" w:rsidTr="005050B9">
        <w:trPr>
          <w:cantSplit/>
          <w:trHeight w:hRule="exact" w:val="275"/>
        </w:trPr>
        <w:tc>
          <w:tcPr>
            <w:tcW w:w="2076" w:type="dxa"/>
            <w:vMerge/>
            <w:tcBorders>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3 do 4</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5 do 8</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 9 do 19</w:t>
            </w:r>
          </w:p>
        </w:tc>
        <w:tc>
          <w:tcPr>
            <w:tcW w:w="8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r>
      <w:tr w:rsidR="00F751C5" w:rsidRPr="00CB54E6" w:rsidTr="005050B9">
        <w:trPr>
          <w:trHeight w:hRule="exact" w:val="278"/>
        </w:trPr>
        <w:tc>
          <w:tcPr>
            <w:tcW w:w="2076" w:type="dxa"/>
            <w:tcBorders>
              <w:top w:val="single" w:sz="6" w:space="0" w:color="auto"/>
              <w:left w:val="single" w:sz="6" w:space="0" w:color="auto"/>
              <w:bottom w:val="single" w:sz="6" w:space="0" w:color="auto"/>
              <w:right w:val="single" w:sz="6" w:space="0" w:color="auto"/>
            </w:tcBorders>
            <w:shd w:val="clear" w:color="auto" w:fill="FFFFFF"/>
          </w:tcPr>
          <w:p w:rsidR="00F751C5" w:rsidRPr="00CB54E6" w:rsidRDefault="00F751C5" w:rsidP="005050B9">
            <w:pPr>
              <w:shd w:val="clear" w:color="auto" w:fill="FFFFFF"/>
              <w:jc w:val="center"/>
              <w:rPr>
                <w:szCs w:val="14"/>
              </w:rPr>
            </w:pPr>
            <w:r w:rsidRPr="00CB54E6">
              <w:rPr>
                <w:szCs w:val="14"/>
              </w:rPr>
              <w:t>AC do warstwy ścieralnej</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±0,6</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±0,55</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±0,50</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±0,35</w:t>
            </w:r>
          </w:p>
        </w:tc>
        <w:tc>
          <w:tcPr>
            <w:tcW w:w="8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±0,30</w:t>
            </w:r>
          </w:p>
        </w:tc>
      </w:tr>
      <w:tr w:rsidR="00F751C5" w:rsidRPr="00CB54E6" w:rsidTr="005050B9">
        <w:trPr>
          <w:trHeight w:hRule="exact" w:val="836"/>
        </w:trPr>
        <w:tc>
          <w:tcPr>
            <w:tcW w:w="207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ind w:right="101"/>
              <w:jc w:val="center"/>
              <w:rPr>
                <w:szCs w:val="14"/>
              </w:rPr>
            </w:pPr>
            <w:r w:rsidRPr="00CB54E6">
              <w:rPr>
                <w:szCs w:val="14"/>
              </w:rPr>
              <w:t>AC do warstw wiążącej i podbudowy oraz SMA, MA, PA, BBTM</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±0,45</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±0,40</w:t>
            </w:r>
          </w:p>
        </w:tc>
        <w:tc>
          <w:tcPr>
            <w:tcW w:w="99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±0,35</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±0,30</w:t>
            </w:r>
          </w:p>
        </w:tc>
        <w:tc>
          <w:tcPr>
            <w:tcW w:w="82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±0,25</w:t>
            </w:r>
          </w:p>
        </w:tc>
      </w:tr>
    </w:tbl>
    <w:p w:rsidR="00F751C5" w:rsidRPr="00CB54E6" w:rsidRDefault="00F751C5" w:rsidP="00F751C5">
      <w:pPr>
        <w:pStyle w:val="Akapitzlist"/>
        <w:rPr>
          <w:b/>
        </w:rPr>
      </w:pPr>
      <w:r w:rsidRPr="00CB54E6">
        <w:rPr>
          <w:b/>
        </w:rPr>
        <w:t>8.2.2.4.  Wskaźnik zagęszczenia i zawartość wolnych przestrzeni</w:t>
      </w:r>
    </w:p>
    <w:p w:rsidR="00F751C5" w:rsidRPr="00CB54E6" w:rsidRDefault="00F751C5" w:rsidP="00F751C5">
      <w:pPr>
        <w:shd w:val="clear" w:color="auto" w:fill="FFFFFF"/>
        <w:rPr>
          <w:szCs w:val="14"/>
        </w:rPr>
      </w:pPr>
      <w:r w:rsidRPr="00CB54E6">
        <w:rPr>
          <w:szCs w:val="14"/>
        </w:rPr>
        <w:t>Wskaźnik zagęszczenia gotowych warstw asfaltowych i każdej próbki pobranej z zagęszczonej nawierzchni nie może być mniejszy od wartości podanych w tablicy 20, która określa również wymaganą zawartość wolnych przestrzeni w warstwach nawierzchni z poszczególnych mieszanek mineralno-asfaltowych.</w:t>
      </w:r>
    </w:p>
    <w:p w:rsidR="00F751C5" w:rsidRPr="00CB54E6" w:rsidRDefault="00F751C5" w:rsidP="00F751C5">
      <w:pPr>
        <w:pStyle w:val="Akapitzlist"/>
        <w:rPr>
          <w:b/>
        </w:rPr>
      </w:pPr>
      <w:r w:rsidRPr="00CB54E6">
        <w:rPr>
          <w:b/>
        </w:rPr>
        <w:t>8.2.2.5.  Równość</w:t>
      </w:r>
    </w:p>
    <w:p w:rsidR="00F751C5" w:rsidRPr="00CB54E6" w:rsidRDefault="00F751C5" w:rsidP="00F751C5">
      <w:pPr>
        <w:shd w:val="clear" w:color="auto" w:fill="FFFFFF"/>
        <w:rPr>
          <w:szCs w:val="14"/>
        </w:rPr>
      </w:pPr>
      <w:r w:rsidRPr="00CB54E6">
        <w:rPr>
          <w:szCs w:val="14"/>
        </w:rPr>
        <w:t>Jeżeli nierówność podłużna lub poprzeczna warstwy nawierzchni, oceniana metodą z wykorzystaniem łaty 4-metrowej i klina lub metodą równoważną, jest większa od ustalonej wartości dopuszczalnej, Zamawiający nalicza potrącenia za wady trwałe. Nierówność ustala się dla każdego pasa ruchu, dla 100-metrowych odcinków warstwy nawierzchni.</w:t>
      </w:r>
    </w:p>
    <w:p w:rsidR="00F751C5" w:rsidRPr="00CB54E6" w:rsidRDefault="00F751C5" w:rsidP="00F751C5">
      <w:pPr>
        <w:pStyle w:val="Akapitzlist"/>
        <w:rPr>
          <w:b/>
        </w:rPr>
      </w:pPr>
      <w:r w:rsidRPr="00CB54E6">
        <w:rPr>
          <w:b/>
        </w:rPr>
        <w:t>8.2.3. Obliczenie kwoty potrąceń</w:t>
      </w:r>
    </w:p>
    <w:p w:rsidR="00F751C5" w:rsidRPr="00CB54E6" w:rsidRDefault="00F751C5" w:rsidP="00F751C5">
      <w:pPr>
        <w:shd w:val="clear" w:color="auto" w:fill="FFFFFF"/>
        <w:rPr>
          <w:szCs w:val="14"/>
        </w:rPr>
      </w:pPr>
      <w:r w:rsidRPr="00CB54E6">
        <w:rPr>
          <w:szCs w:val="14"/>
        </w:rPr>
        <w:lastRenderedPageBreak/>
        <w:t>Jeżeli Inspektor Nadzoru wprowadzi potrącenia zgodnie z punktem 8.2.2 z powodu wykrytych wad ilościowych, grubości, składu mieszanki mineralnej, zawartości lepiszcza, wskaźnika zagęszczenia, równości lub właściwości przeciwpoślizgowych, to ich wysokość jest obliczana na podstawie wzorów podanych poniżej. Potrącenia naliczane są dla wad większych niż dopuszczalna tolerancja wykonania.</w:t>
      </w:r>
    </w:p>
    <w:p w:rsidR="00F751C5" w:rsidRPr="00CB54E6" w:rsidRDefault="00F751C5" w:rsidP="00F751C5">
      <w:pPr>
        <w:pStyle w:val="Tekstpodstawowy"/>
        <w:spacing w:after="0"/>
        <w:rPr>
          <w:szCs w:val="14"/>
        </w:rPr>
      </w:pPr>
      <w:r w:rsidRPr="00CB54E6">
        <w:rPr>
          <w:szCs w:val="14"/>
        </w:rPr>
        <w:t>Jeżeli w jednej inwestycji zostanie wykryta większa ilość wad, z powodu których powinny być dokonane potrącenia zgodnie z odpowiednimi punktami od 8.2.3.1 do 8.2.3.6, to potrącenia te należy zsumować. Ogólna kwota wszystkich potrąceń jest ograniczona do 70% ceny ogólnej danej pozycji w odniesieniu do przyporządkowanej powierzchni warstwy mineralno-asfaltowej.</w:t>
      </w:r>
    </w:p>
    <w:p w:rsidR="00F751C5" w:rsidRPr="00CB54E6" w:rsidRDefault="00F751C5" w:rsidP="00F751C5">
      <w:pPr>
        <w:pStyle w:val="Akapitzlist"/>
        <w:rPr>
          <w:b/>
        </w:rPr>
      </w:pPr>
      <w:r w:rsidRPr="00CB54E6">
        <w:rPr>
          <w:b/>
        </w:rPr>
        <w:t>8.2.3.1.  Niewłaściwa grubość warstwy</w:t>
      </w:r>
    </w:p>
    <w:p w:rsidR="00F751C5" w:rsidRPr="00CB54E6" w:rsidRDefault="00F751C5" w:rsidP="00F751C5">
      <w:pPr>
        <w:shd w:val="clear" w:color="auto" w:fill="FFFFFF"/>
        <w:rPr>
          <w:szCs w:val="14"/>
        </w:rPr>
      </w:pPr>
      <w:r w:rsidRPr="00CB54E6">
        <w:rPr>
          <w:szCs w:val="14"/>
        </w:rPr>
        <w:t>Potrącenie jest obliczane zarówno na podstawie średniej wartości wszystkich wartości jednostkowych, jak i na podstawie sumy potrąceń częściowych. Kwotę potrącenia stanowi wyższa wartość.</w:t>
      </w:r>
    </w:p>
    <w:p w:rsidR="00F751C5" w:rsidRPr="00CB54E6" w:rsidRDefault="00F751C5" w:rsidP="00F751C5">
      <w:pPr>
        <w:pStyle w:val="Tekstpodstawowy"/>
        <w:spacing w:after="0"/>
        <w:rPr>
          <w:szCs w:val="14"/>
        </w:rPr>
      </w:pPr>
      <w:r w:rsidRPr="00CB54E6">
        <w:rPr>
          <w:szCs w:val="14"/>
        </w:rPr>
        <w:t>Jeżeli rzeczywista grubość warstwy (wartość średnia) jest mniejsza od grubości zapisanej w kontrakcie o więcej niż wartość dopuszczalna podana w tablicy 28, to niezależnie od zmiany ceny jednostkowej dokonanej w ramach rozliczenia (patrz punkt 8.5.1.3.), potrącenie jest obliczane według następującego wzoru:</w:t>
      </w:r>
    </w:p>
    <w:p w:rsidR="00F751C5" w:rsidRPr="00CB54E6" w:rsidRDefault="00F751C5" w:rsidP="00F751C5">
      <w:pPr>
        <w:pStyle w:val="Tekstpodstawowy"/>
        <w:spacing w:after="0"/>
        <w:rPr>
          <w:szCs w:val="14"/>
        </w:rPr>
      </w:pPr>
      <w:r w:rsidRPr="00CB54E6">
        <w:rPr>
          <w:szCs w:val="14"/>
        </w:rPr>
        <w:t>A</w:t>
      </w:r>
      <w:r w:rsidRPr="00CB54E6">
        <w:rPr>
          <w:szCs w:val="14"/>
          <w:vertAlign w:val="subscript"/>
        </w:rPr>
        <w:t xml:space="preserve">gw </w:t>
      </w:r>
      <w:r w:rsidRPr="00CB54E6">
        <w:rPr>
          <w:szCs w:val="14"/>
        </w:rPr>
        <w:t>= ( P</w:t>
      </w:r>
      <w:r w:rsidRPr="00CB54E6">
        <w:rPr>
          <w:szCs w:val="14"/>
          <w:vertAlign w:val="subscript"/>
        </w:rPr>
        <w:t>gw</w:t>
      </w:r>
      <w:r w:rsidRPr="00CB54E6">
        <w:rPr>
          <w:szCs w:val="14"/>
        </w:rPr>
        <w:t>/100) x 3,75 x K x F lub Agw</w:t>
      </w:r>
      <w:r w:rsidRPr="00CB54E6">
        <w:rPr>
          <w:szCs w:val="14"/>
          <w:vertAlign w:val="subscript"/>
        </w:rPr>
        <w:t xml:space="preserve"> </w:t>
      </w:r>
      <w:r w:rsidRPr="00CB54E6">
        <w:rPr>
          <w:szCs w:val="14"/>
        </w:rPr>
        <w:t>= A</w:t>
      </w:r>
      <w:r w:rsidRPr="00CB54E6">
        <w:rPr>
          <w:szCs w:val="14"/>
          <w:vertAlign w:val="superscript"/>
        </w:rPr>
        <w:t>’</w:t>
      </w:r>
      <w:r w:rsidRPr="00CB54E6">
        <w:rPr>
          <w:szCs w:val="14"/>
        </w:rPr>
        <w:t xml:space="preserve"> x (K x F/100),         (1)</w:t>
      </w:r>
    </w:p>
    <w:p w:rsidR="00F751C5" w:rsidRPr="00CB54E6" w:rsidRDefault="00F751C5" w:rsidP="00F751C5">
      <w:pPr>
        <w:shd w:val="clear" w:color="auto" w:fill="FFFFFF"/>
        <w:tabs>
          <w:tab w:val="left" w:pos="5445"/>
        </w:tabs>
        <w:rPr>
          <w:szCs w:val="14"/>
        </w:rPr>
      </w:pPr>
      <w:r w:rsidRPr="00CB54E6">
        <w:rPr>
          <w:szCs w:val="14"/>
        </w:rPr>
        <w:t>w którym:</w:t>
      </w:r>
      <w:r w:rsidRPr="00CB54E6">
        <w:rPr>
          <w:szCs w:val="14"/>
        </w:rPr>
        <w:tab/>
      </w:r>
    </w:p>
    <w:p w:rsidR="00F751C5" w:rsidRPr="00CB54E6" w:rsidRDefault="00F751C5" w:rsidP="00F751C5">
      <w:pPr>
        <w:shd w:val="clear" w:color="auto" w:fill="FFFFFF"/>
        <w:rPr>
          <w:szCs w:val="14"/>
        </w:rPr>
      </w:pPr>
      <w:r w:rsidRPr="00CB54E6">
        <w:rPr>
          <w:szCs w:val="14"/>
        </w:rPr>
        <w:t>A</w:t>
      </w:r>
      <w:r w:rsidRPr="00CB54E6">
        <w:rPr>
          <w:szCs w:val="14"/>
          <w:vertAlign w:val="subscript"/>
        </w:rPr>
        <w:t>gw</w:t>
      </w:r>
      <w:r w:rsidRPr="00CB54E6">
        <w:rPr>
          <w:szCs w:val="14"/>
        </w:rPr>
        <w:t xml:space="preserve"> - potrącenie, [PLN];</w:t>
      </w:r>
    </w:p>
    <w:p w:rsidR="00F751C5" w:rsidRPr="00CB54E6" w:rsidRDefault="00F751C5" w:rsidP="00F751C5">
      <w:pPr>
        <w:shd w:val="clear" w:color="auto" w:fill="FFFFFF"/>
        <w:rPr>
          <w:szCs w:val="14"/>
        </w:rPr>
      </w:pPr>
      <w:r w:rsidRPr="00CB54E6">
        <w:rPr>
          <w:szCs w:val="14"/>
        </w:rPr>
        <w:t>P</w:t>
      </w:r>
      <w:r w:rsidRPr="00CB54E6">
        <w:rPr>
          <w:szCs w:val="14"/>
          <w:vertAlign w:val="subscript"/>
        </w:rPr>
        <w:t>gw</w:t>
      </w:r>
      <w:r w:rsidRPr="00CB54E6">
        <w:rPr>
          <w:szCs w:val="14"/>
        </w:rPr>
        <w:t xml:space="preserve"> - wartość przekroczenia w dół wartości dopuszczalnej 10% lub 15% grubości określonej w kontrakcie, [%];</w:t>
      </w:r>
    </w:p>
    <w:p w:rsidR="00F751C5" w:rsidRPr="00CB54E6" w:rsidRDefault="00F751C5" w:rsidP="00F751C5">
      <w:pPr>
        <w:shd w:val="clear" w:color="auto" w:fill="FFFFFF"/>
        <w:rPr>
          <w:szCs w:val="14"/>
        </w:rPr>
      </w:pPr>
      <w:r w:rsidRPr="00CB54E6">
        <w:rPr>
          <w:szCs w:val="14"/>
        </w:rPr>
        <w:t>K - koszt 1 m</w:t>
      </w:r>
      <w:r w:rsidRPr="00CB54E6">
        <w:rPr>
          <w:szCs w:val="14"/>
          <w:vertAlign w:val="superscript"/>
        </w:rPr>
        <w:t>2</w:t>
      </w:r>
      <w:r w:rsidRPr="00CB54E6">
        <w:rPr>
          <w:szCs w:val="14"/>
        </w:rPr>
        <w:t xml:space="preserve"> wykonanej warstwy wg kosztorysu wykonawczego z narzutami, [PLN];</w:t>
      </w:r>
    </w:p>
    <w:p w:rsidR="00F751C5" w:rsidRPr="00CB54E6" w:rsidRDefault="00F751C5" w:rsidP="00F751C5">
      <w:pPr>
        <w:shd w:val="clear" w:color="auto" w:fill="FFFFFF"/>
        <w:rPr>
          <w:szCs w:val="14"/>
        </w:rPr>
      </w:pPr>
      <w:r w:rsidRPr="00CB54E6">
        <w:rPr>
          <w:szCs w:val="14"/>
        </w:rPr>
        <w:t>F - powierzchnia objęta sprawdzeniem, [m2].</w:t>
      </w:r>
    </w:p>
    <w:p w:rsidR="00F751C5" w:rsidRPr="00CB54E6" w:rsidRDefault="00F751C5" w:rsidP="00F751C5">
      <w:pPr>
        <w:shd w:val="clear" w:color="auto" w:fill="FFFFFF"/>
        <w:rPr>
          <w:szCs w:val="14"/>
        </w:rPr>
      </w:pPr>
      <w:r w:rsidRPr="00CB54E6">
        <w:rPr>
          <w:szCs w:val="14"/>
        </w:rPr>
        <w:t>Jeżeli jednostkowe wartości grubości są niższe od wartości określonych w kontrakcie o więcej niż dana wartość dopuszczalna podana w tablicy 28, to potrącenia częściowe dla danych powierzchni są obliczane według wzoru (1). W miejsce wartości dopuszczalnej 10% lub 15% dla wartości średniej, należy wstawić wartość dopuszczalną 10%, 15% lub 25% dla wartości jednostkowych.</w:t>
      </w:r>
    </w:p>
    <w:p w:rsidR="00F751C5" w:rsidRPr="00CB54E6" w:rsidRDefault="00F751C5" w:rsidP="00F751C5">
      <w:pPr>
        <w:shd w:val="clear" w:color="auto" w:fill="FFFFFF"/>
        <w:rPr>
          <w:szCs w:val="14"/>
        </w:rPr>
      </w:pPr>
      <w:r w:rsidRPr="00CB54E6">
        <w:rPr>
          <w:szCs w:val="14"/>
        </w:rPr>
        <w:t>Przy obliczaniu wartości jednostkowych oraz średnich, dla grubości w ramach obliczeń wysokości potrąceń w punktach pomiarowych wielowarstwowych struktur bez ograniczeń, są uwzględniane warstwy położone wyżej jako kompensacja występującego niedoboru grubości.</w:t>
      </w:r>
    </w:p>
    <w:p w:rsidR="00F751C5" w:rsidRPr="00CB54E6" w:rsidRDefault="00F751C5" w:rsidP="00F751C5">
      <w:pPr>
        <w:shd w:val="clear" w:color="auto" w:fill="FFFFFF"/>
        <w:rPr>
          <w:szCs w:val="14"/>
        </w:rPr>
      </w:pPr>
      <w:r w:rsidRPr="00CB54E6">
        <w:rPr>
          <w:szCs w:val="14"/>
        </w:rPr>
        <w:t>W celu ułatwienia posługiwania się wzorem (1), na rys. 1 i w tablicy 33, przedstawiono wartość parametru A' = P</w:t>
      </w:r>
      <w:r w:rsidRPr="00CB54E6">
        <w:rPr>
          <w:szCs w:val="14"/>
          <w:vertAlign w:val="subscript"/>
        </w:rPr>
        <w:t>gw</w:t>
      </w:r>
      <w:r w:rsidRPr="00CB54E6">
        <w:rPr>
          <w:szCs w:val="14"/>
        </w:rPr>
        <w:t xml:space="preserve"> x 3,75 [%] w zależności od wartości P</w:t>
      </w:r>
      <w:r w:rsidRPr="00CB54E6">
        <w:rPr>
          <w:szCs w:val="14"/>
          <w:vertAlign w:val="subscript"/>
        </w:rPr>
        <w:t>gw</w:t>
      </w:r>
      <w:r w:rsidRPr="00CB54E6">
        <w:rPr>
          <w:szCs w:val="14"/>
        </w:rPr>
        <w:t>.</w:t>
      </w:r>
    </w:p>
    <w:p w:rsidR="00F751C5" w:rsidRPr="00CB54E6" w:rsidRDefault="00F751C5" w:rsidP="00F751C5">
      <w:pPr>
        <w:pStyle w:val="Akapitzlist"/>
        <w:rPr>
          <w:b/>
        </w:rPr>
      </w:pPr>
      <w:r w:rsidRPr="00CB54E6">
        <w:rPr>
          <w:b/>
        </w:rPr>
        <w:t>8.2.3.2.  Niewłaściwa ilość zużytego materiału</w:t>
      </w:r>
    </w:p>
    <w:p w:rsidR="00F751C5" w:rsidRPr="00CB54E6" w:rsidRDefault="00F751C5" w:rsidP="00F751C5">
      <w:pPr>
        <w:pStyle w:val="Tekstpodstawowy"/>
        <w:spacing w:after="0"/>
        <w:rPr>
          <w:szCs w:val="14"/>
        </w:rPr>
      </w:pPr>
      <w:r w:rsidRPr="00CB54E6">
        <w:rPr>
          <w:szCs w:val="14"/>
        </w:rPr>
        <w:t>Jeżeli rzeczywista ilość materiału jest mniejsza od ilości zapisanej w kontrakcie o więcej niż wartość dopuszczalna podana w tablicy 28, to niezależnie od zmiany ceny jednostkowej dokonanej w ramach rozliczenia (p. 8.5.2.3), potrącenie jest obliczane według wzoru (1).</w:t>
      </w: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Akapitzlist"/>
      </w:pPr>
      <w:r w:rsidRPr="00CB54E6">
        <w:t>Parametr P</w:t>
      </w:r>
      <w:r w:rsidRPr="00CB54E6">
        <w:rPr>
          <w:vertAlign w:val="subscript"/>
        </w:rPr>
        <w:t>gw</w:t>
      </w:r>
      <w:r w:rsidRPr="00CB54E6">
        <w:t xml:space="preserve"> [%]</w:t>
      </w:r>
    </w:p>
    <w:p w:rsidR="00F751C5" w:rsidRPr="00CB54E6" w:rsidRDefault="00F751C5" w:rsidP="00F751C5">
      <w:pPr>
        <w:framePr w:h="1929" w:hSpace="10080" w:wrap="notBeside" w:vAnchor="text" w:hAnchor="margin" w:x="1719" w:y="1"/>
        <w:rPr>
          <w:szCs w:val="14"/>
        </w:rPr>
      </w:pPr>
      <w:r w:rsidRPr="00CB54E6">
        <w:rPr>
          <w:noProof/>
          <w:szCs w:val="14"/>
          <w:lang w:eastAsia="pl-PL"/>
        </w:rPr>
        <w:drawing>
          <wp:inline distT="0" distB="0" distL="0" distR="0">
            <wp:extent cx="3147695" cy="1224915"/>
            <wp:effectExtent l="1905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srcRect/>
                    <a:stretch>
                      <a:fillRect/>
                    </a:stretch>
                  </pic:blipFill>
                  <pic:spPr bwMode="auto">
                    <a:xfrm>
                      <a:off x="0" y="0"/>
                      <a:ext cx="3147695" cy="1224915"/>
                    </a:xfrm>
                    <a:prstGeom prst="rect">
                      <a:avLst/>
                    </a:prstGeom>
                    <a:noFill/>
                    <a:ln w="9525">
                      <a:noFill/>
                      <a:miter lim="800000"/>
                      <a:headEnd/>
                      <a:tailEnd/>
                    </a:ln>
                  </pic:spPr>
                </pic:pic>
              </a:graphicData>
            </a:graphic>
          </wp:inline>
        </w:drawing>
      </w: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jc w:val="center"/>
        <w:rPr>
          <w:b/>
          <w:szCs w:val="14"/>
        </w:rPr>
      </w:pPr>
      <w:r w:rsidRPr="00CB54E6">
        <w:rPr>
          <w:b/>
          <w:szCs w:val="14"/>
        </w:rPr>
        <w:t xml:space="preserve">Rys. 1 Graficzne przedstawienie wartości parametru A' </w:t>
      </w:r>
    </w:p>
    <w:p w:rsidR="00F751C5" w:rsidRPr="00CB54E6" w:rsidRDefault="00F751C5" w:rsidP="00F751C5">
      <w:pPr>
        <w:pStyle w:val="Tekstpodstawowy"/>
        <w:spacing w:after="0"/>
        <w:rPr>
          <w:szCs w:val="14"/>
        </w:rPr>
      </w:pPr>
    </w:p>
    <w:p w:rsidR="00F751C5" w:rsidRPr="00CB54E6" w:rsidRDefault="00F751C5" w:rsidP="00F751C5">
      <w:pPr>
        <w:pStyle w:val="Akapitzlist"/>
        <w:rPr>
          <w:b/>
        </w:rPr>
      </w:pPr>
      <w:r w:rsidRPr="00CB54E6">
        <w:rPr>
          <w:b/>
        </w:rPr>
        <w:t>Tablica 33.  Tabelaryczne przedstawienie wartości parametru A '</w:t>
      </w:r>
    </w:p>
    <w:tbl>
      <w:tblPr>
        <w:tblW w:w="9356" w:type="dxa"/>
        <w:tblInd w:w="182" w:type="dxa"/>
        <w:tblLayout w:type="fixed"/>
        <w:tblCellMar>
          <w:left w:w="40" w:type="dxa"/>
          <w:right w:w="40" w:type="dxa"/>
        </w:tblCellMar>
        <w:tblLook w:val="0000"/>
      </w:tblPr>
      <w:tblGrid>
        <w:gridCol w:w="655"/>
        <w:gridCol w:w="653"/>
        <w:gridCol w:w="509"/>
        <w:gridCol w:w="701"/>
        <w:gridCol w:w="595"/>
        <w:gridCol w:w="573"/>
        <w:gridCol w:w="567"/>
        <w:gridCol w:w="708"/>
        <w:gridCol w:w="567"/>
        <w:gridCol w:w="709"/>
        <w:gridCol w:w="567"/>
        <w:gridCol w:w="709"/>
        <w:gridCol w:w="567"/>
        <w:gridCol w:w="709"/>
        <w:gridCol w:w="567"/>
      </w:tblGrid>
      <w:tr w:rsidR="00F751C5" w:rsidRPr="00CB54E6" w:rsidTr="005050B9">
        <w:trPr>
          <w:trHeight w:hRule="exact" w:val="403"/>
        </w:trPr>
        <w:tc>
          <w:tcPr>
            <w:tcW w:w="65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w:t>
            </w:r>
            <w:r w:rsidRPr="00CB54E6">
              <w:rPr>
                <w:szCs w:val="14"/>
                <w:vertAlign w:val="subscript"/>
              </w:rPr>
              <w:t>gw</w:t>
            </w:r>
            <w:r w:rsidRPr="00CB54E6">
              <w:rPr>
                <w:szCs w:val="14"/>
              </w:rPr>
              <w:t xml:space="preserve"> [%]</w:t>
            </w:r>
          </w:p>
        </w:tc>
        <w:tc>
          <w:tcPr>
            <w:tcW w:w="65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w:t>
            </w:r>
          </w:p>
        </w:tc>
        <w:tc>
          <w:tcPr>
            <w:tcW w:w="5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w:t>
            </w:r>
          </w:p>
        </w:tc>
      </w:tr>
      <w:tr w:rsidR="00F751C5" w:rsidRPr="00CB54E6" w:rsidTr="005050B9">
        <w:trPr>
          <w:trHeight w:hRule="exact" w:val="394"/>
        </w:trPr>
        <w:tc>
          <w:tcPr>
            <w:tcW w:w="65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A’ [%]</w:t>
            </w:r>
          </w:p>
        </w:tc>
        <w:tc>
          <w:tcPr>
            <w:tcW w:w="65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1,875</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3,75</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5,625</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7,5</w:t>
            </w:r>
          </w:p>
        </w:tc>
        <w:tc>
          <w:tcPr>
            <w:tcW w:w="5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9,375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11,25</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13,125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16,875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18,75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20,625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22,5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24,375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26,25</w:t>
            </w:r>
          </w:p>
        </w:tc>
      </w:tr>
      <w:tr w:rsidR="00F751C5" w:rsidRPr="00CB54E6" w:rsidTr="005050B9">
        <w:trPr>
          <w:trHeight w:hRule="exact" w:val="394"/>
        </w:trPr>
        <w:tc>
          <w:tcPr>
            <w:tcW w:w="65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w:t>
            </w:r>
            <w:r w:rsidRPr="00CB54E6">
              <w:rPr>
                <w:szCs w:val="14"/>
                <w:vertAlign w:val="subscript"/>
              </w:rPr>
              <w:t>gw</w:t>
            </w:r>
            <w:r w:rsidRPr="00CB54E6">
              <w:rPr>
                <w:szCs w:val="14"/>
              </w:rPr>
              <w:t xml:space="preserve"> [%]</w:t>
            </w:r>
          </w:p>
        </w:tc>
        <w:tc>
          <w:tcPr>
            <w:tcW w:w="65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7,5</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8,0</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8,5</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9,0</w:t>
            </w:r>
          </w:p>
        </w:tc>
        <w:tc>
          <w:tcPr>
            <w:tcW w:w="5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11,0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11,5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12,0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13,0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13,5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14,0</w:t>
            </w:r>
          </w:p>
        </w:tc>
      </w:tr>
      <w:tr w:rsidR="00F751C5" w:rsidRPr="00CB54E6" w:rsidTr="005050B9">
        <w:trPr>
          <w:trHeight w:hRule="exact" w:val="403"/>
        </w:trPr>
        <w:tc>
          <w:tcPr>
            <w:tcW w:w="65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A' [%]</w:t>
            </w:r>
          </w:p>
        </w:tc>
        <w:tc>
          <w:tcPr>
            <w:tcW w:w="65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28,125</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c>
          <w:tcPr>
            <w:tcW w:w="701"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31,875</w:t>
            </w:r>
          </w:p>
        </w:tc>
        <w:tc>
          <w:tcPr>
            <w:tcW w:w="5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33,75</w:t>
            </w:r>
          </w:p>
        </w:tc>
        <w:tc>
          <w:tcPr>
            <w:tcW w:w="573"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35,625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37,5</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39,375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41,25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43,125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46,875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48,75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50,625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52,5</w:t>
            </w:r>
          </w:p>
        </w:tc>
      </w:tr>
    </w:tbl>
    <w:p w:rsidR="00F751C5" w:rsidRPr="00CB54E6" w:rsidRDefault="00F751C5" w:rsidP="00F751C5">
      <w:pPr>
        <w:pStyle w:val="Akapitzlist"/>
        <w:rPr>
          <w:b/>
        </w:rPr>
      </w:pPr>
      <w:r w:rsidRPr="00CB54E6">
        <w:rPr>
          <w:b/>
        </w:rPr>
        <w:t>8.2.3.3.  Niewłaściwy skład mieszanki mineralnej</w:t>
      </w:r>
    </w:p>
    <w:p w:rsidR="00F751C5" w:rsidRPr="00CB54E6" w:rsidRDefault="00F751C5" w:rsidP="00F751C5">
      <w:pPr>
        <w:shd w:val="clear" w:color="auto" w:fill="FFFFFF"/>
        <w:rPr>
          <w:szCs w:val="14"/>
        </w:rPr>
      </w:pPr>
      <w:r w:rsidRPr="00CB54E6">
        <w:rPr>
          <w:szCs w:val="14"/>
        </w:rPr>
        <w:t>Potrącenia oblicza się według wzorów (2) i (3) dla wszystkich badanych parametrów, proporcjonalnie do wartości charakteryzującej poszczególne warstwy nawierzchni o powierzchni reprezentowanej przez każdą z próbek:</w:t>
      </w:r>
    </w:p>
    <w:p w:rsidR="00F751C5" w:rsidRPr="00CB54E6" w:rsidRDefault="00F751C5" w:rsidP="00F751C5">
      <w:pPr>
        <w:pStyle w:val="Tekstpodstawowy"/>
        <w:spacing w:after="0"/>
        <w:rPr>
          <w:szCs w:val="14"/>
        </w:rPr>
      </w:pPr>
      <w:r w:rsidRPr="00CB54E6">
        <w:rPr>
          <w:szCs w:val="14"/>
        </w:rPr>
        <w:t>- potrącenia za niewłaściwą ilość ziaren mniejszych od 0,063mm</w:t>
      </w:r>
    </w:p>
    <w:p w:rsidR="00F751C5" w:rsidRPr="00CB54E6" w:rsidRDefault="00F751C5" w:rsidP="00F751C5">
      <w:pPr>
        <w:pStyle w:val="Tekstpodstawowy"/>
        <w:spacing w:after="0"/>
        <w:rPr>
          <w:szCs w:val="14"/>
        </w:rPr>
      </w:pPr>
      <w:r w:rsidRPr="00CB54E6">
        <w:rPr>
          <w:szCs w:val="14"/>
        </w:rPr>
        <w:t>Aw = p</w:t>
      </w:r>
      <w:r w:rsidRPr="00CB54E6">
        <w:rPr>
          <w:szCs w:val="14"/>
          <w:vertAlign w:val="subscript"/>
        </w:rPr>
        <w:t>w</w:t>
      </w:r>
      <w:r w:rsidRPr="00CB54E6">
        <w:rPr>
          <w:szCs w:val="14"/>
        </w:rPr>
        <w:t xml:space="preserve"> x  K x F          (2)</w:t>
      </w:r>
    </w:p>
    <w:p w:rsidR="00F751C5" w:rsidRPr="00CB54E6" w:rsidRDefault="00F751C5" w:rsidP="00F751C5">
      <w:pPr>
        <w:pStyle w:val="Tekstpodstawowy"/>
        <w:spacing w:after="0"/>
        <w:rPr>
          <w:szCs w:val="14"/>
        </w:rPr>
      </w:pPr>
      <w:r w:rsidRPr="00CB54E6">
        <w:rPr>
          <w:szCs w:val="14"/>
        </w:rPr>
        <w:t>- potrącenia za niewłaściwą ilość ziaren większych od 2,0 mm</w:t>
      </w:r>
    </w:p>
    <w:p w:rsidR="00F751C5" w:rsidRPr="00CB54E6" w:rsidRDefault="00F751C5" w:rsidP="00F751C5">
      <w:pPr>
        <w:pStyle w:val="Tekstpodstawowy"/>
        <w:spacing w:after="0"/>
        <w:rPr>
          <w:szCs w:val="14"/>
        </w:rPr>
      </w:pPr>
      <w:r w:rsidRPr="00CB54E6">
        <w:rPr>
          <w:szCs w:val="14"/>
        </w:rPr>
        <w:t>Az = p</w:t>
      </w:r>
      <w:r w:rsidRPr="00CB54E6">
        <w:rPr>
          <w:szCs w:val="14"/>
          <w:vertAlign w:val="subscript"/>
        </w:rPr>
        <w:t>z</w:t>
      </w:r>
      <w:r w:rsidRPr="00CB54E6">
        <w:rPr>
          <w:szCs w:val="14"/>
        </w:rPr>
        <w:t xml:space="preserve"> x K x F          (3)</w:t>
      </w:r>
    </w:p>
    <w:p w:rsidR="00F751C5" w:rsidRPr="00CB54E6" w:rsidRDefault="00F751C5" w:rsidP="00F751C5">
      <w:pPr>
        <w:shd w:val="clear" w:color="auto" w:fill="FFFFFF"/>
        <w:rPr>
          <w:szCs w:val="14"/>
        </w:rPr>
      </w:pPr>
      <w:r w:rsidRPr="00CB54E6">
        <w:rPr>
          <w:szCs w:val="14"/>
        </w:rPr>
        <w:t>W których:</w:t>
      </w:r>
    </w:p>
    <w:p w:rsidR="00F751C5" w:rsidRPr="00CB54E6" w:rsidRDefault="00F751C5" w:rsidP="00F751C5">
      <w:pPr>
        <w:shd w:val="clear" w:color="auto" w:fill="FFFFFF"/>
        <w:rPr>
          <w:szCs w:val="14"/>
        </w:rPr>
      </w:pPr>
      <w:r w:rsidRPr="00CB54E6">
        <w:rPr>
          <w:szCs w:val="14"/>
        </w:rPr>
        <w:t>Aw i Az - potrącenie, [PLN]</w:t>
      </w:r>
    </w:p>
    <w:p w:rsidR="00F751C5" w:rsidRPr="00CB54E6" w:rsidRDefault="00F751C5" w:rsidP="00F751C5">
      <w:pPr>
        <w:shd w:val="clear" w:color="auto" w:fill="FFFFFF"/>
        <w:rPr>
          <w:szCs w:val="14"/>
        </w:rPr>
      </w:pPr>
      <w:r w:rsidRPr="00CB54E6">
        <w:rPr>
          <w:szCs w:val="14"/>
        </w:rPr>
        <w:t>p</w:t>
      </w:r>
      <w:r w:rsidRPr="00CB54E6">
        <w:rPr>
          <w:szCs w:val="14"/>
          <w:vertAlign w:val="subscript"/>
        </w:rPr>
        <w:t>w</w:t>
      </w:r>
      <w:r w:rsidRPr="00CB54E6">
        <w:rPr>
          <w:szCs w:val="14"/>
        </w:rPr>
        <w:t xml:space="preserve"> i p</w:t>
      </w:r>
      <w:r w:rsidRPr="00CB54E6">
        <w:rPr>
          <w:szCs w:val="14"/>
          <w:vertAlign w:val="subscript"/>
        </w:rPr>
        <w:t>z</w:t>
      </w:r>
      <w:r w:rsidRPr="00CB54E6">
        <w:rPr>
          <w:szCs w:val="14"/>
        </w:rPr>
        <w:t xml:space="preserve"> - współczynniki podane w tablicach 34 i 35;</w:t>
      </w:r>
    </w:p>
    <w:p w:rsidR="00F751C5" w:rsidRPr="00CB54E6" w:rsidRDefault="00F751C5" w:rsidP="00F751C5">
      <w:pPr>
        <w:shd w:val="clear" w:color="auto" w:fill="FFFFFF"/>
        <w:rPr>
          <w:szCs w:val="14"/>
        </w:rPr>
      </w:pPr>
      <w:r w:rsidRPr="00CB54E6">
        <w:rPr>
          <w:szCs w:val="14"/>
        </w:rPr>
        <w:t xml:space="preserve">K - koszt 1m2 warstwy wykonanej wg kosztorysu wykonawczego z narzutami, [PLN] </w:t>
      </w:r>
    </w:p>
    <w:p w:rsidR="00F751C5" w:rsidRPr="00CB54E6" w:rsidRDefault="00F751C5" w:rsidP="00F751C5">
      <w:pPr>
        <w:shd w:val="clear" w:color="auto" w:fill="FFFFFF"/>
        <w:rPr>
          <w:szCs w:val="14"/>
        </w:rPr>
      </w:pPr>
      <w:r w:rsidRPr="00CB54E6">
        <w:rPr>
          <w:szCs w:val="14"/>
        </w:rPr>
        <w:t>F - powierzchnia warstwy reprezentowana przez próbkę lub pomiar, [m2]</w:t>
      </w:r>
    </w:p>
    <w:p w:rsidR="00F751C5" w:rsidRPr="00CB54E6" w:rsidRDefault="00F751C5" w:rsidP="00F751C5">
      <w:pPr>
        <w:shd w:val="clear" w:color="auto" w:fill="FFFFFF"/>
        <w:rPr>
          <w:szCs w:val="14"/>
        </w:rPr>
      </w:pPr>
      <w:r w:rsidRPr="00CB54E6">
        <w:rPr>
          <w:szCs w:val="14"/>
        </w:rPr>
        <w:t>Jeżeli odchyłki przekraczają maksymalne wartości dopuszczalne, to dany odcinek należy wyłączyć z odbioru do czasu wykonania robót niezbędnych do uzyskania wymaganych cech na tym odcinku. W takim wypadku dopuszczalny jest, za zgodą stron, odbiór częściowy.</w:t>
      </w:r>
    </w:p>
    <w:p w:rsidR="00F751C5" w:rsidRPr="00CB54E6" w:rsidRDefault="00F751C5" w:rsidP="00F751C5">
      <w:pPr>
        <w:pStyle w:val="Akapitzlist"/>
        <w:rPr>
          <w:b/>
        </w:rPr>
      </w:pPr>
      <w:r w:rsidRPr="00CB54E6">
        <w:rPr>
          <w:b/>
        </w:rPr>
        <w:t>Tablica 34.  Współczynnik p</w:t>
      </w:r>
      <w:r w:rsidRPr="00CB54E6">
        <w:rPr>
          <w:b/>
          <w:vertAlign w:val="subscript"/>
        </w:rPr>
        <w:t>w</w:t>
      </w:r>
      <w:r w:rsidRPr="00CB54E6">
        <w:rPr>
          <w:b/>
        </w:rPr>
        <w:t xml:space="preserve"> do obliczania potrąceń za niewłaściwą ilość ziaren mniejszych od 0,063 mm mieszance mineralno- asfaltowej</w:t>
      </w:r>
    </w:p>
    <w:tbl>
      <w:tblPr>
        <w:tblW w:w="0" w:type="auto"/>
        <w:tblInd w:w="1174" w:type="dxa"/>
        <w:tblLayout w:type="fixed"/>
        <w:tblCellMar>
          <w:left w:w="40" w:type="dxa"/>
          <w:right w:w="40" w:type="dxa"/>
        </w:tblCellMar>
        <w:tblLook w:val="0000"/>
      </w:tblPr>
      <w:tblGrid>
        <w:gridCol w:w="2410"/>
        <w:gridCol w:w="1584"/>
        <w:gridCol w:w="1584"/>
        <w:gridCol w:w="1584"/>
      </w:tblGrid>
      <w:tr w:rsidR="00F751C5" w:rsidRPr="00CB54E6" w:rsidTr="005050B9">
        <w:trPr>
          <w:cantSplit/>
          <w:trHeight w:hRule="exact" w:val="250"/>
        </w:trPr>
        <w:tc>
          <w:tcPr>
            <w:tcW w:w="2410" w:type="dxa"/>
            <w:vMerge w:val="restart"/>
            <w:tcBorders>
              <w:top w:val="single" w:sz="6" w:space="0" w:color="auto"/>
              <w:left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Odchylenie od recepty</w:t>
            </w:r>
          </w:p>
          <w:p w:rsidR="00F751C5" w:rsidRPr="00CB54E6" w:rsidRDefault="00F751C5" w:rsidP="005050B9">
            <w:pPr>
              <w:shd w:val="clear" w:color="auto" w:fill="FFFFFF"/>
              <w:jc w:val="center"/>
              <w:rPr>
                <w:szCs w:val="14"/>
              </w:rPr>
            </w:pPr>
            <w:r w:rsidRPr="00CB54E6">
              <w:rPr>
                <w:szCs w:val="14"/>
              </w:rPr>
              <w:t>[%]</w:t>
            </w:r>
          </w:p>
        </w:tc>
        <w:tc>
          <w:tcPr>
            <w:tcW w:w="475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Współczynnik </w:t>
            </w:r>
            <w:r w:rsidRPr="00CB54E6">
              <w:rPr>
                <w:iCs/>
                <w:szCs w:val="14"/>
              </w:rPr>
              <w:t>p</w:t>
            </w:r>
            <w:r w:rsidRPr="00CB54E6">
              <w:rPr>
                <w:iCs/>
                <w:szCs w:val="14"/>
                <w:vertAlign w:val="subscript"/>
              </w:rPr>
              <w:t>w</w:t>
            </w:r>
            <w:r w:rsidRPr="00CB54E6">
              <w:rPr>
                <w:iCs/>
                <w:szCs w:val="14"/>
              </w:rPr>
              <w:t xml:space="preserve"> </w:t>
            </w:r>
            <w:r w:rsidRPr="00CB54E6">
              <w:rPr>
                <w:szCs w:val="14"/>
              </w:rPr>
              <w:t>[-]</w:t>
            </w:r>
          </w:p>
        </w:tc>
      </w:tr>
      <w:tr w:rsidR="00F751C5" w:rsidRPr="00CB54E6" w:rsidTr="005050B9">
        <w:trPr>
          <w:cantSplit/>
          <w:trHeight w:hRule="exact" w:val="490"/>
        </w:trPr>
        <w:tc>
          <w:tcPr>
            <w:tcW w:w="2410" w:type="dxa"/>
            <w:vMerge/>
            <w:tcBorders>
              <w:left w:val="single" w:sz="6" w:space="0" w:color="auto"/>
              <w:right w:val="single" w:sz="6" w:space="0" w:color="auto"/>
            </w:tcBorders>
            <w:shd w:val="clear" w:color="auto" w:fill="FFFFFF"/>
            <w:vAlign w:val="center"/>
          </w:tcPr>
          <w:p w:rsidR="00F751C5" w:rsidRPr="00CB54E6" w:rsidRDefault="00F751C5" w:rsidP="005050B9">
            <w:pPr>
              <w:jc w:val="center"/>
              <w:rPr>
                <w:szCs w:val="14"/>
              </w:rPr>
            </w:pPr>
          </w:p>
        </w:tc>
        <w:tc>
          <w:tcPr>
            <w:tcW w:w="475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Mieszanka mineralno-asfaltowa</w:t>
            </w:r>
          </w:p>
          <w:p w:rsidR="00F751C5" w:rsidRPr="00CB54E6" w:rsidRDefault="00F751C5" w:rsidP="005050B9">
            <w:pPr>
              <w:shd w:val="clear" w:color="auto" w:fill="FFFFFF"/>
              <w:jc w:val="center"/>
              <w:rPr>
                <w:szCs w:val="14"/>
              </w:rPr>
            </w:pPr>
            <w:r w:rsidRPr="00CB54E6">
              <w:rPr>
                <w:szCs w:val="14"/>
              </w:rPr>
              <w:t>Podział wg klasy drogi</w:t>
            </w:r>
          </w:p>
        </w:tc>
      </w:tr>
      <w:tr w:rsidR="00F751C5" w:rsidRPr="00CB54E6" w:rsidTr="005050B9">
        <w:trPr>
          <w:cantSplit/>
          <w:trHeight w:hRule="exact" w:val="240"/>
        </w:trPr>
        <w:tc>
          <w:tcPr>
            <w:tcW w:w="2410" w:type="dxa"/>
            <w:vMerge/>
            <w:tcBorders>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 S</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GP, G</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Z, L, D</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0,0020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0,0015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0,0010</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2,2</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0,003</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0,002</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2,3</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0,006</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0,004</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2,4</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0,016</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0,006</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0,052</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0,014</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0,008</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2,6</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0,037</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0,011</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2,7</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0,048</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0,025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0,015</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2,8</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0,064</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0,033</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0,019</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lastRenderedPageBreak/>
              <w:t>2,9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0,081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0,041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0,023</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0,101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0,049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0,028</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0,033</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3,2</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0,068</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0,039</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bCs/>
                <w:szCs w:val="14"/>
              </w:rPr>
              <w:t>3,3</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0,079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0,045</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3,4</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0,090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0,059</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0,101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0,066</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3,6</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0,075</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3,7</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0,083</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3,8</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0,092</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3,9</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0,101</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4,0</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4,1</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4,2</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4,3</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4,4</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val="270"/>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4,5</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158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bl>
    <w:p w:rsidR="00F751C5" w:rsidRPr="00CB54E6" w:rsidRDefault="00F751C5" w:rsidP="00F751C5">
      <w:pPr>
        <w:pStyle w:val="Akapitzlist"/>
        <w:rPr>
          <w:b/>
        </w:rPr>
      </w:pPr>
      <w:r w:rsidRPr="00CB54E6">
        <w:rPr>
          <w:b/>
        </w:rPr>
        <w:t>Tablica 35.  Współczynnik p</w:t>
      </w:r>
      <w:r w:rsidRPr="00CB54E6">
        <w:rPr>
          <w:b/>
          <w:vertAlign w:val="subscript"/>
        </w:rPr>
        <w:t>z</w:t>
      </w:r>
      <w:r w:rsidRPr="00CB54E6">
        <w:rPr>
          <w:b/>
        </w:rPr>
        <w:t xml:space="preserve"> do obliczania potrąceń za niewłaściwą ilość ziaren większych od 2,0 mm w mieszance mineralno- asfaltowej </w:t>
      </w:r>
    </w:p>
    <w:tbl>
      <w:tblPr>
        <w:tblW w:w="9094" w:type="dxa"/>
        <w:tblInd w:w="182" w:type="dxa"/>
        <w:tblLayout w:type="fixed"/>
        <w:tblCellMar>
          <w:left w:w="40" w:type="dxa"/>
          <w:right w:w="40" w:type="dxa"/>
        </w:tblCellMar>
        <w:tblLook w:val="0000"/>
      </w:tblPr>
      <w:tblGrid>
        <w:gridCol w:w="2172"/>
        <w:gridCol w:w="2304"/>
        <w:gridCol w:w="2304"/>
        <w:gridCol w:w="2314"/>
      </w:tblGrid>
      <w:tr w:rsidR="00F751C5" w:rsidRPr="00CB54E6" w:rsidTr="005050B9">
        <w:trPr>
          <w:cantSplit/>
          <w:trHeight w:hRule="exact" w:val="237"/>
        </w:trPr>
        <w:tc>
          <w:tcPr>
            <w:tcW w:w="2172" w:type="dxa"/>
            <w:vMerge w:val="restart"/>
            <w:tcBorders>
              <w:top w:val="single" w:sz="6" w:space="0" w:color="auto"/>
              <w:left w:val="single" w:sz="6" w:space="0" w:color="auto"/>
              <w:bottom w:val="nil"/>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Odchylenie od recepty [%]</w:t>
            </w:r>
          </w:p>
        </w:tc>
        <w:tc>
          <w:tcPr>
            <w:tcW w:w="692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 xml:space="preserve">Współczynnik </w:t>
            </w:r>
            <w:r w:rsidRPr="00CB54E6">
              <w:rPr>
                <w:iCs/>
                <w:szCs w:val="14"/>
              </w:rPr>
              <w:t>p</w:t>
            </w:r>
            <w:r w:rsidRPr="00CB54E6">
              <w:rPr>
                <w:iCs/>
                <w:szCs w:val="14"/>
                <w:vertAlign w:val="subscript"/>
              </w:rPr>
              <w:t>z</w:t>
            </w:r>
            <w:r w:rsidRPr="00CB54E6">
              <w:rPr>
                <w:iCs/>
                <w:szCs w:val="14"/>
              </w:rPr>
              <w:t xml:space="preserve"> [-]</w:t>
            </w:r>
          </w:p>
        </w:tc>
      </w:tr>
      <w:tr w:rsidR="00F751C5" w:rsidRPr="00CB54E6" w:rsidTr="005050B9">
        <w:trPr>
          <w:cantSplit/>
          <w:trHeight w:hRule="exact" w:val="425"/>
        </w:trPr>
        <w:tc>
          <w:tcPr>
            <w:tcW w:w="2172" w:type="dxa"/>
            <w:vMerge w:val="restart"/>
            <w:tcBorders>
              <w:top w:val="nil"/>
              <w:left w:val="single" w:sz="6" w:space="0" w:color="auto"/>
              <w:bottom w:val="nil"/>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692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Mieszanka mineralno-asfaltowa</w:t>
            </w:r>
          </w:p>
          <w:p w:rsidR="00F751C5" w:rsidRPr="00CB54E6" w:rsidRDefault="00F751C5" w:rsidP="005050B9">
            <w:pPr>
              <w:shd w:val="clear" w:color="auto" w:fill="FFFFFF"/>
              <w:jc w:val="center"/>
              <w:rPr>
                <w:szCs w:val="14"/>
              </w:rPr>
            </w:pPr>
            <w:r w:rsidRPr="00CB54E6">
              <w:rPr>
                <w:szCs w:val="14"/>
              </w:rPr>
              <w:t>Podział wg klasy drogi</w:t>
            </w:r>
          </w:p>
        </w:tc>
      </w:tr>
      <w:tr w:rsidR="00F751C5" w:rsidRPr="00CB54E6" w:rsidTr="005050B9">
        <w:trPr>
          <w:cantSplit/>
          <w:trHeight w:hRule="exact" w:val="221"/>
        </w:trPr>
        <w:tc>
          <w:tcPr>
            <w:tcW w:w="2172" w:type="dxa"/>
            <w:tcBorders>
              <w:top w:val="nil"/>
              <w:left w:val="single" w:sz="6" w:space="0" w:color="auto"/>
              <w:bottom w:val="single" w:sz="6" w:space="0" w:color="auto"/>
              <w:right w:val="single" w:sz="6" w:space="0" w:color="auto"/>
            </w:tcBorders>
            <w:shd w:val="clear" w:color="auto" w:fill="FFFFFF"/>
            <w:vAlign w:val="center"/>
          </w:tcPr>
          <w:p w:rsidR="00F751C5" w:rsidRPr="00CB54E6" w:rsidRDefault="00F751C5" w:rsidP="005050B9">
            <w:pPr>
              <w:jc w:val="center"/>
              <w:rPr>
                <w:szCs w:val="14"/>
              </w:rPr>
            </w:pPr>
          </w:p>
          <w:p w:rsidR="00F751C5" w:rsidRPr="00CB54E6" w:rsidRDefault="00F751C5" w:rsidP="005050B9">
            <w:pPr>
              <w:jc w:val="center"/>
              <w:rPr>
                <w:szCs w:val="14"/>
              </w:rPr>
            </w:pP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A, S</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GP, G</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Z,L,D</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0,002</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0,001</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0,001</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0,008</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0,004</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0,003</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0,019</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0,010</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0,007</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11</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0,050</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0,018</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0,012</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12</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0,032</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0,021</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13</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0,050</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0,028</w:t>
            </w:r>
          </w:p>
        </w:tc>
      </w:tr>
      <w:tr w:rsidR="00F751C5" w:rsidRPr="00CB54E6" w:rsidTr="005050B9">
        <w:trPr>
          <w:trHeight w:hRule="exact" w:val="221"/>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14</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0,039</w:t>
            </w:r>
          </w:p>
        </w:tc>
      </w:tr>
      <w:tr w:rsidR="00F751C5" w:rsidRPr="00CB54E6" w:rsidTr="005050B9">
        <w:trPr>
          <w:trHeight w:hRule="exact" w:val="259"/>
        </w:trPr>
        <w:tc>
          <w:tcPr>
            <w:tcW w:w="2172"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0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0,050</w:t>
            </w:r>
          </w:p>
        </w:tc>
      </w:tr>
    </w:tbl>
    <w:p w:rsidR="00F751C5" w:rsidRPr="00CB54E6" w:rsidRDefault="00F751C5" w:rsidP="00F751C5">
      <w:pPr>
        <w:pStyle w:val="Akapitzlist"/>
        <w:rPr>
          <w:b/>
        </w:rPr>
      </w:pPr>
      <w:r w:rsidRPr="00CB54E6">
        <w:rPr>
          <w:b/>
        </w:rPr>
        <w:t>8.2.3.4. Niewłaściwa zawartość lepiszcza</w:t>
      </w:r>
    </w:p>
    <w:p w:rsidR="00F751C5" w:rsidRPr="00CB54E6" w:rsidRDefault="00F751C5" w:rsidP="00F751C5">
      <w:pPr>
        <w:shd w:val="clear" w:color="auto" w:fill="FFFFFF"/>
        <w:rPr>
          <w:szCs w:val="14"/>
        </w:rPr>
      </w:pPr>
      <w:r w:rsidRPr="00CB54E6">
        <w:rPr>
          <w:szCs w:val="14"/>
        </w:rPr>
        <w:t>Jeżeli rzeczywista zawartość lepiszcza w badanej mieszance mineralno-asfaltowej jest mniejsza od zawartości deklarowanej o więcej niż wynosi wartość tolerancji podana w tablicy 22, to potrącenie należy obliczyć według wzorów (4) i (5). Jeżeli jest za mała zawartość lepiszcza dla pojedynczego wyniku badań i dla wartości średnich z 2÷4 próbek to:</w:t>
      </w:r>
    </w:p>
    <w:p w:rsidR="00F751C5" w:rsidRPr="00CB54E6" w:rsidRDefault="00F751C5" w:rsidP="00F751C5">
      <w:pPr>
        <w:pStyle w:val="Tekstpodstawowy"/>
        <w:spacing w:after="0"/>
        <w:rPr>
          <w:szCs w:val="14"/>
        </w:rPr>
      </w:pPr>
      <w:r w:rsidRPr="00CB54E6">
        <w:rPr>
          <w:szCs w:val="14"/>
        </w:rPr>
        <w:t>- dla p</w:t>
      </w:r>
      <w:r w:rsidRPr="00CB54E6">
        <w:rPr>
          <w:szCs w:val="14"/>
          <w:vertAlign w:val="subscript"/>
        </w:rPr>
        <w:t>1</w:t>
      </w:r>
      <w:r w:rsidRPr="00CB54E6">
        <w:rPr>
          <w:szCs w:val="14"/>
        </w:rPr>
        <w:t xml:space="preserve"> ≤ 0,3% niedobór lepiszcza oblicza się według wzoru:</w:t>
      </w:r>
    </w:p>
    <w:p w:rsidR="00F751C5" w:rsidRPr="00CB54E6" w:rsidRDefault="00F751C5" w:rsidP="00F751C5">
      <w:pPr>
        <w:pStyle w:val="Tekstpodstawowy"/>
        <w:spacing w:after="0"/>
        <w:rPr>
          <w:szCs w:val="14"/>
        </w:rPr>
      </w:pPr>
      <w:r w:rsidRPr="00CB54E6">
        <w:rPr>
          <w:szCs w:val="14"/>
        </w:rPr>
        <w:t>A</w:t>
      </w:r>
      <w:r w:rsidRPr="00CB54E6">
        <w:rPr>
          <w:szCs w:val="14"/>
          <w:vertAlign w:val="subscript"/>
        </w:rPr>
        <w:t>l</w:t>
      </w:r>
      <w:r w:rsidRPr="00CB54E6">
        <w:rPr>
          <w:szCs w:val="14"/>
        </w:rPr>
        <w:t xml:space="preserve"> = (p</w:t>
      </w:r>
      <w:r w:rsidRPr="00CB54E6">
        <w:rPr>
          <w:szCs w:val="14"/>
          <w:vertAlign w:val="subscript"/>
        </w:rPr>
        <w:t>l</w:t>
      </w:r>
      <w:r w:rsidRPr="00CB54E6">
        <w:rPr>
          <w:szCs w:val="14"/>
        </w:rPr>
        <w:t>/100) x 30 x K x F,          (4)</w:t>
      </w:r>
    </w:p>
    <w:p w:rsidR="00F751C5" w:rsidRPr="00CB54E6" w:rsidRDefault="00F751C5" w:rsidP="00F751C5">
      <w:pPr>
        <w:pStyle w:val="Tekstpodstawowy"/>
        <w:spacing w:after="0"/>
        <w:rPr>
          <w:szCs w:val="14"/>
        </w:rPr>
      </w:pPr>
      <w:r w:rsidRPr="00CB54E6">
        <w:rPr>
          <w:szCs w:val="14"/>
        </w:rPr>
        <w:t>&gt; 0,3 % niedobór lepiszcza oblicza się według wzoru:</w:t>
      </w:r>
    </w:p>
    <w:p w:rsidR="00F751C5" w:rsidRPr="00CB54E6" w:rsidRDefault="00F751C5" w:rsidP="00F751C5">
      <w:pPr>
        <w:pStyle w:val="Tekstpodstawowy"/>
        <w:spacing w:after="0"/>
        <w:rPr>
          <w:szCs w:val="14"/>
        </w:rPr>
      </w:pPr>
      <w:r w:rsidRPr="00CB54E6">
        <w:rPr>
          <w:szCs w:val="14"/>
        </w:rPr>
        <w:t>A</w:t>
      </w:r>
      <w:r w:rsidRPr="00CB54E6">
        <w:rPr>
          <w:szCs w:val="14"/>
          <w:vertAlign w:val="subscript"/>
        </w:rPr>
        <w:t>l</w:t>
      </w:r>
      <w:r w:rsidRPr="00CB54E6">
        <w:rPr>
          <w:szCs w:val="14"/>
        </w:rPr>
        <w:t xml:space="preserve"> = [(p</w:t>
      </w:r>
      <w:r w:rsidRPr="00CB54E6">
        <w:rPr>
          <w:szCs w:val="14"/>
          <w:vertAlign w:val="subscript"/>
        </w:rPr>
        <w:t>l</w:t>
      </w:r>
      <w:r w:rsidRPr="00CB54E6">
        <w:rPr>
          <w:szCs w:val="14"/>
        </w:rPr>
        <w:t xml:space="preserve"> x 130 – 30)/100] x K x F          (5)</w:t>
      </w:r>
    </w:p>
    <w:p w:rsidR="00F751C5" w:rsidRPr="00CB54E6" w:rsidRDefault="00F751C5" w:rsidP="00F751C5">
      <w:pPr>
        <w:shd w:val="clear" w:color="auto" w:fill="FFFFFF"/>
        <w:rPr>
          <w:szCs w:val="14"/>
        </w:rPr>
      </w:pPr>
      <w:r w:rsidRPr="00CB54E6">
        <w:rPr>
          <w:szCs w:val="14"/>
        </w:rPr>
        <w:t>w których:</w:t>
      </w:r>
    </w:p>
    <w:p w:rsidR="00F751C5" w:rsidRPr="00CB54E6" w:rsidRDefault="00F751C5" w:rsidP="00F751C5">
      <w:pPr>
        <w:shd w:val="clear" w:color="auto" w:fill="FFFFFF"/>
        <w:rPr>
          <w:szCs w:val="14"/>
        </w:rPr>
      </w:pPr>
      <w:r w:rsidRPr="00CB54E6">
        <w:rPr>
          <w:szCs w:val="14"/>
        </w:rPr>
        <w:t>A</w:t>
      </w:r>
      <w:r w:rsidRPr="00CB54E6">
        <w:rPr>
          <w:szCs w:val="14"/>
          <w:vertAlign w:val="subscript"/>
        </w:rPr>
        <w:t>l</w:t>
      </w:r>
      <w:r w:rsidRPr="00CB54E6">
        <w:rPr>
          <w:szCs w:val="14"/>
        </w:rPr>
        <w:t xml:space="preserve"> - potrącenie, [PLN];</w:t>
      </w:r>
    </w:p>
    <w:p w:rsidR="00F751C5" w:rsidRPr="00CB54E6" w:rsidRDefault="00F751C5" w:rsidP="00F751C5">
      <w:pPr>
        <w:shd w:val="clear" w:color="auto" w:fill="FFFFFF"/>
        <w:rPr>
          <w:szCs w:val="14"/>
        </w:rPr>
      </w:pPr>
      <w:r w:rsidRPr="00CB54E6">
        <w:rPr>
          <w:szCs w:val="14"/>
        </w:rPr>
        <w:t>p</w:t>
      </w:r>
      <w:r w:rsidRPr="00CB54E6">
        <w:rPr>
          <w:szCs w:val="14"/>
          <w:vertAlign w:val="subscript"/>
        </w:rPr>
        <w:t>l</w:t>
      </w:r>
      <w:r w:rsidRPr="00CB54E6">
        <w:rPr>
          <w:szCs w:val="14"/>
        </w:rPr>
        <w:t xml:space="preserve">  - wartość przekroczenia w dół wartości dopuszczalnej i tolerancji podanej w tablicy 22, na podstawie zawartości podanej przy badaniach kontrolnych mieszanki wykonanych w ramach odbioru; niedobór poniżej wartości dopuszczalnej, [%];</w:t>
      </w:r>
    </w:p>
    <w:p w:rsidR="00F751C5" w:rsidRPr="00CB54E6" w:rsidRDefault="00F751C5" w:rsidP="00F751C5">
      <w:pPr>
        <w:shd w:val="clear" w:color="auto" w:fill="FFFFFF"/>
        <w:rPr>
          <w:szCs w:val="14"/>
        </w:rPr>
      </w:pPr>
      <w:r w:rsidRPr="00CB54E6">
        <w:rPr>
          <w:szCs w:val="14"/>
        </w:rPr>
        <w:t>K  - cena jednostkowa wg kosztorysu wykonawczego z narzutami, [PLN/m</w:t>
      </w:r>
      <w:r w:rsidRPr="00CB54E6">
        <w:rPr>
          <w:szCs w:val="14"/>
          <w:vertAlign w:val="superscript"/>
        </w:rPr>
        <w:t>2</w:t>
      </w:r>
      <w:r w:rsidRPr="00CB54E6">
        <w:rPr>
          <w:szCs w:val="14"/>
        </w:rPr>
        <w:t xml:space="preserve">] lub [PLN/t]; </w:t>
      </w:r>
    </w:p>
    <w:p w:rsidR="00F751C5" w:rsidRPr="00CB54E6" w:rsidRDefault="00F751C5" w:rsidP="00F751C5">
      <w:pPr>
        <w:shd w:val="clear" w:color="auto" w:fill="FFFFFF"/>
        <w:rPr>
          <w:szCs w:val="14"/>
        </w:rPr>
      </w:pPr>
      <w:r w:rsidRPr="00CB54E6">
        <w:rPr>
          <w:szCs w:val="14"/>
        </w:rPr>
        <w:t>F  - powierzchnia objęta sprawdzeniem, [m</w:t>
      </w:r>
      <w:r w:rsidRPr="00CB54E6">
        <w:rPr>
          <w:szCs w:val="14"/>
          <w:vertAlign w:val="superscript"/>
        </w:rPr>
        <w:t>2</w:t>
      </w:r>
      <w:r w:rsidRPr="00CB54E6">
        <w:rPr>
          <w:szCs w:val="14"/>
        </w:rPr>
        <w:t>] lub odpowiednia ilość materiału, [t].</w:t>
      </w:r>
    </w:p>
    <w:p w:rsidR="00F751C5" w:rsidRPr="00CB54E6" w:rsidRDefault="00F751C5" w:rsidP="00F751C5">
      <w:pPr>
        <w:pStyle w:val="Tekstpodstawowy"/>
        <w:spacing w:after="0"/>
        <w:rPr>
          <w:szCs w:val="14"/>
        </w:rPr>
      </w:pPr>
      <w:r w:rsidRPr="00CB54E6">
        <w:rPr>
          <w:szCs w:val="14"/>
        </w:rPr>
        <w:t>W celu ułatwienia posługiwania się wzorami (4) i (5) wartość parametru A' przedstawiono na rys. 2 i w tablicy 36.</w:t>
      </w:r>
    </w:p>
    <w:p w:rsidR="00F751C5" w:rsidRPr="00CB54E6" w:rsidRDefault="00F751C5" w:rsidP="00F751C5">
      <w:pPr>
        <w:pStyle w:val="Akapitzlist"/>
        <w:rPr>
          <w:b/>
        </w:rPr>
      </w:pPr>
      <w:r w:rsidRPr="00CB54E6">
        <w:rPr>
          <w:b/>
        </w:rPr>
        <w:t>Tablica 36.  Tabelaryczne przedstawienie wartości parametru A' [%] jeżeli p</w:t>
      </w:r>
      <w:r w:rsidRPr="00CB54E6">
        <w:rPr>
          <w:b/>
          <w:vertAlign w:val="subscript"/>
        </w:rPr>
        <w:t>l</w:t>
      </w:r>
      <w:r w:rsidRPr="00CB54E6">
        <w:rPr>
          <w:b/>
        </w:rPr>
        <w:t xml:space="preserve"> ≤ 0,3 to A' = p</w:t>
      </w:r>
      <w:r w:rsidRPr="00CB54E6">
        <w:rPr>
          <w:b/>
          <w:vertAlign w:val="subscript"/>
        </w:rPr>
        <w:t>l</w:t>
      </w:r>
      <w:r w:rsidRPr="00CB54E6">
        <w:rPr>
          <w:b/>
        </w:rPr>
        <w:t xml:space="preserve"> x 30; jeżeli p</w:t>
      </w:r>
      <w:r w:rsidRPr="00CB54E6">
        <w:rPr>
          <w:b/>
          <w:vertAlign w:val="subscript"/>
        </w:rPr>
        <w:t>l</w:t>
      </w:r>
      <w:r w:rsidRPr="00CB54E6">
        <w:rPr>
          <w:b/>
        </w:rPr>
        <w:t xml:space="preserve"> &gt; 0,3 to A' = p</w:t>
      </w:r>
      <w:r w:rsidRPr="00CB54E6">
        <w:rPr>
          <w:b/>
          <w:vertAlign w:val="subscript"/>
        </w:rPr>
        <w:t>l</w:t>
      </w:r>
      <w:r w:rsidRPr="00CB54E6">
        <w:rPr>
          <w:b/>
        </w:rPr>
        <w:t xml:space="preserve"> x 130 - 30</w:t>
      </w:r>
    </w:p>
    <w:tbl>
      <w:tblPr>
        <w:tblW w:w="9103" w:type="dxa"/>
        <w:tblInd w:w="182" w:type="dxa"/>
        <w:tblLayout w:type="fixed"/>
        <w:tblCellMar>
          <w:left w:w="40" w:type="dxa"/>
          <w:right w:w="40" w:type="dxa"/>
        </w:tblCellMar>
        <w:tblLook w:val="0000"/>
      </w:tblPr>
      <w:tblGrid>
        <w:gridCol w:w="895"/>
        <w:gridCol w:w="1018"/>
        <w:gridCol w:w="1027"/>
        <w:gridCol w:w="1018"/>
        <w:gridCol w:w="1027"/>
        <w:gridCol w:w="1027"/>
        <w:gridCol w:w="1018"/>
        <w:gridCol w:w="1027"/>
        <w:gridCol w:w="1046"/>
      </w:tblGrid>
      <w:tr w:rsidR="00F751C5" w:rsidRPr="00CB54E6" w:rsidTr="005050B9">
        <w:trPr>
          <w:trHeight w:hRule="exact" w:val="317"/>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p</w:t>
            </w:r>
            <w:r w:rsidRPr="00CB54E6">
              <w:rPr>
                <w:szCs w:val="14"/>
                <w:vertAlign w:val="subscript"/>
              </w:rPr>
              <w:t>l</w:t>
            </w:r>
            <w:r w:rsidRPr="00CB54E6">
              <w:rPr>
                <w:szCs w:val="14"/>
              </w:rPr>
              <w:t xml:space="preserve"> [%]</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0,1</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0,2</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0,6</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0,7</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0,8</w:t>
            </w:r>
          </w:p>
        </w:tc>
      </w:tr>
      <w:tr w:rsidR="00F751C5" w:rsidRPr="00CB54E6" w:rsidTr="005050B9">
        <w:trPr>
          <w:trHeight w:hRule="exact" w:val="326"/>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A' [%]</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9</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22</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48</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61</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74</w:t>
            </w:r>
          </w:p>
        </w:tc>
      </w:tr>
    </w:tbl>
    <w:p w:rsidR="00F751C5" w:rsidRPr="00CB54E6" w:rsidRDefault="00F751C5" w:rsidP="00F751C5">
      <w:pPr>
        <w:pStyle w:val="Tekstpodstawowy"/>
        <w:spacing w:after="0"/>
        <w:rPr>
          <w:szCs w:val="14"/>
        </w:rPr>
      </w:pPr>
    </w:p>
    <w:p w:rsidR="00F751C5" w:rsidRPr="00CB54E6" w:rsidRDefault="00F751C5" w:rsidP="00F751C5">
      <w:pPr>
        <w:pStyle w:val="Tekstpodstawowy"/>
        <w:spacing w:after="0"/>
        <w:jc w:val="center"/>
        <w:rPr>
          <w:szCs w:val="14"/>
        </w:rPr>
      </w:pPr>
      <w:r w:rsidRPr="00CB54E6">
        <w:rPr>
          <w:noProof/>
          <w:szCs w:val="14"/>
          <w:lang w:eastAsia="pl-PL"/>
        </w:rPr>
        <w:drawing>
          <wp:inline distT="0" distB="0" distL="0" distR="0">
            <wp:extent cx="3874770" cy="2151380"/>
            <wp:effectExtent l="1905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srcRect/>
                    <a:stretch>
                      <a:fillRect/>
                    </a:stretch>
                  </pic:blipFill>
                  <pic:spPr bwMode="auto">
                    <a:xfrm>
                      <a:off x="0" y="0"/>
                      <a:ext cx="3874770" cy="2151380"/>
                    </a:xfrm>
                    <a:prstGeom prst="rect">
                      <a:avLst/>
                    </a:prstGeom>
                    <a:noFill/>
                    <a:ln w="9525">
                      <a:noFill/>
                      <a:miter lim="800000"/>
                      <a:headEnd/>
                      <a:tailEnd/>
                    </a:ln>
                  </pic:spPr>
                </pic:pic>
              </a:graphicData>
            </a:graphic>
          </wp:inline>
        </w:drawing>
      </w: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jc w:val="center"/>
        <w:rPr>
          <w:b/>
          <w:szCs w:val="14"/>
        </w:rPr>
      </w:pPr>
      <w:r w:rsidRPr="00CB54E6">
        <w:rPr>
          <w:b/>
          <w:szCs w:val="14"/>
        </w:rPr>
        <w:t>Rys. 2    Graficzne przedstawienie wartości parametru A' [%] jeżeli p</w:t>
      </w:r>
      <w:r w:rsidRPr="00CB54E6">
        <w:rPr>
          <w:b/>
          <w:szCs w:val="14"/>
          <w:vertAlign w:val="subscript"/>
        </w:rPr>
        <w:t>l</w:t>
      </w:r>
      <w:r w:rsidRPr="00CB54E6">
        <w:rPr>
          <w:b/>
          <w:szCs w:val="14"/>
        </w:rPr>
        <w:t xml:space="preserve"> ≤ 0,3 to A' = p</w:t>
      </w:r>
      <w:r w:rsidRPr="00CB54E6">
        <w:rPr>
          <w:b/>
          <w:szCs w:val="14"/>
          <w:vertAlign w:val="subscript"/>
        </w:rPr>
        <w:t>l</w:t>
      </w:r>
      <w:r w:rsidRPr="00CB54E6">
        <w:rPr>
          <w:b/>
          <w:szCs w:val="14"/>
        </w:rPr>
        <w:t xml:space="preserve"> x 30;</w:t>
      </w:r>
    </w:p>
    <w:p w:rsidR="00F751C5" w:rsidRPr="00CB54E6" w:rsidRDefault="00F751C5" w:rsidP="00F751C5">
      <w:pPr>
        <w:pStyle w:val="Tekstpodstawowy"/>
        <w:spacing w:after="0"/>
        <w:rPr>
          <w:szCs w:val="14"/>
        </w:rPr>
      </w:pPr>
      <w:r w:rsidRPr="00CB54E6">
        <w:rPr>
          <w:b/>
          <w:szCs w:val="14"/>
        </w:rPr>
        <w:lastRenderedPageBreak/>
        <w:t xml:space="preserve">                                             jeżeli p</w:t>
      </w:r>
      <w:r w:rsidRPr="00CB54E6">
        <w:rPr>
          <w:b/>
          <w:szCs w:val="14"/>
          <w:vertAlign w:val="subscript"/>
        </w:rPr>
        <w:t>l</w:t>
      </w:r>
      <w:r w:rsidRPr="00CB54E6">
        <w:rPr>
          <w:b/>
          <w:szCs w:val="14"/>
        </w:rPr>
        <w:t xml:space="preserve"> &gt; 0,3 to A' = p</w:t>
      </w:r>
      <w:r w:rsidRPr="00CB54E6">
        <w:rPr>
          <w:b/>
          <w:szCs w:val="14"/>
          <w:vertAlign w:val="subscript"/>
        </w:rPr>
        <w:t>l</w:t>
      </w:r>
      <w:r w:rsidRPr="00CB54E6">
        <w:rPr>
          <w:b/>
          <w:szCs w:val="14"/>
        </w:rPr>
        <w:t xml:space="preserve"> x 130 - 30</w:t>
      </w:r>
    </w:p>
    <w:p w:rsidR="00F751C5" w:rsidRPr="00CB54E6" w:rsidRDefault="00F751C5" w:rsidP="00F751C5">
      <w:pPr>
        <w:pStyle w:val="Tekstpodstawowy"/>
        <w:spacing w:after="0"/>
        <w:rPr>
          <w:szCs w:val="14"/>
        </w:rPr>
      </w:pPr>
      <w:r w:rsidRPr="00CB54E6">
        <w:rPr>
          <w:szCs w:val="14"/>
        </w:rPr>
        <w:t>Jeżeli jest za mała zawartość lepiszcza dla wartości średnich z pięciu i więcej prób, to wzór na obliczenie potrącenia przybiera postać:</w:t>
      </w:r>
    </w:p>
    <w:p w:rsidR="00F751C5" w:rsidRPr="00CB54E6" w:rsidRDefault="00F751C5" w:rsidP="00F751C5">
      <w:pPr>
        <w:pStyle w:val="Tekstpodstawowy"/>
        <w:spacing w:after="0"/>
        <w:rPr>
          <w:szCs w:val="14"/>
        </w:rPr>
      </w:pPr>
      <w:r w:rsidRPr="00CB54E6">
        <w:rPr>
          <w:szCs w:val="14"/>
        </w:rPr>
        <w:t>Al. = (p</w:t>
      </w:r>
      <w:r w:rsidRPr="00CB54E6">
        <w:rPr>
          <w:szCs w:val="14"/>
          <w:vertAlign w:val="subscript"/>
        </w:rPr>
        <w:t>l</w:t>
      </w:r>
      <w:r w:rsidRPr="00CB54E6">
        <w:rPr>
          <w:szCs w:val="14"/>
        </w:rPr>
        <w:t>/100) x 100 x K x F          (6)</w:t>
      </w:r>
    </w:p>
    <w:p w:rsidR="00F751C5" w:rsidRPr="00CB54E6" w:rsidRDefault="00F751C5" w:rsidP="00F751C5">
      <w:pPr>
        <w:pStyle w:val="Tekstpodstawowy"/>
        <w:spacing w:after="0"/>
        <w:rPr>
          <w:szCs w:val="14"/>
        </w:rPr>
      </w:pPr>
      <w:r w:rsidRPr="00CB54E6">
        <w:rPr>
          <w:szCs w:val="14"/>
        </w:rPr>
        <w:t xml:space="preserve">W celu ułatwienia posługiwania się wzorem (6) na rys. 3 i w tablicy 37 przedstawiono wartość parametru </w:t>
      </w:r>
      <w:r w:rsidRPr="00CB54E6">
        <w:rPr>
          <w:iCs/>
          <w:szCs w:val="14"/>
        </w:rPr>
        <w:t>A' = p</w:t>
      </w:r>
      <w:r w:rsidRPr="00CB54E6">
        <w:rPr>
          <w:iCs/>
          <w:szCs w:val="14"/>
          <w:vertAlign w:val="subscript"/>
        </w:rPr>
        <w:t>l</w:t>
      </w:r>
      <w:r w:rsidRPr="00CB54E6">
        <w:rPr>
          <w:iCs/>
          <w:szCs w:val="14"/>
        </w:rPr>
        <w:t xml:space="preserve"> </w:t>
      </w:r>
      <w:r w:rsidRPr="00CB54E6">
        <w:rPr>
          <w:szCs w:val="14"/>
        </w:rPr>
        <w:t>xl00.</w:t>
      </w:r>
    </w:p>
    <w:p w:rsidR="00F751C5" w:rsidRPr="00CB54E6" w:rsidRDefault="00F751C5" w:rsidP="00F751C5">
      <w:pPr>
        <w:framePr w:h="2525" w:hSpace="10080" w:wrap="notBeside" w:vAnchor="text" w:hAnchor="page" w:x="3262" w:y="395"/>
        <w:rPr>
          <w:szCs w:val="14"/>
        </w:rPr>
      </w:pPr>
      <w:r w:rsidRPr="00CB54E6">
        <w:rPr>
          <w:noProof/>
          <w:szCs w:val="14"/>
          <w:lang w:eastAsia="pl-PL"/>
        </w:rPr>
        <w:drawing>
          <wp:inline distT="0" distB="0" distL="0" distR="0">
            <wp:extent cx="3018790" cy="1600200"/>
            <wp:effectExtent l="1905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srcRect/>
                    <a:stretch>
                      <a:fillRect/>
                    </a:stretch>
                  </pic:blipFill>
                  <pic:spPr bwMode="auto">
                    <a:xfrm>
                      <a:off x="0" y="0"/>
                      <a:ext cx="3018790" cy="1600200"/>
                    </a:xfrm>
                    <a:prstGeom prst="rect">
                      <a:avLst/>
                    </a:prstGeom>
                    <a:noFill/>
                    <a:ln w="9525">
                      <a:noFill/>
                      <a:miter lim="800000"/>
                      <a:headEnd/>
                      <a:tailEnd/>
                    </a:ln>
                  </pic:spPr>
                </pic:pic>
              </a:graphicData>
            </a:graphic>
          </wp:inline>
        </w:drawing>
      </w: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rPr>
          <w:szCs w:val="14"/>
        </w:rPr>
      </w:pPr>
    </w:p>
    <w:p w:rsidR="00F751C5" w:rsidRPr="00CB54E6" w:rsidRDefault="00F751C5" w:rsidP="00F751C5">
      <w:pPr>
        <w:pStyle w:val="Tekstpodstawowy"/>
        <w:spacing w:after="0"/>
        <w:jc w:val="center"/>
        <w:rPr>
          <w:szCs w:val="14"/>
        </w:rPr>
      </w:pPr>
      <w:r w:rsidRPr="00CB54E6">
        <w:rPr>
          <w:b/>
          <w:szCs w:val="14"/>
        </w:rPr>
        <w:t>Rys. 3    Graficzne przedstawienie wartości parametru A'</w:t>
      </w:r>
    </w:p>
    <w:p w:rsidR="00F751C5" w:rsidRPr="00CB54E6" w:rsidRDefault="00F751C5" w:rsidP="00F751C5">
      <w:pPr>
        <w:pStyle w:val="Tekstpodstawowy"/>
        <w:spacing w:after="0"/>
        <w:rPr>
          <w:szCs w:val="14"/>
        </w:rPr>
      </w:pPr>
    </w:p>
    <w:p w:rsidR="00F751C5" w:rsidRPr="00CB54E6" w:rsidRDefault="00F751C5" w:rsidP="00F751C5">
      <w:pPr>
        <w:pStyle w:val="Akapitzlist"/>
        <w:rPr>
          <w:b/>
        </w:rPr>
      </w:pPr>
      <w:r w:rsidRPr="00CB54E6">
        <w:rPr>
          <w:b/>
        </w:rPr>
        <w:t>Tablica 37.  Tabelaryczne przedstawienie wartości parametru A '</w:t>
      </w:r>
    </w:p>
    <w:tbl>
      <w:tblPr>
        <w:tblW w:w="9103" w:type="dxa"/>
        <w:tblInd w:w="182" w:type="dxa"/>
        <w:tblLayout w:type="fixed"/>
        <w:tblCellMar>
          <w:left w:w="40" w:type="dxa"/>
          <w:right w:w="40" w:type="dxa"/>
        </w:tblCellMar>
        <w:tblLook w:val="0000"/>
      </w:tblPr>
      <w:tblGrid>
        <w:gridCol w:w="895"/>
        <w:gridCol w:w="1018"/>
        <w:gridCol w:w="1027"/>
        <w:gridCol w:w="1018"/>
        <w:gridCol w:w="1027"/>
        <w:gridCol w:w="1027"/>
        <w:gridCol w:w="1018"/>
        <w:gridCol w:w="1027"/>
        <w:gridCol w:w="1046"/>
      </w:tblGrid>
      <w:tr w:rsidR="00F751C5" w:rsidRPr="00CB54E6" w:rsidTr="005050B9">
        <w:trPr>
          <w:trHeight w:hRule="exact" w:val="326"/>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p</w:t>
            </w:r>
            <w:r w:rsidRPr="00CB54E6">
              <w:rPr>
                <w:iCs/>
                <w:szCs w:val="14"/>
                <w:vertAlign w:val="subscript"/>
              </w:rPr>
              <w:t>l</w:t>
            </w:r>
            <w:r w:rsidRPr="00CB54E6">
              <w:rPr>
                <w:iCs/>
                <w:szCs w:val="14"/>
              </w:rPr>
              <w:t xml:space="preserve"> </w:t>
            </w:r>
            <w:r w:rsidRPr="00CB54E6">
              <w:rPr>
                <w:szCs w:val="14"/>
              </w:rPr>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0,1</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0,2</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0,3</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0,4</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0,6</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0,7</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0,8</w:t>
            </w:r>
          </w:p>
        </w:tc>
      </w:tr>
      <w:tr w:rsidR="00F751C5" w:rsidRPr="00CB54E6" w:rsidTr="005050B9">
        <w:trPr>
          <w:trHeight w:hRule="exact" w:val="336"/>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A' [%]</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50</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70</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80</w:t>
            </w:r>
          </w:p>
        </w:tc>
      </w:tr>
    </w:tbl>
    <w:p w:rsidR="00F751C5" w:rsidRPr="00CB54E6" w:rsidRDefault="00F751C5" w:rsidP="00F751C5">
      <w:pPr>
        <w:shd w:val="clear" w:color="auto" w:fill="FFFFFF"/>
        <w:rPr>
          <w:szCs w:val="14"/>
        </w:rPr>
      </w:pPr>
      <w:r w:rsidRPr="00CB54E6">
        <w:rPr>
          <w:szCs w:val="14"/>
        </w:rPr>
        <w:t>Potrącenie można obliczyć zarówno na podstawie wartości średniej z wszystkich wartości jednostkowych, jak i na podstawie sumy potrąceń częściowych dokonanych na podstawie wartości dla pojedynczego wyniku badań. Wyższa wartość jest wartością potrącenia.</w:t>
      </w:r>
    </w:p>
    <w:p w:rsidR="00F751C5" w:rsidRPr="00CB54E6" w:rsidRDefault="00F751C5" w:rsidP="00F751C5">
      <w:pPr>
        <w:pStyle w:val="Akapitzlist"/>
        <w:rPr>
          <w:b/>
        </w:rPr>
      </w:pPr>
      <w:r w:rsidRPr="00CB54E6">
        <w:rPr>
          <w:b/>
        </w:rPr>
        <w:t>8.2.3.5. Niewłaściwe zagęszczenie warstwy</w:t>
      </w:r>
    </w:p>
    <w:p w:rsidR="00F751C5" w:rsidRPr="00CB54E6" w:rsidRDefault="00F751C5" w:rsidP="00F751C5">
      <w:pPr>
        <w:pStyle w:val="Tekstpodstawowy"/>
        <w:spacing w:after="0"/>
        <w:rPr>
          <w:szCs w:val="14"/>
        </w:rPr>
      </w:pPr>
      <w:r w:rsidRPr="00CB54E6">
        <w:rPr>
          <w:szCs w:val="14"/>
        </w:rPr>
        <w:t>Jeżeli wskaźnik zagęszczenia jest niższy od wartości dopuszczalnej podanej w tablicy 20, to potrącenie należy obliczać zgodnie z wzorem (7):</w:t>
      </w:r>
    </w:p>
    <w:p w:rsidR="00F751C5" w:rsidRPr="00CB54E6" w:rsidRDefault="00F751C5" w:rsidP="00F751C5">
      <w:pPr>
        <w:pStyle w:val="Tekstpodstawowy"/>
        <w:spacing w:after="0"/>
        <w:rPr>
          <w:szCs w:val="14"/>
        </w:rPr>
      </w:pPr>
      <w:r w:rsidRPr="00CB54E6">
        <w:rPr>
          <w:szCs w:val="14"/>
        </w:rPr>
        <w:t>Ag = (p</w:t>
      </w:r>
      <w:r w:rsidRPr="00CB54E6">
        <w:rPr>
          <w:szCs w:val="14"/>
          <w:vertAlign w:val="subscript"/>
        </w:rPr>
        <w:t>g</w:t>
      </w:r>
      <w:r w:rsidRPr="00CB54E6">
        <w:rPr>
          <w:szCs w:val="14"/>
          <w:vertAlign w:val="superscript"/>
        </w:rPr>
        <w:t>2</w:t>
      </w:r>
      <w:r w:rsidRPr="00CB54E6">
        <w:rPr>
          <w:szCs w:val="14"/>
        </w:rPr>
        <w:t>/100) x 3 x K x F          (7)</w:t>
      </w:r>
    </w:p>
    <w:p w:rsidR="00F751C5" w:rsidRPr="00CB54E6" w:rsidRDefault="00F751C5" w:rsidP="00F751C5">
      <w:pPr>
        <w:shd w:val="clear" w:color="auto" w:fill="FFFFFF"/>
        <w:rPr>
          <w:szCs w:val="14"/>
        </w:rPr>
      </w:pPr>
      <w:r w:rsidRPr="00CB54E6">
        <w:rPr>
          <w:szCs w:val="14"/>
        </w:rPr>
        <w:t>w którym:</w:t>
      </w:r>
    </w:p>
    <w:p w:rsidR="00F751C5" w:rsidRPr="00CB54E6" w:rsidRDefault="00F751C5" w:rsidP="00F751C5">
      <w:pPr>
        <w:shd w:val="clear" w:color="auto" w:fill="FFFFFF"/>
        <w:rPr>
          <w:szCs w:val="14"/>
        </w:rPr>
      </w:pPr>
      <w:r w:rsidRPr="00CB54E6">
        <w:rPr>
          <w:szCs w:val="14"/>
        </w:rPr>
        <w:t>A</w:t>
      </w:r>
      <w:r w:rsidRPr="00CB54E6">
        <w:rPr>
          <w:szCs w:val="14"/>
          <w:vertAlign w:val="subscript"/>
        </w:rPr>
        <w:t>g</w:t>
      </w:r>
      <w:r w:rsidRPr="00CB54E6">
        <w:rPr>
          <w:szCs w:val="14"/>
        </w:rPr>
        <w:t xml:space="preserve">  - potrącenie, [PLN];</w:t>
      </w:r>
    </w:p>
    <w:p w:rsidR="00F751C5" w:rsidRPr="00CB54E6" w:rsidRDefault="00F751C5" w:rsidP="00F751C5">
      <w:pPr>
        <w:shd w:val="clear" w:color="auto" w:fill="FFFFFF"/>
        <w:rPr>
          <w:szCs w:val="14"/>
        </w:rPr>
      </w:pPr>
      <w:r w:rsidRPr="00CB54E6">
        <w:rPr>
          <w:szCs w:val="14"/>
        </w:rPr>
        <w:t>p</w:t>
      </w:r>
      <w:r w:rsidRPr="00CB54E6">
        <w:rPr>
          <w:szCs w:val="14"/>
          <w:vertAlign w:val="subscript"/>
        </w:rPr>
        <w:t>g</w:t>
      </w:r>
      <w:r w:rsidRPr="00CB54E6">
        <w:rPr>
          <w:szCs w:val="14"/>
        </w:rPr>
        <w:t xml:space="preserve">  - wartość przekroczenia w dół wartości dopuszczalnej w stosunku do żądanego wskaźnika zagęszczenia, [%];</w:t>
      </w:r>
    </w:p>
    <w:p w:rsidR="00F751C5" w:rsidRPr="00CB54E6" w:rsidRDefault="00F751C5" w:rsidP="00F751C5">
      <w:pPr>
        <w:shd w:val="clear" w:color="auto" w:fill="FFFFFF"/>
        <w:rPr>
          <w:szCs w:val="14"/>
        </w:rPr>
      </w:pPr>
      <w:r w:rsidRPr="00CB54E6">
        <w:rPr>
          <w:szCs w:val="14"/>
        </w:rPr>
        <w:t>K  - cena jednostkowa wg kosztorysu wykonawczego z narzutami, [PLN/m</w:t>
      </w:r>
      <w:r w:rsidRPr="00CB54E6">
        <w:rPr>
          <w:szCs w:val="14"/>
          <w:vertAlign w:val="superscript"/>
        </w:rPr>
        <w:t>2</w:t>
      </w:r>
      <w:r w:rsidRPr="00CB54E6">
        <w:rPr>
          <w:szCs w:val="14"/>
        </w:rPr>
        <w:t>] lub [PLN/t];</w:t>
      </w:r>
    </w:p>
    <w:p w:rsidR="00F751C5" w:rsidRPr="00CB54E6" w:rsidRDefault="00F751C5" w:rsidP="00F751C5">
      <w:pPr>
        <w:shd w:val="clear" w:color="auto" w:fill="FFFFFF"/>
        <w:rPr>
          <w:szCs w:val="14"/>
        </w:rPr>
      </w:pPr>
      <w:r w:rsidRPr="00CB54E6">
        <w:rPr>
          <w:szCs w:val="14"/>
        </w:rPr>
        <w:t>F  - powierzchnia objęta sprawdzeniem [m</w:t>
      </w:r>
      <w:r w:rsidRPr="00CB54E6">
        <w:rPr>
          <w:szCs w:val="14"/>
          <w:vertAlign w:val="superscript"/>
        </w:rPr>
        <w:t>2</w:t>
      </w:r>
      <w:r w:rsidRPr="00CB54E6">
        <w:rPr>
          <w:szCs w:val="14"/>
        </w:rPr>
        <w:t>] lub odpowiednia ilość materiału [t].</w:t>
      </w:r>
    </w:p>
    <w:p w:rsidR="00F751C5" w:rsidRPr="00CB54E6" w:rsidRDefault="00F751C5" w:rsidP="00F751C5">
      <w:pPr>
        <w:pStyle w:val="Tekstpodstawowy"/>
        <w:spacing w:after="0"/>
        <w:rPr>
          <w:szCs w:val="14"/>
        </w:rPr>
      </w:pPr>
      <w:r w:rsidRPr="00CB54E6">
        <w:rPr>
          <w:szCs w:val="14"/>
        </w:rPr>
        <w:t>W celu ułatwienia posługiwania się wzorem (7) wartość parametru A'= p</w:t>
      </w:r>
      <w:r w:rsidRPr="00CB54E6">
        <w:rPr>
          <w:szCs w:val="14"/>
          <w:vertAlign w:val="subscript"/>
        </w:rPr>
        <w:t>g</w:t>
      </w:r>
      <w:r w:rsidRPr="00CB54E6">
        <w:rPr>
          <w:szCs w:val="14"/>
        </w:rPr>
        <w:t xml:space="preserve"> </w:t>
      </w:r>
      <w:r w:rsidRPr="00CB54E6">
        <w:rPr>
          <w:szCs w:val="14"/>
          <w:vertAlign w:val="superscript"/>
        </w:rPr>
        <w:t>2</w:t>
      </w:r>
      <w:r w:rsidRPr="00CB54E6">
        <w:rPr>
          <w:szCs w:val="14"/>
        </w:rPr>
        <w:t xml:space="preserve"> x 3 przedstawiono na rys. 4 i w tablicy 38.</w:t>
      </w:r>
    </w:p>
    <w:p w:rsidR="00F751C5" w:rsidRPr="00CB54E6" w:rsidRDefault="00F751C5" w:rsidP="00F751C5">
      <w:pPr>
        <w:pStyle w:val="Tekstpodstawowy"/>
        <w:spacing w:after="0"/>
        <w:rPr>
          <w:szCs w:val="14"/>
        </w:rPr>
      </w:pPr>
    </w:p>
    <w:p w:rsidR="00F751C5" w:rsidRPr="00CB54E6" w:rsidRDefault="00F751C5" w:rsidP="00F751C5">
      <w:pPr>
        <w:framePr w:h="2352" w:hSpace="10080" w:wrap="notBeside" w:vAnchor="text" w:hAnchor="margin" w:x="1815" w:y="1"/>
        <w:rPr>
          <w:szCs w:val="14"/>
        </w:rPr>
      </w:pPr>
      <w:r w:rsidRPr="00CB54E6">
        <w:rPr>
          <w:noProof/>
          <w:szCs w:val="14"/>
          <w:lang w:eastAsia="pl-PL"/>
        </w:rPr>
        <w:drawing>
          <wp:inline distT="0" distB="0" distL="0" distR="0">
            <wp:extent cx="3341370" cy="1494790"/>
            <wp:effectExtent l="1905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srcRect/>
                    <a:stretch>
                      <a:fillRect/>
                    </a:stretch>
                  </pic:blipFill>
                  <pic:spPr bwMode="auto">
                    <a:xfrm>
                      <a:off x="0" y="0"/>
                      <a:ext cx="3341370" cy="1494790"/>
                    </a:xfrm>
                    <a:prstGeom prst="rect">
                      <a:avLst/>
                    </a:prstGeom>
                    <a:noFill/>
                    <a:ln w="9525">
                      <a:noFill/>
                      <a:miter lim="800000"/>
                      <a:headEnd/>
                      <a:tailEnd/>
                    </a:ln>
                  </pic:spPr>
                </pic:pic>
              </a:graphicData>
            </a:graphic>
          </wp:inline>
        </w:drawing>
      </w:r>
    </w:p>
    <w:p w:rsidR="00F751C5" w:rsidRPr="00CB54E6" w:rsidRDefault="00F751C5" w:rsidP="00F751C5">
      <w:pPr>
        <w:pStyle w:val="Tekstpodstawowy"/>
        <w:spacing w:after="0"/>
        <w:jc w:val="center"/>
        <w:rPr>
          <w:szCs w:val="14"/>
        </w:rPr>
      </w:pPr>
    </w:p>
    <w:p w:rsidR="00F751C5" w:rsidRPr="00CB54E6" w:rsidRDefault="00F751C5" w:rsidP="00F751C5">
      <w:pPr>
        <w:pStyle w:val="Tekstpodstawowy"/>
        <w:spacing w:after="0"/>
        <w:jc w:val="center"/>
        <w:rPr>
          <w:szCs w:val="14"/>
        </w:rPr>
      </w:pPr>
      <w:r w:rsidRPr="00CB54E6">
        <w:rPr>
          <w:b/>
          <w:szCs w:val="14"/>
        </w:rPr>
        <w:t>Rys. 4    Graficzne przedstawienie wartości parametru A'</w:t>
      </w:r>
    </w:p>
    <w:p w:rsidR="00F751C5" w:rsidRPr="00CB54E6" w:rsidRDefault="00F751C5" w:rsidP="00F751C5">
      <w:pPr>
        <w:pStyle w:val="Tekstpodstawowy"/>
        <w:spacing w:after="0"/>
        <w:rPr>
          <w:szCs w:val="14"/>
        </w:rPr>
      </w:pPr>
    </w:p>
    <w:p w:rsidR="00F751C5" w:rsidRPr="00CB54E6" w:rsidRDefault="00F751C5" w:rsidP="00F751C5">
      <w:pPr>
        <w:pStyle w:val="Akapitzlist"/>
        <w:rPr>
          <w:b/>
        </w:rPr>
      </w:pPr>
      <w:r w:rsidRPr="00CB54E6">
        <w:rPr>
          <w:b/>
        </w:rPr>
        <w:t>Tablica 38.  Tabelaryczne przedstawienie wartości parametru A '</w:t>
      </w:r>
    </w:p>
    <w:tbl>
      <w:tblPr>
        <w:tblW w:w="9103" w:type="dxa"/>
        <w:tblInd w:w="182" w:type="dxa"/>
        <w:tblLayout w:type="fixed"/>
        <w:tblCellMar>
          <w:left w:w="40" w:type="dxa"/>
          <w:right w:w="40" w:type="dxa"/>
        </w:tblCellMar>
        <w:tblLook w:val="0000"/>
      </w:tblPr>
      <w:tblGrid>
        <w:gridCol w:w="895"/>
        <w:gridCol w:w="1018"/>
        <w:gridCol w:w="1027"/>
        <w:gridCol w:w="1018"/>
        <w:gridCol w:w="1027"/>
        <w:gridCol w:w="1027"/>
        <w:gridCol w:w="1018"/>
        <w:gridCol w:w="1027"/>
        <w:gridCol w:w="1046"/>
      </w:tblGrid>
      <w:tr w:rsidR="00F751C5" w:rsidRPr="00CB54E6" w:rsidTr="005050B9">
        <w:trPr>
          <w:trHeight w:hRule="exact" w:val="336"/>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p</w:t>
            </w:r>
            <w:r w:rsidRPr="00CB54E6">
              <w:rPr>
                <w:iCs/>
                <w:szCs w:val="14"/>
                <w:vertAlign w:val="subscript"/>
              </w:rPr>
              <w:t>g</w:t>
            </w:r>
            <w:r w:rsidRPr="00CB54E6">
              <w:rPr>
                <w:iCs/>
                <w:szCs w:val="14"/>
              </w:rPr>
              <w:t xml:space="preserve"> </w:t>
            </w:r>
            <w:r w:rsidRPr="00CB54E6">
              <w:rPr>
                <w:szCs w:val="14"/>
              </w:rPr>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0,5</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1,0</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1,5</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2,5</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3,0</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3,5</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4,0</w:t>
            </w:r>
          </w:p>
        </w:tc>
      </w:tr>
      <w:tr w:rsidR="00F751C5" w:rsidRPr="00CB54E6" w:rsidTr="005050B9">
        <w:trPr>
          <w:trHeight w:hRule="exact" w:val="346"/>
        </w:trPr>
        <w:tc>
          <w:tcPr>
            <w:tcW w:w="895"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iCs/>
                <w:szCs w:val="14"/>
              </w:rPr>
              <w:t>A' [%]</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0,75</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6,75</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12</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18,75</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27</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36,75</w:t>
            </w:r>
          </w:p>
        </w:tc>
        <w:tc>
          <w:tcPr>
            <w:tcW w:w="1046" w:type="dxa"/>
            <w:tcBorders>
              <w:top w:val="single" w:sz="6" w:space="0" w:color="auto"/>
              <w:left w:val="single" w:sz="6" w:space="0" w:color="auto"/>
              <w:bottom w:val="single" w:sz="6" w:space="0" w:color="auto"/>
              <w:right w:val="single" w:sz="6" w:space="0" w:color="auto"/>
            </w:tcBorders>
            <w:shd w:val="clear" w:color="auto" w:fill="FFFFFF"/>
            <w:vAlign w:val="center"/>
          </w:tcPr>
          <w:p w:rsidR="00F751C5" w:rsidRPr="00CB54E6" w:rsidRDefault="00F751C5" w:rsidP="005050B9">
            <w:pPr>
              <w:shd w:val="clear" w:color="auto" w:fill="FFFFFF"/>
              <w:jc w:val="center"/>
              <w:rPr>
                <w:szCs w:val="14"/>
              </w:rPr>
            </w:pPr>
            <w:r w:rsidRPr="00CB54E6">
              <w:rPr>
                <w:szCs w:val="14"/>
              </w:rPr>
              <w:t>48</w:t>
            </w:r>
          </w:p>
        </w:tc>
      </w:tr>
    </w:tbl>
    <w:p w:rsidR="00F751C5" w:rsidRPr="00CB54E6" w:rsidRDefault="00F751C5" w:rsidP="00F751C5">
      <w:pPr>
        <w:pStyle w:val="Tekstpodstawowy3"/>
        <w:spacing w:after="0"/>
        <w:rPr>
          <w:sz w:val="14"/>
          <w:szCs w:val="14"/>
        </w:rPr>
      </w:pPr>
      <w:r w:rsidRPr="00CB54E6">
        <w:rPr>
          <w:sz w:val="14"/>
          <w:szCs w:val="14"/>
        </w:rPr>
        <w:t>Przykład:</w:t>
      </w:r>
    </w:p>
    <w:p w:rsidR="00F751C5" w:rsidRPr="00CB54E6" w:rsidRDefault="00F751C5" w:rsidP="00F751C5">
      <w:pPr>
        <w:shd w:val="clear" w:color="auto" w:fill="FFFFFF"/>
        <w:rPr>
          <w:szCs w:val="14"/>
        </w:rPr>
      </w:pPr>
      <w:r w:rsidRPr="00CB54E6">
        <w:rPr>
          <w:szCs w:val="14"/>
        </w:rPr>
        <w:t>asfaltowa warstwa ścieralna z SMA</w:t>
      </w:r>
    </w:p>
    <w:p w:rsidR="00F751C5" w:rsidRPr="00CB54E6" w:rsidRDefault="00F751C5" w:rsidP="00F751C5">
      <w:pPr>
        <w:shd w:val="clear" w:color="auto" w:fill="FFFFFF"/>
        <w:rPr>
          <w:szCs w:val="14"/>
        </w:rPr>
      </w:pPr>
      <w:r w:rsidRPr="00CB54E6">
        <w:rPr>
          <w:szCs w:val="14"/>
        </w:rPr>
        <w:t>K= 100 PLN/m</w:t>
      </w:r>
      <w:r w:rsidRPr="00CB54E6">
        <w:rPr>
          <w:szCs w:val="14"/>
          <w:vertAlign w:val="superscript"/>
        </w:rPr>
        <w:t>2</w:t>
      </w:r>
    </w:p>
    <w:p w:rsidR="00F751C5" w:rsidRPr="00CB54E6" w:rsidRDefault="00F751C5" w:rsidP="00F751C5">
      <w:pPr>
        <w:shd w:val="clear" w:color="auto" w:fill="FFFFFF"/>
        <w:rPr>
          <w:szCs w:val="14"/>
        </w:rPr>
      </w:pPr>
      <w:r w:rsidRPr="00CB54E6">
        <w:rPr>
          <w:szCs w:val="14"/>
        </w:rPr>
        <w:t>F = 6000 m</w:t>
      </w:r>
      <w:r w:rsidRPr="00CB54E6">
        <w:rPr>
          <w:szCs w:val="14"/>
          <w:vertAlign w:val="superscript"/>
        </w:rPr>
        <w:t>2</w:t>
      </w:r>
    </w:p>
    <w:p w:rsidR="00F751C5" w:rsidRPr="00CB54E6" w:rsidRDefault="00F751C5" w:rsidP="00F751C5">
      <w:pPr>
        <w:shd w:val="clear" w:color="auto" w:fill="FFFFFF"/>
        <w:rPr>
          <w:szCs w:val="14"/>
        </w:rPr>
      </w:pPr>
      <w:r w:rsidRPr="00CB54E6">
        <w:rPr>
          <w:szCs w:val="14"/>
        </w:rPr>
        <w:t xml:space="preserve">wymagany wskaźnik zagęszczenia 97 % </w:t>
      </w:r>
    </w:p>
    <w:p w:rsidR="00F751C5" w:rsidRPr="00CB54E6" w:rsidRDefault="00F751C5" w:rsidP="00F751C5">
      <w:pPr>
        <w:shd w:val="clear" w:color="auto" w:fill="FFFFFF"/>
        <w:rPr>
          <w:szCs w:val="14"/>
        </w:rPr>
      </w:pPr>
      <w:r w:rsidRPr="00CB54E6">
        <w:rPr>
          <w:szCs w:val="14"/>
        </w:rPr>
        <w:t xml:space="preserve">uzyskany wskaźnik zagęszczenia 96 % </w:t>
      </w:r>
    </w:p>
    <w:p w:rsidR="00F751C5" w:rsidRPr="00CB54E6" w:rsidRDefault="00F751C5" w:rsidP="00F751C5">
      <w:pPr>
        <w:shd w:val="clear" w:color="auto" w:fill="FFFFFF"/>
        <w:rPr>
          <w:szCs w:val="14"/>
        </w:rPr>
      </w:pPr>
      <w:r w:rsidRPr="00CB54E6">
        <w:rPr>
          <w:szCs w:val="14"/>
        </w:rPr>
        <w:t>niedobór p</w:t>
      </w:r>
      <w:r w:rsidRPr="00CB54E6">
        <w:rPr>
          <w:szCs w:val="14"/>
          <w:vertAlign w:val="subscript"/>
        </w:rPr>
        <w:t>g</w:t>
      </w:r>
      <w:r w:rsidRPr="00CB54E6">
        <w:rPr>
          <w:szCs w:val="14"/>
        </w:rPr>
        <w:t xml:space="preserve"> = (97-96) % = 1% </w:t>
      </w:r>
    </w:p>
    <w:p w:rsidR="00F751C5" w:rsidRPr="00CB54E6" w:rsidRDefault="00F751C5" w:rsidP="00F751C5">
      <w:pPr>
        <w:shd w:val="clear" w:color="auto" w:fill="FFFFFF"/>
        <w:rPr>
          <w:szCs w:val="14"/>
        </w:rPr>
      </w:pPr>
      <w:r w:rsidRPr="00CB54E6">
        <w:rPr>
          <w:szCs w:val="14"/>
        </w:rPr>
        <w:t>A' = 1</w:t>
      </w:r>
      <w:r w:rsidRPr="00CB54E6">
        <w:rPr>
          <w:szCs w:val="14"/>
          <w:vertAlign w:val="superscript"/>
        </w:rPr>
        <w:t>2</w:t>
      </w:r>
      <w:r w:rsidRPr="00CB54E6">
        <w:rPr>
          <w:szCs w:val="14"/>
        </w:rPr>
        <w:t xml:space="preserve"> x 3 = 3 % </w:t>
      </w:r>
    </w:p>
    <w:p w:rsidR="00F751C5" w:rsidRPr="00CB54E6" w:rsidRDefault="00F751C5" w:rsidP="00F751C5">
      <w:pPr>
        <w:shd w:val="clear" w:color="auto" w:fill="FFFFFF"/>
        <w:rPr>
          <w:szCs w:val="14"/>
        </w:rPr>
      </w:pPr>
      <w:r w:rsidRPr="00CB54E6">
        <w:rPr>
          <w:szCs w:val="14"/>
        </w:rPr>
        <w:t>Zatem potrącenie wynosi: A</w:t>
      </w:r>
      <w:r w:rsidRPr="00CB54E6">
        <w:rPr>
          <w:szCs w:val="14"/>
          <w:vertAlign w:val="subscript"/>
        </w:rPr>
        <w:t>g</w:t>
      </w:r>
      <w:r w:rsidRPr="00CB54E6">
        <w:rPr>
          <w:szCs w:val="14"/>
        </w:rPr>
        <w:t xml:space="preserve"> = (3 : 100) x 100 [PLN/m</w:t>
      </w:r>
      <w:r w:rsidRPr="00CB54E6">
        <w:rPr>
          <w:szCs w:val="14"/>
          <w:vertAlign w:val="superscript"/>
        </w:rPr>
        <w:t>2</w:t>
      </w:r>
      <w:r w:rsidRPr="00CB54E6">
        <w:rPr>
          <w:szCs w:val="14"/>
        </w:rPr>
        <w:t>] x 6000 [m</w:t>
      </w:r>
      <w:r w:rsidRPr="00CB54E6">
        <w:rPr>
          <w:szCs w:val="14"/>
          <w:vertAlign w:val="superscript"/>
        </w:rPr>
        <w:t>2</w:t>
      </w:r>
      <w:r w:rsidRPr="00CB54E6">
        <w:rPr>
          <w:szCs w:val="14"/>
        </w:rPr>
        <w:t>] = 18000 PLN</w:t>
      </w:r>
    </w:p>
    <w:p w:rsidR="00F751C5" w:rsidRPr="00CB54E6" w:rsidRDefault="00F751C5" w:rsidP="00F751C5">
      <w:pPr>
        <w:pStyle w:val="Akapitzlist"/>
        <w:rPr>
          <w:b/>
        </w:rPr>
      </w:pPr>
      <w:r w:rsidRPr="00CB54E6">
        <w:rPr>
          <w:b/>
        </w:rPr>
        <w:t>8.2.3.6. Niewłaściwa równość</w:t>
      </w:r>
    </w:p>
    <w:p w:rsidR="00F751C5" w:rsidRPr="00CB54E6" w:rsidRDefault="00F751C5" w:rsidP="00F751C5">
      <w:pPr>
        <w:shd w:val="clear" w:color="auto" w:fill="FFFFFF"/>
        <w:rPr>
          <w:szCs w:val="14"/>
        </w:rPr>
      </w:pPr>
      <w:r w:rsidRPr="00CB54E6">
        <w:rPr>
          <w:szCs w:val="14"/>
        </w:rPr>
        <w:t xml:space="preserve">Potrącenie za nierówności mierzone metodą łaty i klina jest obliczane według wzoru: </w:t>
      </w:r>
    </w:p>
    <w:p w:rsidR="00F751C5" w:rsidRPr="00CB54E6" w:rsidRDefault="00F751C5" w:rsidP="00F751C5">
      <w:pPr>
        <w:shd w:val="clear" w:color="auto" w:fill="FFFFFF"/>
        <w:rPr>
          <w:szCs w:val="14"/>
          <w:lang w:val="en-US"/>
        </w:rPr>
      </w:pPr>
      <w:r w:rsidRPr="00CB54E6">
        <w:rPr>
          <w:szCs w:val="14"/>
          <w:lang w:val="en-US"/>
        </w:rPr>
        <w:t>A</w:t>
      </w:r>
      <w:r w:rsidRPr="00CB54E6">
        <w:rPr>
          <w:szCs w:val="14"/>
          <w:vertAlign w:val="subscript"/>
          <w:lang w:val="en-US"/>
        </w:rPr>
        <w:t>r</w:t>
      </w:r>
      <w:r w:rsidRPr="00CB54E6">
        <w:rPr>
          <w:szCs w:val="14"/>
          <w:lang w:val="en-US"/>
        </w:rPr>
        <w:t xml:space="preserve"> = ∑ P</w:t>
      </w:r>
      <w:r w:rsidRPr="00CB54E6">
        <w:rPr>
          <w:szCs w:val="14"/>
          <w:vertAlign w:val="subscript"/>
          <w:lang w:val="en-US"/>
        </w:rPr>
        <w:t>r</w:t>
      </w:r>
      <w:r w:rsidRPr="00CB54E6">
        <w:rPr>
          <w:szCs w:val="14"/>
          <w:vertAlign w:val="superscript"/>
          <w:lang w:val="en-US"/>
        </w:rPr>
        <w:t>2</w:t>
      </w:r>
      <w:r w:rsidRPr="00CB54E6">
        <w:rPr>
          <w:szCs w:val="14"/>
          <w:lang w:val="en-US"/>
        </w:rPr>
        <w:t xml:space="preserve"> x ( 0,0015 x K x F</w:t>
      </w:r>
      <w:r w:rsidRPr="00CB54E6">
        <w:rPr>
          <w:szCs w:val="14"/>
          <w:vertAlign w:val="subscript"/>
          <w:lang w:val="en-US"/>
        </w:rPr>
        <w:t>r</w:t>
      </w:r>
      <w:r w:rsidRPr="00CB54E6">
        <w:rPr>
          <w:szCs w:val="14"/>
          <w:lang w:val="en-US"/>
        </w:rPr>
        <w:t xml:space="preserve"> )</w:t>
      </w:r>
    </w:p>
    <w:p w:rsidR="00F751C5" w:rsidRPr="00CB54E6" w:rsidRDefault="00F751C5" w:rsidP="00F751C5">
      <w:pPr>
        <w:pStyle w:val="Tekstpodstawowy3"/>
        <w:spacing w:after="0"/>
        <w:rPr>
          <w:sz w:val="14"/>
          <w:szCs w:val="14"/>
        </w:rPr>
      </w:pPr>
      <w:r w:rsidRPr="00CB54E6">
        <w:rPr>
          <w:sz w:val="14"/>
          <w:szCs w:val="14"/>
        </w:rPr>
        <w:t>w którym:</w:t>
      </w:r>
    </w:p>
    <w:p w:rsidR="00F751C5" w:rsidRPr="00CB54E6" w:rsidRDefault="00F751C5" w:rsidP="00F751C5">
      <w:pPr>
        <w:shd w:val="clear" w:color="auto" w:fill="FFFFFF"/>
        <w:rPr>
          <w:szCs w:val="14"/>
        </w:rPr>
      </w:pPr>
      <w:r w:rsidRPr="00CB54E6">
        <w:rPr>
          <w:szCs w:val="14"/>
        </w:rPr>
        <w:t>A</w:t>
      </w:r>
      <w:r w:rsidRPr="00CB54E6">
        <w:rPr>
          <w:szCs w:val="14"/>
          <w:vertAlign w:val="subscript"/>
        </w:rPr>
        <w:t>r</w:t>
      </w:r>
      <w:r w:rsidRPr="00CB54E6">
        <w:rPr>
          <w:szCs w:val="14"/>
        </w:rPr>
        <w:t xml:space="preserve"> - potrącenie, [PLN];</w:t>
      </w:r>
    </w:p>
    <w:p w:rsidR="00F751C5" w:rsidRPr="00CB54E6" w:rsidRDefault="00F751C5" w:rsidP="00F751C5">
      <w:pPr>
        <w:shd w:val="clear" w:color="auto" w:fill="FFFFFF"/>
        <w:rPr>
          <w:szCs w:val="14"/>
        </w:rPr>
      </w:pPr>
      <w:r w:rsidRPr="00CB54E6">
        <w:rPr>
          <w:szCs w:val="14"/>
        </w:rPr>
        <w:t>P</w:t>
      </w:r>
      <w:r w:rsidRPr="00CB54E6">
        <w:rPr>
          <w:szCs w:val="14"/>
          <w:vertAlign w:val="subscript"/>
        </w:rPr>
        <w:t>r</w:t>
      </w:r>
      <w:r w:rsidRPr="00CB54E6">
        <w:rPr>
          <w:szCs w:val="14"/>
        </w:rPr>
        <w:t xml:space="preserve"> - zmierzona nierówność w mm powyżej ustalonej wartości dopuszczalnej;</w:t>
      </w:r>
    </w:p>
    <w:p w:rsidR="00F751C5" w:rsidRPr="00CB54E6" w:rsidRDefault="00F751C5" w:rsidP="00F751C5">
      <w:pPr>
        <w:shd w:val="clear" w:color="auto" w:fill="FFFFFF"/>
        <w:rPr>
          <w:szCs w:val="14"/>
        </w:rPr>
      </w:pPr>
      <w:r w:rsidRPr="00CB54E6">
        <w:rPr>
          <w:szCs w:val="14"/>
        </w:rPr>
        <w:t>F</w:t>
      </w:r>
      <w:r w:rsidRPr="00CB54E6">
        <w:rPr>
          <w:szCs w:val="14"/>
          <w:vertAlign w:val="subscript"/>
        </w:rPr>
        <w:t>r</w:t>
      </w:r>
      <w:r w:rsidRPr="00CB54E6">
        <w:rPr>
          <w:szCs w:val="14"/>
        </w:rPr>
        <w:t xml:space="preserve"> - powierzchnia ocenianego pasa warstwy nawierzchni na długości 100 m.</w:t>
      </w:r>
    </w:p>
    <w:p w:rsidR="00F751C5" w:rsidRPr="00CB54E6" w:rsidRDefault="00F751C5" w:rsidP="00F751C5">
      <w:pPr>
        <w:pStyle w:val="Tekstpodstawowy"/>
        <w:spacing w:after="0"/>
        <w:rPr>
          <w:szCs w:val="14"/>
        </w:rPr>
      </w:pPr>
      <w:r w:rsidRPr="00CB54E6">
        <w:rPr>
          <w:szCs w:val="14"/>
        </w:rPr>
        <w:t>W wypadku, gdy ∑ P</w:t>
      </w:r>
      <w:r w:rsidRPr="00CB54E6">
        <w:rPr>
          <w:szCs w:val="14"/>
          <w:vertAlign w:val="subscript"/>
        </w:rPr>
        <w:t>r</w:t>
      </w:r>
      <w:r w:rsidRPr="00CB54E6">
        <w:rPr>
          <w:szCs w:val="14"/>
          <w:vertAlign w:val="superscript"/>
        </w:rPr>
        <w:t>2</w:t>
      </w:r>
      <w:r w:rsidRPr="00CB54E6">
        <w:rPr>
          <w:szCs w:val="14"/>
        </w:rPr>
        <w:t xml:space="preserve"> będzie większa od 130 Wykonawca jest zobowiązany, do usunięcia wady w sposób uzgodniony z Zamawiającym</w:t>
      </w:r>
    </w:p>
    <w:p w:rsidR="00F751C5" w:rsidRPr="00CB54E6" w:rsidRDefault="00F751C5" w:rsidP="00F751C5">
      <w:pPr>
        <w:pStyle w:val="Akapitzlist"/>
        <w:rPr>
          <w:b/>
        </w:rPr>
      </w:pPr>
      <w:r w:rsidRPr="00CB54E6">
        <w:rPr>
          <w:b/>
        </w:rPr>
        <w:t xml:space="preserve">8.3. </w:t>
      </w:r>
      <w:r w:rsidRPr="00CB54E6">
        <w:rPr>
          <w:b/>
        </w:rPr>
        <w:tab/>
        <w:t>Reklamacje</w:t>
      </w:r>
    </w:p>
    <w:p w:rsidR="00F751C5" w:rsidRPr="00CB54E6" w:rsidRDefault="00F751C5" w:rsidP="00F751C5">
      <w:pPr>
        <w:shd w:val="clear" w:color="auto" w:fill="FFFFFF"/>
        <w:rPr>
          <w:szCs w:val="14"/>
        </w:rPr>
      </w:pPr>
      <w:r w:rsidRPr="00CB54E6">
        <w:rPr>
          <w:szCs w:val="14"/>
        </w:rPr>
        <w:t>W ocenie przed upływem terminu gwarancyjnego pod uwagę brane jest zużycie nawierzchni, z uwzględnieniem kategorii ruchu i klasy drogi.</w:t>
      </w:r>
    </w:p>
    <w:p w:rsidR="00F751C5" w:rsidRPr="00CB54E6" w:rsidRDefault="00F751C5" w:rsidP="00F751C5">
      <w:pPr>
        <w:shd w:val="clear" w:color="auto" w:fill="FFFFFF"/>
        <w:rPr>
          <w:szCs w:val="14"/>
        </w:rPr>
      </w:pPr>
      <w:r w:rsidRPr="00CB54E6">
        <w:rPr>
          <w:szCs w:val="14"/>
        </w:rPr>
        <w:t>Okres gwarancyjny wynosi 4 lata w wypadku nawierzchni asfaltowych, jeżeli zostały one wykonane jako nowe, jako pełna przebudowa istniejącej nawierzchni wraz ze wzmocnieniem konstrukcji uwzględniającym wymagania klasy drogi oraz warunki podane w dokumentacji projektowej.</w:t>
      </w:r>
    </w:p>
    <w:p w:rsidR="00F751C5" w:rsidRPr="00CB54E6" w:rsidRDefault="00F751C5" w:rsidP="00F751C5">
      <w:pPr>
        <w:shd w:val="clear" w:color="auto" w:fill="FFFFFF"/>
        <w:rPr>
          <w:szCs w:val="14"/>
        </w:rPr>
      </w:pPr>
      <w:r w:rsidRPr="00CB54E6">
        <w:rPr>
          <w:szCs w:val="14"/>
        </w:rPr>
        <w:t>W wypadku tymczasowego ruchu technologicznego przez okres ponad 1 roku, w czasie częściowego odbioru robót okres gwarancyjny odcinka nawierzchni (2 lub 3 letni) wydłuża się o 1 rok.</w:t>
      </w:r>
    </w:p>
    <w:p w:rsidR="00F751C5" w:rsidRPr="00CB54E6" w:rsidRDefault="00F751C5" w:rsidP="00F751C5">
      <w:pPr>
        <w:pStyle w:val="Akapitzlist"/>
        <w:rPr>
          <w:b/>
        </w:rPr>
      </w:pPr>
      <w:r w:rsidRPr="00CB54E6">
        <w:rPr>
          <w:b/>
        </w:rPr>
        <w:t xml:space="preserve">8.4. </w:t>
      </w:r>
      <w:r w:rsidRPr="00CB54E6">
        <w:rPr>
          <w:b/>
        </w:rPr>
        <w:tab/>
        <w:t>Obmiary i rozliczenia</w:t>
      </w:r>
    </w:p>
    <w:p w:rsidR="00F751C5" w:rsidRPr="00CB54E6" w:rsidRDefault="00F751C5" w:rsidP="00F751C5">
      <w:pPr>
        <w:shd w:val="clear" w:color="auto" w:fill="FFFFFF"/>
        <w:rPr>
          <w:szCs w:val="14"/>
        </w:rPr>
      </w:pPr>
      <w:r w:rsidRPr="00CB54E6">
        <w:rPr>
          <w:szCs w:val="14"/>
        </w:rPr>
        <w:t>W opisie wymagań należy określić, czy rozliczenie ma być przeprowadzone według grubości warstwy, czy według ilości materiałów zużytych na daną powierzchnię. W wypadku powierzchni mniejszych niż 6000 m2 należy wymagać rozliczenia według grubości. Jeżeli wymagane jest rozliczenie według grubości, to należy podać metodę pomiaru.</w:t>
      </w:r>
    </w:p>
    <w:p w:rsidR="00F751C5" w:rsidRPr="00CB54E6" w:rsidRDefault="00F751C5" w:rsidP="00F751C5">
      <w:pPr>
        <w:shd w:val="clear" w:color="auto" w:fill="FFFFFF"/>
        <w:rPr>
          <w:szCs w:val="14"/>
        </w:rPr>
      </w:pPr>
      <w:r w:rsidRPr="00CB54E6">
        <w:rPr>
          <w:szCs w:val="14"/>
        </w:rPr>
        <w:t>Poszczególne warstwy należy rozliczyć zgodnie z wymaganiami podanymi w kontrakcie.</w:t>
      </w:r>
    </w:p>
    <w:p w:rsidR="00F751C5" w:rsidRPr="00CB54E6" w:rsidRDefault="00F751C5" w:rsidP="00F751C5">
      <w:pPr>
        <w:shd w:val="clear" w:color="auto" w:fill="FFFFFF"/>
        <w:rPr>
          <w:szCs w:val="14"/>
        </w:rPr>
      </w:pPr>
      <w:r w:rsidRPr="00CB54E6">
        <w:rPr>
          <w:szCs w:val="14"/>
        </w:rPr>
        <w:lastRenderedPageBreak/>
        <w:t>Zapłata za dodatkowe szerokości, długości, grubości i ilości materiałów, wykraczające poza postanowienia poniższych punktów, przysługuje tylko wtedy, gdy ich wykonanie zostało zlecone na piśmie przez Inspektora Nadzoru. Wykonawca powinien w porę zgłosić odpowiedni wniosek, jeżeli konieczność wykonania dodatkowych ilości pojawi się bez jego winy.</w:t>
      </w:r>
    </w:p>
    <w:p w:rsidR="00F751C5" w:rsidRPr="00CB54E6" w:rsidRDefault="00F751C5" w:rsidP="00F751C5">
      <w:pPr>
        <w:shd w:val="clear" w:color="auto" w:fill="FFFFFF"/>
        <w:rPr>
          <w:szCs w:val="14"/>
        </w:rPr>
      </w:pPr>
      <w:r w:rsidRPr="00CB54E6">
        <w:rPr>
          <w:szCs w:val="14"/>
        </w:rPr>
        <w:t xml:space="preserve">Próbki pobrane do rozliczenia należy na żądanie przekazać Inspektorowi Nadzoru. </w:t>
      </w:r>
    </w:p>
    <w:p w:rsidR="00F751C5" w:rsidRPr="00CB54E6" w:rsidRDefault="00F751C5" w:rsidP="00F751C5">
      <w:pPr>
        <w:pStyle w:val="Akapitzlist"/>
        <w:rPr>
          <w:b/>
        </w:rPr>
      </w:pPr>
      <w:r w:rsidRPr="00CB54E6">
        <w:rPr>
          <w:b/>
        </w:rPr>
        <w:t>8.4.1. Szerokość</w:t>
      </w:r>
    </w:p>
    <w:p w:rsidR="00F751C5" w:rsidRPr="00CB54E6" w:rsidRDefault="00F751C5" w:rsidP="00F751C5">
      <w:pPr>
        <w:pStyle w:val="Tekstpodstawowy"/>
        <w:spacing w:after="0"/>
        <w:rPr>
          <w:szCs w:val="14"/>
        </w:rPr>
      </w:pPr>
      <w:r w:rsidRPr="00CB54E6">
        <w:rPr>
          <w:szCs w:val="14"/>
        </w:rPr>
        <w:t>Szerokość wykonanej warstwy asfaltowej jest mierzona w wypadku wyprofilowanej ukośnej krawędzi do środka linii skosu o założonym pochyleniu 2:1.</w:t>
      </w:r>
    </w:p>
    <w:p w:rsidR="00F751C5" w:rsidRPr="00CB54E6" w:rsidRDefault="00F751C5" w:rsidP="00F751C5">
      <w:pPr>
        <w:pStyle w:val="Akapitzlist"/>
        <w:rPr>
          <w:b/>
        </w:rPr>
      </w:pPr>
      <w:r w:rsidRPr="00CB54E6">
        <w:rPr>
          <w:b/>
        </w:rPr>
        <w:t>8.4.2. Grubość</w:t>
      </w:r>
    </w:p>
    <w:p w:rsidR="00F751C5" w:rsidRPr="00CB54E6" w:rsidRDefault="00F751C5" w:rsidP="00F751C5">
      <w:pPr>
        <w:shd w:val="clear" w:color="auto" w:fill="FFFFFF"/>
        <w:rPr>
          <w:szCs w:val="14"/>
        </w:rPr>
      </w:pPr>
      <w:r w:rsidRPr="00CB54E6">
        <w:rPr>
          <w:szCs w:val="14"/>
        </w:rPr>
        <w:t>Pojedynczy pomiar grubości należy wykonywać w punktach pomiarowych rozmieszczonych równomiernie na wykonanej powierzchni.</w:t>
      </w:r>
    </w:p>
    <w:p w:rsidR="00F751C5" w:rsidRPr="00CB54E6" w:rsidRDefault="00F751C5" w:rsidP="00F751C5">
      <w:pPr>
        <w:shd w:val="clear" w:color="auto" w:fill="FFFFFF"/>
        <w:rPr>
          <w:szCs w:val="14"/>
        </w:rPr>
      </w:pPr>
      <w:r w:rsidRPr="00CB54E6">
        <w:rPr>
          <w:szCs w:val="14"/>
        </w:rPr>
        <w:t>Odległość wzdłużna profili pomiarowych powinna wynosić 50 m. W wypadku stosowania rdzeni wiertniczych może zostać ona zwiększona do 200 m. Minimalna liczba punktów pomiarowych wynosi jednak 20.</w:t>
      </w:r>
    </w:p>
    <w:p w:rsidR="00F751C5" w:rsidRPr="00CB54E6" w:rsidRDefault="00F751C5" w:rsidP="00F751C5">
      <w:pPr>
        <w:shd w:val="clear" w:color="auto" w:fill="FFFFFF"/>
        <w:rPr>
          <w:szCs w:val="14"/>
        </w:rPr>
      </w:pPr>
      <w:r w:rsidRPr="00CB54E6">
        <w:rPr>
          <w:szCs w:val="14"/>
        </w:rPr>
        <w:t>Liczba punktów pomiarowych warstw asfaltowych krótszych odcinków lub ulic miejskich może zostać zredukowana.</w:t>
      </w:r>
    </w:p>
    <w:p w:rsidR="00F751C5" w:rsidRPr="00CB54E6" w:rsidRDefault="00F751C5" w:rsidP="00F751C5">
      <w:pPr>
        <w:shd w:val="clear" w:color="auto" w:fill="FFFFFF"/>
        <w:rPr>
          <w:szCs w:val="14"/>
        </w:rPr>
      </w:pPr>
      <w:r w:rsidRPr="00CB54E6">
        <w:rPr>
          <w:szCs w:val="14"/>
        </w:rPr>
        <w:t>Przy pomiarze grubości poprzez pomiar odległości od sznura lub niwelację, dla każdego mierzonego profilu należy zmierzyć po trzy punkty na osi jezdni oraz w obydwu zewnętrznych punktach 1/3 połowy jezdni (dla jezdni o szerokości 7,50 m odległość od osi jezdni wynosi 2,50 m).</w:t>
      </w:r>
    </w:p>
    <w:p w:rsidR="00F751C5" w:rsidRPr="00CB54E6" w:rsidRDefault="00F751C5" w:rsidP="00F751C5">
      <w:pPr>
        <w:pStyle w:val="Tekstpodstawowy"/>
        <w:spacing w:after="0"/>
        <w:rPr>
          <w:szCs w:val="14"/>
        </w:rPr>
      </w:pPr>
      <w:r w:rsidRPr="00CB54E6">
        <w:rPr>
          <w:szCs w:val="14"/>
        </w:rPr>
        <w:t>Przy pomiarze grubości za pomocą grubościomierza (wg PN-EN 12697-36) lub pomiarów rdzenia, dla każdego profilu należy sprawdzać tylko jeden punkt na przemian z prawej strony, na środku i z lewej strony osi jezdni.</w:t>
      </w:r>
    </w:p>
    <w:p w:rsidR="00F751C5" w:rsidRPr="00CB54E6" w:rsidRDefault="00F751C5" w:rsidP="00F751C5">
      <w:pPr>
        <w:pStyle w:val="Akapitzlist"/>
        <w:rPr>
          <w:b/>
        </w:rPr>
      </w:pPr>
      <w:r w:rsidRPr="00CB54E6">
        <w:rPr>
          <w:b/>
        </w:rPr>
        <w:t xml:space="preserve">8.5. </w:t>
      </w:r>
      <w:r w:rsidRPr="00CB54E6">
        <w:rPr>
          <w:b/>
        </w:rPr>
        <w:tab/>
        <w:t>Rozliczenie</w:t>
      </w:r>
    </w:p>
    <w:p w:rsidR="00F751C5" w:rsidRPr="00CB54E6" w:rsidRDefault="00F751C5" w:rsidP="00F751C5">
      <w:pPr>
        <w:pStyle w:val="Akapitzlist"/>
        <w:rPr>
          <w:b/>
        </w:rPr>
      </w:pPr>
      <w:r w:rsidRPr="00CB54E6">
        <w:rPr>
          <w:b/>
        </w:rPr>
        <w:t>8.5.1.   Rozliczenie według grubości</w:t>
      </w:r>
    </w:p>
    <w:p w:rsidR="00F751C5" w:rsidRPr="00CB54E6" w:rsidRDefault="00F751C5" w:rsidP="00F751C5">
      <w:pPr>
        <w:pStyle w:val="Akapitzlist"/>
        <w:rPr>
          <w:b/>
        </w:rPr>
      </w:pPr>
      <w:r w:rsidRPr="00CB54E6">
        <w:rPr>
          <w:b/>
        </w:rPr>
        <w:t>8.5.1.1. Sprawdzenie grubości</w:t>
      </w:r>
    </w:p>
    <w:p w:rsidR="00F751C5" w:rsidRPr="00CB54E6" w:rsidRDefault="00F751C5" w:rsidP="00F751C5">
      <w:pPr>
        <w:shd w:val="clear" w:color="auto" w:fill="FFFFFF"/>
        <w:rPr>
          <w:szCs w:val="14"/>
        </w:rPr>
      </w:pPr>
      <w:r w:rsidRPr="00CB54E6">
        <w:rPr>
          <w:szCs w:val="14"/>
        </w:rPr>
        <w:t>Jeżeli kontrakt przewiduje wykonanie warstw asfaltowych, to dla każdej warstwy należy wykazać, czy grubość rzeczywista jest zgodna z grubością określoną w kontrakcie.</w:t>
      </w:r>
    </w:p>
    <w:p w:rsidR="00F751C5" w:rsidRPr="00CB54E6" w:rsidRDefault="00F751C5" w:rsidP="00F751C5">
      <w:pPr>
        <w:pStyle w:val="Tekstpodstawowy3"/>
        <w:spacing w:after="0"/>
        <w:rPr>
          <w:sz w:val="14"/>
          <w:szCs w:val="14"/>
        </w:rPr>
      </w:pPr>
      <w:r w:rsidRPr="00CB54E6">
        <w:rPr>
          <w:sz w:val="14"/>
          <w:szCs w:val="14"/>
        </w:rPr>
        <w:t>Za grubość przyjmuje się średnią arytmetyczną z wszystkich pomiarów dla danej warstwy na całym odcinku budowy.</w:t>
      </w:r>
    </w:p>
    <w:p w:rsidR="00F751C5" w:rsidRPr="00CB54E6" w:rsidRDefault="00F751C5" w:rsidP="00F751C5">
      <w:pPr>
        <w:shd w:val="clear" w:color="auto" w:fill="FFFFFF"/>
        <w:rPr>
          <w:szCs w:val="14"/>
        </w:rPr>
      </w:pPr>
      <w:r w:rsidRPr="00CB54E6">
        <w:rPr>
          <w:szCs w:val="14"/>
        </w:rPr>
        <w:t>Wykazanie ilościowe nie jest wymagane.</w:t>
      </w:r>
    </w:p>
    <w:p w:rsidR="00F751C5" w:rsidRPr="00CB54E6" w:rsidRDefault="00F751C5" w:rsidP="00F751C5">
      <w:pPr>
        <w:pStyle w:val="Akapitzlist"/>
        <w:rPr>
          <w:b/>
        </w:rPr>
      </w:pPr>
      <w:r w:rsidRPr="00CB54E6">
        <w:rPr>
          <w:b/>
        </w:rPr>
        <w:t>8.5.1.2. Grubość dodatkowa</w:t>
      </w:r>
    </w:p>
    <w:p w:rsidR="00F751C5" w:rsidRPr="00CB54E6" w:rsidRDefault="00F751C5" w:rsidP="00F751C5">
      <w:pPr>
        <w:shd w:val="clear" w:color="auto" w:fill="FFFFFF"/>
        <w:rPr>
          <w:szCs w:val="14"/>
        </w:rPr>
      </w:pPr>
      <w:r w:rsidRPr="00CB54E6">
        <w:rPr>
          <w:szCs w:val="14"/>
        </w:rPr>
        <w:t>Dodatkowe grubości poszczególnych warstw będą w pierwszej kolejności zaliczane jako wyrównanie niedoborów niżej leżących warstw mineralno-asfaltowych. Pozostała dodatkowa grubość górnej warstwy nawierzchni asfaltowej wykonanej zgodnie z kontraktem będzie uwzględniona przy zapłacie tylko w zakresie 5% grubości wymaganej w kontrakcie. To samo dotyczy sytuacji, w której wykonana jest tylko jedna warstwa. Niedobory grubościowe poszczególnych warstw będą potrącane, chyba że zostały skompensowane nadmiarami z warstw wyższych.</w:t>
      </w:r>
    </w:p>
    <w:p w:rsidR="00F751C5" w:rsidRPr="00CB54E6" w:rsidRDefault="00F751C5" w:rsidP="00F751C5">
      <w:pPr>
        <w:pStyle w:val="Akapitzlist"/>
        <w:rPr>
          <w:b/>
        </w:rPr>
      </w:pPr>
      <w:r w:rsidRPr="00CB54E6">
        <w:rPr>
          <w:b/>
        </w:rPr>
        <w:t>8.5.1.3. Dostosowanie ceny jednostkowej</w:t>
      </w:r>
    </w:p>
    <w:p w:rsidR="00F751C5" w:rsidRPr="00CB54E6" w:rsidRDefault="00F751C5" w:rsidP="00F751C5">
      <w:pPr>
        <w:shd w:val="clear" w:color="auto" w:fill="FFFFFF"/>
        <w:rPr>
          <w:szCs w:val="14"/>
        </w:rPr>
      </w:pPr>
      <w:r w:rsidRPr="00CB54E6">
        <w:rPr>
          <w:szCs w:val="14"/>
        </w:rPr>
        <w:t>Jeżeli przy rozliczeniu należy uwzględnić nadmiar lub niedobór grubości warstw, uzgodniona cena jednostkowa do rozliczenia zostanie zmieniona w zależności od stosunku dodatkowej grubości podlegającej zapłacie do grubości żądanej (rozliczeniowa cena jednostkowa).</w:t>
      </w:r>
    </w:p>
    <w:p w:rsidR="00F751C5" w:rsidRPr="00CB54E6" w:rsidRDefault="00F751C5" w:rsidP="00F751C5">
      <w:pPr>
        <w:pStyle w:val="Akapitzlist"/>
        <w:rPr>
          <w:b/>
        </w:rPr>
      </w:pPr>
      <w:r w:rsidRPr="00CB54E6">
        <w:rPr>
          <w:b/>
        </w:rPr>
        <w:t>8.5.2.</w:t>
      </w:r>
      <w:r w:rsidRPr="00CB54E6">
        <w:rPr>
          <w:b/>
        </w:rPr>
        <w:tab/>
        <w:t>Rozliczenie według ilości materiałów</w:t>
      </w:r>
    </w:p>
    <w:p w:rsidR="00F751C5" w:rsidRPr="00CB54E6" w:rsidRDefault="00F751C5" w:rsidP="00F751C5">
      <w:pPr>
        <w:pStyle w:val="Akapitzlist"/>
        <w:rPr>
          <w:b/>
        </w:rPr>
      </w:pPr>
      <w:r w:rsidRPr="00CB54E6">
        <w:rPr>
          <w:b/>
        </w:rPr>
        <w:t>8.5.2.1. Wykazanie ilości zużytych materiałów</w:t>
      </w:r>
    </w:p>
    <w:p w:rsidR="00F751C5" w:rsidRPr="00CB54E6" w:rsidRDefault="00F751C5" w:rsidP="00F751C5">
      <w:pPr>
        <w:pStyle w:val="Tekstpodstawowy"/>
        <w:spacing w:after="0"/>
        <w:rPr>
          <w:szCs w:val="14"/>
        </w:rPr>
      </w:pPr>
      <w:r w:rsidRPr="00CB54E6">
        <w:rPr>
          <w:szCs w:val="14"/>
        </w:rPr>
        <w:t>Jeżeli kontrakt przewiduje rozliczenie według ilości materiałów zużytych na jednostkę powierzchni [kg/m</w:t>
      </w:r>
      <w:r w:rsidRPr="00CB54E6">
        <w:rPr>
          <w:szCs w:val="14"/>
          <w:vertAlign w:val="superscript"/>
        </w:rPr>
        <w:t>2</w:t>
      </w:r>
      <w:r w:rsidRPr="00CB54E6">
        <w:rPr>
          <w:szCs w:val="14"/>
        </w:rPr>
        <w:t>], to dla każdej warstwy należy wykazać, na ile rzeczywista ilość jest zgodna z ilością określoną w kontrakcie. Jako podstawę do obliczenia tej ilości dla każdej warstwy należy przyjąć ilość zużytą na cały odcinek budowy. Inspektor Nadzoru ma prawo żądać udokumentowania ilościowego dla odcinków częściowych. Odcinki takie powinny wtedy odpowiadać, co najmniej wydajności dziennej.</w:t>
      </w:r>
    </w:p>
    <w:p w:rsidR="00F751C5" w:rsidRPr="00CB54E6" w:rsidRDefault="00F751C5" w:rsidP="00F751C5">
      <w:pPr>
        <w:pStyle w:val="Akapitzlist"/>
        <w:rPr>
          <w:b/>
        </w:rPr>
      </w:pPr>
      <w:r w:rsidRPr="00CB54E6">
        <w:rPr>
          <w:b/>
        </w:rPr>
        <w:t>8.5.2.2. Ilości dodatkowe</w:t>
      </w:r>
    </w:p>
    <w:p w:rsidR="00F751C5" w:rsidRPr="00CB54E6" w:rsidRDefault="00F751C5" w:rsidP="00F751C5">
      <w:pPr>
        <w:shd w:val="clear" w:color="auto" w:fill="FFFFFF"/>
        <w:rPr>
          <w:szCs w:val="14"/>
        </w:rPr>
      </w:pPr>
      <w:r w:rsidRPr="00CB54E6">
        <w:rPr>
          <w:szCs w:val="14"/>
        </w:rPr>
        <w:t xml:space="preserve">Dodatkowe grubości poszczególnych warstw będą w pierwszej kolejności zaliczane jako wyrównanie niedoborów niżej leżących warstw z mieszanki mineralno - asfaltowej. Pozostała dodatkowa grubość górnej warstwy nawierzchni asfaltowej wykonywanej zgodnie z kontraktem będzie uwzględniona przy zapłacie tylko w zakresie 5% ilości wymaganej w kontrakcie. </w:t>
      </w:r>
    </w:p>
    <w:p w:rsidR="00F751C5" w:rsidRPr="00CB54E6" w:rsidRDefault="00F751C5" w:rsidP="00F751C5">
      <w:pPr>
        <w:shd w:val="clear" w:color="auto" w:fill="FFFFFF"/>
        <w:rPr>
          <w:szCs w:val="14"/>
        </w:rPr>
      </w:pPr>
      <w:r w:rsidRPr="00CB54E6">
        <w:rPr>
          <w:szCs w:val="14"/>
        </w:rPr>
        <w:t>To samo dotyczy sytuacji, w której Wykonywana jest tylko jedna warstwa. Niedobory ilościowe poszczególnych warstw będą potrącane, chyba że zostały skompensowane nadmiarami z warstw wyższych.</w:t>
      </w:r>
    </w:p>
    <w:p w:rsidR="00F751C5" w:rsidRPr="00CB54E6" w:rsidRDefault="00F751C5" w:rsidP="00F751C5">
      <w:pPr>
        <w:pStyle w:val="Akapitzlist"/>
        <w:rPr>
          <w:b/>
        </w:rPr>
      </w:pPr>
      <w:r w:rsidRPr="00CB54E6">
        <w:rPr>
          <w:b/>
        </w:rPr>
        <w:t xml:space="preserve">9. </w:t>
      </w:r>
      <w:r w:rsidRPr="00CB54E6">
        <w:rPr>
          <w:b/>
        </w:rPr>
        <w:tab/>
        <w:t>PODSTAWA PŁATNOŚCI</w:t>
      </w:r>
    </w:p>
    <w:p w:rsidR="00F751C5" w:rsidRPr="00CB54E6" w:rsidRDefault="00F751C5" w:rsidP="00F751C5">
      <w:pPr>
        <w:pStyle w:val="Akapitzlist"/>
        <w:rPr>
          <w:b/>
        </w:rPr>
      </w:pPr>
      <w:r w:rsidRPr="00CB54E6">
        <w:rPr>
          <w:b/>
        </w:rPr>
        <w:t xml:space="preserve">9.1. </w:t>
      </w:r>
      <w:r w:rsidRPr="00CB54E6">
        <w:rPr>
          <w:b/>
        </w:rPr>
        <w:tab/>
        <w:t>Ogólne zasady dotyczące podstawy płatności</w:t>
      </w:r>
    </w:p>
    <w:p w:rsidR="00F751C5" w:rsidRPr="00CB54E6" w:rsidRDefault="00F751C5" w:rsidP="00F751C5">
      <w:pPr>
        <w:pStyle w:val="Tekstpodstawowy"/>
        <w:spacing w:after="0"/>
        <w:rPr>
          <w:szCs w:val="14"/>
        </w:rPr>
      </w:pPr>
      <w:r w:rsidRPr="00CB54E6">
        <w:rPr>
          <w:szCs w:val="14"/>
        </w:rPr>
        <w:t>Ogólne zasady dotyczące podstawy płatności podano w SST D-00.00.00 „Wymagania ogólne”.</w:t>
      </w:r>
    </w:p>
    <w:p w:rsidR="00F751C5" w:rsidRPr="00CB54E6" w:rsidRDefault="00F751C5" w:rsidP="00F751C5">
      <w:pPr>
        <w:pStyle w:val="Akapitzlist"/>
        <w:rPr>
          <w:b/>
        </w:rPr>
      </w:pPr>
      <w:r w:rsidRPr="00CB54E6">
        <w:rPr>
          <w:b/>
        </w:rPr>
        <w:t>9.2.     Cena jednostki obmiarowej</w:t>
      </w:r>
    </w:p>
    <w:p w:rsidR="00F751C5" w:rsidRPr="00CB54E6" w:rsidRDefault="00F751C5" w:rsidP="00F751C5">
      <w:pPr>
        <w:pStyle w:val="Tekstpodstawowy"/>
        <w:spacing w:after="0"/>
        <w:rPr>
          <w:szCs w:val="14"/>
        </w:rPr>
      </w:pPr>
      <w:r w:rsidRPr="00CB54E6">
        <w:rPr>
          <w:szCs w:val="14"/>
        </w:rPr>
        <w:t>Płatność za 1 m</w:t>
      </w:r>
      <w:r w:rsidRPr="00CB54E6">
        <w:rPr>
          <w:szCs w:val="14"/>
          <w:vertAlign w:val="superscript"/>
        </w:rPr>
        <w:t>2</w:t>
      </w:r>
      <w:r w:rsidRPr="00CB54E6">
        <w:rPr>
          <w:szCs w:val="14"/>
        </w:rPr>
        <w:t xml:space="preserve"> należy przyjmować na podstawie obmiaru i oceny jakości robót w oparciu o wyniki pomiarów i badań laboratoryjnych.</w:t>
      </w:r>
    </w:p>
    <w:p w:rsidR="00F751C5" w:rsidRPr="00CB54E6" w:rsidRDefault="00F751C5" w:rsidP="00F751C5">
      <w:pPr>
        <w:pStyle w:val="Tekstpodstawowy"/>
        <w:spacing w:after="0"/>
        <w:rPr>
          <w:szCs w:val="14"/>
        </w:rPr>
      </w:pPr>
      <w:r w:rsidRPr="00CB54E6">
        <w:rPr>
          <w:szCs w:val="14"/>
        </w:rPr>
        <w:t xml:space="preserve">Cena wykonania robót obejmuje: </w:t>
      </w:r>
    </w:p>
    <w:p w:rsidR="00F751C5" w:rsidRPr="00CB54E6" w:rsidRDefault="00F751C5" w:rsidP="00D942ED">
      <w:pPr>
        <w:pStyle w:val="Bullet1"/>
        <w:numPr>
          <w:ilvl w:val="0"/>
          <w:numId w:val="172"/>
        </w:numPr>
        <w:spacing w:after="0"/>
        <w:ind w:left="141" w:right="0" w:hanging="111"/>
        <w:jc w:val="both"/>
        <w:rPr>
          <w:rFonts w:ascii="Verdana" w:hAnsi="Verdana"/>
          <w:color w:val="auto"/>
          <w:spacing w:val="0"/>
          <w:sz w:val="14"/>
          <w:szCs w:val="14"/>
        </w:rPr>
      </w:pPr>
      <w:r w:rsidRPr="00CB54E6">
        <w:rPr>
          <w:rFonts w:ascii="Verdana" w:hAnsi="Verdana"/>
          <w:color w:val="auto"/>
          <w:spacing w:val="0"/>
          <w:sz w:val="14"/>
          <w:szCs w:val="14"/>
        </w:rPr>
        <w:t>prace pomiarowe i roboty przygotowawcze,</w:t>
      </w:r>
    </w:p>
    <w:p w:rsidR="00F751C5" w:rsidRPr="00CB54E6" w:rsidRDefault="00F751C5" w:rsidP="00D942ED">
      <w:pPr>
        <w:pStyle w:val="Bullet1"/>
        <w:numPr>
          <w:ilvl w:val="0"/>
          <w:numId w:val="172"/>
        </w:numPr>
        <w:spacing w:after="0"/>
        <w:ind w:left="141" w:right="0" w:hanging="111"/>
        <w:jc w:val="both"/>
        <w:rPr>
          <w:rFonts w:ascii="Verdana" w:hAnsi="Verdana"/>
          <w:color w:val="auto"/>
          <w:spacing w:val="0"/>
          <w:sz w:val="14"/>
          <w:szCs w:val="14"/>
        </w:rPr>
      </w:pPr>
      <w:r w:rsidRPr="00CB54E6">
        <w:rPr>
          <w:rFonts w:ascii="Verdana" w:hAnsi="Verdana"/>
          <w:color w:val="auto"/>
          <w:spacing w:val="0"/>
          <w:sz w:val="14"/>
          <w:szCs w:val="14"/>
        </w:rPr>
        <w:t>oznakowanie robót,</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 xml:space="preserve">- </w:t>
      </w:r>
      <w:r w:rsidRPr="00CB54E6">
        <w:rPr>
          <w:rFonts w:ascii="Verdana" w:hAnsi="Verdana"/>
          <w:color w:val="auto"/>
          <w:spacing w:val="0"/>
          <w:sz w:val="14"/>
          <w:szCs w:val="14"/>
        </w:rPr>
        <w:tab/>
        <w:t xml:space="preserve">zakup materiałów, koszty badań i zarobu próbnego, </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 xml:space="preserve">- </w:t>
      </w:r>
      <w:r w:rsidRPr="00CB54E6">
        <w:rPr>
          <w:rFonts w:ascii="Verdana" w:hAnsi="Verdana"/>
          <w:color w:val="auto"/>
          <w:spacing w:val="0"/>
          <w:sz w:val="14"/>
          <w:szCs w:val="14"/>
        </w:rPr>
        <w:tab/>
        <w:t xml:space="preserve">opracowanie recepty na mieszankę mineralno-asfaltową, </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 xml:space="preserve">- </w:t>
      </w:r>
      <w:r w:rsidRPr="00CB54E6">
        <w:rPr>
          <w:rFonts w:ascii="Verdana" w:hAnsi="Verdana"/>
          <w:color w:val="auto"/>
          <w:spacing w:val="0"/>
          <w:sz w:val="14"/>
          <w:szCs w:val="14"/>
        </w:rPr>
        <w:tab/>
        <w:t>zakup i dostarczenie materiałów podstawowych i pomocniczych,</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 xml:space="preserve">- </w:t>
      </w:r>
      <w:r w:rsidRPr="00CB54E6">
        <w:rPr>
          <w:rFonts w:ascii="Verdana" w:hAnsi="Verdana"/>
          <w:color w:val="auto"/>
          <w:spacing w:val="0"/>
          <w:sz w:val="14"/>
          <w:szCs w:val="14"/>
        </w:rPr>
        <w:tab/>
        <w:t>wyprodukowanie mieszanki zgodnej z zatwierdzoną receptą laboratoryjną,</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 xml:space="preserve">- </w:t>
      </w:r>
      <w:r w:rsidRPr="00CB54E6">
        <w:rPr>
          <w:rFonts w:ascii="Verdana" w:hAnsi="Verdana"/>
          <w:color w:val="auto"/>
          <w:spacing w:val="0"/>
          <w:sz w:val="14"/>
          <w:szCs w:val="14"/>
        </w:rPr>
        <w:tab/>
        <w:t>transport mieszanki na miejsce wbudowania,</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posmarowanie asfaltem drogowym krawędzi połączeń,</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wbudowanie mieszanki zgodnie z założoną grubością, szerokością i profilem z zachowaniem projektowanej niwelety,</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zagęszczenie mieszanki mineralno-asfaltowej,</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wykonanie spoin roboczych,</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 xml:space="preserve">obcięcie lub uformowanie krawędzi i pokrycie asfaltem drogowym, </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przeprowadzenie pomiarów i badań laboratoryjnych właściwości materiałów, mieszanki i warstwy nawierzchni,</w:t>
      </w:r>
    </w:p>
    <w:p w:rsidR="00F751C5" w:rsidRPr="00CB54E6" w:rsidRDefault="00F751C5" w:rsidP="00F751C5">
      <w:pPr>
        <w:pStyle w:val="Bullet1"/>
        <w:spacing w:after="0"/>
        <w:ind w:left="142" w:firstLine="0"/>
        <w:rPr>
          <w:rFonts w:ascii="Verdana" w:hAnsi="Verdana"/>
          <w:color w:val="auto"/>
          <w:spacing w:val="0"/>
          <w:sz w:val="14"/>
          <w:szCs w:val="14"/>
        </w:rPr>
      </w:pPr>
      <w:r w:rsidRPr="00CB54E6">
        <w:rPr>
          <w:rFonts w:ascii="Verdana" w:hAnsi="Verdana"/>
          <w:color w:val="auto"/>
          <w:spacing w:val="0"/>
          <w:sz w:val="14"/>
          <w:szCs w:val="14"/>
        </w:rPr>
        <w:t>-</w:t>
      </w:r>
      <w:r w:rsidRPr="00CB54E6">
        <w:rPr>
          <w:rFonts w:ascii="Verdana" w:hAnsi="Verdana"/>
          <w:color w:val="auto"/>
          <w:spacing w:val="0"/>
          <w:sz w:val="14"/>
          <w:szCs w:val="14"/>
        </w:rPr>
        <w:tab/>
        <w:t>utrzymanie podbudowy w czasie robót.</w:t>
      </w:r>
    </w:p>
    <w:p w:rsidR="00F751C5" w:rsidRPr="00CB54E6" w:rsidRDefault="00F751C5" w:rsidP="00F751C5">
      <w:pPr>
        <w:pStyle w:val="Akapitzlist"/>
        <w:rPr>
          <w:b/>
        </w:rPr>
      </w:pPr>
      <w:r w:rsidRPr="00CB54E6">
        <w:rPr>
          <w:b/>
        </w:rPr>
        <w:t xml:space="preserve">10. </w:t>
      </w:r>
      <w:r w:rsidRPr="00CB54E6">
        <w:rPr>
          <w:b/>
        </w:rPr>
        <w:tab/>
        <w:t>PRZEPISY ZWIĄZANE</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„WT-1 Kruszywa 2010"</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„WT-2 Nawierzchnie asfaltowe 2008" i WT-2 Nawierzchnie asfaltowe 2010”</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„WT-3 Emulsje asfaltowe 2009"</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Polskie Normy powołane w WT-1</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Polskie Normy powołane w WT-2</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Polskie Normy powołane w WT-3</w:t>
      </w:r>
    </w:p>
    <w:p w:rsidR="00F751C5" w:rsidRPr="00CB54E6" w:rsidRDefault="00F751C5" w:rsidP="00D942ED">
      <w:pPr>
        <w:widowControl w:val="0"/>
        <w:numPr>
          <w:ilvl w:val="0"/>
          <w:numId w:val="177"/>
        </w:numPr>
        <w:shd w:val="clear" w:color="auto" w:fill="FFFFFF"/>
        <w:tabs>
          <w:tab w:val="left" w:pos="422"/>
        </w:tabs>
        <w:suppressAutoHyphens w:val="0"/>
        <w:overflowPunct/>
        <w:autoSpaceDN w:val="0"/>
        <w:adjustRightInd w:val="0"/>
        <w:ind w:left="152" w:right="0" w:hanging="147"/>
        <w:textAlignment w:val="auto"/>
        <w:rPr>
          <w:szCs w:val="14"/>
        </w:rPr>
      </w:pPr>
      <w:r w:rsidRPr="00CB54E6">
        <w:rPr>
          <w:szCs w:val="14"/>
        </w:rPr>
        <w:t>Rozporządzenie Ministra Transportu i Gospodarki Morskiej w sprawie warunków technicznych, jakim powinny odpowiadać drogi publiczne i ich usytuowanie Dz. U. Nr 43 z dnia 14 maja 1999 r.</w:t>
      </w:r>
    </w:p>
    <w:p w:rsidR="00706FF6" w:rsidRPr="00CB54E6" w:rsidRDefault="00706FF6" w:rsidP="008E2A70">
      <w:pPr>
        <w:widowControl w:val="0"/>
        <w:shd w:val="clear" w:color="auto" w:fill="FFFFFF"/>
        <w:tabs>
          <w:tab w:val="left" w:pos="422"/>
        </w:tabs>
        <w:autoSpaceDN w:val="0"/>
        <w:adjustRightInd w:val="0"/>
        <w:ind w:left="0"/>
        <w:rPr>
          <w:szCs w:val="14"/>
        </w:rPr>
      </w:pPr>
    </w:p>
    <w:p w:rsidR="008F40E8" w:rsidRPr="00CB54E6" w:rsidRDefault="008F40E8">
      <w:pPr>
        <w:suppressAutoHyphens w:val="0"/>
        <w:overflowPunct/>
        <w:autoSpaceDE/>
        <w:ind w:left="0"/>
        <w:textAlignment w:val="auto"/>
        <w:rPr>
          <w:b/>
          <w:caps/>
          <w:szCs w:val="14"/>
        </w:rPr>
      </w:pPr>
      <w:r w:rsidRPr="00CB54E6">
        <w:br w:type="page"/>
      </w:r>
    </w:p>
    <w:p w:rsidR="00210628" w:rsidRPr="00CB54E6" w:rsidRDefault="004414E5" w:rsidP="00175D26">
      <w:pPr>
        <w:pStyle w:val="Nagwek1"/>
      </w:pPr>
      <w:bookmarkStart w:id="35" w:name="_Toc121468192"/>
      <w:r w:rsidRPr="00CB54E6">
        <w:lastRenderedPageBreak/>
        <w:t>D-05.00.00 NAWIERZCHNIE</w:t>
      </w:r>
      <w:bookmarkEnd w:id="35"/>
    </w:p>
    <w:p w:rsidR="00FB196A" w:rsidRPr="00CB54E6" w:rsidRDefault="00FB196A" w:rsidP="00175D26">
      <w:pPr>
        <w:pStyle w:val="Nagwek1"/>
      </w:pPr>
      <w:bookmarkStart w:id="36" w:name="_Toc49509659"/>
      <w:bookmarkStart w:id="37" w:name="_Toc121468193"/>
      <w:r w:rsidRPr="00CB54E6">
        <w:t>D-05.01.01 NAWIERZCHNIA Z PŁYT BETONOWYCH AŻUROWYCH</w:t>
      </w:r>
      <w:bookmarkEnd w:id="36"/>
      <w:bookmarkEnd w:id="37"/>
    </w:p>
    <w:p w:rsidR="00FB196A" w:rsidRPr="00CB54E6" w:rsidRDefault="00FB196A" w:rsidP="00FB196A">
      <w:pPr>
        <w:rPr>
          <w:b/>
        </w:rPr>
      </w:pPr>
      <w:r w:rsidRPr="00CB54E6">
        <w:rPr>
          <w:b/>
        </w:rPr>
        <w:t>1. WSTĘP</w:t>
      </w:r>
    </w:p>
    <w:p w:rsidR="00FB196A" w:rsidRPr="00CB54E6" w:rsidRDefault="00FB196A" w:rsidP="00FB196A">
      <w:pPr>
        <w:rPr>
          <w:b/>
        </w:rPr>
      </w:pPr>
      <w:r w:rsidRPr="00CB54E6">
        <w:rPr>
          <w:b/>
        </w:rPr>
        <w:t>1.1. Przedmiot Szczegółowej Specyfikacji Technicznej (SST)</w:t>
      </w:r>
    </w:p>
    <w:p w:rsidR="00FB196A" w:rsidRPr="00CB54E6" w:rsidRDefault="00FB196A" w:rsidP="00FB196A">
      <w:pPr>
        <w:pStyle w:val="Tekstpodstawowy"/>
        <w:spacing w:after="0"/>
        <w:ind w:right="4"/>
        <w:rPr>
          <w:szCs w:val="14"/>
        </w:rPr>
      </w:pPr>
      <w:r w:rsidRPr="00CB54E6">
        <w:rPr>
          <w:szCs w:val="14"/>
        </w:rPr>
        <w:t>Przedmiotem niniejszej Szczegółowej Specyfikacji Technicznej (SST) są wymagania dotyczące wykonania i odbioru robót związanych z wykonan</w:t>
      </w:r>
      <w:r w:rsidR="00FC6FAA" w:rsidRPr="00CB54E6">
        <w:rPr>
          <w:szCs w:val="14"/>
        </w:rPr>
        <w:t>i</w:t>
      </w:r>
      <w:r w:rsidRPr="00CB54E6">
        <w:rPr>
          <w:szCs w:val="14"/>
        </w:rPr>
        <w:t>em nawierzchni z płyt betonowych ażurowych.</w:t>
      </w:r>
    </w:p>
    <w:p w:rsidR="00FB196A" w:rsidRPr="00CB54E6" w:rsidRDefault="00FB196A" w:rsidP="00FB196A">
      <w:pPr>
        <w:rPr>
          <w:b/>
        </w:rPr>
      </w:pPr>
      <w:r w:rsidRPr="00CB54E6">
        <w:rPr>
          <w:b/>
        </w:rPr>
        <w:t>1.2. Zakres stosowania SST</w:t>
      </w:r>
    </w:p>
    <w:p w:rsidR="00FB196A" w:rsidRPr="00CB54E6" w:rsidRDefault="00FB196A" w:rsidP="00FB196A">
      <w:pPr>
        <w:pStyle w:val="Tekstpodstawowy"/>
        <w:spacing w:after="0"/>
        <w:ind w:right="4"/>
        <w:rPr>
          <w:szCs w:val="14"/>
        </w:rPr>
      </w:pPr>
      <w:r w:rsidRPr="00CB54E6">
        <w:rPr>
          <w:szCs w:val="14"/>
        </w:rPr>
        <w:t>Szczegółowa Specyfikacja Techniczna jest stosowana jako dokument przetargowy i kontraktowy przy zlecaniu i realizacji robót wymienionych w pkt. 1.1.</w:t>
      </w:r>
    </w:p>
    <w:p w:rsidR="00FB196A" w:rsidRPr="00CB54E6" w:rsidRDefault="00FB196A" w:rsidP="00FB196A">
      <w:pPr>
        <w:rPr>
          <w:b/>
        </w:rPr>
      </w:pPr>
      <w:r w:rsidRPr="00CB54E6">
        <w:rPr>
          <w:b/>
        </w:rPr>
        <w:t>1.3. Zakres robót objętych SST</w:t>
      </w:r>
    </w:p>
    <w:p w:rsidR="00FB196A" w:rsidRPr="00CB54E6" w:rsidRDefault="00FB196A" w:rsidP="00FB196A">
      <w:pPr>
        <w:pStyle w:val="Tekstpodstawowy"/>
        <w:spacing w:after="0"/>
        <w:ind w:right="4"/>
        <w:rPr>
          <w:szCs w:val="14"/>
        </w:rPr>
      </w:pPr>
      <w:r w:rsidRPr="00CB54E6">
        <w:rPr>
          <w:szCs w:val="14"/>
        </w:rPr>
        <w:t xml:space="preserve">Ustalenia zawarte w niniejszej specyfikacji dotyczącej wykonania nawierzchni z płyt ażurowych obejmują wykonanie nawierzchni </w:t>
      </w:r>
      <w:r w:rsidR="00DD794B">
        <w:rPr>
          <w:szCs w:val="14"/>
        </w:rPr>
        <w:t>jezdni i poboczy</w:t>
      </w:r>
      <w:r w:rsidRPr="00CB54E6">
        <w:rPr>
          <w:szCs w:val="14"/>
        </w:rPr>
        <w:t xml:space="preserve"> z płyt betonowych ażurowych gr. </w:t>
      </w:r>
      <w:r w:rsidR="00CB54E6" w:rsidRPr="00CB54E6">
        <w:rPr>
          <w:szCs w:val="14"/>
        </w:rPr>
        <w:t>8</w:t>
      </w:r>
      <w:r w:rsidRPr="00CB54E6">
        <w:rPr>
          <w:szCs w:val="14"/>
        </w:rPr>
        <w:t xml:space="preserve"> cm, wypełnionych grysem lub żwirem na podsypce cementowo piaskowej w stosunku 1:4 grubości 5cm. </w:t>
      </w:r>
    </w:p>
    <w:p w:rsidR="00FB196A" w:rsidRPr="00CB54E6" w:rsidRDefault="00FB196A" w:rsidP="00FB196A">
      <w:pPr>
        <w:pStyle w:val="Akapitzlist"/>
        <w:tabs>
          <w:tab w:val="left" w:pos="243"/>
        </w:tabs>
        <w:ind w:right="4"/>
        <w:jc w:val="both"/>
        <w:rPr>
          <w:rFonts w:cs="Times New Roman"/>
          <w:szCs w:val="14"/>
        </w:rPr>
      </w:pPr>
      <w:r w:rsidRPr="00CB54E6">
        <w:rPr>
          <w:rFonts w:cs="Times New Roman"/>
          <w:szCs w:val="14"/>
        </w:rPr>
        <w:t>Dokładna lokalizacja wg Dokumentacji Projektowej.</w:t>
      </w:r>
    </w:p>
    <w:p w:rsidR="00FB196A" w:rsidRPr="00CB54E6" w:rsidRDefault="00FB196A" w:rsidP="00FB196A">
      <w:pPr>
        <w:rPr>
          <w:b/>
        </w:rPr>
      </w:pPr>
      <w:r w:rsidRPr="00CB54E6">
        <w:rPr>
          <w:b/>
        </w:rPr>
        <w:t>1.4. Określenia podstawowe</w:t>
      </w:r>
    </w:p>
    <w:p w:rsidR="00FB196A" w:rsidRPr="00CB54E6" w:rsidRDefault="00FB196A" w:rsidP="00FB196A">
      <w:pPr>
        <w:pStyle w:val="Akapitzlist"/>
        <w:tabs>
          <w:tab w:val="left" w:pos="142"/>
        </w:tabs>
        <w:ind w:right="4"/>
        <w:jc w:val="both"/>
        <w:rPr>
          <w:rFonts w:eastAsia="Times New Roman" w:cs="Times New Roman"/>
          <w:szCs w:val="14"/>
          <w:lang w:eastAsia="pl-PL"/>
        </w:rPr>
      </w:pPr>
      <w:r w:rsidRPr="00CB54E6">
        <w:rPr>
          <w:rFonts w:eastAsia="Times New Roman" w:cs="Times New Roman"/>
          <w:szCs w:val="14"/>
          <w:lang w:eastAsia="pl-PL"/>
        </w:rPr>
        <w:t>Określenia są zgodne z obowiązującymi, odpowiednimi polskimi normami i definicjami podanymi w SST D-00.00.00 „Wymagania ogólne”.</w:t>
      </w:r>
    </w:p>
    <w:p w:rsidR="00FB196A" w:rsidRPr="00CB54E6" w:rsidRDefault="00FB196A" w:rsidP="00FB196A">
      <w:pPr>
        <w:rPr>
          <w:b/>
        </w:rPr>
      </w:pPr>
      <w:r w:rsidRPr="00CB54E6">
        <w:rPr>
          <w:b/>
        </w:rPr>
        <w:t>1.5. Ogólne wymagania dotyczące robót</w:t>
      </w:r>
    </w:p>
    <w:p w:rsidR="00FB196A" w:rsidRPr="00CB54E6" w:rsidRDefault="00FB196A" w:rsidP="00FB196A">
      <w:pPr>
        <w:pStyle w:val="Tekstpodstawowy"/>
        <w:spacing w:after="0"/>
        <w:ind w:right="4"/>
        <w:rPr>
          <w:szCs w:val="14"/>
        </w:rPr>
      </w:pPr>
      <w:r w:rsidRPr="00CB54E6">
        <w:rPr>
          <w:szCs w:val="14"/>
        </w:rPr>
        <w:t>Wykonawca robót jest odpowiedzialny za jakość ich wykonania oraz za zgodność z Dokumentacją Projektową, SST i poleceniami Inspektora Nadzoru.</w:t>
      </w:r>
    </w:p>
    <w:p w:rsidR="00FB196A" w:rsidRPr="00CB54E6" w:rsidRDefault="00FB196A" w:rsidP="00FB196A">
      <w:pPr>
        <w:pStyle w:val="Tekstpodstawowy"/>
        <w:spacing w:after="0"/>
        <w:ind w:right="4"/>
        <w:rPr>
          <w:szCs w:val="14"/>
        </w:rPr>
      </w:pPr>
      <w:r w:rsidRPr="00CB54E6">
        <w:rPr>
          <w:szCs w:val="14"/>
        </w:rPr>
        <w:t>Ogólne wymagania dotyczące robót podano w SST D-00.00.00 „Wymagania ogólne”.</w:t>
      </w:r>
    </w:p>
    <w:p w:rsidR="00FB196A" w:rsidRPr="00CB54E6" w:rsidRDefault="00FB196A" w:rsidP="00FB196A">
      <w:pPr>
        <w:rPr>
          <w:b/>
        </w:rPr>
      </w:pPr>
      <w:r w:rsidRPr="00CB54E6">
        <w:rPr>
          <w:b/>
        </w:rPr>
        <w:t>2. MATERIAŁY</w:t>
      </w:r>
    </w:p>
    <w:p w:rsidR="00FB196A" w:rsidRPr="00CB54E6" w:rsidRDefault="00FB196A" w:rsidP="00FB196A">
      <w:pPr>
        <w:rPr>
          <w:b/>
        </w:rPr>
      </w:pPr>
      <w:r w:rsidRPr="00CB54E6">
        <w:rPr>
          <w:b/>
        </w:rPr>
        <w:t>2.1. Wymagania ogólne dotyczące materiałów</w:t>
      </w:r>
    </w:p>
    <w:p w:rsidR="00FB196A" w:rsidRPr="00CB54E6" w:rsidRDefault="00FB196A" w:rsidP="00FB196A">
      <w:pPr>
        <w:pStyle w:val="Tekstpodstawowy"/>
        <w:spacing w:after="0"/>
        <w:ind w:right="4"/>
        <w:rPr>
          <w:szCs w:val="14"/>
        </w:rPr>
      </w:pPr>
      <w:r w:rsidRPr="00CB54E6">
        <w:rPr>
          <w:szCs w:val="14"/>
        </w:rPr>
        <w:t>Wymagania ogólne dotyczące materiałów podano w SST D-00.00.00 „Wymagania ogólne”.</w:t>
      </w:r>
    </w:p>
    <w:p w:rsidR="00FB196A" w:rsidRPr="00CB54E6" w:rsidRDefault="00FB196A" w:rsidP="00FB196A">
      <w:pPr>
        <w:rPr>
          <w:b/>
        </w:rPr>
      </w:pPr>
      <w:r w:rsidRPr="00CB54E6">
        <w:rPr>
          <w:b/>
        </w:rPr>
        <w:t>2.2. Materiały do wykonania nawierzchni</w:t>
      </w:r>
    </w:p>
    <w:p w:rsidR="00FB196A" w:rsidRPr="00CB54E6" w:rsidRDefault="00FB196A" w:rsidP="00FB196A">
      <w:pPr>
        <w:pStyle w:val="Tekstpodstawowy"/>
        <w:spacing w:after="0"/>
        <w:ind w:right="4"/>
        <w:rPr>
          <w:szCs w:val="14"/>
        </w:rPr>
      </w:pPr>
      <w:r w:rsidRPr="00CB54E6">
        <w:rPr>
          <w:szCs w:val="14"/>
        </w:rPr>
        <w:t>Materiałami stosowanymi przy budowie nawierzchni z płyt ażurowych, zgodnie z zasadami n/n Szczegółowej Specyfikacji Technicznej są:</w:t>
      </w:r>
    </w:p>
    <w:p w:rsidR="00FB196A" w:rsidRPr="00CB54E6" w:rsidRDefault="00FB196A" w:rsidP="00FB196A">
      <w:pPr>
        <w:rPr>
          <w:b/>
        </w:rPr>
      </w:pPr>
      <w:r w:rsidRPr="00CB54E6">
        <w:rPr>
          <w:b/>
        </w:rPr>
        <w:t xml:space="preserve">2.2.1. Płyty betonowe </w:t>
      </w:r>
    </w:p>
    <w:p w:rsidR="00FB196A" w:rsidRPr="00CB54E6" w:rsidRDefault="00FB196A" w:rsidP="00FB196A">
      <w:pPr>
        <w:pStyle w:val="Tekstpodstawowy"/>
        <w:spacing w:after="0"/>
        <w:ind w:right="4"/>
        <w:contextualSpacing/>
        <w:rPr>
          <w:szCs w:val="14"/>
        </w:rPr>
      </w:pPr>
      <w:r w:rsidRPr="00CB54E6">
        <w:rPr>
          <w:szCs w:val="14"/>
        </w:rPr>
        <w:t xml:space="preserve">Do budowy nawierzchni z prefabrykowanych płyt betonowych stosuje się płyty ażurowe o wymiarach </w:t>
      </w:r>
      <w:r w:rsidR="00CB54E6" w:rsidRPr="00CB54E6">
        <w:rPr>
          <w:szCs w:val="14"/>
        </w:rPr>
        <w:t>40x60 cm</w:t>
      </w:r>
      <w:r w:rsidRPr="00CB54E6">
        <w:rPr>
          <w:szCs w:val="14"/>
        </w:rPr>
        <w:t>.</w:t>
      </w:r>
    </w:p>
    <w:p w:rsidR="00FB196A" w:rsidRPr="00CB54E6" w:rsidRDefault="00FB196A" w:rsidP="00FB196A">
      <w:pPr>
        <w:pStyle w:val="Tekstpodstawowy"/>
        <w:spacing w:after="0"/>
        <w:ind w:right="4"/>
        <w:contextualSpacing/>
        <w:rPr>
          <w:szCs w:val="14"/>
        </w:rPr>
      </w:pPr>
      <w:r w:rsidRPr="00CB54E6">
        <w:rPr>
          <w:szCs w:val="14"/>
        </w:rPr>
        <w:t xml:space="preserve">Jeśli dokumentacja projektowa nie podaje szczegółów dotyczących rozwiązań technicznych płyt, wówczas Wykonawca proponuje typ płyty, przedstawiając </w:t>
      </w:r>
      <w:r w:rsidR="00CB54E6" w:rsidRPr="00CB54E6">
        <w:rPr>
          <w:szCs w:val="14"/>
        </w:rPr>
        <w:t>go</w:t>
      </w:r>
      <w:r w:rsidRPr="00CB54E6">
        <w:rPr>
          <w:szCs w:val="14"/>
        </w:rPr>
        <w:t xml:space="preserve"> do zatwierdzenia Inspektorowi Nadzoru. Zaakceptowany typ płyty powinien mieć aprobatę techniczną uprawnionej jednostki.</w:t>
      </w:r>
    </w:p>
    <w:p w:rsidR="00FB196A" w:rsidRPr="00CB54E6" w:rsidRDefault="00FB196A" w:rsidP="00FB196A">
      <w:pPr>
        <w:rPr>
          <w:b/>
        </w:rPr>
      </w:pPr>
      <w:r w:rsidRPr="00CB54E6">
        <w:rPr>
          <w:b/>
        </w:rPr>
        <w:t>2.2.1.1. Tekstura</w:t>
      </w:r>
    </w:p>
    <w:p w:rsidR="00FB196A" w:rsidRPr="00CB54E6" w:rsidRDefault="00FB196A" w:rsidP="00FB196A">
      <w:pPr>
        <w:pStyle w:val="Tekstpodstawowy"/>
        <w:spacing w:after="0"/>
        <w:ind w:right="4"/>
        <w:contextualSpacing/>
        <w:rPr>
          <w:szCs w:val="14"/>
        </w:rPr>
      </w:pPr>
      <w:r w:rsidRPr="00CB54E6">
        <w:rPr>
          <w:szCs w:val="14"/>
        </w:rPr>
        <w:t>Powierzchnie płyt betonowych powinny być bez rys, pęknięć i ubytków betonu, o fakturze z formy lub zatartej.</w:t>
      </w:r>
    </w:p>
    <w:p w:rsidR="00FB196A" w:rsidRPr="00CB54E6" w:rsidRDefault="00FB196A" w:rsidP="00FB196A">
      <w:pPr>
        <w:rPr>
          <w:b/>
        </w:rPr>
      </w:pPr>
      <w:r w:rsidRPr="00CB54E6">
        <w:rPr>
          <w:b/>
        </w:rPr>
        <w:t>2.2.1.2. Wygląd</w:t>
      </w:r>
    </w:p>
    <w:p w:rsidR="00FB196A" w:rsidRPr="00CB54E6" w:rsidRDefault="00FB196A" w:rsidP="00FB196A">
      <w:pPr>
        <w:pStyle w:val="Tekstpodstawowy"/>
        <w:spacing w:after="0"/>
        <w:ind w:right="4"/>
        <w:contextualSpacing/>
        <w:rPr>
          <w:szCs w:val="14"/>
        </w:rPr>
      </w:pPr>
      <w:r w:rsidRPr="00CB54E6">
        <w:rPr>
          <w:szCs w:val="14"/>
        </w:rPr>
        <w:t xml:space="preserve">Krawędzie płyt betonowych powinny być równe i proste oraz równoległe. </w:t>
      </w:r>
    </w:p>
    <w:p w:rsidR="00FB196A" w:rsidRPr="00CB54E6" w:rsidRDefault="00FB196A" w:rsidP="00FB196A">
      <w:pPr>
        <w:rPr>
          <w:b/>
        </w:rPr>
      </w:pPr>
      <w:r w:rsidRPr="00CB54E6">
        <w:rPr>
          <w:b/>
        </w:rPr>
        <w:t>2.2.1.3. Odchyłki</w:t>
      </w:r>
    </w:p>
    <w:p w:rsidR="00FB196A" w:rsidRPr="00CB54E6" w:rsidRDefault="00FB196A" w:rsidP="00FB196A">
      <w:pPr>
        <w:pStyle w:val="Tekstpodstawowy"/>
        <w:spacing w:after="0"/>
        <w:ind w:right="4"/>
        <w:contextualSpacing/>
        <w:rPr>
          <w:szCs w:val="14"/>
        </w:rPr>
      </w:pPr>
      <w:r w:rsidRPr="00CB54E6">
        <w:rPr>
          <w:szCs w:val="14"/>
        </w:rPr>
        <w:t>Odchyłki wymiarowe nie powinny przekraczać wartości podanych w normie PN-EN-1339 dla klasy 3.</w:t>
      </w:r>
    </w:p>
    <w:p w:rsidR="00FB196A" w:rsidRPr="00CB54E6" w:rsidRDefault="00FB196A" w:rsidP="00FB196A">
      <w:pPr>
        <w:rPr>
          <w:b/>
        </w:rPr>
      </w:pPr>
      <w:r w:rsidRPr="00CB54E6">
        <w:rPr>
          <w:b/>
        </w:rPr>
        <w:t>2.2.2. Wypełnienie otworów płyt grysem lub kamieniem</w:t>
      </w:r>
    </w:p>
    <w:p w:rsidR="00FB196A" w:rsidRPr="00CB54E6" w:rsidRDefault="00FB196A" w:rsidP="00FB196A">
      <w:pPr>
        <w:pStyle w:val="Tekstpodstawowy"/>
        <w:spacing w:after="0"/>
        <w:ind w:right="4"/>
        <w:rPr>
          <w:szCs w:val="14"/>
        </w:rPr>
      </w:pPr>
      <w:r w:rsidRPr="00CB54E6">
        <w:rPr>
          <w:szCs w:val="14"/>
        </w:rPr>
        <w:t>Do wypełnienia otworów płyt należy stosować grys o uziarnieniu 2-4 mm lub żwir płukany o uziarnieniu 2-4mm.</w:t>
      </w:r>
    </w:p>
    <w:p w:rsidR="00FB196A" w:rsidRPr="00CB54E6" w:rsidRDefault="00FB196A" w:rsidP="00FB196A">
      <w:pPr>
        <w:rPr>
          <w:b/>
        </w:rPr>
      </w:pPr>
      <w:r w:rsidRPr="00CB54E6">
        <w:rPr>
          <w:b/>
        </w:rPr>
        <w:t xml:space="preserve">2.2.3. Cement </w:t>
      </w:r>
    </w:p>
    <w:p w:rsidR="00FB196A" w:rsidRPr="00CB54E6" w:rsidRDefault="00FB196A" w:rsidP="00FB196A">
      <w:pPr>
        <w:pStyle w:val="Tekstpodstawowy"/>
        <w:spacing w:after="0"/>
        <w:ind w:right="4"/>
        <w:rPr>
          <w:szCs w:val="14"/>
        </w:rPr>
      </w:pPr>
      <w:r w:rsidRPr="00CB54E6">
        <w:rPr>
          <w:szCs w:val="14"/>
        </w:rPr>
        <w:t>Cement portlandzki do betonu i na podsypkę cementowo-piaskową powinien być marki nie mniejszej niż 32,5, odpowiadający wymaganiom normy PN-EN 197-1.</w:t>
      </w:r>
    </w:p>
    <w:p w:rsidR="00FB196A" w:rsidRPr="00CB54E6" w:rsidRDefault="00FB196A" w:rsidP="00FB196A">
      <w:pPr>
        <w:pStyle w:val="Tekstpodstawowy"/>
        <w:spacing w:after="0"/>
        <w:ind w:right="4"/>
        <w:rPr>
          <w:szCs w:val="14"/>
        </w:rPr>
      </w:pPr>
      <w:r w:rsidRPr="00CB54E6">
        <w:rPr>
          <w:szCs w:val="14"/>
        </w:rPr>
        <w:t>Składowanie i okres przechowywania powinno być zgodne z BN-88/6731-08.</w:t>
      </w:r>
    </w:p>
    <w:p w:rsidR="00FB196A" w:rsidRPr="00CB54E6" w:rsidRDefault="00FB196A" w:rsidP="00FB196A">
      <w:pPr>
        <w:rPr>
          <w:b/>
        </w:rPr>
      </w:pPr>
      <w:r w:rsidRPr="00CB54E6">
        <w:rPr>
          <w:b/>
        </w:rPr>
        <w:t>2.2.4. Kruszywo</w:t>
      </w:r>
    </w:p>
    <w:p w:rsidR="00FB196A" w:rsidRPr="00CB54E6" w:rsidRDefault="00FB196A" w:rsidP="00FB196A">
      <w:pPr>
        <w:pStyle w:val="Tekstpodstawowy"/>
        <w:spacing w:after="0"/>
        <w:ind w:right="4"/>
        <w:rPr>
          <w:szCs w:val="14"/>
        </w:rPr>
      </w:pPr>
      <w:r w:rsidRPr="00CB54E6">
        <w:rPr>
          <w:szCs w:val="14"/>
        </w:rPr>
        <w:t>Kruszywo na podsypkę powinno odpowiadać wymaganiom norm PN-EN 13043:2004. Na podsypkę powinno się stosować piasek gatunku 1.</w:t>
      </w:r>
    </w:p>
    <w:p w:rsidR="00FB196A" w:rsidRPr="00CB54E6" w:rsidRDefault="00FB196A" w:rsidP="00FB196A">
      <w:pPr>
        <w:rPr>
          <w:b/>
        </w:rPr>
      </w:pPr>
      <w:r w:rsidRPr="00CB54E6">
        <w:rPr>
          <w:b/>
        </w:rPr>
        <w:t>2.2.5. Woda</w:t>
      </w:r>
    </w:p>
    <w:p w:rsidR="00FB196A" w:rsidRPr="00CB54E6" w:rsidRDefault="00FB196A" w:rsidP="00FB196A">
      <w:pPr>
        <w:pStyle w:val="Tekstpodstawowy"/>
        <w:spacing w:after="0"/>
        <w:ind w:right="4"/>
        <w:rPr>
          <w:szCs w:val="14"/>
        </w:rPr>
      </w:pPr>
      <w:r w:rsidRPr="00CB54E6">
        <w:rPr>
          <w:szCs w:val="14"/>
        </w:rPr>
        <w:t>Woda stosowana do podsypki powinna odpowiadać wymaganiom PN-EN 1008 .</w:t>
      </w:r>
    </w:p>
    <w:p w:rsidR="00FB196A" w:rsidRPr="00CB54E6" w:rsidRDefault="00FB196A" w:rsidP="00FB196A">
      <w:pPr>
        <w:rPr>
          <w:b/>
        </w:rPr>
      </w:pPr>
      <w:r w:rsidRPr="00CB54E6">
        <w:rPr>
          <w:b/>
        </w:rPr>
        <w:t>3. SPRZĘT</w:t>
      </w:r>
    </w:p>
    <w:p w:rsidR="00FB196A" w:rsidRPr="00CB54E6" w:rsidRDefault="00FB196A" w:rsidP="00FB196A">
      <w:pPr>
        <w:rPr>
          <w:b/>
        </w:rPr>
      </w:pPr>
      <w:r w:rsidRPr="00CB54E6">
        <w:rPr>
          <w:b/>
        </w:rPr>
        <w:t>3.1. Wymagania ogólne dotyczące sprzętu</w:t>
      </w:r>
    </w:p>
    <w:p w:rsidR="00FB196A" w:rsidRPr="00CB54E6" w:rsidRDefault="00FB196A" w:rsidP="00FB196A">
      <w:pPr>
        <w:pStyle w:val="Tekstpodstawowy"/>
        <w:spacing w:after="0"/>
        <w:ind w:right="4"/>
        <w:rPr>
          <w:szCs w:val="14"/>
        </w:rPr>
      </w:pPr>
      <w:r w:rsidRPr="00CB54E6">
        <w:rPr>
          <w:szCs w:val="14"/>
        </w:rPr>
        <w:t>Wymagania ogólne dotyczące sprzętu podano w SST D-00.00.00 „Wymagania ogólne”.</w:t>
      </w:r>
    </w:p>
    <w:p w:rsidR="00FB196A" w:rsidRPr="00CB54E6" w:rsidRDefault="00FB196A" w:rsidP="00FB196A">
      <w:pPr>
        <w:rPr>
          <w:b/>
        </w:rPr>
      </w:pPr>
      <w:r w:rsidRPr="00CB54E6">
        <w:rPr>
          <w:b/>
        </w:rPr>
        <w:t>3.2. Sprzęt do wykonania nawierzchni z płyt betonowych ażurowych</w:t>
      </w:r>
    </w:p>
    <w:p w:rsidR="00FB196A" w:rsidRPr="00CB54E6" w:rsidRDefault="00FB196A" w:rsidP="00FB196A">
      <w:pPr>
        <w:pStyle w:val="Tekstpodstawowy"/>
        <w:spacing w:after="0"/>
        <w:ind w:right="4"/>
        <w:contextualSpacing/>
        <w:rPr>
          <w:szCs w:val="14"/>
        </w:rPr>
      </w:pPr>
      <w:r w:rsidRPr="00CB54E6">
        <w:rPr>
          <w:szCs w:val="14"/>
        </w:rPr>
        <w:t>Wykonawca przystępujący do wykonania nawierzchni z płyt ażurowych powinien wykazać się możliwością korzystania z następującego sprzętu:</w:t>
      </w:r>
    </w:p>
    <w:p w:rsidR="00FB196A" w:rsidRPr="00CB54E6" w:rsidRDefault="00FB196A" w:rsidP="00D942ED">
      <w:pPr>
        <w:pStyle w:val="Akapitzlist"/>
        <w:numPr>
          <w:ilvl w:val="0"/>
          <w:numId w:val="70"/>
        </w:numPr>
        <w:tabs>
          <w:tab w:val="left" w:pos="302"/>
        </w:tabs>
        <w:ind w:left="142" w:right="4" w:firstLine="0"/>
        <w:contextualSpacing/>
        <w:jc w:val="both"/>
        <w:rPr>
          <w:rFonts w:cs="Times New Roman"/>
          <w:szCs w:val="14"/>
        </w:rPr>
      </w:pPr>
      <w:r w:rsidRPr="00CB54E6">
        <w:rPr>
          <w:rFonts w:cs="Times New Roman"/>
          <w:szCs w:val="14"/>
        </w:rPr>
        <w:t>wibratorów płytowych z osłoną z tworzywa sztucznego, do ubijania ułożonych płyt,</w:t>
      </w:r>
    </w:p>
    <w:p w:rsidR="00FB196A" w:rsidRPr="00CB54E6" w:rsidRDefault="00FB196A" w:rsidP="00D942ED">
      <w:pPr>
        <w:pStyle w:val="Akapitzlist"/>
        <w:numPr>
          <w:ilvl w:val="0"/>
          <w:numId w:val="70"/>
        </w:numPr>
        <w:tabs>
          <w:tab w:val="left" w:pos="302"/>
        </w:tabs>
        <w:ind w:left="142" w:right="4" w:firstLine="0"/>
        <w:contextualSpacing/>
        <w:jc w:val="both"/>
        <w:rPr>
          <w:rFonts w:cs="Times New Roman"/>
          <w:szCs w:val="14"/>
        </w:rPr>
      </w:pPr>
      <w:r w:rsidRPr="00CB54E6">
        <w:rPr>
          <w:rFonts w:cs="Times New Roman"/>
          <w:szCs w:val="14"/>
        </w:rPr>
        <w:t>innego drobnego sprzętu zaakceptowanego przez Inspektora Nadzoru.</w:t>
      </w:r>
    </w:p>
    <w:p w:rsidR="00FB196A" w:rsidRPr="00CB54E6" w:rsidRDefault="00FB196A" w:rsidP="00FB196A">
      <w:pPr>
        <w:rPr>
          <w:b/>
        </w:rPr>
      </w:pPr>
      <w:r w:rsidRPr="00CB54E6">
        <w:rPr>
          <w:b/>
        </w:rPr>
        <w:t>4. TRANSPORT</w:t>
      </w:r>
    </w:p>
    <w:p w:rsidR="00FB196A" w:rsidRPr="00CB54E6" w:rsidRDefault="00FB196A" w:rsidP="00FB196A">
      <w:pPr>
        <w:rPr>
          <w:b/>
        </w:rPr>
      </w:pPr>
      <w:r w:rsidRPr="00CB54E6">
        <w:rPr>
          <w:b/>
        </w:rPr>
        <w:t>4.1. Wymagania ogólne dotyczące transportu</w:t>
      </w:r>
    </w:p>
    <w:p w:rsidR="00FB196A" w:rsidRPr="00CB54E6" w:rsidRDefault="00FB196A" w:rsidP="00FB196A">
      <w:pPr>
        <w:pStyle w:val="Tekstpodstawowy"/>
        <w:spacing w:after="0"/>
        <w:ind w:right="4"/>
        <w:rPr>
          <w:szCs w:val="14"/>
        </w:rPr>
      </w:pPr>
      <w:r w:rsidRPr="00CB54E6">
        <w:rPr>
          <w:szCs w:val="14"/>
        </w:rPr>
        <w:t>Wymagania ogólne dotyczące transportu podano w SST D-00.00.00 „Wymagania ogólne”.</w:t>
      </w:r>
    </w:p>
    <w:p w:rsidR="00FB196A" w:rsidRPr="00CB54E6" w:rsidRDefault="00FB196A" w:rsidP="00FB196A">
      <w:pPr>
        <w:rPr>
          <w:b/>
        </w:rPr>
      </w:pPr>
      <w:r w:rsidRPr="00CB54E6">
        <w:rPr>
          <w:b/>
        </w:rPr>
        <w:t>4.2. Transport materiałów</w:t>
      </w:r>
    </w:p>
    <w:p w:rsidR="00FB196A" w:rsidRPr="00CB54E6" w:rsidRDefault="00FB196A" w:rsidP="00FB196A">
      <w:pPr>
        <w:rPr>
          <w:b/>
        </w:rPr>
      </w:pPr>
      <w:r w:rsidRPr="00CB54E6">
        <w:rPr>
          <w:b/>
        </w:rPr>
        <w:t>4.2.1. Płyty ażurowe</w:t>
      </w:r>
    </w:p>
    <w:p w:rsidR="00FB196A" w:rsidRPr="00CB54E6" w:rsidRDefault="00FB196A" w:rsidP="00FB196A">
      <w:pPr>
        <w:pStyle w:val="Tekstpodstawowy"/>
        <w:spacing w:after="0"/>
        <w:ind w:right="4"/>
        <w:rPr>
          <w:szCs w:val="14"/>
          <w:highlight w:val="yellow"/>
        </w:rPr>
      </w:pPr>
      <w:r w:rsidRPr="00CB54E6">
        <w:rPr>
          <w:szCs w:val="14"/>
        </w:rPr>
        <w:t>Płyty ażurowe mogą być przewożone dowolnymi środkami transportu. Płyty powinny być zabezpieczone przed przemieszczaniem się i uszkodzeniami w czasie transportu, a górna warstwa nie powinna wystawać poza ściany środka transportowego więcej niż 1/3 wysokości tej warstwy.</w:t>
      </w:r>
    </w:p>
    <w:p w:rsidR="00FB196A" w:rsidRPr="00CB54E6" w:rsidRDefault="00FB196A" w:rsidP="00FB196A">
      <w:pPr>
        <w:rPr>
          <w:b/>
        </w:rPr>
      </w:pPr>
      <w:r w:rsidRPr="00CB54E6">
        <w:rPr>
          <w:b/>
        </w:rPr>
        <w:t>4.2.2. Kruszywo</w:t>
      </w:r>
    </w:p>
    <w:p w:rsidR="00FB196A" w:rsidRPr="00CB54E6" w:rsidRDefault="00FB196A" w:rsidP="00FB196A">
      <w:pPr>
        <w:pStyle w:val="Tekstpodstawowy"/>
        <w:spacing w:after="0"/>
        <w:ind w:right="4"/>
        <w:rPr>
          <w:szCs w:val="14"/>
        </w:rPr>
      </w:pPr>
      <w:r w:rsidRPr="00CB54E6">
        <w:rPr>
          <w:szCs w:val="14"/>
        </w:rPr>
        <w:t>Transport kruszywa powinien odbywać się w warunkach zabezpieczających je przed zanieczyszczeniem i zmieszaniem z innymi asortymentami kruszywa lub jego frakcjami.</w:t>
      </w:r>
    </w:p>
    <w:p w:rsidR="00FB196A" w:rsidRPr="00CB54E6" w:rsidRDefault="00FB196A" w:rsidP="00FB196A">
      <w:pPr>
        <w:rPr>
          <w:b/>
        </w:rPr>
      </w:pPr>
      <w:r w:rsidRPr="00CB54E6">
        <w:rPr>
          <w:b/>
        </w:rPr>
        <w:t>4.2.3. Cement</w:t>
      </w:r>
    </w:p>
    <w:p w:rsidR="00FB196A" w:rsidRPr="00CB54E6" w:rsidRDefault="00FB196A" w:rsidP="00FB196A">
      <w:pPr>
        <w:pStyle w:val="Tekstpodstawowy"/>
        <w:spacing w:after="0"/>
        <w:ind w:right="4"/>
        <w:rPr>
          <w:szCs w:val="14"/>
        </w:rPr>
      </w:pPr>
      <w:r w:rsidRPr="00CB54E6">
        <w:rPr>
          <w:szCs w:val="14"/>
        </w:rPr>
        <w:t>Transport cementu powinien odbywać się w warunkach zgodnych z BN-88/6731-08.</w:t>
      </w:r>
    </w:p>
    <w:p w:rsidR="00FB196A" w:rsidRPr="00CB54E6" w:rsidRDefault="00FB196A" w:rsidP="00FB196A">
      <w:pPr>
        <w:rPr>
          <w:b/>
        </w:rPr>
      </w:pPr>
      <w:r w:rsidRPr="00CB54E6">
        <w:rPr>
          <w:b/>
        </w:rPr>
        <w:t>4.2.4. Woda</w:t>
      </w:r>
    </w:p>
    <w:p w:rsidR="00FB196A" w:rsidRPr="00CB54E6" w:rsidRDefault="00FB196A" w:rsidP="00FB196A">
      <w:pPr>
        <w:pStyle w:val="Tekstpodstawowy"/>
        <w:spacing w:after="0"/>
        <w:ind w:right="4"/>
        <w:rPr>
          <w:szCs w:val="14"/>
        </w:rPr>
      </w:pPr>
      <w:r w:rsidRPr="00CB54E6">
        <w:rPr>
          <w:szCs w:val="14"/>
        </w:rPr>
        <w:t>Woda może być pobierana z wodociągu lub dostarczana przewoźnymi zbiornikami wody (cysternami).</w:t>
      </w:r>
    </w:p>
    <w:p w:rsidR="00FB196A" w:rsidRPr="00CB54E6" w:rsidRDefault="00FB196A" w:rsidP="00FB196A">
      <w:pPr>
        <w:rPr>
          <w:b/>
        </w:rPr>
      </w:pPr>
      <w:r w:rsidRPr="00CB54E6">
        <w:rPr>
          <w:b/>
        </w:rPr>
        <w:t>5. WYKONANIE ROBÓT</w:t>
      </w:r>
    </w:p>
    <w:p w:rsidR="00FB196A" w:rsidRPr="00CB54E6" w:rsidRDefault="00FB196A" w:rsidP="00FB196A">
      <w:pPr>
        <w:rPr>
          <w:b/>
        </w:rPr>
      </w:pPr>
      <w:r w:rsidRPr="00CB54E6">
        <w:rPr>
          <w:b/>
        </w:rPr>
        <w:t>5.1. Ogólne zasady wykonywania robót</w:t>
      </w:r>
    </w:p>
    <w:p w:rsidR="00FB196A" w:rsidRPr="00CB54E6" w:rsidRDefault="00FB196A" w:rsidP="00FB196A">
      <w:pPr>
        <w:pStyle w:val="Tekstpodstawowy"/>
        <w:spacing w:after="0"/>
        <w:ind w:right="4"/>
        <w:rPr>
          <w:szCs w:val="14"/>
        </w:rPr>
      </w:pPr>
      <w:r w:rsidRPr="00CB54E6">
        <w:rPr>
          <w:szCs w:val="14"/>
        </w:rPr>
        <w:t>Zasady ogólne wykonywania robót podano w SST D-00.00.00 „Wymagania ogólne”.</w:t>
      </w:r>
    </w:p>
    <w:p w:rsidR="00FB196A" w:rsidRPr="00CB54E6" w:rsidRDefault="00FB196A" w:rsidP="00FB196A">
      <w:pPr>
        <w:pStyle w:val="Tekstpodstawowy"/>
        <w:spacing w:after="0"/>
        <w:ind w:right="4"/>
        <w:rPr>
          <w:szCs w:val="14"/>
        </w:rPr>
      </w:pPr>
      <w:r w:rsidRPr="00CB54E6">
        <w:rPr>
          <w:szCs w:val="14"/>
        </w:rPr>
        <w:t>Wykonawca przedstawi Inspektorowi Nadzoru do akceptacji projekt organizacji i harmonogram robót, uwzględniające warunki w jakich wykonywane będą roboty przy wykonywaniu nawierzchni.</w:t>
      </w:r>
    </w:p>
    <w:p w:rsidR="00FB196A" w:rsidRPr="00CB54E6" w:rsidRDefault="00FB196A" w:rsidP="00FB196A">
      <w:pPr>
        <w:rPr>
          <w:b/>
        </w:rPr>
      </w:pPr>
      <w:r w:rsidRPr="00CB54E6">
        <w:rPr>
          <w:b/>
        </w:rPr>
        <w:t>5.2. Wykonanie nawierzchni</w:t>
      </w:r>
    </w:p>
    <w:p w:rsidR="00FB196A" w:rsidRPr="00CB54E6" w:rsidRDefault="00FB196A" w:rsidP="00FB196A">
      <w:pPr>
        <w:rPr>
          <w:b/>
        </w:rPr>
      </w:pPr>
      <w:r w:rsidRPr="00CB54E6">
        <w:rPr>
          <w:b/>
        </w:rPr>
        <w:t>5.2.1. Koryto</w:t>
      </w:r>
    </w:p>
    <w:p w:rsidR="00FB196A" w:rsidRPr="00CB54E6" w:rsidRDefault="00FB196A" w:rsidP="00FB196A">
      <w:pPr>
        <w:pStyle w:val="Tekstpodstawowy"/>
        <w:spacing w:after="0"/>
        <w:ind w:right="4"/>
        <w:rPr>
          <w:szCs w:val="14"/>
        </w:rPr>
      </w:pPr>
      <w:r w:rsidRPr="00CB54E6">
        <w:rPr>
          <w:szCs w:val="14"/>
        </w:rPr>
        <w:t>Koryto wykonane w podłożu powinno być wyprofilowane zgodnie z projektowanymi spadkami podłużnymi i poprzecznymi oraz zagęszczone.</w:t>
      </w:r>
    </w:p>
    <w:p w:rsidR="00FB196A" w:rsidRPr="00CB54E6" w:rsidRDefault="00FB196A" w:rsidP="00FB196A">
      <w:pPr>
        <w:pStyle w:val="Tekstpodstawowy"/>
        <w:spacing w:after="0"/>
        <w:ind w:right="4"/>
        <w:rPr>
          <w:szCs w:val="14"/>
        </w:rPr>
      </w:pPr>
      <w:r w:rsidRPr="00CB54E6">
        <w:rPr>
          <w:szCs w:val="14"/>
        </w:rPr>
        <w:t>Wskaźnik zagęszczenia podłoża wg BN-77/8931-12 [7] nie może być mniejszy od 1,0. Dopuszczalne tolerancje dla wykonanego koryta: głębokość ± 1 cm, szerokość ± 1 cm. Dopuszczalne odchylenie od projektowanego spadku nie powinno przekraczać ± 0,5 %.</w:t>
      </w:r>
    </w:p>
    <w:p w:rsidR="00FB196A" w:rsidRPr="00CB54E6" w:rsidRDefault="00FB196A" w:rsidP="00FB196A">
      <w:pPr>
        <w:rPr>
          <w:b/>
        </w:rPr>
      </w:pPr>
      <w:r w:rsidRPr="00CB54E6">
        <w:rPr>
          <w:b/>
        </w:rPr>
        <w:t>5.2.2. Podbudowa</w:t>
      </w:r>
    </w:p>
    <w:p w:rsidR="00FB196A" w:rsidRPr="00CB54E6" w:rsidRDefault="00FB196A" w:rsidP="00FB196A">
      <w:pPr>
        <w:pStyle w:val="Tekstpodstawowy"/>
        <w:spacing w:after="0"/>
        <w:ind w:right="4"/>
        <w:contextualSpacing/>
        <w:rPr>
          <w:szCs w:val="14"/>
        </w:rPr>
      </w:pPr>
      <w:r w:rsidRPr="00CB54E6">
        <w:rPr>
          <w:szCs w:val="14"/>
        </w:rPr>
        <w:t>Rodzaj podbudowy przewidzianej do wykonania pod płyty ażurowe powinien być zgodny z dokumentacją projektową i SST.</w:t>
      </w:r>
    </w:p>
    <w:p w:rsidR="00FB196A" w:rsidRPr="00CB54E6" w:rsidRDefault="00FB196A" w:rsidP="00FB196A">
      <w:pPr>
        <w:rPr>
          <w:b/>
        </w:rPr>
      </w:pPr>
      <w:r w:rsidRPr="00CB54E6">
        <w:rPr>
          <w:b/>
        </w:rPr>
        <w:t>5.2.3. Obramowanie nawierzchni</w:t>
      </w:r>
    </w:p>
    <w:p w:rsidR="00FB196A" w:rsidRPr="00CB54E6" w:rsidRDefault="00FB196A" w:rsidP="00FB196A">
      <w:pPr>
        <w:pStyle w:val="Tekstpodstawowy"/>
        <w:spacing w:after="0"/>
        <w:ind w:right="4"/>
        <w:contextualSpacing/>
        <w:rPr>
          <w:szCs w:val="14"/>
        </w:rPr>
      </w:pPr>
      <w:r w:rsidRPr="00CB54E6">
        <w:rPr>
          <w:szCs w:val="14"/>
        </w:rPr>
        <w:t>Rodzaj obramowania nawierzchni powinien być zgodny z dokumentacją projektową lub SST.</w:t>
      </w:r>
    </w:p>
    <w:p w:rsidR="00FB196A" w:rsidRPr="00CB54E6" w:rsidRDefault="00FB196A" w:rsidP="00FB196A">
      <w:pPr>
        <w:pStyle w:val="Tekstpodstawowy"/>
        <w:spacing w:after="0"/>
        <w:ind w:right="4"/>
        <w:contextualSpacing/>
        <w:rPr>
          <w:szCs w:val="14"/>
        </w:rPr>
      </w:pPr>
      <w:r w:rsidRPr="00CB54E6">
        <w:rPr>
          <w:szCs w:val="14"/>
        </w:rPr>
        <w:t>Krawężniki i obrzeża zaleca się ustawiać przed przystąpieniem do układania nawierzchni z płyt ażurowych. Przed ich ustawieniem, pożądane jest ułożenie pojedynczego rzędu płyt w celu ustalenia szerokości nawierzchni i prawidłowej lokalizacji krawężników lub obrzeży.</w:t>
      </w:r>
    </w:p>
    <w:p w:rsidR="00FB196A" w:rsidRPr="00CB54E6" w:rsidRDefault="00FB196A" w:rsidP="00FB196A">
      <w:pPr>
        <w:rPr>
          <w:b/>
        </w:rPr>
      </w:pPr>
      <w:r w:rsidRPr="00CB54E6">
        <w:rPr>
          <w:b/>
        </w:rPr>
        <w:t>5.2.4. Podsypka</w:t>
      </w:r>
    </w:p>
    <w:p w:rsidR="00FB196A" w:rsidRPr="00CB54E6" w:rsidRDefault="00FB196A" w:rsidP="00FB196A">
      <w:pPr>
        <w:pStyle w:val="Tekstpodstawowy"/>
        <w:spacing w:after="0"/>
        <w:ind w:right="4"/>
        <w:rPr>
          <w:szCs w:val="14"/>
        </w:rPr>
      </w:pPr>
      <w:r w:rsidRPr="00CB54E6">
        <w:rPr>
          <w:szCs w:val="14"/>
        </w:rPr>
        <w:t>Podsypkę należy wykonać jako cementowo – piaskową w stosunku 1:4, z piasku średnioziarnistego odpowiadającego wymaganiom PN-EN 13043 [3].</w:t>
      </w:r>
    </w:p>
    <w:p w:rsidR="00FB196A" w:rsidRPr="00CB54E6" w:rsidRDefault="00FB196A" w:rsidP="00FB196A">
      <w:pPr>
        <w:pStyle w:val="Tekstpodstawowy"/>
        <w:spacing w:after="0"/>
        <w:ind w:right="4"/>
        <w:rPr>
          <w:szCs w:val="14"/>
        </w:rPr>
      </w:pPr>
      <w:r w:rsidRPr="00CB54E6">
        <w:rPr>
          <w:szCs w:val="14"/>
        </w:rPr>
        <w:t>Grubość podsypki cementowo - piaskowej po wyprofilowaniu i zagęszczeniu powinna wynosić 5 cm.</w:t>
      </w:r>
    </w:p>
    <w:p w:rsidR="00FB196A" w:rsidRPr="00CB54E6" w:rsidRDefault="00FB196A" w:rsidP="00FB196A">
      <w:pPr>
        <w:rPr>
          <w:b/>
        </w:rPr>
      </w:pPr>
      <w:r w:rsidRPr="00CB54E6">
        <w:rPr>
          <w:b/>
        </w:rPr>
        <w:t>5.2.5. Układanie płyt ażurowych</w:t>
      </w:r>
    </w:p>
    <w:p w:rsidR="00FB196A" w:rsidRPr="00CB54E6" w:rsidRDefault="00FB196A" w:rsidP="00FB196A">
      <w:pPr>
        <w:pStyle w:val="Tekstpodstawowy"/>
        <w:spacing w:after="0"/>
        <w:ind w:right="4"/>
        <w:rPr>
          <w:szCs w:val="14"/>
        </w:rPr>
      </w:pPr>
      <w:r w:rsidRPr="00CB54E6">
        <w:rPr>
          <w:szCs w:val="14"/>
        </w:rPr>
        <w:t xml:space="preserve">Płyty ażurowe należy układać na podsypce w taki sposób, aby szczeliny między płytami wynosiły 2÷3 mm. Płyty należy układać ok. 1 cm wyżej od projektowanej niwelety, gdyż w czasie wibrowania (ubijania) podsypka ulega zagęszczeniu. Układanie płyt ażurowych można </w:t>
      </w:r>
      <w:r w:rsidRPr="00CB54E6">
        <w:rPr>
          <w:szCs w:val="14"/>
        </w:rPr>
        <w:lastRenderedPageBreak/>
        <w:t>wykonywać ręcznie lub mechanicznie. Do ubijania nawierzchni z płyt ażurowych, stosuje się wibratory płytowe z osłoną z tworzywa sztucznego dla ochrony płyt przed uszkodzeniem i zabrudzeniem.</w:t>
      </w:r>
    </w:p>
    <w:p w:rsidR="00FB196A" w:rsidRPr="00CB54E6" w:rsidRDefault="00FB196A" w:rsidP="00FB196A">
      <w:pPr>
        <w:pStyle w:val="Tekstpodstawowy"/>
        <w:spacing w:after="0"/>
        <w:ind w:right="4"/>
        <w:rPr>
          <w:szCs w:val="14"/>
        </w:rPr>
      </w:pPr>
      <w:r w:rsidRPr="00CB54E6">
        <w:rPr>
          <w:szCs w:val="14"/>
        </w:rPr>
        <w:t>Wibrowanie prowadzi się od brzegów w kierunku do środka powierzchni i jednocześnie w kierunku poprzecznym kształtek. Po wibracji należy uzupe</w:t>
      </w:r>
      <w:r w:rsidR="00CB54E6">
        <w:rPr>
          <w:szCs w:val="14"/>
        </w:rPr>
        <w:t>łnić</w:t>
      </w:r>
      <w:r w:rsidRPr="00CB54E6">
        <w:rPr>
          <w:szCs w:val="14"/>
        </w:rPr>
        <w:t>.</w:t>
      </w:r>
    </w:p>
    <w:p w:rsidR="00FB196A" w:rsidRPr="00CB54E6" w:rsidRDefault="00FB196A" w:rsidP="00FB196A">
      <w:pPr>
        <w:pStyle w:val="Tekstpodstawowy"/>
        <w:spacing w:after="0"/>
        <w:ind w:right="4"/>
        <w:rPr>
          <w:szCs w:val="14"/>
        </w:rPr>
      </w:pPr>
      <w:r w:rsidRPr="00CB54E6">
        <w:rPr>
          <w:szCs w:val="14"/>
        </w:rPr>
        <w:t>Płyty ażurowe należy układać z zachowaniem projektowanych podłużnych i poprzecznych pochyleń nawierzchni. Przy urządzeniach naziemnych uzbrojenia podziemnego płyty odpowiednio docięte należy układać w jednym poziomie.</w:t>
      </w:r>
    </w:p>
    <w:p w:rsidR="00FB196A" w:rsidRPr="00CB54E6" w:rsidRDefault="00FB196A" w:rsidP="00FB196A">
      <w:pPr>
        <w:pStyle w:val="Tekstpodstawowy"/>
        <w:spacing w:after="0"/>
        <w:ind w:right="4"/>
        <w:rPr>
          <w:szCs w:val="14"/>
        </w:rPr>
      </w:pPr>
      <w:r w:rsidRPr="00CB54E6">
        <w:rPr>
          <w:szCs w:val="14"/>
        </w:rPr>
        <w:t>Nie dopuszcza się ruchu pojazdów po nawierzchni wykonanej z płyt ażurowych w których nie wypełniono otworów materiałem zgodnym z SST.</w:t>
      </w:r>
    </w:p>
    <w:p w:rsidR="00FB196A" w:rsidRPr="00CB54E6" w:rsidRDefault="00FB196A" w:rsidP="00FB196A">
      <w:pPr>
        <w:rPr>
          <w:b/>
        </w:rPr>
      </w:pPr>
      <w:r w:rsidRPr="00CB54E6">
        <w:rPr>
          <w:b/>
        </w:rPr>
        <w:t>5.2.6. Wypełnianie otworów płyt ażurowych</w:t>
      </w:r>
    </w:p>
    <w:p w:rsidR="00FB196A" w:rsidRPr="00CB54E6" w:rsidRDefault="00FB196A" w:rsidP="00FB196A">
      <w:r w:rsidRPr="00CB54E6">
        <w:t>Po wykonaniu nawierzchni z płyt ażurowych należy wypełnić otwory w płytach grysem o uziarnieniu 2-4 mm lub żwirem płukanym o uziarnieniu 2-4mm. Następnie przy zastosowaniu wibratorów płytowych należy zagęścić materiał zasypki, pozostawiając nadmiar materiału nad otworami.</w:t>
      </w:r>
    </w:p>
    <w:p w:rsidR="00FB196A" w:rsidRPr="00CB54E6" w:rsidRDefault="00FB196A" w:rsidP="00FB196A">
      <w:pPr>
        <w:rPr>
          <w:b/>
        </w:rPr>
      </w:pPr>
      <w:r w:rsidRPr="00CB54E6">
        <w:rPr>
          <w:b/>
        </w:rPr>
        <w:t>6. KONTROLA JAKOŚCI ROBÓT</w:t>
      </w:r>
    </w:p>
    <w:p w:rsidR="00FB196A" w:rsidRPr="00CB54E6" w:rsidRDefault="00FB196A" w:rsidP="00FB196A">
      <w:pPr>
        <w:rPr>
          <w:b/>
        </w:rPr>
      </w:pPr>
      <w:r w:rsidRPr="00CB54E6">
        <w:rPr>
          <w:b/>
        </w:rPr>
        <w:t>6.1. Ogólne zasady kontroli jakości robót</w:t>
      </w:r>
    </w:p>
    <w:p w:rsidR="00FB196A" w:rsidRPr="00CB54E6" w:rsidRDefault="00FB196A" w:rsidP="00FB196A">
      <w:pPr>
        <w:pStyle w:val="Tekstpodstawowy"/>
        <w:spacing w:after="0"/>
        <w:ind w:right="4"/>
        <w:rPr>
          <w:szCs w:val="14"/>
        </w:rPr>
      </w:pPr>
      <w:r w:rsidRPr="00CB54E6">
        <w:rPr>
          <w:szCs w:val="14"/>
        </w:rPr>
        <w:t>Ogólne zasady kontroli jakości robót podano w SST D-00.00.00 „Wymagania ogólne”.</w:t>
      </w:r>
    </w:p>
    <w:p w:rsidR="00FB196A" w:rsidRPr="00CB54E6" w:rsidRDefault="00FB196A" w:rsidP="00FB196A">
      <w:pPr>
        <w:rPr>
          <w:b/>
        </w:rPr>
      </w:pPr>
      <w:r w:rsidRPr="00CB54E6">
        <w:rPr>
          <w:b/>
        </w:rPr>
        <w:t>6.2. Kontrola przed przystąpieniem do robót</w:t>
      </w:r>
    </w:p>
    <w:p w:rsidR="00FB196A" w:rsidRPr="00CB54E6" w:rsidRDefault="00FB196A" w:rsidP="00FB196A">
      <w:pPr>
        <w:pStyle w:val="Tekstpodstawowy"/>
        <w:spacing w:after="0"/>
        <w:ind w:right="4"/>
        <w:rPr>
          <w:szCs w:val="14"/>
        </w:rPr>
      </w:pPr>
      <w:r w:rsidRPr="00CB54E6">
        <w:rPr>
          <w:szCs w:val="14"/>
        </w:rPr>
        <w:t>Przed przystąpieniem do robót Wykonawca powinien uzyskać od dostawców materiałów aprobaty techniczne oraz wykonać badania materiałów przeznaczonych do wykonania robót i przedstawić ich wyniki Inspektorowi Nadzoru w celu akceptacji materiałów, zgodnie z wymaganiami podanymi w pkt. 2. n/n SST.</w:t>
      </w:r>
    </w:p>
    <w:p w:rsidR="00FB196A" w:rsidRPr="00CB54E6" w:rsidRDefault="00FB196A" w:rsidP="00FB196A">
      <w:pPr>
        <w:rPr>
          <w:b/>
        </w:rPr>
      </w:pPr>
      <w:r w:rsidRPr="00CB54E6">
        <w:rPr>
          <w:b/>
        </w:rPr>
        <w:t>6.3. Kontrola w czasie robót</w:t>
      </w:r>
    </w:p>
    <w:p w:rsidR="00FB196A" w:rsidRPr="00CB54E6" w:rsidRDefault="00FB196A" w:rsidP="00FB196A">
      <w:pPr>
        <w:pStyle w:val="Tekstpodstawowy"/>
        <w:spacing w:after="0"/>
        <w:ind w:right="4"/>
        <w:contextualSpacing/>
        <w:rPr>
          <w:szCs w:val="14"/>
        </w:rPr>
      </w:pPr>
      <w:r w:rsidRPr="00CB54E6">
        <w:rPr>
          <w:szCs w:val="14"/>
        </w:rPr>
        <w:t>W czasie wykonywania robót Wykonawca powinien prowadzić doraźne kontrole wszystkich asortymentów robót, składających się na ogólny element.</w:t>
      </w:r>
    </w:p>
    <w:p w:rsidR="00FB196A" w:rsidRPr="00CB54E6" w:rsidRDefault="00FB196A" w:rsidP="00FB196A">
      <w:pPr>
        <w:pStyle w:val="Tekstpodstawowy"/>
        <w:spacing w:after="0"/>
        <w:ind w:right="4"/>
        <w:contextualSpacing/>
        <w:rPr>
          <w:szCs w:val="14"/>
        </w:rPr>
      </w:pPr>
      <w:r w:rsidRPr="00CB54E6">
        <w:rPr>
          <w:szCs w:val="14"/>
        </w:rPr>
        <w:t>Kontrola obejmować powinna zgodność wykonywanych robót z Dokumentacją Projektową, ustaleniami zawartymi w pkt. 5 n/n SST oraz w zakresie badań i tolerancji wykonania robót podanych w pkt. 6.5.</w:t>
      </w:r>
    </w:p>
    <w:p w:rsidR="00FB196A" w:rsidRPr="00CB54E6" w:rsidRDefault="00FB196A" w:rsidP="00FB196A">
      <w:pPr>
        <w:pStyle w:val="Tekstpodstawowy"/>
        <w:spacing w:after="0"/>
        <w:ind w:right="4"/>
        <w:contextualSpacing/>
        <w:rPr>
          <w:szCs w:val="14"/>
        </w:rPr>
      </w:pPr>
      <w:r w:rsidRPr="00CB54E6">
        <w:rPr>
          <w:szCs w:val="14"/>
        </w:rPr>
        <w:t>Częstotliwość kontroli powinna być uzależniona od potrzeb gwarantujących wykonanie robót zgodnie z wymaganiami, nie rzadziej jednak niż przed upływem każdego dnia roboczego.</w:t>
      </w:r>
    </w:p>
    <w:p w:rsidR="00FB196A" w:rsidRPr="00CB54E6" w:rsidRDefault="00FB196A" w:rsidP="00FB196A">
      <w:pPr>
        <w:rPr>
          <w:b/>
        </w:rPr>
      </w:pPr>
      <w:r w:rsidRPr="00CB54E6">
        <w:rPr>
          <w:b/>
        </w:rPr>
        <w:t>6.4. Badania i pomiary po wykonaniu robót</w:t>
      </w:r>
    </w:p>
    <w:p w:rsidR="00FB196A" w:rsidRPr="00CB54E6" w:rsidRDefault="00FB196A" w:rsidP="00FB196A">
      <w:pPr>
        <w:pStyle w:val="Tekstpodstawowy"/>
        <w:spacing w:after="0"/>
        <w:ind w:right="4"/>
        <w:rPr>
          <w:szCs w:val="14"/>
        </w:rPr>
      </w:pPr>
      <w:r w:rsidRPr="00CB54E6">
        <w:rPr>
          <w:szCs w:val="14"/>
        </w:rPr>
        <w:t>Po wykonaniu robót należy sprawdzić:</w:t>
      </w:r>
    </w:p>
    <w:p w:rsidR="00FB196A" w:rsidRPr="00CB54E6" w:rsidRDefault="00FB196A" w:rsidP="00D942ED">
      <w:pPr>
        <w:pStyle w:val="Akapitzlist"/>
        <w:numPr>
          <w:ilvl w:val="0"/>
          <w:numId w:val="165"/>
        </w:numPr>
        <w:tabs>
          <w:tab w:val="left" w:pos="863"/>
          <w:tab w:val="left" w:pos="864"/>
        </w:tabs>
        <w:ind w:left="142" w:right="4" w:firstLine="0"/>
        <w:contextualSpacing/>
        <w:jc w:val="both"/>
        <w:rPr>
          <w:rFonts w:cs="Times New Roman"/>
          <w:szCs w:val="14"/>
        </w:rPr>
      </w:pPr>
      <w:r w:rsidRPr="00CB54E6">
        <w:rPr>
          <w:rFonts w:cs="Times New Roman"/>
          <w:szCs w:val="14"/>
        </w:rPr>
        <w:t>konstrukcję nawierzchni,</w:t>
      </w:r>
    </w:p>
    <w:p w:rsidR="00FB196A" w:rsidRPr="00CB54E6" w:rsidRDefault="00FB196A" w:rsidP="00D942ED">
      <w:pPr>
        <w:pStyle w:val="Akapitzlist"/>
        <w:numPr>
          <w:ilvl w:val="0"/>
          <w:numId w:val="165"/>
        </w:numPr>
        <w:tabs>
          <w:tab w:val="left" w:pos="863"/>
          <w:tab w:val="left" w:pos="864"/>
        </w:tabs>
        <w:ind w:left="142" w:right="4" w:firstLine="0"/>
        <w:contextualSpacing/>
        <w:jc w:val="both"/>
        <w:rPr>
          <w:rFonts w:cs="Times New Roman"/>
          <w:szCs w:val="14"/>
        </w:rPr>
      </w:pPr>
      <w:r w:rsidRPr="00CB54E6">
        <w:rPr>
          <w:rFonts w:cs="Times New Roman"/>
          <w:szCs w:val="14"/>
        </w:rPr>
        <w:t>równość nawierzchni,</w:t>
      </w:r>
    </w:p>
    <w:p w:rsidR="00FB196A" w:rsidRPr="00CB54E6" w:rsidRDefault="00FB196A" w:rsidP="00D942ED">
      <w:pPr>
        <w:pStyle w:val="Akapitzlist"/>
        <w:numPr>
          <w:ilvl w:val="0"/>
          <w:numId w:val="165"/>
        </w:numPr>
        <w:tabs>
          <w:tab w:val="left" w:pos="863"/>
          <w:tab w:val="left" w:pos="864"/>
        </w:tabs>
        <w:ind w:left="142" w:right="4" w:firstLine="0"/>
        <w:contextualSpacing/>
        <w:jc w:val="both"/>
        <w:rPr>
          <w:rFonts w:cs="Times New Roman"/>
          <w:szCs w:val="14"/>
        </w:rPr>
      </w:pPr>
      <w:r w:rsidRPr="00CB54E6">
        <w:rPr>
          <w:rFonts w:cs="Times New Roman"/>
          <w:szCs w:val="14"/>
        </w:rPr>
        <w:t>profil poprzeczny,</w:t>
      </w:r>
    </w:p>
    <w:p w:rsidR="00FB196A" w:rsidRPr="00CB54E6" w:rsidRDefault="00FB196A" w:rsidP="00D942ED">
      <w:pPr>
        <w:pStyle w:val="Akapitzlist"/>
        <w:numPr>
          <w:ilvl w:val="0"/>
          <w:numId w:val="165"/>
        </w:numPr>
        <w:tabs>
          <w:tab w:val="left" w:pos="863"/>
          <w:tab w:val="left" w:pos="864"/>
        </w:tabs>
        <w:ind w:left="142" w:right="4" w:firstLine="0"/>
        <w:contextualSpacing/>
        <w:jc w:val="both"/>
        <w:rPr>
          <w:rFonts w:cs="Times New Roman"/>
          <w:szCs w:val="14"/>
        </w:rPr>
      </w:pPr>
      <w:r w:rsidRPr="00CB54E6">
        <w:rPr>
          <w:rFonts w:cs="Times New Roman"/>
          <w:szCs w:val="14"/>
        </w:rPr>
        <w:t>równoległość spoin,</w:t>
      </w:r>
    </w:p>
    <w:p w:rsidR="00FB196A" w:rsidRPr="00CB54E6" w:rsidRDefault="00FB196A" w:rsidP="00D942ED">
      <w:pPr>
        <w:pStyle w:val="Akapitzlist"/>
        <w:numPr>
          <w:ilvl w:val="0"/>
          <w:numId w:val="165"/>
        </w:numPr>
        <w:tabs>
          <w:tab w:val="left" w:pos="863"/>
          <w:tab w:val="left" w:pos="864"/>
        </w:tabs>
        <w:ind w:left="142" w:right="4" w:firstLine="0"/>
        <w:contextualSpacing/>
        <w:jc w:val="both"/>
        <w:rPr>
          <w:rFonts w:cs="Times New Roman"/>
          <w:szCs w:val="14"/>
        </w:rPr>
      </w:pPr>
      <w:r w:rsidRPr="00CB54E6">
        <w:rPr>
          <w:rFonts w:cs="Times New Roman"/>
          <w:szCs w:val="14"/>
        </w:rPr>
        <w:t>wypełnienie otworów płyt.</w:t>
      </w:r>
    </w:p>
    <w:p w:rsidR="00FB196A" w:rsidRPr="00CB54E6" w:rsidRDefault="00FB196A" w:rsidP="00FB196A">
      <w:pPr>
        <w:rPr>
          <w:b/>
        </w:rPr>
      </w:pPr>
      <w:r w:rsidRPr="00CB54E6">
        <w:rPr>
          <w:b/>
        </w:rPr>
        <w:t>6.5. Przeprowadzenie badań</w:t>
      </w:r>
    </w:p>
    <w:p w:rsidR="00FB196A" w:rsidRPr="00CB54E6" w:rsidRDefault="00FB196A" w:rsidP="00FB196A">
      <w:pPr>
        <w:pStyle w:val="Tekstpodstawowy"/>
        <w:spacing w:after="0"/>
        <w:ind w:right="4"/>
        <w:rPr>
          <w:szCs w:val="14"/>
        </w:rPr>
      </w:pPr>
      <w:r w:rsidRPr="00CB54E6">
        <w:rPr>
          <w:szCs w:val="14"/>
        </w:rPr>
        <w:t>Zaleca się, aby pomiary cech wymienionych w pkt. 6.4. były przeprowadzone nie rzadziej niż 2 razy na 400 m</w:t>
      </w:r>
      <w:r w:rsidRPr="00CB54E6">
        <w:rPr>
          <w:position w:val="5"/>
          <w:szCs w:val="14"/>
        </w:rPr>
        <w:t xml:space="preserve">2 </w:t>
      </w:r>
      <w:r w:rsidRPr="00CB54E6">
        <w:rPr>
          <w:szCs w:val="14"/>
        </w:rPr>
        <w:t>nawierzchni ciągu i w punktach charakterystycznych dla niwelety lub przekroju poprzecznego oraz wszędzie tam, gdzie poleci Inspektor Nadzoru.</w:t>
      </w:r>
    </w:p>
    <w:p w:rsidR="00FB196A" w:rsidRPr="00CB54E6" w:rsidRDefault="00FB196A" w:rsidP="00FB196A">
      <w:pPr>
        <w:rPr>
          <w:b/>
        </w:rPr>
      </w:pPr>
      <w:r w:rsidRPr="00CB54E6">
        <w:rPr>
          <w:b/>
        </w:rPr>
        <w:t>6.5.1. Ustalenie jakości materiałów</w:t>
      </w:r>
    </w:p>
    <w:p w:rsidR="00FB196A" w:rsidRPr="00CB54E6" w:rsidRDefault="00FB196A" w:rsidP="00FB196A">
      <w:pPr>
        <w:pStyle w:val="Tekstpodstawowy"/>
        <w:spacing w:after="0"/>
        <w:ind w:right="4"/>
        <w:rPr>
          <w:szCs w:val="14"/>
        </w:rPr>
      </w:pPr>
      <w:r w:rsidRPr="00CB54E6">
        <w:rPr>
          <w:szCs w:val="14"/>
        </w:rPr>
        <w:t>Ustalenia jakości użytych materiałów należy dokonać przez pełne sprawdzenie wyników badań laboratoryjnych materiałów użytych do budowy nawierzchni zgodnie z wymaganiami podanymi w pkt. 2 n/n ST.</w:t>
      </w:r>
    </w:p>
    <w:p w:rsidR="00FB196A" w:rsidRPr="00CB54E6" w:rsidRDefault="00FB196A" w:rsidP="00FB196A">
      <w:pPr>
        <w:rPr>
          <w:b/>
        </w:rPr>
      </w:pPr>
      <w:r w:rsidRPr="00CB54E6">
        <w:rPr>
          <w:rFonts w:eastAsia="Arial Narrow"/>
          <w:b/>
          <w:bCs/>
          <w:iCs/>
          <w:lang w:eastAsia="en-US"/>
        </w:rPr>
        <w:t>6.5.2. Sprawdzenie</w:t>
      </w:r>
      <w:r w:rsidRPr="00CB54E6">
        <w:rPr>
          <w:b/>
        </w:rPr>
        <w:t xml:space="preserve"> jakości wykonania</w:t>
      </w:r>
    </w:p>
    <w:p w:rsidR="00FB196A" w:rsidRPr="00CB54E6" w:rsidRDefault="00FB196A" w:rsidP="00FB196A">
      <w:pPr>
        <w:rPr>
          <w:b/>
        </w:rPr>
      </w:pPr>
      <w:r w:rsidRPr="00CB54E6">
        <w:rPr>
          <w:b/>
        </w:rPr>
        <w:t>6.5.2.1. Sprawdzenie konstrukcji</w:t>
      </w:r>
    </w:p>
    <w:p w:rsidR="00FB196A" w:rsidRPr="00CB54E6" w:rsidRDefault="00FB196A" w:rsidP="00FB196A">
      <w:pPr>
        <w:pStyle w:val="Tekstpodstawowy"/>
        <w:spacing w:after="0"/>
        <w:ind w:right="4"/>
        <w:rPr>
          <w:szCs w:val="14"/>
        </w:rPr>
      </w:pPr>
      <w:r w:rsidRPr="00CB54E6">
        <w:rPr>
          <w:szCs w:val="14"/>
        </w:rPr>
        <w:t>Sprawdzenie konstrukcji należy przeprowadzić w następujący sposób:</w:t>
      </w:r>
    </w:p>
    <w:p w:rsidR="00FB196A" w:rsidRPr="00CB54E6" w:rsidRDefault="00FB196A" w:rsidP="00FB196A">
      <w:pPr>
        <w:pStyle w:val="Tekstpodstawowy"/>
        <w:spacing w:after="0"/>
        <w:ind w:right="4"/>
        <w:rPr>
          <w:szCs w:val="14"/>
        </w:rPr>
      </w:pPr>
      <w:r w:rsidRPr="00CB54E6">
        <w:rPr>
          <w:szCs w:val="14"/>
        </w:rPr>
        <w:t>W wybranym losowo miejscu należy zdjąć 2 płyty ażurowe w dowolnym miejscu i zmierzyć grubość podsypki oraz sprawdzić układ płyt.</w:t>
      </w:r>
    </w:p>
    <w:p w:rsidR="00FB196A" w:rsidRPr="00CB54E6" w:rsidRDefault="00FB196A" w:rsidP="00FB196A">
      <w:pPr>
        <w:rPr>
          <w:b/>
        </w:rPr>
      </w:pPr>
      <w:r w:rsidRPr="00CB54E6">
        <w:rPr>
          <w:b/>
        </w:rPr>
        <w:t>6.5.2.2. Sprawdzenie równości</w:t>
      </w:r>
    </w:p>
    <w:p w:rsidR="00FB196A" w:rsidRPr="00CB54E6" w:rsidRDefault="00FB196A" w:rsidP="00FB196A">
      <w:pPr>
        <w:pStyle w:val="Tekstpodstawowy"/>
        <w:spacing w:after="0"/>
        <w:ind w:right="4"/>
        <w:rPr>
          <w:szCs w:val="14"/>
        </w:rPr>
      </w:pPr>
      <w:r w:rsidRPr="00CB54E6">
        <w:rPr>
          <w:szCs w:val="14"/>
        </w:rPr>
        <w:t>Dopuszczalny prześwit pod łatą 4-metrową nie powinien przekraczać 1,0 cm.</w:t>
      </w:r>
    </w:p>
    <w:p w:rsidR="00FB196A" w:rsidRPr="00CB54E6" w:rsidRDefault="00FB196A" w:rsidP="00FB196A">
      <w:pPr>
        <w:rPr>
          <w:b/>
        </w:rPr>
      </w:pPr>
      <w:r w:rsidRPr="00CB54E6">
        <w:rPr>
          <w:b/>
        </w:rPr>
        <w:t>6.5.2.3. Sprawdzenie profilu poprzecznego</w:t>
      </w:r>
    </w:p>
    <w:p w:rsidR="00FB196A" w:rsidRPr="00CB54E6" w:rsidRDefault="00FB196A" w:rsidP="00FB196A">
      <w:pPr>
        <w:pStyle w:val="Tekstpodstawowy"/>
        <w:spacing w:after="0"/>
        <w:ind w:right="4"/>
        <w:rPr>
          <w:szCs w:val="14"/>
        </w:rPr>
      </w:pPr>
      <w:r w:rsidRPr="00CB54E6">
        <w:rPr>
          <w:szCs w:val="14"/>
        </w:rPr>
        <w:t>Sprawdzenie profilu poprzecznego należy przeprowadzać za pomocą szablonu z poziomicą. Dopuszczalne odchylenia od przyjętego profilu wynoszą ± 0,3%.</w:t>
      </w:r>
    </w:p>
    <w:p w:rsidR="00FB196A" w:rsidRPr="00CB54E6" w:rsidRDefault="00FB196A" w:rsidP="00FB196A">
      <w:pPr>
        <w:rPr>
          <w:b/>
        </w:rPr>
      </w:pPr>
      <w:r w:rsidRPr="00CB54E6">
        <w:rPr>
          <w:b/>
        </w:rPr>
        <w:t>6.5.2.4. Sprawdzenie równoległości spoin</w:t>
      </w:r>
    </w:p>
    <w:p w:rsidR="00FB196A" w:rsidRPr="00CB54E6" w:rsidRDefault="00FB196A" w:rsidP="00FB196A">
      <w:pPr>
        <w:pStyle w:val="Tekstpodstawowy"/>
        <w:spacing w:after="0"/>
        <w:ind w:right="4"/>
        <w:rPr>
          <w:szCs w:val="14"/>
        </w:rPr>
      </w:pPr>
      <w:r w:rsidRPr="00CB54E6">
        <w:rPr>
          <w:szCs w:val="14"/>
        </w:rPr>
        <w:t>Sprawdzenie równoległości spoin należy przeprowadzać za pomocą dwóch sznurów napiętych wzdłuż spoin i przymiaru z podziałką milimetrową.</w:t>
      </w:r>
    </w:p>
    <w:p w:rsidR="00FB196A" w:rsidRPr="00CB54E6" w:rsidRDefault="00FB196A" w:rsidP="00FB196A">
      <w:pPr>
        <w:pStyle w:val="Tekstpodstawowy"/>
        <w:spacing w:after="0"/>
        <w:ind w:right="4"/>
        <w:rPr>
          <w:szCs w:val="14"/>
        </w:rPr>
      </w:pPr>
      <w:r w:rsidRPr="00CB54E6">
        <w:rPr>
          <w:szCs w:val="14"/>
        </w:rPr>
        <w:t>Dopuszczalne odchylenie od równości spoin wynosi ± 1,0 cm na długości do 10 m.</w:t>
      </w:r>
    </w:p>
    <w:p w:rsidR="00FB196A" w:rsidRPr="00CB54E6" w:rsidRDefault="00FB196A" w:rsidP="00FB196A">
      <w:pPr>
        <w:rPr>
          <w:b/>
        </w:rPr>
      </w:pPr>
      <w:r w:rsidRPr="00CB54E6">
        <w:rPr>
          <w:b/>
        </w:rPr>
        <w:t>6.5.2.5. Sprawdzenie wypełnienia otworów płyt</w:t>
      </w:r>
    </w:p>
    <w:p w:rsidR="00FB196A" w:rsidRPr="00CB54E6" w:rsidRDefault="00FB196A" w:rsidP="00FB196A">
      <w:pPr>
        <w:pStyle w:val="Tekstpodstawowy"/>
        <w:spacing w:after="0"/>
        <w:ind w:right="4"/>
        <w:rPr>
          <w:szCs w:val="14"/>
        </w:rPr>
      </w:pPr>
      <w:r w:rsidRPr="00CB54E6">
        <w:rPr>
          <w:szCs w:val="14"/>
        </w:rPr>
        <w:t xml:space="preserve">Sprawdzenie wypełnienia otworów płyt polega na ocenie czy materiał użyty do zasypki daje się łatwo wydłubać. </w:t>
      </w:r>
    </w:p>
    <w:p w:rsidR="00FB196A" w:rsidRPr="00CB54E6" w:rsidRDefault="00FB196A" w:rsidP="00FB196A">
      <w:pPr>
        <w:rPr>
          <w:b/>
        </w:rPr>
      </w:pPr>
      <w:r w:rsidRPr="00CB54E6">
        <w:rPr>
          <w:b/>
        </w:rPr>
        <w:t>7. OBMIAR ROBÓT</w:t>
      </w:r>
    </w:p>
    <w:p w:rsidR="00FB196A" w:rsidRPr="00CB54E6" w:rsidRDefault="00FB196A" w:rsidP="00FB196A">
      <w:pPr>
        <w:rPr>
          <w:b/>
        </w:rPr>
      </w:pPr>
      <w:r w:rsidRPr="00CB54E6">
        <w:rPr>
          <w:b/>
        </w:rPr>
        <w:t>7.1. Ogólne zasady obmiaru robót</w:t>
      </w:r>
    </w:p>
    <w:p w:rsidR="00FB196A" w:rsidRPr="00CB54E6" w:rsidRDefault="00FB196A" w:rsidP="00FB196A">
      <w:pPr>
        <w:pStyle w:val="Tekstpodstawowy"/>
        <w:spacing w:after="0"/>
        <w:ind w:right="4"/>
        <w:rPr>
          <w:szCs w:val="14"/>
        </w:rPr>
      </w:pPr>
      <w:r w:rsidRPr="00CB54E6">
        <w:rPr>
          <w:szCs w:val="14"/>
        </w:rPr>
        <w:t>Ogólne zasady obmiaru robót podano w SST D-00.00.00 „Wymagania ogólne”.</w:t>
      </w:r>
    </w:p>
    <w:p w:rsidR="00FB196A" w:rsidRPr="00CB54E6" w:rsidRDefault="00FB196A" w:rsidP="00FB196A">
      <w:pPr>
        <w:rPr>
          <w:b/>
        </w:rPr>
      </w:pPr>
      <w:r w:rsidRPr="00CB54E6">
        <w:rPr>
          <w:b/>
        </w:rPr>
        <w:t>7.2. Jednostka obmiarowa</w:t>
      </w:r>
    </w:p>
    <w:p w:rsidR="00FB196A" w:rsidRPr="00CB54E6" w:rsidRDefault="00FB196A" w:rsidP="00FB196A">
      <w:pPr>
        <w:pStyle w:val="Tekstpodstawowy"/>
        <w:spacing w:after="0"/>
        <w:ind w:right="4"/>
        <w:rPr>
          <w:szCs w:val="14"/>
        </w:rPr>
      </w:pPr>
      <w:r w:rsidRPr="00CB54E6">
        <w:rPr>
          <w:szCs w:val="14"/>
        </w:rPr>
        <w:t>Jednostką obmiaru jest 1 m</w:t>
      </w:r>
      <w:r w:rsidRPr="00CB54E6">
        <w:rPr>
          <w:position w:val="5"/>
          <w:szCs w:val="14"/>
        </w:rPr>
        <w:t xml:space="preserve">2 </w:t>
      </w:r>
      <w:r w:rsidRPr="00CB54E6">
        <w:rPr>
          <w:szCs w:val="14"/>
        </w:rPr>
        <w:t>(metr kwadratowy) wykonanej nawierzchni płyt betonowych ażurowych oraz wypełnieniem spoin zgodnie z Dokumentacją Projektową i pomiarem w terenie.</w:t>
      </w:r>
    </w:p>
    <w:p w:rsidR="00FB196A" w:rsidRPr="00CB54E6" w:rsidRDefault="00FB196A" w:rsidP="00FB196A">
      <w:pPr>
        <w:rPr>
          <w:b/>
        </w:rPr>
      </w:pPr>
      <w:r w:rsidRPr="00CB54E6">
        <w:rPr>
          <w:b/>
        </w:rPr>
        <w:t>8. ODBIÓR ROBÓT</w:t>
      </w:r>
    </w:p>
    <w:p w:rsidR="00FB196A" w:rsidRPr="00CB54E6" w:rsidRDefault="00FB196A" w:rsidP="00FB196A">
      <w:pPr>
        <w:rPr>
          <w:b/>
        </w:rPr>
      </w:pPr>
      <w:r w:rsidRPr="00CB54E6">
        <w:rPr>
          <w:b/>
        </w:rPr>
        <w:t>8.1. Ogólne zasady odbioru robót</w:t>
      </w:r>
    </w:p>
    <w:p w:rsidR="00FB196A" w:rsidRPr="00CB54E6" w:rsidRDefault="00FB196A" w:rsidP="00FB196A">
      <w:pPr>
        <w:pStyle w:val="Tekstpodstawowy"/>
        <w:spacing w:after="0"/>
        <w:ind w:right="4"/>
        <w:rPr>
          <w:szCs w:val="14"/>
        </w:rPr>
      </w:pPr>
      <w:r w:rsidRPr="00CB54E6">
        <w:rPr>
          <w:szCs w:val="14"/>
        </w:rPr>
        <w:t>Ogólne zasady odbioru robót podano w SST D-00.00.00 „Wymagania ogólne”.</w:t>
      </w:r>
    </w:p>
    <w:p w:rsidR="00FB196A" w:rsidRPr="00CB54E6" w:rsidRDefault="00FB196A" w:rsidP="00FB196A">
      <w:pPr>
        <w:rPr>
          <w:b/>
        </w:rPr>
      </w:pPr>
      <w:r w:rsidRPr="00CB54E6">
        <w:rPr>
          <w:b/>
        </w:rPr>
        <w:t>8.2. Rodzaje odbiorów</w:t>
      </w:r>
    </w:p>
    <w:p w:rsidR="00FB196A" w:rsidRPr="00CB54E6" w:rsidRDefault="00FB196A" w:rsidP="00FB196A">
      <w:pPr>
        <w:pStyle w:val="Tekstpodstawowy"/>
        <w:spacing w:after="0"/>
        <w:ind w:right="4"/>
        <w:contextualSpacing/>
        <w:rPr>
          <w:szCs w:val="14"/>
        </w:rPr>
      </w:pPr>
      <w:r w:rsidRPr="00CB54E6">
        <w:rPr>
          <w:szCs w:val="14"/>
        </w:rPr>
        <w:t>Odbiór nawierzchni z płyt ażurowych obejmuje:</w:t>
      </w:r>
    </w:p>
    <w:p w:rsidR="00FB196A" w:rsidRPr="00CB54E6" w:rsidRDefault="00FB196A" w:rsidP="00D942ED">
      <w:pPr>
        <w:pStyle w:val="Akapitzlist"/>
        <w:numPr>
          <w:ilvl w:val="0"/>
          <w:numId w:val="164"/>
        </w:numPr>
        <w:tabs>
          <w:tab w:val="left" w:pos="849"/>
          <w:tab w:val="left" w:pos="851"/>
        </w:tabs>
        <w:ind w:left="142" w:right="4" w:firstLine="0"/>
        <w:contextualSpacing/>
        <w:jc w:val="both"/>
        <w:rPr>
          <w:rFonts w:cs="Times New Roman"/>
          <w:szCs w:val="14"/>
        </w:rPr>
      </w:pPr>
      <w:r w:rsidRPr="00CB54E6">
        <w:rPr>
          <w:rFonts w:cs="Times New Roman"/>
          <w:szCs w:val="14"/>
        </w:rPr>
        <w:t>odbiór ostateczny,</w:t>
      </w:r>
    </w:p>
    <w:p w:rsidR="00FB196A" w:rsidRPr="00CB54E6" w:rsidRDefault="00FB196A" w:rsidP="00D942ED">
      <w:pPr>
        <w:pStyle w:val="Akapitzlist"/>
        <w:numPr>
          <w:ilvl w:val="0"/>
          <w:numId w:val="164"/>
        </w:numPr>
        <w:tabs>
          <w:tab w:val="left" w:pos="849"/>
          <w:tab w:val="left" w:pos="851"/>
        </w:tabs>
        <w:ind w:left="142" w:right="4" w:firstLine="0"/>
        <w:contextualSpacing/>
        <w:jc w:val="both"/>
        <w:rPr>
          <w:rFonts w:cs="Times New Roman"/>
          <w:szCs w:val="14"/>
        </w:rPr>
      </w:pPr>
      <w:r w:rsidRPr="00CB54E6">
        <w:rPr>
          <w:rFonts w:cs="Times New Roman"/>
          <w:szCs w:val="14"/>
        </w:rPr>
        <w:t>odbiór pogwarancyjny</w:t>
      </w:r>
    </w:p>
    <w:p w:rsidR="00FB196A" w:rsidRPr="00CB54E6" w:rsidRDefault="00FB196A" w:rsidP="00FB196A">
      <w:pPr>
        <w:pStyle w:val="Tekstpodstawowy"/>
        <w:spacing w:after="0"/>
        <w:ind w:right="4"/>
        <w:contextualSpacing/>
        <w:rPr>
          <w:szCs w:val="14"/>
        </w:rPr>
      </w:pPr>
      <w:r w:rsidRPr="00CB54E6">
        <w:rPr>
          <w:szCs w:val="14"/>
        </w:rPr>
        <w:t>zgodnie z zasadami podanymi w SST D-00.00.00</w:t>
      </w:r>
    </w:p>
    <w:p w:rsidR="00FB196A" w:rsidRPr="00CB54E6" w:rsidRDefault="00FB196A" w:rsidP="00FB196A">
      <w:pPr>
        <w:rPr>
          <w:b/>
        </w:rPr>
      </w:pPr>
      <w:r w:rsidRPr="00CB54E6">
        <w:rPr>
          <w:b/>
        </w:rPr>
        <w:t>9. PODSTAWA PŁATNOŚCI</w:t>
      </w:r>
    </w:p>
    <w:p w:rsidR="00FB196A" w:rsidRPr="00CB54E6" w:rsidRDefault="00FB196A" w:rsidP="00FB196A">
      <w:pPr>
        <w:rPr>
          <w:b/>
        </w:rPr>
      </w:pPr>
      <w:r w:rsidRPr="00CB54E6">
        <w:rPr>
          <w:b/>
        </w:rPr>
        <w:t>9.1. Ogólne ustalenia dotyczące podstawy płatności</w:t>
      </w:r>
    </w:p>
    <w:p w:rsidR="00FB196A" w:rsidRPr="00CB54E6" w:rsidRDefault="00FB196A" w:rsidP="00FB196A">
      <w:pPr>
        <w:pStyle w:val="Tekstpodstawowy"/>
        <w:spacing w:after="0"/>
        <w:ind w:right="4"/>
        <w:rPr>
          <w:szCs w:val="14"/>
        </w:rPr>
      </w:pPr>
      <w:r w:rsidRPr="00CB54E6">
        <w:rPr>
          <w:szCs w:val="14"/>
        </w:rPr>
        <w:t>Ogólne ustalenia dotyczące podstawy płatności podano w SST D-00.00.00 „Wymagania ogólne”.</w:t>
      </w:r>
    </w:p>
    <w:p w:rsidR="00FB196A" w:rsidRPr="00CB54E6" w:rsidRDefault="00FB196A" w:rsidP="00FB196A">
      <w:pPr>
        <w:rPr>
          <w:b/>
        </w:rPr>
      </w:pPr>
      <w:r w:rsidRPr="00CB54E6">
        <w:rPr>
          <w:b/>
        </w:rPr>
        <w:t>9.2. Cena jednostki obmiarowej</w:t>
      </w:r>
    </w:p>
    <w:p w:rsidR="00FB196A" w:rsidRPr="00CB54E6" w:rsidRDefault="00FB196A" w:rsidP="00FB196A">
      <w:pPr>
        <w:pStyle w:val="Tekstpodstawowy"/>
        <w:spacing w:after="0"/>
        <w:ind w:right="4"/>
        <w:rPr>
          <w:szCs w:val="14"/>
        </w:rPr>
      </w:pPr>
      <w:r w:rsidRPr="00CB54E6">
        <w:rPr>
          <w:szCs w:val="14"/>
        </w:rPr>
        <w:t>Płatność za 1 m</w:t>
      </w:r>
      <w:r w:rsidRPr="00CB54E6">
        <w:rPr>
          <w:position w:val="5"/>
          <w:szCs w:val="14"/>
        </w:rPr>
        <w:t xml:space="preserve">2 </w:t>
      </w:r>
      <w:r w:rsidRPr="00CB54E6">
        <w:rPr>
          <w:szCs w:val="14"/>
        </w:rPr>
        <w:t>(metr kwadratowy) należy przyjmować na podstawie obmiaru i oceny jakości wykonanych robót oraz wbudowanych materiałów w oparciu o wyniki pomiarów i badań.</w:t>
      </w:r>
    </w:p>
    <w:p w:rsidR="00FB196A" w:rsidRPr="00CB54E6" w:rsidRDefault="00FB196A" w:rsidP="00FB196A">
      <w:pPr>
        <w:pStyle w:val="Tekstpodstawowy"/>
        <w:spacing w:after="0"/>
        <w:ind w:right="4"/>
        <w:contextualSpacing/>
        <w:rPr>
          <w:szCs w:val="14"/>
        </w:rPr>
      </w:pPr>
      <w:r w:rsidRPr="00CB54E6">
        <w:rPr>
          <w:szCs w:val="14"/>
        </w:rPr>
        <w:t>Cena wykonania robót obejmuje:</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roboty pomiarowe i przygotowawcze,</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oznakowanie robót zgodnie z projektem organizacji ruchu na czas budowy wykonanym przez Wykonawcę,</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zakup i dostarczenie materiałów na miejsce wbudowania,</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wykonanie koryta,</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wykonanie podsypki z cementowo piaskowej,</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 xml:space="preserve">ułożenie płyt ażurowych wraz z zagęszczeniem, </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wypełnienie otworów materiałem na zasypkę wraz z zagęszczeniem,</w:t>
      </w:r>
    </w:p>
    <w:p w:rsidR="00FB196A" w:rsidRPr="00CB54E6" w:rsidRDefault="00FB196A" w:rsidP="00D942ED">
      <w:pPr>
        <w:pStyle w:val="Akapitzlist"/>
        <w:numPr>
          <w:ilvl w:val="0"/>
          <w:numId w:val="70"/>
        </w:numPr>
        <w:tabs>
          <w:tab w:val="left" w:pos="849"/>
          <w:tab w:val="left" w:pos="851"/>
        </w:tabs>
        <w:ind w:left="142" w:right="4" w:firstLine="0"/>
        <w:contextualSpacing/>
        <w:jc w:val="both"/>
        <w:rPr>
          <w:rFonts w:cs="Times New Roman"/>
          <w:szCs w:val="14"/>
        </w:rPr>
      </w:pPr>
      <w:r w:rsidRPr="00CB54E6">
        <w:rPr>
          <w:rFonts w:cs="Times New Roman"/>
          <w:szCs w:val="14"/>
        </w:rPr>
        <w:t>przeprowadzenie niezbędnych pomiarów i badań laboratoryjnych.</w:t>
      </w:r>
    </w:p>
    <w:p w:rsidR="00FB196A" w:rsidRPr="00CB54E6" w:rsidRDefault="00FB196A" w:rsidP="00FB196A">
      <w:pPr>
        <w:rPr>
          <w:b/>
        </w:rPr>
      </w:pPr>
      <w:r w:rsidRPr="00CB54E6">
        <w:rPr>
          <w:b/>
        </w:rPr>
        <w:t>10. PRZEPISY ZWIĄZANE</w:t>
      </w:r>
    </w:p>
    <w:p w:rsidR="00FB196A" w:rsidRPr="00CB54E6" w:rsidRDefault="00FB196A" w:rsidP="00FB196A">
      <w:pPr>
        <w:rPr>
          <w:b/>
        </w:rPr>
      </w:pPr>
      <w:r w:rsidRPr="00CB54E6">
        <w:rPr>
          <w:b/>
        </w:rPr>
        <w:t>10.1. Normy</w:t>
      </w:r>
    </w:p>
    <w:p w:rsidR="00FB196A" w:rsidRPr="00CB54E6" w:rsidRDefault="00FB196A" w:rsidP="00D942ED">
      <w:pPr>
        <w:pStyle w:val="Akapitzlist"/>
        <w:numPr>
          <w:ilvl w:val="0"/>
          <w:numId w:val="24"/>
        </w:numPr>
        <w:tabs>
          <w:tab w:val="left" w:pos="638"/>
          <w:tab w:val="left" w:pos="639"/>
          <w:tab w:val="left" w:pos="2197"/>
        </w:tabs>
        <w:ind w:left="142" w:right="4" w:firstLine="0"/>
        <w:contextualSpacing/>
        <w:jc w:val="both"/>
        <w:rPr>
          <w:rFonts w:cs="Times New Roman"/>
          <w:szCs w:val="14"/>
        </w:rPr>
      </w:pPr>
      <w:r w:rsidRPr="00CB54E6">
        <w:rPr>
          <w:rFonts w:cs="Times New Roman"/>
          <w:szCs w:val="14"/>
        </w:rPr>
        <w:t>PN-EN 1339:2005</w:t>
      </w:r>
      <w:r w:rsidRPr="00CB54E6">
        <w:rPr>
          <w:rFonts w:cs="Times New Roman"/>
          <w:szCs w:val="14"/>
        </w:rPr>
        <w:tab/>
      </w:r>
      <w:r w:rsidRPr="00CB54E6">
        <w:rPr>
          <w:rFonts w:cs="Times New Roman"/>
          <w:szCs w:val="14"/>
        </w:rPr>
        <w:tab/>
      </w:r>
      <w:r w:rsidRPr="00CB54E6">
        <w:rPr>
          <w:rFonts w:cs="Times New Roman"/>
          <w:szCs w:val="14"/>
        </w:rPr>
        <w:tab/>
        <w:t>Betonowe płyty brukowe. Wymagania. Metody badań</w:t>
      </w:r>
    </w:p>
    <w:p w:rsidR="00FB196A" w:rsidRPr="00CB54E6" w:rsidRDefault="00FB196A" w:rsidP="00D942ED">
      <w:pPr>
        <w:pStyle w:val="Akapitzlist"/>
        <w:numPr>
          <w:ilvl w:val="0"/>
          <w:numId w:val="24"/>
        </w:numPr>
        <w:tabs>
          <w:tab w:val="left" w:pos="638"/>
          <w:tab w:val="left" w:pos="639"/>
          <w:tab w:val="left" w:pos="2197"/>
        </w:tabs>
        <w:ind w:left="142" w:right="4" w:firstLine="0"/>
        <w:contextualSpacing/>
        <w:jc w:val="both"/>
        <w:rPr>
          <w:rFonts w:cs="Times New Roman"/>
          <w:szCs w:val="14"/>
        </w:rPr>
      </w:pPr>
      <w:r w:rsidRPr="00CB54E6">
        <w:rPr>
          <w:rFonts w:cs="Times New Roman"/>
          <w:szCs w:val="14"/>
        </w:rPr>
        <w:t>PN-B-06050</w:t>
      </w:r>
      <w:r w:rsidRPr="00CB54E6">
        <w:rPr>
          <w:rFonts w:cs="Times New Roman"/>
          <w:szCs w:val="14"/>
        </w:rPr>
        <w:tab/>
      </w:r>
      <w:r w:rsidRPr="00CB54E6">
        <w:rPr>
          <w:rFonts w:cs="Times New Roman"/>
          <w:szCs w:val="14"/>
        </w:rPr>
        <w:tab/>
      </w:r>
      <w:r w:rsidRPr="00CB54E6">
        <w:rPr>
          <w:rFonts w:cs="Times New Roman"/>
          <w:szCs w:val="14"/>
        </w:rPr>
        <w:tab/>
        <w:t>Roboty ziemne</w:t>
      </w:r>
    </w:p>
    <w:p w:rsidR="00FB196A" w:rsidRPr="00CB54E6" w:rsidRDefault="00FB196A" w:rsidP="00D942ED">
      <w:pPr>
        <w:pStyle w:val="Akapitzlist"/>
        <w:numPr>
          <w:ilvl w:val="0"/>
          <w:numId w:val="24"/>
        </w:numPr>
        <w:tabs>
          <w:tab w:val="left" w:pos="638"/>
          <w:tab w:val="left" w:pos="639"/>
          <w:tab w:val="left" w:pos="2835"/>
        </w:tabs>
        <w:ind w:left="142" w:right="4" w:firstLine="0"/>
        <w:contextualSpacing/>
        <w:jc w:val="both"/>
        <w:rPr>
          <w:rFonts w:cs="Times New Roman"/>
          <w:szCs w:val="14"/>
        </w:rPr>
      </w:pPr>
      <w:r w:rsidRPr="00CB54E6">
        <w:rPr>
          <w:rFonts w:cs="Times New Roman"/>
          <w:szCs w:val="14"/>
        </w:rPr>
        <w:t>PN-EN 13242:2004</w:t>
      </w:r>
      <w:r w:rsidR="00CB54E6">
        <w:rPr>
          <w:rFonts w:cs="Times New Roman"/>
          <w:szCs w:val="14"/>
        </w:rPr>
        <w:tab/>
      </w:r>
      <w:r w:rsidR="00CB54E6">
        <w:rPr>
          <w:rFonts w:cs="Times New Roman"/>
          <w:szCs w:val="14"/>
        </w:rPr>
        <w:tab/>
      </w:r>
      <w:r w:rsidRPr="00CB54E6">
        <w:rPr>
          <w:rFonts w:cs="Times New Roman"/>
          <w:szCs w:val="14"/>
        </w:rPr>
        <w:tab/>
        <w:t xml:space="preserve">Kruszywa do mieszanek bitumicznych i powierzchniowych utrwaleń stosowanych na </w:t>
      </w:r>
      <w:r w:rsidR="00CB54E6">
        <w:rPr>
          <w:rFonts w:cs="Times New Roman"/>
          <w:szCs w:val="14"/>
        </w:rPr>
        <w:tab/>
      </w:r>
      <w:r w:rsidR="00CB54E6">
        <w:rPr>
          <w:rFonts w:cs="Times New Roman"/>
          <w:szCs w:val="14"/>
        </w:rPr>
        <w:tab/>
      </w:r>
      <w:r w:rsidR="00CB54E6">
        <w:rPr>
          <w:rFonts w:cs="Times New Roman"/>
          <w:szCs w:val="14"/>
        </w:rPr>
        <w:tab/>
      </w:r>
      <w:r w:rsidR="00CB54E6">
        <w:rPr>
          <w:rFonts w:cs="Times New Roman"/>
          <w:szCs w:val="14"/>
        </w:rPr>
        <w:tab/>
      </w:r>
      <w:r w:rsidR="00CB54E6">
        <w:rPr>
          <w:rFonts w:cs="Times New Roman"/>
          <w:szCs w:val="14"/>
        </w:rPr>
        <w:tab/>
      </w:r>
      <w:r w:rsidR="00CB54E6">
        <w:rPr>
          <w:rFonts w:cs="Times New Roman"/>
          <w:szCs w:val="14"/>
        </w:rPr>
        <w:tab/>
      </w:r>
      <w:r w:rsidRPr="00CB54E6">
        <w:rPr>
          <w:rFonts w:cs="Times New Roman"/>
          <w:szCs w:val="14"/>
        </w:rPr>
        <w:t>drogach, lotniskach i innych</w:t>
      </w:r>
      <w:r w:rsidRPr="00CB54E6">
        <w:rPr>
          <w:szCs w:val="14"/>
        </w:rPr>
        <w:t xml:space="preserve"> </w:t>
      </w:r>
      <w:r w:rsidRPr="00CB54E6">
        <w:rPr>
          <w:rFonts w:cs="Times New Roman"/>
          <w:szCs w:val="14"/>
        </w:rPr>
        <w:t>powierzchniach przeznaczonych do ruchu.</w:t>
      </w:r>
    </w:p>
    <w:p w:rsidR="00FB196A" w:rsidRPr="00CB54E6" w:rsidRDefault="00FB196A">
      <w:pPr>
        <w:suppressAutoHyphens w:val="0"/>
        <w:overflowPunct/>
        <w:autoSpaceDE/>
        <w:ind w:left="0"/>
        <w:textAlignment w:val="auto"/>
        <w:rPr>
          <w:rFonts w:eastAsia="Arial Narrow"/>
          <w:szCs w:val="14"/>
          <w:lang w:eastAsia="en-US"/>
        </w:rPr>
      </w:pPr>
      <w:r w:rsidRPr="00CB54E6">
        <w:rPr>
          <w:szCs w:val="14"/>
        </w:rPr>
        <w:br w:type="page"/>
      </w:r>
    </w:p>
    <w:p w:rsidR="004C62F9" w:rsidRPr="00CB54E6" w:rsidRDefault="004C62F9" w:rsidP="00175D26">
      <w:pPr>
        <w:pStyle w:val="Nagwek1"/>
      </w:pPr>
      <w:bookmarkStart w:id="38" w:name="_Toc49509660"/>
      <w:bookmarkStart w:id="39" w:name="_Toc121468194"/>
      <w:bookmarkStart w:id="40" w:name="_Toc404150096"/>
      <w:bookmarkStart w:id="41" w:name="_Toc416830698"/>
      <w:bookmarkStart w:id="42" w:name="_Toc423749682"/>
      <w:r w:rsidRPr="00CB54E6">
        <w:lastRenderedPageBreak/>
        <w:t>D-05.01.03 NAWIERZCHNIA ŻWIROWA</w:t>
      </w:r>
      <w:bookmarkEnd w:id="38"/>
      <w:bookmarkEnd w:id="39"/>
    </w:p>
    <w:p w:rsidR="004C62F9" w:rsidRPr="00CB54E6" w:rsidRDefault="004C62F9" w:rsidP="004C62F9">
      <w:pPr>
        <w:rPr>
          <w:b/>
        </w:rPr>
      </w:pPr>
      <w:r w:rsidRPr="00CB54E6">
        <w:rPr>
          <w:b/>
        </w:rPr>
        <w:t>1. WSTĘP</w:t>
      </w:r>
      <w:bookmarkEnd w:id="40"/>
      <w:bookmarkEnd w:id="41"/>
      <w:bookmarkEnd w:id="42"/>
    </w:p>
    <w:p w:rsidR="004C62F9" w:rsidRPr="00CB54E6" w:rsidRDefault="004C62F9" w:rsidP="004C62F9">
      <w:pPr>
        <w:rPr>
          <w:b/>
          <w:szCs w:val="14"/>
        </w:rPr>
      </w:pPr>
      <w:bookmarkStart w:id="43" w:name="_Toc405615031"/>
      <w:bookmarkStart w:id="44" w:name="_Toc407161179"/>
      <w:r w:rsidRPr="00CB54E6">
        <w:rPr>
          <w:b/>
          <w:szCs w:val="14"/>
        </w:rPr>
        <w:t>1.1. Przedmiot SST</w:t>
      </w:r>
      <w:bookmarkEnd w:id="43"/>
      <w:bookmarkEnd w:id="44"/>
    </w:p>
    <w:p w:rsidR="004C62F9" w:rsidRPr="00CB54E6" w:rsidRDefault="004C62F9" w:rsidP="004C62F9">
      <w:pPr>
        <w:pStyle w:val="Standardowytekst"/>
        <w:ind w:left="142"/>
        <w:rPr>
          <w:rFonts w:ascii="Verdana" w:hAnsi="Verdana"/>
          <w:sz w:val="14"/>
          <w:szCs w:val="14"/>
        </w:rPr>
      </w:pPr>
      <w:r w:rsidRPr="00CB54E6">
        <w:rPr>
          <w:rFonts w:ascii="Verdana" w:hAnsi="Verdana"/>
          <w:sz w:val="14"/>
          <w:szCs w:val="14"/>
        </w:rPr>
        <w:t>Przedmiotem niniejszej ogólnej specyfikacji technicznej (SST) są wymagania dotyczące wykonania i odbioru robót związanych z wykonywaniem nawierzchni żwirowej.</w:t>
      </w:r>
    </w:p>
    <w:p w:rsidR="004C62F9" w:rsidRPr="00CB54E6" w:rsidRDefault="004C62F9" w:rsidP="004C62F9">
      <w:pPr>
        <w:rPr>
          <w:b/>
        </w:rPr>
      </w:pPr>
      <w:bookmarkStart w:id="45" w:name="_Toc405615032"/>
      <w:bookmarkStart w:id="46" w:name="_Toc407161180"/>
      <w:r w:rsidRPr="00CB54E6">
        <w:rPr>
          <w:b/>
        </w:rPr>
        <w:t>1.2. Zakres stosowania SST</w:t>
      </w:r>
      <w:bookmarkEnd w:id="45"/>
      <w:bookmarkEnd w:id="46"/>
    </w:p>
    <w:p w:rsidR="004C62F9" w:rsidRPr="00CB54E6" w:rsidRDefault="004C62F9" w:rsidP="004C62F9">
      <w:pPr>
        <w:pStyle w:val="Tekstpodstawowy"/>
        <w:spacing w:after="0"/>
        <w:ind w:left="150" w:right="139"/>
        <w:rPr>
          <w:szCs w:val="14"/>
        </w:rPr>
      </w:pPr>
      <w:r w:rsidRPr="00CB54E6">
        <w:rPr>
          <w:szCs w:val="14"/>
        </w:rPr>
        <w:t>Szczegółowa Specyfikacja Techniczna jest stosowana jako dokument przetargowy i kontraktowy przy zlecaniu i realizacji robót wymienionych w pkt. 1.1.</w:t>
      </w:r>
    </w:p>
    <w:p w:rsidR="004C62F9" w:rsidRPr="00CB54E6" w:rsidRDefault="004C62F9" w:rsidP="004C62F9">
      <w:pPr>
        <w:rPr>
          <w:b/>
        </w:rPr>
      </w:pPr>
      <w:bookmarkStart w:id="47" w:name="_Toc405615033"/>
      <w:bookmarkStart w:id="48" w:name="_Toc407161181"/>
      <w:r w:rsidRPr="00CB54E6">
        <w:rPr>
          <w:b/>
        </w:rPr>
        <w:t>1.3. Zakres robót objętych SST</w:t>
      </w:r>
      <w:bookmarkEnd w:id="47"/>
      <w:bookmarkEnd w:id="48"/>
    </w:p>
    <w:p w:rsidR="004C62F9" w:rsidRPr="00CB54E6" w:rsidRDefault="004C62F9" w:rsidP="004C62F9">
      <w:pPr>
        <w:rPr>
          <w:szCs w:val="14"/>
        </w:rPr>
      </w:pPr>
      <w:r w:rsidRPr="00CB54E6">
        <w:rPr>
          <w:szCs w:val="14"/>
        </w:rPr>
        <w:t>Ustalenia zawarte w niniejszej specyfikacji dotyczą zasad prowadzenia robót związanych z wykonywaniem nawierzchni żwirowej.</w:t>
      </w:r>
    </w:p>
    <w:p w:rsidR="004C62F9" w:rsidRPr="00CB54E6" w:rsidRDefault="004C62F9" w:rsidP="004C62F9">
      <w:pPr>
        <w:rPr>
          <w:szCs w:val="14"/>
        </w:rPr>
      </w:pPr>
      <w:r w:rsidRPr="00CB54E6">
        <w:rPr>
          <w:szCs w:val="14"/>
        </w:rPr>
        <w:t>Nawierzchnię żwirową można wykonywać na drogach obciążonych ruchem bardzo lekkim i lekkim.</w:t>
      </w:r>
    </w:p>
    <w:p w:rsidR="004C62F9" w:rsidRPr="00CB54E6" w:rsidRDefault="004C62F9" w:rsidP="004C62F9">
      <w:pPr>
        <w:rPr>
          <w:szCs w:val="14"/>
        </w:rPr>
      </w:pPr>
      <w:r w:rsidRPr="00CB54E6">
        <w:rPr>
          <w:szCs w:val="14"/>
        </w:rPr>
        <w:t>Najkorzystniej jest wykonywać ją w okolicach obfitujących w kruszywa naturalne.</w:t>
      </w:r>
    </w:p>
    <w:p w:rsidR="004C62F9" w:rsidRPr="00CB54E6" w:rsidRDefault="004C62F9" w:rsidP="004C62F9">
      <w:pPr>
        <w:rPr>
          <w:szCs w:val="14"/>
        </w:rPr>
      </w:pPr>
      <w:r w:rsidRPr="00CB54E6">
        <w:rPr>
          <w:szCs w:val="14"/>
        </w:rPr>
        <w:t>Nawierzchnię żwirową można wykonywać jednowarstwowo lub dwuwarstwowo i układać na:</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podłożu gruntowym naturalnym, w przypadku gdy jest to grunt przepuszczalny - dwuwarstwowo,</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podłożu gruntowym ulepszonym np. wapnem, popiołami lotnymi z węgla brunatnego lub cementem, w przypadku gdy jest to grunt nieprzepuszczalny - jednowarstwowo,</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warstwie odsączającej, w przypadku gdy podłożem jest grunt nieprzepuszczalny - dwuwarstwowo.</w:t>
      </w:r>
    </w:p>
    <w:p w:rsidR="004C62F9" w:rsidRPr="00CB54E6" w:rsidRDefault="004C62F9" w:rsidP="004C62F9">
      <w:pPr>
        <w:rPr>
          <w:b/>
        </w:rPr>
      </w:pPr>
      <w:r w:rsidRPr="00CB54E6">
        <w:rPr>
          <w:b/>
        </w:rPr>
        <w:t>1.4. Określenia podstawowe</w:t>
      </w:r>
    </w:p>
    <w:p w:rsidR="004C62F9" w:rsidRPr="00CB54E6" w:rsidRDefault="004C62F9" w:rsidP="004C62F9">
      <w:pPr>
        <w:rPr>
          <w:szCs w:val="14"/>
        </w:rPr>
      </w:pPr>
      <w:r w:rsidRPr="00CB54E6">
        <w:rPr>
          <w:b/>
          <w:szCs w:val="14"/>
        </w:rPr>
        <w:t xml:space="preserve">1.4.1. </w:t>
      </w:r>
      <w:r w:rsidRPr="00CB54E6">
        <w:rPr>
          <w:szCs w:val="14"/>
        </w:rPr>
        <w:t>Nawierzchnia twarda nieulepszona - nawierzchnia nie przystosowana do szybkiego ruchu samochodowego ze względu na pylenie, nierówności, ograniczony komfort jazdy - wibracje i hałas, jak np. nawierzchnia tłuczniowa, brukowcowa lub żwirowa.</w:t>
      </w:r>
    </w:p>
    <w:p w:rsidR="004C62F9" w:rsidRPr="00CB54E6" w:rsidRDefault="004C62F9" w:rsidP="004C62F9">
      <w:pPr>
        <w:rPr>
          <w:szCs w:val="14"/>
        </w:rPr>
      </w:pPr>
      <w:r w:rsidRPr="00CB54E6">
        <w:rPr>
          <w:b/>
          <w:szCs w:val="14"/>
        </w:rPr>
        <w:t xml:space="preserve">1.4.2. </w:t>
      </w:r>
      <w:r w:rsidRPr="00CB54E6">
        <w:rPr>
          <w:szCs w:val="14"/>
        </w:rPr>
        <w:t>Nawierzchnia żwirowa - nawierzchnia zaliczana do twardych nieulepszonych, której warstwa ścieralna jest wykonana z mieszanki żwirowej bez użycia lepiszcza czy spoiwa.</w:t>
      </w:r>
    </w:p>
    <w:p w:rsidR="004C62F9" w:rsidRPr="00CB54E6" w:rsidRDefault="004C62F9" w:rsidP="004C62F9">
      <w:pPr>
        <w:rPr>
          <w:szCs w:val="14"/>
        </w:rPr>
      </w:pPr>
      <w:r w:rsidRPr="00CB54E6">
        <w:rPr>
          <w:b/>
          <w:szCs w:val="14"/>
        </w:rPr>
        <w:t xml:space="preserve">1.4.3. </w:t>
      </w:r>
      <w:r w:rsidRPr="00CB54E6">
        <w:rPr>
          <w:szCs w:val="14"/>
        </w:rPr>
        <w:t>Pozostałe określenia podstawowe są zgodne z obowiązującymi, odpowiednimi polskimi normami i definicjami podanymi w SST D-00.00.00 „Wymagania ogólne” pkt 1.4.</w:t>
      </w:r>
    </w:p>
    <w:p w:rsidR="004C62F9" w:rsidRPr="00CB54E6" w:rsidRDefault="004C62F9" w:rsidP="004C62F9">
      <w:pPr>
        <w:rPr>
          <w:b/>
        </w:rPr>
      </w:pPr>
      <w:r w:rsidRPr="00CB54E6">
        <w:rPr>
          <w:b/>
        </w:rPr>
        <w:t>1.5. Ogólne wymagania dotyczące robót</w:t>
      </w:r>
    </w:p>
    <w:p w:rsidR="004C62F9" w:rsidRPr="00CB54E6" w:rsidRDefault="004C62F9" w:rsidP="004C62F9">
      <w:pPr>
        <w:rPr>
          <w:szCs w:val="14"/>
        </w:rPr>
      </w:pPr>
      <w:r w:rsidRPr="00CB54E6">
        <w:rPr>
          <w:szCs w:val="14"/>
        </w:rPr>
        <w:t>Ogólne wymagania dotyczące robót podano w SST D-00.00.00 „Wymagania ogólne” pkt 1.5.</w:t>
      </w:r>
    </w:p>
    <w:p w:rsidR="004C62F9" w:rsidRPr="00CB54E6" w:rsidRDefault="004C62F9" w:rsidP="004C62F9">
      <w:pPr>
        <w:rPr>
          <w:b/>
        </w:rPr>
      </w:pPr>
      <w:bookmarkStart w:id="49" w:name="_Toc423749683"/>
      <w:r w:rsidRPr="00CB54E6">
        <w:rPr>
          <w:b/>
        </w:rPr>
        <w:t>2. MATERIAŁY</w:t>
      </w:r>
      <w:bookmarkEnd w:id="49"/>
    </w:p>
    <w:p w:rsidR="004C62F9" w:rsidRPr="00CB54E6" w:rsidRDefault="004C62F9" w:rsidP="004C62F9">
      <w:pPr>
        <w:rPr>
          <w:b/>
          <w:szCs w:val="14"/>
        </w:rPr>
      </w:pPr>
      <w:r w:rsidRPr="00CB54E6">
        <w:rPr>
          <w:b/>
          <w:szCs w:val="14"/>
        </w:rPr>
        <w:t>2.1. Ogólne wymagania dotyczące materiałów</w:t>
      </w:r>
    </w:p>
    <w:p w:rsidR="004C62F9" w:rsidRPr="00CB54E6" w:rsidRDefault="004C62F9" w:rsidP="004C62F9">
      <w:pPr>
        <w:rPr>
          <w:szCs w:val="14"/>
        </w:rPr>
      </w:pPr>
      <w:r w:rsidRPr="00CB54E6">
        <w:rPr>
          <w:szCs w:val="14"/>
        </w:rPr>
        <w:t>Ogólne wymagania dotyczące materiałów, ich pozyskiwania i składowania, podano w SST D-00.00.00 „Wymagania ogólne” pkt 2.</w:t>
      </w:r>
    </w:p>
    <w:p w:rsidR="004C62F9" w:rsidRPr="00CB54E6" w:rsidRDefault="004C62F9" w:rsidP="004C62F9">
      <w:pPr>
        <w:rPr>
          <w:b/>
        </w:rPr>
      </w:pPr>
      <w:r w:rsidRPr="00CB54E6">
        <w:rPr>
          <w:b/>
        </w:rPr>
        <w:t>2.2. Materiały do nawierzchni żwirowych</w:t>
      </w:r>
    </w:p>
    <w:p w:rsidR="004C62F9" w:rsidRPr="00CB54E6" w:rsidRDefault="004C62F9" w:rsidP="004C62F9">
      <w:pPr>
        <w:rPr>
          <w:szCs w:val="14"/>
        </w:rPr>
      </w:pPr>
      <w:r w:rsidRPr="00CB54E6">
        <w:rPr>
          <w:szCs w:val="14"/>
        </w:rPr>
        <w:t>Mieszanka żwirowa powinna mieć optymalne uziarnienie. Krzywa uziarnienia mieszanki powinna  mieścić się w granicach krzywych obszaru dobrego uziarnienia, podanych na rys. 1. Skład ramowy uziarnienia podano w tablicy 1.</w:t>
      </w:r>
    </w:p>
    <w:p w:rsidR="004C62F9" w:rsidRPr="00CB54E6" w:rsidRDefault="004C62F9" w:rsidP="004C62F9">
      <w:pPr>
        <w:rPr>
          <w:szCs w:val="14"/>
        </w:rPr>
      </w:pPr>
      <w:r w:rsidRPr="00CB54E6">
        <w:rPr>
          <w:szCs w:val="14"/>
        </w:rPr>
        <w:t>Kruszywo naturalne użyte do mieszanki żwirowej powinno spełniać wymagania normy PN-B-11111 [2] i PN-B-11113 [3], a ponadto wskaźnik piaskowy wg BN-64/8931-01 [4] dla mieszanki o uziarnieniu:</w:t>
      </w:r>
    </w:p>
    <w:p w:rsidR="004C62F9" w:rsidRPr="00CB54E6" w:rsidRDefault="004C62F9" w:rsidP="004C62F9">
      <w:pPr>
        <w:rPr>
          <w:szCs w:val="14"/>
        </w:rPr>
      </w:pPr>
      <w:r w:rsidRPr="00CB54E6">
        <w:rPr>
          <w:szCs w:val="14"/>
        </w:rPr>
        <w:t>od 0 do 20 mm, WP powinien wynosić od 25 do 40,</w:t>
      </w:r>
    </w:p>
    <w:p w:rsidR="004C62F9" w:rsidRPr="00CB54E6" w:rsidRDefault="004C62F9" w:rsidP="004C62F9">
      <w:pPr>
        <w:rPr>
          <w:szCs w:val="14"/>
        </w:rPr>
      </w:pPr>
      <w:r w:rsidRPr="00CB54E6">
        <w:rPr>
          <w:szCs w:val="14"/>
        </w:rPr>
        <w:t>od 0 do 50 mm, WP powinien wynosić od 55 do 60.</w:t>
      </w:r>
    </w:p>
    <w:p w:rsidR="004C62F9" w:rsidRPr="00CB54E6" w:rsidRDefault="004C62F9" w:rsidP="004C62F9">
      <w:pPr>
        <w:rPr>
          <w:szCs w:val="14"/>
        </w:rPr>
      </w:pPr>
      <w:r w:rsidRPr="00CB54E6">
        <w:rPr>
          <w:szCs w:val="14"/>
        </w:rPr>
        <w:t>Tablica 1. Skład ramowy uziarnienia optymalnej mieszanki żwirowej</w:t>
      </w:r>
    </w:p>
    <w:tbl>
      <w:tblPr>
        <w:tblW w:w="0" w:type="auto"/>
        <w:tblInd w:w="212" w:type="dxa"/>
        <w:tblLayout w:type="fixed"/>
        <w:tblCellMar>
          <w:left w:w="70" w:type="dxa"/>
          <w:right w:w="70" w:type="dxa"/>
        </w:tblCellMar>
        <w:tblLook w:val="0000"/>
      </w:tblPr>
      <w:tblGrid>
        <w:gridCol w:w="1276"/>
        <w:gridCol w:w="14"/>
        <w:gridCol w:w="1502"/>
        <w:gridCol w:w="1461"/>
        <w:gridCol w:w="1523"/>
        <w:gridCol w:w="1523"/>
      </w:tblGrid>
      <w:tr w:rsidR="004C62F9" w:rsidRPr="00CB54E6" w:rsidTr="008C1DEE">
        <w:tc>
          <w:tcPr>
            <w:tcW w:w="7299" w:type="dxa"/>
            <w:gridSpan w:val="6"/>
            <w:tcBorders>
              <w:top w:val="single" w:sz="6" w:space="0" w:color="auto"/>
              <w:left w:val="single" w:sz="6" w:space="0" w:color="auto"/>
              <w:right w:val="single" w:sz="6" w:space="0" w:color="auto"/>
            </w:tcBorders>
          </w:tcPr>
          <w:p w:rsidR="004C62F9" w:rsidRPr="00CB54E6" w:rsidRDefault="004C62F9" w:rsidP="008C1DEE">
            <w:pPr>
              <w:jc w:val="center"/>
              <w:rPr>
                <w:szCs w:val="14"/>
              </w:rPr>
            </w:pPr>
            <w:r w:rsidRPr="00CB54E6">
              <w:rPr>
                <w:szCs w:val="14"/>
              </w:rPr>
              <w:t>Rzędne krzywych granicznych uziarnienia</w:t>
            </w:r>
          </w:p>
        </w:tc>
      </w:tr>
      <w:tr w:rsidR="004C62F9" w:rsidRPr="00CB54E6" w:rsidTr="008C1DEE">
        <w:tc>
          <w:tcPr>
            <w:tcW w:w="1276" w:type="dxa"/>
            <w:tcBorders>
              <w:top w:val="single" w:sz="6" w:space="0" w:color="auto"/>
              <w:left w:val="single" w:sz="6" w:space="0" w:color="auto"/>
            </w:tcBorders>
          </w:tcPr>
          <w:p w:rsidR="004C62F9" w:rsidRPr="00CB54E6" w:rsidRDefault="004C62F9" w:rsidP="008C1DEE">
            <w:pPr>
              <w:jc w:val="center"/>
              <w:rPr>
                <w:szCs w:val="14"/>
              </w:rPr>
            </w:pPr>
            <w:r w:rsidRPr="00CB54E6">
              <w:rPr>
                <w:szCs w:val="14"/>
              </w:rPr>
              <w:t>Wymiary</w:t>
            </w:r>
          </w:p>
        </w:tc>
        <w:tc>
          <w:tcPr>
            <w:tcW w:w="6023" w:type="dxa"/>
            <w:gridSpan w:val="5"/>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przechodzi przez sito,  % wag.</w:t>
            </w:r>
          </w:p>
        </w:tc>
      </w:tr>
      <w:tr w:rsidR="004C62F9" w:rsidRPr="00CB54E6" w:rsidTr="008C1DEE">
        <w:tc>
          <w:tcPr>
            <w:tcW w:w="1276" w:type="dxa"/>
            <w:tcBorders>
              <w:left w:val="single" w:sz="6" w:space="0" w:color="auto"/>
            </w:tcBorders>
          </w:tcPr>
          <w:p w:rsidR="004C62F9" w:rsidRPr="00CB54E6" w:rsidRDefault="004C62F9" w:rsidP="008C1DEE">
            <w:pPr>
              <w:jc w:val="center"/>
              <w:rPr>
                <w:szCs w:val="14"/>
              </w:rPr>
            </w:pPr>
            <w:r w:rsidRPr="00CB54E6">
              <w:rPr>
                <w:szCs w:val="14"/>
              </w:rPr>
              <w:t>oczek kwadratowych sita</w:t>
            </w:r>
          </w:p>
        </w:tc>
        <w:tc>
          <w:tcPr>
            <w:tcW w:w="2977" w:type="dxa"/>
            <w:gridSpan w:val="3"/>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nawierzchnia jednowarstwowa lub warstwa górna nawierzchni dwuwarstwowej</w:t>
            </w:r>
          </w:p>
        </w:tc>
        <w:tc>
          <w:tcPr>
            <w:tcW w:w="3046"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warstwa dolna nawierzchni dwuwarstwowej</w:t>
            </w:r>
          </w:p>
        </w:tc>
      </w:tr>
      <w:tr w:rsidR="004C62F9" w:rsidRPr="00CB54E6" w:rsidTr="008C1DEE">
        <w:tc>
          <w:tcPr>
            <w:tcW w:w="1290" w:type="dxa"/>
            <w:gridSpan w:val="2"/>
            <w:tcBorders>
              <w:left w:val="single" w:sz="6" w:space="0" w:color="auto"/>
              <w:bottom w:val="double" w:sz="6" w:space="0" w:color="auto"/>
            </w:tcBorders>
          </w:tcPr>
          <w:p w:rsidR="004C62F9" w:rsidRPr="00CB54E6" w:rsidRDefault="004C62F9" w:rsidP="008C1DEE">
            <w:pPr>
              <w:jc w:val="center"/>
              <w:rPr>
                <w:szCs w:val="14"/>
              </w:rPr>
            </w:pPr>
            <w:r w:rsidRPr="00CB54E6">
              <w:rPr>
                <w:szCs w:val="14"/>
              </w:rPr>
              <w:t>mm</w:t>
            </w:r>
          </w:p>
        </w:tc>
        <w:tc>
          <w:tcPr>
            <w:tcW w:w="1502" w:type="dxa"/>
            <w:tcBorders>
              <w:top w:val="single" w:sz="6" w:space="0" w:color="auto"/>
              <w:left w:val="single" w:sz="6" w:space="0" w:color="auto"/>
              <w:bottom w:val="double" w:sz="6" w:space="0" w:color="auto"/>
              <w:right w:val="single" w:sz="6" w:space="0" w:color="auto"/>
            </w:tcBorders>
          </w:tcPr>
          <w:p w:rsidR="004C62F9" w:rsidRPr="00CB54E6" w:rsidRDefault="004C62F9" w:rsidP="008C1DEE">
            <w:pPr>
              <w:jc w:val="center"/>
              <w:rPr>
                <w:szCs w:val="14"/>
              </w:rPr>
            </w:pPr>
            <w:r w:rsidRPr="00CB54E6">
              <w:rPr>
                <w:szCs w:val="14"/>
              </w:rPr>
              <w:t>a</w:t>
            </w:r>
            <w:r w:rsidRPr="00CB54E6">
              <w:rPr>
                <w:szCs w:val="14"/>
                <w:vertAlign w:val="subscript"/>
              </w:rPr>
              <w:t>1</w:t>
            </w:r>
          </w:p>
        </w:tc>
        <w:tc>
          <w:tcPr>
            <w:tcW w:w="1461" w:type="dxa"/>
            <w:tcBorders>
              <w:top w:val="single" w:sz="6" w:space="0" w:color="auto"/>
              <w:left w:val="single" w:sz="6" w:space="0" w:color="auto"/>
              <w:bottom w:val="double" w:sz="6" w:space="0" w:color="auto"/>
              <w:right w:val="single" w:sz="6" w:space="0" w:color="auto"/>
            </w:tcBorders>
          </w:tcPr>
          <w:p w:rsidR="004C62F9" w:rsidRPr="00CB54E6" w:rsidRDefault="004C62F9" w:rsidP="008C1DEE">
            <w:pPr>
              <w:jc w:val="center"/>
              <w:rPr>
                <w:szCs w:val="14"/>
              </w:rPr>
            </w:pPr>
            <w:r w:rsidRPr="00CB54E6">
              <w:rPr>
                <w:szCs w:val="14"/>
              </w:rPr>
              <w:t>b</w:t>
            </w:r>
            <w:r w:rsidRPr="00CB54E6">
              <w:rPr>
                <w:szCs w:val="14"/>
                <w:vertAlign w:val="subscript"/>
              </w:rPr>
              <w:t>1</w:t>
            </w:r>
          </w:p>
        </w:tc>
        <w:tc>
          <w:tcPr>
            <w:tcW w:w="1523" w:type="dxa"/>
            <w:tcBorders>
              <w:top w:val="single" w:sz="6" w:space="0" w:color="auto"/>
              <w:left w:val="single" w:sz="6" w:space="0" w:color="auto"/>
              <w:bottom w:val="double" w:sz="6" w:space="0" w:color="auto"/>
              <w:right w:val="single" w:sz="6" w:space="0" w:color="auto"/>
            </w:tcBorders>
          </w:tcPr>
          <w:p w:rsidR="004C62F9" w:rsidRPr="00CB54E6" w:rsidRDefault="004C62F9" w:rsidP="008C1DEE">
            <w:pPr>
              <w:jc w:val="center"/>
              <w:rPr>
                <w:szCs w:val="14"/>
              </w:rPr>
            </w:pPr>
            <w:r w:rsidRPr="00CB54E6">
              <w:rPr>
                <w:szCs w:val="14"/>
              </w:rPr>
              <w:t>a</w:t>
            </w:r>
          </w:p>
        </w:tc>
        <w:tc>
          <w:tcPr>
            <w:tcW w:w="1523" w:type="dxa"/>
            <w:tcBorders>
              <w:top w:val="single" w:sz="6" w:space="0" w:color="auto"/>
              <w:left w:val="single" w:sz="6" w:space="0" w:color="auto"/>
              <w:bottom w:val="double" w:sz="6" w:space="0" w:color="auto"/>
              <w:right w:val="single" w:sz="6" w:space="0" w:color="auto"/>
            </w:tcBorders>
          </w:tcPr>
          <w:p w:rsidR="004C62F9" w:rsidRPr="00CB54E6" w:rsidRDefault="004C62F9" w:rsidP="008C1DEE">
            <w:pPr>
              <w:jc w:val="center"/>
              <w:rPr>
                <w:szCs w:val="14"/>
              </w:rPr>
            </w:pPr>
            <w:r w:rsidRPr="00CB54E6">
              <w:rPr>
                <w:szCs w:val="14"/>
              </w:rPr>
              <w:t>b</w:t>
            </w:r>
          </w:p>
        </w:tc>
      </w:tr>
      <w:tr w:rsidR="004C62F9" w:rsidRPr="00CB54E6" w:rsidTr="008C1DEE">
        <w:tc>
          <w:tcPr>
            <w:tcW w:w="1290" w:type="dxa"/>
            <w:gridSpan w:val="2"/>
            <w:tcBorders>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50</w:t>
            </w:r>
          </w:p>
        </w:tc>
        <w:tc>
          <w:tcPr>
            <w:tcW w:w="1502" w:type="dxa"/>
            <w:tcBorders>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461" w:type="dxa"/>
            <w:tcBorders>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523" w:type="dxa"/>
            <w:tcBorders>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523" w:type="dxa"/>
            <w:tcBorders>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100</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20</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100</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67</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12</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92</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88</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54</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4</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86</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64</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65</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30</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2</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68</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47</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49</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19</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0,5</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44</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26</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28</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11</w:t>
            </w:r>
          </w:p>
        </w:tc>
      </w:tr>
      <w:tr w:rsidR="004C62F9" w:rsidRPr="00CB54E6" w:rsidTr="008C1DEE">
        <w:tc>
          <w:tcPr>
            <w:tcW w:w="1290" w:type="dxa"/>
            <w:gridSpan w:val="2"/>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noProof/>
                <w:szCs w:val="14"/>
                <w:lang w:eastAsia="pl-PL"/>
              </w:rPr>
              <w:drawing>
                <wp:anchor distT="0" distB="0" distL="89535" distR="89535" simplePos="0" relativeHeight="251734016" behindDoc="0" locked="0" layoutInCell="0" allowOverlap="1">
                  <wp:simplePos x="0" y="0"/>
                  <wp:positionH relativeFrom="margin">
                    <wp:align>center</wp:align>
                  </wp:positionH>
                  <wp:positionV relativeFrom="paragraph">
                    <wp:posOffset>177800</wp:posOffset>
                  </wp:positionV>
                  <wp:extent cx="3469005" cy="3955415"/>
                  <wp:effectExtent l="19050" t="0" r="0" b="0"/>
                  <wp:wrapTopAndBottom/>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srcRect/>
                          <a:stretch>
                            <a:fillRect/>
                          </a:stretch>
                        </pic:blipFill>
                        <pic:spPr bwMode="auto">
                          <a:xfrm>
                            <a:off x="0" y="0"/>
                            <a:ext cx="3469005" cy="3955415"/>
                          </a:xfrm>
                          <a:prstGeom prst="rect">
                            <a:avLst/>
                          </a:prstGeom>
                          <a:noFill/>
                          <a:ln w="9525">
                            <a:noFill/>
                            <a:miter lim="800000"/>
                            <a:headEnd/>
                            <a:tailEnd/>
                          </a:ln>
                        </pic:spPr>
                      </pic:pic>
                    </a:graphicData>
                  </a:graphic>
                </wp:anchor>
              </w:drawing>
            </w:r>
            <w:r w:rsidRPr="00CB54E6">
              <w:rPr>
                <w:szCs w:val="14"/>
              </w:rPr>
              <w:t>0,075</w:t>
            </w:r>
          </w:p>
        </w:tc>
        <w:tc>
          <w:tcPr>
            <w:tcW w:w="1502"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15</w:t>
            </w:r>
          </w:p>
        </w:tc>
        <w:tc>
          <w:tcPr>
            <w:tcW w:w="1461"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8</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12</w:t>
            </w:r>
          </w:p>
        </w:tc>
        <w:tc>
          <w:tcPr>
            <w:tcW w:w="1523" w:type="dxa"/>
            <w:tcBorders>
              <w:top w:val="single" w:sz="6" w:space="0" w:color="auto"/>
              <w:left w:val="single" w:sz="6" w:space="0" w:color="auto"/>
              <w:bottom w:val="single" w:sz="6" w:space="0" w:color="auto"/>
              <w:right w:val="single" w:sz="6" w:space="0" w:color="auto"/>
            </w:tcBorders>
          </w:tcPr>
          <w:p w:rsidR="004C62F9" w:rsidRPr="00CB54E6" w:rsidRDefault="004C62F9" w:rsidP="008C1DEE">
            <w:pPr>
              <w:jc w:val="center"/>
              <w:rPr>
                <w:szCs w:val="14"/>
              </w:rPr>
            </w:pPr>
            <w:r w:rsidRPr="00CB54E6">
              <w:rPr>
                <w:szCs w:val="14"/>
              </w:rPr>
              <w:t>3</w:t>
            </w:r>
          </w:p>
        </w:tc>
      </w:tr>
    </w:tbl>
    <w:p w:rsidR="004C62F9" w:rsidRPr="00CB54E6" w:rsidRDefault="004C62F9" w:rsidP="004C62F9">
      <w:pPr>
        <w:rPr>
          <w:szCs w:val="14"/>
        </w:rPr>
      </w:pPr>
    </w:p>
    <w:p w:rsidR="004C62F9" w:rsidRPr="00CB54E6" w:rsidRDefault="004C62F9" w:rsidP="004C62F9">
      <w:pPr>
        <w:rPr>
          <w:szCs w:val="14"/>
        </w:rPr>
      </w:pPr>
    </w:p>
    <w:p w:rsidR="004C62F9" w:rsidRPr="00CB54E6" w:rsidRDefault="004C62F9" w:rsidP="004C62F9">
      <w:pPr>
        <w:jc w:val="center"/>
        <w:rPr>
          <w:szCs w:val="14"/>
        </w:rPr>
      </w:pPr>
      <w:r w:rsidRPr="00CB54E6">
        <w:rPr>
          <w:szCs w:val="14"/>
        </w:rPr>
        <w:t>Rysunek 1. Obszar uziarnienia optymalnych mieszanek żwirowych</w:t>
      </w:r>
      <w:bookmarkStart w:id="50" w:name="_Toc423749684"/>
    </w:p>
    <w:p w:rsidR="004C62F9" w:rsidRPr="00CB54E6" w:rsidRDefault="004C62F9" w:rsidP="004C62F9">
      <w:pPr>
        <w:jc w:val="center"/>
        <w:rPr>
          <w:szCs w:val="14"/>
        </w:rPr>
      </w:pPr>
    </w:p>
    <w:p w:rsidR="004C62F9" w:rsidRPr="00CB54E6" w:rsidRDefault="004C62F9" w:rsidP="004C62F9">
      <w:pPr>
        <w:rPr>
          <w:b/>
        </w:rPr>
      </w:pPr>
      <w:r w:rsidRPr="00CB54E6">
        <w:rPr>
          <w:b/>
        </w:rPr>
        <w:t>3. SPRZĘT</w:t>
      </w:r>
      <w:bookmarkEnd w:id="50"/>
    </w:p>
    <w:p w:rsidR="004C62F9" w:rsidRPr="00CB54E6" w:rsidRDefault="004C62F9" w:rsidP="004C62F9">
      <w:pPr>
        <w:rPr>
          <w:b/>
          <w:szCs w:val="14"/>
        </w:rPr>
      </w:pPr>
      <w:r w:rsidRPr="00CB54E6">
        <w:rPr>
          <w:b/>
          <w:szCs w:val="14"/>
        </w:rPr>
        <w:lastRenderedPageBreak/>
        <w:t>3.1. Ogólne wymagania dotyczące sprzętu</w:t>
      </w:r>
    </w:p>
    <w:p w:rsidR="004C62F9" w:rsidRPr="00CB54E6" w:rsidRDefault="004C62F9" w:rsidP="004C62F9">
      <w:pPr>
        <w:rPr>
          <w:szCs w:val="14"/>
        </w:rPr>
      </w:pPr>
      <w:r w:rsidRPr="00CB54E6">
        <w:rPr>
          <w:szCs w:val="14"/>
        </w:rPr>
        <w:t>Ogólne wymagania dotyczące sprzętu podano w SST D-00.00.00 „Wymagania ogólne” pkt 3.</w:t>
      </w:r>
    </w:p>
    <w:p w:rsidR="004C62F9" w:rsidRPr="00CB54E6" w:rsidRDefault="004C62F9" w:rsidP="004C62F9">
      <w:pPr>
        <w:rPr>
          <w:b/>
        </w:rPr>
      </w:pPr>
      <w:r w:rsidRPr="00CB54E6">
        <w:rPr>
          <w:b/>
        </w:rPr>
        <w:t>3.2. Sprzęt do wykonania nawierzchni żwirowej</w:t>
      </w:r>
    </w:p>
    <w:p w:rsidR="004C62F9" w:rsidRPr="00CB54E6" w:rsidRDefault="004C62F9" w:rsidP="004C62F9">
      <w:pPr>
        <w:rPr>
          <w:szCs w:val="14"/>
        </w:rPr>
      </w:pPr>
      <w:r w:rsidRPr="00CB54E6">
        <w:rPr>
          <w:szCs w:val="14"/>
        </w:rPr>
        <w:t>Wykonawca przystępujący do wykonania nawierzchni żwirowej powinien wykazać się możliwością korzystania z następującego sprzętu:</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koparek i ładowarek do odspajania i wydobywania gruntu,</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spycharek, równiarek lub sprzętu rolniczego (pługi, brony, kultywatory) do spulchniania, rozkładania, profilowania,</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sprzętu rolniczego (glebogryzarki, pługofrezarki, brony talerzowe, kultywatory) lub ruchomych mieszarek do wymieszania mieszanki optymalnej,</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przewoźnych zbiorników na wodę do zwilżania mieszanki optymalnej, wyposażonych w urządzenia do równomiernego i kontrolowanego dozowania wody,</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walców statycznych trójkołowych lub dwukołowych, lekkich i średnich,</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walców wibracyjnych.</w:t>
      </w:r>
    </w:p>
    <w:p w:rsidR="004C62F9" w:rsidRPr="00CB54E6" w:rsidRDefault="004C62F9" w:rsidP="004C62F9">
      <w:pPr>
        <w:rPr>
          <w:b/>
        </w:rPr>
      </w:pPr>
      <w:bookmarkStart w:id="51" w:name="_Toc423749685"/>
      <w:r w:rsidRPr="00CB54E6">
        <w:rPr>
          <w:b/>
        </w:rPr>
        <w:t>4. TRANSPORT</w:t>
      </w:r>
      <w:bookmarkEnd w:id="51"/>
    </w:p>
    <w:p w:rsidR="004C62F9" w:rsidRPr="00CB54E6" w:rsidRDefault="004C62F9" w:rsidP="004C62F9">
      <w:pPr>
        <w:rPr>
          <w:b/>
          <w:szCs w:val="14"/>
        </w:rPr>
      </w:pPr>
      <w:r w:rsidRPr="00CB54E6">
        <w:rPr>
          <w:b/>
          <w:szCs w:val="14"/>
        </w:rPr>
        <w:t>4.1. Ogólne wymagania dotyczące transportu</w:t>
      </w:r>
    </w:p>
    <w:p w:rsidR="004C62F9" w:rsidRPr="00CB54E6" w:rsidRDefault="004C62F9" w:rsidP="004C62F9">
      <w:pPr>
        <w:rPr>
          <w:szCs w:val="14"/>
        </w:rPr>
      </w:pPr>
      <w:r w:rsidRPr="00CB54E6">
        <w:rPr>
          <w:szCs w:val="14"/>
        </w:rPr>
        <w:t>Ogólne wymagania dotyczące transportu podano w SST D-00.00.00 „Wymagania ogólne” pkt 4.</w:t>
      </w:r>
    </w:p>
    <w:p w:rsidR="004C62F9" w:rsidRPr="00CB54E6" w:rsidRDefault="004C62F9" w:rsidP="004C62F9">
      <w:pPr>
        <w:rPr>
          <w:b/>
        </w:rPr>
      </w:pPr>
      <w:r w:rsidRPr="00CB54E6">
        <w:rPr>
          <w:b/>
        </w:rPr>
        <w:t>4.2. Transport kruszywa</w:t>
      </w:r>
    </w:p>
    <w:p w:rsidR="004C62F9" w:rsidRPr="00CB54E6" w:rsidRDefault="004C62F9" w:rsidP="004C62F9">
      <w:pPr>
        <w:rPr>
          <w:szCs w:val="14"/>
        </w:rPr>
      </w:pPr>
      <w:r w:rsidRPr="00CB54E6">
        <w:rPr>
          <w:szCs w:val="14"/>
        </w:rPr>
        <w:t>Kruszywo można przewozić dowolnymi środkami transportu w warunkach zabezpieczających je przed zanieczyszczeniem i rozsegregowaniem, nadmiernym wysuszeniem i zawilgoceniem.</w:t>
      </w:r>
    </w:p>
    <w:p w:rsidR="004C62F9" w:rsidRPr="00CB54E6" w:rsidRDefault="004C62F9" w:rsidP="004C62F9">
      <w:pPr>
        <w:rPr>
          <w:b/>
        </w:rPr>
      </w:pPr>
      <w:bookmarkStart w:id="52" w:name="_Toc423749686"/>
      <w:r w:rsidRPr="00CB54E6">
        <w:rPr>
          <w:b/>
        </w:rPr>
        <w:t>5. WYKONANIE ROBÓT</w:t>
      </w:r>
      <w:bookmarkEnd w:id="52"/>
    </w:p>
    <w:p w:rsidR="004C62F9" w:rsidRPr="00CB54E6" w:rsidRDefault="004C62F9" w:rsidP="004C62F9">
      <w:pPr>
        <w:rPr>
          <w:b/>
        </w:rPr>
      </w:pPr>
      <w:r w:rsidRPr="00CB54E6">
        <w:rPr>
          <w:b/>
        </w:rPr>
        <w:t>5.1. Ogólne zasady wykonania robót</w:t>
      </w:r>
    </w:p>
    <w:p w:rsidR="004C62F9" w:rsidRPr="00CB54E6" w:rsidRDefault="004C62F9" w:rsidP="004C62F9">
      <w:pPr>
        <w:rPr>
          <w:szCs w:val="14"/>
        </w:rPr>
      </w:pPr>
      <w:r w:rsidRPr="00CB54E6">
        <w:rPr>
          <w:szCs w:val="14"/>
        </w:rPr>
        <w:t>Ogólne zasady wykonania robót podano w SST D-00.00.00 „Wymagania ogólne” pkt 5.</w:t>
      </w:r>
    </w:p>
    <w:p w:rsidR="004C62F9" w:rsidRPr="00CB54E6" w:rsidRDefault="004C62F9" w:rsidP="004C62F9">
      <w:pPr>
        <w:rPr>
          <w:b/>
        </w:rPr>
      </w:pPr>
      <w:r w:rsidRPr="00CB54E6">
        <w:rPr>
          <w:b/>
        </w:rPr>
        <w:t>5.2. Przygotowanie podłoża</w:t>
      </w:r>
    </w:p>
    <w:p w:rsidR="004C62F9" w:rsidRPr="00CB54E6" w:rsidRDefault="004C62F9" w:rsidP="004C62F9">
      <w:pPr>
        <w:rPr>
          <w:szCs w:val="14"/>
        </w:rPr>
      </w:pPr>
      <w:r w:rsidRPr="00CB54E6">
        <w:rPr>
          <w:szCs w:val="14"/>
        </w:rPr>
        <w:t>Podłoże gruntowe pod nawierzchnię żwirową powinno spełniać wymagania określone w SST D-04.01.01 „Koryto wraz z profilowaniem i zagęszczeniem podłoża”.</w:t>
      </w:r>
    </w:p>
    <w:p w:rsidR="004C62F9" w:rsidRPr="00CB54E6" w:rsidRDefault="004C62F9" w:rsidP="004C62F9">
      <w:pPr>
        <w:rPr>
          <w:szCs w:val="14"/>
        </w:rPr>
      </w:pPr>
      <w:r w:rsidRPr="00CB54E6">
        <w:rPr>
          <w:szCs w:val="14"/>
        </w:rPr>
        <w:t>Podłoże powinno być odwodnione w przypadku gruntu nieprzepuszczalnego poprzez ułożenie warstwy odsączającej z piasku o wskaźniku wodoprzepuszczalności większym od 8 m/dobę, według zasad określonych w SST D-04.02.01 „Warstwy odsączające i odcinające”.</w:t>
      </w:r>
    </w:p>
    <w:p w:rsidR="004C62F9" w:rsidRPr="00CB54E6" w:rsidRDefault="004C62F9" w:rsidP="004C62F9">
      <w:pPr>
        <w:rPr>
          <w:szCs w:val="14"/>
        </w:rPr>
      </w:pPr>
      <w:r w:rsidRPr="00CB54E6">
        <w:rPr>
          <w:szCs w:val="14"/>
        </w:rPr>
        <w:t>Zamiast warstwy odsączającej podłoże gruntowe można ulepszyć stabilizując je wapnem, cementem lub popiołami lotnymi z węgla brunatnego według zasad określonych w SST D-04.05.00 „Podbudowy i ulepszone podłoża z gruntów lub kruszyw stabilizowanych spoiwami hydraulicznymi”.</w:t>
      </w:r>
    </w:p>
    <w:p w:rsidR="004C62F9" w:rsidRPr="00CB54E6" w:rsidRDefault="004C62F9" w:rsidP="004C62F9">
      <w:pPr>
        <w:rPr>
          <w:szCs w:val="14"/>
        </w:rPr>
      </w:pPr>
      <w:r w:rsidRPr="00CB54E6">
        <w:rPr>
          <w:szCs w:val="14"/>
        </w:rPr>
        <w:t>Grubość warstwy ulepszonego podłoża, jeżeli nie została określona w dokumentacji projektowej, powinna wynosić 15 cm, a jej spadek poprzeczny od 4 do 5%.</w:t>
      </w:r>
    </w:p>
    <w:p w:rsidR="004C62F9" w:rsidRPr="00CB54E6" w:rsidRDefault="004C62F9" w:rsidP="004C62F9">
      <w:pPr>
        <w:rPr>
          <w:b/>
        </w:rPr>
      </w:pPr>
      <w:r w:rsidRPr="00CB54E6">
        <w:rPr>
          <w:b/>
        </w:rPr>
        <w:t>5.3. Wykonanie nawierzchni żwirowej</w:t>
      </w:r>
    </w:p>
    <w:p w:rsidR="004C62F9" w:rsidRPr="00CB54E6" w:rsidRDefault="004C62F9" w:rsidP="004C62F9">
      <w:pPr>
        <w:rPr>
          <w:szCs w:val="14"/>
        </w:rPr>
      </w:pPr>
      <w:r w:rsidRPr="00CB54E6">
        <w:rPr>
          <w:b/>
          <w:szCs w:val="14"/>
        </w:rPr>
        <w:t xml:space="preserve">5.3.1. </w:t>
      </w:r>
      <w:r w:rsidRPr="00CB54E6">
        <w:rPr>
          <w:szCs w:val="14"/>
        </w:rPr>
        <w:t>Projektowanie składu mieszanki żwirowej</w:t>
      </w:r>
    </w:p>
    <w:p w:rsidR="004C62F9" w:rsidRPr="00CB54E6" w:rsidRDefault="004C62F9" w:rsidP="004C62F9">
      <w:pPr>
        <w:rPr>
          <w:szCs w:val="14"/>
        </w:rPr>
      </w:pPr>
      <w:r w:rsidRPr="00CB54E6">
        <w:rPr>
          <w:szCs w:val="14"/>
        </w:rPr>
        <w:t>Projekt składu mieszanki powinien być opracowany w oparciu o:</w:t>
      </w:r>
    </w:p>
    <w:p w:rsidR="004C62F9" w:rsidRPr="00CB54E6" w:rsidRDefault="004C62F9" w:rsidP="00D942ED">
      <w:pPr>
        <w:numPr>
          <w:ilvl w:val="0"/>
          <w:numId w:val="162"/>
        </w:numPr>
        <w:suppressAutoHyphens w:val="0"/>
        <w:autoSpaceDN w:val="0"/>
        <w:adjustRightInd w:val="0"/>
        <w:ind w:left="142" w:right="0" w:firstLine="0"/>
        <w:jc w:val="both"/>
        <w:rPr>
          <w:szCs w:val="14"/>
        </w:rPr>
      </w:pPr>
      <w:r w:rsidRPr="00CB54E6">
        <w:rPr>
          <w:szCs w:val="14"/>
        </w:rPr>
        <w:t>wyniki badań kruszyw przeznaczonych do mieszanki żwirowej, wg wymagań p. 2.2,</w:t>
      </w:r>
    </w:p>
    <w:p w:rsidR="004C62F9" w:rsidRPr="00CB54E6" w:rsidRDefault="004C62F9" w:rsidP="00D942ED">
      <w:pPr>
        <w:numPr>
          <w:ilvl w:val="0"/>
          <w:numId w:val="162"/>
        </w:numPr>
        <w:suppressAutoHyphens w:val="0"/>
        <w:autoSpaceDN w:val="0"/>
        <w:adjustRightInd w:val="0"/>
        <w:ind w:left="142" w:right="0" w:firstLine="0"/>
        <w:jc w:val="both"/>
        <w:rPr>
          <w:szCs w:val="14"/>
        </w:rPr>
      </w:pPr>
      <w:r w:rsidRPr="00CB54E6">
        <w:rPr>
          <w:szCs w:val="14"/>
        </w:rPr>
        <w:t>wyniki badań mieszanki, według wymagań podanych w punkcie 2.2,</w:t>
      </w:r>
    </w:p>
    <w:p w:rsidR="004C62F9" w:rsidRPr="00CB54E6" w:rsidRDefault="004C62F9" w:rsidP="00D942ED">
      <w:pPr>
        <w:numPr>
          <w:ilvl w:val="0"/>
          <w:numId w:val="162"/>
        </w:numPr>
        <w:suppressAutoHyphens w:val="0"/>
        <w:autoSpaceDN w:val="0"/>
        <w:adjustRightInd w:val="0"/>
        <w:ind w:left="142" w:right="0" w:firstLine="0"/>
        <w:jc w:val="both"/>
        <w:rPr>
          <w:szCs w:val="14"/>
        </w:rPr>
      </w:pPr>
      <w:r w:rsidRPr="00CB54E6">
        <w:rPr>
          <w:szCs w:val="14"/>
        </w:rPr>
        <w:t>wilgotność optymalną mieszanki określoną wg normalnej próby Proctora, zgodnie z normą PN-B-04481 [1].</w:t>
      </w:r>
    </w:p>
    <w:p w:rsidR="004C62F9" w:rsidRPr="00CB54E6" w:rsidRDefault="004C62F9" w:rsidP="004C62F9">
      <w:pPr>
        <w:rPr>
          <w:szCs w:val="14"/>
        </w:rPr>
      </w:pPr>
      <w:r w:rsidRPr="00CB54E6">
        <w:rPr>
          <w:b/>
          <w:szCs w:val="14"/>
        </w:rPr>
        <w:t xml:space="preserve">5.3.2. </w:t>
      </w:r>
      <w:r w:rsidRPr="00CB54E6">
        <w:rPr>
          <w:szCs w:val="14"/>
        </w:rPr>
        <w:t>Odcinek próbny</w:t>
      </w:r>
    </w:p>
    <w:p w:rsidR="004C62F9" w:rsidRPr="00CB54E6" w:rsidRDefault="004C62F9" w:rsidP="004C62F9">
      <w:pPr>
        <w:rPr>
          <w:szCs w:val="14"/>
        </w:rPr>
      </w:pPr>
      <w:r w:rsidRPr="00CB54E6">
        <w:rPr>
          <w:szCs w:val="14"/>
        </w:rPr>
        <w:t>Wymagania dotyczące wykonania odcinka próbnego podano w SST D-05.01.00 „Nawierzchnie gruntowe. Wymagania ogólne” pkt 5.3.</w:t>
      </w:r>
    </w:p>
    <w:p w:rsidR="004C62F9" w:rsidRPr="00CB54E6" w:rsidRDefault="004C62F9" w:rsidP="004C62F9">
      <w:pPr>
        <w:rPr>
          <w:szCs w:val="14"/>
        </w:rPr>
      </w:pPr>
      <w:r w:rsidRPr="00CB54E6">
        <w:rPr>
          <w:b/>
          <w:szCs w:val="14"/>
        </w:rPr>
        <w:t xml:space="preserve">5.3.3. </w:t>
      </w:r>
      <w:r w:rsidRPr="00CB54E6">
        <w:rPr>
          <w:szCs w:val="14"/>
        </w:rPr>
        <w:t>Wbudowanie i zagęszczanie mieszanki żwirowej</w:t>
      </w:r>
    </w:p>
    <w:p w:rsidR="004C62F9" w:rsidRPr="00CB54E6" w:rsidRDefault="004C62F9" w:rsidP="004C62F9">
      <w:pPr>
        <w:rPr>
          <w:szCs w:val="14"/>
        </w:rPr>
      </w:pPr>
      <w:r w:rsidRPr="00CB54E6">
        <w:rPr>
          <w:szCs w:val="14"/>
        </w:rPr>
        <w:t>Mieszanka żwirowa powinna być rozkładana w warstwie o jednakowej grubości, przy użyciu równiarki. Grubość rozłożonej warstwy mieszanki powinna być taka, aby po jej zagęszczeniu osiągnięto grubość projektowaną, tj.:</w:t>
      </w:r>
    </w:p>
    <w:p w:rsidR="004C62F9" w:rsidRPr="00CB54E6" w:rsidRDefault="004C62F9" w:rsidP="00D942ED">
      <w:pPr>
        <w:numPr>
          <w:ilvl w:val="0"/>
          <w:numId w:val="163"/>
        </w:numPr>
        <w:suppressAutoHyphens w:val="0"/>
        <w:autoSpaceDN w:val="0"/>
        <w:adjustRightInd w:val="0"/>
        <w:ind w:left="142" w:right="0" w:firstLine="0"/>
        <w:jc w:val="both"/>
        <w:rPr>
          <w:szCs w:val="14"/>
        </w:rPr>
      </w:pPr>
      <w:r w:rsidRPr="00CB54E6">
        <w:rPr>
          <w:szCs w:val="14"/>
        </w:rPr>
        <w:t>dla nawierzchni jednowarstwowej (na podłożu ulepszonym) od 8 do 12 cm,</w:t>
      </w:r>
    </w:p>
    <w:p w:rsidR="004C62F9" w:rsidRPr="00CB54E6" w:rsidRDefault="004C62F9" w:rsidP="00D942ED">
      <w:pPr>
        <w:numPr>
          <w:ilvl w:val="0"/>
          <w:numId w:val="163"/>
        </w:numPr>
        <w:suppressAutoHyphens w:val="0"/>
        <w:autoSpaceDN w:val="0"/>
        <w:adjustRightInd w:val="0"/>
        <w:ind w:left="142" w:right="0" w:firstLine="0"/>
        <w:jc w:val="both"/>
        <w:rPr>
          <w:szCs w:val="14"/>
        </w:rPr>
      </w:pPr>
      <w:r w:rsidRPr="00CB54E6">
        <w:rPr>
          <w:szCs w:val="14"/>
        </w:rPr>
        <w:t>dla każdej warstwy nawierzchni dwuwarstwowej (na podłoży gruntowym lub warstwie odsączającej) od 10 do 16 cm.</w:t>
      </w:r>
    </w:p>
    <w:p w:rsidR="004C62F9" w:rsidRPr="00CB54E6" w:rsidRDefault="004C62F9" w:rsidP="004C62F9">
      <w:pPr>
        <w:rPr>
          <w:szCs w:val="14"/>
        </w:rPr>
      </w:pPr>
      <w:r w:rsidRPr="00CB54E6">
        <w:rPr>
          <w:szCs w:val="14"/>
        </w:rPr>
        <w:t>Mieszanka po rozłożeniu powinna być zagęszczona przejściami walca statycznego gładkiego. Zagęszczanie nawierzchni o przekroju daszkowym powinno rozpocząć się od krawędzi i stopniowo przesuwać pasami podłużnymi, częściowo nakładającymi się w kierunku jej osi. Zagęszczenie nawierzchni o jednostronnym spadku należy rozpocząć od dolnej krawędzi i przesuwać pasami podłużnymi częściowo nakładającymi się, w kierunku jej górnej krawędzi. Zagęszczenie należy kontynuować do osiągnięcia wskaźnika zagęszczenia podanego w SST, a w przypadku gdy nie jest on określony, do osiągnięcia wskaźnika zagęszczenia nie mniejszego niż 0,98 zagęszczenia maksymalnego, określonego według normalnej próby Proctora, zgodnie z PN-B-04481 [1] i BN-77/8931-12 [6].</w:t>
      </w:r>
    </w:p>
    <w:p w:rsidR="004C62F9" w:rsidRPr="00CB54E6" w:rsidRDefault="004C62F9" w:rsidP="004C62F9">
      <w:pPr>
        <w:rPr>
          <w:szCs w:val="14"/>
        </w:rPr>
      </w:pPr>
      <w:r w:rsidRPr="00CB54E6">
        <w:rPr>
          <w:szCs w:val="14"/>
        </w:rPr>
        <w:t>Wilgotność mieszanki żwirowej w czasie zagęszczania powinna być równa wilgotności optymalnej. W przypadku gdy wilgotność mieszanki jest wyższa o więcej niż 2% od wilgotności optymalnej, mieszankę należy osuszyć w sposób zaakceptowany przez Inżyniera, a w przypadku gdy jest niższa o więcej niż 2% - zwilżyć określoną ilością wody. Wilgotność można badać dowolną metodą (zaleca się piknometr polowy lub powietrzny).</w:t>
      </w:r>
    </w:p>
    <w:p w:rsidR="004C62F9" w:rsidRPr="00CB54E6" w:rsidRDefault="004C62F9" w:rsidP="004C62F9">
      <w:pPr>
        <w:rPr>
          <w:szCs w:val="14"/>
        </w:rPr>
      </w:pPr>
      <w:r w:rsidRPr="00CB54E6">
        <w:rPr>
          <w:szCs w:val="14"/>
        </w:rPr>
        <w:t>Jeżeli nawierzchnię żwirową wykonuje się dwuwarstwowo, to każda warstwa powinna być wyprofilowana i zagęszczona z zachowaniem wymogów jak wyżej.</w:t>
      </w:r>
    </w:p>
    <w:p w:rsidR="004C62F9" w:rsidRPr="00CB54E6" w:rsidRDefault="004C62F9" w:rsidP="004C62F9">
      <w:pPr>
        <w:rPr>
          <w:b/>
        </w:rPr>
      </w:pPr>
      <w:r w:rsidRPr="00CB54E6">
        <w:rPr>
          <w:b/>
        </w:rPr>
        <w:t>5.4. Utrzymanie nawierzchni żwirowej</w:t>
      </w:r>
    </w:p>
    <w:p w:rsidR="004C62F9" w:rsidRPr="00CB54E6" w:rsidRDefault="004C62F9" w:rsidP="004C62F9">
      <w:pPr>
        <w:rPr>
          <w:szCs w:val="14"/>
        </w:rPr>
      </w:pPr>
      <w:r w:rsidRPr="00CB54E6">
        <w:rPr>
          <w:szCs w:val="14"/>
        </w:rPr>
        <w:t>Nawierzchnia żwirowa po oddaniu do eksploatacji powinna być pielęgnowana. W pierwszych dniach po wykonaniu nawierzchni należy dbać, aby była ona stale wilgotna, zraszając ją wodą ze zbiorników przewoźnych.</w:t>
      </w:r>
    </w:p>
    <w:p w:rsidR="004C62F9" w:rsidRPr="00CB54E6" w:rsidRDefault="004C62F9" w:rsidP="004C62F9">
      <w:pPr>
        <w:rPr>
          <w:szCs w:val="14"/>
        </w:rPr>
      </w:pPr>
      <w:r w:rsidRPr="00CB54E6">
        <w:rPr>
          <w:szCs w:val="14"/>
        </w:rPr>
        <w:t>Nawierzchnia powinna być równomiernie zajeżdżana (dogęszczana) przez samochody na całej jej szerokości, w okresie 2 tygodni, w związku z czym zaleca się przekładanie ruchu na różne pasy przez odpowiednie ustawienie zastaw.</w:t>
      </w:r>
    </w:p>
    <w:p w:rsidR="004C62F9" w:rsidRPr="00CB54E6" w:rsidRDefault="004C62F9" w:rsidP="004C62F9">
      <w:pPr>
        <w:rPr>
          <w:szCs w:val="14"/>
        </w:rPr>
      </w:pPr>
      <w:r w:rsidRPr="00CB54E6">
        <w:rPr>
          <w:szCs w:val="14"/>
        </w:rPr>
        <w:t>Pojawiające się wklęśnięcia po okresie pielęgnacji wyrównuje się kruszywem po uprzednim wzruszeniu nawierzchni za pomocą oskardów. Wczesne wyrównanie wklęśnięć zapobiega powstawaniu wybojów. Jeżeli mimo tych zabiegów tworzą się wyboje, uszkodzone miejsca należy wyciąć pionowo i usunąć, dosypać świeżej mieszanki żwirowej, wyprofilować i zagęścić wibratorem płytowym lub ręcznym ubijakiem.</w:t>
      </w:r>
    </w:p>
    <w:p w:rsidR="004C62F9" w:rsidRPr="00CB54E6" w:rsidRDefault="004C62F9" w:rsidP="004C62F9">
      <w:pPr>
        <w:rPr>
          <w:b/>
        </w:rPr>
      </w:pPr>
      <w:bookmarkStart w:id="53" w:name="_Toc423749687"/>
      <w:r w:rsidRPr="00CB54E6">
        <w:rPr>
          <w:b/>
        </w:rPr>
        <w:t>6. KONTROLA JAKOŚCI ROBÓT</w:t>
      </w:r>
      <w:bookmarkEnd w:id="53"/>
    </w:p>
    <w:p w:rsidR="004C62F9" w:rsidRPr="00CB54E6" w:rsidRDefault="004C62F9" w:rsidP="004C62F9">
      <w:pPr>
        <w:rPr>
          <w:b/>
          <w:szCs w:val="14"/>
        </w:rPr>
      </w:pPr>
      <w:r w:rsidRPr="00CB54E6">
        <w:rPr>
          <w:b/>
          <w:szCs w:val="14"/>
        </w:rPr>
        <w:t>6.1. Ogólne zasady kontroli jakości robót</w:t>
      </w:r>
    </w:p>
    <w:p w:rsidR="004C62F9" w:rsidRPr="00CB54E6" w:rsidRDefault="004C62F9" w:rsidP="004C62F9">
      <w:pPr>
        <w:rPr>
          <w:szCs w:val="14"/>
        </w:rPr>
      </w:pPr>
      <w:r w:rsidRPr="00CB54E6">
        <w:rPr>
          <w:szCs w:val="14"/>
        </w:rPr>
        <w:t>Ogólne zasady kontroli jakości robót podano w SST D-00.00.00 „Wymagania ogólne” pkt 6.</w:t>
      </w:r>
    </w:p>
    <w:p w:rsidR="004C62F9" w:rsidRPr="00CB54E6" w:rsidRDefault="004C62F9" w:rsidP="004C62F9">
      <w:pPr>
        <w:rPr>
          <w:b/>
        </w:rPr>
      </w:pPr>
      <w:r w:rsidRPr="00CB54E6">
        <w:rPr>
          <w:b/>
        </w:rPr>
        <w:t>6.2. Badania przed przystąpieniem do robót</w:t>
      </w:r>
    </w:p>
    <w:p w:rsidR="004C62F9" w:rsidRPr="00CB54E6" w:rsidRDefault="004C62F9" w:rsidP="004C62F9">
      <w:pPr>
        <w:rPr>
          <w:szCs w:val="14"/>
        </w:rPr>
      </w:pPr>
      <w:r w:rsidRPr="00CB54E6">
        <w:rPr>
          <w:szCs w:val="14"/>
        </w:rPr>
        <w:t>Przed przystąpieniem do robót Wykonawca powinien wykonać badania kruszyw przeznaczonych do produkcji mieszanki żwirowej i przedstawić wyniki tych badań Inżynierowi do akceptacji.</w:t>
      </w:r>
    </w:p>
    <w:p w:rsidR="004C62F9" w:rsidRPr="00CB54E6" w:rsidRDefault="004C62F9" w:rsidP="004C62F9">
      <w:pPr>
        <w:rPr>
          <w:b/>
        </w:rPr>
      </w:pPr>
      <w:r w:rsidRPr="00CB54E6">
        <w:rPr>
          <w:b/>
        </w:rPr>
        <w:t>6.3. Badania dotyczące cech geometrycznych i właściwości nawierzchni żwirowej</w:t>
      </w:r>
    </w:p>
    <w:p w:rsidR="004C62F9" w:rsidRPr="00CB54E6" w:rsidRDefault="004C62F9" w:rsidP="004C62F9">
      <w:pPr>
        <w:pStyle w:val="tekstost"/>
        <w:rPr>
          <w:szCs w:val="14"/>
        </w:rPr>
      </w:pPr>
      <w:r w:rsidRPr="00CB54E6">
        <w:rPr>
          <w:b/>
          <w:szCs w:val="14"/>
        </w:rPr>
        <w:t xml:space="preserve">6.3.1. </w:t>
      </w:r>
      <w:r w:rsidRPr="00CB54E6">
        <w:rPr>
          <w:szCs w:val="14"/>
        </w:rPr>
        <w:t>Częstotliwość oraz zakres badań i pomiarów</w:t>
      </w:r>
    </w:p>
    <w:p w:rsidR="004C62F9" w:rsidRPr="00CB54E6" w:rsidRDefault="004C62F9" w:rsidP="004C62F9">
      <w:pPr>
        <w:pStyle w:val="tekstost"/>
        <w:rPr>
          <w:szCs w:val="14"/>
        </w:rPr>
      </w:pPr>
      <w:r w:rsidRPr="00CB54E6">
        <w:rPr>
          <w:szCs w:val="14"/>
        </w:rPr>
        <w:t>Częstotliwość oraz zakres badań i pomiarów wykonanej nawierzchni żwirowej  podaje tablica 2.</w:t>
      </w:r>
    </w:p>
    <w:p w:rsidR="004C62F9" w:rsidRPr="00CB54E6" w:rsidRDefault="004C62F9" w:rsidP="004C62F9">
      <w:pPr>
        <w:pStyle w:val="tekstost"/>
        <w:rPr>
          <w:szCs w:val="14"/>
        </w:rPr>
      </w:pPr>
      <w:r w:rsidRPr="00CB54E6">
        <w:rPr>
          <w:szCs w:val="14"/>
        </w:rPr>
        <w:t xml:space="preserve">Tablica 2. Częstotliwość oraz zakres badań i pomiarów </w:t>
      </w:r>
    </w:p>
    <w:tbl>
      <w:tblPr>
        <w:tblW w:w="0" w:type="auto"/>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567"/>
        <w:gridCol w:w="2977"/>
        <w:gridCol w:w="3754"/>
      </w:tblGrid>
      <w:tr w:rsidR="004C62F9" w:rsidRPr="00CB54E6" w:rsidTr="008C1DEE">
        <w:tc>
          <w:tcPr>
            <w:tcW w:w="567" w:type="dxa"/>
            <w:tcBorders>
              <w:bottom w:val="double" w:sz="6" w:space="0" w:color="auto"/>
            </w:tcBorders>
          </w:tcPr>
          <w:p w:rsidR="004C62F9" w:rsidRPr="00CB54E6" w:rsidRDefault="004C62F9" w:rsidP="008C1DEE">
            <w:pPr>
              <w:pStyle w:val="tekstost"/>
              <w:ind w:left="0"/>
              <w:jc w:val="center"/>
              <w:rPr>
                <w:szCs w:val="14"/>
              </w:rPr>
            </w:pPr>
            <w:r w:rsidRPr="00CB54E6">
              <w:rPr>
                <w:szCs w:val="14"/>
              </w:rPr>
              <w:t>Lp.</w:t>
            </w:r>
          </w:p>
        </w:tc>
        <w:tc>
          <w:tcPr>
            <w:tcW w:w="2977" w:type="dxa"/>
            <w:tcBorders>
              <w:bottom w:val="double" w:sz="6" w:space="0" w:color="auto"/>
            </w:tcBorders>
          </w:tcPr>
          <w:p w:rsidR="004C62F9" w:rsidRPr="00CB54E6" w:rsidRDefault="004C62F9" w:rsidP="008C1DEE">
            <w:pPr>
              <w:pStyle w:val="tekstost"/>
              <w:ind w:left="0"/>
              <w:jc w:val="center"/>
              <w:rPr>
                <w:szCs w:val="14"/>
              </w:rPr>
            </w:pPr>
            <w:r w:rsidRPr="00CB54E6">
              <w:rPr>
                <w:szCs w:val="14"/>
              </w:rPr>
              <w:t>Wyszczególnienie badań</w:t>
            </w:r>
          </w:p>
        </w:tc>
        <w:tc>
          <w:tcPr>
            <w:tcW w:w="3754" w:type="dxa"/>
            <w:tcBorders>
              <w:bottom w:val="double" w:sz="6" w:space="0" w:color="auto"/>
            </w:tcBorders>
          </w:tcPr>
          <w:p w:rsidR="004C62F9" w:rsidRPr="00CB54E6" w:rsidRDefault="004C62F9" w:rsidP="008C1DEE">
            <w:pPr>
              <w:pStyle w:val="tekstost"/>
              <w:ind w:left="0"/>
              <w:jc w:val="center"/>
              <w:rPr>
                <w:szCs w:val="14"/>
              </w:rPr>
            </w:pPr>
            <w:r w:rsidRPr="00CB54E6">
              <w:rPr>
                <w:szCs w:val="14"/>
              </w:rPr>
              <w:t>Minimalna częstotliwość badań i pomiarów</w:t>
            </w:r>
          </w:p>
        </w:tc>
      </w:tr>
      <w:tr w:rsidR="004C62F9" w:rsidRPr="00CB54E6" w:rsidTr="008C1DEE">
        <w:tc>
          <w:tcPr>
            <w:tcW w:w="567" w:type="dxa"/>
            <w:tcBorders>
              <w:top w:val="nil"/>
            </w:tcBorders>
          </w:tcPr>
          <w:p w:rsidR="004C62F9" w:rsidRPr="00CB54E6" w:rsidRDefault="004C62F9" w:rsidP="008C1DEE">
            <w:pPr>
              <w:pStyle w:val="tekstost"/>
              <w:ind w:left="0"/>
              <w:jc w:val="center"/>
              <w:rPr>
                <w:szCs w:val="14"/>
              </w:rPr>
            </w:pPr>
            <w:r w:rsidRPr="00CB54E6">
              <w:rPr>
                <w:szCs w:val="14"/>
              </w:rPr>
              <w:t>1</w:t>
            </w:r>
          </w:p>
        </w:tc>
        <w:tc>
          <w:tcPr>
            <w:tcW w:w="2977" w:type="dxa"/>
            <w:tcBorders>
              <w:top w:val="nil"/>
            </w:tcBorders>
          </w:tcPr>
          <w:p w:rsidR="004C62F9" w:rsidRPr="00CB54E6" w:rsidRDefault="004C62F9" w:rsidP="008C1DEE">
            <w:pPr>
              <w:pStyle w:val="tekstost"/>
              <w:ind w:left="0"/>
              <w:rPr>
                <w:szCs w:val="14"/>
              </w:rPr>
            </w:pPr>
            <w:r w:rsidRPr="00CB54E6">
              <w:rPr>
                <w:szCs w:val="14"/>
              </w:rPr>
              <w:t xml:space="preserve">Ukształtowanie osi w planie </w:t>
            </w:r>
          </w:p>
        </w:tc>
        <w:tc>
          <w:tcPr>
            <w:tcW w:w="3754" w:type="dxa"/>
            <w:tcBorders>
              <w:top w:val="nil"/>
            </w:tcBorders>
          </w:tcPr>
          <w:p w:rsidR="004C62F9" w:rsidRPr="00CB54E6" w:rsidRDefault="004C62F9" w:rsidP="008C1DEE">
            <w:pPr>
              <w:pStyle w:val="tekstost"/>
              <w:ind w:left="0"/>
              <w:rPr>
                <w:szCs w:val="14"/>
              </w:rPr>
            </w:pPr>
            <w:r w:rsidRPr="00CB54E6">
              <w:rPr>
                <w:szCs w:val="14"/>
              </w:rPr>
              <w:t>co 100 m oraz w punktach głównych łuków poziomych</w:t>
            </w:r>
          </w:p>
        </w:tc>
      </w:tr>
      <w:tr w:rsidR="004C62F9" w:rsidRPr="00CB54E6" w:rsidTr="008C1DEE">
        <w:tc>
          <w:tcPr>
            <w:tcW w:w="567" w:type="dxa"/>
            <w:tcBorders>
              <w:top w:val="nil"/>
            </w:tcBorders>
          </w:tcPr>
          <w:p w:rsidR="004C62F9" w:rsidRPr="00CB54E6" w:rsidRDefault="004C62F9" w:rsidP="008C1DEE">
            <w:pPr>
              <w:pStyle w:val="tekstost"/>
              <w:ind w:left="0"/>
              <w:jc w:val="center"/>
              <w:rPr>
                <w:szCs w:val="14"/>
              </w:rPr>
            </w:pPr>
            <w:r w:rsidRPr="00CB54E6">
              <w:rPr>
                <w:szCs w:val="14"/>
              </w:rPr>
              <w:t>2</w:t>
            </w:r>
          </w:p>
        </w:tc>
        <w:tc>
          <w:tcPr>
            <w:tcW w:w="2977" w:type="dxa"/>
            <w:tcBorders>
              <w:top w:val="nil"/>
            </w:tcBorders>
          </w:tcPr>
          <w:p w:rsidR="004C62F9" w:rsidRPr="00CB54E6" w:rsidRDefault="004C62F9" w:rsidP="008C1DEE">
            <w:pPr>
              <w:pStyle w:val="tekstost"/>
              <w:ind w:left="0"/>
              <w:rPr>
                <w:szCs w:val="14"/>
              </w:rPr>
            </w:pPr>
            <w:r w:rsidRPr="00CB54E6">
              <w:rPr>
                <w:szCs w:val="14"/>
              </w:rPr>
              <w:t>Rzędne wysokościowe</w:t>
            </w:r>
          </w:p>
        </w:tc>
        <w:tc>
          <w:tcPr>
            <w:tcW w:w="3754" w:type="dxa"/>
            <w:tcBorders>
              <w:top w:val="nil"/>
            </w:tcBorders>
          </w:tcPr>
          <w:p w:rsidR="004C62F9" w:rsidRPr="00CB54E6" w:rsidRDefault="004C62F9" w:rsidP="008C1DEE">
            <w:pPr>
              <w:pStyle w:val="tekstost"/>
              <w:ind w:left="0"/>
              <w:rPr>
                <w:szCs w:val="14"/>
              </w:rPr>
            </w:pPr>
            <w:r w:rsidRPr="00CB54E6">
              <w:rPr>
                <w:szCs w:val="14"/>
              </w:rPr>
              <w:t>co 100 m</w:t>
            </w:r>
          </w:p>
        </w:tc>
      </w:tr>
      <w:tr w:rsidR="004C62F9" w:rsidRPr="00CB54E6" w:rsidTr="008C1DEE">
        <w:tc>
          <w:tcPr>
            <w:tcW w:w="567" w:type="dxa"/>
            <w:tcBorders>
              <w:top w:val="nil"/>
            </w:tcBorders>
          </w:tcPr>
          <w:p w:rsidR="004C62F9" w:rsidRPr="00CB54E6" w:rsidRDefault="004C62F9" w:rsidP="008C1DEE">
            <w:pPr>
              <w:pStyle w:val="tekstost"/>
              <w:ind w:left="0"/>
              <w:jc w:val="center"/>
              <w:rPr>
                <w:szCs w:val="14"/>
              </w:rPr>
            </w:pPr>
            <w:r w:rsidRPr="00CB54E6">
              <w:rPr>
                <w:szCs w:val="14"/>
              </w:rPr>
              <w:t>3</w:t>
            </w:r>
          </w:p>
        </w:tc>
        <w:tc>
          <w:tcPr>
            <w:tcW w:w="2977" w:type="dxa"/>
            <w:tcBorders>
              <w:top w:val="nil"/>
            </w:tcBorders>
          </w:tcPr>
          <w:p w:rsidR="004C62F9" w:rsidRPr="00CB54E6" w:rsidRDefault="004C62F9" w:rsidP="008C1DEE">
            <w:pPr>
              <w:pStyle w:val="tekstost"/>
              <w:ind w:left="0"/>
              <w:rPr>
                <w:szCs w:val="14"/>
              </w:rPr>
            </w:pPr>
            <w:r w:rsidRPr="00CB54E6">
              <w:rPr>
                <w:szCs w:val="14"/>
              </w:rPr>
              <w:t>Równość podłużna</w:t>
            </w:r>
          </w:p>
        </w:tc>
        <w:tc>
          <w:tcPr>
            <w:tcW w:w="3754" w:type="dxa"/>
            <w:tcBorders>
              <w:top w:val="nil"/>
            </w:tcBorders>
          </w:tcPr>
          <w:p w:rsidR="004C62F9" w:rsidRPr="00CB54E6" w:rsidRDefault="004C62F9" w:rsidP="008C1DEE">
            <w:pPr>
              <w:pStyle w:val="tekstost"/>
              <w:ind w:left="0"/>
              <w:rPr>
                <w:szCs w:val="14"/>
              </w:rPr>
            </w:pPr>
            <w:r w:rsidRPr="00CB54E6">
              <w:rPr>
                <w:szCs w:val="14"/>
              </w:rPr>
              <w:t>co 20 m na każdym pasie ruchu</w:t>
            </w:r>
          </w:p>
        </w:tc>
      </w:tr>
      <w:tr w:rsidR="004C62F9" w:rsidRPr="00CB54E6" w:rsidTr="008C1DEE">
        <w:tc>
          <w:tcPr>
            <w:tcW w:w="567" w:type="dxa"/>
            <w:tcBorders>
              <w:top w:val="nil"/>
            </w:tcBorders>
          </w:tcPr>
          <w:p w:rsidR="004C62F9" w:rsidRPr="00CB54E6" w:rsidRDefault="004C62F9" w:rsidP="008C1DEE">
            <w:pPr>
              <w:pStyle w:val="tekstost"/>
              <w:ind w:left="0"/>
              <w:jc w:val="center"/>
              <w:rPr>
                <w:szCs w:val="14"/>
              </w:rPr>
            </w:pPr>
            <w:r w:rsidRPr="00CB54E6">
              <w:rPr>
                <w:szCs w:val="14"/>
              </w:rPr>
              <w:t>4</w:t>
            </w:r>
          </w:p>
        </w:tc>
        <w:tc>
          <w:tcPr>
            <w:tcW w:w="2977" w:type="dxa"/>
            <w:tcBorders>
              <w:top w:val="nil"/>
            </w:tcBorders>
          </w:tcPr>
          <w:p w:rsidR="004C62F9" w:rsidRPr="00CB54E6" w:rsidRDefault="004C62F9" w:rsidP="008C1DEE">
            <w:pPr>
              <w:pStyle w:val="tekstost"/>
              <w:ind w:left="0"/>
              <w:rPr>
                <w:szCs w:val="14"/>
              </w:rPr>
            </w:pPr>
            <w:r w:rsidRPr="00CB54E6">
              <w:rPr>
                <w:szCs w:val="14"/>
              </w:rPr>
              <w:t>Równość poprzeczna</w:t>
            </w:r>
          </w:p>
        </w:tc>
        <w:tc>
          <w:tcPr>
            <w:tcW w:w="3754" w:type="dxa"/>
            <w:tcBorders>
              <w:top w:val="nil"/>
            </w:tcBorders>
          </w:tcPr>
          <w:p w:rsidR="004C62F9" w:rsidRPr="00CB54E6" w:rsidRDefault="004C62F9" w:rsidP="008C1DEE">
            <w:pPr>
              <w:pStyle w:val="tekstost"/>
              <w:ind w:left="0"/>
              <w:rPr>
                <w:szCs w:val="14"/>
              </w:rPr>
            </w:pPr>
            <w:r w:rsidRPr="00CB54E6">
              <w:rPr>
                <w:szCs w:val="14"/>
              </w:rPr>
              <w:t>10 pomiarów na 1 km</w:t>
            </w:r>
          </w:p>
        </w:tc>
      </w:tr>
      <w:tr w:rsidR="004C62F9" w:rsidRPr="00CB54E6" w:rsidTr="008C1DEE">
        <w:tc>
          <w:tcPr>
            <w:tcW w:w="567" w:type="dxa"/>
            <w:tcBorders>
              <w:top w:val="nil"/>
            </w:tcBorders>
          </w:tcPr>
          <w:p w:rsidR="004C62F9" w:rsidRPr="00CB54E6" w:rsidRDefault="004C62F9" w:rsidP="008C1DEE">
            <w:pPr>
              <w:pStyle w:val="tekstost"/>
              <w:ind w:left="0"/>
              <w:jc w:val="center"/>
              <w:rPr>
                <w:szCs w:val="14"/>
              </w:rPr>
            </w:pPr>
            <w:r w:rsidRPr="00CB54E6">
              <w:rPr>
                <w:szCs w:val="14"/>
              </w:rPr>
              <w:t>5</w:t>
            </w:r>
          </w:p>
        </w:tc>
        <w:tc>
          <w:tcPr>
            <w:tcW w:w="2977" w:type="dxa"/>
            <w:tcBorders>
              <w:top w:val="nil"/>
            </w:tcBorders>
          </w:tcPr>
          <w:p w:rsidR="004C62F9" w:rsidRPr="00CB54E6" w:rsidRDefault="004C62F9" w:rsidP="008C1DEE">
            <w:pPr>
              <w:pStyle w:val="tekstost"/>
              <w:ind w:left="0"/>
              <w:rPr>
                <w:szCs w:val="14"/>
              </w:rPr>
            </w:pPr>
            <w:r w:rsidRPr="00CB54E6">
              <w:rPr>
                <w:szCs w:val="14"/>
              </w:rPr>
              <w:t>Spadki poprzeczne</w:t>
            </w:r>
          </w:p>
        </w:tc>
        <w:tc>
          <w:tcPr>
            <w:tcW w:w="3754" w:type="dxa"/>
            <w:tcBorders>
              <w:top w:val="nil"/>
            </w:tcBorders>
          </w:tcPr>
          <w:p w:rsidR="004C62F9" w:rsidRPr="00CB54E6" w:rsidRDefault="004C62F9" w:rsidP="008C1DEE">
            <w:pPr>
              <w:pStyle w:val="tekstost"/>
              <w:ind w:left="0"/>
              <w:rPr>
                <w:szCs w:val="14"/>
              </w:rPr>
            </w:pPr>
            <w:r w:rsidRPr="00CB54E6">
              <w:rPr>
                <w:szCs w:val="14"/>
              </w:rPr>
              <w:t>10 pomiarów na 1 km oraz w punktach głównych łuków poziomych</w:t>
            </w:r>
          </w:p>
        </w:tc>
      </w:tr>
      <w:tr w:rsidR="004C62F9" w:rsidRPr="00CB54E6" w:rsidTr="008C1DEE">
        <w:tc>
          <w:tcPr>
            <w:tcW w:w="567" w:type="dxa"/>
          </w:tcPr>
          <w:p w:rsidR="004C62F9" w:rsidRPr="00CB54E6" w:rsidRDefault="004C62F9" w:rsidP="008C1DEE">
            <w:pPr>
              <w:pStyle w:val="tekstost"/>
              <w:ind w:left="0"/>
              <w:jc w:val="center"/>
              <w:rPr>
                <w:szCs w:val="14"/>
              </w:rPr>
            </w:pPr>
            <w:r w:rsidRPr="00CB54E6">
              <w:rPr>
                <w:szCs w:val="14"/>
              </w:rPr>
              <w:t>6</w:t>
            </w:r>
          </w:p>
        </w:tc>
        <w:tc>
          <w:tcPr>
            <w:tcW w:w="2977" w:type="dxa"/>
          </w:tcPr>
          <w:p w:rsidR="004C62F9" w:rsidRPr="00CB54E6" w:rsidRDefault="004C62F9" w:rsidP="008C1DEE">
            <w:pPr>
              <w:pStyle w:val="tekstost"/>
              <w:ind w:left="0"/>
              <w:rPr>
                <w:szCs w:val="14"/>
              </w:rPr>
            </w:pPr>
            <w:r w:rsidRPr="00CB54E6">
              <w:rPr>
                <w:szCs w:val="14"/>
              </w:rPr>
              <w:t xml:space="preserve">Szerokość </w:t>
            </w:r>
          </w:p>
        </w:tc>
        <w:tc>
          <w:tcPr>
            <w:tcW w:w="3754" w:type="dxa"/>
          </w:tcPr>
          <w:p w:rsidR="004C62F9" w:rsidRPr="00CB54E6" w:rsidRDefault="004C62F9" w:rsidP="008C1DEE">
            <w:pPr>
              <w:pStyle w:val="tekstost"/>
              <w:ind w:left="0"/>
              <w:rPr>
                <w:szCs w:val="14"/>
              </w:rPr>
            </w:pPr>
            <w:r w:rsidRPr="00CB54E6">
              <w:rPr>
                <w:szCs w:val="14"/>
              </w:rPr>
              <w:t>10 pomiarów  na 1 km</w:t>
            </w:r>
          </w:p>
        </w:tc>
      </w:tr>
      <w:tr w:rsidR="004C62F9" w:rsidRPr="00CB54E6" w:rsidTr="008C1DEE">
        <w:tc>
          <w:tcPr>
            <w:tcW w:w="567" w:type="dxa"/>
          </w:tcPr>
          <w:p w:rsidR="004C62F9" w:rsidRPr="00CB54E6" w:rsidRDefault="004C62F9" w:rsidP="008C1DEE">
            <w:pPr>
              <w:pStyle w:val="tekstost"/>
              <w:ind w:left="0"/>
              <w:jc w:val="center"/>
              <w:rPr>
                <w:szCs w:val="14"/>
              </w:rPr>
            </w:pPr>
            <w:r w:rsidRPr="00CB54E6">
              <w:rPr>
                <w:szCs w:val="14"/>
              </w:rPr>
              <w:t>7</w:t>
            </w:r>
          </w:p>
        </w:tc>
        <w:tc>
          <w:tcPr>
            <w:tcW w:w="2977" w:type="dxa"/>
          </w:tcPr>
          <w:p w:rsidR="004C62F9" w:rsidRPr="00CB54E6" w:rsidRDefault="004C62F9" w:rsidP="008C1DEE">
            <w:pPr>
              <w:pStyle w:val="tekstost"/>
              <w:ind w:left="0"/>
              <w:rPr>
                <w:szCs w:val="14"/>
              </w:rPr>
            </w:pPr>
            <w:r w:rsidRPr="00CB54E6">
              <w:rPr>
                <w:szCs w:val="14"/>
              </w:rPr>
              <w:t>Grubość</w:t>
            </w:r>
          </w:p>
        </w:tc>
        <w:tc>
          <w:tcPr>
            <w:tcW w:w="3754" w:type="dxa"/>
          </w:tcPr>
          <w:p w:rsidR="004C62F9" w:rsidRPr="00CB54E6" w:rsidRDefault="004C62F9" w:rsidP="008C1DEE">
            <w:pPr>
              <w:pStyle w:val="tekstost"/>
              <w:ind w:left="0"/>
              <w:rPr>
                <w:szCs w:val="14"/>
              </w:rPr>
            </w:pPr>
            <w:r w:rsidRPr="00CB54E6">
              <w:rPr>
                <w:szCs w:val="14"/>
              </w:rPr>
              <w:t>10 pomiarów  na 1 km</w:t>
            </w:r>
          </w:p>
        </w:tc>
      </w:tr>
      <w:tr w:rsidR="004C62F9" w:rsidRPr="00CB54E6" w:rsidTr="008C1DEE">
        <w:tc>
          <w:tcPr>
            <w:tcW w:w="567" w:type="dxa"/>
          </w:tcPr>
          <w:p w:rsidR="004C62F9" w:rsidRPr="00CB54E6" w:rsidRDefault="004C62F9" w:rsidP="008C1DEE">
            <w:pPr>
              <w:pStyle w:val="tekstost"/>
              <w:ind w:left="0"/>
              <w:jc w:val="center"/>
              <w:rPr>
                <w:szCs w:val="14"/>
              </w:rPr>
            </w:pPr>
            <w:r w:rsidRPr="00CB54E6">
              <w:rPr>
                <w:szCs w:val="14"/>
              </w:rPr>
              <w:t>8</w:t>
            </w:r>
          </w:p>
        </w:tc>
        <w:tc>
          <w:tcPr>
            <w:tcW w:w="2977" w:type="dxa"/>
          </w:tcPr>
          <w:p w:rsidR="004C62F9" w:rsidRPr="00CB54E6" w:rsidRDefault="004C62F9" w:rsidP="008C1DEE">
            <w:pPr>
              <w:pStyle w:val="tekstost"/>
              <w:ind w:left="0"/>
              <w:rPr>
                <w:szCs w:val="14"/>
              </w:rPr>
            </w:pPr>
            <w:r w:rsidRPr="00CB54E6">
              <w:rPr>
                <w:szCs w:val="14"/>
              </w:rPr>
              <w:t>Zagęszczenie</w:t>
            </w:r>
          </w:p>
        </w:tc>
        <w:tc>
          <w:tcPr>
            <w:tcW w:w="3754" w:type="dxa"/>
          </w:tcPr>
          <w:p w:rsidR="004C62F9" w:rsidRPr="00CB54E6" w:rsidRDefault="004C62F9" w:rsidP="008C1DEE">
            <w:pPr>
              <w:pStyle w:val="tekstost"/>
              <w:ind w:left="0"/>
              <w:rPr>
                <w:szCs w:val="14"/>
              </w:rPr>
            </w:pPr>
            <w:r w:rsidRPr="00CB54E6">
              <w:rPr>
                <w:szCs w:val="14"/>
              </w:rPr>
              <w:t>1 badanie na 600 m</w:t>
            </w:r>
            <w:r w:rsidRPr="00CB54E6">
              <w:rPr>
                <w:szCs w:val="14"/>
                <w:vertAlign w:val="superscript"/>
              </w:rPr>
              <w:t>2</w:t>
            </w:r>
            <w:r w:rsidRPr="00CB54E6">
              <w:rPr>
                <w:szCs w:val="14"/>
              </w:rPr>
              <w:t xml:space="preserve"> nawierzchni</w:t>
            </w:r>
          </w:p>
        </w:tc>
      </w:tr>
    </w:tbl>
    <w:p w:rsidR="004C62F9" w:rsidRPr="00CB54E6" w:rsidRDefault="004C62F9" w:rsidP="004C62F9">
      <w:pPr>
        <w:pStyle w:val="tekstost"/>
        <w:rPr>
          <w:szCs w:val="14"/>
        </w:rPr>
      </w:pPr>
      <w:r w:rsidRPr="00CB54E6">
        <w:rPr>
          <w:b/>
          <w:szCs w:val="14"/>
        </w:rPr>
        <w:t xml:space="preserve">6.3.2. </w:t>
      </w:r>
      <w:r w:rsidRPr="00CB54E6">
        <w:rPr>
          <w:szCs w:val="14"/>
        </w:rPr>
        <w:t>Ukształtowanie osi nawierzchni</w:t>
      </w:r>
    </w:p>
    <w:p w:rsidR="004C62F9" w:rsidRPr="00CB54E6" w:rsidRDefault="004C62F9" w:rsidP="004C62F9">
      <w:pPr>
        <w:pStyle w:val="tekstost"/>
        <w:rPr>
          <w:szCs w:val="14"/>
        </w:rPr>
      </w:pPr>
      <w:r w:rsidRPr="00CB54E6">
        <w:rPr>
          <w:szCs w:val="14"/>
        </w:rPr>
        <w:t xml:space="preserve">Oś nawierzchni w planie nie może być przesunięta w stosunku do osi projektowanej o więcej niż </w:t>
      </w:r>
      <w:r w:rsidRPr="00CB54E6">
        <w:rPr>
          <w:szCs w:val="14"/>
        </w:rPr>
        <w:sym w:font="Symbol" w:char="F0B1"/>
      </w:r>
      <w:r w:rsidRPr="00CB54E6">
        <w:rPr>
          <w:szCs w:val="14"/>
        </w:rPr>
        <w:t xml:space="preserve"> 5 cm.</w:t>
      </w:r>
    </w:p>
    <w:p w:rsidR="004C62F9" w:rsidRPr="00CB54E6" w:rsidRDefault="004C62F9" w:rsidP="004C62F9">
      <w:pPr>
        <w:pStyle w:val="tekstost"/>
        <w:rPr>
          <w:szCs w:val="14"/>
        </w:rPr>
      </w:pPr>
      <w:r w:rsidRPr="00CB54E6">
        <w:rPr>
          <w:b/>
          <w:szCs w:val="14"/>
        </w:rPr>
        <w:t xml:space="preserve">6.3.3. </w:t>
      </w:r>
      <w:r w:rsidRPr="00CB54E6">
        <w:rPr>
          <w:szCs w:val="14"/>
        </w:rPr>
        <w:t xml:space="preserve">Rzędne wysokościowe </w:t>
      </w:r>
    </w:p>
    <w:p w:rsidR="004C62F9" w:rsidRPr="00CB54E6" w:rsidRDefault="004C62F9" w:rsidP="004C62F9">
      <w:pPr>
        <w:pStyle w:val="tekstost"/>
        <w:rPr>
          <w:szCs w:val="14"/>
        </w:rPr>
      </w:pPr>
      <w:r w:rsidRPr="00CB54E6">
        <w:rPr>
          <w:szCs w:val="14"/>
        </w:rPr>
        <w:t>Odchylenia rzędnych wysokościowych nawierzchni od rzędnych projektowanych nie powinno być większe niż +1 cm i -3 cm.</w:t>
      </w:r>
    </w:p>
    <w:p w:rsidR="004C62F9" w:rsidRPr="00CB54E6" w:rsidRDefault="004C62F9" w:rsidP="004C62F9">
      <w:pPr>
        <w:pStyle w:val="tekstost"/>
        <w:rPr>
          <w:szCs w:val="14"/>
        </w:rPr>
      </w:pPr>
      <w:r w:rsidRPr="00CB54E6">
        <w:rPr>
          <w:b/>
          <w:szCs w:val="14"/>
        </w:rPr>
        <w:t xml:space="preserve">6.3.4. </w:t>
      </w:r>
      <w:r w:rsidRPr="00CB54E6">
        <w:rPr>
          <w:szCs w:val="14"/>
        </w:rPr>
        <w:t>Równość nawierzchni</w:t>
      </w:r>
    </w:p>
    <w:p w:rsidR="004C62F9" w:rsidRPr="00CB54E6" w:rsidRDefault="004C62F9" w:rsidP="004C62F9">
      <w:pPr>
        <w:pStyle w:val="tekstost"/>
        <w:rPr>
          <w:szCs w:val="14"/>
        </w:rPr>
      </w:pPr>
      <w:r w:rsidRPr="00CB54E6">
        <w:rPr>
          <w:szCs w:val="14"/>
        </w:rPr>
        <w:lastRenderedPageBreak/>
        <w:t>Nierówności podłużne nawierzchni należy mierzyć łatą 4-metrową, zgodnie z normą BN-68/8931-04 [5]. Nierówności poprzeczne należy mierzyć 4-metrową łatą. Nierówności nawierzchni nie powinny przekraczać 15 mm.</w:t>
      </w:r>
    </w:p>
    <w:p w:rsidR="004C62F9" w:rsidRPr="00CB54E6" w:rsidRDefault="004C62F9" w:rsidP="004C62F9">
      <w:pPr>
        <w:pStyle w:val="tekstost"/>
        <w:rPr>
          <w:szCs w:val="14"/>
        </w:rPr>
      </w:pPr>
      <w:r w:rsidRPr="00CB54E6">
        <w:rPr>
          <w:b/>
          <w:szCs w:val="14"/>
        </w:rPr>
        <w:t>6.3.5.</w:t>
      </w:r>
      <w:r w:rsidRPr="00CB54E6">
        <w:rPr>
          <w:szCs w:val="14"/>
        </w:rPr>
        <w:t xml:space="preserve"> Spadki poprzeczne nawierzchni</w:t>
      </w:r>
    </w:p>
    <w:p w:rsidR="004C62F9" w:rsidRPr="00CB54E6" w:rsidRDefault="004C62F9" w:rsidP="004C62F9">
      <w:pPr>
        <w:pStyle w:val="tekstost"/>
        <w:rPr>
          <w:szCs w:val="14"/>
        </w:rPr>
      </w:pPr>
      <w:r w:rsidRPr="00CB54E6">
        <w:rPr>
          <w:szCs w:val="14"/>
        </w:rPr>
        <w:t xml:space="preserve">Spadki poprzeczne nawierzchni na prostych i łukach powinny być zgodne z dokumentacją projektową z tolerancją </w:t>
      </w:r>
      <w:r w:rsidRPr="00CB54E6">
        <w:rPr>
          <w:szCs w:val="14"/>
        </w:rPr>
        <w:sym w:font="Symbol" w:char="F0B1"/>
      </w:r>
      <w:r w:rsidRPr="00CB54E6">
        <w:rPr>
          <w:szCs w:val="14"/>
        </w:rPr>
        <w:t xml:space="preserve"> 0,5%.</w:t>
      </w:r>
    </w:p>
    <w:p w:rsidR="004C62F9" w:rsidRPr="00CB54E6" w:rsidRDefault="004C62F9" w:rsidP="004C62F9">
      <w:pPr>
        <w:pStyle w:val="tekstost"/>
        <w:rPr>
          <w:szCs w:val="14"/>
        </w:rPr>
      </w:pPr>
      <w:r w:rsidRPr="00CB54E6">
        <w:rPr>
          <w:b/>
          <w:szCs w:val="14"/>
        </w:rPr>
        <w:t xml:space="preserve">6.3.6. </w:t>
      </w:r>
      <w:r w:rsidRPr="00CB54E6">
        <w:rPr>
          <w:szCs w:val="14"/>
        </w:rPr>
        <w:t>Szerokość nawierzchni</w:t>
      </w:r>
    </w:p>
    <w:p w:rsidR="004C62F9" w:rsidRPr="00CB54E6" w:rsidRDefault="004C62F9" w:rsidP="004C62F9">
      <w:pPr>
        <w:pStyle w:val="tekstost"/>
        <w:rPr>
          <w:szCs w:val="14"/>
        </w:rPr>
      </w:pPr>
      <w:r w:rsidRPr="00CB54E6">
        <w:rPr>
          <w:szCs w:val="14"/>
        </w:rPr>
        <w:t>Szerokość nawierzchni nie może różnić się od szerokości projektowanej o więcej niż -5 cm i +10 cm.</w:t>
      </w:r>
    </w:p>
    <w:p w:rsidR="004C62F9" w:rsidRPr="00CB54E6" w:rsidRDefault="004C62F9" w:rsidP="004C62F9">
      <w:pPr>
        <w:pStyle w:val="tekstost"/>
        <w:rPr>
          <w:szCs w:val="14"/>
        </w:rPr>
      </w:pPr>
      <w:r w:rsidRPr="00CB54E6">
        <w:rPr>
          <w:b/>
          <w:szCs w:val="14"/>
        </w:rPr>
        <w:t xml:space="preserve">6.3.7. </w:t>
      </w:r>
      <w:r w:rsidRPr="00CB54E6">
        <w:rPr>
          <w:szCs w:val="14"/>
        </w:rPr>
        <w:t>Grubość warstw</w:t>
      </w:r>
    </w:p>
    <w:p w:rsidR="004C62F9" w:rsidRPr="00CB54E6" w:rsidRDefault="004C62F9" w:rsidP="004C62F9">
      <w:pPr>
        <w:pStyle w:val="tekstost"/>
        <w:rPr>
          <w:szCs w:val="14"/>
        </w:rPr>
      </w:pPr>
      <w:r w:rsidRPr="00CB54E6">
        <w:rPr>
          <w:szCs w:val="14"/>
        </w:rPr>
        <w:t xml:space="preserve">Grubość warstw należy sprawdzać przez wykopanie dołków kontrolnych w połowie szerokości nawierzchni. Dopuszczalne odchyłki od projektowanej grubości nie powinny przekraczać </w:t>
      </w:r>
      <w:r w:rsidRPr="00CB54E6">
        <w:rPr>
          <w:szCs w:val="14"/>
        </w:rPr>
        <w:sym w:font="Symbol" w:char="F0B1"/>
      </w:r>
      <w:r w:rsidRPr="00CB54E6">
        <w:rPr>
          <w:szCs w:val="14"/>
        </w:rPr>
        <w:t xml:space="preserve"> 1 cm.</w:t>
      </w:r>
    </w:p>
    <w:p w:rsidR="004C62F9" w:rsidRPr="00CB54E6" w:rsidRDefault="004C62F9" w:rsidP="004C62F9">
      <w:pPr>
        <w:rPr>
          <w:b/>
        </w:rPr>
      </w:pPr>
      <w:r w:rsidRPr="00CB54E6">
        <w:rPr>
          <w:b/>
        </w:rPr>
        <w:t>6.4. Sprawdzenie odwodnienia</w:t>
      </w:r>
    </w:p>
    <w:p w:rsidR="004C62F9" w:rsidRPr="00CB54E6" w:rsidRDefault="004C62F9" w:rsidP="004C62F9">
      <w:pPr>
        <w:rPr>
          <w:szCs w:val="14"/>
        </w:rPr>
      </w:pPr>
      <w:r w:rsidRPr="00CB54E6">
        <w:rPr>
          <w:szCs w:val="14"/>
        </w:rPr>
        <w:t>Sprawdzenie odwodnienia należy przeprowadzać na podstawie oceny wizualnej oraz pomiarów wykonanych co najmniej w 10 punktach na 1 km i porównaniu zgodności wykonanych elementów odwodnienia z dokumentacją projektową.</w:t>
      </w:r>
    </w:p>
    <w:p w:rsidR="004C62F9" w:rsidRPr="00CB54E6" w:rsidRDefault="004C62F9" w:rsidP="004C62F9">
      <w:pPr>
        <w:rPr>
          <w:szCs w:val="14"/>
        </w:rPr>
      </w:pPr>
      <w:r w:rsidRPr="00CB54E6">
        <w:rPr>
          <w:szCs w:val="14"/>
        </w:rPr>
        <w:t xml:space="preserve">Pochylenie niwelety dna rowów należy sprawdzać co 100 m. Stwierdzone w czasie kontroli odchylenie spadków od spadków projektowanych nie powinno być większe niż             </w:t>
      </w:r>
      <w:r w:rsidRPr="00CB54E6">
        <w:rPr>
          <w:szCs w:val="14"/>
        </w:rPr>
        <w:sym w:font="Symbol" w:char="F0B1"/>
      </w:r>
      <w:r w:rsidRPr="00CB54E6">
        <w:rPr>
          <w:szCs w:val="14"/>
        </w:rPr>
        <w:t xml:space="preserve"> 0,1%, przy zachowaniu zgodności z projektowanymi kierunkami odprowadzenia wód.</w:t>
      </w:r>
    </w:p>
    <w:p w:rsidR="004C62F9" w:rsidRPr="00CB54E6" w:rsidRDefault="004C62F9" w:rsidP="004C62F9">
      <w:pPr>
        <w:rPr>
          <w:b/>
        </w:rPr>
      </w:pPr>
      <w:r w:rsidRPr="00CB54E6">
        <w:rPr>
          <w:b/>
        </w:rPr>
        <w:t>6.5. Zagęszczenie nawierzchni</w:t>
      </w:r>
    </w:p>
    <w:p w:rsidR="004C62F9" w:rsidRPr="00CB54E6" w:rsidRDefault="004C62F9" w:rsidP="004C62F9">
      <w:pPr>
        <w:rPr>
          <w:szCs w:val="14"/>
        </w:rPr>
      </w:pPr>
      <w:r w:rsidRPr="00CB54E6">
        <w:rPr>
          <w:szCs w:val="14"/>
        </w:rPr>
        <w:t>Zagęszczenie nawierzchni należy badać co najmniej dwa razy dziennie, z tym, że maksymalna powierzchnia nawierzchni przypadająca na jedno badanie powinna wynosić 600 m</w:t>
      </w:r>
      <w:r w:rsidRPr="00CB54E6">
        <w:rPr>
          <w:szCs w:val="14"/>
          <w:vertAlign w:val="superscript"/>
        </w:rPr>
        <w:t>2</w:t>
      </w:r>
      <w:r w:rsidRPr="00CB54E6">
        <w:rPr>
          <w:szCs w:val="14"/>
        </w:rPr>
        <w:t>. Kontrolę zagęszczenia nawierzchni można wykonywać dowolną metodą.</w:t>
      </w:r>
    </w:p>
    <w:p w:rsidR="004C62F9" w:rsidRPr="00CB54E6" w:rsidRDefault="004C62F9" w:rsidP="004C62F9">
      <w:pPr>
        <w:rPr>
          <w:b/>
        </w:rPr>
      </w:pPr>
      <w:bookmarkStart w:id="54" w:name="_Toc418482010"/>
      <w:bookmarkStart w:id="55" w:name="_Toc423749688"/>
      <w:r w:rsidRPr="00CB54E6">
        <w:rPr>
          <w:b/>
        </w:rPr>
        <w:t>7. OBMIAR ROBÓT</w:t>
      </w:r>
      <w:bookmarkEnd w:id="54"/>
      <w:bookmarkEnd w:id="55"/>
    </w:p>
    <w:p w:rsidR="004C62F9" w:rsidRPr="00CB54E6" w:rsidRDefault="004C62F9" w:rsidP="004C62F9">
      <w:pPr>
        <w:rPr>
          <w:b/>
          <w:szCs w:val="14"/>
        </w:rPr>
      </w:pPr>
      <w:r w:rsidRPr="00CB54E6">
        <w:rPr>
          <w:b/>
          <w:szCs w:val="14"/>
        </w:rPr>
        <w:t>7.1. Ogólne zasady obmiaru robót</w:t>
      </w:r>
    </w:p>
    <w:p w:rsidR="004C62F9" w:rsidRPr="00CB54E6" w:rsidRDefault="004C62F9" w:rsidP="004C62F9">
      <w:pPr>
        <w:pStyle w:val="tekstost"/>
        <w:rPr>
          <w:szCs w:val="14"/>
        </w:rPr>
      </w:pPr>
      <w:r w:rsidRPr="00CB54E6">
        <w:rPr>
          <w:szCs w:val="14"/>
        </w:rPr>
        <w:t>Ogólne zasady obmiaru robót podano w SST D-00.00.00 „Wymagania ogólne” pkt 7.</w:t>
      </w:r>
    </w:p>
    <w:p w:rsidR="004C62F9" w:rsidRPr="00CB54E6" w:rsidRDefault="004C62F9" w:rsidP="004C62F9">
      <w:pPr>
        <w:rPr>
          <w:b/>
        </w:rPr>
      </w:pPr>
      <w:r w:rsidRPr="00CB54E6">
        <w:rPr>
          <w:b/>
        </w:rPr>
        <w:t>7.2. Jednostka obmiarowa</w:t>
      </w:r>
    </w:p>
    <w:p w:rsidR="004C62F9" w:rsidRPr="00CB54E6" w:rsidRDefault="004C62F9" w:rsidP="004C62F9">
      <w:pPr>
        <w:pStyle w:val="tekstost"/>
        <w:rPr>
          <w:szCs w:val="14"/>
        </w:rPr>
      </w:pPr>
      <w:r w:rsidRPr="00CB54E6">
        <w:rPr>
          <w:szCs w:val="14"/>
        </w:rPr>
        <w:t>Jednostką obmiarową jest m</w:t>
      </w:r>
      <w:r w:rsidRPr="00CB54E6">
        <w:rPr>
          <w:szCs w:val="14"/>
          <w:vertAlign w:val="superscript"/>
        </w:rPr>
        <w:t>2</w:t>
      </w:r>
      <w:r w:rsidRPr="00CB54E6">
        <w:rPr>
          <w:szCs w:val="14"/>
        </w:rPr>
        <w:t xml:space="preserve"> (metr kwadratowy) wykonanej nawierzchni żwirowej.</w:t>
      </w:r>
    </w:p>
    <w:p w:rsidR="004C62F9" w:rsidRPr="00CB54E6" w:rsidRDefault="004C62F9" w:rsidP="004C62F9">
      <w:pPr>
        <w:rPr>
          <w:b/>
        </w:rPr>
      </w:pPr>
      <w:bookmarkStart w:id="56" w:name="_Toc418482011"/>
      <w:bookmarkStart w:id="57" w:name="_Toc423749689"/>
      <w:r w:rsidRPr="00CB54E6">
        <w:rPr>
          <w:b/>
        </w:rPr>
        <w:t>8. ODBIÓR ROBÓT</w:t>
      </w:r>
      <w:bookmarkEnd w:id="56"/>
      <w:bookmarkEnd w:id="57"/>
    </w:p>
    <w:p w:rsidR="004C62F9" w:rsidRPr="00CB54E6" w:rsidRDefault="004C62F9" w:rsidP="004C62F9">
      <w:pPr>
        <w:pStyle w:val="tekstost"/>
        <w:rPr>
          <w:szCs w:val="14"/>
        </w:rPr>
      </w:pPr>
      <w:r w:rsidRPr="00CB54E6">
        <w:rPr>
          <w:szCs w:val="14"/>
        </w:rPr>
        <w:t>Ogólne zasady odbioru robót podano w SST D-00.00.00 „Wymagania ogólne” pkt 8.</w:t>
      </w:r>
    </w:p>
    <w:p w:rsidR="004C62F9" w:rsidRPr="00CB54E6" w:rsidRDefault="004C62F9" w:rsidP="004C62F9">
      <w:pPr>
        <w:rPr>
          <w:szCs w:val="14"/>
        </w:rPr>
      </w:pPr>
      <w:r w:rsidRPr="00CB54E6">
        <w:rPr>
          <w:szCs w:val="14"/>
        </w:rPr>
        <w:t>Roboty uznaje się za zgodne z dokumentacją projektową, SST i wymaganiami Inżyniera, jeżeli wszystkie pomiary i badania z zachowaniem tolerancji wg pkt 6 dały wyniki pozytywne.</w:t>
      </w:r>
    </w:p>
    <w:p w:rsidR="004C62F9" w:rsidRPr="00CB54E6" w:rsidRDefault="004C62F9" w:rsidP="004C62F9">
      <w:pPr>
        <w:rPr>
          <w:b/>
        </w:rPr>
      </w:pPr>
      <w:bookmarkStart w:id="58" w:name="_Toc418482012"/>
      <w:bookmarkStart w:id="59" w:name="_Toc423749690"/>
      <w:r w:rsidRPr="00CB54E6">
        <w:rPr>
          <w:b/>
        </w:rPr>
        <w:t>9. PODSTAWA PŁATNOŚCI</w:t>
      </w:r>
      <w:bookmarkEnd w:id="58"/>
      <w:bookmarkEnd w:id="59"/>
    </w:p>
    <w:p w:rsidR="004C62F9" w:rsidRPr="00CB54E6" w:rsidRDefault="004C62F9" w:rsidP="004C62F9">
      <w:pPr>
        <w:rPr>
          <w:b/>
          <w:szCs w:val="14"/>
        </w:rPr>
      </w:pPr>
      <w:r w:rsidRPr="00CB54E6">
        <w:rPr>
          <w:b/>
          <w:szCs w:val="14"/>
        </w:rPr>
        <w:t>9.1. Ogólne ustalenia dotyczące podstawy płatności</w:t>
      </w:r>
    </w:p>
    <w:p w:rsidR="004C62F9" w:rsidRPr="00CB54E6" w:rsidRDefault="004C62F9" w:rsidP="004C62F9">
      <w:pPr>
        <w:pStyle w:val="tekstost"/>
        <w:rPr>
          <w:szCs w:val="14"/>
        </w:rPr>
      </w:pPr>
      <w:r w:rsidRPr="00CB54E6">
        <w:rPr>
          <w:szCs w:val="14"/>
        </w:rPr>
        <w:t>Ogólne ustalenia dotyczące podstawy płatności podano w SST D-00.00.00 „Wymagania ogólne” pkt 9.</w:t>
      </w:r>
    </w:p>
    <w:p w:rsidR="004C62F9" w:rsidRPr="00CB54E6" w:rsidRDefault="004C62F9" w:rsidP="004C62F9">
      <w:pPr>
        <w:rPr>
          <w:b/>
        </w:rPr>
      </w:pPr>
      <w:r w:rsidRPr="00CB54E6">
        <w:rPr>
          <w:b/>
        </w:rPr>
        <w:t>9.2. Cena jednostki obmiarowej</w:t>
      </w:r>
    </w:p>
    <w:p w:rsidR="004C62F9" w:rsidRPr="00CB54E6" w:rsidRDefault="004C62F9" w:rsidP="004C62F9">
      <w:pPr>
        <w:rPr>
          <w:szCs w:val="14"/>
        </w:rPr>
      </w:pPr>
      <w:r w:rsidRPr="00CB54E6">
        <w:rPr>
          <w:szCs w:val="14"/>
        </w:rPr>
        <w:t>Cena wykonania 1 m</w:t>
      </w:r>
      <w:r w:rsidRPr="00CB54E6">
        <w:rPr>
          <w:szCs w:val="14"/>
          <w:vertAlign w:val="superscript"/>
        </w:rPr>
        <w:t>2</w:t>
      </w:r>
      <w:r w:rsidRPr="00CB54E6">
        <w:rPr>
          <w:szCs w:val="14"/>
        </w:rPr>
        <w:t xml:space="preserve"> nawierzchni żwirowej obejmuje:</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prace pomiarowe i roboty przygotowawcze,</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oznakowanie robót,</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spulchnienie, wyprofilowanie i zagęszczenie ze skropieniem wodą podłoża gruntowego lub warstwy odsączającej,</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dostarczenie materiałów,</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dostarczenie i wbudowanie mieszanki  żwirowej,</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wyrównanie do wymaganego profilu,</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zagęszczenie poszczególnych warstw,</w:t>
      </w:r>
    </w:p>
    <w:p w:rsidR="004C62F9" w:rsidRPr="00CB54E6" w:rsidRDefault="004C62F9" w:rsidP="00D942ED">
      <w:pPr>
        <w:numPr>
          <w:ilvl w:val="0"/>
          <w:numId w:val="161"/>
        </w:numPr>
        <w:suppressAutoHyphens w:val="0"/>
        <w:autoSpaceDN w:val="0"/>
        <w:adjustRightInd w:val="0"/>
        <w:ind w:left="142" w:right="0" w:firstLine="0"/>
        <w:jc w:val="both"/>
        <w:rPr>
          <w:szCs w:val="14"/>
        </w:rPr>
      </w:pPr>
      <w:r w:rsidRPr="00CB54E6">
        <w:rPr>
          <w:szCs w:val="14"/>
        </w:rPr>
        <w:t>przeprowadzenie pomiarów i badań laboratoryjnych, wymaganych w specyfikacji technicznej.</w:t>
      </w:r>
      <w:r w:rsidRPr="00CB54E6">
        <w:rPr>
          <w:szCs w:val="14"/>
        </w:rPr>
        <w:tab/>
      </w:r>
    </w:p>
    <w:p w:rsidR="004C62F9" w:rsidRPr="00CB54E6" w:rsidRDefault="004C62F9" w:rsidP="004C62F9">
      <w:pPr>
        <w:rPr>
          <w:b/>
        </w:rPr>
      </w:pPr>
      <w:bookmarkStart w:id="60" w:name="_Toc423749691"/>
      <w:r w:rsidRPr="00CB54E6">
        <w:rPr>
          <w:b/>
        </w:rPr>
        <w:t>10. PRZEPISY ZWIĄZANE</w:t>
      </w:r>
      <w:bookmarkEnd w:id="60"/>
    </w:p>
    <w:p w:rsidR="004C62F9" w:rsidRPr="00CB54E6" w:rsidRDefault="004C62F9" w:rsidP="004C62F9">
      <w:pPr>
        <w:rPr>
          <w:b/>
        </w:rPr>
      </w:pPr>
      <w:r w:rsidRPr="00CB54E6">
        <w:rPr>
          <w:b/>
        </w:rPr>
        <w:t>10.1. Normy</w:t>
      </w:r>
    </w:p>
    <w:tbl>
      <w:tblPr>
        <w:tblW w:w="0" w:type="auto"/>
        <w:tblLayout w:type="fixed"/>
        <w:tblCellMar>
          <w:left w:w="70" w:type="dxa"/>
          <w:right w:w="70" w:type="dxa"/>
        </w:tblCellMar>
        <w:tblLook w:val="0000"/>
      </w:tblPr>
      <w:tblGrid>
        <w:gridCol w:w="637"/>
        <w:gridCol w:w="1701"/>
        <w:gridCol w:w="5313"/>
      </w:tblGrid>
      <w:tr w:rsidR="004C62F9" w:rsidRPr="00CB54E6" w:rsidTr="004C62F9">
        <w:tc>
          <w:tcPr>
            <w:tcW w:w="637" w:type="dxa"/>
          </w:tcPr>
          <w:p w:rsidR="004C62F9" w:rsidRPr="00CB54E6" w:rsidRDefault="004C62F9" w:rsidP="004C62F9">
            <w:pPr>
              <w:ind w:right="0"/>
              <w:rPr>
                <w:szCs w:val="14"/>
              </w:rPr>
            </w:pPr>
            <w:r w:rsidRPr="00CB54E6">
              <w:rPr>
                <w:szCs w:val="14"/>
              </w:rPr>
              <w:t>1.</w:t>
            </w:r>
          </w:p>
        </w:tc>
        <w:tc>
          <w:tcPr>
            <w:tcW w:w="1701" w:type="dxa"/>
          </w:tcPr>
          <w:p w:rsidR="004C62F9" w:rsidRPr="00CB54E6" w:rsidRDefault="004C62F9" w:rsidP="008C1DEE">
            <w:pPr>
              <w:rPr>
                <w:szCs w:val="14"/>
              </w:rPr>
            </w:pPr>
            <w:r w:rsidRPr="00CB54E6">
              <w:rPr>
                <w:szCs w:val="14"/>
              </w:rPr>
              <w:t>PN-B-04481</w:t>
            </w:r>
          </w:p>
        </w:tc>
        <w:tc>
          <w:tcPr>
            <w:tcW w:w="5313" w:type="dxa"/>
          </w:tcPr>
          <w:p w:rsidR="004C62F9" w:rsidRPr="00CB54E6" w:rsidRDefault="004C62F9" w:rsidP="008C1DEE">
            <w:pPr>
              <w:rPr>
                <w:szCs w:val="14"/>
              </w:rPr>
            </w:pPr>
            <w:r w:rsidRPr="00CB54E6">
              <w:rPr>
                <w:szCs w:val="14"/>
              </w:rPr>
              <w:t>Grunty budowlane. Badanie próbek gruntu</w:t>
            </w:r>
          </w:p>
        </w:tc>
      </w:tr>
      <w:tr w:rsidR="004C62F9" w:rsidRPr="00CB54E6" w:rsidTr="004C62F9">
        <w:tc>
          <w:tcPr>
            <w:tcW w:w="637" w:type="dxa"/>
          </w:tcPr>
          <w:p w:rsidR="004C62F9" w:rsidRPr="00CB54E6" w:rsidRDefault="004C62F9" w:rsidP="004C62F9">
            <w:pPr>
              <w:rPr>
                <w:szCs w:val="14"/>
              </w:rPr>
            </w:pPr>
            <w:r w:rsidRPr="00CB54E6">
              <w:rPr>
                <w:szCs w:val="14"/>
              </w:rPr>
              <w:t>2.</w:t>
            </w:r>
          </w:p>
        </w:tc>
        <w:tc>
          <w:tcPr>
            <w:tcW w:w="1701" w:type="dxa"/>
          </w:tcPr>
          <w:p w:rsidR="004C62F9" w:rsidRPr="00CB54E6" w:rsidRDefault="004C62F9" w:rsidP="008C1DEE">
            <w:pPr>
              <w:rPr>
                <w:szCs w:val="14"/>
              </w:rPr>
            </w:pPr>
            <w:r w:rsidRPr="00CB54E6">
              <w:rPr>
                <w:szCs w:val="14"/>
              </w:rPr>
              <w:t>PN-B-11111</w:t>
            </w:r>
          </w:p>
        </w:tc>
        <w:tc>
          <w:tcPr>
            <w:tcW w:w="5313" w:type="dxa"/>
          </w:tcPr>
          <w:p w:rsidR="004C62F9" w:rsidRPr="00CB54E6" w:rsidRDefault="004C62F9" w:rsidP="008C1DEE">
            <w:pPr>
              <w:rPr>
                <w:szCs w:val="14"/>
              </w:rPr>
            </w:pPr>
            <w:r w:rsidRPr="00CB54E6">
              <w:rPr>
                <w:szCs w:val="14"/>
              </w:rPr>
              <w:t>Kruszywa mineralne. Kruszywa naturalne do nawierzchni drogowych. Żwir i mieszanka</w:t>
            </w:r>
          </w:p>
        </w:tc>
      </w:tr>
      <w:tr w:rsidR="004C62F9" w:rsidRPr="00CB54E6" w:rsidTr="004C62F9">
        <w:tc>
          <w:tcPr>
            <w:tcW w:w="637" w:type="dxa"/>
          </w:tcPr>
          <w:p w:rsidR="004C62F9" w:rsidRPr="00CB54E6" w:rsidRDefault="004C62F9" w:rsidP="004C62F9">
            <w:pPr>
              <w:rPr>
                <w:szCs w:val="14"/>
              </w:rPr>
            </w:pPr>
            <w:r w:rsidRPr="00CB54E6">
              <w:rPr>
                <w:szCs w:val="14"/>
              </w:rPr>
              <w:t>3.</w:t>
            </w:r>
          </w:p>
        </w:tc>
        <w:tc>
          <w:tcPr>
            <w:tcW w:w="1701" w:type="dxa"/>
          </w:tcPr>
          <w:p w:rsidR="004C62F9" w:rsidRPr="00CB54E6" w:rsidRDefault="004C62F9" w:rsidP="008C1DEE">
            <w:pPr>
              <w:rPr>
                <w:szCs w:val="14"/>
              </w:rPr>
            </w:pPr>
            <w:r w:rsidRPr="00CB54E6">
              <w:rPr>
                <w:szCs w:val="14"/>
              </w:rPr>
              <w:t>PN-B-11113</w:t>
            </w:r>
          </w:p>
        </w:tc>
        <w:tc>
          <w:tcPr>
            <w:tcW w:w="5313" w:type="dxa"/>
          </w:tcPr>
          <w:p w:rsidR="004C62F9" w:rsidRPr="00CB54E6" w:rsidRDefault="004C62F9" w:rsidP="008C1DEE">
            <w:pPr>
              <w:rPr>
                <w:szCs w:val="14"/>
              </w:rPr>
            </w:pPr>
            <w:r w:rsidRPr="00CB54E6">
              <w:rPr>
                <w:szCs w:val="14"/>
              </w:rPr>
              <w:t>Kruszywa mineralne. Kruszywa naturalne do nawierzchni drogowych. Piasek</w:t>
            </w:r>
          </w:p>
        </w:tc>
      </w:tr>
      <w:tr w:rsidR="004C62F9" w:rsidRPr="00CB54E6" w:rsidTr="004C62F9">
        <w:tc>
          <w:tcPr>
            <w:tcW w:w="637" w:type="dxa"/>
          </w:tcPr>
          <w:p w:rsidR="004C62F9" w:rsidRPr="00CB54E6" w:rsidRDefault="004C62F9" w:rsidP="004C62F9">
            <w:pPr>
              <w:rPr>
                <w:szCs w:val="14"/>
              </w:rPr>
            </w:pPr>
            <w:r w:rsidRPr="00CB54E6">
              <w:rPr>
                <w:szCs w:val="14"/>
              </w:rPr>
              <w:t>4.</w:t>
            </w:r>
          </w:p>
        </w:tc>
        <w:tc>
          <w:tcPr>
            <w:tcW w:w="1701" w:type="dxa"/>
          </w:tcPr>
          <w:p w:rsidR="004C62F9" w:rsidRPr="00CB54E6" w:rsidRDefault="004C62F9" w:rsidP="008C1DEE">
            <w:pPr>
              <w:rPr>
                <w:szCs w:val="14"/>
              </w:rPr>
            </w:pPr>
            <w:r w:rsidRPr="00CB54E6">
              <w:rPr>
                <w:szCs w:val="14"/>
              </w:rPr>
              <w:t>BN-64/8931-01</w:t>
            </w:r>
          </w:p>
        </w:tc>
        <w:tc>
          <w:tcPr>
            <w:tcW w:w="5313" w:type="dxa"/>
          </w:tcPr>
          <w:p w:rsidR="004C62F9" w:rsidRPr="00CB54E6" w:rsidRDefault="004C62F9" w:rsidP="008C1DEE">
            <w:pPr>
              <w:rPr>
                <w:szCs w:val="14"/>
              </w:rPr>
            </w:pPr>
            <w:r w:rsidRPr="00CB54E6">
              <w:rPr>
                <w:szCs w:val="14"/>
              </w:rPr>
              <w:t>Drogi samochodowe. Oznaczanie wskaźnika piaskowego</w:t>
            </w:r>
          </w:p>
        </w:tc>
      </w:tr>
      <w:tr w:rsidR="004C62F9" w:rsidRPr="00CB54E6" w:rsidTr="004C62F9">
        <w:tc>
          <w:tcPr>
            <w:tcW w:w="637" w:type="dxa"/>
          </w:tcPr>
          <w:p w:rsidR="004C62F9" w:rsidRPr="00CB54E6" w:rsidRDefault="004C62F9" w:rsidP="004C62F9">
            <w:pPr>
              <w:rPr>
                <w:szCs w:val="14"/>
              </w:rPr>
            </w:pPr>
            <w:r w:rsidRPr="00CB54E6">
              <w:rPr>
                <w:szCs w:val="14"/>
              </w:rPr>
              <w:t>5.</w:t>
            </w:r>
          </w:p>
        </w:tc>
        <w:tc>
          <w:tcPr>
            <w:tcW w:w="1701" w:type="dxa"/>
          </w:tcPr>
          <w:p w:rsidR="004C62F9" w:rsidRPr="00CB54E6" w:rsidRDefault="004C62F9" w:rsidP="008C1DEE">
            <w:pPr>
              <w:rPr>
                <w:szCs w:val="14"/>
              </w:rPr>
            </w:pPr>
            <w:r w:rsidRPr="00CB54E6">
              <w:rPr>
                <w:szCs w:val="14"/>
              </w:rPr>
              <w:t>BN-68/8931-04</w:t>
            </w:r>
          </w:p>
        </w:tc>
        <w:tc>
          <w:tcPr>
            <w:tcW w:w="5313" w:type="dxa"/>
          </w:tcPr>
          <w:p w:rsidR="004C62F9" w:rsidRPr="00CB54E6" w:rsidRDefault="004C62F9" w:rsidP="008C1DEE">
            <w:pPr>
              <w:rPr>
                <w:szCs w:val="14"/>
              </w:rPr>
            </w:pPr>
            <w:r w:rsidRPr="00CB54E6">
              <w:rPr>
                <w:szCs w:val="14"/>
              </w:rPr>
              <w:t>Drogi samochodowe. Pomiar równości nawierzchni planografem i łatą</w:t>
            </w:r>
          </w:p>
        </w:tc>
      </w:tr>
      <w:tr w:rsidR="004C62F9" w:rsidRPr="00CB54E6" w:rsidTr="004C62F9">
        <w:tc>
          <w:tcPr>
            <w:tcW w:w="637" w:type="dxa"/>
          </w:tcPr>
          <w:p w:rsidR="004C62F9" w:rsidRPr="00CB54E6" w:rsidRDefault="004C62F9" w:rsidP="004C62F9">
            <w:pPr>
              <w:rPr>
                <w:szCs w:val="14"/>
              </w:rPr>
            </w:pPr>
            <w:r w:rsidRPr="00CB54E6">
              <w:rPr>
                <w:szCs w:val="14"/>
              </w:rPr>
              <w:t>6.</w:t>
            </w:r>
          </w:p>
        </w:tc>
        <w:tc>
          <w:tcPr>
            <w:tcW w:w="1701" w:type="dxa"/>
          </w:tcPr>
          <w:p w:rsidR="004C62F9" w:rsidRPr="00CB54E6" w:rsidRDefault="004C62F9" w:rsidP="008C1DEE">
            <w:pPr>
              <w:rPr>
                <w:szCs w:val="14"/>
              </w:rPr>
            </w:pPr>
            <w:r w:rsidRPr="00CB54E6">
              <w:rPr>
                <w:szCs w:val="14"/>
              </w:rPr>
              <w:t>BN-77/8931-12</w:t>
            </w:r>
          </w:p>
        </w:tc>
        <w:tc>
          <w:tcPr>
            <w:tcW w:w="5313" w:type="dxa"/>
          </w:tcPr>
          <w:p w:rsidR="004C62F9" w:rsidRPr="00CB54E6" w:rsidRDefault="004C62F9" w:rsidP="008C1DEE">
            <w:pPr>
              <w:rPr>
                <w:szCs w:val="14"/>
              </w:rPr>
            </w:pPr>
            <w:r w:rsidRPr="00CB54E6">
              <w:rPr>
                <w:szCs w:val="14"/>
              </w:rPr>
              <w:t>Oznaczanie wskaźnika zagęszczenia gruntu.</w:t>
            </w:r>
          </w:p>
        </w:tc>
      </w:tr>
    </w:tbl>
    <w:p w:rsidR="004C62F9" w:rsidRPr="00CB54E6" w:rsidRDefault="004C62F9" w:rsidP="004C62F9">
      <w:pPr>
        <w:rPr>
          <w:szCs w:val="14"/>
        </w:rPr>
      </w:pPr>
      <w:r w:rsidRPr="00CB54E6">
        <w:br w:type="page"/>
      </w:r>
    </w:p>
    <w:p w:rsidR="00FB196A" w:rsidRPr="00CB54E6" w:rsidRDefault="00FB196A" w:rsidP="00175D26">
      <w:pPr>
        <w:pStyle w:val="Nagwek1"/>
      </w:pPr>
      <w:bookmarkStart w:id="61" w:name="_Toc82683729"/>
      <w:bookmarkStart w:id="62" w:name="_Toc121468195"/>
      <w:r w:rsidRPr="00CB54E6">
        <w:lastRenderedPageBreak/>
        <w:t>D-05.02.01 WARSTWA WIĄŻĄCA Z BETONU ASFALTOWEGO</w:t>
      </w:r>
      <w:bookmarkEnd w:id="61"/>
      <w:bookmarkEnd w:id="62"/>
      <w:r w:rsidRPr="00CB54E6">
        <w:t xml:space="preserve"> </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WSTĘP</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Przedmiot ST</w:t>
      </w:r>
    </w:p>
    <w:p w:rsidR="00FB196A" w:rsidRPr="00CB54E6" w:rsidRDefault="00FB196A" w:rsidP="00FB196A">
      <w:pPr>
        <w:pStyle w:val="Tekstpodstawowy"/>
        <w:spacing w:after="0"/>
        <w:ind w:left="0" w:right="145"/>
        <w:jc w:val="both"/>
        <w:rPr>
          <w:szCs w:val="14"/>
        </w:rPr>
      </w:pPr>
      <w:r w:rsidRPr="00CB54E6">
        <w:rPr>
          <w:szCs w:val="14"/>
        </w:rPr>
        <w:t xml:space="preserve">Przedmiotem niniejszej Specyfikacji Technicznej Wykonania i Odbioru Robót Budowlanych (ST) są wymagania dotyczące wykonania i odbioru robót związanych z wykonywaniem warstwy wiążącej z betonu asfaltowego o grubości </w:t>
      </w:r>
      <w:r w:rsidR="00FC6FAA" w:rsidRPr="00CB54E6">
        <w:rPr>
          <w:szCs w:val="14"/>
        </w:rPr>
        <w:t>6</w:t>
      </w:r>
      <w:r w:rsidRPr="00CB54E6">
        <w:rPr>
          <w:szCs w:val="14"/>
        </w:rPr>
        <w:t xml:space="preserve"> cm </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Zakres stosowania SST</w:t>
      </w:r>
    </w:p>
    <w:p w:rsidR="00FB196A" w:rsidRPr="00CB54E6" w:rsidRDefault="00FB196A" w:rsidP="00FB196A">
      <w:pPr>
        <w:pStyle w:val="Tekstpodstawowy"/>
        <w:spacing w:after="0"/>
        <w:ind w:left="0" w:right="145"/>
        <w:jc w:val="both"/>
        <w:rPr>
          <w:szCs w:val="14"/>
        </w:rPr>
      </w:pPr>
      <w:r w:rsidRPr="00CB54E6">
        <w:rPr>
          <w:szCs w:val="14"/>
        </w:rPr>
        <w:t>Specyfikacja techniczna (SST) jest stosowana jako dokument przetargowy i kontraktowy przy zlecaniu i realizacji robót wymienionych w pkt.1.</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Zakres robót objętych SST</w:t>
      </w:r>
    </w:p>
    <w:p w:rsidR="00FB196A" w:rsidRPr="00CB54E6" w:rsidRDefault="00FB196A" w:rsidP="00FB196A">
      <w:pPr>
        <w:pStyle w:val="Tekstpodstawowy"/>
        <w:spacing w:after="0"/>
        <w:ind w:left="0" w:right="145"/>
        <w:jc w:val="both"/>
        <w:rPr>
          <w:szCs w:val="14"/>
        </w:rPr>
      </w:pPr>
      <w:r w:rsidRPr="00CB54E6">
        <w:rPr>
          <w:szCs w:val="14"/>
        </w:rPr>
        <w:t>Ustalenia zawarte w n/n Szczegółowej Specyfikacji Technicznej dotyczą zasad prowadzenia robót związanych z wykonaniem warstwy wiążącej z betonu asfaltowego:</w:t>
      </w:r>
    </w:p>
    <w:p w:rsidR="00FB196A" w:rsidRPr="00CB54E6" w:rsidRDefault="00FB196A" w:rsidP="00D942ED">
      <w:pPr>
        <w:pStyle w:val="Tekstpodstawowy"/>
        <w:numPr>
          <w:ilvl w:val="0"/>
          <w:numId w:val="111"/>
        </w:numPr>
        <w:tabs>
          <w:tab w:val="left" w:pos="142"/>
        </w:tabs>
        <w:spacing w:after="0"/>
        <w:ind w:left="0" w:right="145" w:firstLine="0"/>
        <w:jc w:val="both"/>
        <w:rPr>
          <w:szCs w:val="14"/>
        </w:rPr>
      </w:pPr>
      <w:r w:rsidRPr="00CB54E6">
        <w:rPr>
          <w:szCs w:val="14"/>
        </w:rPr>
        <w:t xml:space="preserve">grubości </w:t>
      </w:r>
      <w:r w:rsidR="00FC6FAA" w:rsidRPr="00CB54E6">
        <w:rPr>
          <w:szCs w:val="14"/>
        </w:rPr>
        <w:t>6</w:t>
      </w:r>
      <w:r w:rsidRPr="00CB54E6">
        <w:rPr>
          <w:szCs w:val="14"/>
        </w:rPr>
        <w:t xml:space="preserve"> cm AC 16 W, dla kategorii ruchu KR 3.</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Określenia podstawowe</w:t>
      </w:r>
    </w:p>
    <w:p w:rsidR="00FB196A" w:rsidRPr="00CB54E6" w:rsidRDefault="00FB196A" w:rsidP="00D942ED">
      <w:pPr>
        <w:pStyle w:val="Akapitzlist"/>
        <w:numPr>
          <w:ilvl w:val="2"/>
          <w:numId w:val="110"/>
        </w:numPr>
        <w:tabs>
          <w:tab w:val="left" w:pos="567"/>
        </w:tabs>
        <w:ind w:left="0" w:right="141" w:firstLine="0"/>
        <w:rPr>
          <w:rFonts w:cs="Times New Roman"/>
          <w:szCs w:val="14"/>
        </w:rPr>
      </w:pPr>
      <w:r w:rsidRPr="00CB54E6">
        <w:rPr>
          <w:rFonts w:cs="Times New Roman"/>
          <w:b/>
          <w:szCs w:val="14"/>
        </w:rPr>
        <w:t>Beton asfaltowy</w:t>
      </w:r>
      <w:r w:rsidRPr="00CB54E6">
        <w:rPr>
          <w:rFonts w:cs="Times New Roman"/>
          <w:b/>
          <w:i/>
          <w:szCs w:val="14"/>
        </w:rPr>
        <w:t xml:space="preserve"> </w:t>
      </w:r>
      <w:r w:rsidRPr="00CB54E6">
        <w:rPr>
          <w:rFonts w:cs="Times New Roman"/>
          <w:szCs w:val="14"/>
        </w:rPr>
        <w:t>– jest to mieszanka mineralno-asfaltowa, w której kruszywo o uziarnieniu ciągłym tworzy strukturę wzajemnie klinującą się.</w:t>
      </w:r>
    </w:p>
    <w:p w:rsidR="00FB196A" w:rsidRPr="00CB54E6" w:rsidRDefault="00FB196A" w:rsidP="00D942ED">
      <w:pPr>
        <w:pStyle w:val="Akapitzlist"/>
        <w:numPr>
          <w:ilvl w:val="2"/>
          <w:numId w:val="110"/>
        </w:numPr>
        <w:tabs>
          <w:tab w:val="left" w:pos="567"/>
        </w:tabs>
        <w:ind w:left="0" w:right="141" w:firstLine="0"/>
        <w:rPr>
          <w:rFonts w:cs="Times New Roman"/>
          <w:szCs w:val="14"/>
        </w:rPr>
      </w:pPr>
      <w:r w:rsidRPr="00CB54E6">
        <w:rPr>
          <w:rFonts w:cs="Times New Roman"/>
          <w:b/>
          <w:szCs w:val="14"/>
        </w:rPr>
        <w:t>Warstwa wiążąca</w:t>
      </w:r>
      <w:r w:rsidRPr="00CB54E6">
        <w:rPr>
          <w:rFonts w:cs="Times New Roman"/>
          <w:b/>
          <w:i/>
          <w:szCs w:val="14"/>
        </w:rPr>
        <w:t xml:space="preserve"> – </w:t>
      </w:r>
      <w:r w:rsidRPr="00CB54E6">
        <w:rPr>
          <w:rFonts w:cs="Times New Roman"/>
          <w:szCs w:val="14"/>
        </w:rPr>
        <w:t>warstwa nawierzchni między warstwą ścieralną a podbudową.</w:t>
      </w:r>
    </w:p>
    <w:p w:rsidR="00FB196A" w:rsidRPr="00CB54E6" w:rsidRDefault="00FB196A" w:rsidP="00D942ED">
      <w:pPr>
        <w:pStyle w:val="Akapitzlist"/>
        <w:numPr>
          <w:ilvl w:val="2"/>
          <w:numId w:val="110"/>
        </w:numPr>
        <w:tabs>
          <w:tab w:val="left" w:pos="567"/>
        </w:tabs>
        <w:ind w:left="0" w:right="141" w:firstLine="0"/>
        <w:rPr>
          <w:rFonts w:cs="Times New Roman"/>
          <w:szCs w:val="14"/>
        </w:rPr>
      </w:pPr>
      <w:r w:rsidRPr="00CB54E6">
        <w:rPr>
          <w:rFonts w:cs="Times New Roman"/>
          <w:b/>
          <w:szCs w:val="14"/>
        </w:rPr>
        <w:t>Nawierzchnia –</w:t>
      </w:r>
      <w:r w:rsidRPr="00CB54E6">
        <w:rPr>
          <w:rFonts w:cs="Times New Roman"/>
          <w:szCs w:val="14"/>
        </w:rPr>
        <w:t xml:space="preserve"> jest to konstrukcja składająca się z jednej lub kilku warstw, służących do przejmowania i rozkładania na podłoże obciążeń od ruchu pojazdów.</w:t>
      </w:r>
    </w:p>
    <w:p w:rsidR="00FB196A" w:rsidRPr="00CB54E6" w:rsidRDefault="00FB196A" w:rsidP="00FB196A">
      <w:pPr>
        <w:pStyle w:val="Tekstpodstawowy"/>
        <w:spacing w:after="0"/>
        <w:ind w:left="0" w:right="145"/>
        <w:jc w:val="both"/>
        <w:rPr>
          <w:szCs w:val="14"/>
        </w:rPr>
      </w:pPr>
      <w:r w:rsidRPr="00CB54E6">
        <w:rPr>
          <w:szCs w:val="14"/>
        </w:rPr>
        <w:t>Pozostałe określenia podane w niniejszej SST są zgodne z obowiązującymi polskimi normami i definicjami podanymi w SST D.M.00.00.00 „Wymagania ogólne”.</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Wymagania ogólne dotyczące robót</w:t>
      </w:r>
    </w:p>
    <w:p w:rsidR="00FB196A" w:rsidRPr="00CB54E6" w:rsidRDefault="00FB196A" w:rsidP="00FB196A">
      <w:pPr>
        <w:pStyle w:val="Tekstpodstawowy"/>
        <w:spacing w:after="0"/>
        <w:ind w:left="0" w:right="145"/>
        <w:jc w:val="both"/>
        <w:rPr>
          <w:szCs w:val="14"/>
        </w:rPr>
      </w:pPr>
      <w:r w:rsidRPr="00CB54E6">
        <w:rPr>
          <w:szCs w:val="14"/>
        </w:rPr>
        <w:t>Wykonawca robót jest odpowiedzialny za jakość ich wykonania oraz za zgodność z Dokumentacją Projektową, SST i poleceniami Inspektora Nadzoru.</w:t>
      </w:r>
    </w:p>
    <w:p w:rsidR="00FB196A" w:rsidRPr="00CB54E6" w:rsidRDefault="00FB196A" w:rsidP="00FB196A">
      <w:pPr>
        <w:pStyle w:val="Tekstpodstawowy"/>
        <w:spacing w:after="0"/>
        <w:ind w:left="0" w:right="145"/>
        <w:jc w:val="both"/>
        <w:rPr>
          <w:szCs w:val="14"/>
        </w:rPr>
      </w:pPr>
      <w:r w:rsidRPr="00CB54E6">
        <w:rPr>
          <w:szCs w:val="14"/>
        </w:rPr>
        <w:t>Wymagania ogólne dotyczące robót podano w SST D.M.00.00.00 „Wymagania ogólne”.</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MATERIAŁY</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wymagania dotyczące materiałów</w:t>
      </w:r>
    </w:p>
    <w:p w:rsidR="00FB196A" w:rsidRPr="00CB54E6" w:rsidRDefault="00FB196A" w:rsidP="00FB196A">
      <w:pPr>
        <w:ind w:left="0"/>
        <w:jc w:val="both"/>
        <w:rPr>
          <w:szCs w:val="14"/>
        </w:rPr>
      </w:pPr>
      <w:r w:rsidRPr="00CB54E6">
        <w:rPr>
          <w:szCs w:val="14"/>
        </w:rPr>
        <w:t xml:space="preserve">Ogólne  wymagania dotyczące materiałów zawarte są w OST D-00.00.00. </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Kruszywo</w:t>
      </w:r>
    </w:p>
    <w:p w:rsidR="00FB196A" w:rsidRPr="00CB54E6" w:rsidRDefault="00FB196A" w:rsidP="00FB196A">
      <w:pPr>
        <w:pStyle w:val="Tekstpodstawowy"/>
        <w:spacing w:after="0"/>
        <w:ind w:left="0" w:right="145"/>
        <w:jc w:val="both"/>
        <w:rPr>
          <w:szCs w:val="14"/>
        </w:rPr>
      </w:pPr>
      <w:r w:rsidRPr="00CB54E6">
        <w:rPr>
          <w:szCs w:val="14"/>
        </w:rPr>
        <w:t>Do wytworzenia mieszanki na warstwy nawierzchni z betonu asfaltowego, należy stosować kruszywa mineralne zgodne z wymaganiami PN-EN 13043 i „WT-1 Kruszywa 2010"</w:t>
      </w:r>
    </w:p>
    <w:p w:rsidR="00FB196A" w:rsidRPr="00CB54E6" w:rsidRDefault="00FB196A" w:rsidP="00FB196A">
      <w:pPr>
        <w:pStyle w:val="Tekstpodstawowy"/>
        <w:spacing w:after="0"/>
        <w:ind w:left="0" w:right="145"/>
        <w:jc w:val="both"/>
        <w:rPr>
          <w:szCs w:val="14"/>
        </w:rPr>
      </w:pPr>
      <w:r w:rsidRPr="00CB54E6">
        <w:rPr>
          <w:szCs w:val="14"/>
        </w:rPr>
        <w:t>W tablicach nr 1 i 2 podano wymagane właściwości kruszywa stosowanego do warstwy wiążącej z betonu asfaltowego.</w:t>
      </w:r>
    </w:p>
    <w:p w:rsidR="00FB196A" w:rsidRPr="00CB54E6" w:rsidRDefault="00FB196A" w:rsidP="00FB196A">
      <w:pPr>
        <w:pStyle w:val="Tekstpodstawowy"/>
        <w:spacing w:after="0"/>
        <w:ind w:left="0" w:right="145"/>
        <w:jc w:val="both"/>
        <w:rPr>
          <w:szCs w:val="14"/>
        </w:rPr>
      </w:pPr>
      <w:r w:rsidRPr="00CB54E6">
        <w:rPr>
          <w:szCs w:val="14"/>
        </w:rPr>
        <w:t>Tablica 1.   Wymagane właściwości kruszywa grubego do warstwy wiążącej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239"/>
        <w:gridCol w:w="6"/>
        <w:gridCol w:w="1134"/>
        <w:gridCol w:w="22"/>
        <w:gridCol w:w="1254"/>
        <w:gridCol w:w="22"/>
        <w:gridCol w:w="1112"/>
        <w:gridCol w:w="22"/>
      </w:tblGrid>
      <w:tr w:rsidR="00FB196A" w:rsidRPr="00CB54E6" w:rsidTr="005050B9">
        <w:trPr>
          <w:trHeight w:hRule="exact" w:val="624"/>
        </w:trPr>
        <w:tc>
          <w:tcPr>
            <w:tcW w:w="5239" w:type="dxa"/>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w w:val="95"/>
                <w:sz w:val="14"/>
                <w:szCs w:val="14"/>
                <w:lang w:val="pl-PL"/>
              </w:rPr>
              <w:t>Właściwości kruszywa</w:t>
            </w:r>
          </w:p>
        </w:tc>
        <w:tc>
          <w:tcPr>
            <w:tcW w:w="3572" w:type="dxa"/>
            <w:gridSpan w:val="7"/>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Wymagania w zależności od kategorii ruchu</w:t>
            </w:r>
          </w:p>
        </w:tc>
      </w:tr>
      <w:tr w:rsidR="00FB196A" w:rsidRPr="00CB54E6" w:rsidTr="005050B9">
        <w:trPr>
          <w:trHeight w:hRule="exact" w:val="597"/>
        </w:trPr>
        <w:tc>
          <w:tcPr>
            <w:tcW w:w="5239" w:type="dxa"/>
            <w:vMerge/>
            <w:shd w:val="clear" w:color="auto" w:fill="auto"/>
          </w:tcPr>
          <w:p w:rsidR="00FB196A" w:rsidRPr="00CB54E6" w:rsidRDefault="00FB196A" w:rsidP="005050B9">
            <w:pPr>
              <w:widowControl w:val="0"/>
              <w:ind w:left="0" w:right="145"/>
              <w:rPr>
                <w:szCs w:val="14"/>
              </w:rPr>
            </w:pPr>
          </w:p>
        </w:tc>
        <w:tc>
          <w:tcPr>
            <w:tcW w:w="1162" w:type="dxa"/>
            <w:gridSpan w:val="3"/>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KR1÷KR2</w:t>
            </w:r>
          </w:p>
        </w:tc>
        <w:tc>
          <w:tcPr>
            <w:tcW w:w="127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KR3÷KR4</w:t>
            </w:r>
          </w:p>
        </w:tc>
        <w:tc>
          <w:tcPr>
            <w:tcW w:w="1134" w:type="dxa"/>
            <w:gridSpan w:val="2"/>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KR5÷KR6</w:t>
            </w:r>
          </w:p>
        </w:tc>
      </w:tr>
      <w:tr w:rsidR="00FB196A" w:rsidRPr="00CB54E6" w:rsidTr="005050B9">
        <w:trPr>
          <w:trHeight w:hRule="exact" w:val="365"/>
        </w:trPr>
        <w:tc>
          <w:tcPr>
            <w:tcW w:w="52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Uziarnienie według PN-EN 933-1, kategoria nie niższa niż:</w:t>
            </w:r>
          </w:p>
        </w:tc>
        <w:tc>
          <w:tcPr>
            <w:tcW w:w="1162"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85/20</w:t>
            </w:r>
          </w:p>
        </w:tc>
        <w:tc>
          <w:tcPr>
            <w:tcW w:w="127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85/20</w:t>
            </w:r>
          </w:p>
        </w:tc>
        <w:tc>
          <w:tcPr>
            <w:tcW w:w="1134"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85/20</w:t>
            </w:r>
          </w:p>
        </w:tc>
      </w:tr>
      <w:tr w:rsidR="00FB196A" w:rsidRPr="00CB54E6" w:rsidTr="005050B9">
        <w:trPr>
          <w:trHeight w:hRule="exact" w:val="614"/>
        </w:trPr>
        <w:tc>
          <w:tcPr>
            <w:tcW w:w="52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Tolerancja uziarnienia; odchylenia nie większe niż według kategorii:</w:t>
            </w:r>
          </w:p>
        </w:tc>
        <w:tc>
          <w:tcPr>
            <w:tcW w:w="1162"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20/17,5</w:t>
            </w:r>
          </w:p>
        </w:tc>
        <w:tc>
          <w:tcPr>
            <w:tcW w:w="127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20/15</w:t>
            </w:r>
          </w:p>
        </w:tc>
        <w:tc>
          <w:tcPr>
            <w:tcW w:w="1134"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20/15</w:t>
            </w:r>
          </w:p>
        </w:tc>
      </w:tr>
      <w:tr w:rsidR="00FB196A" w:rsidRPr="00CB54E6" w:rsidTr="005050B9">
        <w:trPr>
          <w:trHeight w:hRule="exact" w:val="563"/>
        </w:trPr>
        <w:tc>
          <w:tcPr>
            <w:tcW w:w="52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pyłu według PN-EN 933-1 kategoria nie wyższa niż:</w:t>
            </w:r>
          </w:p>
        </w:tc>
        <w:tc>
          <w:tcPr>
            <w:tcW w:w="3572" w:type="dxa"/>
            <w:gridSpan w:val="7"/>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f</w:t>
            </w:r>
            <w:r w:rsidRPr="00CB54E6">
              <w:rPr>
                <w:rFonts w:ascii="Verdana" w:hAnsi="Verdana" w:cs="Times New Roman"/>
                <w:i/>
                <w:position w:val="1"/>
                <w:sz w:val="14"/>
                <w:szCs w:val="14"/>
                <w:lang w:val="pl-PL"/>
              </w:rPr>
              <w:t xml:space="preserve"> </w:t>
            </w:r>
            <w:r w:rsidRPr="00CB54E6">
              <w:rPr>
                <w:rFonts w:ascii="Verdana" w:hAnsi="Verdana" w:cs="Times New Roman"/>
                <w:sz w:val="14"/>
                <w:szCs w:val="14"/>
                <w:lang w:val="pl-PL"/>
              </w:rPr>
              <w:t>2</w:t>
            </w:r>
          </w:p>
        </w:tc>
      </w:tr>
      <w:tr w:rsidR="00FB196A" w:rsidRPr="00CB54E6" w:rsidTr="005050B9">
        <w:trPr>
          <w:trHeight w:hRule="exact" w:val="658"/>
        </w:trPr>
        <w:tc>
          <w:tcPr>
            <w:tcW w:w="52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Kształt kruszywa według PN-EN 933-3 lub według PN-EN 933-4, kategoria nie wyższa niż:</w:t>
            </w:r>
          </w:p>
        </w:tc>
        <w:tc>
          <w:tcPr>
            <w:tcW w:w="1162"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35</w:t>
            </w:r>
          </w:p>
          <w:p w:rsidR="00FB196A" w:rsidRPr="00CB54E6" w:rsidRDefault="00FB196A" w:rsidP="005050B9">
            <w:pPr>
              <w:pStyle w:val="TableParagraph"/>
              <w:ind w:left="0" w:right="145"/>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35</w:t>
            </w:r>
          </w:p>
        </w:tc>
        <w:tc>
          <w:tcPr>
            <w:tcW w:w="127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25</w:t>
            </w:r>
          </w:p>
          <w:p w:rsidR="00FB196A" w:rsidRPr="00CB54E6" w:rsidRDefault="00FB196A" w:rsidP="005050B9">
            <w:pPr>
              <w:pStyle w:val="TableParagraph"/>
              <w:ind w:left="0" w:right="145"/>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25</w:t>
            </w:r>
          </w:p>
        </w:tc>
        <w:tc>
          <w:tcPr>
            <w:tcW w:w="1134"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25</w:t>
            </w:r>
          </w:p>
          <w:p w:rsidR="00FB196A" w:rsidRPr="00CB54E6" w:rsidRDefault="00FB196A" w:rsidP="005050B9">
            <w:pPr>
              <w:pStyle w:val="TableParagraph"/>
              <w:ind w:left="0" w:right="145"/>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25</w:t>
            </w:r>
          </w:p>
        </w:tc>
      </w:tr>
      <w:tr w:rsidR="00FB196A" w:rsidRPr="00CB54E6" w:rsidTr="005050B9">
        <w:trPr>
          <w:gridAfter w:val="1"/>
          <w:wAfter w:w="22" w:type="dxa"/>
          <w:trHeight w:hRule="exact" w:val="579"/>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Procentowa zawartość ziaren o powierzchni przekruszonej i łamanej według PN-EN 933-5; kategoria nie niższa niż:</w:t>
            </w:r>
          </w:p>
        </w:tc>
        <w:tc>
          <w:tcPr>
            <w:tcW w:w="113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Deklarowana</w:t>
            </w:r>
          </w:p>
        </w:tc>
        <w:tc>
          <w:tcPr>
            <w:tcW w:w="127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50/10</w:t>
            </w:r>
          </w:p>
        </w:tc>
        <w:tc>
          <w:tcPr>
            <w:tcW w:w="1134"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50/10</w:t>
            </w:r>
          </w:p>
        </w:tc>
      </w:tr>
      <w:tr w:rsidR="00FB196A" w:rsidRPr="00CB54E6" w:rsidTr="005050B9">
        <w:trPr>
          <w:gridAfter w:val="1"/>
          <w:wAfter w:w="22" w:type="dxa"/>
          <w:trHeight w:hRule="exact" w:val="717"/>
        </w:trPr>
        <w:tc>
          <w:tcPr>
            <w:tcW w:w="5245" w:type="dxa"/>
            <w:gridSpan w:val="2"/>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w w:val="95"/>
                <w:sz w:val="14"/>
                <w:szCs w:val="14"/>
                <w:lang w:val="pl-PL"/>
              </w:rPr>
              <w:t>Odporność kruszywa na rozdrabnianie według PN-EN 1097-2,</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rozdział 5; badana na kruszywie o wymiarze 10/14, kategoria nie wyższa niż:</w:t>
            </w:r>
          </w:p>
        </w:tc>
        <w:tc>
          <w:tcPr>
            <w:tcW w:w="113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35</w:t>
            </w:r>
          </w:p>
        </w:tc>
        <w:tc>
          <w:tcPr>
            <w:tcW w:w="127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30</w:t>
            </w:r>
          </w:p>
        </w:tc>
        <w:tc>
          <w:tcPr>
            <w:tcW w:w="1134"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30</w:t>
            </w:r>
          </w:p>
        </w:tc>
      </w:tr>
      <w:tr w:rsidR="00FB196A" w:rsidRPr="00CB54E6" w:rsidTr="005050B9">
        <w:trPr>
          <w:gridAfter w:val="1"/>
          <w:wAfter w:w="22" w:type="dxa"/>
          <w:trHeight w:hRule="exact" w:val="355"/>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Gęstość ziaren według PN-EN 1097-6; rozdz.7,8 lub 9</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gridAfter w:val="1"/>
          <w:wAfter w:w="22" w:type="dxa"/>
          <w:trHeight w:hRule="exact" w:val="365"/>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Gęstość nasypowa według PN-EN 1097-3</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gridAfter w:val="1"/>
          <w:wAfter w:w="22" w:type="dxa"/>
          <w:trHeight w:hRule="exact" w:val="355"/>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Nasiąkliwość według PN-EN 1097-6; rozdz.7,8 lub 9</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WA</w:t>
            </w:r>
            <w:r w:rsidRPr="00CB54E6">
              <w:rPr>
                <w:rFonts w:ascii="Verdana" w:hAnsi="Verdana" w:cs="Times New Roman"/>
                <w:sz w:val="14"/>
                <w:szCs w:val="14"/>
                <w:vertAlign w:val="subscript"/>
                <w:lang w:val="pl-PL"/>
              </w:rPr>
              <w:t>24 Deklarowana</w:t>
            </w:r>
          </w:p>
        </w:tc>
      </w:tr>
      <w:tr w:rsidR="00FB196A" w:rsidRPr="00CB54E6" w:rsidTr="005050B9">
        <w:trPr>
          <w:gridAfter w:val="1"/>
          <w:wAfter w:w="22" w:type="dxa"/>
          <w:trHeight w:hRule="exact" w:val="501"/>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Mrozoodporność według PN-EN 1367-1 badana na kruszywie 8/11, 11/16 lub 8/16; kategoria nie wyższa niż:</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F</w:t>
            </w:r>
            <w:r w:rsidRPr="00CB54E6">
              <w:rPr>
                <w:rFonts w:ascii="Verdana" w:hAnsi="Verdana" w:cs="Times New Roman"/>
                <w:position w:val="1"/>
                <w:sz w:val="14"/>
                <w:szCs w:val="14"/>
                <w:vertAlign w:val="subscript"/>
                <w:lang w:val="pl-PL"/>
              </w:rPr>
              <w:t>2</w:t>
            </w:r>
          </w:p>
        </w:tc>
      </w:tr>
      <w:tr w:rsidR="00FB196A" w:rsidRPr="00CB54E6" w:rsidTr="005050B9">
        <w:trPr>
          <w:gridAfter w:val="1"/>
          <w:wAfter w:w="22" w:type="dxa"/>
          <w:trHeight w:hRule="exact" w:val="611"/>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„Zgorzel słoneczna" bazaltu według PN-EN 1367-3, kategoria:</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SB</w:t>
            </w:r>
            <w:r w:rsidRPr="00CB54E6">
              <w:rPr>
                <w:rFonts w:ascii="Verdana" w:hAnsi="Verdana" w:cs="Times New Roman"/>
                <w:sz w:val="14"/>
                <w:szCs w:val="14"/>
                <w:vertAlign w:val="subscript"/>
                <w:lang w:val="pl-PL"/>
              </w:rPr>
              <w:t>LA</w:t>
            </w:r>
          </w:p>
        </w:tc>
      </w:tr>
      <w:tr w:rsidR="00FB196A" w:rsidRPr="00CB54E6" w:rsidTr="005050B9">
        <w:trPr>
          <w:gridAfter w:val="1"/>
          <w:wAfter w:w="22" w:type="dxa"/>
          <w:trHeight w:hRule="exact" w:val="468"/>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Skład chemiczny- uproszczony opis petrograficzny według PN-EN 932-3</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deklarowany przez producenta</w:t>
            </w:r>
          </w:p>
        </w:tc>
      </w:tr>
      <w:tr w:rsidR="00FB196A" w:rsidRPr="00CB54E6" w:rsidTr="005050B9">
        <w:trPr>
          <w:gridAfter w:val="1"/>
          <w:wAfter w:w="22" w:type="dxa"/>
          <w:trHeight w:hRule="exact" w:val="593"/>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Grube zanieczyszczenia lekkie, według PN-EN 1744-1 p. 14.2; kategoria nie wyższa niż:</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m</w:t>
            </w:r>
            <w:r w:rsidRPr="00CB54E6">
              <w:rPr>
                <w:rFonts w:ascii="Verdana" w:hAnsi="Verdana" w:cs="Times New Roman"/>
                <w:sz w:val="14"/>
                <w:szCs w:val="14"/>
                <w:vertAlign w:val="subscript"/>
                <w:lang w:val="pl-PL"/>
              </w:rPr>
              <w:t>LPC</w:t>
            </w:r>
            <w:r w:rsidRPr="00CB54E6">
              <w:rPr>
                <w:rFonts w:ascii="Verdana" w:hAnsi="Verdana" w:cs="Times New Roman"/>
                <w:sz w:val="14"/>
                <w:szCs w:val="14"/>
                <w:lang w:val="pl-PL"/>
              </w:rPr>
              <w:t xml:space="preserve"> </w:t>
            </w:r>
            <w:r w:rsidRPr="00CB54E6">
              <w:rPr>
                <w:rFonts w:ascii="Verdana" w:hAnsi="Verdana" w:cs="Times New Roman"/>
                <w:position w:val="1"/>
                <w:sz w:val="14"/>
                <w:szCs w:val="14"/>
                <w:lang w:val="pl-PL"/>
              </w:rPr>
              <w:t>0,1</w:t>
            </w:r>
          </w:p>
        </w:tc>
      </w:tr>
      <w:tr w:rsidR="00FB196A" w:rsidRPr="00CB54E6" w:rsidTr="005050B9">
        <w:trPr>
          <w:gridAfter w:val="1"/>
          <w:wAfter w:w="22" w:type="dxa"/>
          <w:trHeight w:hRule="exact" w:val="714"/>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Rozpad krzemianu dwuwapniowego w kruszywie z żużla wielkopiecowego chłodzonego powietrzem według PN-EN 1744-1 p. 19.1</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wymagana odporność</w:t>
            </w:r>
          </w:p>
        </w:tc>
      </w:tr>
      <w:tr w:rsidR="00FB196A" w:rsidRPr="00CB54E6" w:rsidTr="005050B9">
        <w:trPr>
          <w:gridAfter w:val="1"/>
          <w:wAfter w:w="22" w:type="dxa"/>
          <w:trHeight w:hRule="exact" w:val="612"/>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Rozpad związków żelaza w kruszywie z żużla wielkopiecowego chłodzonego powietrzem według PN-EN 1744-1 p. 19.2</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wymagana odporność</w:t>
            </w:r>
          </w:p>
        </w:tc>
      </w:tr>
      <w:tr w:rsidR="00FB196A" w:rsidRPr="00CB54E6" w:rsidTr="005050B9">
        <w:trPr>
          <w:gridAfter w:val="1"/>
          <w:wAfter w:w="22" w:type="dxa"/>
          <w:trHeight w:hRule="exact" w:val="614"/>
        </w:trPr>
        <w:tc>
          <w:tcPr>
            <w:tcW w:w="524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Stałość objętości kruszywa z żużla stalowniczego według PN-EN 1744- 1 p.19.3; kategoria nie wyższa niż:</w:t>
            </w:r>
          </w:p>
        </w:tc>
        <w:tc>
          <w:tcPr>
            <w:tcW w:w="3544"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V</w:t>
            </w:r>
            <w:r w:rsidRPr="00CB54E6">
              <w:rPr>
                <w:rFonts w:ascii="Verdana" w:hAnsi="Verdana" w:cs="Times New Roman"/>
                <w:sz w:val="14"/>
                <w:szCs w:val="14"/>
                <w:vertAlign w:val="subscript"/>
                <w:lang w:val="pl-PL"/>
              </w:rPr>
              <w:t>3,5</w:t>
            </w:r>
          </w:p>
        </w:tc>
      </w:tr>
    </w:tbl>
    <w:p w:rsidR="00FB196A" w:rsidRPr="00CB54E6" w:rsidRDefault="00FB196A" w:rsidP="00FB196A">
      <w:pPr>
        <w:pStyle w:val="Tekstpodstawowy"/>
        <w:spacing w:after="0"/>
        <w:ind w:left="0" w:right="145"/>
        <w:jc w:val="both"/>
        <w:rPr>
          <w:i/>
          <w:szCs w:val="14"/>
        </w:rPr>
      </w:pPr>
    </w:p>
    <w:p w:rsidR="00FB196A" w:rsidRPr="00CB54E6" w:rsidRDefault="00FB196A" w:rsidP="00FB196A">
      <w:pPr>
        <w:ind w:left="0" w:right="145"/>
        <w:jc w:val="both"/>
        <w:rPr>
          <w:b/>
          <w:szCs w:val="14"/>
        </w:rPr>
      </w:pPr>
      <w:r w:rsidRPr="00CB54E6">
        <w:rPr>
          <w:szCs w:val="14"/>
        </w:rPr>
        <w:t>Tablica 2 Wymagane właściwości kruszywa łamanego drobnego lub o ciągłym uziarnieniu do D&lt;8mm do warstwy wiążącej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670"/>
        <w:gridCol w:w="1276"/>
        <w:gridCol w:w="997"/>
        <w:gridCol w:w="1276"/>
      </w:tblGrid>
      <w:tr w:rsidR="00FB196A" w:rsidRPr="00CB54E6" w:rsidTr="005050B9">
        <w:trPr>
          <w:trHeight w:val="227"/>
        </w:trPr>
        <w:tc>
          <w:tcPr>
            <w:tcW w:w="5670" w:type="dxa"/>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w w:val="95"/>
                <w:sz w:val="14"/>
                <w:szCs w:val="14"/>
                <w:lang w:val="pl-PL"/>
              </w:rPr>
              <w:t>Właściwości kruszywa</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Wymagania w zależności od kategorii ruchu</w:t>
            </w:r>
          </w:p>
        </w:tc>
      </w:tr>
      <w:tr w:rsidR="00FB196A" w:rsidRPr="00CB54E6" w:rsidTr="005050B9">
        <w:trPr>
          <w:trHeight w:val="227"/>
        </w:trPr>
        <w:tc>
          <w:tcPr>
            <w:tcW w:w="5670" w:type="dxa"/>
            <w:vMerge/>
            <w:shd w:val="clear" w:color="auto" w:fill="auto"/>
          </w:tcPr>
          <w:p w:rsidR="00FB196A" w:rsidRPr="00CB54E6" w:rsidRDefault="00FB196A" w:rsidP="005050B9">
            <w:pPr>
              <w:widowControl w:val="0"/>
              <w:ind w:left="0" w:right="145"/>
              <w:rPr>
                <w:szCs w:val="14"/>
              </w:rPr>
            </w:pP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KR1÷KR2</w:t>
            </w:r>
          </w:p>
        </w:tc>
        <w:tc>
          <w:tcPr>
            <w:tcW w:w="997"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KR3÷KR4</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KR5÷KR6</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Uziarnienie według PN-EN 933-1, wymagana kategoria:</w:t>
            </w:r>
          </w:p>
        </w:tc>
        <w:tc>
          <w:tcPr>
            <w:tcW w:w="1276"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85 i G</w:t>
            </w:r>
            <w:r w:rsidRPr="00CB54E6">
              <w:rPr>
                <w:rFonts w:ascii="Verdana" w:hAnsi="Verdana" w:cs="Times New Roman"/>
                <w:sz w:val="14"/>
                <w:szCs w:val="14"/>
                <w:vertAlign w:val="subscript"/>
                <w:lang w:val="pl-PL"/>
              </w:rPr>
              <w:t>A</w:t>
            </w:r>
            <w:r w:rsidRPr="00CB54E6">
              <w:rPr>
                <w:rFonts w:ascii="Verdana" w:hAnsi="Verdana" w:cs="Times New Roman"/>
                <w:position w:val="1"/>
                <w:sz w:val="14"/>
                <w:szCs w:val="14"/>
                <w:lang w:val="pl-PL"/>
              </w:rPr>
              <w:t>85</w:t>
            </w:r>
          </w:p>
        </w:tc>
        <w:tc>
          <w:tcPr>
            <w:tcW w:w="2273" w:type="dxa"/>
            <w:gridSpan w:val="2"/>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85</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Tolerancja uziarnienia; odchylenie nie większe niż według kategorii:</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NR</w:t>
            </w:r>
          </w:p>
        </w:tc>
        <w:tc>
          <w:tcPr>
            <w:tcW w:w="99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20</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20</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pyłów według PN-EN 933-1 kategoria nie wyższa niż:</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 xml:space="preserve">f </w:t>
            </w:r>
            <w:r w:rsidRPr="00CB54E6">
              <w:rPr>
                <w:rFonts w:ascii="Verdana" w:hAnsi="Verdana" w:cs="Times New Roman"/>
                <w:sz w:val="14"/>
                <w:szCs w:val="14"/>
                <w:lang w:val="pl-PL"/>
              </w:rPr>
              <w:t>10</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Jakość pyłów według PN-EN 933-9; kategoria nie wyższa niż:</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MB</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10</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Kanciastość kruszywa drobnego lub kruszywa 0/2 wydzielonego z kruszywa o ciągłym uziarnieniu według PN-EN 933-6, rozdz. 8, kategoria nie niższa niż:</w:t>
            </w:r>
          </w:p>
        </w:tc>
        <w:tc>
          <w:tcPr>
            <w:tcW w:w="3549"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E</w:t>
            </w:r>
            <w:r w:rsidRPr="00CB54E6">
              <w:rPr>
                <w:rFonts w:ascii="Verdana" w:hAnsi="Verdana" w:cs="Times New Roman"/>
                <w:sz w:val="14"/>
                <w:szCs w:val="14"/>
                <w:vertAlign w:val="subscript"/>
                <w:lang w:val="pl-PL"/>
              </w:rPr>
              <w:t>csDeklarowana</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Gęstość ziaren według PN-EN 1097-6, rozdz. 7, 8 lub 9</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Nasiąkliwość według PN-EN 1097-6, rozdz. 7, 8 lub 9</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WA</w:t>
            </w:r>
            <w:r w:rsidRPr="00CB54E6">
              <w:rPr>
                <w:rFonts w:ascii="Verdana" w:hAnsi="Verdana" w:cs="Times New Roman"/>
                <w:sz w:val="14"/>
                <w:szCs w:val="14"/>
                <w:vertAlign w:val="subscript"/>
                <w:lang w:val="pl-PL"/>
              </w:rPr>
              <w:t>24 Deklarowana</w:t>
            </w:r>
          </w:p>
        </w:tc>
      </w:tr>
      <w:tr w:rsidR="00FB196A" w:rsidRPr="00CB54E6" w:rsidTr="005050B9">
        <w:trPr>
          <w:trHeight w:val="227"/>
        </w:trPr>
        <w:tc>
          <w:tcPr>
            <w:tcW w:w="567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Grube zanieczyszczenia lekkie, według PN-EN 1744-1 p. 14.2, kategoria nie wyższa niż:</w:t>
            </w:r>
          </w:p>
        </w:tc>
        <w:tc>
          <w:tcPr>
            <w:tcW w:w="3549"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m</w:t>
            </w:r>
            <w:r w:rsidRPr="00CB54E6">
              <w:rPr>
                <w:rFonts w:ascii="Verdana" w:hAnsi="Verdana" w:cs="Times New Roman"/>
                <w:sz w:val="14"/>
                <w:szCs w:val="14"/>
                <w:lang w:val="pl-PL"/>
              </w:rPr>
              <w:t>LPC</w:t>
            </w:r>
            <w:r w:rsidRPr="00CB54E6">
              <w:rPr>
                <w:rFonts w:ascii="Verdana" w:hAnsi="Verdana" w:cs="Times New Roman"/>
                <w:position w:val="1"/>
                <w:sz w:val="14"/>
                <w:szCs w:val="14"/>
                <w:lang w:val="pl-PL"/>
              </w:rPr>
              <w:t>0,1</w:t>
            </w:r>
          </w:p>
        </w:tc>
      </w:tr>
    </w:tbl>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Asfalt drogowy</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Rodzaje lepiszczy i zakres ich stosowania</w:t>
      </w:r>
    </w:p>
    <w:p w:rsidR="00FB196A" w:rsidRPr="00CB54E6" w:rsidRDefault="00FB196A" w:rsidP="00FB196A">
      <w:pPr>
        <w:pStyle w:val="Tekstpodstawowy"/>
        <w:spacing w:after="0"/>
        <w:ind w:left="0" w:right="145"/>
        <w:jc w:val="both"/>
        <w:rPr>
          <w:szCs w:val="14"/>
        </w:rPr>
      </w:pPr>
      <w:r w:rsidRPr="00CB54E6">
        <w:rPr>
          <w:szCs w:val="14"/>
        </w:rPr>
        <w:t>Niniejsza SST uwzględnia tylko lepiszcza aktualnie produkowane i dostępne w kraju. Zastosowanie innych lepiszczy może mieć miejsce na podstawie aprobaty technicznej wydanej przez IBDiM oraz po spełnieniu wymagań formalnoprawnych wynikających z Ustawy o wyrobach budowlanych.</w:t>
      </w:r>
    </w:p>
    <w:p w:rsidR="00FB196A" w:rsidRPr="00CB54E6" w:rsidRDefault="00FB196A" w:rsidP="00FB196A">
      <w:pPr>
        <w:pStyle w:val="Tekstpodstawowy"/>
        <w:spacing w:after="0"/>
        <w:ind w:left="0" w:right="145"/>
        <w:jc w:val="both"/>
        <w:rPr>
          <w:szCs w:val="14"/>
        </w:rPr>
      </w:pPr>
      <w:r w:rsidRPr="00CB54E6">
        <w:rPr>
          <w:szCs w:val="14"/>
        </w:rPr>
        <w:t>Do mieszanki mineralno-asfaltowej objętej niniejszą SST należy stosować asfalt drogowy 50/70 spełniający wymagania podane w tablicy 3 według normy PN-EN-12591:2010.</w:t>
      </w:r>
    </w:p>
    <w:p w:rsidR="00FB196A" w:rsidRPr="00CB54E6" w:rsidRDefault="00FB196A" w:rsidP="00FB196A">
      <w:pPr>
        <w:pStyle w:val="Tekstpodstawowy"/>
        <w:spacing w:after="0"/>
        <w:ind w:left="0" w:right="145"/>
        <w:jc w:val="both"/>
        <w:rPr>
          <w:szCs w:val="14"/>
        </w:rPr>
      </w:pPr>
      <w:r w:rsidRPr="00CB54E6">
        <w:rPr>
          <w:szCs w:val="14"/>
        </w:rPr>
        <w:t>Tablica 3.   Wymagania wobec asfaltów drogowych, wg PN-EN-12591:2010</w:t>
      </w:r>
    </w:p>
    <w:tbl>
      <w:tblPr>
        <w:tblW w:w="8805"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15"/>
        <w:gridCol w:w="5271"/>
        <w:gridCol w:w="1418"/>
        <w:gridCol w:w="1701"/>
      </w:tblGrid>
      <w:tr w:rsidR="00FB196A" w:rsidRPr="00CB54E6" w:rsidTr="005050B9">
        <w:trPr>
          <w:trHeight w:val="227"/>
        </w:trPr>
        <w:tc>
          <w:tcPr>
            <w:tcW w:w="415" w:type="dxa"/>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Lp.</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Właściwości</w:t>
            </w:r>
          </w:p>
        </w:tc>
        <w:tc>
          <w:tcPr>
            <w:tcW w:w="1418" w:type="dxa"/>
            <w:tcBorders>
              <w:right w:val="single" w:sz="4" w:space="0" w:color="auto"/>
            </w:tcBorders>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Asfalt 50/70</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Metoda badań</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Penetracja w 25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 0,1 mm</w:t>
            </w:r>
          </w:p>
        </w:tc>
        <w:tc>
          <w:tcPr>
            <w:tcW w:w="1418" w:type="dxa"/>
            <w:tcBorders>
              <w:right w:val="single" w:sz="4" w:space="0" w:color="auto"/>
            </w:tcBorders>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1426</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Temperatura mięknienia,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w:t>
            </w:r>
          </w:p>
        </w:tc>
        <w:tc>
          <w:tcPr>
            <w:tcW w:w="1418" w:type="dxa"/>
            <w:tcBorders>
              <w:right w:val="single" w:sz="4" w:space="0" w:color="auto"/>
            </w:tcBorders>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46÷54</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1427</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Temperatura zapłonu, nie mniej niż,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w:t>
            </w:r>
          </w:p>
        </w:tc>
        <w:tc>
          <w:tcPr>
            <w:tcW w:w="1418" w:type="dxa"/>
            <w:tcBorders>
              <w:right w:val="single" w:sz="4" w:space="0" w:color="auto"/>
            </w:tcBorders>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230</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22592</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Zawartośc składników rozpuszczalnych, nie mniej niż </w:t>
            </w:r>
          </w:p>
        </w:tc>
        <w:tc>
          <w:tcPr>
            <w:tcW w:w="1418" w:type="dxa"/>
            <w:tcBorders>
              <w:right w:val="single" w:sz="4" w:space="0" w:color="auto"/>
            </w:tcBorders>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99</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12592</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Zmiana masy po srarzeniu (ubytek lub przyrost), nie więcej niż</w:t>
            </w:r>
          </w:p>
        </w:tc>
        <w:tc>
          <w:tcPr>
            <w:tcW w:w="1418" w:type="dxa"/>
            <w:tcBorders>
              <w:right w:val="single" w:sz="4" w:space="0" w:color="auto"/>
            </w:tcBorders>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12607-1</w:t>
            </w:r>
          </w:p>
        </w:tc>
      </w:tr>
      <w:tr w:rsidR="00FB196A" w:rsidRPr="00CB54E6" w:rsidTr="005050B9">
        <w:trPr>
          <w:trHeight w:val="227"/>
        </w:trPr>
        <w:tc>
          <w:tcPr>
            <w:tcW w:w="415" w:type="dxa"/>
            <w:tcBorders>
              <w:bottom w:val="single" w:sz="4" w:space="0" w:color="auto"/>
            </w:tcBorders>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6</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Pozostała penetracja po starzeniu, nie mniej niż</w:t>
            </w:r>
          </w:p>
        </w:tc>
        <w:tc>
          <w:tcPr>
            <w:tcW w:w="1418" w:type="dxa"/>
            <w:tcBorders>
              <w:right w:val="single" w:sz="4" w:space="0" w:color="auto"/>
            </w:tcBorders>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 50</w:t>
            </w:r>
          </w:p>
        </w:tc>
        <w:tc>
          <w:tcPr>
            <w:tcW w:w="17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1426</w:t>
            </w:r>
          </w:p>
        </w:tc>
      </w:tr>
      <w:tr w:rsidR="00FB196A" w:rsidRPr="00CB54E6" w:rsidTr="005050B9">
        <w:trPr>
          <w:trHeight w:val="227"/>
        </w:trPr>
        <w:tc>
          <w:tcPr>
            <w:tcW w:w="415" w:type="dxa"/>
            <w:tcBorders>
              <w:top w:val="single" w:sz="4" w:space="0" w:color="auto"/>
            </w:tcBorders>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7</w:t>
            </w:r>
          </w:p>
        </w:tc>
        <w:tc>
          <w:tcPr>
            <w:tcW w:w="527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Temperatura mięknienia po starzeniu, nie mniej niż</w:t>
            </w:r>
          </w:p>
        </w:tc>
        <w:tc>
          <w:tcPr>
            <w:tcW w:w="1418" w:type="dxa"/>
            <w:tcBorders>
              <w:right w:val="single" w:sz="4" w:space="0" w:color="auto"/>
            </w:tcBorders>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48</w:t>
            </w:r>
          </w:p>
        </w:tc>
        <w:tc>
          <w:tcPr>
            <w:tcW w:w="1701" w:type="dxa"/>
            <w:shd w:val="clear" w:color="auto" w:fill="auto"/>
          </w:tcPr>
          <w:p w:rsidR="00FB196A" w:rsidRPr="00CB54E6" w:rsidRDefault="00FB196A" w:rsidP="005050B9">
            <w:pPr>
              <w:widowControl w:val="0"/>
              <w:ind w:left="0" w:right="145"/>
              <w:jc w:val="center"/>
              <w:rPr>
                <w:szCs w:val="14"/>
              </w:rPr>
            </w:pPr>
            <w:r w:rsidRPr="00CB54E6">
              <w:rPr>
                <w:szCs w:val="14"/>
              </w:rPr>
              <w:t xml:space="preserve">      PN-EN 1427</w:t>
            </w:r>
          </w:p>
        </w:tc>
      </w:tr>
    </w:tbl>
    <w:p w:rsidR="00FB196A" w:rsidRPr="00CB54E6" w:rsidRDefault="00FB196A" w:rsidP="00FB196A">
      <w:pPr>
        <w:pStyle w:val="Tekstpodstawowy"/>
        <w:spacing w:after="0"/>
        <w:ind w:left="0" w:right="145"/>
        <w:jc w:val="both"/>
        <w:rPr>
          <w:szCs w:val="14"/>
        </w:rPr>
      </w:pPr>
      <w:r w:rsidRPr="00CB54E6">
        <w:rPr>
          <w:szCs w:val="14"/>
        </w:rPr>
        <w:t>Temperatury technologiczne dotyczące wytwarzania i układania mieszanki mineralno-asfaltowej (w tym temperatury minimalna i maksymalna dla asfaltu), oraz temperatury zagęszczania próbek wg. metody Marshalla muszą być podane przez Producenta asfaltu. Wykaz tych temperatur zostanie zatwierdzony przez Inspektora Nadzoru i stanowić będzie integralną część niniejszej SST.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Wypełniacz</w:t>
      </w:r>
    </w:p>
    <w:p w:rsidR="00FB196A" w:rsidRPr="00CB54E6" w:rsidRDefault="00FB196A" w:rsidP="00FB196A">
      <w:pPr>
        <w:pStyle w:val="Tekstpodstawowy"/>
        <w:spacing w:after="0"/>
        <w:ind w:left="0" w:right="145"/>
        <w:jc w:val="both"/>
        <w:rPr>
          <w:szCs w:val="14"/>
        </w:rPr>
      </w:pPr>
      <w:r w:rsidRPr="00CB54E6">
        <w:rPr>
          <w:szCs w:val="14"/>
        </w:rPr>
        <w:t>Jako wypełniacz należy stosować wypełniacz zgodny z wymaganiami PN-EN 13043 i WT-1 Kruszywa 2010" W tablicy nr 4 podano wymagane właściwości wypełniacza do warstwy wiążącej.</w:t>
      </w:r>
    </w:p>
    <w:p w:rsidR="00FB196A" w:rsidRPr="00CB54E6" w:rsidRDefault="00FB196A" w:rsidP="00FB196A">
      <w:pPr>
        <w:pStyle w:val="Tekstpodstawowy"/>
        <w:spacing w:after="0"/>
        <w:ind w:left="0" w:right="145"/>
        <w:jc w:val="both"/>
        <w:rPr>
          <w:szCs w:val="14"/>
        </w:rPr>
      </w:pPr>
      <w:r w:rsidRPr="00CB54E6">
        <w:rPr>
          <w:szCs w:val="14"/>
        </w:rPr>
        <w:t>Tablica 4.   Wymagane właściwości wypełniacza do warstwy wiążącej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954"/>
        <w:gridCol w:w="3118"/>
      </w:tblGrid>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Właściwości wypełniacza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Wymagania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Uziarnienie według PN-EN 933-10:</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zgodne z tablicą 24 w PN-EN 13043</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Jakość pyłu według PN-EN 933-9, kategoria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MB</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10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wody według PN-EN 1097-5,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(m/m)</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Gęstość ziaren według EN 1097-7</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Wolne przestrzenie w suchym zagęszczonym wypełniaczu według PN-EN 1097-4,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V</w:t>
            </w:r>
            <w:r w:rsidRPr="00CB54E6">
              <w:rPr>
                <w:rFonts w:ascii="Verdana" w:hAnsi="Verdana" w:cs="Times New Roman"/>
                <w:sz w:val="14"/>
                <w:szCs w:val="14"/>
                <w:vertAlign w:val="subscript"/>
                <w:lang w:val="pl-PL"/>
              </w:rPr>
              <w:t>28/45</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Przyrost temperatury mięknienia według PN-EN 13179-1,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w:t>
            </w:r>
            <w:r w:rsidRPr="00CB54E6">
              <w:rPr>
                <w:rFonts w:ascii="Verdana" w:hAnsi="Verdana" w:cs="Times New Roman"/>
                <w:sz w:val="14"/>
                <w:szCs w:val="14"/>
                <w:vertAlign w:val="subscript"/>
                <w:lang w:val="pl-PL"/>
              </w:rPr>
              <w:t>R&amp;B</w:t>
            </w:r>
            <w:r w:rsidRPr="00CB54E6">
              <w:rPr>
                <w:rFonts w:ascii="Verdana" w:hAnsi="Verdana" w:cs="Times New Roman"/>
                <w:sz w:val="14"/>
                <w:szCs w:val="14"/>
                <w:lang w:val="pl-PL"/>
              </w:rPr>
              <w:t xml:space="preserve"> </w:t>
            </w:r>
            <w:r w:rsidRPr="00CB54E6">
              <w:rPr>
                <w:rFonts w:ascii="Verdana" w:hAnsi="Verdana" w:cs="Times New Roman"/>
                <w:position w:val="1"/>
                <w:sz w:val="14"/>
                <w:szCs w:val="14"/>
                <w:lang w:val="pl-PL"/>
              </w:rPr>
              <w:t>8/25</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Rozpuszczalność w wodzie według PN-EN 1744-1, kategoria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WS</w:t>
            </w:r>
            <w:r w:rsidRPr="00CB54E6">
              <w:rPr>
                <w:rFonts w:ascii="Verdana" w:hAnsi="Verdana" w:cs="Times New Roman"/>
                <w:sz w:val="14"/>
                <w:szCs w:val="14"/>
                <w:vertAlign w:val="subscript"/>
                <w:lang w:val="pl-PL"/>
              </w:rPr>
              <w:t>10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Zawartość CaCO</w:t>
            </w:r>
            <w:r w:rsidRPr="00CB54E6">
              <w:rPr>
                <w:rFonts w:ascii="Verdana" w:hAnsi="Verdana" w:cs="Times New Roman"/>
                <w:sz w:val="14"/>
                <w:szCs w:val="14"/>
                <w:lang w:val="pl-PL"/>
              </w:rPr>
              <w:t xml:space="preserve">3 </w:t>
            </w:r>
            <w:r w:rsidRPr="00CB54E6">
              <w:rPr>
                <w:rFonts w:ascii="Verdana" w:hAnsi="Verdana" w:cs="Times New Roman"/>
                <w:position w:val="1"/>
                <w:sz w:val="14"/>
                <w:szCs w:val="14"/>
                <w:lang w:val="pl-PL"/>
              </w:rPr>
              <w:t xml:space="preserve">w wypełniaczu wapiennym według PN-EN 196-21 </w:t>
            </w:r>
            <w:r w:rsidRPr="00CB54E6">
              <w:rPr>
                <w:rFonts w:ascii="Verdana" w:hAnsi="Verdana" w:cs="Times New Roman"/>
                <w:sz w:val="14"/>
                <w:szCs w:val="14"/>
                <w:lang w:val="pl-PL"/>
              </w:rPr>
              <w:t>kategoria nie niższa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CC</w:t>
            </w:r>
            <w:r w:rsidRPr="00CB54E6">
              <w:rPr>
                <w:rFonts w:ascii="Verdana" w:hAnsi="Verdana" w:cs="Times New Roman"/>
                <w:sz w:val="14"/>
                <w:szCs w:val="14"/>
                <w:vertAlign w:val="subscript"/>
                <w:lang w:val="pl-PL"/>
              </w:rPr>
              <w:t>70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wodorotlenku wapnia w wypełniaczu mieszanym,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K</w:t>
            </w:r>
            <w:r w:rsidRPr="00CB54E6">
              <w:rPr>
                <w:rFonts w:ascii="Verdana" w:hAnsi="Verdana" w:cs="Times New Roman"/>
                <w:sz w:val="14"/>
                <w:szCs w:val="14"/>
                <w:vertAlign w:val="subscript"/>
                <w:lang w:val="pl-PL"/>
              </w:rPr>
              <w:t>aDeklarowana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asfaltowa" według PN-EN 13179-2,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BN</w:t>
            </w:r>
            <w:r w:rsidRPr="00CB54E6">
              <w:rPr>
                <w:rFonts w:ascii="Verdana" w:hAnsi="Verdana" w:cs="Times New Roman"/>
                <w:sz w:val="14"/>
                <w:szCs w:val="14"/>
                <w:vertAlign w:val="subscript"/>
                <w:lang w:val="pl-PL"/>
              </w:rPr>
              <w:t>Deklarowana</w:t>
            </w:r>
          </w:p>
        </w:tc>
      </w:tr>
    </w:tbl>
    <w:p w:rsidR="00FB196A" w:rsidRPr="00CB54E6" w:rsidRDefault="00FB196A" w:rsidP="00FB196A">
      <w:pPr>
        <w:pStyle w:val="Tekstpodstawowy"/>
        <w:spacing w:after="0"/>
        <w:ind w:left="0" w:right="145"/>
        <w:jc w:val="both"/>
        <w:rPr>
          <w:szCs w:val="14"/>
        </w:rPr>
      </w:pPr>
      <w:r w:rsidRPr="00CB54E6">
        <w:rPr>
          <w:position w:val="1"/>
          <w:szCs w:val="14"/>
        </w:rPr>
        <w:t>Zawartość węglanu wapnia CaCO</w:t>
      </w:r>
      <w:r w:rsidRPr="00CB54E6">
        <w:rPr>
          <w:szCs w:val="14"/>
        </w:rPr>
        <w:t xml:space="preserve">3 </w:t>
      </w:r>
      <w:r w:rsidRPr="00CB54E6">
        <w:rPr>
          <w:position w:val="1"/>
          <w:szCs w:val="14"/>
        </w:rPr>
        <w:t xml:space="preserve">w skale stanowiącej surowiec do produkcji wypełniacza powinna być nie mniejsza niż </w:t>
      </w:r>
      <w:r w:rsidRPr="00CB54E6">
        <w:rPr>
          <w:szCs w:val="14"/>
        </w:rPr>
        <w:t>70%.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Materiały do uszczelniania połączeń i krawędzi</w:t>
      </w:r>
    </w:p>
    <w:p w:rsidR="00FB196A" w:rsidRPr="00CB54E6" w:rsidRDefault="00FB196A" w:rsidP="00FB196A">
      <w:pPr>
        <w:pStyle w:val="Tekstpodstawowy"/>
        <w:spacing w:after="0"/>
        <w:ind w:left="0" w:right="147"/>
        <w:contextualSpacing/>
        <w:jc w:val="both"/>
        <w:rPr>
          <w:szCs w:val="14"/>
        </w:rPr>
      </w:pPr>
      <w:r w:rsidRPr="00CB54E6">
        <w:rPr>
          <w:szCs w:val="14"/>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taśmy kauczukowoasfaltowe o następujących parametrach:</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samoprzylepne w postaci wstęgi uformowanej z asfaltu modyfikowanego polimerami,</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o przekroju prostokątnym i szerokości od 20 do 70 mm dostosowane do grubości układanej warstwy,</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grubości minimum 8 mm,</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zwinięte na rdzeń tekturowy z papierem dwustronnie silikonowanym,</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dobra przyczepność do pionowo przeciętej powierzchni warstwy,</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penetracja stożkiem w temp. +25</w:t>
      </w:r>
      <w:r w:rsidRPr="00CB54E6">
        <w:rPr>
          <w:szCs w:val="14"/>
          <w:vertAlign w:val="superscript"/>
        </w:rPr>
        <w:t>o</w:t>
      </w:r>
      <w:r w:rsidRPr="00CB54E6">
        <w:rPr>
          <w:szCs w:val="14"/>
        </w:rPr>
        <w:t>C od 20 do 50 mm,</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temperatura mięknienia wg PiK ≥ 90</w:t>
      </w:r>
      <w:r w:rsidRPr="00CB54E6">
        <w:rPr>
          <w:szCs w:val="14"/>
          <w:vertAlign w:val="superscript"/>
        </w:rPr>
        <w:t>o</w:t>
      </w:r>
      <w:r w:rsidRPr="00CB54E6">
        <w:rPr>
          <w:szCs w:val="14"/>
        </w:rPr>
        <w:t>C,</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zdolność powrotu do stanu pierwotnego ≥ 50%,</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wydłużenie taśmy w szczelinie w temp. -10</w:t>
      </w:r>
      <w:r w:rsidRPr="00CB54E6">
        <w:rPr>
          <w:szCs w:val="14"/>
          <w:vertAlign w:val="superscript"/>
        </w:rPr>
        <w:t>o</w:t>
      </w:r>
      <w:r w:rsidRPr="00CB54E6">
        <w:rPr>
          <w:szCs w:val="14"/>
        </w:rPr>
        <w:t>C ≥ 10%,</w:t>
      </w:r>
    </w:p>
    <w:p w:rsidR="00FB196A" w:rsidRPr="00CB54E6" w:rsidRDefault="00FB196A" w:rsidP="00D942ED">
      <w:pPr>
        <w:pStyle w:val="Tekstpodstawowy"/>
        <w:numPr>
          <w:ilvl w:val="0"/>
          <w:numId w:val="78"/>
        </w:numPr>
        <w:tabs>
          <w:tab w:val="left" w:pos="142"/>
        </w:tabs>
        <w:suppressAutoHyphens w:val="0"/>
        <w:overflowPunct/>
        <w:autoSpaceDE/>
        <w:spacing w:after="0"/>
        <w:ind w:left="0" w:right="147" w:firstLine="0"/>
        <w:contextualSpacing/>
        <w:jc w:val="both"/>
        <w:textAlignment w:val="auto"/>
        <w:rPr>
          <w:szCs w:val="14"/>
        </w:rPr>
      </w:pPr>
      <w:r w:rsidRPr="00CB54E6">
        <w:rPr>
          <w:szCs w:val="14"/>
        </w:rPr>
        <w:t>odporność na starzenie się.</w:t>
      </w:r>
    </w:p>
    <w:p w:rsidR="00FB196A" w:rsidRPr="00CB54E6" w:rsidRDefault="00FB196A" w:rsidP="00FB196A">
      <w:pPr>
        <w:pStyle w:val="Tekstpodstawowy"/>
        <w:tabs>
          <w:tab w:val="left" w:pos="142"/>
        </w:tabs>
        <w:suppressAutoHyphens w:val="0"/>
        <w:overflowPunct/>
        <w:autoSpaceDE/>
        <w:spacing w:after="0"/>
        <w:ind w:left="0" w:right="147"/>
        <w:contextualSpacing/>
        <w:jc w:val="both"/>
        <w:textAlignment w:val="auto"/>
        <w:rPr>
          <w:szCs w:val="14"/>
        </w:rPr>
      </w:pPr>
      <w:r w:rsidRPr="00CB54E6">
        <w:rPr>
          <w:szCs w:val="14"/>
        </w:rPr>
        <w:t>Składowanie taśm kauczukowo-asfaltowych dozwolone jest tylko w oryginalnych opakowaniach producenta, w warunkach określonych w aprobacie technicznej.</w:t>
      </w:r>
    </w:p>
    <w:p w:rsidR="00FB196A" w:rsidRPr="00CB54E6" w:rsidRDefault="00FB196A" w:rsidP="00FB196A">
      <w:pPr>
        <w:pStyle w:val="Tekstpodstawowy"/>
        <w:spacing w:after="0"/>
        <w:ind w:left="0" w:right="147"/>
        <w:contextualSpacing/>
        <w:jc w:val="both"/>
        <w:rPr>
          <w:szCs w:val="14"/>
        </w:rPr>
      </w:pPr>
      <w:r w:rsidRPr="00CB54E6">
        <w:rPr>
          <w:szCs w:val="14"/>
        </w:rPr>
        <w:t>Do uszczelnienia krawędzi zewnętrznych warstwy należy stosować asfalt użyty do bieżącej produkcji mieszanki mineralno-asfaltowej.</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Środek adhezyjny</w:t>
      </w:r>
    </w:p>
    <w:p w:rsidR="00FB196A" w:rsidRPr="00CB54E6" w:rsidRDefault="00FB196A" w:rsidP="00FB196A">
      <w:pPr>
        <w:pStyle w:val="Tekstpodstawowy"/>
        <w:spacing w:after="0"/>
        <w:ind w:left="0" w:right="145"/>
        <w:jc w:val="both"/>
        <w:rPr>
          <w:szCs w:val="14"/>
        </w:rPr>
      </w:pPr>
      <w:r w:rsidRPr="00CB54E6">
        <w:rPr>
          <w:szCs w:val="14"/>
        </w:rPr>
        <w:t>Środek adhezyjny i jego ilość powinny być dobrane do zastosowanego kruszywa mineralnego i asfaltu. Ocenę przyczepności należy określić na podstawie badania wg PN-EN 12697-11 metoda A po 6h obracania, stosując kruszywo 8/11 jako podstawowe (dopuszcza się inne wymiary w przypadku braku wymiaru podstawowego). Przyczepność lepiszcza do kruszywa powinna wynosić co najmniej 80 %.</w:t>
      </w:r>
    </w:p>
    <w:p w:rsidR="00FB196A" w:rsidRPr="00CB54E6" w:rsidRDefault="00FB196A" w:rsidP="00FB196A">
      <w:pPr>
        <w:pStyle w:val="Tekstpodstawowy"/>
        <w:spacing w:after="0"/>
        <w:ind w:left="0" w:right="145"/>
        <w:jc w:val="both"/>
        <w:rPr>
          <w:szCs w:val="14"/>
        </w:rPr>
      </w:pPr>
      <w:r w:rsidRPr="00CB54E6">
        <w:rPr>
          <w:szCs w:val="14"/>
        </w:rPr>
        <w:t>Należy stosować jedynie te środki adhezyjne, które posiadają aprobatę techniczną (świadectwo dopuszczenia do stosowania w budownictwie drogowym) wydaną przez Instytut Badawczy Dróg i Mostów lub inną notyfikowaną jednostkę. Wytwórnia mieszanek mineralno-bitumicznych powinna być wyposażona w automatyczny system dozowania środka adhezyjnego.</w:t>
      </w:r>
    </w:p>
    <w:p w:rsidR="00FB196A" w:rsidRPr="00CB54E6" w:rsidRDefault="00FB196A" w:rsidP="00FB196A">
      <w:pPr>
        <w:suppressAutoHyphens w:val="0"/>
        <w:overflowPunct/>
        <w:autoSpaceDE/>
        <w:ind w:left="0"/>
        <w:textAlignment w:val="auto"/>
        <w:rPr>
          <w:rFonts w:eastAsia="Arial Narrow" w:cs="Arial Narrow"/>
          <w:b/>
          <w:szCs w:val="14"/>
          <w:lang w:eastAsia="en-US"/>
        </w:rPr>
      </w:pPr>
      <w:r w:rsidRPr="00CB54E6">
        <w:rPr>
          <w:b/>
          <w:szCs w:val="14"/>
        </w:rPr>
        <w:br w:type="page"/>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lastRenderedPageBreak/>
        <w:t>Materiały do złączenia warstw konstrukji</w:t>
      </w:r>
    </w:p>
    <w:p w:rsidR="00FB196A" w:rsidRPr="00CB54E6" w:rsidRDefault="00FB196A" w:rsidP="00FB196A">
      <w:pPr>
        <w:pStyle w:val="Tekstpodstawowy"/>
        <w:spacing w:after="0"/>
        <w:ind w:left="0" w:right="145"/>
        <w:jc w:val="both"/>
        <w:rPr>
          <w:szCs w:val="14"/>
        </w:rPr>
      </w:pPr>
      <w:r w:rsidRPr="00CB54E6">
        <w:rPr>
          <w:szCs w:val="14"/>
        </w:rPr>
        <w:t>Do złączania warstw konstrukcji nawierzchni (warstwa podbudowy bitumicznej z warstwą wiążącą) należy stosować kationowe emulsje asfaltowe lub kationowe emulsje modyfikowane polimerami zgodnie z tablicą 5 i tablicą 6 (według PN-EN 13808 i WT-3 Emulsje asfaltowe 2009 punkt 5.1 tablica 2 i tablica 3)</w:t>
      </w:r>
    </w:p>
    <w:p w:rsidR="00FB196A" w:rsidRPr="00CB54E6" w:rsidRDefault="00FB196A" w:rsidP="00FB196A">
      <w:pPr>
        <w:pStyle w:val="Tekstpodstawowy"/>
        <w:spacing w:after="0"/>
        <w:ind w:left="0" w:right="145"/>
        <w:jc w:val="both"/>
        <w:rPr>
          <w:szCs w:val="14"/>
        </w:rPr>
      </w:pPr>
      <w:r w:rsidRPr="00CB54E6">
        <w:rPr>
          <w:szCs w:val="14"/>
        </w:rPr>
        <w:t>Tablica 5. Wymagania dotyczące kationowych emulsji asfaltowych stosowanych do złączania warstw nawierzchni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85"/>
        <w:gridCol w:w="1701"/>
        <w:gridCol w:w="1134"/>
        <w:gridCol w:w="850"/>
        <w:gridCol w:w="1559"/>
        <w:gridCol w:w="851"/>
        <w:gridCol w:w="1455"/>
      </w:tblGrid>
      <w:tr w:rsidR="00FB196A" w:rsidRPr="00CB54E6" w:rsidTr="005050B9">
        <w:trPr>
          <w:trHeight w:val="227"/>
        </w:trPr>
        <w:tc>
          <w:tcPr>
            <w:tcW w:w="1985" w:type="dxa"/>
            <w:vMerge w:val="restart"/>
          </w:tcPr>
          <w:p w:rsidR="00FB196A" w:rsidRPr="00CB54E6" w:rsidRDefault="00FB196A" w:rsidP="005050B9">
            <w:pPr>
              <w:pStyle w:val="Tekstpodstawowy"/>
              <w:tabs>
                <w:tab w:val="left" w:pos="0"/>
              </w:tabs>
              <w:spacing w:after="0"/>
              <w:ind w:left="0" w:right="72"/>
              <w:jc w:val="center"/>
              <w:rPr>
                <w:szCs w:val="14"/>
              </w:rPr>
            </w:pPr>
            <w:r w:rsidRPr="00CB54E6">
              <w:rPr>
                <w:szCs w:val="14"/>
              </w:rPr>
              <w:t>Wymagania techniczne</w:t>
            </w:r>
          </w:p>
        </w:tc>
        <w:tc>
          <w:tcPr>
            <w:tcW w:w="1701" w:type="dxa"/>
            <w:vMerge w:val="restart"/>
          </w:tcPr>
          <w:p w:rsidR="00FB196A" w:rsidRPr="00CB54E6" w:rsidRDefault="00FB196A" w:rsidP="005050B9">
            <w:pPr>
              <w:pStyle w:val="Tekstpodstawowy"/>
              <w:spacing w:after="0"/>
              <w:ind w:left="0" w:right="40"/>
              <w:jc w:val="center"/>
              <w:rPr>
                <w:szCs w:val="14"/>
              </w:rPr>
            </w:pPr>
            <w:r w:rsidRPr="00CB54E6">
              <w:rPr>
                <w:szCs w:val="14"/>
              </w:rPr>
              <w:t>Metoda badań według normy</w:t>
            </w:r>
          </w:p>
        </w:tc>
        <w:tc>
          <w:tcPr>
            <w:tcW w:w="1134" w:type="dxa"/>
            <w:vMerge w:val="restart"/>
          </w:tcPr>
          <w:p w:rsidR="00FB196A" w:rsidRPr="00CB54E6" w:rsidRDefault="00FB196A" w:rsidP="005050B9">
            <w:pPr>
              <w:pStyle w:val="Tekstpodstawowy"/>
              <w:tabs>
                <w:tab w:val="left" w:pos="0"/>
              </w:tabs>
              <w:spacing w:after="0"/>
              <w:ind w:left="0" w:right="34"/>
              <w:jc w:val="center"/>
              <w:rPr>
                <w:szCs w:val="14"/>
              </w:rPr>
            </w:pPr>
            <w:r w:rsidRPr="00CB54E6">
              <w:rPr>
                <w:szCs w:val="14"/>
              </w:rPr>
              <w:t>Jednostka</w:t>
            </w:r>
          </w:p>
        </w:tc>
        <w:tc>
          <w:tcPr>
            <w:tcW w:w="2409" w:type="dxa"/>
            <w:gridSpan w:val="2"/>
          </w:tcPr>
          <w:p w:rsidR="00FB196A" w:rsidRPr="00CB54E6" w:rsidRDefault="00FB196A" w:rsidP="005050B9">
            <w:pPr>
              <w:pStyle w:val="Tekstpodstawowy"/>
              <w:spacing w:after="0"/>
              <w:ind w:left="0" w:right="40"/>
              <w:jc w:val="center"/>
              <w:rPr>
                <w:szCs w:val="14"/>
              </w:rPr>
            </w:pPr>
            <w:r w:rsidRPr="00CB54E6">
              <w:rPr>
                <w:szCs w:val="14"/>
              </w:rPr>
              <w:t>C60 B3 ZM lub                     C60 B4 ZM</w:t>
            </w:r>
          </w:p>
        </w:tc>
        <w:tc>
          <w:tcPr>
            <w:tcW w:w="2306" w:type="dxa"/>
            <w:gridSpan w:val="2"/>
          </w:tcPr>
          <w:p w:rsidR="00FB196A" w:rsidRPr="00CB54E6" w:rsidRDefault="00FB196A" w:rsidP="005050B9">
            <w:pPr>
              <w:pStyle w:val="Tekstpodstawowy"/>
              <w:tabs>
                <w:tab w:val="left" w:pos="1926"/>
              </w:tabs>
              <w:spacing w:after="0"/>
              <w:ind w:left="0"/>
              <w:jc w:val="center"/>
              <w:rPr>
                <w:szCs w:val="14"/>
              </w:rPr>
            </w:pPr>
            <w:r w:rsidRPr="00CB54E6">
              <w:rPr>
                <w:szCs w:val="14"/>
              </w:rPr>
              <w:t>C60 B5 ZM</w:t>
            </w:r>
          </w:p>
        </w:tc>
      </w:tr>
      <w:tr w:rsidR="00FB196A" w:rsidRPr="00CB54E6" w:rsidTr="005050B9">
        <w:trPr>
          <w:trHeight w:val="227"/>
        </w:trPr>
        <w:tc>
          <w:tcPr>
            <w:tcW w:w="1985" w:type="dxa"/>
            <w:vMerge/>
          </w:tcPr>
          <w:p w:rsidR="00FB196A" w:rsidRPr="00CB54E6" w:rsidRDefault="00FB196A" w:rsidP="005050B9">
            <w:pPr>
              <w:pStyle w:val="Tekstpodstawowy"/>
              <w:spacing w:after="0"/>
              <w:ind w:left="0" w:right="147"/>
              <w:jc w:val="center"/>
              <w:rPr>
                <w:szCs w:val="14"/>
              </w:rPr>
            </w:pPr>
          </w:p>
        </w:tc>
        <w:tc>
          <w:tcPr>
            <w:tcW w:w="1701" w:type="dxa"/>
            <w:vMerge/>
          </w:tcPr>
          <w:p w:rsidR="00FB196A" w:rsidRPr="00CB54E6" w:rsidRDefault="00FB196A" w:rsidP="005050B9">
            <w:pPr>
              <w:pStyle w:val="Tekstpodstawowy"/>
              <w:spacing w:after="0"/>
              <w:ind w:left="0" w:right="147"/>
              <w:jc w:val="center"/>
              <w:rPr>
                <w:szCs w:val="14"/>
              </w:rPr>
            </w:pPr>
          </w:p>
        </w:tc>
        <w:tc>
          <w:tcPr>
            <w:tcW w:w="1134" w:type="dxa"/>
            <w:vMerge/>
          </w:tcPr>
          <w:p w:rsidR="00FB196A" w:rsidRPr="00CB54E6" w:rsidRDefault="00FB196A" w:rsidP="005050B9">
            <w:pPr>
              <w:pStyle w:val="Tekstpodstawowy"/>
              <w:spacing w:after="0"/>
              <w:ind w:left="0" w:right="147"/>
              <w:jc w:val="center"/>
              <w:rPr>
                <w:szCs w:val="14"/>
              </w:rPr>
            </w:pPr>
          </w:p>
        </w:tc>
        <w:tc>
          <w:tcPr>
            <w:tcW w:w="850" w:type="dxa"/>
          </w:tcPr>
          <w:p w:rsidR="00FB196A" w:rsidRPr="00CB54E6" w:rsidRDefault="00FB196A" w:rsidP="005050B9">
            <w:pPr>
              <w:pStyle w:val="Tekstpodstawowy"/>
              <w:spacing w:after="0"/>
              <w:ind w:left="0" w:right="88"/>
              <w:jc w:val="center"/>
              <w:rPr>
                <w:szCs w:val="14"/>
              </w:rPr>
            </w:pPr>
            <w:r w:rsidRPr="00CB54E6">
              <w:rPr>
                <w:szCs w:val="14"/>
              </w:rPr>
              <w:t>Klasa</w:t>
            </w:r>
          </w:p>
        </w:tc>
        <w:tc>
          <w:tcPr>
            <w:tcW w:w="1559" w:type="dxa"/>
          </w:tcPr>
          <w:p w:rsidR="00FB196A" w:rsidRPr="00CB54E6" w:rsidRDefault="00FB196A" w:rsidP="005050B9">
            <w:pPr>
              <w:pStyle w:val="Tekstpodstawowy"/>
              <w:spacing w:after="0"/>
              <w:ind w:left="0" w:right="60"/>
              <w:jc w:val="center"/>
              <w:rPr>
                <w:szCs w:val="14"/>
              </w:rPr>
            </w:pPr>
            <w:r w:rsidRPr="00CB54E6">
              <w:rPr>
                <w:szCs w:val="14"/>
              </w:rPr>
              <w:t>Zakres wartości</w:t>
            </w:r>
          </w:p>
        </w:tc>
        <w:tc>
          <w:tcPr>
            <w:tcW w:w="851" w:type="dxa"/>
          </w:tcPr>
          <w:p w:rsidR="00FB196A" w:rsidRPr="00CB54E6" w:rsidRDefault="00FB196A" w:rsidP="005050B9">
            <w:pPr>
              <w:pStyle w:val="Tekstpodstawowy"/>
              <w:spacing w:after="0"/>
              <w:ind w:left="0" w:right="72"/>
              <w:jc w:val="center"/>
              <w:rPr>
                <w:szCs w:val="14"/>
              </w:rPr>
            </w:pPr>
            <w:r w:rsidRPr="00CB54E6">
              <w:rPr>
                <w:szCs w:val="14"/>
              </w:rPr>
              <w:t>Klasa</w:t>
            </w:r>
          </w:p>
        </w:tc>
        <w:tc>
          <w:tcPr>
            <w:tcW w:w="1455" w:type="dxa"/>
          </w:tcPr>
          <w:p w:rsidR="00FB196A" w:rsidRPr="00CB54E6" w:rsidRDefault="00FB196A" w:rsidP="005050B9">
            <w:pPr>
              <w:pStyle w:val="Tekstpodstawowy"/>
              <w:spacing w:after="0"/>
              <w:ind w:left="0"/>
              <w:jc w:val="center"/>
              <w:rPr>
                <w:szCs w:val="14"/>
              </w:rPr>
            </w:pPr>
            <w:r w:rsidRPr="00CB54E6">
              <w:rPr>
                <w:szCs w:val="14"/>
              </w:rPr>
              <w:t>Zakres wartości</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Indeks rozpadu</w:t>
            </w:r>
          </w:p>
        </w:tc>
        <w:tc>
          <w:tcPr>
            <w:tcW w:w="1701" w:type="dxa"/>
          </w:tcPr>
          <w:p w:rsidR="00FB196A" w:rsidRPr="00CB54E6" w:rsidRDefault="00FB196A" w:rsidP="005050B9">
            <w:pPr>
              <w:pStyle w:val="Tekstpodstawowy"/>
              <w:spacing w:after="0"/>
              <w:ind w:left="0" w:right="147"/>
              <w:jc w:val="center"/>
              <w:rPr>
                <w:szCs w:val="14"/>
              </w:rPr>
            </w:pPr>
          </w:p>
          <w:p w:rsidR="00FB196A" w:rsidRPr="00CB54E6" w:rsidRDefault="00FB196A" w:rsidP="005050B9">
            <w:pPr>
              <w:pStyle w:val="Tekstpodstawowy"/>
              <w:spacing w:after="0"/>
              <w:ind w:left="0" w:right="147"/>
              <w:jc w:val="center"/>
              <w:rPr>
                <w:szCs w:val="14"/>
              </w:rPr>
            </w:pPr>
            <w:r w:rsidRPr="00CB54E6">
              <w:rPr>
                <w:szCs w:val="14"/>
              </w:rPr>
              <w:t>PN-EN 13075-1</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rPr>
                <w:szCs w:val="14"/>
              </w:rPr>
            </w:pPr>
            <w:r w:rsidRPr="00CB54E6">
              <w:rPr>
                <w:szCs w:val="14"/>
              </w:rPr>
              <w:t xml:space="preserve">                          3 lub 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50 do 100                  lub                         70 do 130</w:t>
            </w:r>
          </w:p>
        </w:tc>
        <w:tc>
          <w:tcPr>
            <w:tcW w:w="851" w:type="dxa"/>
          </w:tcPr>
          <w:p w:rsidR="00FB196A" w:rsidRPr="00CB54E6" w:rsidRDefault="00FB196A" w:rsidP="005050B9">
            <w:pPr>
              <w:pStyle w:val="Tekstpodstawowy"/>
              <w:spacing w:after="0"/>
              <w:ind w:left="0" w:right="145"/>
              <w:rPr>
                <w:szCs w:val="14"/>
              </w:rPr>
            </w:pPr>
          </w:p>
          <w:p w:rsidR="00FB196A" w:rsidRPr="00CB54E6" w:rsidRDefault="00FB196A" w:rsidP="005050B9">
            <w:pPr>
              <w:pStyle w:val="Tekstpodstawowy"/>
              <w:spacing w:after="0"/>
              <w:ind w:left="0" w:right="145"/>
              <w:rPr>
                <w:szCs w:val="14"/>
              </w:rPr>
            </w:pPr>
            <w:r w:rsidRPr="00CB54E6">
              <w:rPr>
                <w:szCs w:val="14"/>
              </w:rPr>
              <w:t xml:space="preserve">     5</w:t>
            </w:r>
          </w:p>
        </w:tc>
        <w:tc>
          <w:tcPr>
            <w:tcW w:w="1455" w:type="dxa"/>
          </w:tcPr>
          <w:p w:rsidR="00FB196A" w:rsidRPr="00CB54E6" w:rsidRDefault="00FB196A" w:rsidP="005050B9">
            <w:pPr>
              <w:pStyle w:val="Tekstpodstawowy"/>
              <w:spacing w:after="0"/>
              <w:ind w:left="0" w:right="145"/>
              <w:rPr>
                <w:szCs w:val="14"/>
              </w:rPr>
            </w:pPr>
          </w:p>
          <w:p w:rsidR="00FB196A" w:rsidRPr="00CB54E6" w:rsidRDefault="00FB196A" w:rsidP="005050B9">
            <w:pPr>
              <w:pStyle w:val="Tekstpodstawowy"/>
              <w:spacing w:after="0"/>
              <w:ind w:left="0" w:right="145"/>
              <w:jc w:val="center"/>
              <w:rPr>
                <w:szCs w:val="14"/>
              </w:rPr>
            </w:pPr>
            <w:r w:rsidRPr="00CB54E6">
              <w:rPr>
                <w:szCs w:val="14"/>
              </w:rPr>
              <w:t>120 do 180</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Zawartość lepiszcza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58 do 62 </w:t>
            </w:r>
            <w:r w:rsidRPr="00CB54E6">
              <w:rPr>
                <w:szCs w:val="14"/>
                <w:vertAlign w:val="superscript"/>
              </w:rPr>
              <w:t>a)</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58 do 62 </w:t>
            </w:r>
            <w:r w:rsidRPr="00CB54E6">
              <w:rPr>
                <w:szCs w:val="14"/>
                <w:vertAlign w:val="superscript"/>
              </w:rPr>
              <w:t>a)</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Czas wypływu dla Ø  2 mm w temp 40</w:t>
            </w:r>
            <w:r w:rsidRPr="00CB54E6">
              <w:rPr>
                <w:szCs w:val="14"/>
                <w:vertAlign w:val="superscript"/>
              </w:rPr>
              <w:t>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s</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TBR </w:t>
            </w:r>
            <w:r w:rsidRPr="00CB54E6">
              <w:rPr>
                <w:szCs w:val="14"/>
                <w:vertAlign w:val="superscript"/>
              </w:rPr>
              <w:t>b)</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TBR </w:t>
            </w:r>
            <w:r w:rsidRPr="00CB54E6">
              <w:rPr>
                <w:szCs w:val="14"/>
                <w:vertAlign w:val="superscript"/>
              </w:rPr>
              <w:t>b)</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Pozostałość na sicie 0,5 mm</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tcPr>
          <w:p w:rsidR="00FB196A" w:rsidRPr="00CB54E6" w:rsidRDefault="00FB196A" w:rsidP="005050B9">
            <w:pPr>
              <w:pStyle w:val="Tekstpodstawowy"/>
              <w:tabs>
                <w:tab w:val="left" w:pos="0"/>
              </w:tabs>
              <w:spacing w:after="0"/>
              <w:ind w:left="0" w:right="72"/>
              <w:rPr>
                <w:szCs w:val="14"/>
              </w:rPr>
            </w:pPr>
            <w:r w:rsidRPr="00CB54E6">
              <w:rPr>
                <w:szCs w:val="14"/>
              </w:rPr>
              <w:t>Trwałość po 7 dniach magazynowania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Sedymentacja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12847</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vMerge w:val="restart"/>
          </w:tcPr>
          <w:p w:rsidR="00FB196A" w:rsidRPr="00CB54E6" w:rsidRDefault="00FB196A" w:rsidP="005050B9">
            <w:pPr>
              <w:pStyle w:val="Tekstpodstawowy"/>
              <w:spacing w:after="0"/>
              <w:ind w:left="0" w:right="147"/>
              <w:rPr>
                <w:szCs w:val="14"/>
              </w:rPr>
            </w:pPr>
            <w:r w:rsidRPr="00CB54E6">
              <w:rPr>
                <w:szCs w:val="14"/>
              </w:rPr>
              <w:t xml:space="preserve">Adhezja </w:t>
            </w:r>
            <w:r w:rsidRPr="00CB54E6">
              <w:rPr>
                <w:szCs w:val="14"/>
                <w:vertAlign w:val="superscript"/>
              </w:rPr>
              <w:t>c)</w:t>
            </w:r>
          </w:p>
        </w:tc>
        <w:tc>
          <w:tcPr>
            <w:tcW w:w="1701" w:type="dxa"/>
          </w:tcPr>
          <w:p w:rsidR="00FB196A" w:rsidRPr="00CB54E6" w:rsidRDefault="00FB196A" w:rsidP="005050B9">
            <w:pPr>
              <w:pStyle w:val="Tekstpodstawowy"/>
              <w:spacing w:after="0"/>
              <w:ind w:left="0" w:right="147"/>
              <w:rPr>
                <w:szCs w:val="14"/>
              </w:rPr>
            </w:pPr>
            <w:r w:rsidRPr="00CB54E6">
              <w:rPr>
                <w:szCs w:val="14"/>
              </w:rPr>
              <w:t>PN-EN 13614</w:t>
            </w:r>
          </w:p>
        </w:tc>
        <w:tc>
          <w:tcPr>
            <w:tcW w:w="1134" w:type="dxa"/>
            <w:vMerge w:val="restart"/>
          </w:tcPr>
          <w:p w:rsidR="00FB196A" w:rsidRPr="00CB54E6" w:rsidRDefault="00FB196A" w:rsidP="005050B9">
            <w:pPr>
              <w:pStyle w:val="Tekstpodstawowy"/>
              <w:spacing w:after="0"/>
              <w:ind w:left="0" w:right="147"/>
              <w:jc w:val="center"/>
              <w:rPr>
                <w:szCs w:val="14"/>
              </w:rPr>
            </w:pPr>
            <w:r w:rsidRPr="00CB54E6">
              <w:rPr>
                <w:szCs w:val="14"/>
              </w:rPr>
              <w:t>% pokrycia powierz-    chni</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vMerge/>
          </w:tcPr>
          <w:p w:rsidR="00FB196A" w:rsidRPr="00CB54E6" w:rsidRDefault="00FB196A" w:rsidP="005050B9">
            <w:pPr>
              <w:pStyle w:val="Tekstpodstawowy"/>
              <w:spacing w:after="0"/>
              <w:ind w:left="0" w:right="147"/>
              <w:rPr>
                <w:szCs w:val="14"/>
              </w:rPr>
            </w:pPr>
          </w:p>
        </w:tc>
        <w:tc>
          <w:tcPr>
            <w:tcW w:w="1701" w:type="dxa"/>
          </w:tcPr>
          <w:p w:rsidR="00FB196A" w:rsidRPr="00CB54E6" w:rsidRDefault="00FB196A" w:rsidP="005050B9">
            <w:pPr>
              <w:pStyle w:val="Tekstpodstawowy"/>
              <w:spacing w:after="0"/>
              <w:ind w:left="0" w:right="72"/>
              <w:rPr>
                <w:szCs w:val="14"/>
              </w:rPr>
            </w:pPr>
            <w:r w:rsidRPr="00CB54E6">
              <w:rPr>
                <w:szCs w:val="14"/>
              </w:rPr>
              <w:t>WT-3, załącznik 2</w:t>
            </w:r>
          </w:p>
        </w:tc>
        <w:tc>
          <w:tcPr>
            <w:tcW w:w="1134" w:type="dxa"/>
            <w:vMerge/>
          </w:tcPr>
          <w:p w:rsidR="00FB196A" w:rsidRPr="00CB54E6" w:rsidRDefault="00FB196A" w:rsidP="005050B9">
            <w:pPr>
              <w:pStyle w:val="Tekstpodstawowy"/>
              <w:spacing w:after="0"/>
              <w:ind w:left="0" w:right="147"/>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75</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75</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pH emulsji</w:t>
            </w:r>
          </w:p>
        </w:tc>
        <w:tc>
          <w:tcPr>
            <w:tcW w:w="1701" w:type="dxa"/>
          </w:tcPr>
          <w:p w:rsidR="00FB196A" w:rsidRPr="00CB54E6" w:rsidRDefault="00FB196A" w:rsidP="005050B9">
            <w:pPr>
              <w:pStyle w:val="Tekstpodstawowy"/>
              <w:spacing w:after="0"/>
              <w:ind w:left="0" w:right="72"/>
              <w:rPr>
                <w:szCs w:val="14"/>
              </w:rPr>
            </w:pPr>
            <w:r w:rsidRPr="00CB54E6">
              <w:rPr>
                <w:szCs w:val="14"/>
              </w:rPr>
              <w:t>PN-EN 12850</w:t>
            </w:r>
          </w:p>
        </w:tc>
        <w:tc>
          <w:tcPr>
            <w:tcW w:w="1134" w:type="dxa"/>
          </w:tcPr>
          <w:p w:rsidR="00FB196A" w:rsidRPr="00CB54E6" w:rsidRDefault="00FB196A" w:rsidP="005050B9">
            <w:pPr>
              <w:pStyle w:val="Tekstpodstawowy"/>
              <w:spacing w:after="0"/>
              <w:ind w:left="0" w:right="147"/>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r>
      <w:tr w:rsidR="00FB196A" w:rsidRPr="00CB54E6" w:rsidTr="005050B9">
        <w:trPr>
          <w:trHeight w:val="227"/>
        </w:trPr>
        <w:tc>
          <w:tcPr>
            <w:tcW w:w="9535" w:type="dxa"/>
            <w:gridSpan w:val="7"/>
          </w:tcPr>
          <w:p w:rsidR="00FB196A" w:rsidRPr="00CB54E6" w:rsidRDefault="00FB196A" w:rsidP="005050B9">
            <w:pPr>
              <w:pStyle w:val="Tekstpodstawowy"/>
              <w:spacing w:after="0"/>
              <w:ind w:left="0" w:right="147"/>
              <w:jc w:val="center"/>
              <w:rPr>
                <w:szCs w:val="14"/>
              </w:rPr>
            </w:pPr>
            <w:r w:rsidRPr="00CB54E6">
              <w:rPr>
                <w:szCs w:val="14"/>
              </w:rPr>
              <w:t>Wymagania techniczne dotyczące lepiszczy odzyskanych z kationowych emulsji asfaltowych przez odparowanie, zgodnie z PN-EN 13074</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jc w:val="center"/>
              <w:rPr>
                <w:szCs w:val="14"/>
              </w:rPr>
            </w:pPr>
            <w:r w:rsidRPr="00CB54E6">
              <w:rPr>
                <w:szCs w:val="14"/>
              </w:rPr>
              <w:t>Penetracja w 25</w:t>
            </w:r>
            <w:r w:rsidRPr="00CB54E6">
              <w:rPr>
                <w:szCs w:val="14"/>
                <w:vertAlign w:val="superscript"/>
              </w:rPr>
              <w:t>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0,1mm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100 </w:t>
            </w:r>
            <w:r w:rsidRPr="00CB54E6">
              <w:rPr>
                <w:szCs w:val="14"/>
                <w:vertAlign w:val="superscript"/>
              </w:rPr>
              <w:t>e)</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100 </w:t>
            </w:r>
            <w:r w:rsidRPr="00CB54E6">
              <w:rPr>
                <w:szCs w:val="14"/>
                <w:vertAlign w:val="superscript"/>
              </w:rPr>
              <w:t>e)</w:t>
            </w:r>
          </w:p>
        </w:tc>
      </w:tr>
      <w:tr w:rsidR="00FB196A" w:rsidRPr="00CB54E6" w:rsidTr="005050B9">
        <w:trPr>
          <w:trHeight w:val="227"/>
        </w:trPr>
        <w:tc>
          <w:tcPr>
            <w:tcW w:w="9535" w:type="dxa"/>
            <w:gridSpan w:val="7"/>
          </w:tcPr>
          <w:p w:rsidR="00FB196A" w:rsidRPr="00CB54E6" w:rsidRDefault="00FB196A" w:rsidP="005050B9">
            <w:pPr>
              <w:pStyle w:val="Tekstpodstawowy"/>
              <w:spacing w:after="0"/>
              <w:ind w:left="0" w:right="147"/>
              <w:contextualSpacing/>
              <w:rPr>
                <w:szCs w:val="14"/>
              </w:rPr>
            </w:pPr>
            <w:r w:rsidRPr="00CB54E6">
              <w:rPr>
                <w:szCs w:val="14"/>
                <w:vertAlign w:val="superscript"/>
              </w:rPr>
              <w:t>a)</w:t>
            </w:r>
            <w:r w:rsidRPr="00CB54E6">
              <w:rPr>
                <w:szCs w:val="14"/>
              </w:rPr>
              <w:t xml:space="preserve"> Emulsję można rozcieńczać wodą, do stężenia asfaltu nie niższego niż 40 % (m/m)</w:t>
            </w:r>
          </w:p>
          <w:p w:rsidR="00FB196A" w:rsidRPr="00CB54E6" w:rsidRDefault="00FB196A" w:rsidP="005050B9">
            <w:pPr>
              <w:pStyle w:val="Tekstpodstawowy"/>
              <w:spacing w:after="0"/>
              <w:ind w:left="0" w:right="147"/>
              <w:contextualSpacing/>
              <w:rPr>
                <w:szCs w:val="14"/>
              </w:rPr>
            </w:pPr>
            <w:r w:rsidRPr="00CB54E6">
              <w:rPr>
                <w:szCs w:val="14"/>
                <w:vertAlign w:val="superscript"/>
              </w:rPr>
              <w:t>b)</w:t>
            </w:r>
            <w:r w:rsidRPr="00CB54E6">
              <w:rPr>
                <w:szCs w:val="14"/>
              </w:rPr>
              <w:t xml:space="preserve"> Nie dotyczy emulsji rozcieńczanych wodą na budowie</w:t>
            </w:r>
          </w:p>
          <w:p w:rsidR="00FB196A" w:rsidRPr="00CB54E6" w:rsidRDefault="00FB196A" w:rsidP="005050B9">
            <w:pPr>
              <w:pStyle w:val="Tekstpodstawowy"/>
              <w:spacing w:after="0"/>
              <w:ind w:left="0" w:right="147"/>
              <w:contextualSpacing/>
              <w:rPr>
                <w:szCs w:val="14"/>
              </w:rPr>
            </w:pPr>
            <w:r w:rsidRPr="00CB54E6">
              <w:rPr>
                <w:szCs w:val="14"/>
                <w:vertAlign w:val="superscript"/>
              </w:rPr>
              <w:t>c)</w:t>
            </w:r>
            <w:r w:rsidRPr="00CB54E6">
              <w:rPr>
                <w:szCs w:val="14"/>
              </w:rPr>
              <w:t xml:space="preserve"> Oznaczenie jest wymagane, gdy emulsja ma bezpośredni kontakt z kruszywem</w:t>
            </w:r>
          </w:p>
          <w:p w:rsidR="00FB196A" w:rsidRPr="00CB54E6" w:rsidRDefault="00FB196A" w:rsidP="005050B9">
            <w:pPr>
              <w:pStyle w:val="Tekstpodstawowy"/>
              <w:spacing w:after="0"/>
              <w:ind w:left="0"/>
              <w:contextualSpacing/>
              <w:rPr>
                <w:szCs w:val="14"/>
              </w:rPr>
            </w:pPr>
            <w:r w:rsidRPr="00CB54E6">
              <w:rPr>
                <w:szCs w:val="14"/>
                <w:vertAlign w:val="superscript"/>
              </w:rPr>
              <w:t>d)</w:t>
            </w:r>
            <w:r w:rsidRPr="00CB54E6">
              <w:rPr>
                <w:szCs w:val="14"/>
              </w:rPr>
              <w:t xml:space="preserve"> Dotyczy emulsji przeznaczonej do związania warstwy asfaltowej z podbudową zawierającej spoiwo hydrauliczne</w:t>
            </w:r>
          </w:p>
          <w:p w:rsidR="00FB196A" w:rsidRPr="00CB54E6" w:rsidRDefault="00FB196A" w:rsidP="005050B9">
            <w:pPr>
              <w:pStyle w:val="Tekstpodstawowy"/>
              <w:spacing w:after="0"/>
              <w:ind w:left="0" w:right="147"/>
              <w:contextualSpacing/>
              <w:rPr>
                <w:szCs w:val="14"/>
              </w:rPr>
            </w:pPr>
            <w:r w:rsidRPr="00CB54E6">
              <w:rPr>
                <w:szCs w:val="14"/>
                <w:vertAlign w:val="superscript"/>
              </w:rPr>
              <w:t>e)</w:t>
            </w:r>
            <w:r w:rsidRPr="00CB54E6">
              <w:rPr>
                <w:szCs w:val="14"/>
              </w:rPr>
              <w:t xml:space="preserve"> Do skropień podbudów niezwiązanych, w szczególności z kruszywa stabilizowanego mechanicznie lub tłucznia kamiennego, dopuszcza się stosowanie emulsji wyprodukowanych z asfaltu drogowego o peneracji 160/220</w:t>
            </w:r>
          </w:p>
        </w:tc>
      </w:tr>
    </w:tbl>
    <w:p w:rsidR="00FB196A" w:rsidRPr="00CB54E6" w:rsidRDefault="00FB196A" w:rsidP="00FB196A">
      <w:pPr>
        <w:pStyle w:val="Tekstpodstawowy"/>
        <w:spacing w:after="0"/>
        <w:ind w:left="0" w:right="141"/>
        <w:jc w:val="both"/>
        <w:rPr>
          <w:szCs w:val="14"/>
        </w:rPr>
      </w:pPr>
      <w:r w:rsidRPr="00CB54E6">
        <w:rPr>
          <w:szCs w:val="14"/>
        </w:rPr>
        <w:t>Tablica 6. Wymagania dotyczące kationowych emulsji modyfikowanych polimerami stosowanych do złączania warstw nawierzchni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85"/>
        <w:gridCol w:w="1701"/>
        <w:gridCol w:w="1134"/>
        <w:gridCol w:w="850"/>
        <w:gridCol w:w="1559"/>
        <w:gridCol w:w="851"/>
        <w:gridCol w:w="1455"/>
      </w:tblGrid>
      <w:tr w:rsidR="00FB196A" w:rsidRPr="00CB54E6" w:rsidTr="005050B9">
        <w:trPr>
          <w:trHeight w:val="227"/>
        </w:trPr>
        <w:tc>
          <w:tcPr>
            <w:tcW w:w="1985" w:type="dxa"/>
            <w:vMerge w:val="restart"/>
          </w:tcPr>
          <w:p w:rsidR="00FB196A" w:rsidRPr="00CB54E6" w:rsidRDefault="00FB196A" w:rsidP="005050B9">
            <w:pPr>
              <w:pStyle w:val="Tekstpodstawowy"/>
              <w:tabs>
                <w:tab w:val="left" w:pos="0"/>
              </w:tabs>
              <w:spacing w:after="0"/>
              <w:ind w:left="0" w:right="72"/>
              <w:jc w:val="center"/>
              <w:rPr>
                <w:szCs w:val="14"/>
              </w:rPr>
            </w:pPr>
            <w:r w:rsidRPr="00CB54E6">
              <w:rPr>
                <w:szCs w:val="14"/>
              </w:rPr>
              <w:t>Wymagania techniczne</w:t>
            </w:r>
          </w:p>
        </w:tc>
        <w:tc>
          <w:tcPr>
            <w:tcW w:w="1701" w:type="dxa"/>
            <w:vMerge w:val="restart"/>
          </w:tcPr>
          <w:p w:rsidR="00FB196A" w:rsidRPr="00CB54E6" w:rsidRDefault="00FB196A" w:rsidP="005050B9">
            <w:pPr>
              <w:pStyle w:val="Tekstpodstawowy"/>
              <w:spacing w:after="0"/>
              <w:ind w:left="0" w:right="40"/>
              <w:jc w:val="center"/>
              <w:rPr>
                <w:szCs w:val="14"/>
              </w:rPr>
            </w:pPr>
            <w:r w:rsidRPr="00CB54E6">
              <w:rPr>
                <w:szCs w:val="14"/>
              </w:rPr>
              <w:t>Metoda badań według normy</w:t>
            </w:r>
          </w:p>
        </w:tc>
        <w:tc>
          <w:tcPr>
            <w:tcW w:w="1134" w:type="dxa"/>
            <w:vMerge w:val="restart"/>
          </w:tcPr>
          <w:p w:rsidR="00FB196A" w:rsidRPr="00CB54E6" w:rsidRDefault="00FB196A" w:rsidP="005050B9">
            <w:pPr>
              <w:pStyle w:val="Tekstpodstawowy"/>
              <w:tabs>
                <w:tab w:val="left" w:pos="0"/>
              </w:tabs>
              <w:spacing w:after="0"/>
              <w:ind w:left="0" w:right="34"/>
              <w:jc w:val="center"/>
              <w:rPr>
                <w:szCs w:val="14"/>
              </w:rPr>
            </w:pPr>
            <w:r w:rsidRPr="00CB54E6">
              <w:rPr>
                <w:szCs w:val="14"/>
              </w:rPr>
              <w:t>Jednostka</w:t>
            </w:r>
          </w:p>
        </w:tc>
        <w:tc>
          <w:tcPr>
            <w:tcW w:w="2409" w:type="dxa"/>
            <w:gridSpan w:val="2"/>
          </w:tcPr>
          <w:p w:rsidR="00FB196A" w:rsidRPr="00CB54E6" w:rsidRDefault="00FB196A" w:rsidP="005050B9">
            <w:pPr>
              <w:pStyle w:val="Tekstpodstawowy"/>
              <w:spacing w:after="0"/>
              <w:ind w:left="0" w:right="40"/>
              <w:jc w:val="center"/>
              <w:rPr>
                <w:szCs w:val="14"/>
              </w:rPr>
            </w:pPr>
            <w:r w:rsidRPr="00CB54E6">
              <w:rPr>
                <w:szCs w:val="14"/>
              </w:rPr>
              <w:t>C60 BP3 ZM lub                     C60 BP4 ZM</w:t>
            </w:r>
          </w:p>
        </w:tc>
        <w:tc>
          <w:tcPr>
            <w:tcW w:w="2306" w:type="dxa"/>
            <w:gridSpan w:val="2"/>
          </w:tcPr>
          <w:p w:rsidR="00FB196A" w:rsidRPr="00CB54E6" w:rsidRDefault="00FB196A" w:rsidP="005050B9">
            <w:pPr>
              <w:pStyle w:val="Tekstpodstawowy"/>
              <w:tabs>
                <w:tab w:val="left" w:pos="1926"/>
              </w:tabs>
              <w:spacing w:after="0"/>
              <w:ind w:left="0"/>
              <w:jc w:val="center"/>
              <w:rPr>
                <w:szCs w:val="14"/>
              </w:rPr>
            </w:pPr>
            <w:r w:rsidRPr="00CB54E6">
              <w:rPr>
                <w:szCs w:val="14"/>
              </w:rPr>
              <w:t>C60 BP5 ZM</w:t>
            </w:r>
          </w:p>
        </w:tc>
      </w:tr>
      <w:tr w:rsidR="00FB196A" w:rsidRPr="00CB54E6" w:rsidTr="005050B9">
        <w:trPr>
          <w:trHeight w:val="227"/>
        </w:trPr>
        <w:tc>
          <w:tcPr>
            <w:tcW w:w="1985" w:type="dxa"/>
            <w:vMerge/>
          </w:tcPr>
          <w:p w:rsidR="00FB196A" w:rsidRPr="00CB54E6" w:rsidRDefault="00FB196A" w:rsidP="005050B9">
            <w:pPr>
              <w:pStyle w:val="Tekstpodstawowy"/>
              <w:spacing w:after="0"/>
              <w:ind w:left="0" w:right="147"/>
              <w:jc w:val="center"/>
              <w:rPr>
                <w:szCs w:val="14"/>
              </w:rPr>
            </w:pPr>
          </w:p>
        </w:tc>
        <w:tc>
          <w:tcPr>
            <w:tcW w:w="1701" w:type="dxa"/>
            <w:vMerge/>
          </w:tcPr>
          <w:p w:rsidR="00FB196A" w:rsidRPr="00CB54E6" w:rsidRDefault="00FB196A" w:rsidP="005050B9">
            <w:pPr>
              <w:pStyle w:val="Tekstpodstawowy"/>
              <w:spacing w:after="0"/>
              <w:ind w:left="0" w:right="147"/>
              <w:jc w:val="center"/>
              <w:rPr>
                <w:szCs w:val="14"/>
              </w:rPr>
            </w:pPr>
          </w:p>
        </w:tc>
        <w:tc>
          <w:tcPr>
            <w:tcW w:w="1134" w:type="dxa"/>
            <w:vMerge/>
          </w:tcPr>
          <w:p w:rsidR="00FB196A" w:rsidRPr="00CB54E6" w:rsidRDefault="00FB196A" w:rsidP="005050B9">
            <w:pPr>
              <w:pStyle w:val="Tekstpodstawowy"/>
              <w:spacing w:after="0"/>
              <w:ind w:left="0" w:right="147"/>
              <w:jc w:val="center"/>
              <w:rPr>
                <w:szCs w:val="14"/>
              </w:rPr>
            </w:pPr>
          </w:p>
        </w:tc>
        <w:tc>
          <w:tcPr>
            <w:tcW w:w="850" w:type="dxa"/>
          </w:tcPr>
          <w:p w:rsidR="00FB196A" w:rsidRPr="00CB54E6" w:rsidRDefault="00FB196A" w:rsidP="005050B9">
            <w:pPr>
              <w:pStyle w:val="Tekstpodstawowy"/>
              <w:spacing w:after="0"/>
              <w:ind w:left="0" w:right="88"/>
              <w:jc w:val="center"/>
              <w:rPr>
                <w:szCs w:val="14"/>
              </w:rPr>
            </w:pPr>
            <w:r w:rsidRPr="00CB54E6">
              <w:rPr>
                <w:szCs w:val="14"/>
              </w:rPr>
              <w:t>Klasa</w:t>
            </w:r>
          </w:p>
        </w:tc>
        <w:tc>
          <w:tcPr>
            <w:tcW w:w="1559" w:type="dxa"/>
          </w:tcPr>
          <w:p w:rsidR="00FB196A" w:rsidRPr="00CB54E6" w:rsidRDefault="00FB196A" w:rsidP="005050B9">
            <w:pPr>
              <w:pStyle w:val="Tekstpodstawowy"/>
              <w:spacing w:after="0"/>
              <w:ind w:left="0" w:right="60"/>
              <w:jc w:val="center"/>
              <w:rPr>
                <w:szCs w:val="14"/>
              </w:rPr>
            </w:pPr>
            <w:r w:rsidRPr="00CB54E6">
              <w:rPr>
                <w:szCs w:val="14"/>
              </w:rPr>
              <w:t>Zakres wartości</w:t>
            </w:r>
          </w:p>
        </w:tc>
        <w:tc>
          <w:tcPr>
            <w:tcW w:w="851" w:type="dxa"/>
          </w:tcPr>
          <w:p w:rsidR="00FB196A" w:rsidRPr="00CB54E6" w:rsidRDefault="00FB196A" w:rsidP="005050B9">
            <w:pPr>
              <w:pStyle w:val="Tekstpodstawowy"/>
              <w:spacing w:after="0"/>
              <w:ind w:left="0" w:right="72"/>
              <w:jc w:val="center"/>
              <w:rPr>
                <w:szCs w:val="14"/>
              </w:rPr>
            </w:pPr>
            <w:r w:rsidRPr="00CB54E6">
              <w:rPr>
                <w:szCs w:val="14"/>
              </w:rPr>
              <w:t>Klasa</w:t>
            </w:r>
          </w:p>
        </w:tc>
        <w:tc>
          <w:tcPr>
            <w:tcW w:w="1455" w:type="dxa"/>
          </w:tcPr>
          <w:p w:rsidR="00FB196A" w:rsidRPr="00CB54E6" w:rsidRDefault="00FB196A" w:rsidP="005050B9">
            <w:pPr>
              <w:pStyle w:val="Tekstpodstawowy"/>
              <w:spacing w:after="0"/>
              <w:ind w:left="0"/>
              <w:jc w:val="center"/>
              <w:rPr>
                <w:szCs w:val="14"/>
              </w:rPr>
            </w:pPr>
            <w:r w:rsidRPr="00CB54E6">
              <w:rPr>
                <w:szCs w:val="14"/>
              </w:rPr>
              <w:t>Zakres wartości</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Indeks rozpadu</w:t>
            </w:r>
          </w:p>
        </w:tc>
        <w:tc>
          <w:tcPr>
            <w:tcW w:w="1701" w:type="dxa"/>
          </w:tcPr>
          <w:p w:rsidR="00FB196A" w:rsidRPr="00CB54E6" w:rsidRDefault="00FB196A" w:rsidP="005050B9">
            <w:pPr>
              <w:pStyle w:val="Tekstpodstawowy"/>
              <w:spacing w:after="0"/>
              <w:ind w:left="0" w:right="147"/>
              <w:jc w:val="center"/>
              <w:rPr>
                <w:szCs w:val="14"/>
              </w:rPr>
            </w:pPr>
          </w:p>
          <w:p w:rsidR="00FB196A" w:rsidRPr="00CB54E6" w:rsidRDefault="00FB196A" w:rsidP="005050B9">
            <w:pPr>
              <w:pStyle w:val="Tekstpodstawowy"/>
              <w:spacing w:after="0"/>
              <w:ind w:left="0" w:right="147"/>
              <w:jc w:val="center"/>
              <w:rPr>
                <w:szCs w:val="14"/>
              </w:rPr>
            </w:pPr>
            <w:r w:rsidRPr="00CB54E6">
              <w:rPr>
                <w:szCs w:val="14"/>
              </w:rPr>
              <w:t>PN-EN 13075-1</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rPr>
                <w:szCs w:val="14"/>
              </w:rPr>
            </w:pPr>
            <w:r w:rsidRPr="00CB54E6">
              <w:rPr>
                <w:szCs w:val="14"/>
              </w:rPr>
              <w:t xml:space="preserve">                          3 lub 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50 do 100                  lub                         70 do 100</w:t>
            </w:r>
          </w:p>
        </w:tc>
        <w:tc>
          <w:tcPr>
            <w:tcW w:w="851" w:type="dxa"/>
          </w:tcPr>
          <w:p w:rsidR="00FB196A" w:rsidRPr="00CB54E6" w:rsidRDefault="00FB196A" w:rsidP="005050B9">
            <w:pPr>
              <w:pStyle w:val="Tekstpodstawowy"/>
              <w:spacing w:after="0"/>
              <w:ind w:left="0" w:right="145"/>
              <w:rPr>
                <w:szCs w:val="14"/>
              </w:rPr>
            </w:pPr>
          </w:p>
          <w:p w:rsidR="00FB196A" w:rsidRPr="00CB54E6" w:rsidRDefault="00FB196A" w:rsidP="005050B9">
            <w:pPr>
              <w:pStyle w:val="Tekstpodstawowy"/>
              <w:spacing w:after="0"/>
              <w:ind w:left="0" w:right="145"/>
              <w:rPr>
                <w:szCs w:val="14"/>
              </w:rPr>
            </w:pPr>
            <w:r w:rsidRPr="00CB54E6">
              <w:rPr>
                <w:szCs w:val="14"/>
              </w:rPr>
              <w:t xml:space="preserve">     5</w:t>
            </w:r>
          </w:p>
        </w:tc>
        <w:tc>
          <w:tcPr>
            <w:tcW w:w="1455" w:type="dxa"/>
          </w:tcPr>
          <w:p w:rsidR="00FB196A" w:rsidRPr="00CB54E6" w:rsidRDefault="00FB196A" w:rsidP="005050B9">
            <w:pPr>
              <w:pStyle w:val="Tekstpodstawowy"/>
              <w:spacing w:after="0"/>
              <w:ind w:left="0" w:right="145"/>
              <w:rPr>
                <w:szCs w:val="14"/>
              </w:rPr>
            </w:pPr>
          </w:p>
          <w:p w:rsidR="00FB196A" w:rsidRPr="00CB54E6" w:rsidRDefault="00FB196A" w:rsidP="005050B9">
            <w:pPr>
              <w:pStyle w:val="Tekstpodstawowy"/>
              <w:spacing w:after="0"/>
              <w:ind w:left="0" w:right="145"/>
              <w:jc w:val="center"/>
              <w:rPr>
                <w:szCs w:val="14"/>
              </w:rPr>
            </w:pPr>
            <w:r w:rsidRPr="00CB54E6">
              <w:rPr>
                <w:szCs w:val="14"/>
              </w:rPr>
              <w:t>120 do 180</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Zawartość lepiszcza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58 do 62 </w:t>
            </w:r>
            <w:r w:rsidRPr="00CB54E6">
              <w:rPr>
                <w:szCs w:val="14"/>
                <w:vertAlign w:val="superscript"/>
              </w:rPr>
              <w:t>a)</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58 do 62 </w:t>
            </w:r>
            <w:r w:rsidRPr="00CB54E6">
              <w:rPr>
                <w:szCs w:val="14"/>
                <w:vertAlign w:val="superscript"/>
              </w:rPr>
              <w:t>a)</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Czas wypływu dla Ø  2 mm w temp 40</w:t>
            </w:r>
            <w:r w:rsidRPr="00CB54E6">
              <w:rPr>
                <w:szCs w:val="14"/>
                <w:vertAlign w:val="superscript"/>
              </w:rPr>
              <w:t>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s</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TBR </w:t>
            </w:r>
            <w:r w:rsidRPr="00CB54E6">
              <w:rPr>
                <w:szCs w:val="14"/>
                <w:vertAlign w:val="superscript"/>
              </w:rPr>
              <w:t>b)</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TBR </w:t>
            </w:r>
            <w:r w:rsidRPr="00CB54E6">
              <w:rPr>
                <w:szCs w:val="14"/>
                <w:vertAlign w:val="superscript"/>
              </w:rPr>
              <w:t>b)</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Pozostałość na sicie 0,5 mm</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tcPr>
          <w:p w:rsidR="00FB196A" w:rsidRPr="00CB54E6" w:rsidRDefault="00FB196A" w:rsidP="005050B9">
            <w:pPr>
              <w:pStyle w:val="Tekstpodstawowy"/>
              <w:tabs>
                <w:tab w:val="left" w:pos="0"/>
              </w:tabs>
              <w:spacing w:after="0"/>
              <w:ind w:left="0" w:right="72"/>
              <w:rPr>
                <w:szCs w:val="14"/>
              </w:rPr>
            </w:pPr>
            <w:r w:rsidRPr="00CB54E6">
              <w:rPr>
                <w:szCs w:val="14"/>
              </w:rPr>
              <w:t>Trwałość po 7 dniach magazynowania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Sedymentacja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12847</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vMerge w:val="restart"/>
          </w:tcPr>
          <w:p w:rsidR="00FB196A" w:rsidRPr="00CB54E6" w:rsidRDefault="00FB196A" w:rsidP="005050B9">
            <w:pPr>
              <w:pStyle w:val="Tekstpodstawowy"/>
              <w:spacing w:after="0"/>
              <w:ind w:left="0" w:right="147"/>
              <w:rPr>
                <w:szCs w:val="14"/>
              </w:rPr>
            </w:pPr>
            <w:r w:rsidRPr="00CB54E6">
              <w:rPr>
                <w:szCs w:val="14"/>
              </w:rPr>
              <w:t xml:space="preserve">Adhezja </w:t>
            </w:r>
            <w:r w:rsidRPr="00CB54E6">
              <w:rPr>
                <w:szCs w:val="14"/>
                <w:vertAlign w:val="superscript"/>
              </w:rPr>
              <w:t>c)</w:t>
            </w:r>
          </w:p>
        </w:tc>
        <w:tc>
          <w:tcPr>
            <w:tcW w:w="1701" w:type="dxa"/>
          </w:tcPr>
          <w:p w:rsidR="00FB196A" w:rsidRPr="00CB54E6" w:rsidRDefault="00FB196A" w:rsidP="005050B9">
            <w:pPr>
              <w:pStyle w:val="Tekstpodstawowy"/>
              <w:spacing w:after="0"/>
              <w:ind w:left="0" w:right="147"/>
              <w:rPr>
                <w:szCs w:val="14"/>
              </w:rPr>
            </w:pPr>
            <w:r w:rsidRPr="00CB54E6">
              <w:rPr>
                <w:szCs w:val="14"/>
              </w:rPr>
              <w:t>PN-EN 13614</w:t>
            </w:r>
          </w:p>
        </w:tc>
        <w:tc>
          <w:tcPr>
            <w:tcW w:w="1134" w:type="dxa"/>
            <w:vMerge w:val="restart"/>
          </w:tcPr>
          <w:p w:rsidR="00FB196A" w:rsidRPr="00CB54E6" w:rsidRDefault="00FB196A" w:rsidP="005050B9">
            <w:pPr>
              <w:pStyle w:val="Tekstpodstawowy"/>
              <w:spacing w:after="0"/>
              <w:ind w:left="0" w:right="72"/>
              <w:jc w:val="center"/>
              <w:rPr>
                <w:szCs w:val="14"/>
              </w:rPr>
            </w:pPr>
            <w:r w:rsidRPr="00CB54E6">
              <w:rPr>
                <w:szCs w:val="14"/>
              </w:rPr>
              <w:t>% pokrycia powierz-    chni</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27"/>
        </w:trPr>
        <w:tc>
          <w:tcPr>
            <w:tcW w:w="1985" w:type="dxa"/>
            <w:vMerge/>
          </w:tcPr>
          <w:p w:rsidR="00FB196A" w:rsidRPr="00CB54E6" w:rsidRDefault="00FB196A" w:rsidP="005050B9">
            <w:pPr>
              <w:pStyle w:val="Tekstpodstawowy"/>
              <w:spacing w:after="0"/>
              <w:ind w:left="0" w:right="147"/>
              <w:rPr>
                <w:szCs w:val="14"/>
              </w:rPr>
            </w:pPr>
          </w:p>
        </w:tc>
        <w:tc>
          <w:tcPr>
            <w:tcW w:w="1701" w:type="dxa"/>
          </w:tcPr>
          <w:p w:rsidR="00FB196A" w:rsidRPr="00CB54E6" w:rsidRDefault="00FB196A" w:rsidP="005050B9">
            <w:pPr>
              <w:pStyle w:val="Tekstpodstawowy"/>
              <w:spacing w:after="0"/>
              <w:ind w:left="0" w:right="72"/>
              <w:rPr>
                <w:szCs w:val="14"/>
              </w:rPr>
            </w:pPr>
            <w:r w:rsidRPr="00CB54E6">
              <w:rPr>
                <w:szCs w:val="14"/>
              </w:rPr>
              <w:t>WT-3, załącznik 2</w:t>
            </w:r>
          </w:p>
        </w:tc>
        <w:tc>
          <w:tcPr>
            <w:tcW w:w="1134" w:type="dxa"/>
            <w:vMerge/>
          </w:tcPr>
          <w:p w:rsidR="00FB196A" w:rsidRPr="00CB54E6" w:rsidRDefault="00FB196A" w:rsidP="005050B9">
            <w:pPr>
              <w:pStyle w:val="Tekstpodstawowy"/>
              <w:spacing w:after="0"/>
              <w:ind w:left="0" w:right="147"/>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75</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75</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pH emulsji</w:t>
            </w:r>
          </w:p>
        </w:tc>
        <w:tc>
          <w:tcPr>
            <w:tcW w:w="1701" w:type="dxa"/>
          </w:tcPr>
          <w:p w:rsidR="00FB196A" w:rsidRPr="00CB54E6" w:rsidRDefault="00FB196A" w:rsidP="005050B9">
            <w:pPr>
              <w:pStyle w:val="Tekstpodstawowy"/>
              <w:spacing w:after="0"/>
              <w:ind w:left="0" w:right="72"/>
              <w:rPr>
                <w:szCs w:val="14"/>
              </w:rPr>
            </w:pPr>
            <w:r w:rsidRPr="00CB54E6">
              <w:rPr>
                <w:szCs w:val="14"/>
              </w:rPr>
              <w:t>PN-EN 12850</w:t>
            </w:r>
          </w:p>
        </w:tc>
        <w:tc>
          <w:tcPr>
            <w:tcW w:w="1134" w:type="dxa"/>
          </w:tcPr>
          <w:p w:rsidR="00FB196A" w:rsidRPr="00CB54E6" w:rsidRDefault="00FB196A" w:rsidP="005050B9">
            <w:pPr>
              <w:pStyle w:val="Tekstpodstawowy"/>
              <w:spacing w:after="0"/>
              <w:ind w:left="0" w:right="147"/>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r>
      <w:tr w:rsidR="00FB196A" w:rsidRPr="00CB54E6" w:rsidTr="005050B9">
        <w:trPr>
          <w:trHeight w:val="227"/>
        </w:trPr>
        <w:tc>
          <w:tcPr>
            <w:tcW w:w="9535" w:type="dxa"/>
            <w:gridSpan w:val="7"/>
          </w:tcPr>
          <w:p w:rsidR="00FB196A" w:rsidRPr="00CB54E6" w:rsidRDefault="00FB196A" w:rsidP="005050B9">
            <w:pPr>
              <w:pStyle w:val="Tekstpodstawowy"/>
              <w:spacing w:after="0"/>
              <w:ind w:left="0" w:right="147"/>
              <w:jc w:val="center"/>
              <w:rPr>
                <w:szCs w:val="14"/>
              </w:rPr>
            </w:pPr>
            <w:r w:rsidRPr="00CB54E6">
              <w:rPr>
                <w:szCs w:val="14"/>
              </w:rPr>
              <w:t>Wymagania techniczne dotyczące lepiszczy odzyskanych z kationowych emulsji asfaltowych przez odparowanie, zgodnie z PN-EN 13074</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jc w:val="center"/>
              <w:rPr>
                <w:szCs w:val="14"/>
              </w:rPr>
            </w:pPr>
            <w:r w:rsidRPr="00CB54E6">
              <w:rPr>
                <w:szCs w:val="14"/>
              </w:rPr>
              <w:t>Penetracja w 25oC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0,1mm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100 </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100 </w:t>
            </w:r>
          </w:p>
        </w:tc>
      </w:tr>
      <w:tr w:rsidR="00FB196A" w:rsidRPr="00CB54E6" w:rsidTr="005050B9">
        <w:trPr>
          <w:trHeight w:val="227"/>
        </w:trPr>
        <w:tc>
          <w:tcPr>
            <w:tcW w:w="1985" w:type="dxa"/>
          </w:tcPr>
          <w:p w:rsidR="00FB196A" w:rsidRPr="00CB54E6" w:rsidRDefault="00FB196A" w:rsidP="005050B9">
            <w:pPr>
              <w:pStyle w:val="Tekstpodstawowy"/>
              <w:spacing w:after="0"/>
              <w:ind w:left="0" w:right="147"/>
              <w:rPr>
                <w:szCs w:val="14"/>
              </w:rPr>
            </w:pPr>
            <w:r w:rsidRPr="00CB54E6">
              <w:rPr>
                <w:szCs w:val="14"/>
              </w:rPr>
              <w:t>Temperatura mięknienia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1427</w:t>
            </w:r>
          </w:p>
        </w:tc>
        <w:tc>
          <w:tcPr>
            <w:tcW w:w="1134" w:type="dxa"/>
          </w:tcPr>
          <w:p w:rsidR="00FB196A" w:rsidRPr="00CB54E6" w:rsidRDefault="00FB196A" w:rsidP="005050B9">
            <w:pPr>
              <w:pStyle w:val="Tekstpodstawowy"/>
              <w:spacing w:after="0"/>
              <w:ind w:left="0" w:right="147"/>
              <w:jc w:val="center"/>
              <w:rPr>
                <w:szCs w:val="14"/>
              </w:rPr>
            </w:pPr>
            <w:r w:rsidRPr="00CB54E6">
              <w:rPr>
                <w:szCs w:val="14"/>
                <w:vertAlign w:val="superscript"/>
              </w:rPr>
              <w:t>O</w:t>
            </w:r>
            <w:r w:rsidRPr="00CB54E6">
              <w:rPr>
                <w:szCs w:val="14"/>
              </w:rPr>
              <w:t>C</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43</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43</w:t>
            </w:r>
          </w:p>
        </w:tc>
      </w:tr>
      <w:tr w:rsidR="00FB196A" w:rsidRPr="00CB54E6" w:rsidTr="005050B9">
        <w:trPr>
          <w:trHeight w:val="227"/>
        </w:trPr>
        <w:tc>
          <w:tcPr>
            <w:tcW w:w="1985" w:type="dxa"/>
          </w:tcPr>
          <w:p w:rsidR="00FB196A" w:rsidRPr="00CB54E6" w:rsidRDefault="00FB196A" w:rsidP="005050B9">
            <w:pPr>
              <w:pStyle w:val="Tekstpodstawowy"/>
              <w:tabs>
                <w:tab w:val="left" w:pos="1631"/>
              </w:tabs>
              <w:spacing w:after="0"/>
              <w:ind w:left="0" w:right="147"/>
              <w:rPr>
                <w:szCs w:val="14"/>
              </w:rPr>
            </w:pPr>
            <w:r w:rsidRPr="00CB54E6">
              <w:rPr>
                <w:szCs w:val="14"/>
              </w:rPr>
              <w:t>Nawrót sprężysty w 25</w:t>
            </w:r>
            <w:r w:rsidRPr="00CB54E6">
              <w:rPr>
                <w:szCs w:val="14"/>
                <w:vertAlign w:val="superscript"/>
              </w:rPr>
              <w:t xml:space="preserve"> 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13398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50</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50</w:t>
            </w:r>
          </w:p>
        </w:tc>
      </w:tr>
      <w:tr w:rsidR="00FB196A" w:rsidRPr="00CB54E6" w:rsidTr="005050B9">
        <w:trPr>
          <w:trHeight w:val="227"/>
        </w:trPr>
        <w:tc>
          <w:tcPr>
            <w:tcW w:w="9535" w:type="dxa"/>
            <w:gridSpan w:val="7"/>
          </w:tcPr>
          <w:p w:rsidR="00FB196A" w:rsidRPr="00CB54E6" w:rsidRDefault="00FB196A" w:rsidP="005050B9">
            <w:pPr>
              <w:pStyle w:val="Tekstpodstawowy"/>
              <w:spacing w:after="0"/>
              <w:ind w:left="0" w:right="147"/>
              <w:contextualSpacing/>
              <w:rPr>
                <w:szCs w:val="14"/>
              </w:rPr>
            </w:pPr>
            <w:r w:rsidRPr="00CB54E6">
              <w:rPr>
                <w:szCs w:val="14"/>
                <w:vertAlign w:val="superscript"/>
              </w:rPr>
              <w:t>a)</w:t>
            </w:r>
            <w:r w:rsidRPr="00CB54E6">
              <w:rPr>
                <w:szCs w:val="14"/>
              </w:rPr>
              <w:t xml:space="preserve"> Emulsję można rozcieńczać wodą, do stężenia asfaltu nie niższego niż 40 % (m/m)</w:t>
            </w:r>
          </w:p>
          <w:p w:rsidR="00FB196A" w:rsidRPr="00CB54E6" w:rsidRDefault="00FB196A" w:rsidP="005050B9">
            <w:pPr>
              <w:pStyle w:val="Tekstpodstawowy"/>
              <w:spacing w:after="0"/>
              <w:ind w:left="0" w:right="147"/>
              <w:contextualSpacing/>
              <w:rPr>
                <w:szCs w:val="14"/>
              </w:rPr>
            </w:pPr>
            <w:r w:rsidRPr="00CB54E6">
              <w:rPr>
                <w:szCs w:val="14"/>
                <w:vertAlign w:val="superscript"/>
              </w:rPr>
              <w:t>b)</w:t>
            </w:r>
            <w:r w:rsidRPr="00CB54E6">
              <w:rPr>
                <w:szCs w:val="14"/>
              </w:rPr>
              <w:t xml:space="preserve"> Nie dotyczy emulsji rozcieńczanych wodą na budowie</w:t>
            </w:r>
          </w:p>
          <w:p w:rsidR="00FB196A" w:rsidRPr="00CB54E6" w:rsidRDefault="00FB196A" w:rsidP="005050B9">
            <w:pPr>
              <w:pStyle w:val="Tekstpodstawowy"/>
              <w:spacing w:after="0"/>
              <w:ind w:left="0" w:right="147"/>
              <w:contextualSpacing/>
              <w:rPr>
                <w:szCs w:val="14"/>
              </w:rPr>
            </w:pPr>
            <w:r w:rsidRPr="00CB54E6">
              <w:rPr>
                <w:szCs w:val="14"/>
                <w:vertAlign w:val="superscript"/>
              </w:rPr>
              <w:t>c)</w:t>
            </w:r>
            <w:r w:rsidRPr="00CB54E6">
              <w:rPr>
                <w:szCs w:val="14"/>
              </w:rPr>
              <w:t xml:space="preserve"> Oznaczenie jest wymagane, gdy emulsja ma bezpośredni kontakt z kruszywem</w:t>
            </w:r>
          </w:p>
          <w:p w:rsidR="00FB196A" w:rsidRPr="00CB54E6" w:rsidRDefault="00FB196A" w:rsidP="005050B9">
            <w:pPr>
              <w:pStyle w:val="Tekstpodstawowy"/>
              <w:spacing w:after="0"/>
              <w:ind w:left="0"/>
              <w:contextualSpacing/>
              <w:rPr>
                <w:szCs w:val="14"/>
              </w:rPr>
            </w:pPr>
            <w:r w:rsidRPr="00CB54E6">
              <w:rPr>
                <w:szCs w:val="14"/>
                <w:vertAlign w:val="superscript"/>
              </w:rPr>
              <w:t>d)</w:t>
            </w:r>
            <w:r w:rsidRPr="00CB54E6">
              <w:rPr>
                <w:szCs w:val="14"/>
              </w:rPr>
              <w:t xml:space="preserve"> Dotyczy emulsji przeznaczonej do związania warstwy asfaltowej z podbudową zawierającej spoiwo hydrauliczne</w:t>
            </w:r>
          </w:p>
        </w:tc>
      </w:tr>
    </w:tbl>
    <w:p w:rsidR="00FB196A" w:rsidRPr="00CB54E6" w:rsidRDefault="00FB196A" w:rsidP="00FB196A">
      <w:pPr>
        <w:pStyle w:val="Tekstpodstawowy"/>
        <w:spacing w:after="0"/>
        <w:ind w:left="0" w:right="147"/>
        <w:contextualSpacing/>
        <w:jc w:val="both"/>
        <w:rPr>
          <w:szCs w:val="14"/>
        </w:rPr>
      </w:pPr>
      <w:r w:rsidRPr="00CB54E6">
        <w:rPr>
          <w:szCs w:val="14"/>
        </w:rPr>
        <w:t>Emulsję asfatltową można składować w opakowaniach transportowych lub w stacjonarnych zbiornikach pionowych z nalewaniem od dna. Nie należy nalewać emulcji do opakowań i zbiorników zanieczyszczonych materiałami mineralnymi.</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Zużycie lepiszczy do skropienia</w:t>
      </w:r>
    </w:p>
    <w:p w:rsidR="00FB196A" w:rsidRPr="00CB54E6" w:rsidRDefault="00FB196A" w:rsidP="00FB196A">
      <w:pPr>
        <w:ind w:left="0"/>
        <w:rPr>
          <w:szCs w:val="14"/>
        </w:rPr>
      </w:pPr>
      <w:r w:rsidRPr="00CB54E6">
        <w:rPr>
          <w:szCs w:val="14"/>
        </w:rPr>
        <w:t>Skropienie lepiszczem powinno być wykonane w ilości:</w:t>
      </w:r>
    </w:p>
    <w:p w:rsidR="00FB196A" w:rsidRPr="00CB54E6" w:rsidRDefault="00FB196A" w:rsidP="00D942ED">
      <w:pPr>
        <w:pStyle w:val="Akapitzlist"/>
        <w:numPr>
          <w:ilvl w:val="0"/>
          <w:numId w:val="79"/>
        </w:numPr>
        <w:tabs>
          <w:tab w:val="left" w:pos="142"/>
        </w:tabs>
        <w:ind w:left="0" w:right="0" w:firstLine="0"/>
        <w:rPr>
          <w:szCs w:val="14"/>
        </w:rPr>
      </w:pPr>
      <w:r w:rsidRPr="00CB54E6">
        <w:rPr>
          <w:szCs w:val="14"/>
        </w:rPr>
        <w:t>0,3 ÷ 0,5 kg/m</w:t>
      </w:r>
      <w:r w:rsidRPr="00CB54E6">
        <w:rPr>
          <w:szCs w:val="14"/>
          <w:vertAlign w:val="superscript"/>
        </w:rPr>
        <w:t>2</w:t>
      </w:r>
      <w:r w:rsidRPr="00CB54E6">
        <w:rPr>
          <w:szCs w:val="14"/>
        </w:rPr>
        <w:t xml:space="preserve"> pozostałego lepieszcza po odparowaniu wody – dla układanej warstwy wiążącej z betonu asfaltowego na podłożu z warstwy podbudowy z betonu asfaltowego</w:t>
      </w:r>
    </w:p>
    <w:p w:rsidR="00FB196A" w:rsidRPr="00CB54E6" w:rsidRDefault="00FB196A" w:rsidP="00D942ED">
      <w:pPr>
        <w:pStyle w:val="Akapitzlist"/>
        <w:numPr>
          <w:ilvl w:val="0"/>
          <w:numId w:val="79"/>
        </w:numPr>
        <w:tabs>
          <w:tab w:val="left" w:pos="142"/>
        </w:tabs>
        <w:ind w:left="0" w:right="0" w:firstLine="0"/>
        <w:rPr>
          <w:szCs w:val="14"/>
        </w:rPr>
      </w:pPr>
      <w:r w:rsidRPr="00CB54E6">
        <w:rPr>
          <w:szCs w:val="14"/>
        </w:rPr>
        <w:t>0,5 ÷ 0,7 kg/m</w:t>
      </w:r>
      <w:r w:rsidRPr="00CB54E6">
        <w:rPr>
          <w:szCs w:val="14"/>
          <w:vertAlign w:val="superscript"/>
        </w:rPr>
        <w:t>2</w:t>
      </w:r>
      <w:r w:rsidRPr="00CB54E6">
        <w:rPr>
          <w:szCs w:val="14"/>
        </w:rPr>
        <w:t xml:space="preserve"> pozostałego lepieszcza po odparowaniu wody – dla układanej warstwy wiążącej z betonu asfaltowego na podbudowie z kruszywa stabilizowanego mechanicznie.</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Dostawy materiałów</w:t>
      </w:r>
    </w:p>
    <w:p w:rsidR="00FB196A" w:rsidRPr="00CB54E6" w:rsidRDefault="00FB196A" w:rsidP="00FB196A">
      <w:pPr>
        <w:pStyle w:val="Tekstpodstawowy"/>
        <w:spacing w:after="0"/>
        <w:ind w:left="0" w:right="147"/>
        <w:contextualSpacing/>
        <w:jc w:val="both"/>
        <w:rPr>
          <w:szCs w:val="14"/>
        </w:rPr>
      </w:pPr>
      <w:r w:rsidRPr="00CB54E6">
        <w:rPr>
          <w:szCs w:val="14"/>
        </w:rPr>
        <w:t>Za dostawy materiałów odpowiedzialny jest Wykonawca robót zgodnie z ustaleniami określonymi w SST D-M-00.00.00</w:t>
      </w:r>
    </w:p>
    <w:p w:rsidR="00FB196A" w:rsidRPr="00CB54E6" w:rsidRDefault="00FB196A" w:rsidP="00FB196A">
      <w:pPr>
        <w:pStyle w:val="Tekstpodstawowy"/>
        <w:spacing w:after="0"/>
        <w:ind w:left="0" w:right="147"/>
        <w:contextualSpacing/>
        <w:jc w:val="both"/>
        <w:rPr>
          <w:szCs w:val="14"/>
        </w:rPr>
      </w:pPr>
      <w:r w:rsidRPr="00CB54E6">
        <w:rPr>
          <w:szCs w:val="14"/>
        </w:rPr>
        <w:t>„Wymagania ogólne".</w:t>
      </w:r>
    </w:p>
    <w:p w:rsidR="00FB196A" w:rsidRPr="00CB54E6" w:rsidRDefault="00FB196A" w:rsidP="00FB196A">
      <w:pPr>
        <w:pStyle w:val="Tekstpodstawowy"/>
        <w:spacing w:after="0"/>
        <w:ind w:left="0" w:right="145"/>
        <w:jc w:val="both"/>
        <w:rPr>
          <w:szCs w:val="14"/>
        </w:rPr>
      </w:pPr>
      <w:r w:rsidRPr="00CB54E6">
        <w:rPr>
          <w:szCs w:val="14"/>
        </w:rPr>
        <w:t>Do obowiązku Wykonawcy należy takie zorganizowanie dostaw materiałów do wytwarzania mieszanki, aby zapewnić nieprzerwaną pracę otaczarki w trakcie wykonywania dziennej działki roboczej.</w:t>
      </w:r>
    </w:p>
    <w:p w:rsidR="00FB196A" w:rsidRPr="00CB54E6" w:rsidRDefault="00FB196A" w:rsidP="00FB196A">
      <w:pPr>
        <w:pStyle w:val="Tekstpodstawowy"/>
        <w:spacing w:after="0"/>
        <w:ind w:left="0" w:right="145"/>
        <w:jc w:val="both"/>
        <w:rPr>
          <w:szCs w:val="14"/>
        </w:rPr>
      </w:pPr>
      <w:r w:rsidRPr="00CB54E6">
        <w:rPr>
          <w:szCs w:val="14"/>
        </w:rPr>
        <w:t>Każda dostawa asfaltu, kruszywa i wypełniacza musi być zaopatrzona w deklarację zgodności o treści według PN-EN- 45014:1993, wydaną przez dostawcę.</w:t>
      </w:r>
    </w:p>
    <w:p w:rsidR="00FB196A" w:rsidRPr="00CB54E6" w:rsidRDefault="00FB196A" w:rsidP="00FB196A">
      <w:pPr>
        <w:suppressAutoHyphens w:val="0"/>
        <w:overflowPunct/>
        <w:autoSpaceDE/>
        <w:ind w:left="0"/>
        <w:textAlignment w:val="auto"/>
        <w:rPr>
          <w:rFonts w:eastAsia="Arial Narrow"/>
          <w:b/>
          <w:szCs w:val="14"/>
          <w:lang w:eastAsia="en-US"/>
        </w:rPr>
      </w:pPr>
      <w:r w:rsidRPr="00CB54E6">
        <w:rPr>
          <w:b/>
          <w:szCs w:val="14"/>
        </w:rPr>
        <w:br w:type="page"/>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lastRenderedPageBreak/>
        <w:t>SPRZĘT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wymagania dotyczące sprzętu</w:t>
      </w:r>
    </w:p>
    <w:p w:rsidR="00FB196A" w:rsidRPr="00CB54E6" w:rsidRDefault="00FB196A" w:rsidP="00FB196A">
      <w:pPr>
        <w:ind w:left="0"/>
        <w:jc w:val="both"/>
        <w:rPr>
          <w:szCs w:val="14"/>
        </w:rPr>
      </w:pPr>
      <w:r w:rsidRPr="00CB54E6">
        <w:rPr>
          <w:szCs w:val="14"/>
        </w:rPr>
        <w:t>Ogólne wymagania dotyczące sprzętu podano w OST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Sprzęt do wykonania nawierzchni z betonu asfaltowego</w:t>
      </w:r>
    </w:p>
    <w:p w:rsidR="00FB196A" w:rsidRPr="00CB54E6" w:rsidRDefault="00FB196A" w:rsidP="00FB196A">
      <w:pPr>
        <w:pStyle w:val="Tekstpodstawowy"/>
        <w:spacing w:after="0"/>
        <w:ind w:left="0" w:right="145"/>
        <w:jc w:val="both"/>
        <w:rPr>
          <w:szCs w:val="14"/>
        </w:rPr>
      </w:pPr>
      <w:r w:rsidRPr="00CB54E6">
        <w:rPr>
          <w:szCs w:val="14"/>
        </w:rPr>
        <w:t>Używany sprzęt powinien być zgodny z ofertą Wykonawcy, PZJ i warunkami określonymi w SST DM-00.00.00. „Wymagania Ogólne".</w:t>
      </w:r>
    </w:p>
    <w:p w:rsidR="00FB196A" w:rsidRPr="00CB54E6" w:rsidRDefault="00FB196A" w:rsidP="00FB196A">
      <w:pPr>
        <w:pStyle w:val="Tekstpodstawowy"/>
        <w:spacing w:after="0"/>
        <w:ind w:left="0" w:right="145"/>
        <w:jc w:val="both"/>
        <w:rPr>
          <w:szCs w:val="14"/>
        </w:rPr>
      </w:pPr>
      <w:r w:rsidRPr="00CB54E6">
        <w:rPr>
          <w:szCs w:val="14"/>
        </w:rPr>
        <w:t>Wykonawca przystępujący do wykonania warstw nawierzchni z betonu asfaltowego powinien wykazać się możliwością korzystania z następującego sprzętu:</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wytwórnia (otaczarka) o mieszaniu cyklicznym lub ciągłym, z automatycznym komputerowym sterowaniem produkcji, do wytwarzania mieszanek mineralno-asfaltowych,</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układarka gąsienicowa, z elektronicznym sterowaniem równości układanej warstwy,</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skrapiarka,</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walce stalowe gładkie,</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lekka rozsypywarka kruszywa,</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szczotki mechaniczne i/lub inne urządzenia czyszczące,</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contextualSpacing/>
        <w:jc w:val="both"/>
        <w:textAlignment w:val="auto"/>
        <w:rPr>
          <w:szCs w:val="14"/>
        </w:rPr>
      </w:pPr>
      <w:r w:rsidRPr="00CB54E6">
        <w:rPr>
          <w:szCs w:val="14"/>
        </w:rPr>
        <w:t>samochody samowyładowcze z przykryciem brezentowym lub termosami,</w:t>
      </w:r>
    </w:p>
    <w:p w:rsidR="00FB196A" w:rsidRPr="00CB54E6" w:rsidRDefault="00FB196A" w:rsidP="00D942ED">
      <w:pPr>
        <w:pStyle w:val="Tekstpodstawowy"/>
        <w:numPr>
          <w:ilvl w:val="0"/>
          <w:numId w:val="80"/>
        </w:numPr>
        <w:tabs>
          <w:tab w:val="left" w:pos="142"/>
        </w:tabs>
        <w:suppressAutoHyphens w:val="0"/>
        <w:overflowPunct/>
        <w:autoSpaceDE/>
        <w:spacing w:after="0"/>
        <w:ind w:left="0" w:right="147" w:firstLine="0"/>
        <w:jc w:val="both"/>
        <w:textAlignment w:val="auto"/>
        <w:rPr>
          <w:szCs w:val="14"/>
        </w:rPr>
      </w:pPr>
      <w:r w:rsidRPr="00CB54E6">
        <w:rPr>
          <w:szCs w:val="14"/>
        </w:rPr>
        <w:t>sprzęt drobny.</w:t>
      </w:r>
    </w:p>
    <w:p w:rsidR="00FB196A" w:rsidRPr="00CB54E6" w:rsidRDefault="00FB196A" w:rsidP="00FB196A">
      <w:pPr>
        <w:pStyle w:val="Tekstpodstawowy"/>
        <w:spacing w:after="0"/>
        <w:ind w:left="0" w:right="147"/>
        <w:contextualSpacing/>
        <w:jc w:val="both"/>
        <w:rPr>
          <w:szCs w:val="14"/>
        </w:rPr>
      </w:pPr>
      <w:r w:rsidRPr="00CB54E6">
        <w:rPr>
          <w:szCs w:val="14"/>
        </w:rPr>
        <w:t>Wytwórnia lub wytwórnie mieszanek mineralno-bitumicznych powinny posiadać certyfikat zakładowej kontroli produkcji wydany przez jednostkę certyfikującą, być w pełni zautomatyzowane, z rejestrem komputerowym dającym możliwość  kontroli w każdym etapie cyklu technologicznego, zapewniające ciągłą produkcję i dostawę MMA na budowę.</w:t>
      </w:r>
    </w:p>
    <w:p w:rsidR="00FB196A" w:rsidRPr="00CB54E6" w:rsidRDefault="00FB196A" w:rsidP="00FB196A">
      <w:pPr>
        <w:pStyle w:val="Tekstpodstawowy"/>
        <w:spacing w:after="0"/>
        <w:ind w:left="0" w:right="147"/>
        <w:contextualSpacing/>
        <w:jc w:val="both"/>
        <w:rPr>
          <w:szCs w:val="14"/>
        </w:rPr>
      </w:pPr>
      <w:r w:rsidRPr="00CB54E6">
        <w:rPr>
          <w:szCs w:val="14"/>
        </w:rPr>
        <w:t>Wszystkie urządzenia pomiarowe powinny posiadać aktualne świadectwo uwierzytelnienia.</w:t>
      </w:r>
    </w:p>
    <w:p w:rsidR="00FB196A" w:rsidRPr="00CB54E6" w:rsidRDefault="00FB196A" w:rsidP="00FB196A">
      <w:pPr>
        <w:pStyle w:val="Tekstpodstawowy"/>
        <w:spacing w:after="0"/>
        <w:ind w:left="0" w:right="147"/>
        <w:contextualSpacing/>
        <w:jc w:val="both"/>
        <w:rPr>
          <w:szCs w:val="14"/>
        </w:rPr>
      </w:pPr>
      <w:r w:rsidRPr="00CB54E6">
        <w:rPr>
          <w:szCs w:val="14"/>
        </w:rPr>
        <w:t>Wykonawca ma obowiązek przedstawić Inspektorowi Nadzoru świadectwo dopuszczenia wytwórni do produkcji wydane przez Inspekcję Sanitarną i władze ochrony środowiska.</w:t>
      </w:r>
    </w:p>
    <w:p w:rsidR="00FB196A" w:rsidRPr="00CB54E6" w:rsidRDefault="00FB196A" w:rsidP="00FB196A">
      <w:pPr>
        <w:pStyle w:val="Tekstpodstawowy"/>
        <w:spacing w:after="0"/>
        <w:ind w:left="0" w:right="147"/>
        <w:contextualSpacing/>
        <w:jc w:val="both"/>
        <w:rPr>
          <w:szCs w:val="14"/>
        </w:rPr>
      </w:pPr>
      <w:r w:rsidRPr="00CB54E6">
        <w:rPr>
          <w:szCs w:val="14"/>
        </w:rPr>
        <w:t>Układarka mechaniczna o wydajności skorelowanej z wydajnością wytwórni, z automatycznym sterowaniem, pozwalającym na ułożenie warstwy z założoną grubością oraz szerokością, oraz z podgrzewaną płytą wibracyjną do wstępnego zagęszczania.</w:t>
      </w:r>
    </w:p>
    <w:p w:rsidR="00FB196A" w:rsidRPr="00CB54E6" w:rsidRDefault="00FB196A" w:rsidP="00FB196A">
      <w:pPr>
        <w:pStyle w:val="Tekstpodstawowy"/>
        <w:spacing w:after="0"/>
        <w:ind w:left="0" w:right="147"/>
        <w:contextualSpacing/>
        <w:jc w:val="both"/>
        <w:rPr>
          <w:szCs w:val="14"/>
        </w:rPr>
      </w:pPr>
      <w:r w:rsidRPr="00CB54E6">
        <w:rPr>
          <w:szCs w:val="14"/>
        </w:rPr>
        <w:t>Walce stalowe gładkie z wibracją, średnie i ciężkie. Walce ogumione ciężkie. Cysterna na wodę. Sprzęt drobny pomocniczy.</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TRANSPORT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wymagania dotyczące transportu</w:t>
      </w:r>
    </w:p>
    <w:p w:rsidR="00FB196A" w:rsidRPr="00CB54E6" w:rsidRDefault="00FB196A" w:rsidP="00FB196A">
      <w:pPr>
        <w:pStyle w:val="Tekstpodstawowy"/>
        <w:spacing w:after="0"/>
        <w:ind w:left="0"/>
        <w:rPr>
          <w:szCs w:val="14"/>
        </w:rPr>
      </w:pPr>
      <w:r w:rsidRPr="00CB54E6">
        <w:rPr>
          <w:szCs w:val="14"/>
        </w:rPr>
        <w:t>Wymagania ogólne dotyczące transportu podano w 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Transport materiałów</w:t>
      </w:r>
    </w:p>
    <w:p w:rsidR="00FB196A" w:rsidRPr="00CB54E6" w:rsidRDefault="00FB196A" w:rsidP="00FB196A">
      <w:pPr>
        <w:pStyle w:val="Tekstpodstawowy"/>
        <w:spacing w:after="0"/>
        <w:ind w:left="0" w:right="145"/>
        <w:jc w:val="both"/>
        <w:rPr>
          <w:szCs w:val="14"/>
        </w:rPr>
      </w:pPr>
      <w:r w:rsidRPr="00CB54E6">
        <w:rPr>
          <w:szCs w:val="14"/>
        </w:rPr>
        <w:t>Transport poszczególnych asortymentów materiałów powinien odbywać się zgodnie z wymogami, zawartymi w rozdziałach niniejszej SST.</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Asfalt</w:t>
      </w:r>
    </w:p>
    <w:p w:rsidR="00FB196A" w:rsidRPr="00CB54E6" w:rsidRDefault="00FB196A" w:rsidP="00FB196A">
      <w:pPr>
        <w:pStyle w:val="Tekstpodstawowy"/>
        <w:spacing w:after="0"/>
        <w:ind w:left="0" w:right="145"/>
        <w:jc w:val="both"/>
        <w:rPr>
          <w:szCs w:val="14"/>
        </w:rPr>
      </w:pPr>
      <w:r w:rsidRPr="00CB54E6">
        <w:rPr>
          <w:szCs w:val="14"/>
        </w:rPr>
        <w:t>Asfalt należy przewozić zgodnie z zasadami podanymi w PN-C-04024:1991.</w:t>
      </w:r>
    </w:p>
    <w:p w:rsidR="00FB196A" w:rsidRPr="00CB54E6" w:rsidRDefault="00FB196A" w:rsidP="00FB196A">
      <w:pPr>
        <w:pStyle w:val="Tekstpodstawowy"/>
        <w:spacing w:after="0"/>
        <w:ind w:left="0" w:right="145"/>
        <w:jc w:val="both"/>
        <w:rPr>
          <w:szCs w:val="14"/>
        </w:rPr>
      </w:pPr>
      <w:r w:rsidRPr="00CB54E6">
        <w:rPr>
          <w:szCs w:val="14"/>
        </w:rPr>
        <w:t>Asfalt należy przewozić izolowanymi termicznie cysternami, wyposażonymi w instalacje umożliwiające podłączenie cystern do urządzeń grzewczych lub wyposażonymi we własne urządzenia grzewcze.</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Wypełniacz</w:t>
      </w:r>
    </w:p>
    <w:p w:rsidR="00FB196A" w:rsidRPr="00CB54E6" w:rsidRDefault="00FB196A" w:rsidP="00FB196A">
      <w:pPr>
        <w:pStyle w:val="Tekstpodstawowy"/>
        <w:spacing w:after="0"/>
        <w:ind w:left="0" w:right="145"/>
        <w:jc w:val="both"/>
        <w:rPr>
          <w:szCs w:val="14"/>
        </w:rPr>
      </w:pPr>
      <w:r w:rsidRPr="00CB54E6">
        <w:rPr>
          <w:szCs w:val="14"/>
        </w:rPr>
        <w:t>Wypełniacz należy przewozić w sposób chroniący go przed zawilgoceniem, zbryleniem i zanieczyszczeniem. Wypełniacz luzem należy przewozić w cysternach przystosowanych do przewozu materiałów sypkich, umożliwiających rozładunek pneumatyczny.</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Kruszywo</w:t>
      </w:r>
    </w:p>
    <w:p w:rsidR="00FB196A" w:rsidRPr="00CB54E6" w:rsidRDefault="00FB196A" w:rsidP="00FB196A">
      <w:pPr>
        <w:pStyle w:val="Tekstpodstawowy"/>
        <w:spacing w:after="0"/>
        <w:ind w:left="0" w:right="145"/>
        <w:jc w:val="both"/>
        <w:rPr>
          <w:szCs w:val="14"/>
        </w:rPr>
      </w:pPr>
      <w:r w:rsidRPr="00CB54E6">
        <w:rPr>
          <w:szCs w:val="14"/>
        </w:rPr>
        <w:t>Kruszywo można przewozić dowolnymi środkami transportu, w warunkach zabezpieczających je przed zanieczyszczeniem, zmieszaniem z innymi asortymentami kruszywa lub jego frakcjami i nadmiernym zawilgoceniem.</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Mieszanka betonu asfaltowego</w:t>
      </w:r>
    </w:p>
    <w:p w:rsidR="00FB196A" w:rsidRPr="00CB54E6" w:rsidRDefault="00FB196A" w:rsidP="00FB196A">
      <w:pPr>
        <w:pStyle w:val="Tekstpodstawowy"/>
        <w:spacing w:after="0"/>
        <w:ind w:left="0" w:right="145"/>
        <w:jc w:val="both"/>
        <w:rPr>
          <w:szCs w:val="14"/>
        </w:rPr>
      </w:pPr>
      <w:r w:rsidRPr="00CB54E6">
        <w:rPr>
          <w:szCs w:val="14"/>
        </w:rPr>
        <w:t>Do transportu mieszanki przewiduje się samochody samowyładowcze posiadające pokrowce brezentowe zapewniające utrzymanie odpowiedniej temperatury transportowanej mieszanki.</w:t>
      </w:r>
    </w:p>
    <w:p w:rsidR="00FB196A" w:rsidRPr="00CB54E6" w:rsidRDefault="00FB196A" w:rsidP="00FB196A">
      <w:pPr>
        <w:pStyle w:val="Tekstpodstawowy"/>
        <w:spacing w:after="0"/>
        <w:ind w:left="0" w:right="145"/>
        <w:jc w:val="both"/>
        <w:rPr>
          <w:szCs w:val="14"/>
        </w:rPr>
      </w:pPr>
      <w:r w:rsidRPr="00CB54E6">
        <w:rPr>
          <w:szCs w:val="14"/>
        </w:rPr>
        <w:t>Ładowność i ilość środków transportowych powinna być tak dobrana aby zapewnić ciągłą pracę układarki a jednocześnie nie dopuścić do zbyt długiego przestoju przed wyładowaniem i wbudowaniem mieszanki asfaltowej.</w:t>
      </w:r>
    </w:p>
    <w:p w:rsidR="00FB196A" w:rsidRPr="00CB54E6" w:rsidRDefault="00FB196A" w:rsidP="00FB196A">
      <w:pPr>
        <w:pStyle w:val="Tekstpodstawowy"/>
        <w:spacing w:after="0"/>
        <w:ind w:left="0" w:right="145"/>
        <w:jc w:val="both"/>
        <w:rPr>
          <w:szCs w:val="14"/>
        </w:rPr>
      </w:pPr>
      <w:r w:rsidRPr="00CB54E6">
        <w:rPr>
          <w:szCs w:val="14"/>
        </w:rPr>
        <w:t>Transport powinien być zorganizowany w taki sposób aby nie dopuścić do spadków temperatury przewożonej mieszanki z wytwórni do miejsca wbudowania poniżej 10% temperatury wyjściowej.</w:t>
      </w:r>
    </w:p>
    <w:p w:rsidR="00FB196A" w:rsidRPr="00CB54E6" w:rsidRDefault="00FB196A" w:rsidP="00FB196A">
      <w:pPr>
        <w:pStyle w:val="Tekstpodstawowy"/>
        <w:spacing w:after="0"/>
        <w:ind w:left="0" w:right="145"/>
        <w:jc w:val="both"/>
        <w:rPr>
          <w:szCs w:val="14"/>
        </w:rPr>
      </w:pPr>
      <w:r w:rsidRPr="00CB54E6">
        <w:rPr>
          <w:szCs w:val="14"/>
        </w:rPr>
        <w:t>Powierzchnia wewnętrzna skrzyni samochodów przed załadunkiem musi być spryskana środkami zapobiegającymi przyklejaniu się mieszanki.</w:t>
      </w:r>
    </w:p>
    <w:p w:rsidR="00FB196A" w:rsidRPr="00CB54E6" w:rsidRDefault="00FB196A" w:rsidP="00FB196A">
      <w:pPr>
        <w:pStyle w:val="Tekstpodstawowy"/>
        <w:spacing w:after="0"/>
        <w:ind w:left="0" w:right="145"/>
        <w:jc w:val="both"/>
        <w:rPr>
          <w:szCs w:val="14"/>
        </w:rPr>
      </w:pPr>
      <w:r w:rsidRPr="00CB54E6">
        <w:rPr>
          <w:szCs w:val="14"/>
        </w:rPr>
        <w:t>Skrzynie samochodów wywrotek muszą być dostosowane do współpracy z układarką w czasie rozładunku, kiedy układarką pcha przed sobą samochód</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WYKONANIE ROBÓT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zasady wykonania robót</w:t>
      </w:r>
    </w:p>
    <w:p w:rsidR="00FB196A" w:rsidRPr="00CB54E6" w:rsidRDefault="00FB196A" w:rsidP="00FB196A">
      <w:pPr>
        <w:pStyle w:val="Tekstpodstawowy"/>
        <w:spacing w:after="0"/>
        <w:ind w:left="0"/>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Projektowanie mieszanki mineralno-asfaltowej</w:t>
      </w:r>
    </w:p>
    <w:p w:rsidR="00FB196A" w:rsidRPr="00CB54E6" w:rsidRDefault="00FB196A" w:rsidP="00FB196A">
      <w:pPr>
        <w:pStyle w:val="Tekstpodstawowy"/>
        <w:spacing w:after="0"/>
        <w:ind w:left="0" w:right="145"/>
        <w:jc w:val="both"/>
        <w:rPr>
          <w:szCs w:val="14"/>
        </w:rPr>
      </w:pPr>
      <w:r w:rsidRPr="00CB54E6">
        <w:rPr>
          <w:szCs w:val="14"/>
        </w:rPr>
        <w:t>Receptę MMA należy wykonać i dostarzcyć Inspektorowi Nadzoru przed rozpoczęciem produkcji mieszanki oraz przy każdej zmianie dostawcy lub złoża materiału jak również po stwierdzeniu w trakcie badań kontrolnych zmiany cech produkowanej mieszanki.</w:t>
      </w:r>
    </w:p>
    <w:p w:rsidR="00FB196A" w:rsidRPr="00CB54E6" w:rsidRDefault="00FB196A" w:rsidP="00FB196A">
      <w:pPr>
        <w:pStyle w:val="Tekstpodstawowy"/>
        <w:spacing w:after="0"/>
        <w:ind w:left="0" w:right="145"/>
        <w:jc w:val="both"/>
        <w:rPr>
          <w:szCs w:val="14"/>
        </w:rPr>
      </w:pPr>
      <w:r w:rsidRPr="00CB54E6">
        <w:rPr>
          <w:szCs w:val="14"/>
        </w:rPr>
        <w:t>Inspektor Nadzoru może również zażądać ponownego zaprojektowania składu mieszanki w wypadku wątpliwości, co do prawidłowości sposobu jej ustalenia.</w:t>
      </w:r>
    </w:p>
    <w:p w:rsidR="00FB196A" w:rsidRPr="00CB54E6" w:rsidRDefault="00FB196A" w:rsidP="00FB196A">
      <w:pPr>
        <w:pStyle w:val="Tekstpodstawowy"/>
        <w:spacing w:after="0"/>
        <w:ind w:left="0" w:right="145"/>
        <w:jc w:val="both"/>
        <w:rPr>
          <w:szCs w:val="14"/>
        </w:rPr>
      </w:pPr>
      <w:r w:rsidRPr="00CB54E6">
        <w:rPr>
          <w:szCs w:val="14"/>
        </w:rPr>
        <w:t>Projektowanie składu betonu asfaltowego i właściwości zaprojektowanej mieszanki mineralno-asfaltowej należy wykonać zgodnie z „WT-2 Nawierzchnie asfaltowe 2010". Jeżeli jest stosowana mieszanka kruszywa drobnego niełamanego i łamanego, to należy przyjąć proporcję kruszywa łamanego do niełamanego co najmniej 50/50.</w:t>
      </w:r>
    </w:p>
    <w:p w:rsidR="00FB196A" w:rsidRPr="00CB54E6" w:rsidRDefault="00FB196A" w:rsidP="00FB196A">
      <w:pPr>
        <w:pStyle w:val="Tekstpodstawowy"/>
        <w:spacing w:after="0"/>
        <w:ind w:left="0" w:right="145"/>
        <w:jc w:val="both"/>
        <w:rPr>
          <w:szCs w:val="14"/>
        </w:rPr>
      </w:pPr>
      <w:r w:rsidRPr="00CB54E6">
        <w:rPr>
          <w:szCs w:val="14"/>
        </w:rPr>
        <w:t>Projektowanie mieszanki mineralno-asfaltowej polega na:</w:t>
      </w:r>
    </w:p>
    <w:p w:rsidR="00FB196A" w:rsidRPr="00CB54E6" w:rsidRDefault="00FB196A" w:rsidP="00D942ED">
      <w:pPr>
        <w:pStyle w:val="Akapitzlist"/>
        <w:numPr>
          <w:ilvl w:val="0"/>
          <w:numId w:val="81"/>
        </w:numPr>
        <w:tabs>
          <w:tab w:val="left" w:pos="142"/>
        </w:tabs>
        <w:ind w:left="0" w:right="145" w:firstLine="0"/>
        <w:jc w:val="both"/>
        <w:rPr>
          <w:rFonts w:cs="Times New Roman"/>
          <w:szCs w:val="14"/>
        </w:rPr>
      </w:pPr>
      <w:r w:rsidRPr="00CB54E6">
        <w:rPr>
          <w:rFonts w:cs="Times New Roman"/>
          <w:szCs w:val="14"/>
        </w:rPr>
        <w:t>doborze składników mieszanki,</w:t>
      </w:r>
    </w:p>
    <w:p w:rsidR="00FB196A" w:rsidRPr="00CB54E6" w:rsidRDefault="00FB196A" w:rsidP="00D942ED">
      <w:pPr>
        <w:pStyle w:val="Akapitzlist"/>
        <w:numPr>
          <w:ilvl w:val="0"/>
          <w:numId w:val="81"/>
        </w:numPr>
        <w:tabs>
          <w:tab w:val="left" w:pos="142"/>
        </w:tabs>
        <w:ind w:left="0" w:right="145" w:firstLine="0"/>
        <w:jc w:val="both"/>
        <w:rPr>
          <w:rFonts w:cs="Times New Roman"/>
          <w:szCs w:val="14"/>
        </w:rPr>
      </w:pPr>
      <w:r w:rsidRPr="00CB54E6">
        <w:rPr>
          <w:rFonts w:cs="Times New Roman"/>
          <w:szCs w:val="14"/>
        </w:rPr>
        <w:t>doborze optymalnej ilości asfaltu,</w:t>
      </w:r>
    </w:p>
    <w:p w:rsidR="00FB196A" w:rsidRPr="00CB54E6" w:rsidRDefault="00FB196A" w:rsidP="00D942ED">
      <w:pPr>
        <w:pStyle w:val="Akapitzlist"/>
        <w:numPr>
          <w:ilvl w:val="0"/>
          <w:numId w:val="81"/>
        </w:numPr>
        <w:tabs>
          <w:tab w:val="left" w:pos="142"/>
        </w:tabs>
        <w:ind w:left="0" w:right="145" w:firstLine="0"/>
        <w:jc w:val="both"/>
        <w:rPr>
          <w:rFonts w:cs="Times New Roman"/>
          <w:szCs w:val="14"/>
        </w:rPr>
      </w:pPr>
      <w:r w:rsidRPr="00CB54E6">
        <w:rPr>
          <w:rFonts w:cs="Times New Roman"/>
          <w:szCs w:val="14"/>
        </w:rPr>
        <w:t>określeniu jej właściwości i porównaniu wyników z założeniami projektowymi.</w:t>
      </w:r>
    </w:p>
    <w:p w:rsidR="00FB196A" w:rsidRPr="00CB54E6" w:rsidRDefault="00FB196A" w:rsidP="00FB196A">
      <w:pPr>
        <w:pStyle w:val="Tekstpodstawowy"/>
        <w:spacing w:after="0"/>
        <w:ind w:left="0" w:right="145"/>
        <w:jc w:val="both"/>
        <w:rPr>
          <w:szCs w:val="14"/>
        </w:rPr>
      </w:pPr>
      <w:r w:rsidRPr="00CB54E6">
        <w:rPr>
          <w:szCs w:val="14"/>
        </w:rPr>
        <w:t>Minimalna zawartość lepiszcza (kategoria Bmin) jest to najmniejsza ilość lepiszcza rozpuszczalnego i nierozpuszczalnego, określona dla danego typu mieszanki mineralno-asfaltowej przy założonej gęstości mieszanki mineralnej 2,650 Mg/m°. Jeżeli stosowana mieszanka mineralna ma inną gęstość (pα), to do wyznaczania minimalnej zawartości lepiszcza podaną wartość należy pomnożyć przez współczynnik α według równania:</w:t>
      </w:r>
    </w:p>
    <w:p w:rsidR="00FB196A" w:rsidRPr="00CB54E6" w:rsidRDefault="00FB196A" w:rsidP="00FB196A">
      <w:pPr>
        <w:pStyle w:val="Tekstpodstawowy"/>
        <w:spacing w:after="0"/>
        <w:ind w:left="0" w:right="145"/>
        <w:jc w:val="both"/>
        <w:rPr>
          <w:szCs w:val="14"/>
        </w:rPr>
      </w:pPr>
      <w:r w:rsidRPr="00CB54E6">
        <w:rPr>
          <w:szCs w:val="14"/>
        </w:rPr>
        <w:t>α=2,650/pα</w:t>
      </w:r>
    </w:p>
    <w:p w:rsidR="00FB196A" w:rsidRPr="00CB54E6" w:rsidRDefault="00FB196A" w:rsidP="00FB196A">
      <w:pPr>
        <w:pStyle w:val="Tekstpodstawowy"/>
        <w:spacing w:after="0"/>
        <w:ind w:left="0" w:right="145"/>
        <w:jc w:val="both"/>
        <w:rPr>
          <w:szCs w:val="14"/>
        </w:rPr>
      </w:pPr>
      <w:r w:rsidRPr="00CB54E6">
        <w:rPr>
          <w:szCs w:val="14"/>
        </w:rPr>
        <w:t>Gęstość mieszanki kruszyw wyznaczamy ze wzoru: pα=(p1+p2+.......pn)/( p1+p2+.......pn/ ρ 1+ρ2+....... ρ n)</w:t>
      </w:r>
    </w:p>
    <w:p w:rsidR="00FB196A" w:rsidRPr="00CB54E6" w:rsidRDefault="00FB196A" w:rsidP="00FB196A">
      <w:pPr>
        <w:pStyle w:val="Tekstpodstawowy"/>
        <w:spacing w:after="0"/>
        <w:ind w:left="0" w:right="145"/>
        <w:jc w:val="both"/>
        <w:rPr>
          <w:szCs w:val="14"/>
        </w:rPr>
      </w:pPr>
      <w:r w:rsidRPr="00CB54E6">
        <w:rPr>
          <w:szCs w:val="14"/>
        </w:rPr>
        <w:t>gdzie:</w:t>
      </w:r>
    </w:p>
    <w:p w:rsidR="00FB196A" w:rsidRPr="00CB54E6" w:rsidRDefault="00FB196A" w:rsidP="00FB196A">
      <w:pPr>
        <w:pStyle w:val="Tekstpodstawowy"/>
        <w:spacing w:after="0"/>
        <w:ind w:left="0" w:right="145"/>
        <w:jc w:val="both"/>
        <w:rPr>
          <w:szCs w:val="14"/>
        </w:rPr>
      </w:pPr>
      <w:r w:rsidRPr="00CB54E6">
        <w:rPr>
          <w:szCs w:val="14"/>
        </w:rPr>
        <w:t>p1+p2+.......pn =procentowa zawartość poszczególnych frakcji kruszyw (składników mieszanki mineralnej) ρ 1+ρ2+....... ρn= gęstość poszczególnych frakcji kruszyw (składników mieszanki mineralnej)</w:t>
      </w:r>
    </w:p>
    <w:p w:rsidR="00FB196A" w:rsidRPr="00CB54E6" w:rsidRDefault="00FB196A" w:rsidP="00FB196A">
      <w:pPr>
        <w:pStyle w:val="Tekstpodstawowy"/>
        <w:spacing w:after="0"/>
        <w:ind w:left="0" w:right="145"/>
        <w:jc w:val="both"/>
        <w:rPr>
          <w:szCs w:val="14"/>
        </w:rPr>
      </w:pPr>
      <w:r w:rsidRPr="00CB54E6">
        <w:rPr>
          <w:szCs w:val="14"/>
        </w:rPr>
        <w:t>Minimalna zawartość lepiszcza w zaprojektowanej mieszance (recepcie) powinna być wyższa od podanego Bmin o wielkość dopuszczalnej odchyłki 0,3 zawierającej błąd dozowania składników i błąd badania.</w:t>
      </w:r>
    </w:p>
    <w:p w:rsidR="00FB196A" w:rsidRPr="00CB54E6" w:rsidRDefault="00FB196A" w:rsidP="00FB196A">
      <w:pPr>
        <w:pStyle w:val="Tekstpodstawowy"/>
        <w:spacing w:after="0"/>
        <w:ind w:left="0" w:right="145"/>
        <w:jc w:val="both"/>
        <w:rPr>
          <w:szCs w:val="14"/>
        </w:rPr>
      </w:pPr>
      <w:r w:rsidRPr="00CB54E6">
        <w:rPr>
          <w:szCs w:val="14"/>
        </w:rPr>
        <w:t>Minimalna zawartość lepiszcza asfaltowego odzyskanego w ekstrakcji — jest to lepiszcze rozpuszczalne (tworzące błonkę lepiszcza na ziarnach kruszywa) w projektowanej mieszance mineralno-asfaltowej (recepcie), nie uwzględniając lepiszcza zaabsorbowanego przez kruszywo.</w:t>
      </w:r>
    </w:p>
    <w:p w:rsidR="00FB196A" w:rsidRPr="00CB54E6" w:rsidRDefault="00FB196A" w:rsidP="00FB196A">
      <w:pPr>
        <w:pStyle w:val="Tekstpodstawowy"/>
        <w:spacing w:after="0"/>
        <w:ind w:left="0" w:right="145"/>
        <w:jc w:val="both"/>
        <w:rPr>
          <w:szCs w:val="14"/>
        </w:rPr>
      </w:pPr>
      <w:r w:rsidRPr="00CB54E6">
        <w:rPr>
          <w:szCs w:val="14"/>
        </w:rPr>
        <w:t>W badaniu typu należy określić w ekstrakcji lepiszcza z mieszanki mineralno-asfaltowej procentową ilość lepiszcza rozpuszczalnego i nierozpuszczalnego (absorbowanego przez pory kruszywa mieszanki mineralnej) i podać w sprawozdaniu badania typu. W recepcie roboczej mieszanki mineralno-asfaltowej należy podawać zawartość lepiszcza jako sumę  lepiszcza rozpuszczalnego i nierozpuszczalnego (lepiszcze dodane).</w:t>
      </w:r>
    </w:p>
    <w:p w:rsidR="00FB196A" w:rsidRPr="00CB54E6" w:rsidRDefault="00FB196A" w:rsidP="00FB196A">
      <w:pPr>
        <w:pStyle w:val="Tekstpodstawowy"/>
        <w:spacing w:after="0"/>
        <w:ind w:left="0" w:right="145"/>
        <w:jc w:val="both"/>
        <w:rPr>
          <w:szCs w:val="14"/>
        </w:rPr>
      </w:pPr>
      <w:r w:rsidRPr="00CB54E6">
        <w:rPr>
          <w:szCs w:val="14"/>
        </w:rPr>
        <w:t>Do betonu asfaltowego do warstwy wiążącej należy stosować kruszywa i lepiszcza podane w tablicy 7.</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7.   Materiały do betonu asfaltowego do warstwy wiążącej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549"/>
        <w:gridCol w:w="1276"/>
        <w:gridCol w:w="1417"/>
        <w:gridCol w:w="1276"/>
        <w:gridCol w:w="1276"/>
      </w:tblGrid>
      <w:tr w:rsidR="00FB196A" w:rsidRPr="00CB54E6" w:rsidTr="005050B9">
        <w:trPr>
          <w:trHeight w:val="227"/>
        </w:trPr>
        <w:tc>
          <w:tcPr>
            <w:tcW w:w="3549"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Materiał</w:t>
            </w:r>
          </w:p>
        </w:tc>
        <w:tc>
          <w:tcPr>
            <w:tcW w:w="5245" w:type="dxa"/>
            <w:gridSpan w:val="4"/>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Kategoria ruchu</w:t>
            </w:r>
          </w:p>
        </w:tc>
      </w:tr>
      <w:tr w:rsidR="00FB196A" w:rsidRPr="00CB54E6" w:rsidTr="005050B9">
        <w:trPr>
          <w:trHeight w:val="227"/>
        </w:trPr>
        <w:tc>
          <w:tcPr>
            <w:tcW w:w="3549" w:type="dxa"/>
            <w:vMerge/>
            <w:shd w:val="clear" w:color="auto" w:fill="auto"/>
          </w:tcPr>
          <w:p w:rsidR="00FB196A" w:rsidRPr="00CB54E6" w:rsidRDefault="00FB196A" w:rsidP="005050B9">
            <w:pPr>
              <w:widowControl w:val="0"/>
              <w:ind w:left="0" w:right="145"/>
              <w:rPr>
                <w:szCs w:val="14"/>
              </w:rPr>
            </w:pPr>
          </w:p>
        </w:tc>
        <w:tc>
          <w:tcPr>
            <w:tcW w:w="2693" w:type="dxa"/>
            <w:gridSpan w:val="2"/>
            <w:tcBorders>
              <w:bottom w:val="single" w:sz="4" w:space="0" w:color="auto"/>
              <w:right w:val="single" w:sz="4" w:space="0" w:color="auto"/>
            </w:tcBorders>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KR1 ÷ KR2</w:t>
            </w:r>
          </w:p>
        </w:tc>
        <w:tc>
          <w:tcPr>
            <w:tcW w:w="2552" w:type="dxa"/>
            <w:gridSpan w:val="2"/>
            <w:tcBorders>
              <w:left w:val="single" w:sz="4" w:space="0" w:color="auto"/>
            </w:tcBorders>
            <w:shd w:val="clear" w:color="auto" w:fill="auto"/>
          </w:tcPr>
          <w:p w:rsidR="00FB196A" w:rsidRPr="00CB54E6" w:rsidRDefault="00FB196A" w:rsidP="005050B9">
            <w:pPr>
              <w:widowControl w:val="0"/>
              <w:ind w:left="0" w:right="145"/>
              <w:jc w:val="center"/>
              <w:rPr>
                <w:szCs w:val="14"/>
              </w:rPr>
            </w:pPr>
            <w:r w:rsidRPr="00CB54E6">
              <w:rPr>
                <w:szCs w:val="14"/>
              </w:rPr>
              <w:t>KR3 ÷ KR4</w:t>
            </w:r>
          </w:p>
        </w:tc>
      </w:tr>
      <w:tr w:rsidR="00FB196A" w:rsidRPr="00CB54E6" w:rsidTr="005050B9">
        <w:trPr>
          <w:trHeight w:val="227"/>
        </w:trPr>
        <w:tc>
          <w:tcPr>
            <w:tcW w:w="354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Mieszanka mineralno- asfaltowa o wymiarze D, [mm]</w:t>
            </w:r>
          </w:p>
        </w:tc>
        <w:tc>
          <w:tcPr>
            <w:tcW w:w="1276" w:type="dxa"/>
            <w:tcBorders>
              <w:top w:val="single" w:sz="4" w:space="0" w:color="auto"/>
              <w:bottom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11</w:t>
            </w:r>
            <w:r w:rsidRPr="00CB54E6">
              <w:rPr>
                <w:rFonts w:ascii="Verdana" w:hAnsi="Verdana" w:cs="Times New Roman"/>
                <w:sz w:val="14"/>
                <w:szCs w:val="14"/>
                <w:vertAlign w:val="superscript"/>
                <w:lang w:val="pl-PL"/>
              </w:rPr>
              <w:t>b)</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16</w:t>
            </w:r>
          </w:p>
        </w:tc>
        <w:tc>
          <w:tcPr>
            <w:tcW w:w="1276"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16</w:t>
            </w:r>
          </w:p>
        </w:tc>
        <w:tc>
          <w:tcPr>
            <w:tcW w:w="1276" w:type="dxa"/>
            <w:shd w:val="clear" w:color="auto" w:fill="auto"/>
          </w:tcPr>
          <w:p w:rsidR="00FB196A" w:rsidRPr="00CB54E6" w:rsidRDefault="00FB196A" w:rsidP="005050B9">
            <w:pPr>
              <w:widowControl w:val="0"/>
              <w:ind w:left="0" w:right="145"/>
              <w:jc w:val="center"/>
              <w:rPr>
                <w:szCs w:val="14"/>
              </w:rPr>
            </w:pPr>
            <w:r w:rsidRPr="00CB54E6">
              <w:rPr>
                <w:szCs w:val="14"/>
              </w:rPr>
              <w:t>22</w:t>
            </w:r>
          </w:p>
        </w:tc>
      </w:tr>
      <w:tr w:rsidR="00FB196A" w:rsidRPr="00CB54E6" w:rsidTr="005050B9">
        <w:trPr>
          <w:trHeight w:val="227"/>
        </w:trPr>
        <w:tc>
          <w:tcPr>
            <w:tcW w:w="354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Lepiszcza asfaltowe </w:t>
            </w:r>
            <w:r w:rsidRPr="00CB54E6">
              <w:rPr>
                <w:rFonts w:ascii="Verdana" w:hAnsi="Verdana" w:cs="Times New Roman"/>
                <w:position w:val="5"/>
                <w:sz w:val="14"/>
                <w:szCs w:val="14"/>
                <w:lang w:val="pl-PL"/>
              </w:rPr>
              <w:t>a)</w:t>
            </w:r>
          </w:p>
        </w:tc>
        <w:tc>
          <w:tcPr>
            <w:tcW w:w="2693" w:type="dxa"/>
            <w:gridSpan w:val="2"/>
            <w:tcBorders>
              <w:top w:val="single" w:sz="4" w:space="0" w:color="auto"/>
              <w:right w:val="single" w:sz="4" w:space="0" w:color="auto"/>
            </w:tcBorders>
            <w:shd w:val="clear" w:color="auto" w:fill="auto"/>
          </w:tcPr>
          <w:p w:rsidR="00FB196A" w:rsidRPr="00CB54E6" w:rsidRDefault="00FB196A" w:rsidP="005050B9">
            <w:pPr>
              <w:widowControl w:val="0"/>
              <w:ind w:left="0" w:right="145"/>
              <w:jc w:val="center"/>
              <w:rPr>
                <w:szCs w:val="14"/>
              </w:rPr>
            </w:pPr>
            <w:r w:rsidRPr="00CB54E6">
              <w:rPr>
                <w:szCs w:val="14"/>
              </w:rPr>
              <w:t>50/70</w:t>
            </w:r>
          </w:p>
          <w:p w:rsidR="00FB196A" w:rsidRPr="00CB54E6" w:rsidRDefault="00FB196A" w:rsidP="005050B9">
            <w:pPr>
              <w:pStyle w:val="TableParagraph"/>
              <w:ind w:left="0" w:right="145"/>
              <w:jc w:val="center"/>
              <w:rPr>
                <w:rFonts w:ascii="Verdana" w:hAnsi="Verdana" w:cs="Times New Roman"/>
                <w:sz w:val="14"/>
                <w:szCs w:val="14"/>
                <w:lang w:val="pl-PL"/>
              </w:rPr>
            </w:pPr>
          </w:p>
        </w:tc>
        <w:tc>
          <w:tcPr>
            <w:tcW w:w="2552" w:type="dxa"/>
            <w:gridSpan w:val="2"/>
            <w:tcBorders>
              <w:left w:val="single" w:sz="4" w:space="0" w:color="auto"/>
            </w:tcBorders>
            <w:shd w:val="clear" w:color="auto" w:fill="auto"/>
          </w:tcPr>
          <w:p w:rsidR="00FB196A" w:rsidRPr="00CB54E6" w:rsidRDefault="00FB196A" w:rsidP="005050B9">
            <w:pPr>
              <w:widowControl w:val="0"/>
              <w:ind w:left="0" w:right="145"/>
              <w:jc w:val="center"/>
              <w:rPr>
                <w:szCs w:val="14"/>
              </w:rPr>
            </w:pPr>
            <w:r w:rsidRPr="00CB54E6">
              <w:rPr>
                <w:szCs w:val="14"/>
              </w:rPr>
              <w:t>50/70</w:t>
            </w:r>
          </w:p>
          <w:p w:rsidR="00FB196A" w:rsidRPr="00CB54E6" w:rsidRDefault="00FB196A" w:rsidP="005050B9">
            <w:pPr>
              <w:widowControl w:val="0"/>
              <w:ind w:left="0" w:right="145"/>
              <w:jc w:val="center"/>
              <w:rPr>
                <w:szCs w:val="14"/>
              </w:rPr>
            </w:pPr>
            <w:r w:rsidRPr="00CB54E6">
              <w:rPr>
                <w:szCs w:val="14"/>
              </w:rPr>
              <w:t>Wielorodzajowy 50/70</w:t>
            </w:r>
          </w:p>
        </w:tc>
      </w:tr>
      <w:tr w:rsidR="00FB196A" w:rsidRPr="00CB54E6" w:rsidTr="005050B9">
        <w:trPr>
          <w:trHeight w:val="227"/>
        </w:trPr>
        <w:tc>
          <w:tcPr>
            <w:tcW w:w="354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Kruszywa mineralne</w:t>
            </w:r>
          </w:p>
        </w:tc>
        <w:tc>
          <w:tcPr>
            <w:tcW w:w="5245" w:type="dxa"/>
            <w:gridSpan w:val="4"/>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Tablice 8, 9, 10, 11, WT-1 Kruszywa 2010</w:t>
            </w:r>
          </w:p>
        </w:tc>
      </w:tr>
      <w:tr w:rsidR="00FB196A" w:rsidRPr="00CB54E6" w:rsidTr="005050B9">
        <w:trPr>
          <w:trHeight w:val="227"/>
        </w:trPr>
        <w:tc>
          <w:tcPr>
            <w:tcW w:w="8794" w:type="dxa"/>
            <w:gridSpan w:val="5"/>
            <w:shd w:val="clear" w:color="auto" w:fill="auto"/>
          </w:tcPr>
          <w:p w:rsidR="00FB196A" w:rsidRPr="00CB54E6" w:rsidRDefault="00FB196A" w:rsidP="005050B9">
            <w:pPr>
              <w:pStyle w:val="TableParagraph"/>
              <w:ind w:left="0" w:right="147"/>
              <w:contextualSpacing/>
              <w:rPr>
                <w:rFonts w:ascii="Verdana" w:hAnsi="Verdana" w:cs="Times New Roman"/>
                <w:sz w:val="14"/>
                <w:szCs w:val="14"/>
                <w:lang w:val="pl-PL"/>
              </w:rPr>
            </w:pP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na podstawie aprobat technicznych mogą być stosowane także inne lepiszcza nienormowe</w:t>
            </w:r>
          </w:p>
          <w:p w:rsidR="00FB196A" w:rsidRPr="00CB54E6" w:rsidRDefault="00FB196A" w:rsidP="005050B9">
            <w:pPr>
              <w:pStyle w:val="TableParagraph"/>
              <w:ind w:left="0" w:right="147"/>
              <w:contextualSpacing/>
              <w:rPr>
                <w:rFonts w:ascii="Verdana" w:hAnsi="Verdana" w:cs="Times New Roman"/>
                <w:sz w:val="14"/>
                <w:szCs w:val="14"/>
                <w:lang w:val="pl-PL"/>
              </w:rPr>
            </w:pPr>
            <w:r w:rsidRPr="00CB54E6">
              <w:rPr>
                <w:rFonts w:ascii="Verdana" w:hAnsi="Verdana" w:cs="Times New Roman"/>
                <w:sz w:val="14"/>
                <w:szCs w:val="14"/>
                <w:lang w:val="pl-PL"/>
              </w:rPr>
              <w:t>b) dopuszcza się AC11 do warstwy wyrównawczej do kategorii ruchu KR1-6 przy spełnieniu wymagań jak w tablicach 16, 17, 18 w zależności od KR – zgodnie z WT-2 2010</w:t>
            </w:r>
          </w:p>
          <w:p w:rsidR="00FB196A" w:rsidRPr="00CB54E6" w:rsidRDefault="00FB196A" w:rsidP="005050B9">
            <w:pPr>
              <w:pStyle w:val="TableParagraph"/>
              <w:ind w:left="0" w:right="145"/>
              <w:rPr>
                <w:rFonts w:ascii="Verdana" w:hAnsi="Verdana" w:cs="Times New Roman"/>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p>
        </w:tc>
      </w:tr>
    </w:tbl>
    <w:p w:rsidR="00FB196A" w:rsidRPr="00CB54E6" w:rsidRDefault="00FB196A" w:rsidP="00FB196A">
      <w:pPr>
        <w:pStyle w:val="Tekstpodstawowy"/>
        <w:spacing w:after="0"/>
        <w:ind w:left="0" w:right="145"/>
        <w:jc w:val="both"/>
        <w:rPr>
          <w:szCs w:val="14"/>
        </w:rPr>
      </w:pPr>
      <w:r w:rsidRPr="00CB54E6">
        <w:rPr>
          <w:szCs w:val="14"/>
        </w:rPr>
        <w:t>Zalecane uziarnienie mieszanki mineralnej oraz zawartość lepiszcza w betonie asfaltowym do warstwy wiążącej podano w tablicy nr 8.</w:t>
      </w:r>
    </w:p>
    <w:p w:rsidR="00FB196A" w:rsidRPr="00CB54E6" w:rsidRDefault="00FB196A" w:rsidP="00FB196A">
      <w:pPr>
        <w:pStyle w:val="Tekstpodstawowy"/>
        <w:spacing w:after="0"/>
        <w:ind w:left="0" w:right="145"/>
        <w:jc w:val="both"/>
        <w:rPr>
          <w:szCs w:val="14"/>
        </w:rPr>
      </w:pPr>
      <w:r w:rsidRPr="00CB54E6">
        <w:rPr>
          <w:szCs w:val="14"/>
        </w:rPr>
        <w:t>Tablica 8. Uziarnienie mieszanki mineralnej oraz zawartość lepiszcza do betonu asfaltowego do warstwy wiążącej, KR3÷KR6</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410"/>
        <w:gridCol w:w="1220"/>
        <w:gridCol w:w="1331"/>
        <w:gridCol w:w="1560"/>
        <w:gridCol w:w="1275"/>
      </w:tblGrid>
      <w:tr w:rsidR="00FB196A" w:rsidRPr="00CB54E6" w:rsidTr="005050B9">
        <w:trPr>
          <w:trHeight w:val="227"/>
        </w:trPr>
        <w:tc>
          <w:tcPr>
            <w:tcW w:w="2410" w:type="dxa"/>
            <w:vMerge w:val="restart"/>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5386" w:type="dxa"/>
            <w:gridSpan w:val="4"/>
            <w:tcBorders>
              <w:left w:val="single" w:sz="4" w:space="0" w:color="auto"/>
              <w:bottom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Przesiew, [% (m/m)]</w:t>
            </w:r>
          </w:p>
        </w:tc>
      </w:tr>
      <w:tr w:rsidR="00FB196A" w:rsidRPr="00CB54E6" w:rsidTr="005050B9">
        <w:trPr>
          <w:trHeight w:val="227"/>
        </w:trPr>
        <w:tc>
          <w:tcPr>
            <w:tcW w:w="2410" w:type="dxa"/>
            <w:vMerge/>
            <w:tcBorders>
              <w:right w:val="single" w:sz="4" w:space="0" w:color="auto"/>
            </w:tcBorders>
            <w:shd w:val="clear" w:color="auto" w:fill="auto"/>
          </w:tcPr>
          <w:p w:rsidR="00FB196A" w:rsidRPr="00CB54E6" w:rsidRDefault="00FB196A" w:rsidP="005050B9">
            <w:pPr>
              <w:widowControl w:val="0"/>
              <w:ind w:left="0" w:right="145"/>
              <w:rPr>
                <w:szCs w:val="14"/>
              </w:rPr>
            </w:pPr>
          </w:p>
        </w:tc>
        <w:tc>
          <w:tcPr>
            <w:tcW w:w="2551" w:type="dxa"/>
            <w:gridSpan w:val="2"/>
            <w:tcBorders>
              <w:top w:val="single" w:sz="4" w:space="0" w:color="auto"/>
              <w:left w:val="single" w:sz="4" w:space="0" w:color="auto"/>
            </w:tcBorders>
            <w:shd w:val="clear" w:color="auto" w:fill="auto"/>
          </w:tcPr>
          <w:p w:rsidR="00FB196A" w:rsidRPr="00CB54E6" w:rsidRDefault="00FB196A" w:rsidP="005050B9">
            <w:pPr>
              <w:widowControl w:val="0"/>
              <w:ind w:left="0" w:right="145"/>
              <w:jc w:val="center"/>
              <w:rPr>
                <w:szCs w:val="14"/>
              </w:rPr>
            </w:pPr>
            <w:r w:rsidRPr="00CB54E6">
              <w:rPr>
                <w:szCs w:val="14"/>
              </w:rPr>
              <w:t>AC 11 W KR1 ÷ KR2</w:t>
            </w:r>
          </w:p>
        </w:tc>
        <w:tc>
          <w:tcPr>
            <w:tcW w:w="2835" w:type="dxa"/>
            <w:gridSpan w:val="2"/>
            <w:shd w:val="clear" w:color="auto" w:fill="auto"/>
          </w:tcPr>
          <w:p w:rsidR="00FB196A" w:rsidRPr="00CB54E6" w:rsidRDefault="00FB196A" w:rsidP="005050B9">
            <w:pPr>
              <w:pStyle w:val="TableParagraph"/>
              <w:tabs>
                <w:tab w:val="left" w:pos="1843"/>
              </w:tabs>
              <w:ind w:left="0" w:right="145"/>
              <w:jc w:val="center"/>
              <w:rPr>
                <w:rFonts w:ascii="Verdana" w:hAnsi="Verdana" w:cs="Times New Roman"/>
                <w:sz w:val="14"/>
                <w:szCs w:val="14"/>
                <w:lang w:val="pl-PL"/>
              </w:rPr>
            </w:pPr>
            <w:r w:rsidRPr="00CB54E6">
              <w:rPr>
                <w:rFonts w:ascii="Verdana" w:hAnsi="Verdana" w:cs="Times New Roman"/>
                <w:sz w:val="14"/>
                <w:szCs w:val="14"/>
                <w:lang w:val="pl-PL"/>
              </w:rPr>
              <w:t>AC 16 W KR3 ÷ KR6</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Wymiar sita #, [mm]:</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do</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do</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22,4</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16</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11,2</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70</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90</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60</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85</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55</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85</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5,6</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55</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0,125</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12</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0,063</w:t>
            </w:r>
          </w:p>
        </w:tc>
        <w:tc>
          <w:tcPr>
            <w:tcW w:w="1220"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1331"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56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r>
      <w:tr w:rsidR="00FB196A" w:rsidRPr="00CB54E6" w:rsidTr="005050B9">
        <w:trPr>
          <w:trHeight w:val="227"/>
        </w:trPr>
        <w:tc>
          <w:tcPr>
            <w:tcW w:w="2410" w:type="dxa"/>
            <w:tcBorders>
              <w:right w:val="single" w:sz="4" w:space="0" w:color="auto"/>
            </w:tcBorders>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lepiszcza,</w:t>
            </w:r>
          </w:p>
        </w:tc>
        <w:tc>
          <w:tcPr>
            <w:tcW w:w="2551" w:type="dxa"/>
            <w:gridSpan w:val="2"/>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w:t>
            </w:r>
            <w:r w:rsidRPr="00CB54E6">
              <w:rPr>
                <w:rFonts w:ascii="Verdana" w:hAnsi="Verdana" w:cs="Times New Roman"/>
                <w:sz w:val="14"/>
                <w:szCs w:val="14"/>
                <w:vertAlign w:val="subscript"/>
                <w:lang w:val="pl-PL"/>
              </w:rPr>
              <w:t>min4,6</w:t>
            </w:r>
          </w:p>
        </w:tc>
        <w:tc>
          <w:tcPr>
            <w:tcW w:w="2835"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1"/>
                <w:sz w:val="14"/>
                <w:szCs w:val="14"/>
                <w:lang w:val="pl-PL"/>
              </w:rPr>
              <w:t>B</w:t>
            </w:r>
            <w:r w:rsidRPr="00CB54E6">
              <w:rPr>
                <w:rFonts w:ascii="Verdana" w:hAnsi="Verdana" w:cs="Times New Roman"/>
                <w:sz w:val="14"/>
                <w:szCs w:val="14"/>
                <w:vertAlign w:val="subscript"/>
                <w:lang w:val="pl-PL"/>
              </w:rPr>
              <w:t>min4,4</w:t>
            </w:r>
          </w:p>
        </w:tc>
      </w:tr>
    </w:tbl>
    <w:p w:rsidR="00FB196A" w:rsidRPr="00CB54E6" w:rsidRDefault="00FB196A" w:rsidP="00FB196A">
      <w:pPr>
        <w:pStyle w:val="Tekstpodstawowy"/>
        <w:spacing w:after="0"/>
        <w:ind w:left="0" w:right="145"/>
        <w:jc w:val="both"/>
        <w:rPr>
          <w:szCs w:val="14"/>
        </w:rPr>
      </w:pPr>
      <w:r w:rsidRPr="00CB54E6">
        <w:rPr>
          <w:szCs w:val="14"/>
        </w:rPr>
        <w:t>Wymagane właściwości mieszanki mineralno-asfaltowej podane są w tablicy 9a i 9b.</w:t>
      </w:r>
    </w:p>
    <w:p w:rsidR="00FB196A" w:rsidRPr="00CB54E6" w:rsidRDefault="00FB196A" w:rsidP="00FB196A">
      <w:pPr>
        <w:pStyle w:val="Tekstpodstawowy"/>
        <w:spacing w:after="0"/>
        <w:ind w:left="0" w:right="145"/>
        <w:jc w:val="both"/>
        <w:rPr>
          <w:szCs w:val="14"/>
        </w:rPr>
      </w:pPr>
      <w:r w:rsidRPr="00CB54E6">
        <w:rPr>
          <w:szCs w:val="14"/>
        </w:rPr>
        <w:t>Tablica 9a. Wymagane właściwości mieszanki mineralno-asfaltowej do warstwy wiążącej, przy ruchu KR3 ÷ KR4</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96"/>
        <w:gridCol w:w="2126"/>
        <w:gridCol w:w="3544"/>
        <w:gridCol w:w="2149"/>
      </w:tblGrid>
      <w:tr w:rsidR="00FB196A" w:rsidRPr="00CB54E6" w:rsidTr="005050B9">
        <w:trPr>
          <w:trHeight w:val="227"/>
        </w:trPr>
        <w:tc>
          <w:tcPr>
            <w:tcW w:w="1896" w:type="dxa"/>
            <w:vMerge w:val="restart"/>
          </w:tcPr>
          <w:p w:rsidR="00FB196A" w:rsidRPr="00CB54E6" w:rsidRDefault="00FB196A" w:rsidP="005050B9">
            <w:pPr>
              <w:pStyle w:val="Tekstpodstawowy"/>
              <w:spacing w:after="0"/>
              <w:ind w:left="0" w:right="147"/>
              <w:rPr>
                <w:szCs w:val="14"/>
              </w:rPr>
            </w:pPr>
          </w:p>
          <w:p w:rsidR="00FB196A" w:rsidRPr="00CB54E6" w:rsidRDefault="00FB196A" w:rsidP="005050B9">
            <w:pPr>
              <w:pStyle w:val="Tekstpodstawowy"/>
              <w:spacing w:after="0"/>
              <w:ind w:left="0" w:right="147"/>
              <w:rPr>
                <w:szCs w:val="14"/>
              </w:rPr>
            </w:pPr>
            <w:r w:rsidRPr="00CB54E6">
              <w:rPr>
                <w:szCs w:val="14"/>
              </w:rPr>
              <w:t>Właściwość</w:t>
            </w:r>
          </w:p>
        </w:tc>
        <w:tc>
          <w:tcPr>
            <w:tcW w:w="2126" w:type="dxa"/>
            <w:vMerge w:val="restart"/>
          </w:tcPr>
          <w:p w:rsidR="00FB196A" w:rsidRPr="00CB54E6" w:rsidRDefault="00FB196A" w:rsidP="005050B9">
            <w:pPr>
              <w:pStyle w:val="Tekstpodstawowy"/>
              <w:spacing w:after="0"/>
              <w:ind w:left="0" w:right="147"/>
              <w:rPr>
                <w:szCs w:val="14"/>
              </w:rPr>
            </w:pPr>
            <w:r w:rsidRPr="00CB54E6">
              <w:rPr>
                <w:szCs w:val="14"/>
              </w:rPr>
              <w:t>Warunki zagęszczania wg PN-EN 13108-20</w:t>
            </w:r>
          </w:p>
        </w:tc>
        <w:tc>
          <w:tcPr>
            <w:tcW w:w="3544" w:type="dxa"/>
            <w:vMerge w:val="restart"/>
          </w:tcPr>
          <w:p w:rsidR="00FB196A" w:rsidRPr="00CB54E6" w:rsidRDefault="00FB196A" w:rsidP="005050B9">
            <w:pPr>
              <w:pStyle w:val="Tekstpodstawowy"/>
              <w:spacing w:after="0"/>
              <w:ind w:left="0" w:right="147"/>
              <w:rPr>
                <w:szCs w:val="14"/>
              </w:rPr>
            </w:pPr>
          </w:p>
          <w:p w:rsidR="00FB196A" w:rsidRPr="00CB54E6" w:rsidRDefault="00FB196A" w:rsidP="005050B9">
            <w:pPr>
              <w:pStyle w:val="Tekstpodstawowy"/>
              <w:spacing w:after="0"/>
              <w:ind w:left="0" w:right="147"/>
              <w:rPr>
                <w:szCs w:val="14"/>
              </w:rPr>
            </w:pPr>
            <w:r w:rsidRPr="00CB54E6">
              <w:rPr>
                <w:szCs w:val="14"/>
              </w:rPr>
              <w:t>Metoda i warunki badania</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Wymiar mieszanki</w:t>
            </w:r>
          </w:p>
        </w:tc>
      </w:tr>
      <w:tr w:rsidR="00FB196A" w:rsidRPr="00CB54E6" w:rsidTr="005050B9">
        <w:trPr>
          <w:trHeight w:val="227"/>
        </w:trPr>
        <w:tc>
          <w:tcPr>
            <w:tcW w:w="1896" w:type="dxa"/>
            <w:vMerge/>
          </w:tcPr>
          <w:p w:rsidR="00FB196A" w:rsidRPr="00CB54E6" w:rsidRDefault="00FB196A" w:rsidP="005050B9">
            <w:pPr>
              <w:pStyle w:val="Tekstpodstawowy"/>
              <w:spacing w:after="0"/>
              <w:ind w:left="0" w:right="147"/>
              <w:rPr>
                <w:szCs w:val="14"/>
              </w:rPr>
            </w:pPr>
          </w:p>
        </w:tc>
        <w:tc>
          <w:tcPr>
            <w:tcW w:w="2126" w:type="dxa"/>
            <w:vMerge/>
          </w:tcPr>
          <w:p w:rsidR="00FB196A" w:rsidRPr="00CB54E6" w:rsidRDefault="00FB196A" w:rsidP="005050B9">
            <w:pPr>
              <w:pStyle w:val="Tekstpodstawowy"/>
              <w:spacing w:after="0"/>
              <w:ind w:left="0" w:right="147"/>
              <w:rPr>
                <w:szCs w:val="14"/>
              </w:rPr>
            </w:pPr>
          </w:p>
        </w:tc>
        <w:tc>
          <w:tcPr>
            <w:tcW w:w="3544" w:type="dxa"/>
            <w:vMerge/>
          </w:tcPr>
          <w:p w:rsidR="00FB196A" w:rsidRPr="00CB54E6" w:rsidRDefault="00FB196A" w:rsidP="005050B9">
            <w:pPr>
              <w:pStyle w:val="Tekstpodstawowy"/>
              <w:spacing w:after="0"/>
              <w:ind w:left="0" w:right="147"/>
              <w:rPr>
                <w:szCs w:val="14"/>
              </w:rPr>
            </w:pPr>
          </w:p>
        </w:tc>
        <w:tc>
          <w:tcPr>
            <w:tcW w:w="2149" w:type="dxa"/>
          </w:tcPr>
          <w:p w:rsidR="00FB196A" w:rsidRPr="00CB54E6" w:rsidRDefault="00FB196A" w:rsidP="005050B9">
            <w:pPr>
              <w:pStyle w:val="Tekstpodstawowy"/>
              <w:spacing w:after="0"/>
              <w:ind w:left="0" w:right="147"/>
              <w:jc w:val="center"/>
              <w:rPr>
                <w:szCs w:val="14"/>
              </w:rPr>
            </w:pPr>
            <w:r w:rsidRPr="00CB54E6">
              <w:rPr>
                <w:szCs w:val="14"/>
              </w:rPr>
              <w:t>AC 16W</w:t>
            </w:r>
          </w:p>
        </w:tc>
      </w:tr>
      <w:tr w:rsidR="00FB196A" w:rsidRPr="00CB54E6" w:rsidTr="005050B9">
        <w:trPr>
          <w:trHeight w:val="227"/>
        </w:trPr>
        <w:tc>
          <w:tcPr>
            <w:tcW w:w="1896" w:type="dxa"/>
          </w:tcPr>
          <w:p w:rsidR="00FB196A" w:rsidRPr="00CB54E6" w:rsidRDefault="00FB196A" w:rsidP="005050B9">
            <w:pPr>
              <w:pStyle w:val="Tekstpodstawowy"/>
              <w:spacing w:after="0"/>
              <w:ind w:left="0" w:right="147"/>
              <w:rPr>
                <w:szCs w:val="14"/>
              </w:rPr>
            </w:pPr>
            <w:r w:rsidRPr="00CB54E6">
              <w:rPr>
                <w:szCs w:val="14"/>
              </w:rPr>
              <w:t>Zawartość wolnych przestrzeni</w:t>
            </w:r>
          </w:p>
        </w:tc>
        <w:tc>
          <w:tcPr>
            <w:tcW w:w="2126" w:type="dxa"/>
          </w:tcPr>
          <w:p w:rsidR="00FB196A" w:rsidRPr="00CB54E6" w:rsidRDefault="00FB196A" w:rsidP="005050B9">
            <w:pPr>
              <w:pStyle w:val="Tekstpodstawowy"/>
              <w:spacing w:after="0"/>
              <w:ind w:left="0" w:right="147"/>
              <w:rPr>
                <w:szCs w:val="14"/>
              </w:rPr>
            </w:pPr>
            <w:r w:rsidRPr="00CB54E6">
              <w:rPr>
                <w:szCs w:val="14"/>
              </w:rPr>
              <w:t>C.1.3, ubijanie               2 x 75 uderzeń</w:t>
            </w:r>
          </w:p>
        </w:tc>
        <w:tc>
          <w:tcPr>
            <w:tcW w:w="3544" w:type="dxa"/>
          </w:tcPr>
          <w:p w:rsidR="00FB196A" w:rsidRPr="00CB54E6" w:rsidRDefault="00FB196A" w:rsidP="005050B9">
            <w:pPr>
              <w:pStyle w:val="Tekstpodstawowy"/>
              <w:spacing w:after="0"/>
              <w:ind w:left="0" w:right="147"/>
              <w:rPr>
                <w:szCs w:val="14"/>
              </w:rPr>
            </w:pPr>
            <w:r w:rsidRPr="00CB54E6">
              <w:rPr>
                <w:szCs w:val="14"/>
              </w:rPr>
              <w:t>Pn-EN 12697-8, p. 4</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w:t>
            </w:r>
            <w:r w:rsidRPr="00CB54E6">
              <w:rPr>
                <w:szCs w:val="14"/>
                <w:vertAlign w:val="subscript"/>
              </w:rPr>
              <w:t>min 4,0</w:t>
            </w:r>
          </w:p>
          <w:p w:rsidR="00FB196A" w:rsidRPr="00CB54E6" w:rsidRDefault="00FB196A" w:rsidP="005050B9">
            <w:pPr>
              <w:pStyle w:val="Tekstpodstawowy"/>
              <w:spacing w:after="0"/>
              <w:ind w:left="0" w:right="147"/>
              <w:jc w:val="center"/>
              <w:rPr>
                <w:szCs w:val="14"/>
              </w:rPr>
            </w:pPr>
            <w:r w:rsidRPr="00CB54E6">
              <w:rPr>
                <w:szCs w:val="14"/>
              </w:rPr>
              <w:t>V</w:t>
            </w:r>
            <w:r w:rsidRPr="00CB54E6">
              <w:rPr>
                <w:szCs w:val="14"/>
                <w:vertAlign w:val="subscript"/>
              </w:rPr>
              <w:t>max 7,0</w:t>
            </w:r>
          </w:p>
        </w:tc>
      </w:tr>
      <w:tr w:rsidR="00FB196A" w:rsidRPr="00CB54E6" w:rsidTr="005050B9">
        <w:trPr>
          <w:trHeight w:val="227"/>
        </w:trPr>
        <w:tc>
          <w:tcPr>
            <w:tcW w:w="1896" w:type="dxa"/>
          </w:tcPr>
          <w:p w:rsidR="00FB196A" w:rsidRPr="00CB54E6" w:rsidRDefault="00FB196A" w:rsidP="005050B9">
            <w:pPr>
              <w:pStyle w:val="Tekstpodstawowy"/>
              <w:spacing w:after="0"/>
              <w:ind w:left="0" w:right="147"/>
              <w:rPr>
                <w:szCs w:val="14"/>
              </w:rPr>
            </w:pPr>
            <w:r w:rsidRPr="00CB54E6">
              <w:rPr>
                <w:szCs w:val="14"/>
              </w:rPr>
              <w:t xml:space="preserve">Odporność na deformacje trwałe </w:t>
            </w:r>
            <w:r w:rsidRPr="00CB54E6">
              <w:rPr>
                <w:szCs w:val="14"/>
                <w:vertAlign w:val="superscript"/>
              </w:rPr>
              <w:t>a)</w:t>
            </w:r>
          </w:p>
        </w:tc>
        <w:tc>
          <w:tcPr>
            <w:tcW w:w="2126" w:type="dxa"/>
          </w:tcPr>
          <w:p w:rsidR="00FB196A" w:rsidRPr="00CB54E6" w:rsidRDefault="00FB196A" w:rsidP="005050B9">
            <w:pPr>
              <w:pStyle w:val="Tekstpodstawowy"/>
              <w:spacing w:after="0"/>
              <w:ind w:left="0" w:right="147"/>
              <w:rPr>
                <w:szCs w:val="14"/>
              </w:rPr>
            </w:pPr>
            <w:r w:rsidRPr="00CB54E6">
              <w:rPr>
                <w:szCs w:val="14"/>
              </w:rPr>
              <w:t>C.1.20, wałowanie, P</w:t>
            </w:r>
            <w:r w:rsidRPr="00CB54E6">
              <w:rPr>
                <w:szCs w:val="14"/>
                <w:vertAlign w:val="subscript"/>
              </w:rPr>
              <w:t>98</w:t>
            </w:r>
            <w:r w:rsidRPr="00CB54E6">
              <w:rPr>
                <w:szCs w:val="14"/>
              </w:rPr>
              <w:t xml:space="preserve"> – P</w:t>
            </w:r>
            <w:r w:rsidRPr="00CB54E6">
              <w:rPr>
                <w:szCs w:val="14"/>
                <w:vertAlign w:val="subscript"/>
              </w:rPr>
              <w:t>100</w:t>
            </w:r>
            <w:r w:rsidRPr="00CB54E6">
              <w:rPr>
                <w:szCs w:val="14"/>
              </w:rPr>
              <w:t>,</w:t>
            </w:r>
          </w:p>
        </w:tc>
        <w:tc>
          <w:tcPr>
            <w:tcW w:w="3544" w:type="dxa"/>
          </w:tcPr>
          <w:p w:rsidR="00FB196A" w:rsidRPr="00CB54E6" w:rsidRDefault="00FB196A" w:rsidP="005050B9">
            <w:pPr>
              <w:pStyle w:val="Tekstpodstawowy"/>
              <w:spacing w:after="0"/>
              <w:ind w:left="0" w:right="72"/>
              <w:rPr>
                <w:szCs w:val="14"/>
              </w:rPr>
            </w:pPr>
            <w:r w:rsidRPr="00CB54E6">
              <w:rPr>
                <w:szCs w:val="14"/>
              </w:rPr>
              <w:t>PN-EN 12697-22, metoda B w powietrzu, PN-EN 13108-20, D.1.6, 60</w:t>
            </w:r>
            <w:r w:rsidRPr="00CB54E6">
              <w:rPr>
                <w:szCs w:val="14"/>
                <w:vertAlign w:val="superscript"/>
              </w:rPr>
              <w:t>O</w:t>
            </w:r>
            <w:r w:rsidRPr="00CB54E6">
              <w:rPr>
                <w:szCs w:val="14"/>
              </w:rPr>
              <w:t>C,              10 000 cykli</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WTS</w:t>
            </w:r>
            <w:r w:rsidRPr="00CB54E6">
              <w:rPr>
                <w:szCs w:val="14"/>
                <w:vertAlign w:val="subscript"/>
              </w:rPr>
              <w:t>AIR 0,30</w:t>
            </w:r>
          </w:p>
          <w:p w:rsidR="00FB196A" w:rsidRPr="00CB54E6" w:rsidRDefault="00FB196A" w:rsidP="005050B9">
            <w:pPr>
              <w:pStyle w:val="Tekstpodstawowy"/>
              <w:spacing w:after="0"/>
              <w:ind w:left="0" w:right="147"/>
              <w:jc w:val="center"/>
              <w:rPr>
                <w:szCs w:val="14"/>
              </w:rPr>
            </w:pPr>
            <w:r w:rsidRPr="00CB54E6">
              <w:rPr>
                <w:szCs w:val="14"/>
              </w:rPr>
              <w:t>PRD</w:t>
            </w:r>
            <w:r w:rsidRPr="00CB54E6">
              <w:rPr>
                <w:szCs w:val="14"/>
                <w:vertAlign w:val="subscript"/>
              </w:rPr>
              <w:t>AIR Deklarowane</w:t>
            </w:r>
          </w:p>
        </w:tc>
      </w:tr>
      <w:tr w:rsidR="00FB196A" w:rsidRPr="00CB54E6" w:rsidTr="005050B9">
        <w:trPr>
          <w:trHeight w:val="227"/>
        </w:trPr>
        <w:tc>
          <w:tcPr>
            <w:tcW w:w="1896" w:type="dxa"/>
          </w:tcPr>
          <w:p w:rsidR="00FB196A" w:rsidRPr="00CB54E6" w:rsidRDefault="00FB196A" w:rsidP="005050B9">
            <w:pPr>
              <w:pStyle w:val="Tekstpodstawowy"/>
              <w:spacing w:after="0"/>
              <w:ind w:left="0" w:right="147"/>
              <w:rPr>
                <w:szCs w:val="14"/>
              </w:rPr>
            </w:pPr>
            <w:r w:rsidRPr="00CB54E6">
              <w:rPr>
                <w:szCs w:val="14"/>
              </w:rPr>
              <w:t>Odporność na działanie wody</w:t>
            </w:r>
          </w:p>
        </w:tc>
        <w:tc>
          <w:tcPr>
            <w:tcW w:w="2126" w:type="dxa"/>
          </w:tcPr>
          <w:p w:rsidR="00FB196A" w:rsidRPr="00CB54E6" w:rsidRDefault="00FB196A" w:rsidP="005050B9">
            <w:pPr>
              <w:pStyle w:val="Tekstpodstawowy"/>
              <w:spacing w:after="0"/>
              <w:ind w:left="0" w:right="147"/>
              <w:rPr>
                <w:szCs w:val="14"/>
              </w:rPr>
            </w:pPr>
            <w:r w:rsidRPr="00CB54E6">
              <w:rPr>
                <w:szCs w:val="14"/>
              </w:rPr>
              <w:t>C.1.1, ubijanie,                  2 x 35 uderzeń</w:t>
            </w:r>
          </w:p>
        </w:tc>
        <w:tc>
          <w:tcPr>
            <w:tcW w:w="3544" w:type="dxa"/>
          </w:tcPr>
          <w:p w:rsidR="00FB196A" w:rsidRPr="00CB54E6" w:rsidRDefault="00FB196A" w:rsidP="005050B9">
            <w:pPr>
              <w:pStyle w:val="Tekstpodstawowy"/>
              <w:spacing w:after="0"/>
              <w:ind w:left="0" w:right="72"/>
              <w:rPr>
                <w:szCs w:val="14"/>
              </w:rPr>
            </w:pPr>
            <w:r w:rsidRPr="00CB54E6">
              <w:rPr>
                <w:szCs w:val="14"/>
              </w:rPr>
              <w:t>PN-EN 12697-12, przechowywanie w 40</w:t>
            </w:r>
            <w:r w:rsidRPr="00CB54E6">
              <w:rPr>
                <w:szCs w:val="14"/>
                <w:vertAlign w:val="superscript"/>
              </w:rPr>
              <w:t>O</w:t>
            </w:r>
            <w:r w:rsidRPr="00CB54E6">
              <w:rPr>
                <w:szCs w:val="14"/>
              </w:rPr>
              <w:t xml:space="preserve">C z jednym cyklem zamrażania </w:t>
            </w:r>
            <w:r w:rsidRPr="00CB54E6">
              <w:rPr>
                <w:szCs w:val="14"/>
                <w:vertAlign w:val="superscript"/>
              </w:rPr>
              <w:t>b)</w:t>
            </w:r>
            <w:r w:rsidRPr="00CB54E6">
              <w:rPr>
                <w:szCs w:val="14"/>
              </w:rPr>
              <w:t>, badanie w 25</w:t>
            </w:r>
            <w:r w:rsidRPr="00CB54E6">
              <w:rPr>
                <w:szCs w:val="14"/>
                <w:vertAlign w:val="superscript"/>
              </w:rPr>
              <w:t>O</w:t>
            </w:r>
            <w:r w:rsidRPr="00CB54E6">
              <w:rPr>
                <w:szCs w:val="14"/>
              </w:rPr>
              <w:t>C</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ITSR</w:t>
            </w:r>
            <w:r w:rsidRPr="00CB54E6">
              <w:rPr>
                <w:szCs w:val="14"/>
                <w:vertAlign w:val="subscript"/>
              </w:rPr>
              <w:t>80</w:t>
            </w:r>
          </w:p>
        </w:tc>
      </w:tr>
      <w:tr w:rsidR="00FB196A" w:rsidRPr="00CB54E6" w:rsidTr="005050B9">
        <w:trPr>
          <w:trHeight w:val="227"/>
        </w:trPr>
        <w:tc>
          <w:tcPr>
            <w:tcW w:w="9715" w:type="dxa"/>
            <w:gridSpan w:val="4"/>
          </w:tcPr>
          <w:p w:rsidR="00FB196A" w:rsidRPr="00CB54E6" w:rsidRDefault="00FB196A" w:rsidP="005050B9">
            <w:pPr>
              <w:pStyle w:val="Tekstpodstawowy"/>
              <w:spacing w:after="0"/>
              <w:ind w:left="0" w:right="147"/>
              <w:rPr>
                <w:szCs w:val="14"/>
              </w:rPr>
            </w:pPr>
            <w:r w:rsidRPr="00CB54E6">
              <w:rPr>
                <w:szCs w:val="14"/>
                <w:vertAlign w:val="superscript"/>
              </w:rPr>
              <w:t>a)</w:t>
            </w:r>
            <w:r w:rsidRPr="00CB54E6">
              <w:rPr>
                <w:szCs w:val="14"/>
              </w:rPr>
              <w:t xml:space="preserve"> Grubośc płyty: AC16 60mm</w:t>
            </w:r>
          </w:p>
          <w:p w:rsidR="00FB196A" w:rsidRPr="00CB54E6" w:rsidRDefault="00FB196A" w:rsidP="005050B9">
            <w:pPr>
              <w:pStyle w:val="Tekstpodstawowy"/>
              <w:spacing w:after="0"/>
              <w:ind w:left="0" w:right="147"/>
              <w:rPr>
                <w:szCs w:val="14"/>
              </w:rPr>
            </w:pPr>
            <w:r w:rsidRPr="00CB54E6">
              <w:rPr>
                <w:szCs w:val="14"/>
                <w:vertAlign w:val="superscript"/>
              </w:rPr>
              <w:t>b)</w:t>
            </w:r>
            <w:r w:rsidRPr="00CB54E6">
              <w:rPr>
                <w:szCs w:val="14"/>
              </w:rPr>
              <w:t xml:space="preserve"> Ujednolicona procedurę badania odporności na działanie wody z jednym cyklem zamrażania podano w zał. 1</w:t>
            </w:r>
          </w:p>
        </w:tc>
      </w:tr>
    </w:tbl>
    <w:p w:rsidR="00FB196A" w:rsidRPr="00CB54E6" w:rsidRDefault="00FB196A" w:rsidP="00FB196A">
      <w:pPr>
        <w:pStyle w:val="Tekstpodstawowy"/>
        <w:spacing w:after="0"/>
        <w:ind w:left="0" w:right="147"/>
        <w:jc w:val="both"/>
        <w:rPr>
          <w:szCs w:val="14"/>
        </w:rPr>
      </w:pPr>
      <w:r w:rsidRPr="00CB54E6">
        <w:rPr>
          <w:szCs w:val="14"/>
        </w:rPr>
        <w:t>Tablica 9b. Wymagane właściwości mieszanki mineralno-asfaltowej do warstwy wiążącej, przy ruchu KR1 ÷ KR2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179"/>
        <w:gridCol w:w="2268"/>
        <w:gridCol w:w="3119"/>
        <w:gridCol w:w="2149"/>
      </w:tblGrid>
      <w:tr w:rsidR="00FB196A" w:rsidRPr="00CB54E6" w:rsidTr="005050B9">
        <w:trPr>
          <w:trHeight w:val="150"/>
        </w:trPr>
        <w:tc>
          <w:tcPr>
            <w:tcW w:w="2179" w:type="dxa"/>
            <w:vMerge w:val="restart"/>
          </w:tcPr>
          <w:p w:rsidR="00FB196A" w:rsidRPr="00CB54E6" w:rsidRDefault="00FB196A" w:rsidP="005050B9">
            <w:pPr>
              <w:pStyle w:val="Tekstpodstawowy"/>
              <w:spacing w:after="0"/>
              <w:ind w:left="0" w:right="147"/>
              <w:rPr>
                <w:szCs w:val="14"/>
              </w:rPr>
            </w:pPr>
          </w:p>
          <w:p w:rsidR="00FB196A" w:rsidRPr="00CB54E6" w:rsidRDefault="00FB196A" w:rsidP="005050B9">
            <w:pPr>
              <w:pStyle w:val="Tekstpodstawowy"/>
              <w:spacing w:after="0"/>
              <w:ind w:left="0" w:right="147"/>
              <w:rPr>
                <w:szCs w:val="14"/>
              </w:rPr>
            </w:pPr>
            <w:r w:rsidRPr="00CB54E6">
              <w:rPr>
                <w:szCs w:val="14"/>
              </w:rPr>
              <w:t>Właściwość</w:t>
            </w:r>
          </w:p>
        </w:tc>
        <w:tc>
          <w:tcPr>
            <w:tcW w:w="2268" w:type="dxa"/>
            <w:vMerge w:val="restart"/>
          </w:tcPr>
          <w:p w:rsidR="00FB196A" w:rsidRPr="00CB54E6" w:rsidRDefault="00FB196A" w:rsidP="005050B9">
            <w:pPr>
              <w:pStyle w:val="Tekstpodstawowy"/>
              <w:spacing w:after="0"/>
              <w:ind w:left="0" w:right="147"/>
              <w:rPr>
                <w:szCs w:val="14"/>
              </w:rPr>
            </w:pPr>
            <w:r w:rsidRPr="00CB54E6">
              <w:rPr>
                <w:szCs w:val="14"/>
              </w:rPr>
              <w:t>Warunki zagęszczania wg PN-EN 13108-20</w:t>
            </w:r>
          </w:p>
        </w:tc>
        <w:tc>
          <w:tcPr>
            <w:tcW w:w="3119" w:type="dxa"/>
            <w:vMerge w:val="restart"/>
          </w:tcPr>
          <w:p w:rsidR="00FB196A" w:rsidRPr="00CB54E6" w:rsidRDefault="00FB196A" w:rsidP="005050B9">
            <w:pPr>
              <w:pStyle w:val="Tekstpodstawowy"/>
              <w:spacing w:after="0"/>
              <w:ind w:left="0" w:right="147"/>
              <w:rPr>
                <w:szCs w:val="14"/>
              </w:rPr>
            </w:pPr>
          </w:p>
          <w:p w:rsidR="00FB196A" w:rsidRPr="00CB54E6" w:rsidRDefault="00FB196A" w:rsidP="005050B9">
            <w:pPr>
              <w:pStyle w:val="Tekstpodstawowy"/>
              <w:spacing w:after="0"/>
              <w:ind w:left="0" w:right="147"/>
              <w:rPr>
                <w:szCs w:val="14"/>
              </w:rPr>
            </w:pPr>
            <w:r w:rsidRPr="00CB54E6">
              <w:rPr>
                <w:szCs w:val="14"/>
              </w:rPr>
              <w:t>Metoda i warunki badania</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Wymiar mieszanki</w:t>
            </w:r>
          </w:p>
        </w:tc>
      </w:tr>
      <w:tr w:rsidR="00FB196A" w:rsidRPr="00CB54E6" w:rsidTr="005050B9">
        <w:trPr>
          <w:trHeight w:val="193"/>
        </w:trPr>
        <w:tc>
          <w:tcPr>
            <w:tcW w:w="2179" w:type="dxa"/>
            <w:vMerge/>
          </w:tcPr>
          <w:p w:rsidR="00FB196A" w:rsidRPr="00CB54E6" w:rsidRDefault="00FB196A" w:rsidP="005050B9">
            <w:pPr>
              <w:pStyle w:val="Tekstpodstawowy"/>
              <w:spacing w:after="0"/>
              <w:ind w:left="0" w:right="147"/>
              <w:rPr>
                <w:szCs w:val="14"/>
              </w:rPr>
            </w:pPr>
          </w:p>
        </w:tc>
        <w:tc>
          <w:tcPr>
            <w:tcW w:w="2268" w:type="dxa"/>
            <w:vMerge/>
          </w:tcPr>
          <w:p w:rsidR="00FB196A" w:rsidRPr="00CB54E6" w:rsidRDefault="00FB196A" w:rsidP="005050B9">
            <w:pPr>
              <w:pStyle w:val="Tekstpodstawowy"/>
              <w:spacing w:after="0"/>
              <w:ind w:left="0" w:right="147"/>
              <w:rPr>
                <w:szCs w:val="14"/>
              </w:rPr>
            </w:pPr>
          </w:p>
        </w:tc>
        <w:tc>
          <w:tcPr>
            <w:tcW w:w="3119" w:type="dxa"/>
            <w:vMerge/>
          </w:tcPr>
          <w:p w:rsidR="00FB196A" w:rsidRPr="00CB54E6" w:rsidRDefault="00FB196A" w:rsidP="005050B9">
            <w:pPr>
              <w:pStyle w:val="Tekstpodstawowy"/>
              <w:spacing w:after="0"/>
              <w:ind w:left="0" w:right="147"/>
              <w:rPr>
                <w:szCs w:val="14"/>
              </w:rPr>
            </w:pPr>
          </w:p>
        </w:tc>
        <w:tc>
          <w:tcPr>
            <w:tcW w:w="2149" w:type="dxa"/>
          </w:tcPr>
          <w:p w:rsidR="00FB196A" w:rsidRPr="00CB54E6" w:rsidRDefault="00FB196A" w:rsidP="005050B9">
            <w:pPr>
              <w:pStyle w:val="Tekstpodstawowy"/>
              <w:spacing w:after="0"/>
              <w:ind w:left="0" w:right="147"/>
              <w:jc w:val="center"/>
              <w:rPr>
                <w:szCs w:val="14"/>
              </w:rPr>
            </w:pPr>
            <w:r w:rsidRPr="00CB54E6">
              <w:rPr>
                <w:szCs w:val="14"/>
              </w:rPr>
              <w:t>AC 11W</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Zawartość wolnych przestrzeni</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147"/>
              <w:jc w:val="center"/>
              <w:rPr>
                <w:szCs w:val="14"/>
              </w:rPr>
            </w:pPr>
            <w:r w:rsidRPr="00CB54E6">
              <w:rPr>
                <w:szCs w:val="14"/>
              </w:rPr>
              <w:t>Pn-EN 12697-8, p. 4</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w:t>
            </w:r>
            <w:r w:rsidRPr="00CB54E6">
              <w:rPr>
                <w:szCs w:val="14"/>
                <w:vertAlign w:val="subscript"/>
              </w:rPr>
              <w:t>min 3,0</w:t>
            </w:r>
          </w:p>
          <w:p w:rsidR="00FB196A" w:rsidRPr="00CB54E6" w:rsidRDefault="00FB196A" w:rsidP="005050B9">
            <w:pPr>
              <w:pStyle w:val="Tekstpodstawowy"/>
              <w:spacing w:after="0"/>
              <w:ind w:left="0" w:right="147"/>
              <w:jc w:val="center"/>
              <w:rPr>
                <w:szCs w:val="14"/>
              </w:rPr>
            </w:pPr>
            <w:r w:rsidRPr="00CB54E6">
              <w:rPr>
                <w:szCs w:val="14"/>
              </w:rPr>
              <w:t>V</w:t>
            </w:r>
            <w:r w:rsidRPr="00CB54E6">
              <w:rPr>
                <w:szCs w:val="14"/>
                <w:vertAlign w:val="subscript"/>
              </w:rPr>
              <w:t>max 6,0</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Wolne przestrzenie wypełnione lepiszczem</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72"/>
              <w:jc w:val="center"/>
              <w:rPr>
                <w:szCs w:val="14"/>
              </w:rPr>
            </w:pPr>
            <w:r w:rsidRPr="00CB54E6">
              <w:rPr>
                <w:szCs w:val="14"/>
              </w:rPr>
              <w:t>Pn-EN 12697-8, p. 5</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VFB</w:t>
            </w:r>
            <w:r w:rsidRPr="00CB54E6">
              <w:rPr>
                <w:szCs w:val="14"/>
                <w:vertAlign w:val="subscript"/>
              </w:rPr>
              <w:t>min 65</w:t>
            </w:r>
          </w:p>
          <w:p w:rsidR="00FB196A" w:rsidRPr="00CB54E6" w:rsidRDefault="00FB196A" w:rsidP="005050B9">
            <w:pPr>
              <w:pStyle w:val="Tekstpodstawowy"/>
              <w:spacing w:after="0"/>
              <w:ind w:left="0" w:right="147"/>
              <w:jc w:val="center"/>
              <w:rPr>
                <w:szCs w:val="14"/>
                <w:vertAlign w:val="subscript"/>
              </w:rPr>
            </w:pPr>
            <w:r w:rsidRPr="00CB54E6">
              <w:rPr>
                <w:szCs w:val="14"/>
              </w:rPr>
              <w:t>VFB</w:t>
            </w:r>
            <w:r w:rsidRPr="00CB54E6">
              <w:rPr>
                <w:szCs w:val="14"/>
                <w:vertAlign w:val="subscript"/>
              </w:rPr>
              <w:t>max 80</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Zawartość wolnych przestrzeni w mieszance mineralnej</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72"/>
              <w:jc w:val="center"/>
              <w:rPr>
                <w:szCs w:val="14"/>
              </w:rPr>
            </w:pPr>
            <w:r w:rsidRPr="00CB54E6">
              <w:rPr>
                <w:szCs w:val="14"/>
              </w:rPr>
              <w:t>Pn-EN 12697-8, p. 5</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VMA</w:t>
            </w:r>
            <w:r w:rsidRPr="00CB54E6">
              <w:rPr>
                <w:szCs w:val="14"/>
                <w:vertAlign w:val="subscript"/>
              </w:rPr>
              <w:t>min 14</w:t>
            </w:r>
          </w:p>
          <w:p w:rsidR="00FB196A" w:rsidRPr="00CB54E6" w:rsidRDefault="00FB196A" w:rsidP="005050B9">
            <w:pPr>
              <w:pStyle w:val="Tekstpodstawowy"/>
              <w:spacing w:after="0"/>
              <w:ind w:left="0" w:right="147"/>
              <w:jc w:val="center"/>
              <w:rPr>
                <w:szCs w:val="14"/>
              </w:rPr>
            </w:pP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Odporność na działanie wody</w:t>
            </w:r>
          </w:p>
        </w:tc>
        <w:tc>
          <w:tcPr>
            <w:tcW w:w="2268" w:type="dxa"/>
          </w:tcPr>
          <w:p w:rsidR="00FB196A" w:rsidRPr="00CB54E6" w:rsidRDefault="00FB196A" w:rsidP="005050B9">
            <w:pPr>
              <w:pStyle w:val="Tekstpodstawowy"/>
              <w:spacing w:after="0"/>
              <w:ind w:left="0" w:right="147"/>
              <w:rPr>
                <w:szCs w:val="14"/>
              </w:rPr>
            </w:pPr>
            <w:r w:rsidRPr="00CB54E6">
              <w:rPr>
                <w:szCs w:val="14"/>
              </w:rPr>
              <w:t>C.1.1, ubijanie,                  2 x 35 uderzeń</w:t>
            </w:r>
          </w:p>
        </w:tc>
        <w:tc>
          <w:tcPr>
            <w:tcW w:w="3119" w:type="dxa"/>
          </w:tcPr>
          <w:p w:rsidR="00FB196A" w:rsidRPr="00CB54E6" w:rsidRDefault="00FB196A" w:rsidP="005050B9">
            <w:pPr>
              <w:pStyle w:val="Tekstpodstawowy"/>
              <w:spacing w:after="0"/>
              <w:ind w:left="0" w:right="72"/>
              <w:rPr>
                <w:szCs w:val="14"/>
              </w:rPr>
            </w:pPr>
            <w:r w:rsidRPr="00CB54E6">
              <w:rPr>
                <w:szCs w:val="14"/>
              </w:rPr>
              <w:t>PN-EN 12697-12, przechowywanie w 40</w:t>
            </w:r>
            <w:r w:rsidRPr="00CB54E6">
              <w:rPr>
                <w:szCs w:val="14"/>
                <w:vertAlign w:val="superscript"/>
              </w:rPr>
              <w:t>O</w:t>
            </w:r>
            <w:r w:rsidRPr="00CB54E6">
              <w:rPr>
                <w:szCs w:val="14"/>
              </w:rPr>
              <w:t xml:space="preserve">C z jednym cyklem zamrażania </w:t>
            </w:r>
            <w:r w:rsidRPr="00CB54E6">
              <w:rPr>
                <w:szCs w:val="14"/>
                <w:vertAlign w:val="superscript"/>
              </w:rPr>
              <w:t>a)</w:t>
            </w:r>
            <w:r w:rsidRPr="00CB54E6">
              <w:rPr>
                <w:szCs w:val="14"/>
              </w:rPr>
              <w:t>, badanie w 25</w:t>
            </w:r>
            <w:r w:rsidRPr="00CB54E6">
              <w:rPr>
                <w:szCs w:val="14"/>
                <w:vertAlign w:val="superscript"/>
              </w:rPr>
              <w:t>O</w:t>
            </w:r>
            <w:r w:rsidRPr="00CB54E6">
              <w:rPr>
                <w:szCs w:val="14"/>
              </w:rPr>
              <w:t>C</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ITSR</w:t>
            </w:r>
            <w:r w:rsidRPr="00CB54E6">
              <w:rPr>
                <w:szCs w:val="14"/>
                <w:vertAlign w:val="subscript"/>
              </w:rPr>
              <w:t>80</w:t>
            </w:r>
          </w:p>
        </w:tc>
      </w:tr>
      <w:tr w:rsidR="00FB196A" w:rsidRPr="00CB54E6" w:rsidTr="005050B9">
        <w:trPr>
          <w:trHeight w:val="193"/>
        </w:trPr>
        <w:tc>
          <w:tcPr>
            <w:tcW w:w="9715" w:type="dxa"/>
            <w:gridSpan w:val="4"/>
          </w:tcPr>
          <w:p w:rsidR="00FB196A" w:rsidRPr="00CB54E6" w:rsidRDefault="00FB196A" w:rsidP="005050B9">
            <w:pPr>
              <w:pStyle w:val="Tekstpodstawowy"/>
              <w:spacing w:after="0"/>
              <w:ind w:left="0" w:right="147"/>
              <w:rPr>
                <w:szCs w:val="14"/>
              </w:rPr>
            </w:pPr>
            <w:r w:rsidRPr="00CB54E6">
              <w:rPr>
                <w:szCs w:val="14"/>
                <w:vertAlign w:val="superscript"/>
              </w:rPr>
              <w:t>a)</w:t>
            </w:r>
            <w:r w:rsidRPr="00CB54E6">
              <w:rPr>
                <w:szCs w:val="14"/>
              </w:rPr>
              <w:t xml:space="preserve"> Ujednolicona procedurę badania odporności na działanie wody z jednym cyklem zamrażania podano w zał. 1</w:t>
            </w:r>
          </w:p>
        </w:tc>
      </w:tr>
    </w:tbl>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Projektowanie ilości lepiszcza</w:t>
      </w:r>
    </w:p>
    <w:p w:rsidR="00FB196A" w:rsidRPr="00CB54E6" w:rsidRDefault="00FB196A" w:rsidP="00FB196A">
      <w:pPr>
        <w:pStyle w:val="Tekstpodstawowy"/>
        <w:spacing w:after="0"/>
        <w:ind w:left="0" w:right="145"/>
        <w:jc w:val="both"/>
        <w:rPr>
          <w:szCs w:val="14"/>
        </w:rPr>
      </w:pPr>
      <w:r w:rsidRPr="00CB54E6">
        <w:rPr>
          <w:szCs w:val="14"/>
        </w:rPr>
        <w:t>W celu ustalenia ilości lepiszcza w projektowanej mieszance betonu asfaltowego należy:</w:t>
      </w:r>
    </w:p>
    <w:p w:rsidR="00FB196A" w:rsidRPr="00CB54E6" w:rsidRDefault="00FB196A" w:rsidP="00D942ED">
      <w:pPr>
        <w:pStyle w:val="Akapitzlist"/>
        <w:numPr>
          <w:ilvl w:val="0"/>
          <w:numId w:val="82"/>
        </w:numPr>
        <w:tabs>
          <w:tab w:val="left" w:pos="142"/>
        </w:tabs>
        <w:ind w:left="0" w:right="145" w:firstLine="0"/>
        <w:jc w:val="both"/>
        <w:rPr>
          <w:rFonts w:cs="Times New Roman"/>
          <w:szCs w:val="14"/>
        </w:rPr>
      </w:pPr>
      <w:r w:rsidRPr="00CB54E6">
        <w:rPr>
          <w:rFonts w:cs="Times New Roman"/>
          <w:szCs w:val="14"/>
        </w:rPr>
        <w:t>wykonać 5 serii próbek wg metody Marshalla (po 3 próbki w każdej) z zaprojektowanej mieszanki mineralnej z różną zawartością lepiszcza (zaprojektowana oraz co +0,3%);</w:t>
      </w:r>
    </w:p>
    <w:p w:rsidR="00FB196A" w:rsidRPr="00CB54E6" w:rsidRDefault="00FB196A" w:rsidP="00D942ED">
      <w:pPr>
        <w:pStyle w:val="Akapitzlist"/>
        <w:numPr>
          <w:ilvl w:val="0"/>
          <w:numId w:val="82"/>
        </w:numPr>
        <w:tabs>
          <w:tab w:val="left" w:pos="142"/>
        </w:tabs>
        <w:ind w:left="0" w:right="145" w:firstLine="0"/>
        <w:jc w:val="both"/>
        <w:rPr>
          <w:rFonts w:cs="Times New Roman"/>
          <w:szCs w:val="14"/>
        </w:rPr>
      </w:pPr>
      <w:r w:rsidRPr="00CB54E6">
        <w:rPr>
          <w:rFonts w:cs="Times New Roman"/>
          <w:szCs w:val="14"/>
        </w:rPr>
        <w:t>próbki powinny być zagęszczane w jednakowej temperaturze, podanej w Aprobacie Technicznej przez producenta asfaltu, stosując po 75 uderzeń na każdą stronę próbki - w przypadku MMA na warstwy wiążące, a 50 uderzeń na każdą stronę próbki – w przypadku MMA na warstwę ścieralną</w:t>
      </w:r>
    </w:p>
    <w:p w:rsidR="00FB196A" w:rsidRPr="00CB54E6" w:rsidRDefault="00FB196A" w:rsidP="00D942ED">
      <w:pPr>
        <w:pStyle w:val="Akapitzlist"/>
        <w:numPr>
          <w:ilvl w:val="0"/>
          <w:numId w:val="82"/>
        </w:numPr>
        <w:tabs>
          <w:tab w:val="left" w:pos="142"/>
        </w:tabs>
        <w:ind w:left="0" w:right="145" w:firstLine="0"/>
        <w:jc w:val="both"/>
        <w:rPr>
          <w:rFonts w:cs="Times New Roman"/>
          <w:szCs w:val="14"/>
        </w:rPr>
      </w:pPr>
      <w:r w:rsidRPr="00CB54E6">
        <w:rPr>
          <w:rFonts w:cs="Times New Roman"/>
          <w:szCs w:val="14"/>
        </w:rPr>
        <w:t>dla betonu asfaltowego należy oznaczyć parametry zgodne z wymaganiami punktu 5.2. i na podstawie tych wyników wstępnie ustalić optymalną ilość lepiszcza.</w:t>
      </w:r>
    </w:p>
    <w:p w:rsidR="00FB196A" w:rsidRPr="00CB54E6" w:rsidRDefault="00FB196A" w:rsidP="00FB196A">
      <w:pPr>
        <w:pStyle w:val="Tekstpodstawowy"/>
        <w:spacing w:after="0"/>
        <w:ind w:left="0" w:right="145"/>
        <w:jc w:val="both"/>
        <w:rPr>
          <w:szCs w:val="14"/>
        </w:rPr>
      </w:pPr>
      <w:r w:rsidRPr="00CB54E6">
        <w:rPr>
          <w:szCs w:val="14"/>
        </w:rPr>
        <w:t>Przy odchyleniach w zawartości lepiszcza +0,3%, w stosunku do optymalnej ilości wszystkie parametry mieszanki mineralno- bitumicznej muszą spełniać wymagania zawarte w p.5.2.</w:t>
      </w:r>
    </w:p>
    <w:p w:rsidR="00FB196A" w:rsidRPr="00CB54E6" w:rsidRDefault="00FB196A" w:rsidP="00FB196A">
      <w:pPr>
        <w:pStyle w:val="Tekstpodstawowy"/>
        <w:spacing w:after="0"/>
        <w:ind w:left="0" w:right="145"/>
        <w:jc w:val="both"/>
        <w:rPr>
          <w:szCs w:val="14"/>
        </w:rPr>
      </w:pPr>
      <w:r w:rsidRPr="00CB54E6">
        <w:rPr>
          <w:szCs w:val="14"/>
        </w:rPr>
        <w:t>Wykonawca ma obowiązek opracowania recepty laboratoryjnej i przedstawienia jej do zatwierdzenia Inspektorowi Nadzoru, co najmniej 30 dni przed planowanym wykonaniem odcinka próbnego.</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Wytwarzanie mieszanek mineralno-asfaltowych</w:t>
      </w:r>
    </w:p>
    <w:p w:rsidR="00FB196A" w:rsidRPr="00CB54E6" w:rsidRDefault="00FB196A" w:rsidP="00FB196A">
      <w:pPr>
        <w:pStyle w:val="Tekstpodstawowy"/>
        <w:spacing w:after="0"/>
        <w:ind w:left="0" w:right="145"/>
        <w:jc w:val="both"/>
        <w:rPr>
          <w:szCs w:val="14"/>
        </w:rPr>
      </w:pPr>
      <w:r w:rsidRPr="00CB54E6">
        <w:rPr>
          <w:szCs w:val="14"/>
        </w:rPr>
        <w:t>Wymagania dla wytwórni i produkcji mieszanki mineralno-asfaltowej zgodnie z „WT-2 Nawierzchnie asfaltowe 2010". Mieszankę mineralno-asfaltową należy wytworzyć na gorąco w otaczarce (zespole maszyn i urządzeń dozowania, podgrzewania i mieszania składników oraz przechowywania gotowej mieszanki).</w:t>
      </w:r>
    </w:p>
    <w:p w:rsidR="00FB196A" w:rsidRPr="00CB54E6" w:rsidRDefault="00FB196A" w:rsidP="00FB196A">
      <w:pPr>
        <w:pStyle w:val="Tekstpodstawowy"/>
        <w:spacing w:after="0"/>
        <w:ind w:left="0" w:right="145"/>
        <w:jc w:val="both"/>
        <w:rPr>
          <w:szCs w:val="14"/>
        </w:rPr>
      </w:pPr>
      <w:r w:rsidRPr="00CB54E6">
        <w:rPr>
          <w:szCs w:val="14"/>
        </w:rPr>
        <w:t>Kruszywo o różnym uziarnieniu lub pochodzeniu należy składować oddzielnie według wymiaru i chronić przed zanieczyszczeniem.</w:t>
      </w:r>
    </w:p>
    <w:p w:rsidR="00FB196A" w:rsidRPr="00CB54E6" w:rsidRDefault="00FB196A" w:rsidP="00FB196A">
      <w:pPr>
        <w:pStyle w:val="Tekstpodstawowy"/>
        <w:spacing w:after="0"/>
        <w:ind w:left="0" w:right="145"/>
        <w:jc w:val="both"/>
        <w:rPr>
          <w:szCs w:val="14"/>
        </w:rPr>
      </w:pPr>
      <w:r w:rsidRPr="00CB54E6">
        <w:rPr>
          <w:szCs w:val="14"/>
        </w:rPr>
        <w:t>Wypełniacz należy przechowywać w suchych warunkach.</w:t>
      </w:r>
    </w:p>
    <w:p w:rsidR="00FB196A" w:rsidRPr="00CB54E6" w:rsidRDefault="00FB196A" w:rsidP="00FB196A">
      <w:pPr>
        <w:pStyle w:val="Tekstpodstawowy"/>
        <w:spacing w:after="0"/>
        <w:ind w:left="0" w:right="145"/>
        <w:jc w:val="both"/>
        <w:rPr>
          <w:szCs w:val="14"/>
        </w:rPr>
      </w:pPr>
      <w:r w:rsidRPr="00CB54E6">
        <w:rPr>
          <w:szCs w:val="14"/>
        </w:rPr>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FB196A" w:rsidRPr="00CB54E6" w:rsidRDefault="00FB196A" w:rsidP="00FB196A">
      <w:pPr>
        <w:pStyle w:val="Tekstpodstawowy"/>
        <w:spacing w:after="0"/>
        <w:ind w:left="0" w:right="145"/>
        <w:jc w:val="both"/>
        <w:rPr>
          <w:szCs w:val="14"/>
        </w:rPr>
      </w:pPr>
      <w:r w:rsidRPr="00CB54E6">
        <w:rPr>
          <w:szCs w:val="14"/>
        </w:rPr>
        <w:t>Lepiszcze asfaltowe należy przechowywać w zbiorniku z pośrednim systemem ogrzewania, z układem termostatowania zapewniającym utrzymanie żądanej temperatury z dokładnością ± 5°C. Temperatura lepiszcza asfaltowego w zbiorniku magazynowym (roboczym) nie powinna przekraczać wartości, które podano w tablicy 10.</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10.   Najwyższa temperatura lepiszcza asfaltowego w zbiorniku magazynowym (roboczym)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701"/>
        <w:gridCol w:w="993"/>
        <w:gridCol w:w="2268"/>
      </w:tblGrid>
      <w:tr w:rsidR="00FB196A" w:rsidRPr="00CB54E6" w:rsidTr="005050B9">
        <w:trPr>
          <w:trHeight w:hRule="exact" w:val="487"/>
        </w:trPr>
        <w:tc>
          <w:tcPr>
            <w:tcW w:w="1701" w:type="dxa"/>
            <w:tcBorders>
              <w:bottom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Lepiszcze</w:t>
            </w:r>
          </w:p>
        </w:tc>
        <w:tc>
          <w:tcPr>
            <w:tcW w:w="993" w:type="dxa"/>
            <w:tcBorders>
              <w:bottom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Rodzaj</w:t>
            </w:r>
          </w:p>
        </w:tc>
        <w:tc>
          <w:tcPr>
            <w:tcW w:w="2268" w:type="dxa"/>
            <w:tcBorders>
              <w:bottom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Najwyższa temperatura [°C]</w:t>
            </w:r>
          </w:p>
        </w:tc>
      </w:tr>
      <w:tr w:rsidR="00FB196A" w:rsidRPr="00CB54E6" w:rsidTr="005050B9">
        <w:trPr>
          <w:trHeight w:hRule="exact" w:val="374"/>
        </w:trPr>
        <w:tc>
          <w:tcPr>
            <w:tcW w:w="1701"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Asfalt drogowy</w:t>
            </w:r>
          </w:p>
        </w:tc>
        <w:tc>
          <w:tcPr>
            <w:tcW w:w="993"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2268"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180</w:t>
            </w:r>
          </w:p>
        </w:tc>
      </w:tr>
    </w:tbl>
    <w:p w:rsidR="00FB196A" w:rsidRPr="00CB54E6" w:rsidRDefault="00FB196A" w:rsidP="00FB196A">
      <w:pPr>
        <w:pStyle w:val="Tekstpodstawowy"/>
        <w:spacing w:after="0"/>
        <w:ind w:left="0" w:right="145"/>
        <w:jc w:val="both"/>
        <w:rPr>
          <w:szCs w:val="14"/>
        </w:rPr>
      </w:pPr>
      <w:r w:rsidRPr="00CB54E6">
        <w:rPr>
          <w:szCs w:val="14"/>
        </w:rPr>
        <w:t>Kruszywo (ewentualnie z wypełniaczem) powinno być wysuszone i tak podgrzane, aby mieszanka mineralna uzyskała temperaturę właściwą do otoczenia lepiszczem asfaltowym. Temperatura mieszanki mineralnej nie powinna być wyższa o więcej niż 30°C od najwyższej temperatury mieszanki mineralno-asfaltowej podanej w tablicy 11. W tej tablicy najniższa temperatura dotyczy mieszanki mineralno-asfaltowej dostarczonej na miejsce wbudowania, a najwyższa temperatura dotyczy mieszanki mineralno-asfaltowej bezpośrednio po wytworzeniu w wytwórni MMA.</w:t>
      </w:r>
    </w:p>
    <w:p w:rsidR="00FB196A" w:rsidRPr="00CB54E6" w:rsidRDefault="00FB196A" w:rsidP="00FB196A">
      <w:pPr>
        <w:pStyle w:val="Tekstpodstawowy"/>
        <w:spacing w:after="0"/>
        <w:ind w:left="0" w:right="145"/>
        <w:jc w:val="both"/>
        <w:rPr>
          <w:szCs w:val="14"/>
        </w:rPr>
      </w:pPr>
      <w:r w:rsidRPr="00CB54E6">
        <w:rPr>
          <w:szCs w:val="14"/>
        </w:rPr>
        <w:t>Tablica 11.   Najwyższa i najniższa temperatura mieszanki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560"/>
        <w:gridCol w:w="2268"/>
      </w:tblGrid>
      <w:tr w:rsidR="00FB196A" w:rsidRPr="00CB54E6" w:rsidTr="005050B9">
        <w:trPr>
          <w:trHeight w:hRule="exact" w:val="310"/>
        </w:trPr>
        <w:tc>
          <w:tcPr>
            <w:tcW w:w="1560"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Lepiszcze asfaltowe</w:t>
            </w:r>
          </w:p>
        </w:tc>
        <w:tc>
          <w:tcPr>
            <w:tcW w:w="226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Temperatura mieszanki [°C]</w:t>
            </w:r>
          </w:p>
        </w:tc>
      </w:tr>
      <w:tr w:rsidR="00FB196A" w:rsidRPr="00CB54E6" w:rsidTr="005050B9">
        <w:trPr>
          <w:trHeight w:hRule="exact" w:val="350"/>
        </w:trPr>
        <w:tc>
          <w:tcPr>
            <w:tcW w:w="1560" w:type="dxa"/>
            <w:vMerge/>
            <w:tcBorders>
              <w:bottom w:val="double" w:sz="4" w:space="0" w:color="000000"/>
            </w:tcBorders>
            <w:shd w:val="clear" w:color="auto" w:fill="auto"/>
          </w:tcPr>
          <w:p w:rsidR="00FB196A" w:rsidRPr="00CB54E6" w:rsidRDefault="00FB196A" w:rsidP="005050B9">
            <w:pPr>
              <w:widowControl w:val="0"/>
              <w:ind w:left="0" w:right="145"/>
              <w:jc w:val="center"/>
              <w:rPr>
                <w:szCs w:val="14"/>
              </w:rPr>
            </w:pPr>
          </w:p>
        </w:tc>
        <w:tc>
          <w:tcPr>
            <w:tcW w:w="2268" w:type="dxa"/>
            <w:tcBorders>
              <w:bottom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Beton asfaltowy AC</w:t>
            </w:r>
          </w:p>
        </w:tc>
      </w:tr>
      <w:tr w:rsidR="00FB196A" w:rsidRPr="00CB54E6" w:rsidTr="005050B9">
        <w:trPr>
          <w:trHeight w:hRule="exact" w:val="288"/>
        </w:trPr>
        <w:tc>
          <w:tcPr>
            <w:tcW w:w="1560"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2268"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140 do 180</w:t>
            </w:r>
          </w:p>
        </w:tc>
      </w:tr>
    </w:tbl>
    <w:p w:rsidR="00FB196A" w:rsidRPr="00CB54E6" w:rsidRDefault="00FB196A" w:rsidP="00FB196A">
      <w:pPr>
        <w:pStyle w:val="Tekstpodstawowy"/>
        <w:spacing w:after="0"/>
        <w:ind w:left="0" w:right="145"/>
        <w:jc w:val="both"/>
        <w:rPr>
          <w:szCs w:val="14"/>
        </w:rPr>
      </w:pPr>
      <w:r w:rsidRPr="00CB54E6">
        <w:rPr>
          <w:szCs w:val="14"/>
        </w:rPr>
        <w:t>Mieszanka mineralno-asfaltowa przegrzana (z oznakami niebieskiego dymu w czasie wytwarzania) oraz o temperaturze niższej od wymaganej powinna być potraktowana jako odpad produkcyjny.</w:t>
      </w:r>
    </w:p>
    <w:p w:rsidR="00FB196A" w:rsidRPr="00CB54E6" w:rsidRDefault="00FB196A" w:rsidP="00FB196A">
      <w:pPr>
        <w:pStyle w:val="Tekstpodstawowy"/>
        <w:spacing w:after="0"/>
        <w:ind w:left="0" w:right="147"/>
        <w:jc w:val="both"/>
        <w:rPr>
          <w:szCs w:val="14"/>
        </w:rPr>
      </w:pPr>
      <w:r w:rsidRPr="00CB54E6">
        <w:rPr>
          <w:szCs w:val="14"/>
        </w:rPr>
        <w:t>Sposób i czas mieszania składników mieszanki mineralno-asfaltowej powinny zapewnić równomierne otoczenie kruszywa lepiszczem asfaltowym. 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FB196A" w:rsidRPr="00CB54E6" w:rsidRDefault="00FB196A" w:rsidP="00FB196A">
      <w:pPr>
        <w:pStyle w:val="Tekstpodstawowy"/>
        <w:spacing w:after="0"/>
        <w:ind w:left="0" w:right="145"/>
        <w:jc w:val="both"/>
        <w:rPr>
          <w:szCs w:val="14"/>
        </w:rPr>
      </w:pPr>
      <w:r w:rsidRPr="00CB54E6">
        <w:rPr>
          <w:szCs w:val="14"/>
        </w:rPr>
        <w:t>Wytwarzanie mieszanki będzie się odbywać w oparciu o receptę laboratoryjną zatwierdzoną przez Inspektora Nadzoru.</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Badania typu i ocena zgodności</w:t>
      </w:r>
    </w:p>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Badanie typu</w:t>
      </w:r>
    </w:p>
    <w:p w:rsidR="00FB196A" w:rsidRPr="00CB54E6" w:rsidRDefault="00FB196A" w:rsidP="00FB196A">
      <w:pPr>
        <w:pStyle w:val="Tekstpodstawowy"/>
        <w:spacing w:after="0"/>
        <w:ind w:left="0" w:right="145"/>
        <w:jc w:val="both"/>
        <w:rPr>
          <w:szCs w:val="14"/>
        </w:rPr>
      </w:pPr>
      <w:r w:rsidRPr="00CB54E6">
        <w:rPr>
          <w:szCs w:val="14"/>
        </w:rPr>
        <w:t>W celu wykazania, że mieszanka mineralno-asfaltowa o danym składzie spełnia wszystkie wymagania zawarte w niniejszych</w:t>
      </w:r>
    </w:p>
    <w:p w:rsidR="00FB196A" w:rsidRPr="00CB54E6" w:rsidRDefault="00FB196A" w:rsidP="00FB196A">
      <w:pPr>
        <w:pStyle w:val="Tekstpodstawowy"/>
        <w:spacing w:after="0"/>
        <w:ind w:left="0" w:right="145"/>
        <w:jc w:val="both"/>
        <w:rPr>
          <w:szCs w:val="14"/>
        </w:rPr>
      </w:pPr>
      <w:r w:rsidRPr="00CB54E6">
        <w:rPr>
          <w:szCs w:val="14"/>
        </w:rPr>
        <w:t>„WT-2 Nawierzchnie asfaltowe 2010", należy dla każdego składu mieszanki przeprowadzić badanie typu. Badanie typu obejmuje kompletny zestaw badań lub innych procedur, określających przydatność funkcjonalną mieszanek mineralno- asfaltowych na próbkach reprezentatywnych dla typu wyrobu.</w:t>
      </w:r>
    </w:p>
    <w:p w:rsidR="00FB196A" w:rsidRPr="00CB54E6" w:rsidRDefault="00FB196A" w:rsidP="00FB196A">
      <w:pPr>
        <w:pStyle w:val="Tekstpodstawowy"/>
        <w:spacing w:after="0"/>
        <w:ind w:left="0" w:right="145"/>
        <w:jc w:val="both"/>
        <w:rPr>
          <w:szCs w:val="14"/>
        </w:rPr>
      </w:pPr>
      <w:r w:rsidRPr="00CB54E6">
        <w:rPr>
          <w:szCs w:val="14"/>
        </w:rPr>
        <w:t>Badanie typu powinno być przeprowadzone przy pierwszym wprowadzeniu mieszanek mineralno-asfaltowych do obrotu, w celu wykazania zgodności z wymaganiami.</w:t>
      </w:r>
    </w:p>
    <w:p w:rsidR="00FB196A" w:rsidRPr="00CB54E6" w:rsidRDefault="00FB196A" w:rsidP="00FB196A">
      <w:pPr>
        <w:pStyle w:val="Tekstpodstawowy"/>
        <w:spacing w:after="0"/>
        <w:ind w:left="0" w:right="145"/>
        <w:jc w:val="both"/>
        <w:rPr>
          <w:szCs w:val="14"/>
        </w:rPr>
      </w:pPr>
      <w:r w:rsidRPr="00CB54E6">
        <w:rPr>
          <w:szCs w:val="14"/>
        </w:rPr>
        <w:t>Jeżeli użyto materiały składowe, których właściwości były już określone przez dostawcę materiału na podstawie zgodności z innymi dokumentami technicznymi, to właściwości te nie muszą być ponownie sprawdzane pod warunkiem, że przydatność tych materiałów pozostała bez zmian i nie istnieją inne przeciwwskazania.</w:t>
      </w:r>
    </w:p>
    <w:p w:rsidR="00FB196A" w:rsidRPr="00CB54E6" w:rsidRDefault="00FB196A" w:rsidP="00FB196A">
      <w:pPr>
        <w:pStyle w:val="Tekstpodstawowy"/>
        <w:spacing w:after="0"/>
        <w:ind w:left="0" w:right="145"/>
        <w:jc w:val="both"/>
        <w:rPr>
          <w:szCs w:val="14"/>
        </w:rPr>
      </w:pPr>
      <w:r w:rsidRPr="00CB54E6">
        <w:rPr>
          <w:szCs w:val="14"/>
        </w:rPr>
        <w:t>W wypadku wyrobów oznakowanych znakiem CE zgodnie z odpowiednimi zharmonizowanymi specyfikacjami europejskimi można założyć, że mają one właściwości określone w oznakowaniu CE, jednak nie zwalnia to producenta z odpowiedzialności za zapewnienie, że mieszanka mineralno- asfaltowa jako całość spełnia odpowiednie wartości deklarowane.</w:t>
      </w:r>
    </w:p>
    <w:p w:rsidR="00FB196A" w:rsidRPr="00CB54E6" w:rsidRDefault="00FB196A" w:rsidP="00FB196A">
      <w:pPr>
        <w:pStyle w:val="Tekstpodstawowy"/>
        <w:spacing w:after="0"/>
        <w:ind w:left="0" w:right="145"/>
        <w:jc w:val="both"/>
        <w:rPr>
          <w:szCs w:val="14"/>
        </w:rPr>
      </w:pPr>
      <w:r w:rsidRPr="00CB54E6">
        <w:rPr>
          <w:szCs w:val="14"/>
        </w:rPr>
        <w:t>Normy Europejskie na mieszanki mineralno-asfaltowe zawierają każdorazowo pewną liczbę wymagań odnośnie właściwości fizycznych i mechanicznych.</w:t>
      </w:r>
    </w:p>
    <w:p w:rsidR="00FB196A" w:rsidRPr="00CB54E6" w:rsidRDefault="00FB196A" w:rsidP="00FB196A">
      <w:pPr>
        <w:pStyle w:val="Tekstpodstawowy"/>
        <w:spacing w:after="0"/>
        <w:ind w:left="0" w:right="145"/>
        <w:jc w:val="both"/>
        <w:rPr>
          <w:szCs w:val="14"/>
        </w:rPr>
      </w:pPr>
      <w:r w:rsidRPr="00CB54E6">
        <w:rPr>
          <w:szCs w:val="14"/>
        </w:rPr>
        <w:t>Niektóre z nich są wyrażone przez bezpośrednie pomiary właściwości mechanicznych, takich jak sztywność lub odporność na deformacje, podczas gdy inne są w formie właściwości zastępczych,  takich jak zawartość  asfaltu  lub  zawartość  wolnych przestrzeni. Podczas przeprowadzania procedury badania typu producent powinien dostarczyć dowód spełnienia każdego odpowiedniego wymagania w danym dokumencie technicznym, z którym deklaruje zgodność.</w:t>
      </w:r>
    </w:p>
    <w:p w:rsidR="00FB196A" w:rsidRPr="00CB54E6" w:rsidRDefault="00FB196A" w:rsidP="00FB196A">
      <w:pPr>
        <w:pStyle w:val="Tekstpodstawowy"/>
        <w:spacing w:after="0"/>
        <w:ind w:left="0" w:right="145"/>
        <w:jc w:val="both"/>
        <w:rPr>
          <w:szCs w:val="14"/>
        </w:rPr>
      </w:pPr>
      <w:r w:rsidRPr="00CB54E6">
        <w:rPr>
          <w:szCs w:val="14"/>
        </w:rPr>
        <w:t>Normy wyrobów dopuszczają zastosowanie podejścia grupowego w zakresie badania typu.</w:t>
      </w:r>
    </w:p>
    <w:p w:rsidR="00FB196A" w:rsidRPr="00CB54E6" w:rsidRDefault="00FB196A" w:rsidP="00FB196A">
      <w:pPr>
        <w:pStyle w:val="Tekstpodstawowy"/>
        <w:spacing w:after="0"/>
        <w:ind w:left="0" w:right="145"/>
        <w:jc w:val="both"/>
        <w:rPr>
          <w:szCs w:val="14"/>
        </w:rPr>
      </w:pPr>
      <w:r w:rsidRPr="00CB54E6">
        <w:rPr>
          <w:szCs w:val="14"/>
        </w:rPr>
        <w:t>Oznacza ono, że w wypadku, gdy nastąpiła zamiana składnika mieszanki mineralno-asfaltowej i istnieją uzasadnione przesłanki, że dana właściwość nie ulegnie pogorszeniu oraz przy zachowaniu tej samej wymaganej kategorii właściwości, to nie jest konieczne badanie tej właściwości w ramach badania typu.</w:t>
      </w:r>
    </w:p>
    <w:p w:rsidR="00FB196A" w:rsidRPr="00CB54E6" w:rsidRDefault="00FB196A" w:rsidP="00FB196A">
      <w:pPr>
        <w:pStyle w:val="Tekstpodstawowy"/>
        <w:spacing w:after="0"/>
        <w:ind w:left="0" w:right="145"/>
        <w:jc w:val="both"/>
        <w:rPr>
          <w:szCs w:val="14"/>
        </w:rPr>
      </w:pPr>
      <w:r w:rsidRPr="00CB54E6">
        <w:rPr>
          <w:szCs w:val="14"/>
        </w:rPr>
        <w:t>W wypadku wyboru podejścia grupowego należy ograniczyć się do korelacji pomiędzy składami mieszanek o podobnych właściwościach objętościowych i identycznych składach, z wyjątkiem rodzaju lepiszcza. W takim wypadku można przyjąć, że twardsze lepiszcza zapewnią odporność na deformacje i sztywność mieszanki, co najmniej tak dobrą, jak z bardziej miękkimi asfaltami. Na przykład beton asfaltowy z asfaltem 70/100 spełnia odpowiednie wymagania odporności na deformacje trwałe. Zmiana wyłącznie lepiszcza na twardsze, takie jak 50/70 nie będzie niekorzystnie wpływała na tę właściwość. W takim wypadku nie są konieczne dodatkowe badania tej właściwości przy wymaganej tej samej kategorii właściwości.</w:t>
      </w:r>
    </w:p>
    <w:p w:rsidR="00FB196A" w:rsidRPr="00CB54E6" w:rsidRDefault="00FB196A" w:rsidP="00FB196A">
      <w:pPr>
        <w:ind w:left="0" w:right="145"/>
        <w:jc w:val="both"/>
        <w:rPr>
          <w:szCs w:val="14"/>
        </w:rPr>
      </w:pPr>
      <w:r w:rsidRPr="00CB54E6">
        <w:rPr>
          <w:szCs w:val="14"/>
        </w:rPr>
        <w:t>Wymagane jest również przeprowadzenie procedury badania typu, jako części Zakładowej kontroli produkcji wg PN-EN 13108-21, p. 4.1, z częstotliwością przynajmniej raz na trzy lata, celem wykazania ciągłej zgodności.</w:t>
      </w:r>
    </w:p>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Okres ważności</w:t>
      </w:r>
    </w:p>
    <w:p w:rsidR="00FB196A" w:rsidRPr="00CB54E6" w:rsidRDefault="00FB196A" w:rsidP="00FB196A">
      <w:pPr>
        <w:pStyle w:val="Tekstpodstawowy"/>
        <w:spacing w:after="0"/>
        <w:ind w:left="0" w:right="145"/>
        <w:jc w:val="both"/>
        <w:rPr>
          <w:szCs w:val="14"/>
        </w:rPr>
      </w:pPr>
      <w:r w:rsidRPr="00CB54E6">
        <w:rPr>
          <w:szCs w:val="14"/>
          <w:lang w:eastAsia="pl-PL"/>
        </w:rPr>
        <w:t>Sprawozdanie z badania typu zachowuje ważność dla określonego składu mieszanki do wystąpienia zmiany materiałów składowych, ale nie dłużej, niż przez okres trzech lat.</w:t>
      </w:r>
    </w:p>
    <w:p w:rsidR="00FB196A" w:rsidRPr="00CB54E6" w:rsidRDefault="00FB196A" w:rsidP="00FB196A">
      <w:pPr>
        <w:pStyle w:val="Tekstpodstawowy"/>
        <w:spacing w:after="0"/>
        <w:ind w:left="0" w:right="145"/>
        <w:jc w:val="both"/>
        <w:rPr>
          <w:szCs w:val="14"/>
        </w:rPr>
      </w:pPr>
      <w:r w:rsidRPr="00CB54E6">
        <w:rPr>
          <w:szCs w:val="14"/>
          <w:lang w:eastAsia="pl-PL"/>
        </w:rPr>
        <w:t>Badanie typu powinno być powtórzone w wypadku:</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upływu trzech lat,</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złoża kruszywa,</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rodzaju kruszywa (typu petrograficznego),</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kategorii kruszywa grubego, jak zdefiniowano w PN-EN 13043, jednej z następujących właściwości: kształtu, udziału ziaren częściowo przekruszonych, odporności na rozdrabnianie, odporności na ścieranie lub kanciastości kruszywa drobnego),</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gęstości ziaren (średnia ważona) o więcej niż 0,05 Mg/m3,</w:t>
      </w:r>
    </w:p>
    <w:p w:rsidR="00FB196A" w:rsidRPr="00CB54E6" w:rsidRDefault="00FB196A" w:rsidP="00D942ED">
      <w:pPr>
        <w:pStyle w:val="Akapitzlist"/>
        <w:numPr>
          <w:ilvl w:val="0"/>
          <w:numId w:val="83"/>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 xml:space="preserve">zmiany rodzaju lepiszcza, </w:t>
      </w:r>
    </w:p>
    <w:p w:rsidR="00FB196A" w:rsidRPr="00CB54E6" w:rsidRDefault="00FB196A" w:rsidP="00D942ED">
      <w:pPr>
        <w:pStyle w:val="Akapitzlist"/>
        <w:numPr>
          <w:ilvl w:val="0"/>
          <w:numId w:val="83"/>
        </w:numPr>
        <w:tabs>
          <w:tab w:val="left" w:pos="142"/>
        </w:tabs>
        <w:ind w:left="0" w:right="145" w:firstLine="0"/>
        <w:jc w:val="both"/>
        <w:rPr>
          <w:rFonts w:cs="Times New Roman"/>
          <w:szCs w:val="14"/>
        </w:rPr>
      </w:pPr>
      <w:r w:rsidRPr="00CB54E6">
        <w:rPr>
          <w:rFonts w:eastAsia="Times New Roman" w:cs="Times New Roman"/>
          <w:szCs w:val="14"/>
          <w:lang w:eastAsia="pl-PL"/>
        </w:rPr>
        <w:t>zmiany typu mineralogicznego wypełniacza</w:t>
      </w:r>
      <w:r w:rsidRPr="00CB54E6">
        <w:rPr>
          <w:rFonts w:cs="Times New Roman"/>
          <w:szCs w:val="14"/>
        </w:rPr>
        <w:t>.</w:t>
      </w:r>
    </w:p>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Sprawozdanie</w:t>
      </w:r>
    </w:p>
    <w:p w:rsidR="00FB196A" w:rsidRPr="00CB54E6" w:rsidRDefault="00FB196A" w:rsidP="00FB196A">
      <w:pPr>
        <w:pStyle w:val="Tekstpodstawowy"/>
        <w:spacing w:after="0"/>
        <w:ind w:left="0" w:right="145"/>
        <w:jc w:val="both"/>
        <w:rPr>
          <w:szCs w:val="14"/>
        </w:rPr>
      </w:pPr>
      <w:r w:rsidRPr="00CB54E6">
        <w:rPr>
          <w:szCs w:val="14"/>
          <w:lang w:eastAsia="pl-PL"/>
        </w:rPr>
        <w:t>Sprawozdanie z badania typu powinno stanowić część deklaracji zgodności producenta, powinno zawierać wymagane informacje wymienione poniżej oraz powinno być przedstawiane razem z odpowiednimi świadectwami badań.</w:t>
      </w:r>
    </w:p>
    <w:p w:rsidR="00FB196A" w:rsidRPr="00CB54E6" w:rsidRDefault="00FB196A" w:rsidP="00FB196A">
      <w:pPr>
        <w:pStyle w:val="Tekstpodstawowy"/>
        <w:spacing w:after="0"/>
        <w:ind w:left="0" w:right="145"/>
        <w:jc w:val="both"/>
        <w:rPr>
          <w:szCs w:val="14"/>
        </w:rPr>
      </w:pPr>
      <w:r w:rsidRPr="00CB54E6">
        <w:rPr>
          <w:szCs w:val="14"/>
          <w:lang w:eastAsia="pl-PL"/>
        </w:rPr>
        <w:t>Sprawozdanie powinno zawierać:</w:t>
      </w:r>
    </w:p>
    <w:p w:rsidR="00FB196A" w:rsidRPr="00CB54E6" w:rsidRDefault="00FB196A" w:rsidP="00D942ED">
      <w:pPr>
        <w:pStyle w:val="Akapitzlist"/>
        <w:numPr>
          <w:ilvl w:val="0"/>
          <w:numId w:val="8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ogólne:</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nazwę i adres producenta mieszanki mineralno-asfaltowej;</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datę wydania;</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nazwę wytwórni produkującej mieszankę mineralno-asfaltowa;</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określenie typu mieszanki i kategorii, z którymi jest deklarowana zgodność;</w:t>
      </w:r>
    </w:p>
    <w:p w:rsidR="00FB196A" w:rsidRPr="00CB54E6" w:rsidRDefault="00FB196A" w:rsidP="00D942ED">
      <w:pPr>
        <w:pStyle w:val="Akapitzlist"/>
        <w:numPr>
          <w:ilvl w:val="0"/>
          <w:numId w:val="74"/>
        </w:numPr>
        <w:tabs>
          <w:tab w:val="left" w:pos="142"/>
        </w:tabs>
        <w:ind w:left="0" w:right="145" w:firstLine="0"/>
        <w:jc w:val="both"/>
        <w:rPr>
          <w:rFonts w:cs="Times New Roman"/>
          <w:szCs w:val="14"/>
        </w:rPr>
      </w:pPr>
      <w:r w:rsidRPr="00CB54E6">
        <w:rPr>
          <w:rFonts w:eastAsia="Times New Roman" w:cs="Times New Roman"/>
          <w:szCs w:val="14"/>
          <w:lang w:eastAsia="pl-PL"/>
        </w:rPr>
        <w:t>zestawienie metod przygotowania próbek oraz metod i warunków badania poszczególnych właściwości</w:t>
      </w:r>
      <w:r w:rsidRPr="00CB54E6">
        <w:rPr>
          <w:rFonts w:cs="Times New Roman"/>
          <w:w w:val="95"/>
          <w:szCs w:val="14"/>
        </w:rPr>
        <w:t>,</w:t>
      </w:r>
    </w:p>
    <w:p w:rsidR="00FB196A" w:rsidRPr="00CB54E6" w:rsidRDefault="00FB196A" w:rsidP="00D942ED">
      <w:pPr>
        <w:pStyle w:val="Akapitzlist"/>
        <w:numPr>
          <w:ilvl w:val="0"/>
          <w:numId w:val="8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oskładnikach:</w:t>
      </w:r>
    </w:p>
    <w:p w:rsidR="00FB196A" w:rsidRPr="00CB54E6" w:rsidRDefault="00FB196A" w:rsidP="00D942ED">
      <w:pPr>
        <w:pStyle w:val="Akapitzlist"/>
        <w:numPr>
          <w:ilvl w:val="0"/>
          <w:numId w:val="73"/>
        </w:numPr>
        <w:tabs>
          <w:tab w:val="left" w:pos="142"/>
          <w:tab w:val="left" w:pos="2551"/>
        </w:tabs>
        <w:ind w:left="0" w:right="145" w:firstLine="0"/>
        <w:jc w:val="both"/>
        <w:rPr>
          <w:rFonts w:eastAsia="Times New Roman" w:cs="Times New Roman"/>
          <w:szCs w:val="14"/>
          <w:lang w:eastAsia="pl-PL"/>
        </w:rPr>
      </w:pPr>
      <w:r w:rsidRPr="00CB54E6">
        <w:rPr>
          <w:rFonts w:eastAsia="Times New Roman" w:cs="Times New Roman"/>
          <w:szCs w:val="14"/>
          <w:lang w:eastAsia="pl-PL"/>
        </w:rPr>
        <w:t>każdy wymiar kruszywa</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2551"/>
        </w:tabs>
        <w:ind w:left="0" w:right="145" w:firstLine="0"/>
        <w:jc w:val="both"/>
        <w:rPr>
          <w:rFonts w:eastAsia="Times New Roman" w:cs="Times New Roman"/>
          <w:szCs w:val="14"/>
          <w:lang w:eastAsia="pl-PL"/>
        </w:rPr>
      </w:pPr>
      <w:r w:rsidRPr="00CB54E6">
        <w:rPr>
          <w:rFonts w:eastAsia="Times New Roman" w:cs="Times New Roman"/>
          <w:szCs w:val="14"/>
          <w:lang w:eastAsia="pl-PL"/>
        </w:rPr>
        <w:t>lepiszcze</w:t>
      </w:r>
      <w:r w:rsidRPr="00CB54E6">
        <w:rPr>
          <w:rFonts w:eastAsia="Times New Roman" w:cs="Times New Roman"/>
          <w:szCs w:val="14"/>
          <w:lang w:eastAsia="pl-PL"/>
        </w:rPr>
        <w:tab/>
        <w:t>typ i rodzaj</w:t>
      </w:r>
    </w:p>
    <w:p w:rsidR="00FB196A" w:rsidRPr="00CB54E6" w:rsidRDefault="00FB196A" w:rsidP="00D942ED">
      <w:pPr>
        <w:pStyle w:val="Akapitzlist"/>
        <w:numPr>
          <w:ilvl w:val="0"/>
          <w:numId w:val="73"/>
        </w:numPr>
        <w:tabs>
          <w:tab w:val="left" w:pos="142"/>
          <w:tab w:val="left" w:pos="2551"/>
        </w:tabs>
        <w:ind w:left="0" w:right="145" w:firstLine="0"/>
        <w:jc w:val="both"/>
        <w:rPr>
          <w:rFonts w:eastAsia="Times New Roman" w:cs="Times New Roman"/>
          <w:szCs w:val="14"/>
          <w:lang w:eastAsia="pl-PL"/>
        </w:rPr>
      </w:pPr>
      <w:r w:rsidRPr="00CB54E6">
        <w:rPr>
          <w:rFonts w:eastAsia="Times New Roman" w:cs="Times New Roman"/>
          <w:szCs w:val="14"/>
          <w:lang w:eastAsia="pl-PL"/>
        </w:rPr>
        <w:t>wypełniacz</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360"/>
          <w:tab w:val="left" w:pos="2551"/>
        </w:tabs>
        <w:ind w:left="0" w:right="145" w:firstLine="0"/>
        <w:jc w:val="both"/>
        <w:rPr>
          <w:rFonts w:eastAsia="Times New Roman" w:cs="Times New Roman"/>
          <w:szCs w:val="14"/>
          <w:lang w:eastAsia="pl-PL"/>
        </w:rPr>
      </w:pPr>
      <w:r w:rsidRPr="00CB54E6">
        <w:rPr>
          <w:rFonts w:eastAsia="Times New Roman" w:cs="Times New Roman"/>
          <w:szCs w:val="14"/>
          <w:lang w:eastAsia="pl-PL"/>
        </w:rPr>
        <w:t>dodatki</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2551"/>
        </w:tabs>
        <w:ind w:left="0" w:right="145" w:firstLine="0"/>
        <w:jc w:val="both"/>
        <w:rPr>
          <w:rFonts w:eastAsia="Times New Roman" w:cs="Times New Roman"/>
          <w:szCs w:val="14"/>
          <w:lang w:eastAsia="pl-PL"/>
        </w:rPr>
      </w:pPr>
      <w:r w:rsidRPr="00CB54E6">
        <w:rPr>
          <w:rFonts w:eastAsia="Times New Roman" w:cs="Times New Roman"/>
          <w:szCs w:val="14"/>
          <w:lang w:eastAsia="pl-PL"/>
        </w:rPr>
        <w:t>wszystkie składniki</w:t>
      </w:r>
      <w:r w:rsidRPr="00CB54E6">
        <w:rPr>
          <w:rFonts w:eastAsia="Times New Roman" w:cs="Times New Roman"/>
          <w:szCs w:val="14"/>
          <w:lang w:eastAsia="pl-PL"/>
        </w:rPr>
        <w:tab/>
        <w:t>wyniki badań zgodnie z podanym zestawieniem (tablica 12)</w:t>
      </w:r>
    </w:p>
    <w:p w:rsidR="00FB196A" w:rsidRPr="00CB54E6" w:rsidRDefault="00FB196A" w:rsidP="00D942ED">
      <w:pPr>
        <w:pStyle w:val="Akapitzlist"/>
        <w:numPr>
          <w:ilvl w:val="0"/>
          <w:numId w:val="8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 mieszance mineralno-asfaltowej:</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skład mieszanki podany jako wejściowy skład (w wypadku walidacji w laboratorium) lub wyjściowy skład (w wypadku walidacji produkcji);</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wyniki badań zgodnie z podanym zestawieniem (tablica 13).</w:t>
      </w:r>
    </w:p>
    <w:p w:rsidR="00FB196A" w:rsidRPr="00CB54E6" w:rsidRDefault="00FB196A" w:rsidP="00FB196A">
      <w:pPr>
        <w:pStyle w:val="Tekstpodstawowy"/>
        <w:spacing w:after="0"/>
        <w:ind w:left="0" w:right="145"/>
        <w:jc w:val="both"/>
        <w:rPr>
          <w:szCs w:val="14"/>
        </w:rPr>
      </w:pPr>
      <w:r w:rsidRPr="00CB54E6">
        <w:rPr>
          <w:szCs w:val="14"/>
          <w:lang w:eastAsia="pl-PL"/>
        </w:rPr>
        <w:t>Tablica 12 zawiera wszystkie właściwości sprawdzane w badaniu typu. Zestaw badań danej mieszanki powinien uwzględniać metodę projektowania (beton asfaltowy), rodzaj warstwy, przeznaczenie i kategorię ruchu.</w:t>
      </w:r>
    </w:p>
    <w:p w:rsidR="00FB196A" w:rsidRPr="00CB54E6" w:rsidRDefault="00FB196A" w:rsidP="00FB196A">
      <w:pPr>
        <w:pStyle w:val="Tekstpodstawowy"/>
        <w:spacing w:after="0"/>
        <w:ind w:left="0" w:right="145"/>
        <w:jc w:val="both"/>
        <w:rPr>
          <w:szCs w:val="14"/>
        </w:rPr>
      </w:pPr>
      <w:r w:rsidRPr="00CB54E6">
        <w:rPr>
          <w:szCs w:val="14"/>
        </w:rPr>
        <w:lastRenderedPageBreak/>
        <w:t>Tablica 12.   Rodzaj i liczba badań składników mieszanki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695"/>
        <w:gridCol w:w="2527"/>
        <w:gridCol w:w="2410"/>
        <w:gridCol w:w="1740"/>
      </w:tblGrid>
      <w:tr w:rsidR="00FB196A" w:rsidRPr="00CB54E6" w:rsidTr="005050B9">
        <w:trPr>
          <w:trHeight w:hRule="exact" w:val="298"/>
        </w:trPr>
        <w:tc>
          <w:tcPr>
            <w:tcW w:w="269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Składnik</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badań</w:t>
            </w:r>
          </w:p>
        </w:tc>
      </w:tr>
      <w:tr w:rsidR="00FB196A" w:rsidRPr="00CB54E6" w:rsidTr="005050B9">
        <w:trPr>
          <w:trHeight w:hRule="exact" w:val="298"/>
        </w:trPr>
        <w:tc>
          <w:tcPr>
            <w:tcW w:w="2695"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Kruszywo (PN-EN 13043)</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933-1</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na frakcję</w:t>
            </w:r>
          </w:p>
        </w:tc>
      </w:tr>
      <w:tr w:rsidR="00FB196A" w:rsidRPr="00CB54E6" w:rsidTr="005050B9">
        <w:trPr>
          <w:trHeight w:hRule="exact" w:val="29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1097-6</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na frakcję</w:t>
            </w:r>
          </w:p>
        </w:tc>
      </w:tr>
      <w:tr w:rsidR="00FB196A" w:rsidRPr="00CB54E6" w:rsidTr="005050B9">
        <w:trPr>
          <w:trHeight w:hRule="exact" w:val="576"/>
        </w:trPr>
        <w:tc>
          <w:tcPr>
            <w:tcW w:w="2695"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Lepiszcze (PN-EN 12591,   PN-EN 13924, PN-EN 14023)</w:t>
            </w:r>
          </w:p>
        </w:tc>
        <w:tc>
          <w:tcPr>
            <w:tcW w:w="2527" w:type="dxa"/>
            <w:shd w:val="clear" w:color="auto" w:fill="auto"/>
          </w:tcPr>
          <w:p w:rsidR="00FB196A" w:rsidRPr="00CB54E6" w:rsidRDefault="00FB196A" w:rsidP="005050B9">
            <w:pPr>
              <w:pStyle w:val="TableParagraph"/>
              <w:tabs>
                <w:tab w:val="left" w:pos="1432"/>
              </w:tabs>
              <w:ind w:left="0" w:right="145"/>
              <w:jc w:val="center"/>
              <w:rPr>
                <w:rFonts w:ascii="Verdana" w:hAnsi="Verdana" w:cs="Times New Roman"/>
                <w:sz w:val="14"/>
                <w:szCs w:val="14"/>
                <w:lang w:val="pl-PL"/>
              </w:rPr>
            </w:pPr>
            <w:r w:rsidRPr="00CB54E6">
              <w:rPr>
                <w:rFonts w:ascii="Verdana" w:hAnsi="Verdana" w:cs="Times New Roman"/>
                <w:sz w:val="14"/>
                <w:szCs w:val="14"/>
                <w:lang w:val="pl-PL"/>
              </w:rPr>
              <w:t>Penetracja lub temperatura mięknienia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1426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9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Nawrót sprężysty </w:t>
            </w:r>
            <w:r w:rsidRPr="00CB54E6">
              <w:rPr>
                <w:rFonts w:ascii="Verdana" w:hAnsi="Verdana" w:cs="Times New Roman"/>
                <w:position w:val="5"/>
                <w:sz w:val="14"/>
                <w:szCs w:val="14"/>
                <w:lang w:val="pl-PL"/>
              </w:rPr>
              <w:t>b)</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13398</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98"/>
        </w:trPr>
        <w:tc>
          <w:tcPr>
            <w:tcW w:w="2695"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Wypełniacz (PN-EN 13043)</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933-10</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8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1097-7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300"/>
        </w:trPr>
        <w:tc>
          <w:tcPr>
            <w:tcW w:w="269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Dodatki</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Typ</w:t>
            </w:r>
          </w:p>
        </w:tc>
        <w:tc>
          <w:tcPr>
            <w:tcW w:w="2410" w:type="dxa"/>
            <w:shd w:val="clear" w:color="auto" w:fill="auto"/>
          </w:tcPr>
          <w:p w:rsidR="00FB196A" w:rsidRPr="00CB54E6" w:rsidRDefault="00FB196A" w:rsidP="005050B9">
            <w:pPr>
              <w:widowControl w:val="0"/>
              <w:ind w:left="0" w:right="145"/>
              <w:jc w:val="center"/>
              <w:rPr>
                <w:szCs w:val="14"/>
              </w:rPr>
            </w:pPr>
          </w:p>
        </w:tc>
        <w:tc>
          <w:tcPr>
            <w:tcW w:w="1740"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hRule="exact" w:val="298"/>
        </w:trPr>
        <w:tc>
          <w:tcPr>
            <w:tcW w:w="2695" w:type="dxa"/>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Granulat asfaltowy </w:t>
            </w:r>
            <w:r w:rsidRPr="00CB54E6">
              <w:rPr>
                <w:rFonts w:ascii="Verdana" w:hAnsi="Verdana" w:cs="Times New Roman"/>
                <w:position w:val="5"/>
                <w:sz w:val="14"/>
                <w:szCs w:val="14"/>
                <w:lang w:val="pl-PL"/>
              </w:rPr>
              <w:t>a)</w:t>
            </w: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13108-8)</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12697-2</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9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Zawartość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12697-1</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95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Penetracja odzyskanego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12697-3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12697-4 oraz</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1426</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112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Temperatura mięknienia odzyskanego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12697-3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12697-4 oraz</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88"/>
        </w:trPr>
        <w:tc>
          <w:tcPr>
            <w:tcW w:w="2695" w:type="dxa"/>
            <w:vMerge/>
            <w:shd w:val="clear" w:color="auto" w:fill="auto"/>
          </w:tcPr>
          <w:p w:rsidR="00FB196A" w:rsidRPr="00CB54E6" w:rsidRDefault="00FB196A" w:rsidP="005050B9">
            <w:pPr>
              <w:widowControl w:val="0"/>
              <w:ind w:left="0" w:right="145"/>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12697-5</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1134"/>
        </w:trPr>
        <w:tc>
          <w:tcPr>
            <w:tcW w:w="9372" w:type="dxa"/>
            <w:gridSpan w:val="4"/>
            <w:shd w:val="clear" w:color="auto" w:fill="auto"/>
          </w:tcPr>
          <w:p w:rsidR="00FB196A" w:rsidRPr="00CB54E6" w:rsidRDefault="00FB196A" w:rsidP="005050B9">
            <w:pPr>
              <w:pStyle w:val="TableParagraph"/>
              <w:tabs>
                <w:tab w:val="left" w:pos="427"/>
              </w:tabs>
              <w:ind w:left="0" w:right="145"/>
              <w:rPr>
                <w:rFonts w:ascii="Verdana" w:eastAsia="Times New Roman" w:hAnsi="Verdana" w:cs="Times New Roman"/>
                <w:sz w:val="14"/>
                <w:szCs w:val="14"/>
                <w:lang w:val="pl-PL" w:eastAsia="pl-PL"/>
              </w:rPr>
            </w:pPr>
            <w:r w:rsidRPr="00CB54E6">
              <w:rPr>
                <w:rFonts w:ascii="Verdana" w:hAnsi="Verdana" w:cs="Times New Roman"/>
                <w:position w:val="5"/>
                <w:sz w:val="14"/>
                <w:szCs w:val="14"/>
                <w:lang w:val="pl-PL"/>
              </w:rPr>
              <w:t>a)</w:t>
            </w:r>
            <w:r w:rsidRPr="00CB54E6">
              <w:rPr>
                <w:rFonts w:ascii="Verdana" w:hAnsi="Verdana" w:cs="Times New Roman"/>
                <w:position w:val="5"/>
                <w:sz w:val="14"/>
                <w:szCs w:val="14"/>
                <w:lang w:val="pl-PL"/>
              </w:rPr>
              <w:tab/>
            </w:r>
            <w:r w:rsidRPr="00CB54E6">
              <w:rPr>
                <w:rFonts w:ascii="Verdana" w:hAnsi="Verdana" w:cs="Times New Roman"/>
                <w:position w:val="5"/>
                <w:sz w:val="14"/>
                <w:szCs w:val="14"/>
                <w:lang w:val="pl-PL"/>
              </w:rPr>
              <w:tab/>
            </w:r>
            <w:r w:rsidRPr="00CB54E6">
              <w:rPr>
                <w:rFonts w:ascii="Verdana" w:eastAsia="Times New Roman" w:hAnsi="Verdana" w:cs="Times New Roman"/>
                <w:sz w:val="14"/>
                <w:szCs w:val="14"/>
                <w:lang w:val="pl-PL" w:eastAsia="pl-PL"/>
              </w:rPr>
              <w:t>sprawdzane właściwości powinny być odpowiednie do procentowego dodatku; przy małym procentowym dodatku stosuje się minimum wymagań</w:t>
            </w:r>
          </w:p>
          <w:p w:rsidR="00FB196A" w:rsidRPr="00CB54E6" w:rsidRDefault="00FB196A" w:rsidP="005050B9">
            <w:pPr>
              <w:pStyle w:val="TableParagraph"/>
              <w:tabs>
                <w:tab w:val="left" w:pos="405"/>
              </w:tabs>
              <w:ind w:left="0" w:right="145"/>
              <w:rPr>
                <w:rFonts w:ascii="Verdana" w:hAnsi="Verdana" w:cs="Times New Roman"/>
                <w:sz w:val="14"/>
                <w:szCs w:val="14"/>
                <w:lang w:val="pl-PL"/>
              </w:rPr>
            </w:pPr>
            <w:r w:rsidRPr="00CB54E6">
              <w:rPr>
                <w:rFonts w:ascii="Verdana" w:eastAsia="Times New Roman" w:hAnsi="Verdana" w:cs="Times New Roman"/>
                <w:sz w:val="14"/>
                <w:szCs w:val="14"/>
                <w:lang w:val="pl-PL" w:eastAsia="pl-PL"/>
              </w:rPr>
              <w:t>b)</w:t>
            </w:r>
            <w:r w:rsidRPr="00CB54E6">
              <w:rPr>
                <w:rFonts w:ascii="Verdana" w:eastAsia="Times New Roman" w:hAnsi="Verdana" w:cs="Times New Roman"/>
                <w:sz w:val="14"/>
                <w:szCs w:val="14"/>
                <w:lang w:val="pl-PL" w:eastAsia="pl-PL"/>
              </w:rPr>
              <w:tab/>
              <w:t>dotyczy jedynie lepiszczy według PN-EN 14023</w:t>
            </w:r>
          </w:p>
        </w:tc>
      </w:tr>
    </w:tbl>
    <w:p w:rsidR="00FB196A" w:rsidRPr="00CB54E6" w:rsidRDefault="00FB196A" w:rsidP="00FB196A">
      <w:pPr>
        <w:ind w:left="0" w:right="145"/>
        <w:jc w:val="both"/>
        <w:rPr>
          <w:szCs w:val="14"/>
        </w:rPr>
      </w:pPr>
      <w:r w:rsidRPr="00CB54E6">
        <w:rPr>
          <w:szCs w:val="14"/>
        </w:rPr>
        <w:t>Tablica 13.   Rodzaj i liczba badań mieszanek mineralno- asfaltowych</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77"/>
        <w:gridCol w:w="2326"/>
        <w:gridCol w:w="11"/>
        <w:gridCol w:w="584"/>
        <w:gridCol w:w="11"/>
        <w:gridCol w:w="690"/>
        <w:gridCol w:w="11"/>
        <w:gridCol w:w="606"/>
        <w:gridCol w:w="11"/>
        <w:gridCol w:w="555"/>
        <w:gridCol w:w="11"/>
        <w:gridCol w:w="555"/>
        <w:gridCol w:w="11"/>
        <w:gridCol w:w="555"/>
        <w:gridCol w:w="11"/>
      </w:tblGrid>
      <w:tr w:rsidR="00FB196A" w:rsidRPr="00CB54E6" w:rsidTr="005050B9">
        <w:trPr>
          <w:gridAfter w:val="1"/>
          <w:wAfter w:w="11" w:type="dxa"/>
          <w:trHeight w:hRule="exact" w:val="194"/>
        </w:trPr>
        <w:tc>
          <w:tcPr>
            <w:tcW w:w="2977" w:type="dxa"/>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2326" w:type="dxa"/>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595" w:type="dxa"/>
            <w:gridSpan w:val="2"/>
            <w:tcBorders>
              <w:bottom w:val="nil"/>
            </w:tcBorders>
            <w:shd w:val="clear" w:color="auto" w:fill="E0E0E0"/>
          </w:tcPr>
          <w:p w:rsidR="00FB196A" w:rsidRPr="00CB54E6" w:rsidRDefault="00FB196A" w:rsidP="005050B9">
            <w:pPr>
              <w:widowControl w:val="0"/>
              <w:ind w:left="0" w:right="145"/>
              <w:rPr>
                <w:szCs w:val="14"/>
              </w:rPr>
            </w:pPr>
          </w:p>
        </w:tc>
        <w:tc>
          <w:tcPr>
            <w:tcW w:w="701" w:type="dxa"/>
            <w:gridSpan w:val="2"/>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WMS</w:t>
            </w:r>
          </w:p>
        </w:tc>
        <w:tc>
          <w:tcPr>
            <w:tcW w:w="617" w:type="dxa"/>
            <w:gridSpan w:val="2"/>
            <w:vMerge w:val="restart"/>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BBTM</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SMA</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MA</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6"/>
              <w:jc w:val="center"/>
              <w:rPr>
                <w:rFonts w:ascii="Verdana" w:hAnsi="Verdana" w:cs="Times New Roman"/>
                <w:sz w:val="14"/>
                <w:szCs w:val="14"/>
                <w:lang w:val="pl-PL"/>
              </w:rPr>
            </w:pPr>
            <w:r w:rsidRPr="00CB54E6">
              <w:rPr>
                <w:rFonts w:ascii="Verdana" w:hAnsi="Verdana" w:cs="Times New Roman"/>
                <w:sz w:val="14"/>
                <w:szCs w:val="14"/>
                <w:lang w:val="pl-PL"/>
              </w:rPr>
              <w:t>PA</w:t>
            </w:r>
          </w:p>
        </w:tc>
      </w:tr>
      <w:tr w:rsidR="00FB196A" w:rsidRPr="00CB54E6" w:rsidTr="005050B9">
        <w:trPr>
          <w:gridAfter w:val="1"/>
          <w:wAfter w:w="11" w:type="dxa"/>
          <w:trHeight w:val="1036"/>
        </w:trPr>
        <w:tc>
          <w:tcPr>
            <w:tcW w:w="2977" w:type="dxa"/>
            <w:vMerge/>
            <w:shd w:val="clear" w:color="auto" w:fill="auto"/>
          </w:tcPr>
          <w:p w:rsidR="00FB196A" w:rsidRPr="00CB54E6" w:rsidRDefault="00FB196A" w:rsidP="005050B9">
            <w:pPr>
              <w:widowControl w:val="0"/>
              <w:ind w:left="0" w:right="145"/>
              <w:rPr>
                <w:szCs w:val="14"/>
              </w:rPr>
            </w:pPr>
          </w:p>
        </w:tc>
        <w:tc>
          <w:tcPr>
            <w:tcW w:w="2326" w:type="dxa"/>
            <w:vMerge/>
            <w:shd w:val="clear" w:color="auto" w:fill="auto"/>
          </w:tcPr>
          <w:p w:rsidR="00FB196A" w:rsidRPr="00CB54E6" w:rsidRDefault="00FB196A" w:rsidP="005050B9">
            <w:pPr>
              <w:widowControl w:val="0"/>
              <w:ind w:left="0" w:right="145"/>
              <w:rPr>
                <w:szCs w:val="14"/>
              </w:rPr>
            </w:pPr>
          </w:p>
        </w:tc>
        <w:tc>
          <w:tcPr>
            <w:tcW w:w="595" w:type="dxa"/>
            <w:gridSpan w:val="2"/>
            <w:tcBorders>
              <w:top w:val="nil"/>
            </w:tcBorders>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b/>
                <w:sz w:val="14"/>
                <w:szCs w:val="14"/>
                <w:lang w:val="pl-PL"/>
              </w:rPr>
            </w:pPr>
            <w:r w:rsidRPr="00CB54E6">
              <w:rPr>
                <w:rFonts w:ascii="Verdana" w:hAnsi="Verdana" w:cs="Times New Roman"/>
                <w:b/>
                <w:sz w:val="14"/>
                <w:szCs w:val="14"/>
                <w:lang w:val="pl-PL"/>
              </w:rPr>
              <w:t>AC</w:t>
            </w:r>
          </w:p>
        </w:tc>
        <w:tc>
          <w:tcPr>
            <w:tcW w:w="701" w:type="dxa"/>
            <w:gridSpan w:val="2"/>
            <w:vMerge/>
            <w:shd w:val="clear" w:color="auto" w:fill="auto"/>
          </w:tcPr>
          <w:p w:rsidR="00FB196A" w:rsidRPr="00CB54E6" w:rsidRDefault="00FB196A" w:rsidP="005050B9">
            <w:pPr>
              <w:widowControl w:val="0"/>
              <w:ind w:left="0" w:right="145"/>
              <w:rPr>
                <w:szCs w:val="14"/>
              </w:rPr>
            </w:pPr>
          </w:p>
        </w:tc>
        <w:tc>
          <w:tcPr>
            <w:tcW w:w="617" w:type="dxa"/>
            <w:gridSpan w:val="2"/>
            <w:vMerge/>
            <w:shd w:val="clear" w:color="auto" w:fill="auto"/>
          </w:tcPr>
          <w:p w:rsidR="00FB196A" w:rsidRPr="00CB54E6" w:rsidRDefault="00FB196A" w:rsidP="005050B9">
            <w:pPr>
              <w:widowControl w:val="0"/>
              <w:ind w:left="0" w:right="145"/>
              <w:rPr>
                <w:szCs w:val="14"/>
              </w:rPr>
            </w:pPr>
          </w:p>
        </w:tc>
        <w:tc>
          <w:tcPr>
            <w:tcW w:w="566" w:type="dxa"/>
            <w:gridSpan w:val="2"/>
            <w:vMerge/>
            <w:shd w:val="clear" w:color="auto" w:fill="auto"/>
          </w:tcPr>
          <w:p w:rsidR="00FB196A" w:rsidRPr="00CB54E6" w:rsidRDefault="00FB196A" w:rsidP="005050B9">
            <w:pPr>
              <w:widowControl w:val="0"/>
              <w:ind w:left="0" w:right="145"/>
              <w:rPr>
                <w:szCs w:val="14"/>
              </w:rPr>
            </w:pPr>
          </w:p>
        </w:tc>
        <w:tc>
          <w:tcPr>
            <w:tcW w:w="566" w:type="dxa"/>
            <w:gridSpan w:val="2"/>
            <w:vMerge/>
            <w:shd w:val="clear" w:color="auto" w:fill="auto"/>
          </w:tcPr>
          <w:p w:rsidR="00FB196A" w:rsidRPr="00CB54E6" w:rsidRDefault="00FB196A" w:rsidP="005050B9">
            <w:pPr>
              <w:widowControl w:val="0"/>
              <w:ind w:left="0" w:right="145"/>
              <w:rPr>
                <w:szCs w:val="14"/>
              </w:rPr>
            </w:pPr>
          </w:p>
        </w:tc>
        <w:tc>
          <w:tcPr>
            <w:tcW w:w="566" w:type="dxa"/>
            <w:gridSpan w:val="2"/>
            <w:vMerge/>
            <w:shd w:val="clear" w:color="auto" w:fill="auto"/>
          </w:tcPr>
          <w:p w:rsidR="00FB196A" w:rsidRPr="00CB54E6" w:rsidRDefault="00FB196A" w:rsidP="005050B9">
            <w:pPr>
              <w:widowControl w:val="0"/>
              <w:ind w:left="0" w:right="145"/>
              <w:rPr>
                <w:szCs w:val="14"/>
              </w:rPr>
            </w:pPr>
          </w:p>
        </w:tc>
      </w:tr>
      <w:tr w:rsidR="00FB196A" w:rsidRPr="00CB54E6" w:rsidTr="005050B9">
        <w:trPr>
          <w:gridAfter w:val="1"/>
          <w:wAfter w:w="11" w:type="dxa"/>
          <w:trHeight w:hRule="exact" w:val="701"/>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lepiszcza (obowiązkowa)</w:t>
            </w:r>
          </w:p>
        </w:tc>
        <w:tc>
          <w:tcPr>
            <w:tcW w:w="232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12697-1</w:t>
            </w: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12697-39</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gridAfter w:val="1"/>
          <w:wAfter w:w="11" w:type="dxa"/>
          <w:trHeight w:hRule="exact" w:val="269"/>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Uziarnienie (obowiązkowa)</w:t>
            </w:r>
          </w:p>
        </w:tc>
        <w:tc>
          <w:tcPr>
            <w:tcW w:w="232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223"/>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V</w:t>
            </w:r>
            <w:r w:rsidRPr="00CB54E6">
              <w:rPr>
                <w:rFonts w:ascii="Verdana" w:hAnsi="Verdana" w:cs="Times New Roman"/>
                <w:sz w:val="14"/>
                <w:szCs w:val="14"/>
                <w:lang w:val="pl-PL"/>
              </w:rPr>
              <w:t xml:space="preserve">max </w:t>
            </w:r>
            <w:r w:rsidRPr="00CB54E6">
              <w:rPr>
                <w:rFonts w:ascii="Verdana" w:hAnsi="Verdana" w:cs="Times New Roman"/>
                <w:position w:val="1"/>
                <w:sz w:val="14"/>
                <w:szCs w:val="14"/>
                <w:lang w:val="pl-PL"/>
              </w:rPr>
              <w:t xml:space="preserve">&lt; 7%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wg PN-EN 12697-6, metoda B, w stanie nasyconym powierzchniowo suchym. 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127"/>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7% &lt; V</w:t>
            </w:r>
            <w:r w:rsidRPr="00CB54E6">
              <w:rPr>
                <w:rFonts w:ascii="Verdana" w:hAnsi="Verdana" w:cs="Times New Roman"/>
                <w:sz w:val="14"/>
                <w:szCs w:val="14"/>
                <w:lang w:val="pl-PL"/>
              </w:rPr>
              <w:t xml:space="preserve">max </w:t>
            </w:r>
            <w:r w:rsidRPr="00CB54E6">
              <w:rPr>
                <w:rFonts w:ascii="Verdana" w:hAnsi="Verdana" w:cs="Times New Roman"/>
                <w:position w:val="1"/>
                <w:sz w:val="14"/>
                <w:szCs w:val="14"/>
                <w:lang w:val="pl-PL"/>
              </w:rPr>
              <w:t xml:space="preserve">&lt; 10%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wg PN-EN 12697-6, metoda C, w stanie uszczelnienia powierzchniowego.</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2128"/>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V</w:t>
            </w:r>
            <w:r w:rsidRPr="00CB54E6">
              <w:rPr>
                <w:rFonts w:ascii="Verdana" w:hAnsi="Verdana" w:cs="Times New Roman"/>
                <w:sz w:val="14"/>
                <w:szCs w:val="14"/>
                <w:lang w:val="pl-PL"/>
              </w:rPr>
              <w:t>max</w:t>
            </w:r>
            <w:r w:rsidRPr="00CB54E6">
              <w:rPr>
                <w:rFonts w:ascii="Verdana" w:hAnsi="Verdana" w:cs="Times New Roman"/>
                <w:position w:val="1"/>
                <w:sz w:val="14"/>
                <w:szCs w:val="14"/>
                <w:lang w:val="pl-PL"/>
              </w:rPr>
              <w:t xml:space="preserve">&gt; 10%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wg PN-EN 12697-6, metoda D, na podstawie wymiarów geometrycznych.</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552"/>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lastRenderedPageBreak/>
              <w:t>Odporność na działanie wody (powiązana funkcjonalnie)</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12697-12</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581"/>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Spływność lepiszcza (powiązana funkcjonalnie)</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12697-18</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hRule="exact" w:val="1566"/>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Odporność na deformacje trwałe (powiązana funkcjonalnie), dotyczy betonu asfaltowego zaprojektowanego do maksymalnego obciążenia osi poniżej 130 kN</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12697-22, mały aparat, metoda B w powietrzu, przy wymaganej temperaturze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4"/>
                <w:sz w:val="14"/>
                <w:szCs w:val="14"/>
                <w:lang w:val="pl-PL"/>
              </w:rPr>
              <w:t>1</w:t>
            </w:r>
            <w:r w:rsidRPr="00CB54E6">
              <w:rPr>
                <w:rFonts w:ascii="Verdana" w:hAnsi="Verdana" w:cs="Times New Roman"/>
                <w:sz w:val="14"/>
                <w:szCs w:val="14"/>
                <w:lang w:val="pl-PL"/>
              </w:rPr>
              <w:t>a)</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1293"/>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Deformacja trwała (powiązana funkcjonalnie), dotyczy wymaganej wartości maksymalnego zagłębienia trzpienia większej niż 2,5 mm</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12697-20 drobne kruszywo D</w:t>
            </w: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11,2 mm</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79"/>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Sztywność (funkcjonalna)</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12697-26</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1003"/>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Zmęczenie (funkcjonalna) do nawierzchni zaprojektowanych wg kryterium opartym na czteropunktowym zginaniu</w:t>
            </w:r>
          </w:p>
        </w:tc>
        <w:tc>
          <w:tcPr>
            <w:tcW w:w="2337" w:type="dxa"/>
            <w:gridSpan w:val="2"/>
            <w:shd w:val="clear" w:color="auto" w:fill="auto"/>
          </w:tcPr>
          <w:p w:rsidR="00FB196A" w:rsidRPr="00CB54E6" w:rsidRDefault="00FB196A" w:rsidP="005050B9">
            <w:pPr>
              <w:pStyle w:val="TableParagraph"/>
              <w:ind w:left="0" w:right="145"/>
              <w:rPr>
                <w:rFonts w:ascii="Verdana" w:hAnsi="Verdana" w:cs="Times New Roman"/>
                <w:i/>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12697-24,</w:t>
            </w: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Załącznik D</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6"/>
        </w:trPr>
        <w:tc>
          <w:tcPr>
            <w:tcW w:w="8925" w:type="dxa"/>
            <w:gridSpan w:val="1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5"/>
                <w:sz w:val="14"/>
                <w:szCs w:val="14"/>
                <w:lang w:val="pl-PL"/>
              </w:rPr>
              <w:t>a)</w:t>
            </w:r>
            <w:r w:rsidRPr="00CB54E6">
              <w:rPr>
                <w:rFonts w:ascii="Verdana" w:hAnsi="Verdana" w:cs="Times New Roman"/>
                <w:sz w:val="14"/>
                <w:szCs w:val="14"/>
                <w:lang w:val="pl-PL"/>
              </w:rPr>
              <w:t>badanie wg PN-EN-12697-2, duży aparat</w:t>
            </w:r>
          </w:p>
        </w:tc>
      </w:tr>
    </w:tbl>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Próba technologiczna i odcinek próbny</w:t>
      </w:r>
    </w:p>
    <w:p w:rsidR="00FB196A" w:rsidRPr="00CB54E6" w:rsidRDefault="00FB196A" w:rsidP="00FB196A">
      <w:pPr>
        <w:pStyle w:val="Tekstpodstawowy"/>
        <w:spacing w:after="0"/>
        <w:ind w:left="0" w:right="145"/>
        <w:jc w:val="both"/>
        <w:rPr>
          <w:szCs w:val="14"/>
        </w:rPr>
      </w:pPr>
      <w:r w:rsidRPr="00CB54E6">
        <w:rPr>
          <w:szCs w:val="14"/>
        </w:rPr>
        <w:t>Ustalony skład wejściowy mieszanki mineralno-asfaltowej powinien przed ostatecznym zastosowaniem zostać sprawdzony w warunkach budowy, poprzez wykonanie próby technologicznej lub odcinka próbnego. Próba technologiczna ma na celu sprawdzenie zgodności właściwości wyprodukowanej mieszanki mineralno-asfaltowej z receptą. Odcinek próbny o długości, co najmniej 50 m powinien być wykonany przez Wykonawcę w warunkach zbliżonych do warunków budowy w celu sprawdzenia sprzętu i uzyskiwanych parametrów technicznych robót określonych w dokumentacji projektowej.</w:t>
      </w:r>
    </w:p>
    <w:p w:rsidR="00FB196A" w:rsidRPr="00CB54E6" w:rsidRDefault="00FB196A" w:rsidP="00FB196A">
      <w:pPr>
        <w:pStyle w:val="Tekstpodstawowy"/>
        <w:spacing w:after="0"/>
        <w:ind w:left="0" w:right="145"/>
        <w:jc w:val="both"/>
        <w:rPr>
          <w:szCs w:val="14"/>
        </w:rPr>
      </w:pPr>
      <w:r w:rsidRPr="00CB54E6">
        <w:rPr>
          <w:szCs w:val="14"/>
        </w:rPr>
        <w:t>O konieczności wykonania odcinka próbnego zadecyduje Inspektor Nadzoru.</w:t>
      </w:r>
    </w:p>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Zakładowa kontrola produkcji</w:t>
      </w:r>
    </w:p>
    <w:p w:rsidR="00FB196A" w:rsidRPr="00CB54E6" w:rsidRDefault="00FB196A" w:rsidP="00FB196A">
      <w:pPr>
        <w:pStyle w:val="Tekstpodstawowy"/>
        <w:spacing w:after="0"/>
        <w:ind w:left="0" w:right="145"/>
        <w:jc w:val="both"/>
        <w:rPr>
          <w:szCs w:val="14"/>
        </w:rPr>
      </w:pPr>
      <w:r w:rsidRPr="00CB54E6">
        <w:rPr>
          <w:szCs w:val="14"/>
        </w:rPr>
        <w:t>Należy prowadzić Zakładową kontrolę produkcji - (ZKP) zgodnie z PN-EN 13108-21.</w:t>
      </w:r>
    </w:p>
    <w:p w:rsidR="00FB196A" w:rsidRPr="00CB54E6" w:rsidRDefault="00FB196A" w:rsidP="00FB196A">
      <w:pPr>
        <w:pStyle w:val="Tekstpodstawowy"/>
        <w:spacing w:after="0"/>
        <w:ind w:left="0" w:right="145"/>
        <w:jc w:val="both"/>
        <w:rPr>
          <w:szCs w:val="14"/>
        </w:rPr>
      </w:pPr>
      <w:r w:rsidRPr="00CB54E6">
        <w:rPr>
          <w:szCs w:val="14"/>
        </w:rPr>
        <w:t>W ramach Zakładowej kontroli produkcji należy sprawdzać produkcyjny poziom zgodności metodą pojedynczych wyników, zgodnie z punktem A.3 Załącznika A do normy PN-EN 13108-21.</w:t>
      </w:r>
    </w:p>
    <w:p w:rsidR="00FB196A" w:rsidRPr="00CB54E6" w:rsidRDefault="00FB196A" w:rsidP="00FB196A">
      <w:pPr>
        <w:pStyle w:val="Tekstpodstawowy"/>
        <w:spacing w:after="0"/>
        <w:ind w:left="0" w:right="145"/>
        <w:jc w:val="both"/>
        <w:rPr>
          <w:szCs w:val="14"/>
        </w:rPr>
      </w:pPr>
      <w:r w:rsidRPr="00CB54E6">
        <w:rPr>
          <w:szCs w:val="14"/>
        </w:rPr>
        <w:t>Oznaczenie produkcyjnego poziomu zgodności jest miarą ogólnego stanu nadzorowania procesu produkcyjnego i polega w uproszczeniu na analizowaniu ostatnich 32 wyników dla wszystkich typów wyrobu. W analizie wynik klasyfikowany jest jako niezgodny, jeżeli którykolwiek z sześciu wyszczególnionych parametrów jest poza zakresem tolerancji podanym w tablicy 14. Odchylenia te zawierają poprawkę ze względu na dokładność pobierania próbek i przebieg badań.</w:t>
      </w:r>
    </w:p>
    <w:p w:rsidR="00FB196A" w:rsidRPr="00CB54E6" w:rsidRDefault="00FB196A" w:rsidP="00FB196A">
      <w:pPr>
        <w:pStyle w:val="Tekstpodstawowy"/>
        <w:spacing w:after="0"/>
        <w:ind w:left="0" w:right="145"/>
        <w:jc w:val="both"/>
        <w:rPr>
          <w:szCs w:val="14"/>
        </w:rPr>
      </w:pPr>
      <w:r w:rsidRPr="00CB54E6">
        <w:rPr>
          <w:szCs w:val="14"/>
        </w:rPr>
        <w:t>Tablica 14. Odchylenia stosowane w ocenie zgodności produkcji mieszanki mineralno-asfaltowej z dokumentacją projektową</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135"/>
        <w:gridCol w:w="2020"/>
        <w:gridCol w:w="1366"/>
        <w:gridCol w:w="1418"/>
        <w:gridCol w:w="1574"/>
      </w:tblGrid>
      <w:tr w:rsidR="00FB196A" w:rsidRPr="00CB54E6" w:rsidTr="005050B9">
        <w:trPr>
          <w:trHeight w:hRule="exact" w:val="494"/>
        </w:trPr>
        <w:tc>
          <w:tcPr>
            <w:tcW w:w="3135"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Przechodzi przez sito</w:t>
            </w:r>
          </w:p>
        </w:tc>
        <w:tc>
          <w:tcPr>
            <w:tcW w:w="338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Dopuszczalne odchylenie pojedynczej próbki od założonego składu [%]</w:t>
            </w:r>
          </w:p>
        </w:tc>
        <w:tc>
          <w:tcPr>
            <w:tcW w:w="2992"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Dopuszczalne odchylenie średnie od założonego składu [%]</w:t>
            </w:r>
          </w:p>
        </w:tc>
      </w:tr>
      <w:tr w:rsidR="00FB196A" w:rsidRPr="00CB54E6" w:rsidTr="005050B9">
        <w:trPr>
          <w:trHeight w:hRule="exact" w:val="779"/>
        </w:trPr>
        <w:tc>
          <w:tcPr>
            <w:tcW w:w="3135" w:type="dxa"/>
            <w:vMerge/>
            <w:shd w:val="clear" w:color="auto" w:fill="auto"/>
          </w:tcPr>
          <w:p w:rsidR="00FB196A" w:rsidRPr="00CB54E6" w:rsidRDefault="00FB196A" w:rsidP="005050B9">
            <w:pPr>
              <w:widowControl w:val="0"/>
              <w:ind w:left="0" w:right="145"/>
              <w:rPr>
                <w:szCs w:val="14"/>
              </w:rPr>
            </w:pP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1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r>
      <w:tr w:rsidR="00FB196A" w:rsidRPr="00CB54E6" w:rsidTr="005050B9">
        <w:trPr>
          <w:trHeight w:hRule="exact" w:val="221"/>
        </w:trPr>
        <w:tc>
          <w:tcPr>
            <w:tcW w:w="3135" w:type="dxa"/>
            <w:shd w:val="clear" w:color="auto" w:fill="auto"/>
          </w:tcPr>
          <w:p w:rsidR="00FB196A" w:rsidRPr="00CB54E6" w:rsidRDefault="00FB196A" w:rsidP="005050B9">
            <w:pPr>
              <w:pStyle w:val="TableParagraph"/>
              <w:ind w:left="0" w:right="145"/>
              <w:rPr>
                <w:rFonts w:ascii="Verdana" w:hAnsi="Verdana" w:cs="Times New Roman"/>
                <w:i/>
                <w:sz w:val="14"/>
                <w:szCs w:val="14"/>
                <w:lang w:val="pl-PL"/>
              </w:rPr>
            </w:pPr>
            <w:r w:rsidRPr="00CB54E6">
              <w:rPr>
                <w:rFonts w:ascii="Verdana" w:hAnsi="Verdana" w:cs="Times New Roman"/>
                <w:i/>
                <w:sz w:val="14"/>
                <w:szCs w:val="14"/>
                <w:lang w:val="pl-PL"/>
              </w:rPr>
              <w:t>D</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- 8 ÷+ 5</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- 9 ÷+ 5</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w:t>
            </w:r>
          </w:p>
        </w:tc>
      </w:tr>
      <w:tr w:rsidR="00FB196A" w:rsidRPr="00CB54E6" w:rsidTr="005050B9">
        <w:trPr>
          <w:trHeight w:hRule="exact" w:val="469"/>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sz w:val="14"/>
                <w:szCs w:val="14"/>
                <w:lang w:val="pl-PL"/>
              </w:rPr>
              <w:t xml:space="preserve">D/2 </w:t>
            </w:r>
            <w:r w:rsidRPr="00CB54E6">
              <w:rPr>
                <w:rFonts w:ascii="Verdana" w:hAnsi="Verdana" w:cs="Times New Roman"/>
                <w:sz w:val="14"/>
                <w:szCs w:val="14"/>
                <w:lang w:val="pl-PL"/>
              </w:rPr>
              <w:t>lub sito charakterystyczne dla kruszywa grubego</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±7</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±9</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w:t>
            </w:r>
          </w:p>
        </w:tc>
      </w:tr>
      <w:tr w:rsidR="00FB196A" w:rsidRPr="00CB54E6" w:rsidTr="005050B9">
        <w:trPr>
          <w:trHeight w:hRule="exact" w:val="221"/>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 mm</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±6</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±7</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w:t>
            </w:r>
          </w:p>
        </w:tc>
      </w:tr>
      <w:tr w:rsidR="00FB196A" w:rsidRPr="00CB54E6" w:rsidTr="005050B9">
        <w:trPr>
          <w:trHeight w:hRule="exact" w:val="493"/>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Sito charakterystyczne dla kruszywa drobnego</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w:t>
            </w:r>
          </w:p>
        </w:tc>
      </w:tr>
      <w:tr w:rsidR="00FB196A" w:rsidRPr="00CB54E6" w:rsidTr="005050B9">
        <w:trPr>
          <w:trHeight w:hRule="exact" w:val="221"/>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0,063 mm</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±1</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w:t>
            </w:r>
          </w:p>
        </w:tc>
      </w:tr>
      <w:tr w:rsidR="00FB196A" w:rsidRPr="00CB54E6" w:rsidTr="005050B9">
        <w:trPr>
          <w:trHeight w:hRule="exact" w:val="501"/>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rozpuszczalnego lepiszcza</w:t>
            </w:r>
          </w:p>
        </w:tc>
        <w:tc>
          <w:tcPr>
            <w:tcW w:w="202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±0,5</w:t>
            </w:r>
          </w:p>
        </w:tc>
        <w:tc>
          <w:tcPr>
            <w:tcW w:w="13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±0,6</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±0,3</w:t>
            </w:r>
          </w:p>
        </w:tc>
        <w:tc>
          <w:tcPr>
            <w:tcW w:w="15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±0,3</w:t>
            </w:r>
          </w:p>
        </w:tc>
      </w:tr>
    </w:tbl>
    <w:p w:rsidR="00FB196A" w:rsidRPr="00CB54E6" w:rsidRDefault="00FB196A" w:rsidP="00FB196A">
      <w:pPr>
        <w:pStyle w:val="Tekstpodstawowy"/>
        <w:spacing w:after="0"/>
        <w:ind w:left="0" w:right="145"/>
        <w:jc w:val="both"/>
        <w:rPr>
          <w:szCs w:val="14"/>
        </w:rPr>
      </w:pPr>
      <w:r w:rsidRPr="00CB54E6">
        <w:rPr>
          <w:szCs w:val="14"/>
        </w:rPr>
        <w:t>Dla każdego wyniku badania należy obliczyć odchylenie średnie od wymaganej wartości następujących parametrów: przesiew przez sita D, D/2 lub sito charakterystyczne dla kruszywa grubego, 2 mm, 0,063 mm oraz zawartość rozpuszczonego lepiszcza. W odniesieniu do wszystkich mieszanek, krocząca bieżąca wartość średnia z odchyleń każdego z tych parametrów powinna być zachowywana z ostatnich 32 analiz. Jeżeli średnie odchylenia przekraczają odpowiednie wartości (tablica 15), to wyrób jest niezgodny z wymaganiami i należy podjąć stosowne działania korygujące. Produkcyjny poziom zgodności, określony na podstawie ilości niezgodnych wyników, który podano w tablicy 15, powinien być oznaczony jako niższy o jeden poziom tak długo, jak średnie odchylenie będzie niższe niż tolerancja.</w:t>
      </w:r>
    </w:p>
    <w:p w:rsidR="00FB196A" w:rsidRPr="00CB54E6" w:rsidRDefault="00FB196A" w:rsidP="00FB196A">
      <w:pPr>
        <w:pStyle w:val="Tekstpodstawowy"/>
        <w:spacing w:after="0"/>
        <w:ind w:left="0" w:right="145"/>
        <w:jc w:val="both"/>
        <w:rPr>
          <w:szCs w:val="14"/>
        </w:rPr>
      </w:pPr>
      <w:r w:rsidRPr="00CB54E6">
        <w:rPr>
          <w:szCs w:val="14"/>
        </w:rPr>
        <w:t>Tablica 15.  Określenie produkcyjnego poziomu zgodności wytwórni</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618"/>
        <w:gridCol w:w="4454"/>
      </w:tblGrid>
      <w:tr w:rsidR="00FB196A" w:rsidRPr="00CB54E6" w:rsidTr="005050B9">
        <w:trPr>
          <w:trHeight w:hRule="exact" w:val="714"/>
        </w:trPr>
        <w:tc>
          <w:tcPr>
            <w:tcW w:w="4618"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Pojedyncze wyniki</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Liczba wyników niezgodnych, spośród ostatnich 32 badań</w:t>
            </w:r>
          </w:p>
        </w:tc>
        <w:tc>
          <w:tcPr>
            <w:tcW w:w="44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Produkcyjny poziom zgodności (PPZ)</w:t>
            </w:r>
          </w:p>
        </w:tc>
      </w:tr>
      <w:tr w:rsidR="00FB196A" w:rsidRPr="00CB54E6" w:rsidTr="005050B9">
        <w:trPr>
          <w:trHeight w:hRule="exact" w:val="298"/>
        </w:trPr>
        <w:tc>
          <w:tcPr>
            <w:tcW w:w="46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0 do 2</w:t>
            </w:r>
          </w:p>
        </w:tc>
        <w:tc>
          <w:tcPr>
            <w:tcW w:w="445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w:t>
            </w:r>
          </w:p>
        </w:tc>
      </w:tr>
      <w:tr w:rsidR="00FB196A" w:rsidRPr="00CB54E6" w:rsidTr="005050B9">
        <w:trPr>
          <w:trHeight w:hRule="exact" w:val="221"/>
        </w:trPr>
        <w:tc>
          <w:tcPr>
            <w:tcW w:w="46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6</w:t>
            </w:r>
          </w:p>
        </w:tc>
        <w:tc>
          <w:tcPr>
            <w:tcW w:w="445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w:t>
            </w:r>
          </w:p>
        </w:tc>
      </w:tr>
      <w:tr w:rsidR="00FB196A" w:rsidRPr="00CB54E6" w:rsidTr="005050B9">
        <w:trPr>
          <w:trHeight w:hRule="exact" w:val="240"/>
        </w:trPr>
        <w:tc>
          <w:tcPr>
            <w:tcW w:w="46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&gt; 6</w:t>
            </w:r>
          </w:p>
        </w:tc>
        <w:tc>
          <w:tcPr>
            <w:tcW w:w="445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C</w:t>
            </w:r>
          </w:p>
        </w:tc>
      </w:tr>
    </w:tbl>
    <w:p w:rsidR="00FB196A" w:rsidRPr="00CB54E6" w:rsidRDefault="00FB196A" w:rsidP="00FB196A">
      <w:pPr>
        <w:pStyle w:val="Tekstpodstawowy"/>
        <w:spacing w:after="0"/>
        <w:ind w:left="0" w:right="145"/>
        <w:jc w:val="both"/>
        <w:rPr>
          <w:szCs w:val="14"/>
        </w:rPr>
      </w:pPr>
      <w:r w:rsidRPr="00CB54E6">
        <w:rPr>
          <w:szCs w:val="14"/>
        </w:rPr>
        <w:t>W tablicy 16 przedstawio nominimalną częstość badań gotowej mieszanki mineralno-asfaltowej w ramach Zakładowej kontroli produkcji kategorii Y i Z.</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16. Minimalna częstość badań w ramach Zakładowej kontroli produkcji kategorii Y i Z wg Załącznika A,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135"/>
        <w:gridCol w:w="1185"/>
        <w:gridCol w:w="1498"/>
        <w:gridCol w:w="1901"/>
        <w:gridCol w:w="1354"/>
      </w:tblGrid>
      <w:tr w:rsidR="00FB196A" w:rsidRPr="00CB54E6" w:rsidTr="005050B9">
        <w:trPr>
          <w:trHeight w:hRule="exact" w:val="461"/>
        </w:trPr>
        <w:tc>
          <w:tcPr>
            <w:tcW w:w="3135"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Mieszanka mineralno-asfaltowa</w:t>
            </w:r>
          </w:p>
        </w:tc>
        <w:tc>
          <w:tcPr>
            <w:tcW w:w="1185"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Kategoria</w:t>
            </w:r>
          </w:p>
        </w:tc>
        <w:tc>
          <w:tcPr>
            <w:tcW w:w="4753"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Częstość badań gotowego wyrobu, w zależności od poziomu PPZ, co</w:t>
            </w:r>
          </w:p>
        </w:tc>
      </w:tr>
      <w:tr w:rsidR="00FB196A" w:rsidRPr="00CB54E6" w:rsidTr="005050B9">
        <w:trPr>
          <w:trHeight w:hRule="exact" w:val="259"/>
        </w:trPr>
        <w:tc>
          <w:tcPr>
            <w:tcW w:w="3135" w:type="dxa"/>
            <w:vMerge/>
            <w:shd w:val="clear" w:color="auto" w:fill="auto"/>
          </w:tcPr>
          <w:p w:rsidR="00FB196A" w:rsidRPr="00CB54E6" w:rsidRDefault="00FB196A" w:rsidP="005050B9">
            <w:pPr>
              <w:widowControl w:val="0"/>
              <w:ind w:left="0" w:right="145"/>
              <w:rPr>
                <w:szCs w:val="14"/>
              </w:rPr>
            </w:pPr>
          </w:p>
        </w:tc>
        <w:tc>
          <w:tcPr>
            <w:tcW w:w="1185" w:type="dxa"/>
            <w:vMerge/>
            <w:shd w:val="clear" w:color="auto" w:fill="auto"/>
          </w:tcPr>
          <w:p w:rsidR="00FB196A" w:rsidRPr="00CB54E6" w:rsidRDefault="00FB196A" w:rsidP="005050B9">
            <w:pPr>
              <w:widowControl w:val="0"/>
              <w:ind w:left="0" w:right="145"/>
              <w:jc w:val="center"/>
              <w:rPr>
                <w:szCs w:val="14"/>
              </w:rPr>
            </w:pPr>
          </w:p>
        </w:tc>
        <w:tc>
          <w:tcPr>
            <w:tcW w:w="149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PPZ A</w:t>
            </w:r>
          </w:p>
        </w:tc>
        <w:tc>
          <w:tcPr>
            <w:tcW w:w="19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PPZB</w:t>
            </w:r>
          </w:p>
        </w:tc>
        <w:tc>
          <w:tcPr>
            <w:tcW w:w="13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PPZC</w:t>
            </w:r>
          </w:p>
        </w:tc>
      </w:tr>
      <w:tr w:rsidR="00FB196A" w:rsidRPr="00CB54E6" w:rsidTr="005050B9">
        <w:trPr>
          <w:trHeight w:hRule="exact" w:val="259"/>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118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w:t>
            </w:r>
          </w:p>
        </w:tc>
        <w:tc>
          <w:tcPr>
            <w:tcW w:w="149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2000 t</w:t>
            </w:r>
          </w:p>
        </w:tc>
        <w:tc>
          <w:tcPr>
            <w:tcW w:w="19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1000 t</w:t>
            </w:r>
          </w:p>
        </w:tc>
        <w:tc>
          <w:tcPr>
            <w:tcW w:w="13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500 t</w:t>
            </w:r>
          </w:p>
        </w:tc>
      </w:tr>
      <w:tr w:rsidR="00FB196A" w:rsidRPr="00CB54E6" w:rsidTr="005050B9">
        <w:trPr>
          <w:trHeight w:hRule="exact" w:val="278"/>
        </w:trPr>
        <w:tc>
          <w:tcPr>
            <w:tcW w:w="313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18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Y</w:t>
            </w:r>
          </w:p>
        </w:tc>
        <w:tc>
          <w:tcPr>
            <w:tcW w:w="149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1000 t</w:t>
            </w:r>
          </w:p>
        </w:tc>
        <w:tc>
          <w:tcPr>
            <w:tcW w:w="190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500 t</w:t>
            </w:r>
          </w:p>
        </w:tc>
        <w:tc>
          <w:tcPr>
            <w:tcW w:w="135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250 t</w:t>
            </w:r>
          </w:p>
        </w:tc>
      </w:tr>
    </w:tbl>
    <w:p w:rsidR="00FB196A" w:rsidRPr="00CB54E6" w:rsidRDefault="00FB196A" w:rsidP="00FB196A">
      <w:pPr>
        <w:ind w:left="0" w:right="145"/>
        <w:jc w:val="both"/>
        <w:rPr>
          <w:szCs w:val="14"/>
        </w:rPr>
      </w:pPr>
      <w:r w:rsidRPr="00CB54E6">
        <w:rPr>
          <w:szCs w:val="14"/>
        </w:rPr>
        <w:t>Dodatkowe badania właściwości mieszanek asfaltowych należy przeprowadzić zgodnie z PN-EN 13108-21, Załącznik D. W tablicy 17 podano kategorie i wynikającą z nich częstość badań.</w:t>
      </w:r>
    </w:p>
    <w:p w:rsidR="00FB196A" w:rsidRPr="00CB54E6" w:rsidRDefault="00FB196A" w:rsidP="00FB196A">
      <w:pPr>
        <w:pStyle w:val="Tekstpodstawowy"/>
        <w:spacing w:after="0"/>
        <w:ind w:left="0" w:right="145"/>
        <w:jc w:val="both"/>
        <w:rPr>
          <w:szCs w:val="14"/>
        </w:rPr>
      </w:pPr>
      <w:r w:rsidRPr="00CB54E6">
        <w:rPr>
          <w:szCs w:val="14"/>
        </w:rPr>
        <w:t>Tablica 17. Minimalna częstość badań dodatkowych w ramach Zakładowej kontroli produkcji wg Załącznika D,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528"/>
        <w:gridCol w:w="2268"/>
        <w:gridCol w:w="2709"/>
      </w:tblGrid>
      <w:tr w:rsidR="00FB196A" w:rsidRPr="00CB54E6" w:rsidTr="005050B9">
        <w:trPr>
          <w:trHeight w:hRule="exact" w:val="411"/>
        </w:trPr>
        <w:tc>
          <w:tcPr>
            <w:tcW w:w="352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Mieszanka mineralno-asfaltowa</w:t>
            </w:r>
          </w:p>
        </w:tc>
        <w:tc>
          <w:tcPr>
            <w:tcW w:w="226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Poziom PPZ</w:t>
            </w:r>
          </w:p>
        </w:tc>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Częstość badania, co</w:t>
            </w:r>
          </w:p>
        </w:tc>
      </w:tr>
      <w:tr w:rsidR="00FB196A" w:rsidRPr="00CB54E6" w:rsidTr="005050B9">
        <w:trPr>
          <w:trHeight w:hRule="exact" w:val="346"/>
        </w:trPr>
        <w:tc>
          <w:tcPr>
            <w:tcW w:w="352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226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w:t>
            </w:r>
          </w:p>
        </w:tc>
        <w:tc>
          <w:tcPr>
            <w:tcW w:w="270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5000 t</w:t>
            </w:r>
          </w:p>
        </w:tc>
      </w:tr>
      <w:tr w:rsidR="00FB196A" w:rsidRPr="00CB54E6" w:rsidTr="005050B9">
        <w:trPr>
          <w:trHeight w:hRule="exact" w:val="358"/>
        </w:trPr>
        <w:tc>
          <w:tcPr>
            <w:tcW w:w="352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226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C</w:t>
            </w:r>
          </w:p>
        </w:tc>
        <w:tc>
          <w:tcPr>
            <w:tcW w:w="270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3000 t</w:t>
            </w:r>
          </w:p>
        </w:tc>
      </w:tr>
    </w:tbl>
    <w:p w:rsidR="00FB196A" w:rsidRPr="00CB54E6" w:rsidRDefault="00FB196A" w:rsidP="00FB196A">
      <w:pPr>
        <w:pStyle w:val="Tekstpodstawowy"/>
        <w:spacing w:after="0"/>
        <w:ind w:left="0" w:right="145"/>
        <w:jc w:val="both"/>
        <w:rPr>
          <w:szCs w:val="14"/>
        </w:rPr>
      </w:pPr>
      <w:r w:rsidRPr="00CB54E6">
        <w:rPr>
          <w:szCs w:val="14"/>
        </w:rPr>
        <w:t>We wszystkich wypadkach próbki do badań powinny zostać przygotowane w taki sam sposób, jak przygotowane zostały próbki użyte we wstępnej walidacji badania typu danej mieszanki. W szczególności powinna zostać użyta ta sama metoda zagęszczania próbek. We wszystkich wypadkach należy zastosować jednakową procedurę badawczą zgodną z tą, jaka była wykorzystana do wstępnej walidacji badania typu. W tablicy 18 przedstawiono zakres badań dodatkowych w ramach Zakładowej kontroli produkcji.</w:t>
      </w:r>
    </w:p>
    <w:p w:rsidR="00FB196A" w:rsidRPr="00CB54E6" w:rsidRDefault="00FB196A" w:rsidP="00FB196A">
      <w:pPr>
        <w:pStyle w:val="Tekstpodstawowy"/>
        <w:spacing w:after="0"/>
        <w:ind w:left="0" w:right="145"/>
        <w:jc w:val="both"/>
        <w:rPr>
          <w:szCs w:val="14"/>
        </w:rPr>
      </w:pPr>
      <w:r w:rsidRPr="00CB54E6">
        <w:rPr>
          <w:szCs w:val="14"/>
        </w:rPr>
        <w:t>Tablica 18. Zakres badań dodatkowych w ramach Zakładowej kontroli produkcji wg Załącznika D,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258"/>
        <w:gridCol w:w="1697"/>
        <w:gridCol w:w="3547"/>
      </w:tblGrid>
      <w:tr w:rsidR="00FB196A" w:rsidRPr="00CB54E6" w:rsidTr="005050B9">
        <w:trPr>
          <w:trHeight w:hRule="exact" w:val="569"/>
        </w:trPr>
        <w:tc>
          <w:tcPr>
            <w:tcW w:w="4258"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1697"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354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Typ mieszanki według PN-EN 13108</w:t>
            </w:r>
          </w:p>
        </w:tc>
      </w:tr>
      <w:tr w:rsidR="00FB196A" w:rsidRPr="00CB54E6" w:rsidTr="005050B9">
        <w:trPr>
          <w:trHeight w:hRule="exact" w:val="250"/>
        </w:trPr>
        <w:tc>
          <w:tcPr>
            <w:tcW w:w="4258" w:type="dxa"/>
            <w:vMerge/>
            <w:shd w:val="clear" w:color="auto" w:fill="auto"/>
          </w:tcPr>
          <w:p w:rsidR="00FB196A" w:rsidRPr="00CB54E6" w:rsidRDefault="00FB196A" w:rsidP="005050B9">
            <w:pPr>
              <w:widowControl w:val="0"/>
              <w:ind w:left="0" w:right="145"/>
              <w:rPr>
                <w:szCs w:val="14"/>
              </w:rPr>
            </w:pPr>
          </w:p>
        </w:tc>
        <w:tc>
          <w:tcPr>
            <w:tcW w:w="1697" w:type="dxa"/>
            <w:vMerge/>
            <w:shd w:val="clear" w:color="auto" w:fill="auto"/>
          </w:tcPr>
          <w:p w:rsidR="00FB196A" w:rsidRPr="00CB54E6" w:rsidRDefault="00FB196A" w:rsidP="005050B9">
            <w:pPr>
              <w:widowControl w:val="0"/>
              <w:ind w:left="0" w:right="145"/>
              <w:rPr>
                <w:szCs w:val="14"/>
              </w:rPr>
            </w:pP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BBTM, SMA, PA</w:t>
            </w:r>
          </w:p>
        </w:tc>
      </w:tr>
      <w:tr w:rsidR="00FB196A" w:rsidRPr="00CB54E6" w:rsidTr="005050B9">
        <w:trPr>
          <w:trHeight w:hRule="exact" w:val="269"/>
        </w:trPr>
        <w:tc>
          <w:tcPr>
            <w:tcW w:w="425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wolnych przestrzeni, [%(v/v)]</w:t>
            </w:r>
          </w:p>
        </w:tc>
        <w:tc>
          <w:tcPr>
            <w:tcW w:w="169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12697-8</w:t>
            </w: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471"/>
        </w:trPr>
        <w:tc>
          <w:tcPr>
            <w:tcW w:w="425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Badanie twardości (penetracji) na próbkach sześciennych</w:t>
            </w:r>
          </w:p>
        </w:tc>
        <w:tc>
          <w:tcPr>
            <w:tcW w:w="169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PN-EN 12697-20</w:t>
            </w: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bl>
    <w:p w:rsidR="00FB196A" w:rsidRPr="00CB54E6" w:rsidRDefault="00FB196A" w:rsidP="00D942ED">
      <w:pPr>
        <w:pStyle w:val="Akapitzlist"/>
        <w:numPr>
          <w:ilvl w:val="3"/>
          <w:numId w:val="110"/>
        </w:numPr>
        <w:tabs>
          <w:tab w:val="left" w:pos="567"/>
        </w:tabs>
        <w:ind w:left="0" w:right="141" w:firstLine="0"/>
        <w:rPr>
          <w:b/>
          <w:szCs w:val="14"/>
        </w:rPr>
      </w:pPr>
      <w:r w:rsidRPr="00CB54E6">
        <w:rPr>
          <w:b/>
          <w:szCs w:val="14"/>
        </w:rPr>
        <w:t>Deklaracje zgodności i oznakowanie CE</w:t>
      </w:r>
    </w:p>
    <w:p w:rsidR="00FB196A" w:rsidRPr="00CB54E6" w:rsidRDefault="00FB196A" w:rsidP="00FB196A">
      <w:pPr>
        <w:pStyle w:val="Tekstpodstawowy"/>
        <w:spacing w:after="0"/>
        <w:ind w:left="0" w:right="145"/>
        <w:jc w:val="both"/>
        <w:rPr>
          <w:szCs w:val="14"/>
        </w:rPr>
      </w:pPr>
      <w:r w:rsidRPr="00CB54E6">
        <w:rPr>
          <w:szCs w:val="14"/>
        </w:rPr>
        <w:t>Certyfikat i deklaracje zgodności</w:t>
      </w:r>
    </w:p>
    <w:p w:rsidR="00FB196A" w:rsidRPr="00CB54E6" w:rsidRDefault="00FB196A" w:rsidP="00FB196A">
      <w:pPr>
        <w:pStyle w:val="Tekstpodstawowy"/>
        <w:spacing w:after="0"/>
        <w:ind w:left="0" w:right="145"/>
        <w:jc w:val="both"/>
        <w:rPr>
          <w:szCs w:val="14"/>
        </w:rPr>
      </w:pPr>
      <w:r w:rsidRPr="00CB54E6">
        <w:rPr>
          <w:szCs w:val="14"/>
        </w:rPr>
        <w:t>W wypadku systemu 2+: Jeżeli zgodność z warunkami tego załącznika jest osiągnięta, jednostka notyfikowana wystawiła certyfikat wspomniany poniżej, producent lub jego przedstawiciel ustanowiony w EOG powinien przygotować i zachować deklarację zgodności, która upoważnia producenta do umieszczenia znaku CE.</w:t>
      </w:r>
    </w:p>
    <w:p w:rsidR="00FB196A" w:rsidRPr="00CB54E6" w:rsidRDefault="00FB196A" w:rsidP="00FB196A">
      <w:pPr>
        <w:pStyle w:val="Tekstpodstawowy"/>
        <w:spacing w:after="0"/>
        <w:ind w:left="0" w:right="145"/>
        <w:jc w:val="both"/>
        <w:rPr>
          <w:szCs w:val="14"/>
        </w:rPr>
      </w:pPr>
      <w:r w:rsidRPr="00CB54E6">
        <w:rPr>
          <w:szCs w:val="14"/>
        </w:rPr>
        <w:t>Deklaracja powinna zawierać: numer nadany przez producenta;</w:t>
      </w:r>
    </w:p>
    <w:p w:rsidR="00FB196A" w:rsidRPr="00CB54E6" w:rsidRDefault="00FB196A" w:rsidP="00D942ED">
      <w:pPr>
        <w:pStyle w:val="Tekstpodstawowy"/>
        <w:numPr>
          <w:ilvl w:val="0"/>
          <w:numId w:val="85"/>
        </w:numPr>
        <w:tabs>
          <w:tab w:val="left" w:pos="142"/>
        </w:tabs>
        <w:suppressAutoHyphens w:val="0"/>
        <w:overflowPunct/>
        <w:autoSpaceDE/>
        <w:spacing w:after="0"/>
        <w:ind w:left="0" w:right="145" w:firstLine="0"/>
        <w:jc w:val="both"/>
        <w:textAlignment w:val="auto"/>
        <w:rPr>
          <w:szCs w:val="14"/>
        </w:rPr>
      </w:pPr>
      <w:r w:rsidRPr="00CB54E6">
        <w:rPr>
          <w:szCs w:val="14"/>
        </w:rPr>
        <w:t>nazwę i adres producenta lub jego upoważnionego przedstawiciela zgłoszonego w Europejskim Obszarze Gospodarczym oraz miejsce produkcji;</w:t>
      </w:r>
    </w:p>
    <w:p w:rsidR="00FB196A" w:rsidRPr="00CB54E6" w:rsidRDefault="00FB196A" w:rsidP="00D942ED">
      <w:pPr>
        <w:pStyle w:val="Tekstpodstawowy"/>
        <w:numPr>
          <w:ilvl w:val="0"/>
          <w:numId w:val="85"/>
        </w:numPr>
        <w:tabs>
          <w:tab w:val="left" w:pos="142"/>
        </w:tabs>
        <w:suppressAutoHyphens w:val="0"/>
        <w:overflowPunct/>
        <w:autoSpaceDE/>
        <w:spacing w:after="0"/>
        <w:ind w:left="0" w:right="145" w:firstLine="0"/>
        <w:jc w:val="both"/>
        <w:textAlignment w:val="auto"/>
        <w:rPr>
          <w:szCs w:val="14"/>
        </w:rPr>
      </w:pPr>
      <w:r w:rsidRPr="00CB54E6">
        <w:rPr>
          <w:szCs w:val="14"/>
        </w:rPr>
        <w:t>opis wyrobu i jego deklarowane właściwości (np. rodzaj, dane identyfikujące, zastosowanie);</w:t>
      </w:r>
    </w:p>
    <w:p w:rsidR="00FB196A" w:rsidRPr="00CB54E6" w:rsidRDefault="00FB196A" w:rsidP="00D942ED">
      <w:pPr>
        <w:pStyle w:val="Tekstpodstawowy"/>
        <w:numPr>
          <w:ilvl w:val="0"/>
          <w:numId w:val="85"/>
        </w:numPr>
        <w:tabs>
          <w:tab w:val="left" w:pos="142"/>
        </w:tabs>
        <w:suppressAutoHyphens w:val="0"/>
        <w:overflowPunct/>
        <w:autoSpaceDE/>
        <w:spacing w:after="0"/>
        <w:ind w:left="0" w:right="145" w:firstLine="0"/>
        <w:jc w:val="both"/>
        <w:textAlignment w:val="auto"/>
        <w:rPr>
          <w:szCs w:val="14"/>
        </w:rPr>
      </w:pPr>
      <w:r w:rsidRPr="00CB54E6">
        <w:rPr>
          <w:szCs w:val="14"/>
        </w:rPr>
        <w:t>warunki, którym odpowiada wyrób, tj: odniesienie do obowiązujących norm europejskich, zgodnie z następującym przyporządkowaniem - AC  PN-EN 13108-1</w:t>
      </w:r>
    </w:p>
    <w:p w:rsidR="00FB196A" w:rsidRPr="00CB54E6" w:rsidRDefault="00FB196A" w:rsidP="00D942ED">
      <w:pPr>
        <w:pStyle w:val="Akapitzlist"/>
        <w:numPr>
          <w:ilvl w:val="0"/>
          <w:numId w:val="86"/>
        </w:numPr>
        <w:tabs>
          <w:tab w:val="left" w:pos="142"/>
          <w:tab w:val="left" w:pos="300"/>
        </w:tabs>
        <w:ind w:left="0" w:right="145" w:firstLine="0"/>
        <w:jc w:val="both"/>
        <w:rPr>
          <w:rFonts w:cs="Times New Roman"/>
          <w:szCs w:val="14"/>
        </w:rPr>
      </w:pPr>
      <w:r w:rsidRPr="00CB54E6">
        <w:rPr>
          <w:rFonts w:cs="Times New Roman"/>
          <w:szCs w:val="14"/>
        </w:rPr>
        <w:t>warunki stosowania wyrobu;</w:t>
      </w:r>
    </w:p>
    <w:p w:rsidR="00FB196A" w:rsidRPr="00CB54E6" w:rsidRDefault="00FB196A" w:rsidP="00D942ED">
      <w:pPr>
        <w:pStyle w:val="Akapitzlist"/>
        <w:numPr>
          <w:ilvl w:val="0"/>
          <w:numId w:val="86"/>
        </w:numPr>
        <w:tabs>
          <w:tab w:val="left" w:pos="142"/>
          <w:tab w:val="left" w:pos="300"/>
        </w:tabs>
        <w:ind w:left="0" w:right="145" w:firstLine="0"/>
        <w:jc w:val="both"/>
        <w:rPr>
          <w:rFonts w:cs="Times New Roman"/>
          <w:szCs w:val="14"/>
        </w:rPr>
      </w:pPr>
      <w:r w:rsidRPr="00CB54E6">
        <w:rPr>
          <w:rFonts w:cs="Times New Roman"/>
          <w:szCs w:val="14"/>
        </w:rPr>
        <w:t>numer i adres jednostki certyfikującej oraz nr certyfikatu Zakładowej kontroli produkcji;</w:t>
      </w:r>
    </w:p>
    <w:p w:rsidR="00FB196A" w:rsidRPr="00CB54E6" w:rsidRDefault="00FB196A" w:rsidP="00D942ED">
      <w:pPr>
        <w:pStyle w:val="Akapitzlist"/>
        <w:numPr>
          <w:ilvl w:val="0"/>
          <w:numId w:val="86"/>
        </w:numPr>
        <w:tabs>
          <w:tab w:val="left" w:pos="142"/>
          <w:tab w:val="left" w:pos="300"/>
        </w:tabs>
        <w:ind w:left="0" w:right="145" w:firstLine="0"/>
        <w:jc w:val="both"/>
        <w:rPr>
          <w:rFonts w:cs="Times New Roman"/>
          <w:szCs w:val="14"/>
        </w:rPr>
      </w:pPr>
      <w:r w:rsidRPr="00CB54E6">
        <w:rPr>
          <w:rFonts w:cs="Times New Roman"/>
          <w:szCs w:val="14"/>
        </w:rPr>
        <w:t>nazwisko i stanowisko osoby upoważnionej do podpisywania deklaracji zgodności w imieniu producenta lub jego upoważnionego przedstawiciela;</w:t>
      </w:r>
    </w:p>
    <w:p w:rsidR="00FB196A" w:rsidRPr="00CB54E6" w:rsidRDefault="00FB196A" w:rsidP="00D942ED">
      <w:pPr>
        <w:pStyle w:val="Akapitzlist"/>
        <w:numPr>
          <w:ilvl w:val="0"/>
          <w:numId w:val="86"/>
        </w:numPr>
        <w:tabs>
          <w:tab w:val="left" w:pos="142"/>
          <w:tab w:val="left" w:pos="300"/>
        </w:tabs>
        <w:ind w:left="0" w:right="145" w:firstLine="0"/>
        <w:jc w:val="both"/>
        <w:rPr>
          <w:rFonts w:cs="Times New Roman"/>
          <w:szCs w:val="14"/>
        </w:rPr>
      </w:pPr>
      <w:r w:rsidRPr="00CB54E6">
        <w:rPr>
          <w:rFonts w:cs="Times New Roman"/>
          <w:szCs w:val="14"/>
        </w:rPr>
        <w:t>datę uzyskania.</w:t>
      </w:r>
    </w:p>
    <w:p w:rsidR="00FB196A" w:rsidRPr="00CB54E6" w:rsidRDefault="00FB196A" w:rsidP="00FB196A">
      <w:pPr>
        <w:pStyle w:val="Tekstpodstawowy"/>
        <w:spacing w:after="0"/>
        <w:ind w:left="0" w:right="145"/>
        <w:jc w:val="both"/>
        <w:rPr>
          <w:szCs w:val="14"/>
        </w:rPr>
      </w:pPr>
      <w:r w:rsidRPr="00CB54E6">
        <w:rPr>
          <w:szCs w:val="14"/>
        </w:rPr>
        <w:t>Do deklaracji zgodności powinien być dołączony certyfikat Zakładowej kontroli produkcji wydany przez jednostkę certyfikującą, zawierający poza podanymi wyżej informacjami:</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nazwę i adres jednostki certyfikującej;</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numer certyfikatu Zakładowej kontroli produkcji;</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warunki i okres ważności certyfikatu, jeżeli ma to zastosowanie;</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nazwisko i stanowisko osoby upoważnionej do podpisywania certyfikatu.</w:t>
      </w:r>
    </w:p>
    <w:p w:rsidR="00FB196A" w:rsidRPr="00CB54E6" w:rsidRDefault="00FB196A" w:rsidP="00FB196A">
      <w:pPr>
        <w:pStyle w:val="Tekstpodstawowy"/>
        <w:spacing w:after="0"/>
        <w:ind w:left="0" w:right="145"/>
        <w:jc w:val="both"/>
        <w:rPr>
          <w:szCs w:val="14"/>
        </w:rPr>
      </w:pPr>
      <w:r w:rsidRPr="00CB54E6">
        <w:rPr>
          <w:szCs w:val="14"/>
        </w:rPr>
        <w:t>Powyższą deklarację należy przygotować w jednym z języków oficjalnych UE (angielskim, francuskim lub niemieckim) lub w języku kraju członkowskiego UE, w którym wyrób będzie stosowany.</w:t>
      </w:r>
    </w:p>
    <w:p w:rsidR="00FB196A" w:rsidRPr="00CB54E6" w:rsidRDefault="00FB196A" w:rsidP="00FB196A">
      <w:pPr>
        <w:pStyle w:val="Tekstpodstawowy"/>
        <w:spacing w:after="0"/>
        <w:ind w:left="0" w:right="145"/>
        <w:jc w:val="both"/>
        <w:rPr>
          <w:szCs w:val="14"/>
        </w:rPr>
      </w:pPr>
      <w:r w:rsidRPr="00CB54E6">
        <w:rPr>
          <w:szCs w:val="14"/>
        </w:rPr>
        <w:t>Oznakowanie CE i etykietowanie</w:t>
      </w:r>
    </w:p>
    <w:p w:rsidR="00FB196A" w:rsidRPr="00CB54E6" w:rsidRDefault="00FB196A" w:rsidP="00FB196A">
      <w:pPr>
        <w:pStyle w:val="Tekstpodstawowy"/>
        <w:spacing w:after="0"/>
        <w:ind w:left="0" w:right="145"/>
        <w:jc w:val="both"/>
        <w:rPr>
          <w:szCs w:val="14"/>
        </w:rPr>
      </w:pPr>
      <w:r w:rsidRPr="00CB54E6">
        <w:rPr>
          <w:szCs w:val="14"/>
        </w:rPr>
        <w:t>Producent lub jego upoważniony przedstawiciel zgłoszony w EOG jest odpowiedzialny, za umieszczenie oznakowania CE. Znak CE należy umieścić zgodnie z Dyrektywą 93/68/EWG na etykiecie znajdującej się na opakowaniu lub dołączonej do dokumentów handlowych (np. listu przewozowego). Do znakowania znakiem CE powinny być dołączone następujące informacje:</w:t>
      </w:r>
    </w:p>
    <w:p w:rsidR="00FB196A" w:rsidRPr="00CB54E6" w:rsidRDefault="00FB196A" w:rsidP="00D942ED">
      <w:pPr>
        <w:pStyle w:val="Tekstpodstawowy"/>
        <w:numPr>
          <w:ilvl w:val="0"/>
          <w:numId w:val="88"/>
        </w:numPr>
        <w:tabs>
          <w:tab w:val="left" w:pos="142"/>
        </w:tabs>
        <w:suppressAutoHyphens w:val="0"/>
        <w:overflowPunct/>
        <w:autoSpaceDE/>
        <w:spacing w:after="0"/>
        <w:ind w:left="0" w:right="145" w:firstLine="0"/>
        <w:jc w:val="both"/>
        <w:textAlignment w:val="auto"/>
        <w:rPr>
          <w:szCs w:val="14"/>
        </w:rPr>
      </w:pPr>
      <w:r w:rsidRPr="00CB54E6">
        <w:rPr>
          <w:szCs w:val="14"/>
        </w:rPr>
        <w:t>numer identyfikacyjny jednostki certyfikującej;</w:t>
      </w:r>
    </w:p>
    <w:p w:rsidR="00FB196A" w:rsidRPr="00CB54E6" w:rsidRDefault="00FB196A" w:rsidP="00D942ED">
      <w:pPr>
        <w:pStyle w:val="Tekstpodstawowy"/>
        <w:numPr>
          <w:ilvl w:val="0"/>
          <w:numId w:val="88"/>
        </w:numPr>
        <w:tabs>
          <w:tab w:val="left" w:pos="142"/>
        </w:tabs>
        <w:suppressAutoHyphens w:val="0"/>
        <w:overflowPunct/>
        <w:autoSpaceDE/>
        <w:spacing w:after="0"/>
        <w:ind w:left="0" w:right="145" w:firstLine="0"/>
        <w:jc w:val="both"/>
        <w:textAlignment w:val="auto"/>
        <w:rPr>
          <w:szCs w:val="14"/>
        </w:rPr>
      </w:pPr>
      <w:r w:rsidRPr="00CB54E6">
        <w:rPr>
          <w:szCs w:val="14"/>
        </w:rPr>
        <w:t>nazwa lub znak identyfikacyjny oraz zarejestrowany adres producenta; dwie ostatnie cyfry roku, w którym umieszczono oznakowanie CE;</w:t>
      </w:r>
    </w:p>
    <w:p w:rsidR="00FB196A" w:rsidRPr="00CB54E6" w:rsidRDefault="00FB196A" w:rsidP="00D942ED">
      <w:pPr>
        <w:pStyle w:val="Tekstpodstawowy"/>
        <w:numPr>
          <w:ilvl w:val="0"/>
          <w:numId w:val="88"/>
        </w:numPr>
        <w:tabs>
          <w:tab w:val="left" w:pos="142"/>
          <w:tab w:val="left" w:pos="829"/>
          <w:tab w:val="left" w:pos="1788"/>
          <w:tab w:val="left" w:pos="2739"/>
          <w:tab w:val="left" w:pos="3212"/>
          <w:tab w:val="left" w:pos="3644"/>
          <w:tab w:val="left" w:pos="4602"/>
          <w:tab w:val="left" w:pos="5641"/>
          <w:tab w:val="left" w:pos="6381"/>
          <w:tab w:val="left" w:pos="7250"/>
          <w:tab w:val="left" w:pos="7892"/>
          <w:tab w:val="left" w:pos="8759"/>
        </w:tabs>
        <w:suppressAutoHyphens w:val="0"/>
        <w:overflowPunct/>
        <w:autoSpaceDE/>
        <w:spacing w:after="0"/>
        <w:ind w:left="0" w:right="145" w:firstLine="0"/>
        <w:jc w:val="both"/>
        <w:textAlignment w:val="auto"/>
        <w:rPr>
          <w:szCs w:val="14"/>
        </w:rPr>
      </w:pPr>
      <w:r w:rsidRPr="00CB54E6">
        <w:rPr>
          <w:szCs w:val="14"/>
        </w:rPr>
        <w:t>numer</w:t>
      </w:r>
      <w:r w:rsidRPr="00CB54E6">
        <w:rPr>
          <w:szCs w:val="14"/>
        </w:rPr>
        <w:tab/>
        <w:t>certyfikatu</w:t>
      </w:r>
      <w:r w:rsidRPr="00CB54E6">
        <w:rPr>
          <w:szCs w:val="14"/>
        </w:rPr>
        <w:tab/>
        <w:t>zgodności</w:t>
      </w:r>
      <w:r w:rsidRPr="00CB54E6">
        <w:rPr>
          <w:szCs w:val="14"/>
        </w:rPr>
        <w:tab/>
        <w:t>WE</w:t>
      </w:r>
      <w:r w:rsidRPr="00CB54E6">
        <w:rPr>
          <w:szCs w:val="14"/>
        </w:rPr>
        <w:tab/>
        <w:t>lub</w:t>
      </w:r>
      <w:r w:rsidRPr="00CB54E6">
        <w:rPr>
          <w:szCs w:val="14"/>
        </w:rPr>
        <w:tab/>
        <w:t>certyfikatu</w:t>
      </w:r>
      <w:r w:rsidRPr="00CB54E6">
        <w:rPr>
          <w:szCs w:val="14"/>
        </w:rPr>
        <w:tab/>
        <w:t>Zakładowej</w:t>
      </w:r>
      <w:r w:rsidRPr="00CB54E6">
        <w:rPr>
          <w:szCs w:val="14"/>
        </w:rPr>
        <w:tab/>
        <w:t>kontroli produkcji</w:t>
      </w:r>
      <w:r w:rsidRPr="00CB54E6">
        <w:rPr>
          <w:szCs w:val="14"/>
        </w:rPr>
        <w:tab/>
        <w:t>(jeżeli</w:t>
      </w:r>
      <w:r w:rsidRPr="00CB54E6">
        <w:rPr>
          <w:szCs w:val="14"/>
        </w:rPr>
        <w:tab/>
        <w:t>dotyczy),</w:t>
      </w:r>
      <w:r w:rsidRPr="00CB54E6">
        <w:rPr>
          <w:szCs w:val="14"/>
        </w:rPr>
        <w:tab/>
        <w:t>numer certyfikatu ZKP (dotyczy tylko wyrobów ocenianych w systemie 2+);</w:t>
      </w:r>
    </w:p>
    <w:p w:rsidR="00FB196A" w:rsidRPr="00CB54E6" w:rsidRDefault="00FB196A" w:rsidP="00D942ED">
      <w:pPr>
        <w:pStyle w:val="Tekstpodstawowy"/>
        <w:numPr>
          <w:ilvl w:val="0"/>
          <w:numId w:val="88"/>
        </w:numPr>
        <w:tabs>
          <w:tab w:val="left" w:pos="142"/>
        </w:tabs>
        <w:suppressAutoHyphens w:val="0"/>
        <w:overflowPunct/>
        <w:autoSpaceDE/>
        <w:spacing w:after="0"/>
        <w:ind w:left="0" w:right="145" w:firstLine="0"/>
        <w:jc w:val="both"/>
        <w:textAlignment w:val="auto"/>
        <w:rPr>
          <w:szCs w:val="14"/>
        </w:rPr>
      </w:pPr>
      <w:r w:rsidRPr="00CB54E6">
        <w:rPr>
          <w:szCs w:val="14"/>
        </w:rPr>
        <w:t>odniesienie do obowiązujących europejskich norm, zgodnie z następującym przyporządkowaniem – AC PN-EN 13108-1</w:t>
      </w:r>
    </w:p>
    <w:p w:rsidR="00FB196A" w:rsidRPr="00CB54E6" w:rsidRDefault="00FB196A" w:rsidP="00D942ED">
      <w:pPr>
        <w:pStyle w:val="Akapitzlist"/>
        <w:numPr>
          <w:ilvl w:val="0"/>
          <w:numId w:val="87"/>
        </w:numPr>
        <w:tabs>
          <w:tab w:val="left" w:pos="142"/>
          <w:tab w:val="left" w:pos="300"/>
        </w:tabs>
        <w:ind w:left="0" w:right="145" w:firstLine="0"/>
        <w:jc w:val="both"/>
        <w:rPr>
          <w:rFonts w:cs="Times New Roman"/>
          <w:szCs w:val="14"/>
        </w:rPr>
      </w:pPr>
      <w:r w:rsidRPr="00CB54E6">
        <w:rPr>
          <w:rFonts w:cs="Times New Roman"/>
          <w:szCs w:val="14"/>
        </w:rPr>
        <w:t>opis wyrobu, w tym m.in.: nazwa, wymiar i przewidywane zastosowanie; informacje na temat podstawowych właściwości przedstawione jako:</w:t>
      </w:r>
    </w:p>
    <w:p w:rsidR="00FB196A" w:rsidRPr="00CB54E6" w:rsidRDefault="00FB196A" w:rsidP="00D942ED">
      <w:pPr>
        <w:pStyle w:val="Akapitzlist"/>
        <w:numPr>
          <w:ilvl w:val="0"/>
          <w:numId w:val="89"/>
        </w:numPr>
        <w:tabs>
          <w:tab w:val="left" w:pos="142"/>
        </w:tabs>
        <w:ind w:left="0" w:right="145" w:firstLine="0"/>
        <w:jc w:val="both"/>
        <w:rPr>
          <w:rFonts w:cs="Times New Roman"/>
          <w:szCs w:val="14"/>
        </w:rPr>
      </w:pPr>
      <w:r w:rsidRPr="00CB54E6">
        <w:rPr>
          <w:rFonts w:cs="Times New Roman"/>
          <w:szCs w:val="14"/>
        </w:rPr>
        <w:t>wartości  deklarowane  i,  gdy  jest  to  konieczne,  poziom  lub  klasa  w  celu  określenia  każdej  z   podstawowych właściwości zgodnie z „uwagami",</w:t>
      </w:r>
    </w:p>
    <w:p w:rsidR="00FB196A" w:rsidRPr="00CB54E6" w:rsidRDefault="00FB196A" w:rsidP="00D942ED">
      <w:pPr>
        <w:pStyle w:val="Akapitzlist"/>
        <w:numPr>
          <w:ilvl w:val="0"/>
          <w:numId w:val="89"/>
        </w:numPr>
        <w:tabs>
          <w:tab w:val="left" w:pos="142"/>
        </w:tabs>
        <w:ind w:left="0" w:right="145" w:firstLine="0"/>
        <w:jc w:val="both"/>
        <w:rPr>
          <w:rFonts w:cs="Times New Roman"/>
          <w:szCs w:val="14"/>
        </w:rPr>
      </w:pPr>
      <w:r w:rsidRPr="00CB54E6">
        <w:rPr>
          <w:rFonts w:cs="Times New Roman"/>
          <w:szCs w:val="14"/>
        </w:rPr>
        <w:t>lub alternatywnie, tylko normowe oznaczenie lub w połączeniu z deklarowanymi wartościami jak powyżej, oraz</w:t>
      </w:r>
    </w:p>
    <w:p w:rsidR="00FB196A" w:rsidRPr="00CB54E6" w:rsidRDefault="00FB196A" w:rsidP="00D942ED">
      <w:pPr>
        <w:pStyle w:val="Akapitzlist"/>
        <w:numPr>
          <w:ilvl w:val="0"/>
          <w:numId w:val="89"/>
        </w:numPr>
        <w:tabs>
          <w:tab w:val="left" w:pos="142"/>
        </w:tabs>
        <w:ind w:left="0" w:right="145" w:firstLine="0"/>
        <w:jc w:val="both"/>
        <w:rPr>
          <w:rFonts w:cs="Times New Roman"/>
          <w:szCs w:val="14"/>
        </w:rPr>
      </w:pPr>
      <w:r w:rsidRPr="00CB54E6">
        <w:rPr>
          <w:rFonts w:cs="Times New Roman"/>
          <w:szCs w:val="14"/>
        </w:rPr>
        <w:t>„właściwość nieoznaczana" w wypadku właściwości, wobec których jest to zasadne.</w:t>
      </w:r>
    </w:p>
    <w:p w:rsidR="00FB196A" w:rsidRPr="00CB54E6" w:rsidRDefault="00FB196A" w:rsidP="00FB196A">
      <w:pPr>
        <w:pStyle w:val="Tekstpodstawowy"/>
        <w:spacing w:after="0"/>
        <w:ind w:left="0" w:right="145"/>
        <w:jc w:val="both"/>
        <w:rPr>
          <w:szCs w:val="14"/>
        </w:rPr>
      </w:pPr>
      <w:r w:rsidRPr="00CB54E6">
        <w:rPr>
          <w:szCs w:val="14"/>
        </w:rPr>
        <w:t>Opcja „właściwość nieoznaczana" (NPD) nie może być stosowana, jeżeli dana właściwość osiąga wartość dopuszczalną. W innym wypadku opcja NPD może być stosowana wtedy, gdy ta właściwość - przy zamierzonym stosowaniu - nie jest objęta wymaganiami zawartymi w przepisach.</w:t>
      </w:r>
    </w:p>
    <w:p w:rsidR="00FB196A" w:rsidRPr="00CB54E6" w:rsidRDefault="00FB196A" w:rsidP="00FB196A">
      <w:pPr>
        <w:pStyle w:val="Tekstpodstawowy"/>
        <w:spacing w:after="0"/>
        <w:ind w:left="0" w:right="145"/>
        <w:jc w:val="both"/>
        <w:rPr>
          <w:szCs w:val="14"/>
        </w:rPr>
      </w:pPr>
      <w:r w:rsidRPr="00CB54E6">
        <w:rPr>
          <w:szCs w:val="14"/>
        </w:rPr>
        <w:t>Deklarację i certyfikat należy przedłożyć w języku polskim.</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Połączenie międzywarstwowe</w:t>
      </w:r>
    </w:p>
    <w:p w:rsidR="00FB196A" w:rsidRPr="00CB54E6" w:rsidRDefault="00FB196A" w:rsidP="00FB196A">
      <w:pPr>
        <w:ind w:left="0" w:right="141"/>
        <w:jc w:val="both"/>
        <w:rPr>
          <w:szCs w:val="14"/>
        </w:rPr>
      </w:pPr>
      <w:r w:rsidRPr="00CB54E6">
        <w:rPr>
          <w:szCs w:val="14"/>
        </w:rPr>
        <w:t>Uzyskanie wymaganej trwałości nawierzchni jest uzależnione od zapewnienia połączenia między warstwami i ich współpracy w przenoszeniu obciążenia nawierzchni ruchem.</w:t>
      </w:r>
    </w:p>
    <w:p w:rsidR="00FB196A" w:rsidRPr="00CB54E6" w:rsidRDefault="00FB196A" w:rsidP="00FB196A">
      <w:pPr>
        <w:ind w:left="0" w:right="141"/>
        <w:jc w:val="both"/>
        <w:rPr>
          <w:szCs w:val="14"/>
        </w:rPr>
      </w:pPr>
      <w:r w:rsidRPr="00CB54E6">
        <w:rPr>
          <w:szCs w:val="14"/>
        </w:rPr>
        <w:t>Podłoże powinno być skropione lepiszczem. Ma to na celu zwiększenie połączenia między warstwami konstrukcyjnymi oraz zabezpieczenie przed wnikaniem i zaleganiem wody między warstwami.</w:t>
      </w:r>
    </w:p>
    <w:p w:rsidR="00FB196A" w:rsidRPr="00CB54E6" w:rsidRDefault="00FB196A" w:rsidP="00FB196A">
      <w:pPr>
        <w:ind w:left="0" w:right="141"/>
        <w:jc w:val="both"/>
        <w:rPr>
          <w:szCs w:val="14"/>
        </w:rPr>
      </w:pPr>
      <w:r w:rsidRPr="00CB54E6">
        <w:rPr>
          <w:szCs w:val="14"/>
        </w:rPr>
        <w:t>Skropienie lepiszczem podłoża (np. z warstwy podbudowy bitumicznej), przed ułożeniem warstwy wiążącej z betonu asfaltowego powinno być wykonane w ilości podanej w przeliczeniu na pozostałe lepiszcze, tj. 0,3 ÷ 0,5 kg/m2 oraz 0,5 ÷0,7 kg/m</w:t>
      </w:r>
      <w:r w:rsidRPr="00CB54E6">
        <w:rPr>
          <w:szCs w:val="14"/>
          <w:vertAlign w:val="superscript"/>
        </w:rPr>
        <w:t xml:space="preserve">2 </w:t>
      </w:r>
      <w:r w:rsidRPr="00CB54E6">
        <w:rPr>
          <w:szCs w:val="14"/>
        </w:rPr>
        <w:t>w przypadku skrapiania podbudowy kruszywowej, przy czym:</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zaleca się stosować emulsję modyfikowaną polimerem,</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ilość emulsji należy dobrać z uwzględnieniem stanu podłoża oraz porowatości mieszanki ; jeśli mieszanka ma większą zawartość wolnych przestrzeni, to należy użyć większą ilość lepiszcza do skropienia, które po ułożeniu warstwy wiążącej uszczelni ją,</w:t>
      </w:r>
    </w:p>
    <w:p w:rsidR="00FB196A" w:rsidRPr="00CB54E6" w:rsidRDefault="00FB196A" w:rsidP="00D942ED">
      <w:pPr>
        <w:pStyle w:val="Akapitzlist"/>
        <w:numPr>
          <w:ilvl w:val="0"/>
          <w:numId w:val="87"/>
        </w:numPr>
        <w:tabs>
          <w:tab w:val="left" w:pos="142"/>
        </w:tabs>
        <w:ind w:left="0" w:right="145" w:firstLine="0"/>
        <w:jc w:val="both"/>
        <w:rPr>
          <w:rFonts w:cs="Times New Roman"/>
          <w:szCs w:val="14"/>
        </w:rPr>
      </w:pPr>
      <w:r w:rsidRPr="00CB54E6">
        <w:rPr>
          <w:rFonts w:cs="Times New Roman"/>
          <w:szCs w:val="14"/>
        </w:rPr>
        <w:t>dobrana ilość lepiszcza musi zapewnić wymaganą sczepność międzywarstwową.</w:t>
      </w:r>
    </w:p>
    <w:p w:rsidR="00FB196A" w:rsidRPr="00CB54E6" w:rsidRDefault="00FB196A" w:rsidP="00FB196A">
      <w:pPr>
        <w:ind w:left="0" w:right="141"/>
        <w:jc w:val="both"/>
        <w:rPr>
          <w:szCs w:val="14"/>
        </w:rPr>
      </w:pPr>
      <w:r w:rsidRPr="00CB54E6">
        <w:rPr>
          <w:szCs w:val="14"/>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FB196A" w:rsidRPr="00CB54E6" w:rsidRDefault="00FB196A" w:rsidP="00FB196A">
      <w:pPr>
        <w:ind w:left="0" w:right="141"/>
        <w:jc w:val="both"/>
        <w:rPr>
          <w:szCs w:val="14"/>
        </w:rPr>
      </w:pPr>
      <w:r w:rsidRPr="00CB54E6">
        <w:rPr>
          <w:szCs w:val="14"/>
        </w:rPr>
        <w:lastRenderedPageBreak/>
        <w:t>W wypadku stosowania emulsji asfaltowej podłoże powinno być skropione 0,5 h przed układaniem warstwy asfaltowej w celu odparowania wody.</w:t>
      </w:r>
    </w:p>
    <w:p w:rsidR="00FB196A" w:rsidRPr="00CB54E6" w:rsidRDefault="00FB196A" w:rsidP="00FB196A">
      <w:pPr>
        <w:ind w:left="0" w:right="141"/>
        <w:jc w:val="both"/>
        <w:rPr>
          <w:szCs w:val="14"/>
        </w:rPr>
      </w:pPr>
      <w:r w:rsidRPr="00CB54E6">
        <w:rPr>
          <w:szCs w:val="14"/>
        </w:rPr>
        <w:t>Czas ten nie dotyczy skrapiania rampą zamontowaną na rozkładarce.</w:t>
      </w:r>
    </w:p>
    <w:p w:rsidR="00FB196A" w:rsidRPr="00CB54E6" w:rsidRDefault="00FB196A" w:rsidP="00FB196A">
      <w:pPr>
        <w:ind w:left="0" w:right="141"/>
        <w:jc w:val="both"/>
        <w:rPr>
          <w:szCs w:val="14"/>
        </w:rPr>
      </w:pPr>
      <w:r w:rsidRPr="00CB54E6">
        <w:rPr>
          <w:szCs w:val="14"/>
        </w:rPr>
        <w:t>Wykonawca jest zobowiązany prowadzić badania wydatku skropienia i przedstawić je na żądanie Zamawiającego.</w:t>
      </w:r>
    </w:p>
    <w:p w:rsidR="00FB196A" w:rsidRPr="00CB54E6" w:rsidRDefault="00FB196A" w:rsidP="00FB196A">
      <w:pPr>
        <w:ind w:left="0" w:right="141"/>
        <w:jc w:val="both"/>
        <w:rPr>
          <w:szCs w:val="14"/>
        </w:rPr>
      </w:pPr>
      <w:r w:rsidRPr="00CB54E6">
        <w:rPr>
          <w:szCs w:val="14"/>
        </w:rPr>
        <w:t>Wymagania wobec sczepności międzywarstwowej badanej metodą Leutnera jn. - wiążąca lub wyrównawcza/ścieralna ≥ 1,0 MPa</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Przygotowanie podłoża</w:t>
      </w:r>
    </w:p>
    <w:p w:rsidR="00FB196A" w:rsidRPr="00CB54E6" w:rsidRDefault="00FB196A" w:rsidP="00FB196A">
      <w:pPr>
        <w:ind w:left="0" w:right="141"/>
        <w:jc w:val="both"/>
        <w:rPr>
          <w:szCs w:val="14"/>
        </w:rPr>
      </w:pPr>
      <w:r w:rsidRPr="00CB54E6">
        <w:rPr>
          <w:szCs w:val="14"/>
        </w:rPr>
        <w:t>Przed skropieniem warstwy podłoża emulsją asfaltową wymagana jest kontrola poprawności jego wykonania.</w:t>
      </w:r>
    </w:p>
    <w:p w:rsidR="00FB196A" w:rsidRPr="00CB54E6" w:rsidRDefault="00FB196A" w:rsidP="00FB196A">
      <w:pPr>
        <w:ind w:left="0" w:right="141"/>
        <w:jc w:val="both"/>
        <w:rPr>
          <w:szCs w:val="14"/>
        </w:rPr>
      </w:pPr>
      <w:r w:rsidRPr="00CB54E6">
        <w:rPr>
          <w:szCs w:val="14"/>
        </w:rPr>
        <w:t>Kontrola polega na sprawdzeniu zgodności z wymaganiami SST dotyczącymi warstwy podłoża:</w:t>
      </w:r>
    </w:p>
    <w:p w:rsidR="00FB196A" w:rsidRPr="00CB54E6" w:rsidRDefault="00FB196A" w:rsidP="00D942ED">
      <w:pPr>
        <w:pStyle w:val="Akapitzlist"/>
        <w:numPr>
          <w:ilvl w:val="0"/>
          <w:numId w:val="87"/>
        </w:numPr>
        <w:tabs>
          <w:tab w:val="left" w:pos="142"/>
          <w:tab w:val="left" w:pos="300"/>
        </w:tabs>
        <w:ind w:left="0" w:right="145" w:firstLine="0"/>
        <w:jc w:val="both"/>
        <w:rPr>
          <w:rFonts w:cs="Times New Roman"/>
          <w:szCs w:val="14"/>
        </w:rPr>
      </w:pPr>
      <w:r w:rsidRPr="00CB54E6">
        <w:rPr>
          <w:rFonts w:cs="Times New Roman"/>
          <w:szCs w:val="14"/>
        </w:rPr>
        <w:t>spadków poprzecznych, pochyleń podłużnych nie rzadziej niż 100m,</w:t>
      </w:r>
    </w:p>
    <w:p w:rsidR="00FB196A" w:rsidRPr="00CB54E6" w:rsidRDefault="00FB196A" w:rsidP="00D942ED">
      <w:pPr>
        <w:pStyle w:val="Akapitzlist"/>
        <w:numPr>
          <w:ilvl w:val="0"/>
          <w:numId w:val="87"/>
        </w:numPr>
        <w:tabs>
          <w:tab w:val="left" w:pos="142"/>
          <w:tab w:val="left" w:pos="300"/>
        </w:tabs>
        <w:ind w:left="0" w:right="145" w:firstLine="0"/>
        <w:jc w:val="both"/>
        <w:rPr>
          <w:rFonts w:cs="Times New Roman"/>
          <w:szCs w:val="14"/>
        </w:rPr>
      </w:pPr>
      <w:r w:rsidRPr="00CB54E6">
        <w:rPr>
          <w:rFonts w:cs="Times New Roman"/>
          <w:szCs w:val="14"/>
        </w:rPr>
        <w:t>równości podłużnej i poprzecznej - łatą,</w:t>
      </w:r>
    </w:p>
    <w:p w:rsidR="00FB196A" w:rsidRPr="00CB54E6" w:rsidRDefault="00FB196A" w:rsidP="00D942ED">
      <w:pPr>
        <w:pStyle w:val="Akapitzlist"/>
        <w:numPr>
          <w:ilvl w:val="0"/>
          <w:numId w:val="87"/>
        </w:numPr>
        <w:tabs>
          <w:tab w:val="left" w:pos="142"/>
          <w:tab w:val="left" w:pos="300"/>
        </w:tabs>
        <w:ind w:left="0" w:right="145" w:firstLine="0"/>
        <w:jc w:val="both"/>
        <w:rPr>
          <w:rFonts w:cs="Times New Roman"/>
          <w:szCs w:val="14"/>
        </w:rPr>
      </w:pPr>
      <w:r w:rsidRPr="00CB54E6">
        <w:rPr>
          <w:rFonts w:cs="Times New Roman"/>
          <w:szCs w:val="14"/>
        </w:rPr>
        <w:t>dokładnego oczyszczenia,</w:t>
      </w:r>
    </w:p>
    <w:p w:rsidR="00FB196A" w:rsidRPr="00CB54E6" w:rsidRDefault="00FB196A" w:rsidP="00D942ED">
      <w:pPr>
        <w:pStyle w:val="Akapitzlist"/>
        <w:numPr>
          <w:ilvl w:val="0"/>
          <w:numId w:val="87"/>
        </w:numPr>
        <w:tabs>
          <w:tab w:val="left" w:pos="142"/>
          <w:tab w:val="left" w:pos="300"/>
        </w:tabs>
        <w:ind w:left="0" w:right="145" w:firstLine="0"/>
        <w:jc w:val="both"/>
        <w:rPr>
          <w:rFonts w:cs="Times New Roman"/>
          <w:szCs w:val="14"/>
        </w:rPr>
      </w:pPr>
      <w:r w:rsidRPr="00CB54E6">
        <w:rPr>
          <w:rFonts w:cs="Times New Roman"/>
          <w:szCs w:val="14"/>
        </w:rPr>
        <w:t xml:space="preserve">ilości i jakości skropienia. </w:t>
      </w:r>
    </w:p>
    <w:p w:rsidR="00FB196A" w:rsidRPr="00CB54E6" w:rsidRDefault="00FB196A" w:rsidP="00FB196A">
      <w:pPr>
        <w:pStyle w:val="Akapitzlist"/>
        <w:tabs>
          <w:tab w:val="left" w:pos="539"/>
          <w:tab w:val="left" w:pos="540"/>
        </w:tabs>
        <w:ind w:left="0" w:right="145"/>
        <w:jc w:val="both"/>
        <w:rPr>
          <w:rFonts w:eastAsia="Times New Roman" w:cs="Times New Roman"/>
          <w:szCs w:val="14"/>
        </w:rPr>
      </w:pPr>
      <w:r w:rsidRPr="00CB54E6">
        <w:rPr>
          <w:rFonts w:eastAsia="Times New Roman" w:cs="Times New Roman"/>
          <w:szCs w:val="14"/>
        </w:rPr>
        <w:t>Podłoże pod warstwę asfaltową na całej powierzchni powinno być:</w:t>
      </w:r>
    </w:p>
    <w:p w:rsidR="00FB196A" w:rsidRPr="00CB54E6" w:rsidRDefault="00FB196A" w:rsidP="00D942ED">
      <w:pPr>
        <w:pStyle w:val="Akapitzlist"/>
        <w:numPr>
          <w:ilvl w:val="0"/>
          <w:numId w:val="72"/>
        </w:numPr>
        <w:tabs>
          <w:tab w:val="left" w:pos="142"/>
        </w:tabs>
        <w:ind w:left="0" w:right="145" w:firstLine="0"/>
        <w:jc w:val="both"/>
        <w:rPr>
          <w:rFonts w:cs="Times New Roman"/>
          <w:szCs w:val="14"/>
        </w:rPr>
      </w:pPr>
      <w:r w:rsidRPr="00CB54E6">
        <w:rPr>
          <w:rFonts w:eastAsia="Times New Roman" w:cs="Times New Roman"/>
          <w:szCs w:val="14"/>
        </w:rPr>
        <w:t>ustabilizowane i nośne</w:t>
      </w:r>
      <w:r w:rsidRPr="00CB54E6">
        <w:rPr>
          <w:rFonts w:cs="Times New Roman"/>
          <w:szCs w:val="14"/>
        </w:rPr>
        <w:t>;</w:t>
      </w:r>
    </w:p>
    <w:p w:rsidR="00FB196A" w:rsidRPr="00CB54E6" w:rsidRDefault="00FB196A" w:rsidP="00D942ED">
      <w:pPr>
        <w:pStyle w:val="Akapitzlist"/>
        <w:numPr>
          <w:ilvl w:val="0"/>
          <w:numId w:val="72"/>
        </w:numPr>
        <w:tabs>
          <w:tab w:val="left" w:pos="142"/>
        </w:tabs>
        <w:ind w:left="0" w:right="145" w:firstLine="0"/>
        <w:jc w:val="both"/>
        <w:rPr>
          <w:rFonts w:cs="Times New Roman"/>
          <w:szCs w:val="14"/>
        </w:rPr>
      </w:pPr>
      <w:r w:rsidRPr="00CB54E6">
        <w:rPr>
          <w:rFonts w:eastAsia="Times New Roman" w:cs="Times New Roman"/>
          <w:szCs w:val="14"/>
        </w:rPr>
        <w:t>czyste, bez zanieczyszczenia lub pozostałości luźnego kruszywa</w:t>
      </w:r>
      <w:r w:rsidRPr="00CB54E6">
        <w:rPr>
          <w:rFonts w:cs="Times New Roman"/>
          <w:szCs w:val="14"/>
        </w:rPr>
        <w:t>;</w:t>
      </w:r>
    </w:p>
    <w:p w:rsidR="00FB196A" w:rsidRPr="00CB54E6" w:rsidRDefault="00FB196A" w:rsidP="00D942ED">
      <w:pPr>
        <w:pStyle w:val="Akapitzlist"/>
        <w:numPr>
          <w:ilvl w:val="0"/>
          <w:numId w:val="72"/>
        </w:numPr>
        <w:tabs>
          <w:tab w:val="left" w:pos="142"/>
        </w:tabs>
        <w:ind w:left="0" w:right="145" w:firstLine="0"/>
        <w:jc w:val="both"/>
        <w:rPr>
          <w:rFonts w:cs="Times New Roman"/>
          <w:szCs w:val="14"/>
        </w:rPr>
      </w:pPr>
      <w:r w:rsidRPr="00CB54E6">
        <w:rPr>
          <w:rFonts w:eastAsia="Times New Roman" w:cs="Times New Roman"/>
          <w:szCs w:val="14"/>
        </w:rPr>
        <w:t>wyprofilowane, równeibezkolein</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W przypadku podłoża z nowo wykonanej warstwy asfaltowej do oceny nierówności należy przyjąć dane z pomiaru równości tej warstwy, zgodnie z punktem 6.2.2.</w:t>
      </w:r>
    </w:p>
    <w:p w:rsidR="00FB196A" w:rsidRPr="00CB54E6" w:rsidRDefault="00FB196A" w:rsidP="00FB196A">
      <w:pPr>
        <w:pStyle w:val="Tekstpodstawowy"/>
        <w:spacing w:after="0"/>
        <w:ind w:left="0" w:right="145"/>
        <w:jc w:val="both"/>
        <w:rPr>
          <w:szCs w:val="14"/>
        </w:rPr>
      </w:pPr>
      <w:r w:rsidRPr="00CB54E6">
        <w:rPr>
          <w:szCs w:val="14"/>
        </w:rPr>
        <w:t>Jeżeli nierówności poprzeczne są większe niż dopuszczalne, w wypadku podłoża pod warstwy asfaltowe wałowane, to należy wyrównać podłoże.</w:t>
      </w:r>
    </w:p>
    <w:p w:rsidR="00FB196A" w:rsidRPr="00CB54E6" w:rsidRDefault="00FB196A" w:rsidP="00FB196A">
      <w:pPr>
        <w:pStyle w:val="Tekstpodstawowy"/>
        <w:spacing w:after="0"/>
        <w:ind w:left="0" w:right="145"/>
        <w:jc w:val="both"/>
        <w:rPr>
          <w:szCs w:val="14"/>
        </w:rPr>
      </w:pPr>
      <w:r w:rsidRPr="00CB54E6">
        <w:rPr>
          <w:szCs w:val="14"/>
        </w:rPr>
        <w:t>Rzędne wysokościowe podłoża oraz urządzeń usytuowanych w nawierzchni lub ją ograniczających powinny być zgodne z dokumentacją projektową.</w:t>
      </w:r>
    </w:p>
    <w:p w:rsidR="00FB196A" w:rsidRPr="00CB54E6" w:rsidRDefault="00FB196A" w:rsidP="00FB196A">
      <w:pPr>
        <w:pStyle w:val="Tekstpodstawowy"/>
        <w:spacing w:after="0"/>
        <w:ind w:left="0" w:right="145"/>
        <w:jc w:val="both"/>
        <w:rPr>
          <w:szCs w:val="14"/>
        </w:rPr>
      </w:pPr>
      <w:r w:rsidRPr="00CB54E6">
        <w:rPr>
          <w:szCs w:val="14"/>
        </w:rPr>
        <w:t>Z podłoża powinien być zapewniony odpływ wody. Podłoże powinno być wolne od zanieczyszczeń organicznych takich jak tłuszcze, smary i oleje. Podłoże musi być czyste, nie może być na nim śniegu lub lodu.</w:t>
      </w:r>
    </w:p>
    <w:p w:rsidR="00FB196A" w:rsidRPr="00CB54E6" w:rsidRDefault="00FB196A" w:rsidP="00FB196A">
      <w:pPr>
        <w:pStyle w:val="Tekstpodstawowy"/>
        <w:spacing w:after="0"/>
        <w:ind w:left="0" w:right="145"/>
        <w:jc w:val="both"/>
        <w:rPr>
          <w:szCs w:val="14"/>
        </w:rPr>
      </w:pPr>
      <w:r w:rsidRPr="00CB54E6">
        <w:rPr>
          <w:szCs w:val="14"/>
        </w:rPr>
        <w:t>Nie dopuszcza się, aby w podłożu były koleiny lub inne zagłębienia mogące powodować zwiększone zaleganie wody, co jest szczególnie ważne w wypadku pozostawienia istniejących szczelnych warstw asfaltowych. Oznakowanie poziome na warstwie podłoża należy usunąć.</w:t>
      </w:r>
    </w:p>
    <w:p w:rsidR="00FB196A" w:rsidRPr="00CB54E6" w:rsidRDefault="00FB196A" w:rsidP="00FB196A">
      <w:pPr>
        <w:pStyle w:val="Tekstpodstawowy"/>
        <w:spacing w:after="0"/>
        <w:ind w:left="0" w:right="145"/>
        <w:jc w:val="both"/>
        <w:rPr>
          <w:szCs w:val="14"/>
        </w:rPr>
      </w:pPr>
      <w:r w:rsidRPr="00CB54E6">
        <w:rPr>
          <w:szCs w:val="14"/>
        </w:rPr>
        <w:t>W celu polepszenia połączenia między warstwami technologicznymi nawierzchni powierzchnia podłoża powinna być w ocenie wizualnej chropowata.</w:t>
      </w:r>
    </w:p>
    <w:p w:rsidR="00FB196A" w:rsidRPr="00CB54E6" w:rsidRDefault="00FB196A" w:rsidP="00FB196A">
      <w:pPr>
        <w:pStyle w:val="Tekstpodstawowy"/>
        <w:spacing w:after="0"/>
        <w:ind w:left="0" w:right="145"/>
        <w:jc w:val="both"/>
        <w:rPr>
          <w:szCs w:val="14"/>
        </w:rPr>
      </w:pPr>
      <w:r w:rsidRPr="00CB54E6">
        <w:rPr>
          <w:szCs w:val="14"/>
        </w:rPr>
        <w:t>Jeżeli podłoże jest nieodpowiednie, to należy ustalić, jakie specjalne środki należy podjąć przed wykonaniem warstwy asfaltowej.</w:t>
      </w:r>
    </w:p>
    <w:p w:rsidR="00FB196A" w:rsidRPr="00CB54E6" w:rsidRDefault="00FB196A" w:rsidP="00FB196A">
      <w:pPr>
        <w:pStyle w:val="Tekstpodstawowy"/>
        <w:spacing w:after="0"/>
        <w:ind w:left="0" w:right="145"/>
        <w:jc w:val="both"/>
        <w:rPr>
          <w:szCs w:val="14"/>
        </w:rPr>
      </w:pPr>
      <w:r w:rsidRPr="00CB54E6">
        <w:rPr>
          <w:szCs w:val="14"/>
        </w:rPr>
        <w:t>Podłoże powinno być skropione lepiszczem. Ma to na celu zwiększenie połączenia między warstwami konstrukcyjnymi oraz zabezpieczenie przed wnikaniem i zaleganiem wody między warstwami. Skropienie lepiszczem powinno być wykonane w ilości podanej w punkcie 5.4.</w:t>
      </w:r>
    </w:p>
    <w:p w:rsidR="00FB196A" w:rsidRPr="00CB54E6" w:rsidRDefault="00FB196A" w:rsidP="00FB196A">
      <w:pPr>
        <w:pStyle w:val="Tekstpodstawowy"/>
        <w:spacing w:after="0"/>
        <w:ind w:left="0" w:right="145"/>
        <w:jc w:val="both"/>
        <w:rPr>
          <w:szCs w:val="14"/>
        </w:rPr>
      </w:pPr>
      <w:r w:rsidRPr="00CB54E6">
        <w:rPr>
          <w:szCs w:val="14"/>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FB196A" w:rsidRPr="00CB54E6" w:rsidRDefault="00FB196A" w:rsidP="00FB196A">
      <w:pPr>
        <w:pStyle w:val="Tekstpodstawowy"/>
        <w:spacing w:after="0"/>
        <w:ind w:left="0" w:right="145"/>
        <w:jc w:val="both"/>
        <w:rPr>
          <w:szCs w:val="14"/>
        </w:rPr>
      </w:pPr>
      <w:r w:rsidRPr="00CB54E6">
        <w:rPr>
          <w:szCs w:val="14"/>
        </w:rPr>
        <w:t>W przypadku  stosowania  emulsji asfaltowej podłoże  powinno  być skropione  prze  układaniem  warstwy asfaltowej  w celu odparowania wody, w zależności od ilości emulsji asfaltowej:</w:t>
      </w:r>
    </w:p>
    <w:p w:rsidR="00FB196A" w:rsidRPr="00CB54E6" w:rsidRDefault="00FB196A" w:rsidP="00D942ED">
      <w:pPr>
        <w:pStyle w:val="Tekstpodstawowy"/>
        <w:numPr>
          <w:ilvl w:val="0"/>
          <w:numId w:val="112"/>
        </w:numPr>
        <w:tabs>
          <w:tab w:val="left" w:pos="142"/>
        </w:tabs>
        <w:spacing w:after="0"/>
        <w:ind w:left="0" w:right="145" w:firstLine="0"/>
        <w:jc w:val="both"/>
        <w:rPr>
          <w:szCs w:val="14"/>
        </w:rPr>
      </w:pPr>
      <w:r w:rsidRPr="00CB54E6">
        <w:rPr>
          <w:szCs w:val="14"/>
        </w:rPr>
        <w:t>8h w wypadku zastosowania więcej niż 1,0 kg/m2,</w:t>
      </w:r>
    </w:p>
    <w:p w:rsidR="00FB196A" w:rsidRPr="00CB54E6" w:rsidRDefault="00FB196A" w:rsidP="00D942ED">
      <w:pPr>
        <w:pStyle w:val="Tekstpodstawowy"/>
        <w:numPr>
          <w:ilvl w:val="0"/>
          <w:numId w:val="112"/>
        </w:numPr>
        <w:tabs>
          <w:tab w:val="left" w:pos="142"/>
        </w:tabs>
        <w:spacing w:after="0"/>
        <w:ind w:left="0" w:right="145" w:firstLine="0"/>
        <w:jc w:val="both"/>
        <w:rPr>
          <w:szCs w:val="14"/>
        </w:rPr>
      </w:pPr>
      <w:r w:rsidRPr="00CB54E6">
        <w:rPr>
          <w:szCs w:val="14"/>
        </w:rPr>
        <w:t>2h w wypadku zastosowania od 0,5 do 1,0 kg/m2,</w:t>
      </w:r>
    </w:p>
    <w:p w:rsidR="00FB196A" w:rsidRPr="00CB54E6" w:rsidRDefault="00FB196A" w:rsidP="00D942ED">
      <w:pPr>
        <w:pStyle w:val="Tekstpodstawowy"/>
        <w:numPr>
          <w:ilvl w:val="0"/>
          <w:numId w:val="112"/>
        </w:numPr>
        <w:tabs>
          <w:tab w:val="left" w:pos="142"/>
        </w:tabs>
        <w:spacing w:after="0"/>
        <w:ind w:left="0" w:right="145" w:firstLine="0"/>
        <w:jc w:val="both"/>
        <w:rPr>
          <w:szCs w:val="14"/>
        </w:rPr>
      </w:pPr>
      <w:r w:rsidRPr="00CB54E6">
        <w:rPr>
          <w:szCs w:val="14"/>
        </w:rPr>
        <w:t>0,5h w wypadku zastosowania do 0,5 kg/m2.</w:t>
      </w:r>
    </w:p>
    <w:p w:rsidR="00FB196A" w:rsidRPr="00CB54E6" w:rsidRDefault="00FB196A" w:rsidP="00FB196A">
      <w:pPr>
        <w:pStyle w:val="Tekstpodstawowy"/>
        <w:spacing w:after="0"/>
        <w:ind w:left="0" w:right="145"/>
        <w:jc w:val="both"/>
        <w:rPr>
          <w:szCs w:val="14"/>
        </w:rPr>
      </w:pPr>
      <w:r w:rsidRPr="00CB54E6">
        <w:rPr>
          <w:szCs w:val="14"/>
        </w:rPr>
        <w:t>Czas ten nie dotyczy skrapiania rampą zamontowaną na rozkładarce.</w:t>
      </w:r>
    </w:p>
    <w:p w:rsidR="00FB196A" w:rsidRPr="00CB54E6" w:rsidRDefault="00FB196A" w:rsidP="00FB196A">
      <w:pPr>
        <w:pStyle w:val="Tekstpodstawowy"/>
        <w:spacing w:after="0"/>
        <w:ind w:left="0" w:right="145"/>
        <w:jc w:val="both"/>
        <w:rPr>
          <w:szCs w:val="14"/>
        </w:rPr>
      </w:pPr>
      <w:r w:rsidRPr="00CB54E6">
        <w:rPr>
          <w:szCs w:val="14"/>
        </w:rPr>
        <w:t>Powierzchnie czołowe wpustów itp. urządzeń powinny być pokryte asfaltem lub materiałem uszczelniającym określonym w odpowiednich SST i zaakceptowanym przez Inspektora Nadzoru.</w:t>
      </w:r>
    </w:p>
    <w:p w:rsidR="00FB196A" w:rsidRPr="00CB54E6" w:rsidRDefault="00FB196A" w:rsidP="00FB196A">
      <w:pPr>
        <w:pStyle w:val="Tekstpodstawowy"/>
        <w:spacing w:after="0"/>
        <w:ind w:left="0" w:right="145"/>
        <w:jc w:val="both"/>
        <w:rPr>
          <w:szCs w:val="14"/>
        </w:rPr>
      </w:pPr>
      <w:r w:rsidRPr="00CB54E6">
        <w:rPr>
          <w:szCs w:val="14"/>
        </w:rPr>
        <w:t>Powierzchnia podłoża pod warstwę nawierzchni z betonu asfaltowego powinna być sucha i czysta.</w:t>
      </w:r>
    </w:p>
    <w:p w:rsidR="00FB196A" w:rsidRPr="00CB54E6" w:rsidRDefault="00FB196A" w:rsidP="00FB196A">
      <w:pPr>
        <w:pStyle w:val="Tekstpodstawowy"/>
        <w:spacing w:after="0"/>
        <w:ind w:left="0" w:right="145"/>
        <w:jc w:val="both"/>
        <w:rPr>
          <w:szCs w:val="14"/>
        </w:rPr>
      </w:pPr>
      <w:r w:rsidRPr="00CB54E6">
        <w:rPr>
          <w:szCs w:val="14"/>
        </w:rPr>
        <w:t>Nierówności podłoża pod warstwę nawierzchni nie powinny być większe niż dopuszczalne wartości podane w odpowiednich SST.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Połączenie międzywarstwowe</w:t>
      </w:r>
    </w:p>
    <w:p w:rsidR="00FB196A" w:rsidRPr="00CB54E6" w:rsidRDefault="00FB196A" w:rsidP="00FB196A">
      <w:pPr>
        <w:pStyle w:val="Tekstpodstawowy"/>
        <w:spacing w:after="0"/>
        <w:ind w:left="0" w:right="145"/>
        <w:jc w:val="both"/>
        <w:rPr>
          <w:szCs w:val="14"/>
        </w:rPr>
      </w:pPr>
      <w:r w:rsidRPr="00CB54E6">
        <w:rPr>
          <w:szCs w:val="14"/>
        </w:rPr>
        <w:t>Powierzchnie czołowe krawężników, wpustów itp. urządzeń powinny być pokryte uszczelniającą taśmą samoprzylepną za bazie polimeroasfaltu grubości min. 8 mm lub tiksotropową masą asfaltową. Wybrane rozwiązanie zaproponuje Wykonawca i przedstawia Inspektorowi Nadzoru do akceptacji.</w:t>
      </w:r>
    </w:p>
    <w:p w:rsidR="00FB196A" w:rsidRPr="00CB54E6" w:rsidRDefault="00FB196A" w:rsidP="00FB196A">
      <w:pPr>
        <w:pStyle w:val="Tekstpodstawowy"/>
        <w:spacing w:after="0"/>
        <w:ind w:left="0" w:right="145"/>
        <w:jc w:val="both"/>
        <w:rPr>
          <w:szCs w:val="14"/>
        </w:rPr>
      </w:pPr>
      <w:r w:rsidRPr="00CB54E6">
        <w:rPr>
          <w:szCs w:val="14"/>
        </w:rPr>
        <w:t>Nie dopuszcza się skropienia powierzchni czołowych krawężników, włazów, wpustów itd. za pomocą emulsji asfaltowej lub asfaltu.</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Warunki przystąpienia do robót</w:t>
      </w:r>
    </w:p>
    <w:p w:rsidR="00FB196A" w:rsidRPr="00CB54E6" w:rsidRDefault="00FB196A" w:rsidP="00FB196A">
      <w:pPr>
        <w:pStyle w:val="Tekstpodstawowy"/>
        <w:spacing w:after="0"/>
        <w:ind w:left="0" w:right="145"/>
        <w:jc w:val="both"/>
        <w:rPr>
          <w:szCs w:val="14"/>
        </w:rPr>
      </w:pPr>
      <w:r w:rsidRPr="00CB54E6">
        <w:rPr>
          <w:szCs w:val="14"/>
        </w:rPr>
        <w:t>Mieszankę mineralno-asfaltowa należy wbudowywać w sprzyjających warunkach atmosferycznych. Temperatura otoczenia w ciągu doby nie powinna być niższa od temperatury podanej w tablicy 19.</w:t>
      </w:r>
    </w:p>
    <w:p w:rsidR="00FB196A" w:rsidRPr="00CB54E6" w:rsidRDefault="00FB196A" w:rsidP="00FB196A">
      <w:pPr>
        <w:pStyle w:val="Tekstpodstawowy"/>
        <w:spacing w:after="0"/>
        <w:ind w:left="0" w:right="145"/>
        <w:jc w:val="both"/>
        <w:rPr>
          <w:szCs w:val="14"/>
        </w:rPr>
      </w:pPr>
      <w:r w:rsidRPr="00CB54E6">
        <w:rPr>
          <w:szCs w:val="14"/>
        </w:rPr>
        <w:t>Tablica 19. Minimalna temperatura w ciągu doby podczas wykonania warstw asfaltowych</w:t>
      </w: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418"/>
        <w:gridCol w:w="2630"/>
        <w:gridCol w:w="3091"/>
      </w:tblGrid>
      <w:tr w:rsidR="00FB196A" w:rsidRPr="00CB54E6" w:rsidTr="005050B9">
        <w:trPr>
          <w:trHeight w:hRule="exact" w:val="269"/>
        </w:trPr>
        <w:tc>
          <w:tcPr>
            <w:tcW w:w="3418"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robót</w:t>
            </w:r>
          </w:p>
        </w:tc>
        <w:tc>
          <w:tcPr>
            <w:tcW w:w="5721"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Minimalna temperatura otoczenia [°C]</w:t>
            </w:r>
          </w:p>
        </w:tc>
      </w:tr>
      <w:tr w:rsidR="00FB196A" w:rsidRPr="00CB54E6" w:rsidTr="005050B9">
        <w:trPr>
          <w:trHeight w:hRule="exact" w:val="269"/>
        </w:trPr>
        <w:tc>
          <w:tcPr>
            <w:tcW w:w="3418" w:type="dxa"/>
            <w:vMerge/>
            <w:shd w:val="clear" w:color="auto" w:fill="auto"/>
          </w:tcPr>
          <w:p w:rsidR="00FB196A" w:rsidRPr="00CB54E6" w:rsidRDefault="00FB196A" w:rsidP="005050B9">
            <w:pPr>
              <w:widowControl w:val="0"/>
              <w:ind w:left="0" w:right="145"/>
              <w:rPr>
                <w:szCs w:val="14"/>
              </w:rPr>
            </w:pP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przed przystąpieniem do robót</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 czasie robót</w:t>
            </w:r>
          </w:p>
        </w:tc>
      </w:tr>
      <w:tr w:rsidR="00FB196A" w:rsidRPr="00CB54E6" w:rsidTr="005050B9">
        <w:trPr>
          <w:trHeight w:hRule="exact" w:val="259"/>
        </w:trPr>
        <w:tc>
          <w:tcPr>
            <w:tcW w:w="3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 ścieralna o grubości &gt; 3 cm</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r>
      <w:tr w:rsidR="00FB196A" w:rsidRPr="00CB54E6" w:rsidTr="005050B9">
        <w:trPr>
          <w:trHeight w:hRule="exact" w:val="288"/>
        </w:trPr>
        <w:tc>
          <w:tcPr>
            <w:tcW w:w="3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 ścieralna o grubości &lt; 3 cm</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r>
      <w:tr w:rsidR="00FB196A" w:rsidRPr="00CB54E6" w:rsidTr="005050B9">
        <w:trPr>
          <w:trHeight w:hRule="exact" w:val="288"/>
        </w:trPr>
        <w:tc>
          <w:tcPr>
            <w:tcW w:w="3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 wiążąca</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w:t>
            </w:r>
          </w:p>
        </w:tc>
      </w:tr>
      <w:tr w:rsidR="00FB196A" w:rsidRPr="00CB54E6" w:rsidTr="005050B9">
        <w:trPr>
          <w:trHeight w:hRule="exact" w:val="288"/>
        </w:trPr>
        <w:tc>
          <w:tcPr>
            <w:tcW w:w="3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 podbudowy</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r>
    </w:tbl>
    <w:p w:rsidR="00FB196A" w:rsidRPr="00CB54E6" w:rsidRDefault="00FB196A" w:rsidP="00FB196A">
      <w:pPr>
        <w:pStyle w:val="Tekstpodstawowy"/>
        <w:spacing w:after="0"/>
        <w:ind w:left="0" w:right="145"/>
        <w:jc w:val="both"/>
        <w:rPr>
          <w:szCs w:val="14"/>
        </w:rPr>
      </w:pPr>
      <w:r w:rsidRPr="00CB54E6">
        <w:rPr>
          <w:szCs w:val="14"/>
        </w:rPr>
        <w:t>Temperatura powietrza powinna być mierzona, co najmniej 3 razy dziennie: przed przystąpieniem do robót oraz podczas ich wykonywania w okresach równomiernie rozłożonych w planowanym czasie realizacji dziennej działki roboczej. Temperatura otoczenia może być niższa w wypadku stosowania ogrzewania podłoża i obramowania (np. promienniki podczerwieni, urządzenia mikrofalowe).</w:t>
      </w:r>
    </w:p>
    <w:p w:rsidR="00FB196A" w:rsidRPr="00CB54E6" w:rsidRDefault="00FB196A" w:rsidP="00FB196A">
      <w:pPr>
        <w:pStyle w:val="Tekstpodstawowy"/>
        <w:spacing w:after="0"/>
        <w:ind w:left="0" w:right="145"/>
        <w:jc w:val="both"/>
        <w:rPr>
          <w:szCs w:val="14"/>
        </w:rPr>
      </w:pPr>
      <w:r w:rsidRPr="00CB54E6">
        <w:rPr>
          <w:szCs w:val="14"/>
        </w:rPr>
        <w:t>W wypadku stosowania mieszanek mineralno-asfaltowych z dodatkiem obniżającym temperaturę mieszania i wbudowania należy indywidualnie określić wymagane warunki otoczenia.</w:t>
      </w:r>
    </w:p>
    <w:p w:rsidR="00FB196A" w:rsidRPr="00CB54E6" w:rsidRDefault="00FB196A" w:rsidP="00FB196A">
      <w:pPr>
        <w:pStyle w:val="Tekstpodstawowy"/>
        <w:spacing w:after="0"/>
        <w:ind w:left="0" w:right="145"/>
        <w:jc w:val="both"/>
        <w:rPr>
          <w:szCs w:val="14"/>
        </w:rPr>
      </w:pPr>
      <w:r w:rsidRPr="00CB54E6">
        <w:rPr>
          <w:szCs w:val="14"/>
        </w:rPr>
        <w:t>Warunki atmosferyczne powinny zapewniać zakończenie zagęszczania mieszanki MA zanim jej temperatura opadnie poniżej minimalnej temperatury w czasie zagęszczania wymaganej dla mieszanek opisanych w niniejszej SST.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Zarób próbny</w:t>
      </w:r>
    </w:p>
    <w:p w:rsidR="00FB196A" w:rsidRPr="00CB54E6" w:rsidRDefault="00FB196A" w:rsidP="00FB196A">
      <w:pPr>
        <w:pStyle w:val="Tekstpodstawowy"/>
        <w:spacing w:after="0"/>
        <w:ind w:left="0" w:right="145"/>
        <w:jc w:val="both"/>
        <w:rPr>
          <w:szCs w:val="14"/>
        </w:rPr>
      </w:pPr>
      <w:r w:rsidRPr="00CB54E6">
        <w:rPr>
          <w:szCs w:val="14"/>
        </w:rPr>
        <w:t>Wykonawca przed przystąpieniem  do  produkcji  mieszanek mineralno-asfaltowych jest zobowiązany  do przeprowadzenia  w obecności Inspektora Nadzoru kontrolnej produkcji.</w:t>
      </w:r>
    </w:p>
    <w:p w:rsidR="00FB196A" w:rsidRPr="00CB54E6" w:rsidRDefault="00FB196A" w:rsidP="00FB196A">
      <w:pPr>
        <w:pStyle w:val="Tekstpodstawowy"/>
        <w:spacing w:after="0"/>
        <w:ind w:left="0" w:right="145"/>
        <w:jc w:val="both"/>
        <w:rPr>
          <w:szCs w:val="14"/>
        </w:rPr>
      </w:pPr>
      <w:r w:rsidRPr="00CB54E6">
        <w:rPr>
          <w:szCs w:val="14"/>
        </w:rPr>
        <w:t>Zarób próbny stanowi jedno pełne mieszanie w wytwórni mas bitumicznych. Podczas wykonywania zarobu próbnego należy pobrać 2 próbki mieszanki mineralno-asfaltowej, z których należy wykonać ekstrakcje i sprawdzić zawartość asfaltu oraz tolerancje zawartości poszczególnych frakcji względem  składu zaprojektowanego, zgodnie z poniższymi wymaganiami.</w:t>
      </w:r>
    </w:p>
    <w:p w:rsidR="00FB196A" w:rsidRPr="00CB54E6" w:rsidRDefault="00FB196A" w:rsidP="00FB196A">
      <w:pPr>
        <w:pStyle w:val="Tekstpodstawowy"/>
        <w:spacing w:after="0"/>
        <w:ind w:left="0" w:right="145"/>
        <w:jc w:val="both"/>
        <w:rPr>
          <w:szCs w:val="14"/>
        </w:rPr>
      </w:pPr>
      <w:r w:rsidRPr="00CB54E6">
        <w:rPr>
          <w:szCs w:val="14"/>
        </w:rPr>
        <w:t>Zaroby próbne oraz badania należy powtarzać do momentu uzyskania odpowiednich wyników oraz nastawień maszyny pozwalających na ich utrzymanie podczas produkcji. W wypadku wątpliwości, co do prawidłowości przeprowadzonych  badań, Inspektor Nadzoru może zażądać kolejnej próby technologicznej oraz dodatkowych zarobów próbnych i badań uzupełniających lub zlecić je do innego laboratorium. Zwiększenie ilości badań nie może rościć żądań Wykonawcy o dodatkową zapłatę.</w:t>
      </w:r>
    </w:p>
    <w:p w:rsidR="00FB196A" w:rsidRPr="00CB54E6" w:rsidRDefault="00FB196A" w:rsidP="00FB196A">
      <w:pPr>
        <w:pStyle w:val="Tekstpodstawowy"/>
        <w:spacing w:after="0"/>
        <w:ind w:left="0" w:right="145"/>
        <w:jc w:val="both"/>
        <w:rPr>
          <w:szCs w:val="14"/>
        </w:rPr>
      </w:pPr>
      <w:r w:rsidRPr="00CB54E6">
        <w:rPr>
          <w:szCs w:val="14"/>
        </w:rPr>
        <w:t>Wymagania jakościowe dla mieszanki betonu asfaltowego na warstwy BA dopuszczają odchylenia od składu projektowanego zgodnie z tablicą 14.</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Odcinek próbny</w:t>
      </w:r>
    </w:p>
    <w:p w:rsidR="00FB196A" w:rsidRPr="00CB54E6" w:rsidRDefault="00FB196A" w:rsidP="00FB196A">
      <w:pPr>
        <w:pStyle w:val="Tekstpodstawowy"/>
        <w:spacing w:after="0"/>
        <w:ind w:left="0" w:right="145"/>
        <w:jc w:val="both"/>
        <w:rPr>
          <w:szCs w:val="14"/>
        </w:rPr>
      </w:pPr>
      <w:r w:rsidRPr="00CB54E6">
        <w:rPr>
          <w:szCs w:val="14"/>
        </w:rPr>
        <w:t>Na co najmniej 3 dni przed rozpoczęciem wbudowywania mieszanki, przewiduje się wykonanie odcinka próbnego. Każdorazowo odcinek próbny należy wykonać:</w:t>
      </w:r>
    </w:p>
    <w:p w:rsidR="00FB196A" w:rsidRPr="00CB54E6" w:rsidRDefault="00FB196A" w:rsidP="00D942ED">
      <w:pPr>
        <w:pStyle w:val="Akapitzlist"/>
        <w:numPr>
          <w:ilvl w:val="0"/>
          <w:numId w:val="90"/>
        </w:numPr>
        <w:tabs>
          <w:tab w:val="left" w:pos="142"/>
        </w:tabs>
        <w:ind w:left="0" w:right="145" w:firstLine="0"/>
        <w:jc w:val="both"/>
        <w:rPr>
          <w:rFonts w:cs="Times New Roman"/>
          <w:szCs w:val="14"/>
        </w:rPr>
      </w:pPr>
      <w:r w:rsidRPr="00CB54E6">
        <w:rPr>
          <w:rFonts w:cs="Times New Roman"/>
          <w:szCs w:val="14"/>
        </w:rPr>
        <w:t>przy zmianie recepty mieszanki mineralno-asfaltowej,</w:t>
      </w:r>
    </w:p>
    <w:p w:rsidR="00FB196A" w:rsidRPr="00CB54E6" w:rsidRDefault="00FB196A" w:rsidP="00D942ED">
      <w:pPr>
        <w:pStyle w:val="Akapitzlist"/>
        <w:numPr>
          <w:ilvl w:val="0"/>
          <w:numId w:val="90"/>
        </w:numPr>
        <w:tabs>
          <w:tab w:val="left" w:pos="142"/>
        </w:tabs>
        <w:ind w:left="0" w:right="145" w:firstLine="0"/>
        <w:jc w:val="both"/>
        <w:rPr>
          <w:rFonts w:cs="Times New Roman"/>
          <w:szCs w:val="14"/>
        </w:rPr>
      </w:pPr>
      <w:r w:rsidRPr="00CB54E6">
        <w:rPr>
          <w:rFonts w:cs="Times New Roman"/>
          <w:szCs w:val="14"/>
        </w:rPr>
        <w:t>przy zmianie wytwórni,</w:t>
      </w:r>
    </w:p>
    <w:p w:rsidR="00FB196A" w:rsidRPr="00CB54E6" w:rsidRDefault="00FB196A" w:rsidP="00D942ED">
      <w:pPr>
        <w:pStyle w:val="Akapitzlist"/>
        <w:numPr>
          <w:ilvl w:val="0"/>
          <w:numId w:val="90"/>
        </w:numPr>
        <w:tabs>
          <w:tab w:val="left" w:pos="142"/>
        </w:tabs>
        <w:ind w:left="0" w:right="145" w:firstLine="0"/>
        <w:jc w:val="both"/>
        <w:rPr>
          <w:rFonts w:cs="Times New Roman"/>
          <w:szCs w:val="14"/>
        </w:rPr>
      </w:pPr>
      <w:r w:rsidRPr="00CB54E6">
        <w:rPr>
          <w:rFonts w:cs="Times New Roman"/>
          <w:szCs w:val="14"/>
        </w:rPr>
        <w:t>przy zmianie dostawcy kruszyw lub asfaltu,</w:t>
      </w:r>
    </w:p>
    <w:p w:rsidR="00FB196A" w:rsidRPr="00CB54E6" w:rsidRDefault="00FB196A" w:rsidP="00D942ED">
      <w:pPr>
        <w:pStyle w:val="Akapitzlist"/>
        <w:numPr>
          <w:ilvl w:val="0"/>
          <w:numId w:val="90"/>
        </w:numPr>
        <w:tabs>
          <w:tab w:val="left" w:pos="142"/>
        </w:tabs>
        <w:ind w:left="0" w:right="145" w:firstLine="0"/>
        <w:rPr>
          <w:rFonts w:cs="Times New Roman"/>
          <w:szCs w:val="14"/>
        </w:rPr>
      </w:pPr>
      <w:r w:rsidRPr="00CB54E6">
        <w:rPr>
          <w:rFonts w:eastAsia="Times New Roman" w:cs="Times New Roman"/>
          <w:szCs w:val="14"/>
        </w:rPr>
        <w:t>w wypadku zaistnienia wątpliwości co do jakości produkowanej mieszanki</w:t>
      </w:r>
      <w:r w:rsidRPr="00CB54E6">
        <w:rPr>
          <w:rFonts w:cs="Times New Roman"/>
          <w:w w:val="95"/>
          <w:szCs w:val="14"/>
        </w:rPr>
        <w:t xml:space="preserve">. </w:t>
      </w:r>
    </w:p>
    <w:p w:rsidR="00FB196A" w:rsidRPr="00CB54E6" w:rsidRDefault="00FB196A" w:rsidP="00FB196A">
      <w:pPr>
        <w:pStyle w:val="Akapitzlist"/>
        <w:ind w:left="0" w:right="145"/>
        <w:jc w:val="both"/>
        <w:rPr>
          <w:rFonts w:cs="Times New Roman"/>
          <w:szCs w:val="14"/>
        </w:rPr>
      </w:pPr>
      <w:r w:rsidRPr="00CB54E6">
        <w:rPr>
          <w:rFonts w:cs="Times New Roman"/>
          <w:szCs w:val="14"/>
        </w:rPr>
        <w:t>Celem wykonania odcinka próbnego jest:</w:t>
      </w:r>
    </w:p>
    <w:p w:rsidR="00FB196A" w:rsidRPr="00CB54E6" w:rsidRDefault="00FB196A" w:rsidP="00D942ED">
      <w:pPr>
        <w:pStyle w:val="Akapitzlist"/>
        <w:numPr>
          <w:ilvl w:val="0"/>
          <w:numId w:val="91"/>
        </w:numPr>
        <w:tabs>
          <w:tab w:val="left" w:pos="142"/>
        </w:tabs>
        <w:ind w:left="0" w:right="145" w:firstLine="0"/>
        <w:jc w:val="both"/>
        <w:rPr>
          <w:rFonts w:cs="Times New Roman"/>
          <w:szCs w:val="14"/>
        </w:rPr>
      </w:pPr>
      <w:r w:rsidRPr="00CB54E6">
        <w:rPr>
          <w:rFonts w:cs="Times New Roman"/>
          <w:szCs w:val="14"/>
        </w:rPr>
        <w:t>stwierdzenie czy użyty sprzęt jest właściwy,</w:t>
      </w:r>
    </w:p>
    <w:p w:rsidR="00FB196A" w:rsidRPr="00CB54E6" w:rsidRDefault="00FB196A" w:rsidP="00D942ED">
      <w:pPr>
        <w:pStyle w:val="Akapitzlist"/>
        <w:numPr>
          <w:ilvl w:val="0"/>
          <w:numId w:val="91"/>
        </w:numPr>
        <w:tabs>
          <w:tab w:val="left" w:pos="142"/>
        </w:tabs>
        <w:ind w:left="0" w:right="145" w:firstLine="0"/>
        <w:jc w:val="both"/>
        <w:rPr>
          <w:rFonts w:cs="Times New Roman"/>
          <w:szCs w:val="14"/>
        </w:rPr>
      </w:pPr>
      <w:r w:rsidRPr="00CB54E6">
        <w:rPr>
          <w:rFonts w:cs="Times New Roman"/>
          <w:szCs w:val="14"/>
        </w:rPr>
        <w:lastRenderedPageBreak/>
        <w:t>określenie grubości warstwy mieszanki mineralno-asfaltowej przed zagęszczeniem, koniecznej do uzyskania wymaganej w dokumentacji projektowej grubości warstwy,</w:t>
      </w:r>
    </w:p>
    <w:p w:rsidR="00FB196A" w:rsidRPr="00CB54E6" w:rsidRDefault="00FB196A" w:rsidP="00D942ED">
      <w:pPr>
        <w:pStyle w:val="Akapitzlist"/>
        <w:numPr>
          <w:ilvl w:val="0"/>
          <w:numId w:val="91"/>
        </w:numPr>
        <w:tabs>
          <w:tab w:val="left" w:pos="142"/>
        </w:tabs>
        <w:ind w:left="0" w:right="145" w:firstLine="0"/>
        <w:jc w:val="both"/>
        <w:rPr>
          <w:rFonts w:cs="Times New Roman"/>
          <w:szCs w:val="14"/>
        </w:rPr>
      </w:pPr>
      <w:r w:rsidRPr="00CB54E6">
        <w:rPr>
          <w:rFonts w:cs="Times New Roman"/>
          <w:szCs w:val="14"/>
        </w:rPr>
        <w:t>określenie potrzebnej ilości przejść walców dla uzyskania prawidłowego zagęszczenia warstwy.</w:t>
      </w:r>
    </w:p>
    <w:p w:rsidR="00FB196A" w:rsidRPr="00CB54E6" w:rsidRDefault="00FB196A" w:rsidP="00FB196A">
      <w:pPr>
        <w:pStyle w:val="Tekstpodstawowy"/>
        <w:spacing w:after="0"/>
        <w:ind w:left="0" w:right="145"/>
        <w:jc w:val="both"/>
        <w:rPr>
          <w:szCs w:val="14"/>
        </w:rPr>
      </w:pPr>
      <w:r w:rsidRPr="00CB54E6">
        <w:rPr>
          <w:szCs w:val="14"/>
        </w:rPr>
        <w:t>Do takiej próby Wykonawca użyje takich materiałów oraz sprzętu, jakie będą stosowane do wykonania warstwy nawierzchni. Odcinek próbny powinien być zlokalizowany w miejscu zatwierdzonym przez Inspektora Nadzoru.</w:t>
      </w:r>
    </w:p>
    <w:p w:rsidR="00FB196A" w:rsidRPr="00CB54E6" w:rsidRDefault="00FB196A" w:rsidP="00FB196A">
      <w:pPr>
        <w:pStyle w:val="Tekstpodstawowy"/>
        <w:spacing w:after="0"/>
        <w:ind w:left="0" w:right="145"/>
        <w:jc w:val="both"/>
        <w:rPr>
          <w:szCs w:val="14"/>
        </w:rPr>
      </w:pPr>
      <w:r w:rsidRPr="00CB54E6">
        <w:rPr>
          <w:szCs w:val="14"/>
        </w:rPr>
        <w:t>Wykonawca może przystąpić do wykonywania warstwy nawierzchni po zaakceptowaniu przez Inspektora Nadzoru wyników badań i prób z odcinka próbnego warstwy.</w:t>
      </w:r>
    </w:p>
    <w:p w:rsidR="00FB196A" w:rsidRPr="00CB54E6" w:rsidRDefault="00FB196A" w:rsidP="00FB196A">
      <w:pPr>
        <w:pStyle w:val="Tekstpodstawowy"/>
        <w:spacing w:after="0"/>
        <w:ind w:left="0" w:right="145"/>
        <w:jc w:val="both"/>
        <w:rPr>
          <w:szCs w:val="14"/>
        </w:rPr>
      </w:pPr>
      <w:r w:rsidRPr="00CB54E6">
        <w:rPr>
          <w:szCs w:val="14"/>
        </w:rPr>
        <w:t>Odcinek próbny stanowi fragment podbudowy pełnej grubości przewidzianej w Dokumentacji Projektowej, szerokości zgodnej z używanym do wbudowania warstwy sprzętem, długości 60 do 100 m.</w:t>
      </w:r>
    </w:p>
    <w:p w:rsidR="00FB196A" w:rsidRPr="00CB54E6" w:rsidRDefault="00FB196A" w:rsidP="00FB196A">
      <w:pPr>
        <w:pStyle w:val="Tekstpodstawowy"/>
        <w:spacing w:after="0"/>
        <w:ind w:left="0" w:right="145"/>
        <w:jc w:val="both"/>
        <w:rPr>
          <w:szCs w:val="14"/>
        </w:rPr>
      </w:pPr>
      <w:r w:rsidRPr="00CB54E6">
        <w:rPr>
          <w:szCs w:val="14"/>
        </w:rPr>
        <w:t>Z każdego odcinka próbnego, z różnych miejsc, pobiera się materiał, na co najmniej 2 próbki, na bazie których  przeprowadza się badania składu oraz właściwości MMA przewidzianych w niniejszej SST. W wypadku wątpliwości, co do prawidłowości przeprowadzonych badań, Inspektor Nadzoru może zażądać badań uzupełniających lub zlecić je do innego laboratorium. Zwiększenie ilości badań nie może rościć żądań Wykonawcy o dodatkową zapłatę.</w:t>
      </w:r>
    </w:p>
    <w:p w:rsidR="00FB196A" w:rsidRPr="00CB54E6" w:rsidRDefault="00FB196A" w:rsidP="00FB196A">
      <w:pPr>
        <w:pStyle w:val="Tekstpodstawowy"/>
        <w:spacing w:after="0"/>
        <w:ind w:left="0" w:right="145"/>
        <w:jc w:val="both"/>
        <w:rPr>
          <w:szCs w:val="14"/>
        </w:rPr>
      </w:pPr>
      <w:r w:rsidRPr="00CB54E6">
        <w:rPr>
          <w:szCs w:val="14"/>
        </w:rPr>
        <w:t>O konieczności wykonania odcinka próbnego zadecyduje Inspektor Nadzoru.</w:t>
      </w:r>
    </w:p>
    <w:p w:rsidR="00FB196A" w:rsidRPr="00CB54E6" w:rsidRDefault="00FB196A" w:rsidP="00FB196A">
      <w:pPr>
        <w:pStyle w:val="Tekstpodstawowy"/>
        <w:spacing w:after="0"/>
        <w:ind w:left="0" w:right="145"/>
        <w:jc w:val="both"/>
        <w:rPr>
          <w:szCs w:val="14"/>
        </w:rPr>
      </w:pPr>
      <w:r w:rsidRPr="00CB54E6">
        <w:rPr>
          <w:szCs w:val="14"/>
        </w:rPr>
        <w:t>Do ceny zgodności z receptą właściwości próbek (minimum 2 próbki) mieszanki mineralno-asfaltowej pobranej podczas odcinka próbnego należy przyjąć następujące kryteria w zakresie dopuszczalnych odchyłek dla wartości średniej:</w:t>
      </w:r>
    </w:p>
    <w:p w:rsidR="00FB196A" w:rsidRPr="00CB54E6" w:rsidRDefault="00FB196A" w:rsidP="00D942ED">
      <w:pPr>
        <w:pStyle w:val="Akapitzlist"/>
        <w:numPr>
          <w:ilvl w:val="0"/>
          <w:numId w:val="92"/>
        </w:numPr>
        <w:tabs>
          <w:tab w:val="left" w:pos="142"/>
          <w:tab w:val="left" w:pos="7230"/>
        </w:tabs>
        <w:ind w:left="0" w:right="145" w:firstLine="0"/>
        <w:jc w:val="both"/>
        <w:rPr>
          <w:rFonts w:cs="Times New Roman"/>
          <w:szCs w:val="14"/>
        </w:rPr>
      </w:pPr>
      <w:r w:rsidRPr="00CB54E6">
        <w:rPr>
          <w:rFonts w:cs="Times New Roman"/>
          <w:szCs w:val="14"/>
        </w:rPr>
        <w:t>zawartość lepiszcza rozpuszczalnego</w:t>
      </w:r>
      <w:r w:rsidRPr="00CB54E6">
        <w:rPr>
          <w:rFonts w:cs="Times New Roman"/>
          <w:szCs w:val="14"/>
        </w:rPr>
        <w:tab/>
        <w:t>± 0,3 %,</w:t>
      </w:r>
    </w:p>
    <w:p w:rsidR="00FB196A" w:rsidRPr="00CB54E6" w:rsidRDefault="00FB196A" w:rsidP="00D942ED">
      <w:pPr>
        <w:pStyle w:val="Akapitzlist"/>
        <w:numPr>
          <w:ilvl w:val="0"/>
          <w:numId w:val="92"/>
        </w:numPr>
        <w:tabs>
          <w:tab w:val="left" w:pos="142"/>
          <w:tab w:val="left" w:pos="7230"/>
        </w:tabs>
        <w:ind w:left="0" w:right="145" w:firstLine="0"/>
        <w:jc w:val="both"/>
        <w:rPr>
          <w:rFonts w:cs="Times New Roman"/>
          <w:szCs w:val="14"/>
        </w:rPr>
      </w:pPr>
      <w:r w:rsidRPr="00CB54E6">
        <w:rPr>
          <w:rFonts w:cs="Times New Roman"/>
          <w:szCs w:val="14"/>
        </w:rPr>
        <w:t>zawartość kruszywa &lt; 0,063mm:</w:t>
      </w:r>
    </w:p>
    <w:p w:rsidR="00FB196A" w:rsidRPr="00CB54E6" w:rsidRDefault="00FB196A" w:rsidP="00D942ED">
      <w:pPr>
        <w:pStyle w:val="Akapitzlist"/>
        <w:numPr>
          <w:ilvl w:val="1"/>
          <w:numId w:val="93"/>
        </w:numPr>
        <w:tabs>
          <w:tab w:val="left" w:pos="142"/>
          <w:tab w:val="left" w:pos="7230"/>
        </w:tabs>
        <w:ind w:left="0" w:right="145" w:firstLine="0"/>
        <w:jc w:val="both"/>
        <w:rPr>
          <w:rFonts w:cs="Times New Roman"/>
          <w:szCs w:val="14"/>
        </w:rPr>
      </w:pPr>
      <w:r w:rsidRPr="00CB54E6">
        <w:rPr>
          <w:rFonts w:cs="Times New Roman"/>
          <w:szCs w:val="14"/>
        </w:rPr>
        <w:t>mieszanki gruboziarniste</w:t>
      </w:r>
      <w:r w:rsidRPr="00CB54E6">
        <w:rPr>
          <w:rFonts w:cs="Times New Roman"/>
          <w:szCs w:val="14"/>
        </w:rPr>
        <w:tab/>
        <w:t>± 2 %,</w:t>
      </w:r>
    </w:p>
    <w:p w:rsidR="00FB196A" w:rsidRPr="00CB54E6" w:rsidRDefault="00FB196A" w:rsidP="00D942ED">
      <w:pPr>
        <w:pStyle w:val="Akapitzlist"/>
        <w:numPr>
          <w:ilvl w:val="1"/>
          <w:numId w:val="93"/>
        </w:numPr>
        <w:tabs>
          <w:tab w:val="left" w:pos="142"/>
          <w:tab w:val="left" w:pos="7230"/>
        </w:tabs>
        <w:ind w:left="0" w:right="145" w:firstLine="0"/>
        <w:jc w:val="both"/>
        <w:rPr>
          <w:rFonts w:cs="Times New Roman"/>
          <w:szCs w:val="14"/>
        </w:rPr>
      </w:pPr>
      <w:r w:rsidRPr="00CB54E6">
        <w:rPr>
          <w:rFonts w:cs="Times New Roman"/>
          <w:szCs w:val="14"/>
        </w:rPr>
        <w:t>mieszanki drobnoziarniste ( z wyłączeniem PA i MA)</w:t>
      </w:r>
      <w:r w:rsidRPr="00CB54E6">
        <w:rPr>
          <w:rFonts w:cs="Times New Roman"/>
          <w:szCs w:val="14"/>
        </w:rPr>
        <w:tab/>
        <w:t>± 1 %,</w:t>
      </w:r>
    </w:p>
    <w:p w:rsidR="00FB196A" w:rsidRPr="00CB54E6" w:rsidRDefault="00FB196A" w:rsidP="00D942ED">
      <w:pPr>
        <w:pStyle w:val="Akapitzlist"/>
        <w:numPr>
          <w:ilvl w:val="0"/>
          <w:numId w:val="94"/>
        </w:numPr>
        <w:tabs>
          <w:tab w:val="left" w:pos="142"/>
          <w:tab w:val="left" w:pos="7230"/>
        </w:tabs>
        <w:ind w:left="0" w:right="145" w:firstLine="0"/>
        <w:jc w:val="both"/>
        <w:rPr>
          <w:rFonts w:cs="Times New Roman"/>
          <w:szCs w:val="14"/>
        </w:rPr>
      </w:pPr>
      <w:r w:rsidRPr="00CB54E6">
        <w:rPr>
          <w:rFonts w:cs="Times New Roman"/>
          <w:szCs w:val="14"/>
        </w:rPr>
        <w:t>zawartość kruszywa przechodzącego przez sito charakterystyczne dla kruszywa drobnego</w:t>
      </w:r>
      <w:r w:rsidRPr="00CB54E6">
        <w:rPr>
          <w:rFonts w:cs="Times New Roman"/>
          <w:szCs w:val="14"/>
        </w:rPr>
        <w:tab/>
        <w:t>± 2 %,</w:t>
      </w:r>
    </w:p>
    <w:p w:rsidR="00FB196A" w:rsidRPr="00CB54E6" w:rsidRDefault="00FB196A" w:rsidP="00D942ED">
      <w:pPr>
        <w:pStyle w:val="Akapitzlist"/>
        <w:numPr>
          <w:ilvl w:val="0"/>
          <w:numId w:val="94"/>
        </w:numPr>
        <w:tabs>
          <w:tab w:val="left" w:pos="142"/>
          <w:tab w:val="left" w:pos="7230"/>
        </w:tabs>
        <w:ind w:left="0" w:right="145" w:firstLine="0"/>
        <w:jc w:val="both"/>
        <w:rPr>
          <w:rFonts w:cs="Times New Roman"/>
          <w:szCs w:val="14"/>
        </w:rPr>
      </w:pPr>
      <w:r w:rsidRPr="00CB54E6">
        <w:rPr>
          <w:rFonts w:cs="Times New Roman"/>
          <w:szCs w:val="14"/>
        </w:rPr>
        <w:t>zawartość kruszywa przechodzącego przez sito 2mm</w:t>
      </w:r>
      <w:r w:rsidRPr="00CB54E6">
        <w:rPr>
          <w:rFonts w:cs="Times New Roman"/>
          <w:szCs w:val="14"/>
        </w:rPr>
        <w:tab/>
        <w:t>± 3 %,</w:t>
      </w:r>
    </w:p>
    <w:p w:rsidR="00FB196A" w:rsidRPr="00CB54E6" w:rsidRDefault="00FB196A" w:rsidP="00D942ED">
      <w:pPr>
        <w:pStyle w:val="Akapitzlist"/>
        <w:numPr>
          <w:ilvl w:val="0"/>
          <w:numId w:val="94"/>
        </w:numPr>
        <w:tabs>
          <w:tab w:val="left" w:pos="142"/>
          <w:tab w:val="left" w:pos="7230"/>
        </w:tabs>
        <w:ind w:left="0" w:right="145" w:firstLine="0"/>
        <w:jc w:val="both"/>
        <w:rPr>
          <w:rFonts w:cs="Times New Roman"/>
          <w:szCs w:val="14"/>
        </w:rPr>
      </w:pPr>
      <w:r w:rsidRPr="00CB54E6">
        <w:rPr>
          <w:rFonts w:cs="Times New Roman"/>
          <w:szCs w:val="14"/>
        </w:rPr>
        <w:t>zawartość kruszywa przechodzącego przez sito D/2 lub charakterystyczne dla kruszywa grubego</w:t>
      </w:r>
      <w:r w:rsidRPr="00CB54E6">
        <w:rPr>
          <w:rFonts w:cs="Times New Roman"/>
          <w:szCs w:val="14"/>
        </w:rPr>
        <w:tab/>
        <w:t>± 4 %,</w:t>
      </w:r>
    </w:p>
    <w:p w:rsidR="00FB196A" w:rsidRPr="00CB54E6" w:rsidRDefault="00FB196A" w:rsidP="00D942ED">
      <w:pPr>
        <w:pStyle w:val="Akapitzlist"/>
        <w:numPr>
          <w:ilvl w:val="0"/>
          <w:numId w:val="94"/>
        </w:numPr>
        <w:tabs>
          <w:tab w:val="left" w:pos="142"/>
          <w:tab w:val="left" w:pos="7230"/>
        </w:tabs>
        <w:ind w:left="0" w:right="145" w:firstLine="0"/>
        <w:jc w:val="both"/>
        <w:rPr>
          <w:rFonts w:cs="Times New Roman"/>
          <w:szCs w:val="14"/>
        </w:rPr>
      </w:pPr>
      <w:r w:rsidRPr="00CB54E6">
        <w:rPr>
          <w:rFonts w:cs="Times New Roman"/>
          <w:szCs w:val="14"/>
        </w:rPr>
        <w:t>zawartość kruszywa przechodzącego przez sito D</w:t>
      </w:r>
    </w:p>
    <w:p w:rsidR="00FB196A" w:rsidRPr="00CB54E6" w:rsidRDefault="00FB196A" w:rsidP="00D942ED">
      <w:pPr>
        <w:pStyle w:val="Akapitzlist"/>
        <w:numPr>
          <w:ilvl w:val="1"/>
          <w:numId w:val="95"/>
        </w:numPr>
        <w:tabs>
          <w:tab w:val="left" w:pos="142"/>
          <w:tab w:val="left" w:pos="7230"/>
        </w:tabs>
        <w:ind w:left="0" w:right="145" w:firstLine="0"/>
        <w:jc w:val="both"/>
        <w:rPr>
          <w:rFonts w:cs="Times New Roman"/>
          <w:szCs w:val="14"/>
        </w:rPr>
      </w:pPr>
      <w:r w:rsidRPr="00CB54E6">
        <w:rPr>
          <w:rFonts w:cs="Times New Roman"/>
          <w:szCs w:val="14"/>
        </w:rPr>
        <w:t>mieszanki gruboziarniste</w:t>
      </w:r>
      <w:r w:rsidRPr="00CB54E6">
        <w:rPr>
          <w:rFonts w:cs="Times New Roman"/>
          <w:szCs w:val="14"/>
        </w:rPr>
        <w:tab/>
        <w:t>± 5 %</w:t>
      </w:r>
    </w:p>
    <w:p w:rsidR="00FB196A" w:rsidRPr="00CB54E6" w:rsidRDefault="00FB196A" w:rsidP="00D942ED">
      <w:pPr>
        <w:pStyle w:val="Akapitzlist"/>
        <w:numPr>
          <w:ilvl w:val="1"/>
          <w:numId w:val="95"/>
        </w:numPr>
        <w:tabs>
          <w:tab w:val="left" w:pos="142"/>
          <w:tab w:val="left" w:pos="7230"/>
        </w:tabs>
        <w:ind w:left="0" w:right="145" w:firstLine="0"/>
        <w:jc w:val="both"/>
        <w:rPr>
          <w:rFonts w:cs="Times New Roman"/>
          <w:szCs w:val="14"/>
        </w:rPr>
      </w:pPr>
      <w:r w:rsidRPr="00CB54E6">
        <w:rPr>
          <w:rFonts w:cs="Times New Roman"/>
          <w:szCs w:val="14"/>
        </w:rPr>
        <w:t>mieszanki drobnoziarniste</w:t>
      </w:r>
      <w:r w:rsidRPr="00CB54E6">
        <w:rPr>
          <w:rFonts w:cs="Times New Roman"/>
          <w:szCs w:val="14"/>
        </w:rPr>
        <w:tab/>
        <w:t>± 4 %.</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Wykonanie warstwy wiążącej z betonu asfaltowego</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Wbudowywanie</w:t>
      </w:r>
    </w:p>
    <w:p w:rsidR="00FB196A" w:rsidRPr="00CB54E6" w:rsidRDefault="00FB196A" w:rsidP="00FB196A">
      <w:pPr>
        <w:pStyle w:val="Tekstpodstawowy"/>
        <w:spacing w:after="0"/>
        <w:ind w:left="0" w:right="145"/>
        <w:jc w:val="both"/>
        <w:rPr>
          <w:szCs w:val="14"/>
        </w:rPr>
      </w:pPr>
      <w:r w:rsidRPr="00CB54E6">
        <w:rPr>
          <w:szCs w:val="14"/>
        </w:rPr>
        <w:t>Mieszankę mineralno-asfaltową można wbudowywać na podłożu przygotowanym zgodnie z zapisami w punktach 5.4 i 5.5. Mieszankę mineralno-asfaltową należy wbudowywać w sprzyjających warunkach atmosferycznych zgodnie z punktem 5.7. Mieszanka mineralno-asfaltowa powinna być wbudowywana rozkładarką wyposażoną w układ automatycznego sterowania grubości warstwy i utrzymywania niwelety zgodnie z dokumentacją projektową.</w:t>
      </w:r>
    </w:p>
    <w:p w:rsidR="00FB196A" w:rsidRPr="00CB54E6" w:rsidRDefault="00FB196A" w:rsidP="00FB196A">
      <w:pPr>
        <w:pStyle w:val="Tekstpodstawowy"/>
        <w:spacing w:after="0"/>
        <w:ind w:left="0" w:right="145"/>
        <w:jc w:val="both"/>
        <w:rPr>
          <w:szCs w:val="14"/>
        </w:rPr>
      </w:pPr>
      <w:r w:rsidRPr="00CB54E6">
        <w:rPr>
          <w:szCs w:val="14"/>
        </w:rPr>
        <w:t>Mieszanki mineralno-asfaltowe można rozkładać maszyną drogową z podwójnym zestawem rozkładającym do rozkładania dwóch warstw technologicznych w jednej operacji. W miejscach niedostępnych dla sprzętu dopuszcza się wbudowywanie ręczne.</w:t>
      </w:r>
    </w:p>
    <w:p w:rsidR="00FB196A" w:rsidRPr="00CB54E6" w:rsidRDefault="00FB196A" w:rsidP="00FB196A">
      <w:pPr>
        <w:pStyle w:val="Tekstpodstawowy"/>
        <w:spacing w:after="0"/>
        <w:ind w:left="0" w:right="145"/>
        <w:jc w:val="both"/>
        <w:rPr>
          <w:szCs w:val="14"/>
        </w:rPr>
      </w:pPr>
      <w:r w:rsidRPr="00CB54E6">
        <w:rPr>
          <w:szCs w:val="14"/>
        </w:rPr>
        <w:t>Grubość wykonywanej warstwy powinna być sprawdzana, co 25 m, w co najmniej trzech miejscach (w osi i przy brzegach warstwy).</w:t>
      </w:r>
    </w:p>
    <w:p w:rsidR="00FB196A" w:rsidRPr="00CB54E6" w:rsidRDefault="00FB196A" w:rsidP="00FB196A">
      <w:pPr>
        <w:pStyle w:val="Tekstpodstawowy"/>
        <w:spacing w:after="0"/>
        <w:ind w:left="0" w:right="145"/>
        <w:jc w:val="both"/>
        <w:rPr>
          <w:szCs w:val="14"/>
        </w:rPr>
      </w:pPr>
      <w:r w:rsidRPr="00CB54E6">
        <w:rPr>
          <w:szCs w:val="14"/>
        </w:rPr>
        <w:t>Do warstwy wiążącej i ścieralnej dopuszcza się stosowanie mieszanek mineralno-asfaltowych z kilku wytwórni, pod warunkiem skoordynowania między sobą deklarowanych przydatności mieszanek (min.: typ, rodzaj składników, właściwości) z zachowaniem braku różnic w ich właściwościach.</w:t>
      </w:r>
    </w:p>
    <w:p w:rsidR="00FB196A" w:rsidRPr="00CB54E6" w:rsidRDefault="00FB196A" w:rsidP="00FB196A">
      <w:pPr>
        <w:pStyle w:val="Tekstpodstawowy"/>
        <w:spacing w:after="0"/>
        <w:ind w:left="0" w:right="145"/>
        <w:jc w:val="both"/>
        <w:rPr>
          <w:szCs w:val="14"/>
        </w:rPr>
      </w:pPr>
      <w:r w:rsidRPr="00CB54E6">
        <w:rPr>
          <w:szCs w:val="14"/>
        </w:rPr>
        <w:t>Mieszanki mineralno-asfaltowe powinny ponadto wykazywać jednakową jakość, jak również mieć zgodne parametry zagęszczania i układania, potwierdzone dla obu wytwórni zarobami próbnymi i odcinkami próbnymi.</w:t>
      </w:r>
    </w:p>
    <w:p w:rsidR="00FB196A" w:rsidRPr="00CB54E6" w:rsidRDefault="00FB196A" w:rsidP="00FB196A">
      <w:pPr>
        <w:pStyle w:val="Tekstpodstawowy"/>
        <w:spacing w:after="0"/>
        <w:ind w:left="0" w:right="145"/>
        <w:jc w:val="both"/>
        <w:rPr>
          <w:szCs w:val="14"/>
        </w:rPr>
      </w:pPr>
      <w:r w:rsidRPr="00CB54E6">
        <w:rPr>
          <w:szCs w:val="14"/>
        </w:rPr>
        <w:t>Mieszanki produkowane w różnych wytwórniach, będą wbudowywane w oddzielne pasy, podczas zespołowej pracy układarek.</w:t>
      </w:r>
    </w:p>
    <w:p w:rsidR="00FB196A" w:rsidRPr="00CB54E6" w:rsidRDefault="00FB196A" w:rsidP="00FB196A">
      <w:pPr>
        <w:pStyle w:val="Tekstpodstawowy"/>
        <w:spacing w:after="0"/>
        <w:ind w:left="0" w:right="145"/>
        <w:jc w:val="both"/>
        <w:rPr>
          <w:szCs w:val="14"/>
        </w:rPr>
      </w:pPr>
      <w:r w:rsidRPr="00CB54E6">
        <w:rPr>
          <w:szCs w:val="14"/>
        </w:rPr>
        <w:t>Nie dopuszcza się równoczesnego wbudowywania mieszanek produkowanych na bazie różnych recept.</w:t>
      </w:r>
    </w:p>
    <w:p w:rsidR="00FB196A" w:rsidRPr="00CB54E6" w:rsidRDefault="00FB196A" w:rsidP="00FB196A">
      <w:pPr>
        <w:pStyle w:val="Tekstpodstawowy"/>
        <w:spacing w:after="0"/>
        <w:ind w:left="0" w:right="145"/>
        <w:jc w:val="both"/>
        <w:rPr>
          <w:szCs w:val="14"/>
        </w:rPr>
      </w:pPr>
      <w:r w:rsidRPr="00CB54E6">
        <w:rPr>
          <w:szCs w:val="14"/>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 asfaltowej na całej szerokości układania, bez ciągnienia, rozrywania i segregacji materiału.</w:t>
      </w:r>
    </w:p>
    <w:p w:rsidR="00FB196A" w:rsidRPr="00CB54E6" w:rsidRDefault="00FB196A" w:rsidP="00FB196A">
      <w:pPr>
        <w:pStyle w:val="Tekstpodstawowy"/>
        <w:spacing w:after="0"/>
        <w:ind w:left="0" w:right="145"/>
        <w:jc w:val="both"/>
        <w:rPr>
          <w:szCs w:val="14"/>
        </w:rPr>
      </w:pPr>
      <w:r w:rsidRPr="00CB54E6">
        <w:rPr>
          <w:szCs w:val="14"/>
        </w:rPr>
        <w:t>Minimalna grubość mieszanki układanej w każdym przejściu układarki powinna być zgodna z minimalnymi wielkościami podanymi w p. 1.3 niniejszej SST.</w:t>
      </w:r>
    </w:p>
    <w:p w:rsidR="00FB196A" w:rsidRPr="00CB54E6" w:rsidRDefault="00FB196A" w:rsidP="00FB196A">
      <w:pPr>
        <w:pStyle w:val="Tekstpodstawowy"/>
        <w:spacing w:after="0"/>
        <w:ind w:left="0" w:right="145"/>
        <w:jc w:val="both"/>
        <w:rPr>
          <w:szCs w:val="14"/>
        </w:rPr>
      </w:pPr>
      <w:r w:rsidRPr="00CB54E6">
        <w:rPr>
          <w:szCs w:val="14"/>
        </w:rPr>
        <w:t>Ręczne układanie mieszanek mineralno-asfaltowych dopuszcza się jedynie w następujących przypadkach:</w:t>
      </w:r>
    </w:p>
    <w:p w:rsidR="00FB196A" w:rsidRPr="00CB54E6" w:rsidRDefault="00FB196A" w:rsidP="00D942ED">
      <w:pPr>
        <w:pStyle w:val="Akapitzlist"/>
        <w:numPr>
          <w:ilvl w:val="0"/>
          <w:numId w:val="96"/>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układanie warstwy wiążącej o nieregularnym kształcie i zmiennej grubości,</w:t>
      </w:r>
    </w:p>
    <w:p w:rsidR="00FB196A" w:rsidRPr="00CB54E6" w:rsidRDefault="00FB196A" w:rsidP="00D942ED">
      <w:pPr>
        <w:pStyle w:val="Akapitzlist"/>
        <w:numPr>
          <w:ilvl w:val="0"/>
          <w:numId w:val="96"/>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gdzie praca układarki jest niemożliwa,</w:t>
      </w:r>
    </w:p>
    <w:p w:rsidR="00FB196A" w:rsidRPr="00CB54E6" w:rsidRDefault="00FB196A" w:rsidP="00D942ED">
      <w:pPr>
        <w:pStyle w:val="Akapitzlist"/>
        <w:numPr>
          <w:ilvl w:val="0"/>
          <w:numId w:val="96"/>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wskazanych przez Inspektora Nadzoru.</w:t>
      </w:r>
    </w:p>
    <w:p w:rsidR="00FB196A" w:rsidRPr="00CB54E6" w:rsidRDefault="00FB196A" w:rsidP="00FB196A">
      <w:pPr>
        <w:pStyle w:val="Tekstpodstawowy"/>
        <w:spacing w:after="0"/>
        <w:ind w:left="0" w:right="145"/>
        <w:jc w:val="both"/>
        <w:rPr>
          <w:szCs w:val="14"/>
        </w:rPr>
      </w:pPr>
      <w:r w:rsidRPr="00CB54E6">
        <w:rPr>
          <w:szCs w:val="14"/>
        </w:rPr>
        <w:t>Ręczne profilowanie grabiami mieszanki mineralno-asfaltowej lub ręczne dodawanie i rozścielanie mieszanki na ułożonej nawierzchni dopuszcza się jedynie w następujących przypadkach:</w:t>
      </w:r>
    </w:p>
    <w:p w:rsidR="00FB196A" w:rsidRPr="00CB54E6" w:rsidRDefault="00FB196A" w:rsidP="00D942ED">
      <w:pPr>
        <w:pStyle w:val="Akapitzlist"/>
        <w:numPr>
          <w:ilvl w:val="0"/>
          <w:numId w:val="9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 brzegach warstw bitumicznych oraz przy wpustach (ściekach) i włazach,</w:t>
      </w:r>
    </w:p>
    <w:p w:rsidR="00FB196A" w:rsidRPr="00CB54E6" w:rsidRDefault="00FB196A" w:rsidP="00D942ED">
      <w:pPr>
        <w:pStyle w:val="Akapitzlist"/>
        <w:numPr>
          <w:ilvl w:val="0"/>
          <w:numId w:val="9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pobliżu szczelin dylatacyjnych namostach, wiaduktach i innych obiektach,</w:t>
      </w:r>
    </w:p>
    <w:p w:rsidR="00FB196A" w:rsidRPr="00CB54E6" w:rsidRDefault="00FB196A" w:rsidP="00D942ED">
      <w:pPr>
        <w:pStyle w:val="Akapitzlist"/>
        <w:numPr>
          <w:ilvl w:val="0"/>
          <w:numId w:val="9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wskazanych przez Inspektora Nadzoru.</w:t>
      </w:r>
    </w:p>
    <w:p w:rsidR="00FB196A" w:rsidRPr="00CB54E6" w:rsidRDefault="00FB196A" w:rsidP="00FB196A">
      <w:pPr>
        <w:pStyle w:val="Tekstpodstawowy"/>
        <w:spacing w:after="0"/>
        <w:ind w:left="0" w:right="145"/>
        <w:jc w:val="both"/>
        <w:rPr>
          <w:szCs w:val="14"/>
        </w:rPr>
      </w:pPr>
      <w:r w:rsidRPr="00CB54E6">
        <w:rPr>
          <w:szCs w:val="14"/>
        </w:rPr>
        <w:t>Ręcznie ułożone warstwy powinny spełniać wymagania określone w niniejszym punkcie, z wyjątkiem wymagań odnoszących się do układarek.</w:t>
      </w:r>
    </w:p>
    <w:p w:rsidR="00FB196A" w:rsidRPr="00CB54E6" w:rsidRDefault="00FB196A" w:rsidP="00FB196A">
      <w:pPr>
        <w:pStyle w:val="Tekstpodstawowy"/>
        <w:spacing w:after="0"/>
        <w:ind w:left="0" w:right="145"/>
        <w:jc w:val="both"/>
        <w:rPr>
          <w:szCs w:val="14"/>
        </w:rPr>
      </w:pPr>
      <w:r w:rsidRPr="00CB54E6">
        <w:rPr>
          <w:szCs w:val="14"/>
        </w:rPr>
        <w:t>Do uszczelniania połączeń technologicznych należy stosować emulsję asfaltową według PN-EN 13808 lub inne lepiszcza oraz materiały termoplastyczne (taśmy, pasty itp.) według norm lub aprobat technicznych.</w:t>
      </w:r>
    </w:p>
    <w:p w:rsidR="00FB196A" w:rsidRPr="00CB54E6" w:rsidRDefault="00FB196A" w:rsidP="00FB196A">
      <w:pPr>
        <w:pStyle w:val="Tekstpodstawowy"/>
        <w:spacing w:after="0"/>
        <w:ind w:left="0" w:right="145"/>
        <w:jc w:val="both"/>
        <w:rPr>
          <w:szCs w:val="14"/>
        </w:rPr>
      </w:pPr>
      <w:r w:rsidRPr="00CB54E6">
        <w:rPr>
          <w:szCs w:val="14"/>
        </w:rPr>
        <w:t>Do uszczelniania krawędzi należy stosować asfalt drogowy według PN-EN 12591, asfalt modyfikowany polimerami według PN-EN 14023 „metodą na gorąco", albo inne lepiszcza według norm lub aprobat technicznych.</w:t>
      </w:r>
    </w:p>
    <w:p w:rsidR="00FB196A" w:rsidRPr="00CB54E6" w:rsidRDefault="00FB196A" w:rsidP="00FB196A">
      <w:pPr>
        <w:pStyle w:val="Tekstpodstawowy"/>
        <w:spacing w:after="0"/>
        <w:ind w:left="0" w:right="145"/>
        <w:jc w:val="both"/>
        <w:rPr>
          <w:szCs w:val="14"/>
        </w:rPr>
      </w:pPr>
      <w:r w:rsidRPr="00CB54E6">
        <w:rPr>
          <w:szCs w:val="14"/>
        </w:rPr>
        <w:t>Wśród połączeń technologicznych wyróżnia się:</w:t>
      </w:r>
    </w:p>
    <w:p w:rsidR="00FB196A" w:rsidRPr="00CB54E6" w:rsidRDefault="00FB196A" w:rsidP="00D942ED">
      <w:pPr>
        <w:pStyle w:val="Akapitzlist"/>
        <w:numPr>
          <w:ilvl w:val="0"/>
          <w:numId w:val="98"/>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złącza podłużne i poprzeczne (połączenia tego samego materiału wykonywanego w różnym czasie),</w:t>
      </w:r>
    </w:p>
    <w:p w:rsidR="00FB196A" w:rsidRPr="00CB54E6" w:rsidRDefault="00FB196A" w:rsidP="00D942ED">
      <w:pPr>
        <w:pStyle w:val="Akapitzlist"/>
        <w:numPr>
          <w:ilvl w:val="0"/>
          <w:numId w:val="98"/>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spoiny (połączenia</w:t>
      </w:r>
      <w:r w:rsidRPr="00CB54E6">
        <w:rPr>
          <w:rFonts w:eastAsia="Times New Roman" w:cs="Times New Roman"/>
          <w:szCs w:val="14"/>
          <w:lang w:eastAsia="pl-PL"/>
        </w:rPr>
        <w:tab/>
        <w:t>różnych</w:t>
      </w:r>
      <w:r w:rsidRPr="00CB54E6">
        <w:rPr>
          <w:rFonts w:eastAsia="Times New Roman" w:cs="Times New Roman"/>
          <w:szCs w:val="14"/>
          <w:lang w:eastAsia="pl-PL"/>
        </w:rPr>
        <w:tab/>
        <w:t>materiałów, np. asfaltu lanego i betonu asfaltowego oraz warstwy asfaltowej z urządzeniami obcymi w nawierzchni lub ją ograniczającymi).</w:t>
      </w:r>
    </w:p>
    <w:p w:rsidR="00FB196A" w:rsidRPr="00CB54E6" w:rsidRDefault="00FB196A" w:rsidP="00FB196A">
      <w:pPr>
        <w:pStyle w:val="Tekstpodstawowy"/>
        <w:spacing w:after="0"/>
        <w:ind w:left="0" w:right="145"/>
        <w:jc w:val="both"/>
        <w:rPr>
          <w:szCs w:val="14"/>
        </w:rPr>
      </w:pPr>
      <w:r w:rsidRPr="00CB54E6">
        <w:rPr>
          <w:szCs w:val="14"/>
        </w:rPr>
        <w:t>Połączenia technologiczne powinny być jednorodne i szczelne.</w:t>
      </w:r>
    </w:p>
    <w:p w:rsidR="00FB196A" w:rsidRPr="00CB54E6" w:rsidRDefault="00FB196A" w:rsidP="00FB196A">
      <w:pPr>
        <w:pStyle w:val="Tekstpodstawowy"/>
        <w:spacing w:after="0"/>
        <w:ind w:left="0" w:right="145"/>
        <w:jc w:val="both"/>
        <w:rPr>
          <w:szCs w:val="14"/>
        </w:rPr>
      </w:pPr>
      <w:r w:rsidRPr="00CB54E6">
        <w:rPr>
          <w:szCs w:val="14"/>
        </w:rPr>
        <w:t>Złącza podłużnego nie można umiejscawiać w śladach kół. Należy unikać umiejscawiania złączy w obszarze poziomego oznakowania jezdni.</w:t>
      </w:r>
    </w:p>
    <w:p w:rsidR="00FB196A" w:rsidRPr="00CB54E6" w:rsidRDefault="00FB196A" w:rsidP="00FB196A">
      <w:pPr>
        <w:pStyle w:val="Tekstpodstawowy"/>
        <w:spacing w:after="0"/>
        <w:ind w:left="0" w:right="145"/>
        <w:jc w:val="both"/>
        <w:rPr>
          <w:szCs w:val="14"/>
        </w:rPr>
      </w:pPr>
      <w:r w:rsidRPr="00CB54E6">
        <w:rPr>
          <w:szCs w:val="14"/>
        </w:rPr>
        <w:t>Złącza podłużne między pasami kolejnych warstw technologicznych należy przesunąć względem siebie, o co najmniej 15 cm w kierunku poprzecznym do osi jezdni.</w:t>
      </w:r>
    </w:p>
    <w:p w:rsidR="00FB196A" w:rsidRPr="00CB54E6" w:rsidRDefault="00FB196A" w:rsidP="00FB196A">
      <w:pPr>
        <w:pStyle w:val="Tekstpodstawowy"/>
        <w:spacing w:after="0"/>
        <w:ind w:left="0" w:right="145"/>
        <w:jc w:val="both"/>
        <w:rPr>
          <w:szCs w:val="14"/>
        </w:rPr>
      </w:pPr>
      <w:r w:rsidRPr="00CB54E6">
        <w:rPr>
          <w:szCs w:val="14"/>
        </w:rPr>
        <w:t>Złącza poprzeczne między działkami roboczymi układanych pasów kolejnych warstw technologicznych należy przesunąć względem siebie, o co najmniej 2 m w kierunku podłużnym do osi jezdni.</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Technologia rozkładania „gorące przy gorącym"</w:t>
      </w:r>
    </w:p>
    <w:p w:rsidR="00FB196A" w:rsidRPr="00CB54E6" w:rsidRDefault="00FB196A" w:rsidP="00FB196A">
      <w:pPr>
        <w:pStyle w:val="Tekstpodstawowy"/>
        <w:spacing w:after="0"/>
        <w:ind w:left="0" w:right="145"/>
        <w:jc w:val="both"/>
        <w:rPr>
          <w:szCs w:val="14"/>
        </w:rPr>
      </w:pPr>
      <w:r w:rsidRPr="00CB54E6">
        <w:rPr>
          <w:szCs w:val="14"/>
        </w:rPr>
        <w:t>Do metody tej są używane rozkładarki pracujące obok siebie. Wydajności wstępnego zagęszczania stołami rozkładarek muszą być do siebie dopasowane. Przyjęta technologia robót ma zapewnić prawidłowe i szczelne połączenie układanych pasów warstwy technologicznej. Zazwyczaj warunek ten zapewnia się przez zminimalizowanie odległości między rozkładarkami tak, aby odległość między układanymi pasami nie była większa niż długość rozkładarki oraz druga  w kolejności rozkładarką nadkładała mieszankę na pierwszy pas.</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Technologia rozkładania „gorące przy zimnym"</w:t>
      </w:r>
    </w:p>
    <w:p w:rsidR="00FB196A" w:rsidRPr="00CB54E6" w:rsidRDefault="00FB196A" w:rsidP="00FB196A">
      <w:pPr>
        <w:pStyle w:val="Tekstpodstawowy"/>
        <w:spacing w:after="0"/>
        <w:ind w:left="0" w:right="145"/>
        <w:jc w:val="both"/>
        <w:rPr>
          <w:szCs w:val="14"/>
        </w:rPr>
      </w:pPr>
      <w:r w:rsidRPr="00CB54E6">
        <w:rPr>
          <w:szCs w:val="14"/>
        </w:rPr>
        <w:t>Wcześniej wykonany pas warstw technologicznej powinien mieć wyprofilowaną krawędź, równomiernie zagęszczoną, bez pęknięć. Krawędź ta nie może być pionowa, lecz powinna być skośna. Najczęściej takie przygotowanie krawędzi polega na odcięciu wąskiego pasa wzdłuż krawędzi ciepłej warstwy. Na krawędzi pasa warstwy wiążącej i ścieralnej należy nanieść lepiszcze lub inny materiał do złączy według punktu 5.9.1, w ilości co najmniej 50g na 1cm grubości warstwy 1 metr bieżący krawędzi. Na krawędź pasa warstwy wiążącej i ścieralnej nie należy nanosić lepiszczy używanych do połączenia międzywarstwowego według punktu 5.4 i 5.5.</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Zakończenie działki roboczej</w:t>
      </w:r>
    </w:p>
    <w:p w:rsidR="00FB196A" w:rsidRPr="00CB54E6" w:rsidRDefault="00FB196A" w:rsidP="00FB196A">
      <w:pPr>
        <w:pStyle w:val="Tekstpodstawowy"/>
        <w:spacing w:after="0"/>
        <w:ind w:left="0" w:right="145"/>
        <w:jc w:val="both"/>
        <w:rPr>
          <w:szCs w:val="14"/>
        </w:rPr>
      </w:pPr>
      <w:r w:rsidRPr="00CB54E6">
        <w:rPr>
          <w:szCs w:val="14"/>
        </w:rPr>
        <w:t>Zakończenie działki roboczej dotyczy wystąpienia przerw w układaniu pasa warstwy technologicznej na czas, po którym temperatura mieszanki mineralno-asfaltowej obniży się poza dopuszczalną granicę. W takim wypadku wykonywanie warstwy technologicznej z mieszanek wałowanych (nie dotyczy asfaltu lanego) należy poprzedzić usunięciem ułożonego wcześniej pasa o długości do 3 m. Należy usunąć fragment pasa na całej jego grubości. Na tak powstałą krawędź należy nanieść lepiszcze lub inny materiał do złącz, w ilości co najmniej 50 g na 1 cm grubości warstwy na 1 metr bieżący krawędzi</w:t>
      </w:r>
    </w:p>
    <w:p w:rsidR="00FB196A" w:rsidRPr="00CB54E6" w:rsidRDefault="00FB196A" w:rsidP="00D942ED">
      <w:pPr>
        <w:pStyle w:val="Akapitzlist"/>
        <w:numPr>
          <w:ilvl w:val="0"/>
          <w:numId w:val="71"/>
        </w:numPr>
        <w:tabs>
          <w:tab w:val="left" w:pos="658"/>
        </w:tabs>
        <w:ind w:left="0" w:right="145" w:firstLine="0"/>
        <w:jc w:val="both"/>
        <w:outlineLvl w:val="5"/>
        <w:rPr>
          <w:rFonts w:eastAsia="Times New Roman" w:cs="Times New Roman"/>
          <w:b/>
          <w:bCs/>
          <w:vanish/>
          <w:szCs w:val="14"/>
          <w:lang w:eastAsia="pl-PL"/>
        </w:rPr>
      </w:pPr>
    </w:p>
    <w:p w:rsidR="00FB196A" w:rsidRPr="00CB54E6" w:rsidRDefault="00FB196A" w:rsidP="00D942ED">
      <w:pPr>
        <w:pStyle w:val="Akapitzlist"/>
        <w:numPr>
          <w:ilvl w:val="1"/>
          <w:numId w:val="71"/>
        </w:numPr>
        <w:tabs>
          <w:tab w:val="left" w:pos="658"/>
        </w:tabs>
        <w:ind w:left="0" w:right="145" w:firstLine="0"/>
        <w:jc w:val="both"/>
        <w:outlineLvl w:val="5"/>
        <w:rPr>
          <w:rFonts w:eastAsia="Times New Roman" w:cs="Times New Roman"/>
          <w:b/>
          <w:bCs/>
          <w:vanish/>
          <w:szCs w:val="14"/>
          <w:lang w:eastAsia="pl-PL"/>
        </w:rPr>
      </w:pPr>
    </w:p>
    <w:p w:rsidR="00FB196A" w:rsidRPr="00CB54E6" w:rsidRDefault="00FB196A" w:rsidP="00FB196A">
      <w:pPr>
        <w:suppressAutoHyphens w:val="0"/>
        <w:overflowPunct/>
        <w:autoSpaceDE/>
        <w:ind w:left="0"/>
        <w:textAlignment w:val="auto"/>
        <w:rPr>
          <w:rFonts w:eastAsia="Arial Narrow" w:cs="Arial Narrow"/>
          <w:b/>
          <w:szCs w:val="14"/>
          <w:lang w:eastAsia="en-US"/>
        </w:rPr>
      </w:pPr>
      <w:r w:rsidRPr="00CB54E6">
        <w:rPr>
          <w:b/>
          <w:szCs w:val="14"/>
        </w:rPr>
        <w:br w:type="page"/>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lastRenderedPageBreak/>
        <w:t>Zagęszczanie</w:t>
      </w:r>
    </w:p>
    <w:p w:rsidR="00FB196A" w:rsidRPr="00CB54E6" w:rsidRDefault="00FB196A" w:rsidP="00FB196A">
      <w:pPr>
        <w:pStyle w:val="Tekstpodstawowy"/>
        <w:spacing w:after="0"/>
        <w:ind w:left="0" w:right="145"/>
        <w:jc w:val="both"/>
        <w:rPr>
          <w:szCs w:val="14"/>
        </w:rPr>
      </w:pPr>
      <w:r w:rsidRPr="00CB54E6">
        <w:rPr>
          <w:szCs w:val="14"/>
        </w:rPr>
        <w:t>Mieszankę mineralno-asfaltową należy układać i zagęszczać warstwami umożliwiającymi uzyskanie wymaganej grubości, rzędnej powierzchni oraz spełnienie wymagań w zakresie równości i zagęszczenia.</w:t>
      </w:r>
    </w:p>
    <w:p w:rsidR="00FB196A" w:rsidRPr="00CB54E6" w:rsidRDefault="00FB196A" w:rsidP="00FB196A">
      <w:pPr>
        <w:pStyle w:val="Tekstpodstawowy"/>
        <w:spacing w:after="0"/>
        <w:ind w:left="0" w:right="145"/>
        <w:jc w:val="both"/>
        <w:rPr>
          <w:szCs w:val="14"/>
        </w:rPr>
      </w:pPr>
      <w:r w:rsidRPr="00CB54E6">
        <w:rPr>
          <w:szCs w:val="14"/>
        </w:rPr>
        <w:t>Zagęszczanie mieszanki mineralno-asfaltowej należy rozpocząć niezwłocznie, gdy nie zagęszczony materiał będzie mógł być zagęszczany walcami bez powodowania przemieszczeń warstwy lub spękań powierzchniowych.</w:t>
      </w:r>
    </w:p>
    <w:p w:rsidR="00FB196A" w:rsidRPr="00CB54E6" w:rsidRDefault="00FB196A" w:rsidP="00FB196A">
      <w:pPr>
        <w:pStyle w:val="Tekstpodstawowy"/>
        <w:spacing w:after="0"/>
        <w:ind w:left="0" w:right="145"/>
        <w:jc w:val="both"/>
        <w:rPr>
          <w:szCs w:val="14"/>
        </w:rPr>
      </w:pPr>
      <w:r w:rsidRPr="00CB54E6">
        <w:rPr>
          <w:szCs w:val="14"/>
        </w:rPr>
        <w:t>Zagęszczanie należy zakończyć zanim temperatura spadnie poniżej minimalnej temperatury wałowania. Wałowanie należy kontynuować do czasu zniknięcia z powierzchni warstwy wszystkich śladów po walcach. Nie dopuszcza się powierzchniowego łatania zawałowanej warstwy.</w:t>
      </w:r>
    </w:p>
    <w:p w:rsidR="00FB196A" w:rsidRPr="00CB54E6" w:rsidRDefault="00FB196A" w:rsidP="00FB196A">
      <w:pPr>
        <w:pStyle w:val="Tekstpodstawowy"/>
        <w:spacing w:after="0"/>
        <w:ind w:left="0" w:right="145"/>
        <w:jc w:val="both"/>
        <w:rPr>
          <w:szCs w:val="14"/>
        </w:rPr>
      </w:pPr>
      <w:r w:rsidRPr="00CB54E6">
        <w:rPr>
          <w:szCs w:val="14"/>
        </w:rPr>
        <w:t>Zagęszczanie należy prowadzić statycznymi walcami stalowymi gładkimi, wibracyjnymi lub też zespołem tych walców, o ciężarze 80 - 100 kN i szerokości wału nie mniejszej niż 1450 mm. Dla zagęszczania mieszanki na bazie asfaltu bez modyfikacji, dopuszcza się również zagęszczanie walcami ogumionymi. Powierzchnię warstwy należy wykończyć walcem gładkim, statycznym lub wibracyjnym z wyłączoną wibracją. Na pomostach obiektów inżynierskich nie należy  stosować walców wibracyjnych z włączoną wibracją. Dopuszcza się stosowanie walców wibracyjnych lub innych walców zaproponowanych przez Wykonawcę, jeżeli mogą one zapewnić taki sam standard zagęszczenia jak walce statyczne o ciężarze 80 kN. Wykonawca powinien ocenić pracę walców wibracyjnych lub innych proponowanych walców przy wykonywaniu odcinka próbnego, co umożliwi uzyskanie akceptacji Inspektora Nadzoru.</w:t>
      </w:r>
    </w:p>
    <w:p w:rsidR="00FB196A" w:rsidRPr="00CB54E6" w:rsidRDefault="00FB196A" w:rsidP="00FB196A">
      <w:pPr>
        <w:pStyle w:val="Tekstpodstawowy"/>
        <w:spacing w:after="0"/>
        <w:ind w:left="0" w:right="145"/>
        <w:jc w:val="both"/>
        <w:rPr>
          <w:szCs w:val="14"/>
        </w:rPr>
      </w:pPr>
      <w:r w:rsidRPr="00CB54E6">
        <w:rPr>
          <w:szCs w:val="14"/>
        </w:rPr>
        <w:t>Mieszanki mineralno-asfaltowe należy zagęszczać w kierunku równoległym do osi drogi, a koła napędzane powinny znajdować się bliżej układarki. Wałowanie należy rozpocząć od spoin i prowadzić od niżej położonej do wyżej położonej krawędzi. Ślady kolejnych przejść walca powinny zachodzić na siebie na szerokość co najmniej połowy szerokości tylnego koła.</w:t>
      </w:r>
    </w:p>
    <w:p w:rsidR="00FB196A" w:rsidRPr="00CB54E6" w:rsidRDefault="00FB196A" w:rsidP="00FB196A">
      <w:pPr>
        <w:pStyle w:val="Tekstpodstawowy"/>
        <w:spacing w:after="0"/>
        <w:ind w:left="0" w:right="145"/>
        <w:jc w:val="both"/>
        <w:rPr>
          <w:szCs w:val="14"/>
        </w:rPr>
      </w:pPr>
      <w:r w:rsidRPr="00CB54E6">
        <w:rPr>
          <w:szCs w:val="14"/>
        </w:rPr>
        <w:t>Walce powinny pracować z prędkością nie większą niż 5 km/godz. Nie dopuszcza się postoju walca na nie zagęszczonej w pełni nawierzchni. Należy również zastosować środki zapobiegające zanieczyszczeniu nawierzchni olejem napędowym, smarami, benzyną i innymi substancjami obcymi w czasie pracy lub postoju walców. Aby zapobiec przyleganiu mieszanki do kół walców, można je zwilżać wodą. Należy stosować tylko takie ilości wody, które są wymagane w celu zapobiegania przyleganiu mieszanki do kół, przy czym zaleca się stosowanie rozpylania wody (mgiełki wodnej). Na częściowo wykończonej nawierzchni nie mogą tworzyć się kałuże wody.</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Złącza</w:t>
      </w:r>
    </w:p>
    <w:p w:rsidR="00FB196A" w:rsidRPr="00CB54E6" w:rsidRDefault="00FB196A" w:rsidP="00FB196A">
      <w:pPr>
        <w:pStyle w:val="Tekstpodstawowy"/>
        <w:spacing w:after="0"/>
        <w:ind w:left="0" w:right="145"/>
        <w:jc w:val="both"/>
        <w:rPr>
          <w:szCs w:val="14"/>
        </w:rPr>
      </w:pPr>
      <w:r w:rsidRPr="00CB54E6">
        <w:rPr>
          <w:szCs w:val="14"/>
        </w:rPr>
        <w:t>W przypadku występowania w nawierzchni bitumicznej złączy podłużnych i poprzecznych, mieszanka powinna być w pełni zagęszczona, a brzegi złączy powinny być ze sobą zrównane, co można uzyskać stosując jedną z wymienionych poniżej metod, przy czym dla złączy poprzecznych należy stosować jedynie metodę opisaną w punkcie 2:</w:t>
      </w:r>
    </w:p>
    <w:p w:rsidR="00FB196A" w:rsidRPr="00CB54E6" w:rsidRDefault="00FB196A" w:rsidP="00D942ED">
      <w:pPr>
        <w:pStyle w:val="Tekstpodstawowy"/>
        <w:numPr>
          <w:ilvl w:val="0"/>
          <w:numId w:val="99"/>
        </w:numPr>
        <w:tabs>
          <w:tab w:val="left" w:pos="142"/>
        </w:tabs>
        <w:suppressAutoHyphens w:val="0"/>
        <w:overflowPunct/>
        <w:autoSpaceDE/>
        <w:spacing w:after="0"/>
        <w:ind w:left="0" w:right="145" w:firstLine="0"/>
        <w:jc w:val="both"/>
        <w:textAlignment w:val="auto"/>
        <w:rPr>
          <w:szCs w:val="14"/>
        </w:rPr>
      </w:pPr>
      <w:r w:rsidRPr="00CB54E6">
        <w:rPr>
          <w:szCs w:val="14"/>
        </w:rPr>
        <w:t>przez zastosowanie dwóch lub więcej układarek pracujących w zespole w takiej odległości, aby możliwe było całkowite zagęszczenie sąsiednich pasów roboczych przez ciągłe (nieprzerwane) wałowanie;</w:t>
      </w:r>
    </w:p>
    <w:p w:rsidR="00FB196A" w:rsidRPr="00CB54E6" w:rsidRDefault="00FB196A" w:rsidP="00D942ED">
      <w:pPr>
        <w:pStyle w:val="Tekstpodstawowy"/>
        <w:numPr>
          <w:ilvl w:val="0"/>
          <w:numId w:val="99"/>
        </w:numPr>
        <w:tabs>
          <w:tab w:val="left" w:pos="142"/>
        </w:tabs>
        <w:suppressAutoHyphens w:val="0"/>
        <w:overflowPunct/>
        <w:autoSpaceDE/>
        <w:spacing w:after="0"/>
        <w:ind w:left="0" w:right="145" w:firstLine="0"/>
        <w:jc w:val="both"/>
        <w:textAlignment w:val="auto"/>
        <w:rPr>
          <w:szCs w:val="14"/>
        </w:rPr>
      </w:pPr>
      <w:r w:rsidRPr="00CB54E6">
        <w:rPr>
          <w:szCs w:val="14"/>
        </w:rPr>
        <w:t>przez obcinanie odsłoniętych złączy na głębokość równą wymaganej grubości warstwy, do uzyskania pionowej krawędzi i usunięcie całego luźnego materiału. Następnie, przed ułożeniem sąsiedniego pasa roboczego, pionowe krawędzie pokrywa się taśmą przylepną z polimeroasfaltem o minimalnej grubości 8 mm lub tiksotropową masą asfaltową. Jeżeli sąsiedni pas roboczy nie będzie układany w tym samym czasie, odsłoniętą krawędź należy zabezpieczyć przed uszkodzeniem listwą drewnianą.</w:t>
      </w:r>
    </w:p>
    <w:p w:rsidR="00FB196A" w:rsidRPr="00CB54E6" w:rsidRDefault="00FB196A" w:rsidP="00FB196A">
      <w:pPr>
        <w:pStyle w:val="Tekstpodstawowy"/>
        <w:spacing w:after="0"/>
        <w:ind w:left="0" w:right="145"/>
        <w:jc w:val="both"/>
        <w:rPr>
          <w:szCs w:val="14"/>
        </w:rPr>
      </w:pPr>
      <w:r w:rsidRPr="00CB54E6">
        <w:rPr>
          <w:szCs w:val="14"/>
        </w:rPr>
        <w:t>Niedopuszczalne jest uszczelnianie połączenia wyłącznie przez zalanie go z góry asfaltem, po zagęszczeniu warstwy.</w:t>
      </w:r>
    </w:p>
    <w:p w:rsidR="00FB196A" w:rsidRPr="00CB54E6" w:rsidRDefault="00FB196A" w:rsidP="00FB196A">
      <w:pPr>
        <w:pStyle w:val="Tekstpodstawowy"/>
        <w:spacing w:after="0"/>
        <w:ind w:left="0" w:right="145"/>
        <w:jc w:val="both"/>
        <w:rPr>
          <w:szCs w:val="14"/>
        </w:rPr>
      </w:pPr>
      <w:r w:rsidRPr="00CB54E6">
        <w:rPr>
          <w:szCs w:val="14"/>
        </w:rPr>
        <w:t>Wszystkie złącza powinny być przesunięte o co najmniej:</w:t>
      </w:r>
    </w:p>
    <w:p w:rsidR="00FB196A" w:rsidRPr="00CB54E6" w:rsidRDefault="00FB196A" w:rsidP="00D942ED">
      <w:pPr>
        <w:pStyle w:val="Tekstpodstawowy"/>
        <w:numPr>
          <w:ilvl w:val="0"/>
          <w:numId w:val="100"/>
        </w:numPr>
        <w:tabs>
          <w:tab w:val="left" w:pos="142"/>
        </w:tabs>
        <w:suppressAutoHyphens w:val="0"/>
        <w:overflowPunct/>
        <w:autoSpaceDE/>
        <w:spacing w:after="0"/>
        <w:ind w:left="0" w:right="145" w:firstLine="0"/>
        <w:jc w:val="both"/>
        <w:textAlignment w:val="auto"/>
        <w:rPr>
          <w:szCs w:val="14"/>
        </w:rPr>
      </w:pPr>
      <w:r w:rsidRPr="00CB54E6">
        <w:rPr>
          <w:szCs w:val="14"/>
        </w:rPr>
        <w:t>20 cm względem złączy podłużnych do nich równoległych,</w:t>
      </w:r>
    </w:p>
    <w:p w:rsidR="00FB196A" w:rsidRPr="00CB54E6" w:rsidRDefault="00FB196A" w:rsidP="00D942ED">
      <w:pPr>
        <w:pStyle w:val="Tekstpodstawowy"/>
        <w:numPr>
          <w:ilvl w:val="0"/>
          <w:numId w:val="100"/>
        </w:numPr>
        <w:tabs>
          <w:tab w:val="left" w:pos="142"/>
        </w:tabs>
        <w:suppressAutoHyphens w:val="0"/>
        <w:overflowPunct/>
        <w:autoSpaceDE/>
        <w:spacing w:after="0"/>
        <w:ind w:left="0" w:right="145" w:firstLine="0"/>
        <w:jc w:val="both"/>
        <w:textAlignment w:val="auto"/>
        <w:rPr>
          <w:szCs w:val="14"/>
        </w:rPr>
      </w:pPr>
      <w:r w:rsidRPr="00CB54E6">
        <w:rPr>
          <w:szCs w:val="14"/>
        </w:rPr>
        <w:t>200 cm względem złączy poprzecznych do nich równoległych, występujących w niżej położonej warstwie. Układ złączy powinien być zaakceptowany przez Inspektora Nadzoru.</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Utrzymanie wykonanych warstw</w:t>
      </w:r>
    </w:p>
    <w:p w:rsidR="00FB196A" w:rsidRPr="00CB54E6" w:rsidRDefault="00FB196A" w:rsidP="00FB196A">
      <w:pPr>
        <w:pStyle w:val="Tekstpodstawowy"/>
        <w:spacing w:after="0"/>
        <w:ind w:left="0" w:right="145"/>
        <w:jc w:val="both"/>
        <w:rPr>
          <w:szCs w:val="14"/>
        </w:rPr>
      </w:pPr>
      <w:r w:rsidRPr="00CB54E6">
        <w:rPr>
          <w:szCs w:val="14"/>
        </w:rPr>
        <w:t>Warstwy z mieszanek mineralno-asfaltowych należy utrzymywać w czystości. Po warstwie bitumicznej, na której przewiduje się ułożenie następnej warstwy, dopuszcza się jedynie ruch pojazdów i maszyn pracujących przy układaniu i zagęszczaniu następnej warstwy.</w:t>
      </w:r>
    </w:p>
    <w:p w:rsidR="00FB196A" w:rsidRPr="00CB54E6" w:rsidRDefault="00FB196A" w:rsidP="00FB196A">
      <w:pPr>
        <w:pStyle w:val="Tekstpodstawowy"/>
        <w:spacing w:after="0"/>
        <w:ind w:left="0" w:right="145"/>
        <w:jc w:val="both"/>
        <w:rPr>
          <w:szCs w:val="14"/>
        </w:rPr>
      </w:pPr>
      <w:r w:rsidRPr="00CB54E6">
        <w:rPr>
          <w:szCs w:val="14"/>
        </w:rPr>
        <w:t>W przypadku jakiegokolwiek zanieczyszczenia warstwy bitumicznej, Wykonawca powinien podjąć starania w celu jej oczyszczenia, a jeżeli okaże się to niemożliwe, Inspektor Nadzoru podejmie decyzję o rozbiórce warstwy. Warstwa wiążąca nie może pozostać nie przykryta warstwą ścieralną przez więcej niż trzy kolejne dni po ułożeniu. Inspektor Nadzoru, ze względu na panujące warunki atmosferyczne lub z jakiegokolwiek innego powodu, może wydłużyć ten okres o minimalny, niezbędny czas.</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KONTROLA JAKOŚCI ROBÓT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zasady kontroli jakości robót</w:t>
      </w:r>
    </w:p>
    <w:p w:rsidR="00FB196A" w:rsidRPr="00CB54E6" w:rsidRDefault="00FB196A" w:rsidP="00FB196A">
      <w:pPr>
        <w:pStyle w:val="Tekstpodstawowy"/>
        <w:spacing w:after="0"/>
        <w:ind w:left="0" w:right="141"/>
        <w:rPr>
          <w:szCs w:val="14"/>
        </w:rPr>
      </w:pPr>
      <w:r w:rsidRPr="00CB54E6">
        <w:rPr>
          <w:szCs w:val="14"/>
        </w:rPr>
        <w:t>Ogólne zasady kontroli jakości robót podano w 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Właściwości warstw i nawierzchni</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Grubość warstwy i zagęszczenie</w:t>
      </w:r>
    </w:p>
    <w:p w:rsidR="00FB196A" w:rsidRPr="00CB54E6" w:rsidRDefault="00FB196A" w:rsidP="00FB196A">
      <w:pPr>
        <w:pStyle w:val="Tekstpodstawowy"/>
        <w:spacing w:after="0"/>
        <w:ind w:left="0" w:right="145"/>
        <w:jc w:val="both"/>
        <w:rPr>
          <w:szCs w:val="14"/>
        </w:rPr>
      </w:pPr>
      <w:r w:rsidRPr="00CB54E6">
        <w:rPr>
          <w:szCs w:val="14"/>
        </w:rPr>
        <w:t>Właściwości wykonanej warstwy powinny spełniać warunki podane w tablicy 20.</w:t>
      </w:r>
    </w:p>
    <w:p w:rsidR="00FB196A" w:rsidRPr="00CB54E6" w:rsidRDefault="00FB196A" w:rsidP="00FB196A">
      <w:pPr>
        <w:pStyle w:val="Tekstpodstawowy"/>
        <w:spacing w:after="0"/>
        <w:ind w:left="0" w:right="145"/>
        <w:jc w:val="both"/>
        <w:rPr>
          <w:szCs w:val="14"/>
        </w:rPr>
      </w:pPr>
      <w:r w:rsidRPr="00CB54E6">
        <w:rPr>
          <w:szCs w:val="14"/>
        </w:rPr>
        <w:t>Tablica 20. Typ i wymiar mieszanek mineralno- asfaltowych do warstw nawierzchni</w:t>
      </w: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53"/>
        <w:gridCol w:w="1939"/>
        <w:gridCol w:w="2021"/>
        <w:gridCol w:w="1418"/>
        <w:gridCol w:w="1841"/>
      </w:tblGrid>
      <w:tr w:rsidR="00FB196A" w:rsidRPr="00CB54E6" w:rsidTr="005050B9">
        <w:trPr>
          <w:trHeight w:hRule="exact" w:val="787"/>
        </w:trPr>
        <w:tc>
          <w:tcPr>
            <w:tcW w:w="1853"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Warstwa i sposób projektowania</w:t>
            </w:r>
          </w:p>
        </w:tc>
        <w:tc>
          <w:tcPr>
            <w:tcW w:w="19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Typ i wymiar mieszanki, przeznaczenie</w:t>
            </w:r>
          </w:p>
        </w:tc>
        <w:tc>
          <w:tcPr>
            <w:tcW w:w="202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Projektowana grubość warstwy technologicznej [cm]</w:t>
            </w:r>
          </w:p>
        </w:tc>
        <w:tc>
          <w:tcPr>
            <w:tcW w:w="14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eastAsia="Times New Roman" w:hAnsi="Verdana" w:cs="Times New Roman"/>
                <w:sz w:val="14"/>
                <w:szCs w:val="14"/>
                <w:lang w:val="pl-PL"/>
              </w:rPr>
              <w:t>Wskaźnik zagęszczenia</w:t>
            </w:r>
            <w:r w:rsidRPr="00CB54E6">
              <w:rPr>
                <w:rFonts w:ascii="Verdana" w:hAnsi="Verdana" w:cs="Times New Roman"/>
                <w:w w:val="95"/>
                <w:sz w:val="14"/>
                <w:szCs w:val="14"/>
                <w:lang w:val="pl-PL"/>
              </w:rPr>
              <w:t xml:space="preserve"> </w:t>
            </w:r>
            <w:r w:rsidRPr="00CB54E6">
              <w:rPr>
                <w:rFonts w:ascii="Verdana" w:hAnsi="Verdana" w:cs="Times New Roman"/>
                <w:sz w:val="14"/>
                <w:szCs w:val="14"/>
                <w:lang w:val="pl-PL"/>
              </w:rPr>
              <w:t>[%]</w:t>
            </w:r>
          </w:p>
        </w:tc>
        <w:tc>
          <w:tcPr>
            <w:tcW w:w="184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wolnych przestrzeni w warstwie [%(v/v)]</w:t>
            </w:r>
          </w:p>
        </w:tc>
      </w:tr>
      <w:tr w:rsidR="00FB196A" w:rsidRPr="00CB54E6" w:rsidTr="005050B9">
        <w:trPr>
          <w:trHeight w:hRule="exact" w:val="840"/>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Wiążąca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16 W, KR3-KR6</w:t>
            </w:r>
          </w:p>
        </w:tc>
        <w:tc>
          <w:tcPr>
            <w:tcW w:w="2021"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 ÷ 14,0</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98</w:t>
            </w:r>
          </w:p>
        </w:tc>
        <w:tc>
          <w:tcPr>
            <w:tcW w:w="1841" w:type="dxa"/>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4,0 ÷ 7,0</w:t>
            </w:r>
          </w:p>
        </w:tc>
      </w:tr>
      <w:tr w:rsidR="00FB196A" w:rsidRPr="00CB54E6" w:rsidTr="005050B9">
        <w:trPr>
          <w:trHeight w:hRule="exact" w:val="840"/>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Wiążąca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11 W, KR1-KR2</w:t>
            </w:r>
          </w:p>
        </w:tc>
        <w:tc>
          <w:tcPr>
            <w:tcW w:w="2021"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 – 10,0</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98</w:t>
            </w:r>
          </w:p>
        </w:tc>
        <w:tc>
          <w:tcPr>
            <w:tcW w:w="1841" w:type="dxa"/>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3,0 ÷ 6,0</w:t>
            </w:r>
          </w:p>
        </w:tc>
      </w:tr>
      <w:tr w:rsidR="00FB196A" w:rsidRPr="00CB54E6" w:rsidTr="005050B9">
        <w:trPr>
          <w:trHeight w:hRule="exact" w:val="840"/>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Ścieralna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11 S, KR3-KR4</w:t>
            </w:r>
          </w:p>
        </w:tc>
        <w:tc>
          <w:tcPr>
            <w:tcW w:w="2021"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 ÷ 5,0</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98</w:t>
            </w:r>
          </w:p>
        </w:tc>
        <w:tc>
          <w:tcPr>
            <w:tcW w:w="1841" w:type="dxa"/>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2,0 ÷ 5,0</w:t>
            </w:r>
          </w:p>
        </w:tc>
      </w:tr>
    </w:tbl>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Równość</w:t>
      </w:r>
    </w:p>
    <w:p w:rsidR="00FB196A" w:rsidRPr="00CB54E6" w:rsidRDefault="00FB196A" w:rsidP="00FB196A">
      <w:pPr>
        <w:pStyle w:val="Tekstpodstawowy"/>
        <w:spacing w:after="0"/>
        <w:ind w:left="0" w:right="145"/>
        <w:jc w:val="both"/>
        <w:rPr>
          <w:szCs w:val="14"/>
        </w:rPr>
      </w:pPr>
      <w:r w:rsidRPr="00CB54E6">
        <w:rPr>
          <w:szCs w:val="14"/>
        </w:rPr>
        <w:t>Pomiary równości podłużnej należy wykonywać w środku każdego ocenianego pasa ruchu.</w:t>
      </w:r>
    </w:p>
    <w:p w:rsidR="00FB196A" w:rsidRPr="00CB54E6" w:rsidRDefault="00FB196A" w:rsidP="00FB196A">
      <w:pPr>
        <w:pStyle w:val="Tekstpodstawowy"/>
        <w:spacing w:after="0"/>
        <w:ind w:left="0" w:right="145"/>
        <w:jc w:val="both"/>
        <w:rPr>
          <w:szCs w:val="14"/>
        </w:rPr>
      </w:pPr>
      <w:r w:rsidRPr="00CB54E6">
        <w:rPr>
          <w:szCs w:val="14"/>
        </w:rPr>
        <w:t>Do oceny równości podłużnej warstw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w:t>
      </w:r>
    </w:p>
    <w:p w:rsidR="00FB196A" w:rsidRPr="00CB54E6" w:rsidRDefault="00FB196A" w:rsidP="00FB196A">
      <w:pPr>
        <w:pStyle w:val="Tekstpodstawowy"/>
        <w:spacing w:after="0"/>
        <w:ind w:left="0" w:right="145"/>
        <w:jc w:val="both"/>
        <w:rPr>
          <w:szCs w:val="14"/>
        </w:rPr>
      </w:pPr>
      <w:r w:rsidRPr="00CB54E6">
        <w:rPr>
          <w:szCs w:val="14"/>
        </w:rPr>
        <w:t>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10 m. Wymagana równość poprzeczna jest określona w rozporządzeniu dotyczącym warunków technicznych, jakim powinny odpowiadać drogi publiczne.</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Dopuszczalne odchyłki</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Mieszanka mineralno-asfaltowa</w:t>
      </w:r>
    </w:p>
    <w:p w:rsidR="00FB196A" w:rsidRPr="00CB54E6" w:rsidRDefault="00FB196A" w:rsidP="00FB196A">
      <w:pPr>
        <w:pStyle w:val="Tekstpodstawowy"/>
        <w:spacing w:after="0"/>
        <w:ind w:left="0" w:right="145"/>
        <w:jc w:val="both"/>
        <w:rPr>
          <w:szCs w:val="14"/>
        </w:rPr>
      </w:pPr>
      <w:r w:rsidRPr="00CB54E6">
        <w:rPr>
          <w:szCs w:val="14"/>
        </w:rPr>
        <w:t>Na etapie oceny jakości wbudowywanej mieszanki mineralno-asfaltowej podaje się wartości dopuszczalne i tolerancje, w których uwzględnia się: rozrzut występujący przy pobieraniu próbek, dokładność metod badań oraz odstępstwa uwarunkowane metodą pracy. Z tego względu występują różnice w stosunku do zapisów dotyczących Zakładowej kontroli produkcji mieszanki mineralno-asfaltowej wg p. 5.3.1.5</w:t>
      </w:r>
    </w:p>
    <w:p w:rsidR="00FB196A" w:rsidRPr="00CB54E6" w:rsidRDefault="00FB196A" w:rsidP="00FB196A">
      <w:pPr>
        <w:pStyle w:val="Tekstpodstawowy"/>
        <w:spacing w:after="0"/>
        <w:ind w:left="0" w:right="145"/>
        <w:jc w:val="both"/>
        <w:rPr>
          <w:szCs w:val="14"/>
        </w:rPr>
      </w:pPr>
      <w:r w:rsidRPr="00CB54E6">
        <w:rPr>
          <w:szCs w:val="14"/>
        </w:rPr>
        <w:t>Do oceny jakości mieszanki mineralno-asfaltowej mogą posłużyć wyniki badań wykonanych w ramach Zakładowej kontroli produkcji.</w:t>
      </w:r>
    </w:p>
    <w:p w:rsidR="00FB196A" w:rsidRPr="00CB54E6" w:rsidRDefault="00FB196A" w:rsidP="00FB196A">
      <w:pPr>
        <w:pStyle w:val="Tekstpodstawowy"/>
        <w:spacing w:after="0"/>
        <w:ind w:left="0" w:right="145"/>
        <w:jc w:val="both"/>
        <w:rPr>
          <w:szCs w:val="14"/>
        </w:rPr>
      </w:pPr>
      <w:r w:rsidRPr="00CB54E6">
        <w:rPr>
          <w:szCs w:val="14"/>
        </w:rPr>
        <w:t>Właściwości materiałów budowlanych należy określać dla każdej warstwy technologicznej, a metody badań powinny być zgodne z niniejszymi wymaganiami technicznymi.</w:t>
      </w:r>
    </w:p>
    <w:p w:rsidR="00FB196A" w:rsidRPr="00CB54E6" w:rsidRDefault="00FB196A" w:rsidP="00FB196A">
      <w:pPr>
        <w:pStyle w:val="Tekstpodstawowy"/>
        <w:spacing w:after="0"/>
        <w:ind w:left="0" w:right="145"/>
        <w:jc w:val="both"/>
        <w:rPr>
          <w:szCs w:val="14"/>
        </w:rPr>
      </w:pPr>
      <w:r w:rsidRPr="00CB54E6">
        <w:rPr>
          <w:szCs w:val="14"/>
        </w:rPr>
        <w:t>Jeżeli nie ma danych o materiałach budowlanych przeznaczonych do użycia oraz składzie mieszanki mineralno-asfaltowej,  to wyniki badań kontrolnych powinny być zgodne z wymaganiami określonymi w   p. 5.</w:t>
      </w:r>
    </w:p>
    <w:p w:rsidR="00FB196A" w:rsidRPr="00CB54E6" w:rsidRDefault="00FB196A" w:rsidP="00FB196A">
      <w:pPr>
        <w:pStyle w:val="Tekstpodstawowy"/>
        <w:spacing w:after="0"/>
        <w:ind w:left="0" w:right="145"/>
        <w:jc w:val="both"/>
        <w:rPr>
          <w:szCs w:val="14"/>
        </w:rPr>
      </w:pPr>
      <w:r w:rsidRPr="00CB54E6">
        <w:rPr>
          <w:szCs w:val="1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lastRenderedPageBreak/>
        <w:t>Właściwości lepiszcza odzyskanego</w:t>
      </w:r>
    </w:p>
    <w:p w:rsidR="00FB196A" w:rsidRPr="00CB54E6" w:rsidRDefault="00FB196A" w:rsidP="00FB196A">
      <w:pPr>
        <w:pStyle w:val="Tekstpodstawowy"/>
        <w:spacing w:after="0"/>
        <w:ind w:left="0" w:right="145"/>
        <w:jc w:val="both"/>
        <w:rPr>
          <w:szCs w:val="14"/>
        </w:rPr>
      </w:pPr>
      <w:r w:rsidRPr="00CB54E6">
        <w:rPr>
          <w:szCs w:val="14"/>
        </w:rPr>
        <w:t>Temperatura mięknienia lepiszcza (asfaltu lub polimeroasfaltu) wyekstrahowanego z mieszanki mineralno-asfaltowej nie powinna przekroczyć wartości dopuszczalnych podanych w tablicy 21.</w:t>
      </w:r>
    </w:p>
    <w:p w:rsidR="00FB196A" w:rsidRPr="00CB54E6" w:rsidRDefault="00FB196A" w:rsidP="00FB196A">
      <w:pPr>
        <w:pStyle w:val="Tekstpodstawowy"/>
        <w:spacing w:after="0"/>
        <w:ind w:left="0" w:right="145"/>
        <w:jc w:val="both"/>
        <w:rPr>
          <w:szCs w:val="14"/>
        </w:rPr>
      </w:pPr>
      <w:r w:rsidRPr="00CB54E6">
        <w:rPr>
          <w:szCs w:val="14"/>
        </w:rPr>
        <w:t>W wypadku mieszanki mineralno-asfaltowej z polimeroasfaltem nawrót sprężysty lepiszcza wyekstrahowanego powinien wynieść, co najmniej 40%. Dotyczy to również przedwczesnego zerwania tego lepiszcza w badaniu, przy czym należy wtedy podać wartość wydłużenia.</w:t>
      </w:r>
    </w:p>
    <w:p w:rsidR="00FB196A" w:rsidRPr="00CB54E6" w:rsidRDefault="00FB196A" w:rsidP="00FB196A">
      <w:pPr>
        <w:pStyle w:val="Tekstpodstawowy"/>
        <w:spacing w:after="0"/>
        <w:ind w:left="0" w:right="145"/>
        <w:jc w:val="both"/>
        <w:rPr>
          <w:szCs w:val="14"/>
        </w:rPr>
      </w:pPr>
      <w:r w:rsidRPr="00CB54E6">
        <w:rPr>
          <w:szCs w:val="14"/>
        </w:rPr>
        <w:t>Tablica 21. Najwyższa temperatura mięknienia wyekstrahowanego asfaltu</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43"/>
        <w:gridCol w:w="3402"/>
      </w:tblGrid>
      <w:tr w:rsidR="00FB196A" w:rsidRPr="00CB54E6" w:rsidTr="005050B9">
        <w:trPr>
          <w:trHeight w:hRule="exact" w:val="287"/>
        </w:trPr>
        <w:tc>
          <w:tcPr>
            <w:tcW w:w="1843" w:type="dxa"/>
            <w:tcBorders>
              <w:bottom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Rodzaj</w:t>
            </w:r>
          </w:p>
        </w:tc>
        <w:tc>
          <w:tcPr>
            <w:tcW w:w="3402" w:type="dxa"/>
            <w:tcBorders>
              <w:bottom w:val="double" w:sz="4" w:space="0" w:color="000000"/>
            </w:tcBorders>
            <w:shd w:val="clear" w:color="auto" w:fill="auto"/>
          </w:tcPr>
          <w:p w:rsidR="00FB196A" w:rsidRPr="00CB54E6" w:rsidRDefault="00FB196A" w:rsidP="005050B9">
            <w:pPr>
              <w:pStyle w:val="TableParagraph"/>
              <w:ind w:left="0" w:right="3"/>
              <w:jc w:val="center"/>
              <w:rPr>
                <w:rFonts w:ascii="Verdana" w:hAnsi="Verdana" w:cs="Times New Roman"/>
                <w:sz w:val="14"/>
                <w:szCs w:val="14"/>
                <w:lang w:val="pl-PL"/>
              </w:rPr>
            </w:pPr>
            <w:r w:rsidRPr="00CB54E6">
              <w:rPr>
                <w:rFonts w:ascii="Verdana" w:hAnsi="Verdana" w:cs="Times New Roman"/>
                <w:sz w:val="14"/>
                <w:szCs w:val="14"/>
                <w:lang w:val="pl-PL"/>
              </w:rPr>
              <w:t>Temperatura mięknienia, nie więcej niż [°C]</w:t>
            </w:r>
          </w:p>
        </w:tc>
      </w:tr>
      <w:tr w:rsidR="00FB196A" w:rsidRPr="00CB54E6" w:rsidTr="005050B9">
        <w:trPr>
          <w:trHeight w:hRule="exact" w:val="302"/>
        </w:trPr>
        <w:tc>
          <w:tcPr>
            <w:tcW w:w="1843"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Asfalt drogowy 50/70</w:t>
            </w:r>
          </w:p>
        </w:tc>
        <w:tc>
          <w:tcPr>
            <w:tcW w:w="3402" w:type="dxa"/>
            <w:tcBorders>
              <w:top w:val="double" w:sz="4" w:space="0" w:color="000000"/>
            </w:tcBorders>
            <w:shd w:val="clear" w:color="auto" w:fill="auto"/>
          </w:tcPr>
          <w:p w:rsidR="00FB196A" w:rsidRPr="00CB54E6" w:rsidRDefault="00FB196A" w:rsidP="005050B9">
            <w:pPr>
              <w:pStyle w:val="TableParagraph"/>
              <w:ind w:left="0" w:right="3"/>
              <w:jc w:val="center"/>
              <w:rPr>
                <w:rFonts w:ascii="Verdana" w:hAnsi="Verdana" w:cs="Times New Roman"/>
                <w:sz w:val="14"/>
                <w:szCs w:val="14"/>
                <w:lang w:val="pl-PL"/>
              </w:rPr>
            </w:pPr>
            <w:r w:rsidRPr="00CB54E6">
              <w:rPr>
                <w:rFonts w:ascii="Verdana" w:hAnsi="Verdana" w:cs="Times New Roman"/>
                <w:sz w:val="14"/>
                <w:szCs w:val="14"/>
                <w:lang w:val="pl-PL"/>
              </w:rPr>
              <w:t>63</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Zawartość lepiszcza</w:t>
      </w:r>
    </w:p>
    <w:p w:rsidR="00FB196A" w:rsidRPr="00CB54E6" w:rsidRDefault="00FB196A" w:rsidP="00FB196A">
      <w:pPr>
        <w:pStyle w:val="Tekstpodstawowy"/>
        <w:spacing w:after="0"/>
        <w:ind w:left="0" w:right="145"/>
        <w:jc w:val="both"/>
        <w:rPr>
          <w:szCs w:val="14"/>
        </w:rPr>
      </w:pPr>
      <w:r w:rsidRPr="00CB54E6">
        <w:rPr>
          <w:szCs w:val="14"/>
        </w:rPr>
        <w:t>Zawartość rozpuszczalnego lepiszcza z każdej próbki pobranej z mieszanki mineralno-asfaltowej lub wyjątkowo z próbki pobranej z nawierzchni nie może odbiegać od wartości projektowanej, z uwzględnieniem podanych dopuszczalnych  odchyłek w zależności od liczby wyników badań z danego odcinka budowy (tablica 22). Do wyników badań nie zalicza się badań kontrolnych dodatkowych (p. 6.4.3).</w:t>
      </w:r>
    </w:p>
    <w:p w:rsidR="00FB196A" w:rsidRPr="00CB54E6" w:rsidRDefault="00FB196A" w:rsidP="00FB196A">
      <w:pPr>
        <w:pStyle w:val="Tekstpodstawowy"/>
        <w:spacing w:after="0"/>
        <w:ind w:left="0" w:right="145"/>
        <w:jc w:val="both"/>
        <w:rPr>
          <w:szCs w:val="14"/>
        </w:rPr>
      </w:pPr>
      <w:r w:rsidRPr="00CB54E6">
        <w:rPr>
          <w:szCs w:val="14"/>
        </w:rPr>
        <w:t>Tablica 22. Dopuszczalne odchyłki pojedynczego wyniku badania i średniej arytmetycznej wyników badań zawartości lepiszcza rozpuszczalnego,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48"/>
        <w:gridCol w:w="792"/>
        <w:gridCol w:w="1315"/>
        <w:gridCol w:w="1315"/>
        <w:gridCol w:w="1325"/>
        <w:gridCol w:w="1315"/>
        <w:gridCol w:w="1162"/>
      </w:tblGrid>
      <w:tr w:rsidR="00FB196A" w:rsidRPr="00CB54E6" w:rsidTr="005050B9">
        <w:trPr>
          <w:trHeight w:hRule="exact" w:val="485"/>
        </w:trPr>
        <w:tc>
          <w:tcPr>
            <w:tcW w:w="1848"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w:t>
            </w:r>
          </w:p>
        </w:tc>
        <w:tc>
          <w:tcPr>
            <w:tcW w:w="7224"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21"/>
        </w:trPr>
        <w:tc>
          <w:tcPr>
            <w:tcW w:w="1848" w:type="dxa"/>
            <w:vMerge/>
            <w:shd w:val="clear" w:color="auto" w:fill="auto"/>
          </w:tcPr>
          <w:p w:rsidR="00FB196A" w:rsidRPr="00CB54E6" w:rsidRDefault="00FB196A" w:rsidP="005050B9">
            <w:pPr>
              <w:widowControl w:val="0"/>
              <w:ind w:left="0" w:right="145"/>
              <w:rPr>
                <w:szCs w:val="14"/>
              </w:rPr>
            </w:pPr>
          </w:p>
        </w:tc>
        <w:tc>
          <w:tcPr>
            <w:tcW w:w="7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3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od 3 do 4</w:t>
            </w:r>
          </w:p>
        </w:tc>
        <w:tc>
          <w:tcPr>
            <w:tcW w:w="132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od 5 do 8 </w:t>
            </w:r>
            <w:r w:rsidRPr="00CB54E6">
              <w:rPr>
                <w:rFonts w:ascii="Verdana" w:hAnsi="Verdana" w:cs="Times New Roman"/>
                <w:position w:val="5"/>
                <w:sz w:val="14"/>
                <w:szCs w:val="14"/>
                <w:lang w:val="pl-PL"/>
              </w:rPr>
              <w:t>a)</w:t>
            </w:r>
          </w:p>
        </w:tc>
        <w:tc>
          <w:tcPr>
            <w:tcW w:w="1315"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od 9 do 19 </w:t>
            </w:r>
            <w:r w:rsidRPr="00CB54E6">
              <w:rPr>
                <w:rFonts w:ascii="Verdana" w:hAnsi="Verdana" w:cs="Times New Roman"/>
                <w:position w:val="5"/>
                <w:sz w:val="14"/>
                <w:szCs w:val="14"/>
                <w:lang w:val="pl-PL"/>
              </w:rPr>
              <w:t>a)</w:t>
            </w:r>
          </w:p>
        </w:tc>
        <w:tc>
          <w:tcPr>
            <w:tcW w:w="116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502"/>
        </w:trPr>
        <w:tc>
          <w:tcPr>
            <w:tcW w:w="184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79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±0,6</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hRule="exact" w:val="767"/>
        </w:trPr>
        <w:tc>
          <w:tcPr>
            <w:tcW w:w="184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 (z wyłączeniem MA)</w:t>
            </w:r>
          </w:p>
        </w:tc>
        <w:tc>
          <w:tcPr>
            <w:tcW w:w="792" w:type="dxa"/>
            <w:shd w:val="clear" w:color="auto" w:fill="auto"/>
          </w:tcPr>
          <w:p w:rsidR="00FB196A" w:rsidRPr="00CB54E6" w:rsidRDefault="00FB196A" w:rsidP="005050B9">
            <w:pPr>
              <w:pStyle w:val="TableParagraph"/>
              <w:ind w:left="0" w:right="145"/>
              <w:rPr>
                <w:rFonts w:ascii="Verdana" w:hAnsi="Verdana" w:cs="Times New Roman"/>
                <w:b/>
                <w:sz w:val="14"/>
                <w:szCs w:val="14"/>
                <w:lang w:val="pl-PL"/>
              </w:rPr>
            </w:pPr>
          </w:p>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hRule="exact" w:val="286"/>
        </w:trPr>
        <w:tc>
          <w:tcPr>
            <w:tcW w:w="184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MA</w:t>
            </w:r>
          </w:p>
        </w:tc>
        <w:tc>
          <w:tcPr>
            <w:tcW w:w="79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±0,25</w:t>
            </w:r>
          </w:p>
        </w:tc>
      </w:tr>
      <w:tr w:rsidR="00FB196A" w:rsidRPr="00CB54E6" w:rsidTr="005050B9">
        <w:trPr>
          <w:trHeight w:hRule="exact" w:val="842"/>
        </w:trPr>
        <w:tc>
          <w:tcPr>
            <w:tcW w:w="9072" w:type="dxa"/>
            <w:gridSpan w:val="7"/>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Uziarnienie</w:t>
      </w:r>
    </w:p>
    <w:p w:rsidR="00FB196A" w:rsidRPr="00CB54E6" w:rsidRDefault="00FB196A" w:rsidP="00FB196A">
      <w:pPr>
        <w:pStyle w:val="Tekstpodstawowy"/>
        <w:spacing w:after="0"/>
        <w:ind w:left="0" w:right="145"/>
        <w:jc w:val="both"/>
        <w:rPr>
          <w:szCs w:val="14"/>
        </w:rPr>
      </w:pPr>
      <w:r w:rsidRPr="00CB54E6">
        <w:rPr>
          <w:szCs w:val="14"/>
        </w:rPr>
        <w:t>Uziarnienie każdej próbki pobranej z luźnej mieszanki mineralno-asfaltowej nie może odbiegać od wartości projektowanej, w zależności od liczby wyników badań z danego odcinka budowy. Wyniki badań nie uwzględniają badań kontrolnych dodatkowych (p. 6.4.3). W wypadku wymagań dotyczących uziarnienia, wyrażonych jako którekolwiek z:</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kruszywa o wymiarze&lt; 0,063 mm</w:t>
      </w:r>
      <w:r w:rsidRPr="00CB54E6">
        <w:rPr>
          <w:rFonts w:cs="Times New Roman"/>
          <w:szCs w:val="14"/>
        </w:rPr>
        <w:t>,</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kruszywa o wymiarze&lt; 0,125 mm</w:t>
      </w:r>
      <w:r w:rsidRPr="00CB54E6">
        <w:rPr>
          <w:rFonts w:cs="Times New Roman"/>
          <w:szCs w:val="14"/>
        </w:rPr>
        <w:t>,</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kruszywa drobnego o wymiarzeod 0,063 mmdo 2 mm</w:t>
      </w:r>
      <w:r w:rsidRPr="00CB54E6">
        <w:rPr>
          <w:rFonts w:cs="Times New Roman"/>
          <w:szCs w:val="14"/>
        </w:rPr>
        <w:t>,</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kruszywa grubego o wymiarze&gt; 2 m</w:t>
      </w:r>
      <w:r w:rsidRPr="00CB54E6">
        <w:rPr>
          <w:rFonts w:cs="Times New Roman"/>
          <w:szCs w:val="14"/>
        </w:rPr>
        <w:t>m,</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kruszywa grubego o wymiarze&gt; 5,6 mm</w:t>
      </w:r>
      <w:r w:rsidRPr="00CB54E6">
        <w:rPr>
          <w:rFonts w:cs="Times New Roman"/>
          <w:szCs w:val="14"/>
        </w:rPr>
        <w:t>,</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Zawartość ziaren grubych</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to żadna próbka nie może wykazywać uziarnienia odbiegającego o więcej niż wartość dopuszczalnych odchyłek podanych w tablicach 23÷27.</w:t>
      </w:r>
    </w:p>
    <w:p w:rsidR="00FB196A" w:rsidRPr="00CB54E6" w:rsidRDefault="00FB196A" w:rsidP="00FB196A">
      <w:pPr>
        <w:pStyle w:val="Tekstpodstawowy"/>
        <w:spacing w:after="0"/>
        <w:ind w:left="0" w:right="145"/>
        <w:jc w:val="both"/>
        <w:rPr>
          <w:szCs w:val="14"/>
        </w:rPr>
      </w:pPr>
      <w:r w:rsidRPr="00CB54E6">
        <w:rPr>
          <w:szCs w:val="14"/>
        </w:rPr>
        <w:t>Wymagania dotyczące udziału kruszywa grubego, drobnego i wypełniacza powinny być spełnione jednocześnie. Jeżeli w składzie mieszanki mineralno-asfaltowej określono dodatki kruszywa o szczególnych właściwościach, np. kruszywo rozjaśniające lub odporne na polerowanie, to dopuszczalna odchyłka zawartości tego kruszywa wynosi:</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 20% w wypadku kruszywa grubego</w:t>
      </w:r>
      <w:r w:rsidRPr="00CB54E6">
        <w:rPr>
          <w:rFonts w:cs="Times New Roman"/>
          <w:szCs w:val="14"/>
        </w:rPr>
        <w:t>,</w:t>
      </w:r>
    </w:p>
    <w:p w:rsidR="00FB196A" w:rsidRPr="00CB54E6" w:rsidRDefault="00FB196A" w:rsidP="00D942ED">
      <w:pPr>
        <w:pStyle w:val="Akapitzlist"/>
        <w:numPr>
          <w:ilvl w:val="0"/>
          <w:numId w:val="101"/>
        </w:numPr>
        <w:tabs>
          <w:tab w:val="left" w:pos="142"/>
        </w:tabs>
        <w:ind w:left="0" w:right="145" w:firstLine="0"/>
        <w:jc w:val="both"/>
        <w:rPr>
          <w:rFonts w:cs="Times New Roman"/>
          <w:szCs w:val="14"/>
        </w:rPr>
      </w:pPr>
      <w:r w:rsidRPr="00CB54E6">
        <w:rPr>
          <w:rFonts w:eastAsia="Times New Roman" w:cs="Times New Roman"/>
          <w:szCs w:val="14"/>
        </w:rPr>
        <w:t>± 30% w wypadk ukruszywa drobnego</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Tablica 23. Dopuszczalne odchyłki dotyczące pojedynczego wyniku badania i średniej arytmetycznej wyników badań zawartości kruszywa o wymiarze &lt; 0,063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709"/>
        <w:gridCol w:w="993"/>
        <w:gridCol w:w="850"/>
        <w:gridCol w:w="1170"/>
        <w:gridCol w:w="1098"/>
        <w:gridCol w:w="1273"/>
        <w:gridCol w:w="826"/>
      </w:tblGrid>
      <w:tr w:rsidR="00FB196A" w:rsidRPr="00CB54E6" w:rsidTr="005050B9">
        <w:trPr>
          <w:trHeight w:hRule="exact" w:val="298"/>
        </w:trPr>
        <w:tc>
          <w:tcPr>
            <w:tcW w:w="2709"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210" w:type="dxa"/>
            <w:gridSpan w:val="6"/>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76"/>
        </w:trPr>
        <w:tc>
          <w:tcPr>
            <w:tcW w:w="2709" w:type="dxa"/>
            <w:vMerge/>
            <w:shd w:val="clear" w:color="auto" w:fill="auto"/>
          </w:tcPr>
          <w:p w:rsidR="00FB196A" w:rsidRPr="00CB54E6" w:rsidRDefault="00FB196A" w:rsidP="005050B9">
            <w:pPr>
              <w:widowControl w:val="0"/>
              <w:ind w:left="0" w:right="145"/>
              <w:rPr>
                <w:szCs w:val="14"/>
              </w:rPr>
            </w:pP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273" w:type="dxa"/>
            <w:shd w:val="clear" w:color="auto" w:fill="auto"/>
          </w:tcPr>
          <w:p w:rsidR="00FB196A" w:rsidRPr="00CB54E6" w:rsidRDefault="00FB196A" w:rsidP="005050B9">
            <w:pPr>
              <w:pStyle w:val="TableParagraph"/>
              <w:tabs>
                <w:tab w:val="left" w:pos="709"/>
              </w:tabs>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481"/>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±3,6</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±3,2</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±2,9</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527"/>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 (z wyłączeniem PA i MA)</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±2,7</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±2,1</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±1,8</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r>
    </w:tbl>
    <w:p w:rsidR="00FB196A" w:rsidRPr="00CB54E6" w:rsidRDefault="00FB196A" w:rsidP="00FB196A">
      <w:pPr>
        <w:pStyle w:val="Tekstpodstawowy"/>
        <w:spacing w:after="0"/>
        <w:ind w:left="0" w:right="145"/>
        <w:jc w:val="both"/>
        <w:rPr>
          <w:szCs w:val="14"/>
        </w:rPr>
      </w:pPr>
      <w:r w:rsidRPr="00CB54E6">
        <w:rPr>
          <w:szCs w:val="14"/>
        </w:rPr>
        <w:t>Tablica 24. Dopuszczalne odchyłki dotyczące pojedynczego wyniku badania i średniej arytmetycznej wyników badań zawartości kruszywa o wymiarze &lt; 0,125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557"/>
        <w:gridCol w:w="966"/>
        <w:gridCol w:w="893"/>
        <w:gridCol w:w="1104"/>
        <w:gridCol w:w="1094"/>
        <w:gridCol w:w="1027"/>
        <w:gridCol w:w="941"/>
      </w:tblGrid>
      <w:tr w:rsidR="00FB196A" w:rsidRPr="00CB54E6" w:rsidTr="005050B9">
        <w:trPr>
          <w:trHeight w:hRule="exact" w:val="230"/>
        </w:trPr>
        <w:tc>
          <w:tcPr>
            <w:tcW w:w="2557"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025"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21"/>
        </w:trPr>
        <w:tc>
          <w:tcPr>
            <w:tcW w:w="2557" w:type="dxa"/>
            <w:vMerge/>
            <w:shd w:val="clear" w:color="auto" w:fill="auto"/>
          </w:tcPr>
          <w:p w:rsidR="00FB196A" w:rsidRPr="00CB54E6" w:rsidRDefault="00FB196A" w:rsidP="005050B9">
            <w:pPr>
              <w:widowControl w:val="0"/>
              <w:ind w:left="0" w:right="145"/>
              <w:rPr>
                <w:szCs w:val="14"/>
              </w:rPr>
            </w:pPr>
          </w:p>
        </w:tc>
        <w:tc>
          <w:tcPr>
            <w:tcW w:w="96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221"/>
        </w:trPr>
        <w:tc>
          <w:tcPr>
            <w:tcW w:w="255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gruboziarniste</w:t>
            </w:r>
          </w:p>
        </w:tc>
        <w:tc>
          <w:tcPr>
            <w:tcW w:w="9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±5</w:t>
            </w:r>
          </w:p>
        </w:tc>
        <w:tc>
          <w:tcPr>
            <w:tcW w:w="893"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±4,4</w:t>
            </w:r>
          </w:p>
        </w:tc>
        <w:tc>
          <w:tcPr>
            <w:tcW w:w="110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±3,9</w:t>
            </w:r>
          </w:p>
        </w:tc>
        <w:tc>
          <w:tcPr>
            <w:tcW w:w="109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±3,4</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±2,7</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240"/>
        </w:trPr>
        <w:tc>
          <w:tcPr>
            <w:tcW w:w="255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i AC WMS drobnoziarniste</w:t>
            </w:r>
          </w:p>
        </w:tc>
        <w:tc>
          <w:tcPr>
            <w:tcW w:w="96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w:t>
            </w:r>
          </w:p>
        </w:tc>
        <w:tc>
          <w:tcPr>
            <w:tcW w:w="893"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±3,6</w:t>
            </w:r>
          </w:p>
        </w:tc>
        <w:tc>
          <w:tcPr>
            <w:tcW w:w="110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±3,3</w:t>
            </w:r>
          </w:p>
        </w:tc>
        <w:tc>
          <w:tcPr>
            <w:tcW w:w="109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±2,9</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bl>
    <w:p w:rsidR="00FB196A" w:rsidRPr="00CB54E6" w:rsidRDefault="00FB196A" w:rsidP="00FB196A">
      <w:pPr>
        <w:ind w:left="0" w:right="145"/>
        <w:jc w:val="both"/>
        <w:rPr>
          <w:szCs w:val="14"/>
        </w:rPr>
      </w:pPr>
      <w:r w:rsidRPr="00CB54E6">
        <w:rPr>
          <w:iCs/>
          <w:szCs w:val="14"/>
        </w:rPr>
        <w:t xml:space="preserve">Tablica 25. </w:t>
      </w:r>
      <w:r w:rsidRPr="00CB54E6">
        <w:rPr>
          <w:szCs w:val="14"/>
        </w:rPr>
        <w:t>Dopuszczalne odchyłki dotyczące pojedynczego wyniku badania i średniej arytmetycznej wyników badań zawartości kruszywa drobnego o wymiarze od 0,063 mm do 2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698"/>
        <w:gridCol w:w="825"/>
        <w:gridCol w:w="893"/>
        <w:gridCol w:w="1104"/>
        <w:gridCol w:w="1094"/>
        <w:gridCol w:w="1027"/>
        <w:gridCol w:w="941"/>
      </w:tblGrid>
      <w:tr w:rsidR="00FB196A" w:rsidRPr="00CB54E6" w:rsidTr="005050B9">
        <w:trPr>
          <w:trHeight w:hRule="exact" w:val="228"/>
        </w:trPr>
        <w:tc>
          <w:tcPr>
            <w:tcW w:w="2698"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884"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21"/>
        </w:trPr>
        <w:tc>
          <w:tcPr>
            <w:tcW w:w="2698" w:type="dxa"/>
            <w:vMerge/>
            <w:shd w:val="clear" w:color="auto" w:fill="auto"/>
          </w:tcPr>
          <w:p w:rsidR="00FB196A" w:rsidRPr="00CB54E6" w:rsidRDefault="00FB196A" w:rsidP="005050B9">
            <w:pPr>
              <w:widowControl w:val="0"/>
              <w:ind w:left="0" w:right="145"/>
              <w:rPr>
                <w:szCs w:val="14"/>
              </w:rPr>
            </w:pPr>
          </w:p>
        </w:tc>
        <w:tc>
          <w:tcPr>
            <w:tcW w:w="8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491"/>
        </w:trPr>
        <w:tc>
          <w:tcPr>
            <w:tcW w:w="269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P, AC W, AC WMS, AC S, BBTM, SMA, MA</w:t>
            </w:r>
          </w:p>
        </w:tc>
        <w:tc>
          <w:tcPr>
            <w:tcW w:w="8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±4,1</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±3,3</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r>
    </w:tbl>
    <w:p w:rsidR="00FB196A" w:rsidRPr="00CB54E6" w:rsidRDefault="00FB196A" w:rsidP="00FB196A">
      <w:pPr>
        <w:ind w:left="0" w:right="145"/>
        <w:jc w:val="both"/>
        <w:rPr>
          <w:iCs/>
          <w:szCs w:val="14"/>
        </w:rPr>
      </w:pPr>
      <w:r w:rsidRPr="00CB54E6">
        <w:rPr>
          <w:iCs/>
          <w:szCs w:val="14"/>
        </w:rPr>
        <w:t>Tablica 26. Dopuszczalne odchyłki dotyczące pojedynczego wyniku badania i średniej arytmetycznej wyników badań zawartości kruszywa grubego o wymiarze &gt; 2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40"/>
        <w:gridCol w:w="683"/>
        <w:gridCol w:w="893"/>
        <w:gridCol w:w="1104"/>
        <w:gridCol w:w="1147"/>
        <w:gridCol w:w="1134"/>
        <w:gridCol w:w="781"/>
      </w:tblGrid>
      <w:tr w:rsidR="00FB196A" w:rsidRPr="00CB54E6" w:rsidTr="005050B9">
        <w:trPr>
          <w:trHeight w:hRule="exact" w:val="230"/>
        </w:trPr>
        <w:tc>
          <w:tcPr>
            <w:tcW w:w="2840"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742"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21"/>
        </w:trPr>
        <w:tc>
          <w:tcPr>
            <w:tcW w:w="2840" w:type="dxa"/>
            <w:vMerge/>
            <w:shd w:val="clear" w:color="auto" w:fill="auto"/>
          </w:tcPr>
          <w:p w:rsidR="00FB196A" w:rsidRPr="00CB54E6" w:rsidRDefault="00FB196A" w:rsidP="005050B9">
            <w:pPr>
              <w:widowControl w:val="0"/>
              <w:ind w:left="0" w:right="145"/>
              <w:rPr>
                <w:szCs w:val="14"/>
              </w:rPr>
            </w:pP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1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78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679"/>
        </w:trPr>
        <w:tc>
          <w:tcPr>
            <w:tcW w:w="284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P, AC W, AC WMS, AC S, BBTM, SMA 5, SMA 8, MA</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11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±4,1</w:t>
            </w: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±3,3</w:t>
            </w:r>
          </w:p>
        </w:tc>
        <w:tc>
          <w:tcPr>
            <w:tcW w:w="78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r>
    </w:tbl>
    <w:p w:rsidR="00FB196A" w:rsidRPr="00CB54E6" w:rsidRDefault="00FB196A" w:rsidP="00FB196A">
      <w:pPr>
        <w:ind w:left="0" w:right="145"/>
        <w:jc w:val="both"/>
        <w:rPr>
          <w:szCs w:val="14"/>
        </w:rPr>
      </w:pPr>
      <w:r w:rsidRPr="00CB54E6">
        <w:rPr>
          <w:szCs w:val="14"/>
        </w:rPr>
        <w:t>Tablica 27. Dopuszczalne odchyłki dotyczące pojedynczego wyniku badania i średniej arytmetycznej wyników badań zawartości ziaren grubych,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40"/>
        <w:gridCol w:w="683"/>
        <w:gridCol w:w="893"/>
        <w:gridCol w:w="1104"/>
        <w:gridCol w:w="1094"/>
        <w:gridCol w:w="1027"/>
        <w:gridCol w:w="941"/>
      </w:tblGrid>
      <w:tr w:rsidR="00FB196A" w:rsidRPr="00CB54E6" w:rsidTr="005050B9">
        <w:trPr>
          <w:trHeight w:hRule="exact" w:val="230"/>
        </w:trPr>
        <w:tc>
          <w:tcPr>
            <w:tcW w:w="2840"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742"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21"/>
        </w:trPr>
        <w:tc>
          <w:tcPr>
            <w:tcW w:w="2840" w:type="dxa"/>
            <w:vMerge/>
            <w:shd w:val="clear" w:color="auto" w:fill="auto"/>
          </w:tcPr>
          <w:p w:rsidR="00FB196A" w:rsidRPr="00CB54E6" w:rsidRDefault="00FB196A" w:rsidP="005050B9">
            <w:pPr>
              <w:widowControl w:val="0"/>
              <w:ind w:left="0" w:right="145"/>
              <w:rPr>
                <w:szCs w:val="14"/>
              </w:rPr>
            </w:pP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221"/>
        </w:trPr>
        <w:tc>
          <w:tcPr>
            <w:tcW w:w="284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-9+5</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-7,6 +5,0</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-6,8 +5,0</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 +5,0</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-5,5 +5,0</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r>
      <w:tr w:rsidR="00FB196A" w:rsidRPr="00CB54E6" w:rsidTr="005050B9">
        <w:trPr>
          <w:trHeight w:hRule="exact" w:val="240"/>
        </w:trPr>
        <w:tc>
          <w:tcPr>
            <w:tcW w:w="284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-8+5</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-6,7 +4,7</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-5,8 +4,5</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-5,1 +4,3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-4,4 +4,1</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lastRenderedPageBreak/>
        <w:t>Zawartość wolnych przestrzeni</w:t>
      </w:r>
    </w:p>
    <w:p w:rsidR="00FB196A" w:rsidRPr="00CB54E6" w:rsidRDefault="00FB196A" w:rsidP="00FB196A">
      <w:pPr>
        <w:pStyle w:val="Tekstpodstawowy"/>
        <w:spacing w:after="0"/>
        <w:ind w:left="0" w:right="145"/>
        <w:jc w:val="both"/>
        <w:rPr>
          <w:szCs w:val="14"/>
        </w:rPr>
      </w:pPr>
      <w:r w:rsidRPr="00CB54E6">
        <w:rPr>
          <w:szCs w:val="14"/>
        </w:rPr>
        <w:t>Zawartość wolnych przestrzeni w próbce Marshalla pobranej z mieszanki mineralno-asfaltowej lub wyjątkowo powtórnie rozgrzanej próbki pobranej z nawierzchni, nie może wykroczyć poza wartości dopuszczalne podane w p. 5.2 i 5.3. o więcej niż:</w:t>
      </w:r>
    </w:p>
    <w:p w:rsidR="00FB196A" w:rsidRPr="00CB54E6" w:rsidRDefault="00FB196A" w:rsidP="00D942ED">
      <w:pPr>
        <w:pStyle w:val="Tekstpodstawowy"/>
        <w:numPr>
          <w:ilvl w:val="0"/>
          <w:numId w:val="102"/>
        </w:numPr>
        <w:tabs>
          <w:tab w:val="left" w:pos="142"/>
        </w:tabs>
        <w:suppressAutoHyphens w:val="0"/>
        <w:overflowPunct/>
        <w:autoSpaceDE/>
        <w:spacing w:after="0"/>
        <w:ind w:left="0" w:right="145" w:firstLine="0"/>
        <w:jc w:val="both"/>
        <w:textAlignment w:val="auto"/>
        <w:rPr>
          <w:szCs w:val="14"/>
        </w:rPr>
      </w:pPr>
      <w:r w:rsidRPr="00CB54E6">
        <w:rPr>
          <w:szCs w:val="14"/>
        </w:rPr>
        <w:t>AC W 2,0%(v/v),</w:t>
      </w:r>
    </w:p>
    <w:p w:rsidR="00FB196A" w:rsidRPr="00CB54E6" w:rsidRDefault="00FB196A" w:rsidP="00D942ED">
      <w:pPr>
        <w:pStyle w:val="Tekstpodstawowy"/>
        <w:numPr>
          <w:ilvl w:val="0"/>
          <w:numId w:val="102"/>
        </w:numPr>
        <w:tabs>
          <w:tab w:val="left" w:pos="142"/>
        </w:tabs>
        <w:suppressAutoHyphens w:val="0"/>
        <w:overflowPunct/>
        <w:autoSpaceDE/>
        <w:spacing w:after="0"/>
        <w:ind w:left="0" w:right="145" w:firstLine="0"/>
        <w:jc w:val="both"/>
        <w:textAlignment w:val="auto"/>
        <w:rPr>
          <w:szCs w:val="14"/>
        </w:rPr>
      </w:pPr>
      <w:r w:rsidRPr="00CB54E6">
        <w:rPr>
          <w:szCs w:val="14"/>
        </w:rPr>
        <w:t>AC S   1,5%(v/v).</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Warstwa asfaltowa</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Grubość warstwy oraz ilość materiału</w:t>
      </w:r>
    </w:p>
    <w:p w:rsidR="00FB196A" w:rsidRPr="00CB54E6" w:rsidRDefault="00FB196A" w:rsidP="00FB196A">
      <w:pPr>
        <w:pStyle w:val="Tekstpodstawowy"/>
        <w:spacing w:after="0"/>
        <w:ind w:left="0" w:right="145"/>
        <w:jc w:val="both"/>
        <w:rPr>
          <w:szCs w:val="14"/>
        </w:rPr>
      </w:pPr>
      <w:r w:rsidRPr="00CB54E6">
        <w:rPr>
          <w:szCs w:val="14"/>
        </w:rPr>
        <w:t>Grubość wykonanej warstwy lub warstw oraz ilość wbudowanego materiału na określoną powierzchnię (dotyczy przede wszystkim cienkich warstw) mogą odbiegać od projektu o wartości podane w tablicy 28.</w:t>
      </w:r>
    </w:p>
    <w:p w:rsidR="00FB196A" w:rsidRPr="00CB54E6" w:rsidRDefault="00FB196A" w:rsidP="00FB196A">
      <w:pPr>
        <w:pStyle w:val="Tekstpodstawowy"/>
        <w:spacing w:after="0"/>
        <w:ind w:left="0" w:right="145"/>
        <w:jc w:val="both"/>
        <w:rPr>
          <w:szCs w:val="14"/>
        </w:rPr>
      </w:pPr>
      <w:r w:rsidRPr="00CB54E6">
        <w:rPr>
          <w:szCs w:val="14"/>
        </w:rPr>
        <w:t>W wypadku określania ilości materiału na powierzchnię i średniej wartości grubości warstwy z reguły należy przyjąć za podstawę cały odcinek budowy.</w:t>
      </w:r>
    </w:p>
    <w:p w:rsidR="00FB196A" w:rsidRPr="00CB54E6" w:rsidRDefault="00FB196A" w:rsidP="00FB196A">
      <w:pPr>
        <w:pStyle w:val="Tekstpodstawowy"/>
        <w:spacing w:after="0"/>
        <w:ind w:left="0" w:right="145"/>
        <w:jc w:val="both"/>
        <w:rPr>
          <w:szCs w:val="14"/>
        </w:rPr>
      </w:pPr>
      <w:r w:rsidRPr="00CB54E6">
        <w:rPr>
          <w:szCs w:val="14"/>
        </w:rPr>
        <w:t>Inspektor Nadzoru ma prawo sprawdzać odcinki częściowe. Odcinek częściowy powinien zawierać, co najmniej jedną dzienną działkę roboczą. Do odcinka częściowego obowiązują te same wymagania jak do odcinka budowy.</w:t>
      </w:r>
    </w:p>
    <w:p w:rsidR="00FB196A" w:rsidRPr="00CB54E6" w:rsidRDefault="00FB196A" w:rsidP="00FB196A">
      <w:pPr>
        <w:pStyle w:val="Tekstpodstawowy"/>
        <w:spacing w:after="0"/>
        <w:ind w:left="0" w:right="145"/>
        <w:jc w:val="both"/>
        <w:rPr>
          <w:szCs w:val="14"/>
        </w:rPr>
      </w:pPr>
      <w:r w:rsidRPr="00CB54E6">
        <w:rPr>
          <w:szCs w:val="14"/>
        </w:rPr>
        <w:t>Za grubość warstwy lub warstw przyjmuje się średnią arytmetyczną wszystkich pojedynczych oznaczeń grubości warstwy lub warstw na całym odcinku budowy lub odcinku częściowym.</w:t>
      </w:r>
    </w:p>
    <w:p w:rsidR="00FB196A" w:rsidRPr="00CB54E6" w:rsidRDefault="00FB196A" w:rsidP="00FB196A">
      <w:pPr>
        <w:pStyle w:val="Tekstpodstawowy"/>
        <w:spacing w:after="0"/>
        <w:ind w:left="0" w:right="145"/>
        <w:jc w:val="both"/>
        <w:rPr>
          <w:szCs w:val="14"/>
        </w:rPr>
      </w:pPr>
      <w:r w:rsidRPr="00CB54E6">
        <w:rPr>
          <w:szCs w:val="14"/>
        </w:rPr>
        <w:t>Niezależnie od średniej grubości, w wypadku warstwy podbudowy grubość określona w pojedynczym oznaczeniu nie może być mniejsza od projektowanej grubości o więcej niż 2,5 cm, a całej nawierzchni asfaltowej o więcej niż 3,0 cm.</w:t>
      </w:r>
    </w:p>
    <w:p w:rsidR="00FB196A" w:rsidRPr="00CB54E6" w:rsidRDefault="00FB196A" w:rsidP="00FB196A">
      <w:pPr>
        <w:pStyle w:val="Tekstpodstawowy"/>
        <w:spacing w:after="0"/>
        <w:ind w:left="0" w:right="145"/>
        <w:jc w:val="both"/>
        <w:rPr>
          <w:szCs w:val="14"/>
        </w:rPr>
      </w:pPr>
      <w:r w:rsidRPr="00CB54E6">
        <w:rPr>
          <w:szCs w:val="14"/>
        </w:rPr>
        <w:t>Tablica 28. Dopuszczalne odchyłki grubości warstwy oraz ilości materiału na określonej powierzchni,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410"/>
        <w:gridCol w:w="1276"/>
        <w:gridCol w:w="992"/>
        <w:gridCol w:w="993"/>
        <w:gridCol w:w="786"/>
        <w:gridCol w:w="773"/>
      </w:tblGrid>
      <w:tr w:rsidR="00FB196A" w:rsidRPr="00CB54E6" w:rsidTr="005050B9">
        <w:trPr>
          <w:trHeight w:hRule="exact" w:val="230"/>
        </w:trPr>
        <w:tc>
          <w:tcPr>
            <w:tcW w:w="4410"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Warunki oceny</w:t>
            </w:r>
          </w:p>
        </w:tc>
        <w:tc>
          <w:tcPr>
            <w:tcW w:w="4820" w:type="dxa"/>
            <w:gridSpan w:val="5"/>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 asfaltowa lub pakiet warstw</w:t>
            </w:r>
          </w:p>
        </w:tc>
      </w:tr>
      <w:tr w:rsidR="00FB196A" w:rsidRPr="00CB54E6" w:rsidTr="005050B9">
        <w:trPr>
          <w:trHeight w:hRule="exact" w:val="293"/>
        </w:trPr>
        <w:tc>
          <w:tcPr>
            <w:tcW w:w="4410" w:type="dxa"/>
            <w:vMerge/>
            <w:shd w:val="clear" w:color="auto" w:fill="auto"/>
          </w:tcPr>
          <w:p w:rsidR="00FB196A" w:rsidRPr="00CB54E6" w:rsidRDefault="00FB196A" w:rsidP="005050B9">
            <w:pPr>
              <w:widowControl w:val="0"/>
              <w:ind w:left="0" w:right="145"/>
              <w:rPr>
                <w:szCs w:val="14"/>
              </w:rPr>
            </w:pP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W + P</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P</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W</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4"/>
                <w:sz w:val="14"/>
                <w:szCs w:val="14"/>
                <w:lang w:val="pl-PL"/>
              </w:rPr>
              <w:t xml:space="preserve">S </w:t>
            </w:r>
            <w:r w:rsidRPr="00CB54E6">
              <w:rPr>
                <w:rFonts w:ascii="Verdana" w:hAnsi="Verdana" w:cs="Times New Roman"/>
                <w:sz w:val="14"/>
                <w:szCs w:val="14"/>
                <w:lang w:val="pl-PL"/>
              </w:rPr>
              <w:t>a)</w:t>
            </w:r>
          </w:p>
        </w:tc>
        <w:tc>
          <w:tcPr>
            <w:tcW w:w="7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w:t>
            </w:r>
          </w:p>
        </w:tc>
      </w:tr>
      <w:tr w:rsidR="00FB196A" w:rsidRPr="00CB54E6" w:rsidTr="005050B9">
        <w:trPr>
          <w:trHeight w:hRule="exact" w:val="353"/>
        </w:trPr>
        <w:tc>
          <w:tcPr>
            <w:tcW w:w="441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 - Średnia z wielu oznaczeń grubości oraz ilości</w:t>
            </w:r>
          </w:p>
        </w:tc>
        <w:tc>
          <w:tcPr>
            <w:tcW w:w="1276" w:type="dxa"/>
            <w:shd w:val="clear" w:color="auto" w:fill="auto"/>
          </w:tcPr>
          <w:p w:rsidR="00FB196A" w:rsidRPr="00CB54E6" w:rsidRDefault="00FB196A" w:rsidP="005050B9">
            <w:pPr>
              <w:widowControl w:val="0"/>
              <w:ind w:left="0" w:right="145"/>
              <w:jc w:val="center"/>
              <w:rPr>
                <w:szCs w:val="14"/>
              </w:rPr>
            </w:pPr>
          </w:p>
        </w:tc>
        <w:tc>
          <w:tcPr>
            <w:tcW w:w="992" w:type="dxa"/>
            <w:shd w:val="clear" w:color="auto" w:fill="auto"/>
          </w:tcPr>
          <w:p w:rsidR="00FB196A" w:rsidRPr="00CB54E6" w:rsidRDefault="00FB196A" w:rsidP="005050B9">
            <w:pPr>
              <w:widowControl w:val="0"/>
              <w:ind w:left="0" w:right="145"/>
              <w:jc w:val="center"/>
              <w:rPr>
                <w:szCs w:val="14"/>
              </w:rPr>
            </w:pPr>
          </w:p>
        </w:tc>
        <w:tc>
          <w:tcPr>
            <w:tcW w:w="993" w:type="dxa"/>
            <w:shd w:val="clear" w:color="auto" w:fill="auto"/>
          </w:tcPr>
          <w:p w:rsidR="00FB196A" w:rsidRPr="00CB54E6" w:rsidRDefault="00FB196A" w:rsidP="005050B9">
            <w:pPr>
              <w:widowControl w:val="0"/>
              <w:ind w:left="0" w:right="145"/>
              <w:jc w:val="center"/>
              <w:rPr>
                <w:szCs w:val="14"/>
              </w:rPr>
            </w:pPr>
          </w:p>
        </w:tc>
        <w:tc>
          <w:tcPr>
            <w:tcW w:w="786" w:type="dxa"/>
            <w:shd w:val="clear" w:color="auto" w:fill="auto"/>
          </w:tcPr>
          <w:p w:rsidR="00FB196A" w:rsidRPr="00CB54E6" w:rsidRDefault="00FB196A" w:rsidP="005050B9">
            <w:pPr>
              <w:widowControl w:val="0"/>
              <w:ind w:left="0" w:right="145"/>
              <w:jc w:val="center"/>
              <w:rPr>
                <w:szCs w:val="14"/>
              </w:rPr>
            </w:pPr>
          </w:p>
        </w:tc>
        <w:tc>
          <w:tcPr>
            <w:tcW w:w="773"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hRule="exact" w:val="1910"/>
        </w:trPr>
        <w:tc>
          <w:tcPr>
            <w:tcW w:w="4410" w:type="dxa"/>
            <w:shd w:val="clear" w:color="auto" w:fill="auto"/>
          </w:tcPr>
          <w:p w:rsidR="00FB196A" w:rsidRPr="00CB54E6" w:rsidRDefault="00FB196A" w:rsidP="00D942ED">
            <w:pPr>
              <w:pStyle w:val="TableParagraph"/>
              <w:numPr>
                <w:ilvl w:val="0"/>
                <w:numId w:val="76"/>
              </w:numPr>
              <w:tabs>
                <w:tab w:val="left" w:pos="190"/>
              </w:tabs>
              <w:ind w:left="0" w:right="145" w:firstLine="0"/>
              <w:contextualSpacing/>
              <w:rPr>
                <w:rFonts w:ascii="Verdana" w:hAnsi="Verdana" w:cs="Times New Roman"/>
                <w:sz w:val="14"/>
                <w:szCs w:val="14"/>
                <w:lang w:val="pl-PL"/>
              </w:rPr>
            </w:pPr>
            <w:r w:rsidRPr="00CB54E6">
              <w:rPr>
                <w:rFonts w:ascii="Verdana" w:hAnsi="Verdana" w:cs="Times New Roman"/>
                <w:sz w:val="14"/>
                <w:szCs w:val="14"/>
                <w:lang w:val="pl-PL"/>
              </w:rPr>
              <w:t>- duży odcinek budowy, powierzchnia większa niż 6000 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lub</w:t>
            </w:r>
          </w:p>
          <w:p w:rsidR="00FB196A" w:rsidRPr="00CB54E6" w:rsidRDefault="00FB196A" w:rsidP="00D942ED">
            <w:pPr>
              <w:pStyle w:val="TableParagraph"/>
              <w:numPr>
                <w:ilvl w:val="1"/>
                <w:numId w:val="76"/>
              </w:numPr>
              <w:tabs>
                <w:tab w:val="left" w:pos="274"/>
              </w:tabs>
              <w:ind w:left="0" w:right="145" w:firstLine="0"/>
              <w:contextualSpacing/>
              <w:rPr>
                <w:rFonts w:ascii="Verdana" w:hAnsi="Verdana" w:cs="Times New Roman"/>
                <w:sz w:val="14"/>
                <w:szCs w:val="14"/>
                <w:lang w:val="pl-PL"/>
              </w:rPr>
            </w:pPr>
            <w:r w:rsidRPr="00CB54E6">
              <w:rPr>
                <w:rFonts w:ascii="Verdana" w:hAnsi="Verdana" w:cs="Times New Roman"/>
                <w:sz w:val="14"/>
                <w:szCs w:val="14"/>
                <w:lang w:val="pl-PL"/>
              </w:rPr>
              <w:t>droga ograniczona krawężnikami, powierzchnia większa niż 1000 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lub</w:t>
            </w:r>
          </w:p>
          <w:p w:rsidR="00FB196A" w:rsidRPr="00CB54E6" w:rsidRDefault="00FB196A" w:rsidP="00D942ED">
            <w:pPr>
              <w:pStyle w:val="TableParagraph"/>
              <w:numPr>
                <w:ilvl w:val="1"/>
                <w:numId w:val="76"/>
              </w:numPr>
              <w:tabs>
                <w:tab w:val="left" w:pos="267"/>
              </w:tabs>
              <w:ind w:left="0" w:right="145" w:firstLine="0"/>
              <w:contextualSpacing/>
              <w:rPr>
                <w:rFonts w:ascii="Verdana" w:hAnsi="Verdana" w:cs="Times New Roman"/>
                <w:sz w:val="14"/>
                <w:szCs w:val="14"/>
                <w:lang w:val="pl-PL"/>
              </w:rPr>
            </w:pPr>
            <w:r w:rsidRPr="00CB54E6">
              <w:rPr>
                <w:rFonts w:ascii="Verdana" w:hAnsi="Verdana" w:cs="Times New Roman"/>
                <w:sz w:val="14"/>
                <w:szCs w:val="14"/>
                <w:lang w:val="pl-PL"/>
              </w:rPr>
              <w:t>warstwa ścieralna, ilość większa niż 50 kg/m</w:t>
            </w:r>
            <w:r w:rsidRPr="00CB54E6">
              <w:rPr>
                <w:rFonts w:ascii="Verdana" w:hAnsi="Verdana" w:cs="Times New Roman"/>
                <w:position w:val="5"/>
                <w:sz w:val="14"/>
                <w:szCs w:val="14"/>
                <w:lang w:val="pl-PL"/>
              </w:rPr>
              <w:t>2</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2. - mały odcinek budowy lub</w:t>
            </w:r>
          </w:p>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 warstwa ścieralna, ilość większa niż 50 kg/m</w:t>
            </w:r>
            <w:r w:rsidRPr="00CB54E6">
              <w:rPr>
                <w:rFonts w:ascii="Verdana" w:hAnsi="Verdana" w:cs="Times New Roman"/>
                <w:position w:val="5"/>
                <w:sz w:val="14"/>
                <w:szCs w:val="14"/>
                <w:lang w:val="pl-PL"/>
              </w:rPr>
              <w:t>2</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77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r>
      <w:tr w:rsidR="00FB196A" w:rsidRPr="00CB54E6" w:rsidTr="005050B9">
        <w:trPr>
          <w:trHeight w:hRule="exact" w:val="281"/>
        </w:trPr>
        <w:tc>
          <w:tcPr>
            <w:tcW w:w="441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B - Pojedyncze oznaczenie grubości</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7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864"/>
        </w:trPr>
        <w:tc>
          <w:tcPr>
            <w:tcW w:w="9230" w:type="dxa"/>
            <w:gridSpan w:val="6"/>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w wypadku budowy dwuetapowej, tzn. gdy warstwa ścieralna lub warstwa wiążąca jest układana z opóźnieniem, wartość z wiersza B odpowiednio obowiązuje; w pierwszym etapie budowy do górnej warstwy nawierzchni obowiązuje wartość 25%, a do łącznej grubości warstw etapu 1-^15%</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Zagęszczenie warstwy</w:t>
      </w:r>
    </w:p>
    <w:p w:rsidR="00FB196A" w:rsidRPr="00CB54E6" w:rsidRDefault="00FB196A" w:rsidP="00FB196A">
      <w:pPr>
        <w:pStyle w:val="Tekstpodstawowy"/>
        <w:spacing w:after="0"/>
        <w:ind w:left="0" w:right="145"/>
        <w:jc w:val="both"/>
        <w:rPr>
          <w:szCs w:val="14"/>
        </w:rPr>
      </w:pPr>
      <w:r w:rsidRPr="00CB54E6">
        <w:rPr>
          <w:szCs w:val="14"/>
        </w:rPr>
        <w:t>Zagęszczenie wykonanej warstwy, wyrażone wskaźnikiem zagęszczenia oraz zawartością wolnych przestrzeni, nie może przekroczyć wartości dopuszczalnych podanych w tablicy 20. Dotyczy to każdego pojedynczego oznaczenia danej właściwości.</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Badania laboratoryjne</w:t>
      </w:r>
    </w:p>
    <w:p w:rsidR="00FB196A" w:rsidRPr="00CB54E6" w:rsidRDefault="00FB196A" w:rsidP="00FB196A">
      <w:pPr>
        <w:pStyle w:val="Tekstpodstawowy"/>
        <w:spacing w:after="0"/>
        <w:ind w:left="0" w:right="145"/>
        <w:jc w:val="both"/>
        <w:rPr>
          <w:szCs w:val="14"/>
        </w:rPr>
      </w:pPr>
      <w:r w:rsidRPr="00CB54E6">
        <w:rPr>
          <w:szCs w:val="14"/>
        </w:rPr>
        <w:t>Badania dzielą się na:</w:t>
      </w:r>
    </w:p>
    <w:p w:rsidR="00FB196A" w:rsidRPr="00CB54E6" w:rsidRDefault="00FB196A" w:rsidP="00D942ED">
      <w:pPr>
        <w:pStyle w:val="Tekstpodstawowy"/>
        <w:numPr>
          <w:ilvl w:val="0"/>
          <w:numId w:val="103"/>
        </w:numPr>
        <w:tabs>
          <w:tab w:val="left" w:pos="142"/>
        </w:tabs>
        <w:suppressAutoHyphens w:val="0"/>
        <w:overflowPunct/>
        <w:autoSpaceDE/>
        <w:spacing w:after="0"/>
        <w:ind w:left="0" w:right="145" w:firstLine="0"/>
        <w:jc w:val="both"/>
        <w:textAlignment w:val="auto"/>
        <w:rPr>
          <w:szCs w:val="14"/>
        </w:rPr>
      </w:pPr>
      <w:r w:rsidRPr="00CB54E6">
        <w:rPr>
          <w:szCs w:val="14"/>
        </w:rPr>
        <w:t xml:space="preserve">badania Wykonawcy (w ramach własnego nadzoru), </w:t>
      </w:r>
    </w:p>
    <w:p w:rsidR="00FB196A" w:rsidRPr="00CB54E6" w:rsidRDefault="00FB196A" w:rsidP="00D942ED">
      <w:pPr>
        <w:pStyle w:val="Tekstpodstawowy"/>
        <w:numPr>
          <w:ilvl w:val="0"/>
          <w:numId w:val="103"/>
        </w:numPr>
        <w:tabs>
          <w:tab w:val="left" w:pos="142"/>
        </w:tabs>
        <w:suppressAutoHyphens w:val="0"/>
        <w:overflowPunct/>
        <w:autoSpaceDE/>
        <w:spacing w:after="0"/>
        <w:ind w:left="0" w:right="145" w:firstLine="0"/>
        <w:jc w:val="both"/>
        <w:textAlignment w:val="auto"/>
        <w:rPr>
          <w:szCs w:val="14"/>
        </w:rPr>
      </w:pPr>
      <w:r w:rsidRPr="00CB54E6">
        <w:rPr>
          <w:szCs w:val="14"/>
        </w:rPr>
        <w:t>badania kontrolne (w ramach nadzoru).</w:t>
      </w:r>
    </w:p>
    <w:p w:rsidR="00FB196A" w:rsidRPr="00CB54E6" w:rsidRDefault="00FB196A" w:rsidP="00FB196A">
      <w:pPr>
        <w:pStyle w:val="Tekstpodstawowy"/>
        <w:spacing w:after="0"/>
        <w:ind w:left="0" w:right="145"/>
        <w:jc w:val="both"/>
        <w:rPr>
          <w:szCs w:val="14"/>
        </w:rPr>
      </w:pPr>
      <w:r w:rsidRPr="00CB54E6">
        <w:rPr>
          <w:szCs w:val="14"/>
        </w:rPr>
        <w:t xml:space="preserve">Badania kontrolne dzielą się na: </w:t>
      </w:r>
    </w:p>
    <w:p w:rsidR="00FB196A" w:rsidRPr="00CB54E6" w:rsidRDefault="00FB196A" w:rsidP="00D942ED">
      <w:pPr>
        <w:pStyle w:val="Tekstpodstawowy"/>
        <w:numPr>
          <w:ilvl w:val="0"/>
          <w:numId w:val="103"/>
        </w:numPr>
        <w:tabs>
          <w:tab w:val="left" w:pos="142"/>
        </w:tabs>
        <w:suppressAutoHyphens w:val="0"/>
        <w:overflowPunct/>
        <w:autoSpaceDE/>
        <w:spacing w:after="0"/>
        <w:ind w:left="0" w:right="145" w:firstLine="0"/>
        <w:jc w:val="both"/>
        <w:textAlignment w:val="auto"/>
        <w:rPr>
          <w:szCs w:val="14"/>
        </w:rPr>
      </w:pPr>
      <w:r w:rsidRPr="00CB54E6">
        <w:rPr>
          <w:szCs w:val="14"/>
        </w:rPr>
        <w:t>dodatkowe,</w:t>
      </w:r>
    </w:p>
    <w:p w:rsidR="00FB196A" w:rsidRPr="00CB54E6" w:rsidRDefault="00FB196A" w:rsidP="00D942ED">
      <w:pPr>
        <w:pStyle w:val="Tekstpodstawowy"/>
        <w:numPr>
          <w:ilvl w:val="0"/>
          <w:numId w:val="103"/>
        </w:numPr>
        <w:tabs>
          <w:tab w:val="left" w:pos="142"/>
        </w:tabs>
        <w:suppressAutoHyphens w:val="0"/>
        <w:overflowPunct/>
        <w:autoSpaceDE/>
        <w:spacing w:after="0"/>
        <w:ind w:left="0" w:right="145" w:firstLine="0"/>
        <w:jc w:val="both"/>
        <w:textAlignment w:val="auto"/>
        <w:rPr>
          <w:szCs w:val="14"/>
        </w:rPr>
      </w:pPr>
      <w:r w:rsidRPr="00CB54E6">
        <w:rPr>
          <w:szCs w:val="14"/>
        </w:rPr>
        <w:t>arbitrażowe.</w:t>
      </w:r>
    </w:p>
    <w:p w:rsidR="00FB196A" w:rsidRPr="00CB54E6" w:rsidRDefault="00FB196A" w:rsidP="00FB196A">
      <w:pPr>
        <w:pStyle w:val="Tekstpodstawowy"/>
        <w:spacing w:after="0"/>
        <w:ind w:left="0" w:right="145"/>
        <w:jc w:val="both"/>
        <w:rPr>
          <w:szCs w:val="14"/>
        </w:rPr>
      </w:pPr>
      <w:r w:rsidRPr="00CB54E6">
        <w:rPr>
          <w:szCs w:val="14"/>
        </w:rPr>
        <w:t>Jeżeli to konieczne, badania obejmują: pobranie próbek, zapakowanie próbek do wysyłki, transport próbek z miejsca pobrania do placówki wykonującej badania i sprawozdanie z badań.</w:t>
      </w:r>
    </w:p>
    <w:p w:rsidR="00FB196A" w:rsidRPr="00CB54E6" w:rsidRDefault="00FB196A" w:rsidP="00FB196A">
      <w:pPr>
        <w:pStyle w:val="Tekstpodstawowy"/>
        <w:spacing w:after="0"/>
        <w:ind w:left="0" w:right="145"/>
        <w:jc w:val="both"/>
        <w:rPr>
          <w:szCs w:val="14"/>
        </w:rPr>
      </w:pPr>
      <w:r w:rsidRPr="00CB54E6">
        <w:rPr>
          <w:szCs w:val="14"/>
        </w:rPr>
        <w:t>Na żądanie Inspektora Nadzoru ze wszystkich materiałów przewidzianych do budowy (kruszywo grube i drobne, wypełniacz, lepiszcze itd.) należy przekazać próbki o odpowiedniej wielkości, a Inspektor Nadzoru będzie je przechowywał pod zamknięciem. Strony kontraktu potwierdzają uznanie próbek na piśmie, w protokole pobrania lub przekazania próbek. W ramach badań kontrolnych próbki te służą do oceny zgodności dostaw z warunkami kontraktu.</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Badania Wykonawcy</w:t>
      </w:r>
    </w:p>
    <w:p w:rsidR="00FB196A" w:rsidRPr="00CB54E6" w:rsidRDefault="00FB196A" w:rsidP="00FB196A">
      <w:pPr>
        <w:pStyle w:val="Tekstpodstawowy"/>
        <w:spacing w:after="0"/>
        <w:ind w:left="0" w:right="145"/>
        <w:jc w:val="both"/>
        <w:rPr>
          <w:szCs w:val="14"/>
        </w:rPr>
      </w:pPr>
      <w:r w:rsidRPr="00CB54E6">
        <w:rPr>
          <w:szCs w:val="14"/>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FB196A" w:rsidRPr="00CB54E6" w:rsidRDefault="00FB196A" w:rsidP="00FB196A">
      <w:pPr>
        <w:pStyle w:val="Tekstpodstawowy"/>
        <w:spacing w:after="0"/>
        <w:ind w:left="0" w:right="145"/>
        <w:jc w:val="both"/>
        <w:rPr>
          <w:szCs w:val="14"/>
        </w:rPr>
      </w:pPr>
      <w:r w:rsidRPr="00CB54E6">
        <w:rPr>
          <w:szCs w:val="14"/>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FB196A" w:rsidRPr="00CB54E6" w:rsidRDefault="00FB196A" w:rsidP="00FB196A">
      <w:pPr>
        <w:pStyle w:val="Tekstpodstawowy"/>
        <w:spacing w:after="0"/>
        <w:ind w:left="0" w:right="145"/>
        <w:jc w:val="both"/>
        <w:rPr>
          <w:szCs w:val="14"/>
        </w:rPr>
      </w:pPr>
      <w:r w:rsidRPr="00CB54E6">
        <w:rPr>
          <w:szCs w:val="14"/>
        </w:rPr>
        <w:t>Wyniki badań Wykonawcy należy przekazywać Inspektorowi Nadzoru na jego żądanie.</w:t>
      </w:r>
    </w:p>
    <w:p w:rsidR="00FB196A" w:rsidRPr="00CB54E6" w:rsidRDefault="00FB196A" w:rsidP="00FB196A">
      <w:pPr>
        <w:pStyle w:val="Tekstpodstawowy"/>
        <w:spacing w:after="0"/>
        <w:ind w:left="0" w:right="145"/>
        <w:jc w:val="both"/>
        <w:rPr>
          <w:szCs w:val="14"/>
        </w:rPr>
      </w:pPr>
      <w:r w:rsidRPr="00CB54E6">
        <w:rPr>
          <w:szCs w:val="14"/>
        </w:rPr>
        <w:t>Inspektor Nadzoru może zdecydować o dokonaniu odbioru na podstawie badań Wykonawcy. W razie zastrzeżeń Inspektor Nadzoru może przeprowadzić badania kontrolne według p. 6.4.2.</w:t>
      </w:r>
    </w:p>
    <w:p w:rsidR="00FB196A" w:rsidRPr="00CB54E6" w:rsidRDefault="00FB196A" w:rsidP="00FB196A">
      <w:pPr>
        <w:pStyle w:val="Tekstpodstawowy"/>
        <w:spacing w:after="0"/>
        <w:ind w:left="0" w:right="145"/>
        <w:jc w:val="both"/>
        <w:rPr>
          <w:szCs w:val="14"/>
        </w:rPr>
      </w:pPr>
      <w:r w:rsidRPr="00CB54E6">
        <w:rPr>
          <w:szCs w:val="14"/>
        </w:rPr>
        <w:t>Zakres badań wykonawcy związany z wykonywaniem nawierzchni:</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pomiar temperatury powietrza,</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pomiar temperatury mieszanki mineralno-asfaltowej podczas wykonywania nawierzchni,</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ocena wizualna mieszanki mineralno-asfaltowej,</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ocena wizualna posypki,</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wykaz ilości materiałów lub grubości wykonanych warstw,</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pomiar spadku poprzecznego poszczególnych warstw asfaltowych,</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pomiar równości poszczególnych warstw asfaltowych,</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dokumentacja działań podejmowanych celem zapewnienia odpowiednich właściwości przeciw poślizgowych,</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pomiar parametrów geometrycznych poboczy,</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ocena wizualna jednorodności powierzchni warstwy,</w:t>
      </w:r>
    </w:p>
    <w:p w:rsidR="00FB196A" w:rsidRPr="00CB54E6" w:rsidRDefault="00FB196A" w:rsidP="00D942ED">
      <w:pPr>
        <w:pStyle w:val="Akapitzlist"/>
        <w:numPr>
          <w:ilvl w:val="0"/>
          <w:numId w:val="104"/>
        </w:numPr>
        <w:tabs>
          <w:tab w:val="left" w:pos="142"/>
        </w:tabs>
        <w:ind w:left="0" w:right="145" w:firstLine="0"/>
        <w:jc w:val="both"/>
        <w:rPr>
          <w:rFonts w:cs="Times New Roman"/>
          <w:szCs w:val="14"/>
        </w:rPr>
      </w:pPr>
      <w:r w:rsidRPr="00CB54E6">
        <w:rPr>
          <w:rFonts w:cs="Times New Roman"/>
          <w:szCs w:val="14"/>
        </w:rPr>
        <w:t>ocena wizualna jakości wykonania połączeń technologicznych.</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Badania kontrolne</w:t>
      </w:r>
    </w:p>
    <w:p w:rsidR="00FB196A" w:rsidRPr="00CB54E6" w:rsidRDefault="00FB196A" w:rsidP="00FB196A">
      <w:pPr>
        <w:pStyle w:val="Tekstpodstawowy"/>
        <w:spacing w:after="0"/>
        <w:ind w:left="0" w:right="145"/>
        <w:jc w:val="both"/>
        <w:rPr>
          <w:szCs w:val="14"/>
        </w:rPr>
      </w:pPr>
      <w:r w:rsidRPr="00CB54E6">
        <w:rPr>
          <w:szCs w:val="14"/>
        </w:rPr>
        <w:t>Badania kontrolne są badaniami Inspektora Nadzoru,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Inspektor Nadzoru w obecności Wykonawcy. Badania odbywają się również wtedy, gdy Wykonawca zostanie w porę powiadomiony o ich terminie, jednak  nie będzie przy nich obecny.</w:t>
      </w:r>
    </w:p>
    <w:p w:rsidR="00FB196A" w:rsidRPr="00CB54E6" w:rsidRDefault="00FB196A" w:rsidP="00FB196A">
      <w:pPr>
        <w:pStyle w:val="Tekstpodstawowy"/>
        <w:spacing w:after="0"/>
        <w:ind w:left="0" w:right="145"/>
        <w:jc w:val="both"/>
        <w:rPr>
          <w:szCs w:val="14"/>
        </w:rPr>
      </w:pPr>
      <w:r w:rsidRPr="00CB54E6">
        <w:rPr>
          <w:szCs w:val="14"/>
        </w:rPr>
        <w:t>Wykonawca może pobierać i pakować do wysyłki próbki do badań kontrolnych. Do wysłania próbek i przeprowadzenia  badań kontrolnych jest upoważniony tylko Inspektor Nadzoru lub uznana przez niego placówka  badawcza. Inspektor Nadzoru decyduje o wyborze takiej placówki.</w:t>
      </w:r>
    </w:p>
    <w:p w:rsidR="00FB196A" w:rsidRPr="00CB54E6" w:rsidRDefault="00FB196A" w:rsidP="00FB196A">
      <w:pPr>
        <w:pStyle w:val="Tekstpodstawowy"/>
        <w:spacing w:after="0"/>
        <w:ind w:left="0" w:right="145"/>
        <w:jc w:val="both"/>
        <w:rPr>
          <w:szCs w:val="14"/>
        </w:rPr>
      </w:pPr>
      <w:r w:rsidRPr="00CB54E6">
        <w:rPr>
          <w:szCs w:val="14"/>
        </w:rPr>
        <w:t>Wykaz i zakres badań kontrolnych podano poniżej.</w:t>
      </w:r>
    </w:p>
    <w:p w:rsidR="00FB196A" w:rsidRPr="00CB54E6" w:rsidRDefault="00FB196A" w:rsidP="00FB196A">
      <w:pPr>
        <w:pStyle w:val="Tekstpodstawowy"/>
        <w:spacing w:after="0"/>
        <w:ind w:left="0" w:right="145"/>
        <w:jc w:val="both"/>
        <w:rPr>
          <w:szCs w:val="14"/>
        </w:rPr>
      </w:pPr>
      <w:r w:rsidRPr="00CB54E6">
        <w:rPr>
          <w:szCs w:val="14"/>
        </w:rPr>
        <w:t xml:space="preserve"> Kruszywa:</w:t>
      </w:r>
    </w:p>
    <w:p w:rsidR="00FB196A" w:rsidRPr="00CB54E6" w:rsidRDefault="00FB196A" w:rsidP="00FB196A">
      <w:pPr>
        <w:pStyle w:val="Tekstpodstawowy"/>
        <w:spacing w:after="0"/>
        <w:ind w:left="0" w:right="145"/>
        <w:jc w:val="both"/>
        <w:rPr>
          <w:szCs w:val="14"/>
        </w:rPr>
      </w:pPr>
      <w:r w:rsidRPr="00CB54E6">
        <w:rPr>
          <w:szCs w:val="14"/>
        </w:rPr>
        <w:t>Z kruszywa należy pobrać i zbadać średnie próbki. Wielkość pobranej średniej próbki nie może być mniejsza niż:</w:t>
      </w:r>
    </w:p>
    <w:p w:rsidR="00FB196A" w:rsidRPr="00CB54E6" w:rsidRDefault="00FB196A" w:rsidP="00D942ED">
      <w:pPr>
        <w:pStyle w:val="Akapitzlist"/>
        <w:numPr>
          <w:ilvl w:val="0"/>
          <w:numId w:val="105"/>
        </w:numPr>
        <w:tabs>
          <w:tab w:val="left" w:pos="142"/>
        </w:tabs>
        <w:ind w:left="0" w:right="145" w:firstLine="0"/>
        <w:rPr>
          <w:rFonts w:cs="Times New Roman"/>
          <w:szCs w:val="14"/>
        </w:rPr>
      </w:pPr>
      <w:r w:rsidRPr="00CB54E6">
        <w:rPr>
          <w:rFonts w:cs="Times New Roman"/>
          <w:szCs w:val="14"/>
        </w:rPr>
        <w:t xml:space="preserve">wypełniacz 2 kg, </w:t>
      </w:r>
    </w:p>
    <w:p w:rsidR="00FB196A" w:rsidRPr="00CB54E6" w:rsidRDefault="00FB196A" w:rsidP="00D942ED">
      <w:pPr>
        <w:pStyle w:val="Akapitzlist"/>
        <w:numPr>
          <w:ilvl w:val="0"/>
          <w:numId w:val="105"/>
        </w:numPr>
        <w:tabs>
          <w:tab w:val="left" w:pos="142"/>
        </w:tabs>
        <w:ind w:left="0" w:right="145" w:firstLine="0"/>
        <w:rPr>
          <w:rFonts w:cs="Times New Roman"/>
          <w:szCs w:val="14"/>
        </w:rPr>
      </w:pPr>
      <w:r w:rsidRPr="00CB54E6">
        <w:rPr>
          <w:rFonts w:eastAsia="Times New Roman" w:cs="Times New Roman"/>
          <w:szCs w:val="14"/>
        </w:rPr>
        <w:t>kruszywa o uziarnieniu do 8 mm 5 kg</w:t>
      </w:r>
      <w:r w:rsidRPr="00CB54E6">
        <w:rPr>
          <w:rFonts w:cs="Times New Roman"/>
          <w:szCs w:val="14"/>
        </w:rPr>
        <w:t>,</w:t>
      </w:r>
    </w:p>
    <w:p w:rsidR="00FB196A" w:rsidRPr="00CB54E6" w:rsidRDefault="00FB196A" w:rsidP="00D942ED">
      <w:pPr>
        <w:pStyle w:val="Akapitzlist"/>
        <w:numPr>
          <w:ilvl w:val="0"/>
          <w:numId w:val="105"/>
        </w:numPr>
        <w:tabs>
          <w:tab w:val="left" w:pos="142"/>
        </w:tabs>
        <w:ind w:left="0" w:right="145" w:firstLine="0"/>
        <w:rPr>
          <w:rFonts w:cs="Times New Roman"/>
          <w:szCs w:val="14"/>
        </w:rPr>
      </w:pPr>
      <w:r w:rsidRPr="00CB54E6">
        <w:rPr>
          <w:rFonts w:cs="Times New Roman"/>
          <w:szCs w:val="14"/>
        </w:rPr>
        <w:t>kruszywa o uziarnieniu powyżej 8 mm 15 kg.</w:t>
      </w:r>
    </w:p>
    <w:p w:rsidR="00FB196A" w:rsidRPr="00CB54E6" w:rsidRDefault="00FB196A" w:rsidP="00FB196A">
      <w:pPr>
        <w:pStyle w:val="Tekstpodstawowy"/>
        <w:spacing w:after="0"/>
        <w:ind w:left="0" w:right="145"/>
        <w:jc w:val="both"/>
        <w:rPr>
          <w:szCs w:val="14"/>
        </w:rPr>
      </w:pPr>
      <w:r w:rsidRPr="00CB54E6">
        <w:rPr>
          <w:szCs w:val="14"/>
        </w:rPr>
        <w:lastRenderedPageBreak/>
        <w:t>Lepiszcze:</w:t>
      </w:r>
    </w:p>
    <w:p w:rsidR="00FB196A" w:rsidRPr="00CB54E6" w:rsidRDefault="00FB196A" w:rsidP="00FB196A">
      <w:pPr>
        <w:pStyle w:val="Tekstpodstawowy"/>
        <w:spacing w:after="0"/>
        <w:ind w:left="0" w:right="145"/>
        <w:jc w:val="both"/>
        <w:rPr>
          <w:szCs w:val="14"/>
        </w:rPr>
      </w:pPr>
      <w:r w:rsidRPr="00CB54E6">
        <w:rPr>
          <w:rFonts w:eastAsia="Arial Narrow"/>
          <w:szCs w:val="14"/>
          <w:lang w:eastAsia="en-US"/>
        </w:rPr>
        <w:t>Z lepiszcza należy pobrać próbkę średnią składającą się z 3 próbek częściowych po 2 kg. Z tego jedną próbkę częściową należy poddać badaniom</w:t>
      </w:r>
      <w:r w:rsidRPr="00CB54E6">
        <w:rPr>
          <w:szCs w:val="14"/>
        </w:rPr>
        <w:t>.</w:t>
      </w:r>
    </w:p>
    <w:p w:rsidR="00FB196A" w:rsidRPr="00CB54E6" w:rsidRDefault="00FB196A" w:rsidP="00FB196A">
      <w:pPr>
        <w:pStyle w:val="Tekstpodstawowy"/>
        <w:spacing w:after="0"/>
        <w:ind w:left="0" w:right="145"/>
        <w:jc w:val="both"/>
        <w:rPr>
          <w:szCs w:val="14"/>
        </w:rPr>
      </w:pPr>
      <w:r w:rsidRPr="00CB54E6">
        <w:rPr>
          <w:szCs w:val="14"/>
        </w:rPr>
        <w:t>Ponadto należy pobrać i zbadać kolejną próbkę, jeżeli zewnętrzny wygląd (jednolitość, kolor, zapach, zanieczyszczenia) może budzić obawy.</w:t>
      </w:r>
    </w:p>
    <w:p w:rsidR="00FB196A" w:rsidRPr="00CB54E6" w:rsidRDefault="00FB196A" w:rsidP="00FB196A">
      <w:pPr>
        <w:pStyle w:val="Tekstpodstawowy"/>
        <w:spacing w:after="0"/>
        <w:ind w:left="0" w:right="145"/>
        <w:jc w:val="both"/>
        <w:rPr>
          <w:szCs w:val="14"/>
        </w:rPr>
      </w:pPr>
      <w:r w:rsidRPr="00CB54E6">
        <w:rPr>
          <w:szCs w:val="14"/>
        </w:rPr>
        <w:t>Materiały do uszczelniania połączeń:</w:t>
      </w:r>
    </w:p>
    <w:p w:rsidR="00FB196A" w:rsidRPr="00CB54E6" w:rsidRDefault="00FB196A" w:rsidP="00FB196A">
      <w:pPr>
        <w:pStyle w:val="Tekstpodstawowy"/>
        <w:spacing w:after="0"/>
        <w:ind w:left="0" w:right="145"/>
        <w:jc w:val="both"/>
        <w:rPr>
          <w:szCs w:val="14"/>
        </w:rPr>
      </w:pPr>
      <w:r w:rsidRPr="00CB54E6">
        <w:rPr>
          <w:szCs w:val="14"/>
        </w:rPr>
        <w:t>Z lepiszcza lub materiałów termoplastycznych należy pobrać próbki  średnie  składające się z 3  próbek częściowych po 6  kg. Z tego jedną próbkę częściową należy poddać badaniom.</w:t>
      </w:r>
    </w:p>
    <w:p w:rsidR="00FB196A" w:rsidRPr="00CB54E6" w:rsidRDefault="00FB196A" w:rsidP="00FB196A">
      <w:pPr>
        <w:pStyle w:val="Tekstpodstawowy"/>
        <w:spacing w:after="0"/>
        <w:ind w:left="0" w:right="145"/>
        <w:jc w:val="both"/>
        <w:rPr>
          <w:szCs w:val="14"/>
        </w:rPr>
      </w:pPr>
      <w:r w:rsidRPr="00CB54E6">
        <w:rPr>
          <w:szCs w:val="14"/>
        </w:rPr>
        <w:t>Ponadto należy pobrać i zbadać kolejną próbkę, jeżeli zewnętrzny wygląd (jednolitość, kolor, połysk, zapach, zanieczyszczenia) może budzić obawy.</w:t>
      </w:r>
    </w:p>
    <w:p w:rsidR="00FB196A" w:rsidRPr="00CB54E6" w:rsidRDefault="00FB196A" w:rsidP="00FB196A">
      <w:pPr>
        <w:pStyle w:val="Tekstpodstawowy"/>
        <w:spacing w:after="0"/>
        <w:ind w:left="0" w:right="145"/>
        <w:jc w:val="both"/>
        <w:rPr>
          <w:szCs w:val="14"/>
        </w:rPr>
      </w:pPr>
      <w:r w:rsidRPr="00CB54E6">
        <w:rPr>
          <w:szCs w:val="14"/>
        </w:rPr>
        <w:t>Mieszanka mineralno-asfaltów i wykonana warstwa:</w:t>
      </w:r>
    </w:p>
    <w:p w:rsidR="00FB196A" w:rsidRPr="00CB54E6" w:rsidRDefault="00FB196A" w:rsidP="00FB196A">
      <w:pPr>
        <w:pStyle w:val="Tekstpodstawowy"/>
        <w:spacing w:after="0"/>
        <w:ind w:left="0" w:right="145"/>
        <w:jc w:val="both"/>
        <w:rPr>
          <w:szCs w:val="14"/>
        </w:rPr>
      </w:pPr>
      <w:r w:rsidRPr="00CB54E6">
        <w:rPr>
          <w:szCs w:val="14"/>
        </w:rPr>
        <w:t>Rodzaj i zakres badań kontrolnych mieszanki mineralno-asfaltowej i wykonanej z niej warstwy podano w tablicy 29. Nie zaleca się wykonywania odwiertów z warstw asfaltowych (zwłaszcza ochronnej) na obiektach mostowych. Do oceny poprawności zagęszczenia w takim wypadku może posłużyć ocena zagęszczenia warstwy na dojazdach do obiektu.</w:t>
      </w:r>
    </w:p>
    <w:p w:rsidR="00FB196A" w:rsidRPr="00CB54E6" w:rsidRDefault="00FB196A" w:rsidP="00FB196A">
      <w:pPr>
        <w:pStyle w:val="Tekstpodstawowy"/>
        <w:spacing w:after="0"/>
        <w:ind w:left="0" w:right="145"/>
        <w:jc w:val="both"/>
        <w:rPr>
          <w:szCs w:val="14"/>
        </w:rPr>
      </w:pPr>
      <w:r w:rsidRPr="00CB54E6">
        <w:rPr>
          <w:szCs w:val="14"/>
        </w:rPr>
        <w:t>W badaniach kontrolnych można zastosować wspólne ustalenia dotyczące rozliczeń podane w p. 8.2.</w:t>
      </w:r>
    </w:p>
    <w:p w:rsidR="00FB196A" w:rsidRPr="00CB54E6" w:rsidRDefault="00FB196A" w:rsidP="00FB196A">
      <w:pPr>
        <w:pStyle w:val="Tekstpodstawowy"/>
        <w:spacing w:after="0"/>
        <w:ind w:left="0" w:right="145"/>
        <w:jc w:val="both"/>
        <w:rPr>
          <w:szCs w:val="14"/>
        </w:rPr>
      </w:pPr>
      <w:r w:rsidRPr="00CB54E6">
        <w:rPr>
          <w:szCs w:val="14"/>
        </w:rPr>
        <w:t>Tablica 29. Rodzaj i zakres badań kontrolnych</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416"/>
        <w:gridCol w:w="902"/>
        <w:gridCol w:w="999"/>
        <w:gridCol w:w="2193"/>
      </w:tblGrid>
      <w:tr w:rsidR="00FB196A" w:rsidRPr="00CB54E6" w:rsidTr="005050B9">
        <w:trPr>
          <w:trHeight w:hRule="exact" w:val="307"/>
        </w:trPr>
        <w:tc>
          <w:tcPr>
            <w:tcW w:w="4416"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badań</w:t>
            </w:r>
          </w:p>
        </w:tc>
        <w:tc>
          <w:tcPr>
            <w:tcW w:w="1901"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Warstwa</w:t>
            </w:r>
          </w:p>
        </w:tc>
        <w:tc>
          <w:tcPr>
            <w:tcW w:w="2193"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Typ mieszanki</w:t>
            </w:r>
          </w:p>
        </w:tc>
      </w:tr>
      <w:tr w:rsidR="00FB196A" w:rsidRPr="00CB54E6" w:rsidTr="005050B9">
        <w:trPr>
          <w:trHeight w:hRule="exact" w:val="374"/>
        </w:trPr>
        <w:tc>
          <w:tcPr>
            <w:tcW w:w="4416" w:type="dxa"/>
            <w:vMerge/>
            <w:shd w:val="clear" w:color="auto" w:fill="auto"/>
          </w:tcPr>
          <w:p w:rsidR="00FB196A" w:rsidRPr="00CB54E6" w:rsidRDefault="00FB196A" w:rsidP="005050B9">
            <w:pPr>
              <w:widowControl w:val="0"/>
              <w:ind w:left="0" w:right="145"/>
              <w:rPr>
                <w:szCs w:val="14"/>
              </w:rPr>
            </w:pPr>
          </w:p>
        </w:tc>
        <w:tc>
          <w:tcPr>
            <w:tcW w:w="90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w:t>
            </w:r>
          </w:p>
        </w:tc>
        <w:tc>
          <w:tcPr>
            <w:tcW w:w="99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W</w:t>
            </w:r>
          </w:p>
        </w:tc>
        <w:tc>
          <w:tcPr>
            <w:tcW w:w="2193"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S, SMA, BBTM</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1. Mieszanka mineralno-asfaltowa </w:t>
            </w:r>
            <w:r w:rsidRPr="00CB54E6">
              <w:rPr>
                <w:rFonts w:ascii="Verdana" w:hAnsi="Verdana" w:cs="Times New Roman"/>
                <w:position w:val="5"/>
                <w:sz w:val="14"/>
                <w:szCs w:val="14"/>
                <w:lang w:val="pl-PL"/>
              </w:rPr>
              <w:t>a) b)</w:t>
            </w:r>
          </w:p>
        </w:tc>
        <w:tc>
          <w:tcPr>
            <w:tcW w:w="902" w:type="dxa"/>
            <w:shd w:val="clear" w:color="auto" w:fill="auto"/>
          </w:tcPr>
          <w:p w:rsidR="00FB196A" w:rsidRPr="00CB54E6" w:rsidRDefault="00FB196A" w:rsidP="005050B9">
            <w:pPr>
              <w:widowControl w:val="0"/>
              <w:ind w:left="0" w:right="145"/>
              <w:jc w:val="center"/>
              <w:rPr>
                <w:szCs w:val="14"/>
              </w:rPr>
            </w:pPr>
          </w:p>
        </w:tc>
        <w:tc>
          <w:tcPr>
            <w:tcW w:w="999" w:type="dxa"/>
            <w:shd w:val="clear" w:color="auto" w:fill="auto"/>
          </w:tcPr>
          <w:p w:rsidR="00FB196A" w:rsidRPr="00CB54E6" w:rsidRDefault="00FB196A" w:rsidP="005050B9">
            <w:pPr>
              <w:widowControl w:val="0"/>
              <w:ind w:left="0" w:right="145"/>
              <w:jc w:val="center"/>
              <w:rPr>
                <w:szCs w:val="14"/>
              </w:rPr>
            </w:pPr>
          </w:p>
        </w:tc>
        <w:tc>
          <w:tcPr>
            <w:tcW w:w="2193"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hRule="exact" w:val="28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1.1. Uziarnienie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1.2. Zawartość lepiszcza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1.3. Temperatura mięknienia lepiszcza odzyskanego</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1.4. Gęstość i zawartość wolnych przestrzeni próbki</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543"/>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1.5. Zagłębienie trzpienia (włącznie z przyrostem po kolejnych 30 minutach badania)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 Warstwa asfaltowa</w:t>
            </w:r>
          </w:p>
        </w:tc>
        <w:tc>
          <w:tcPr>
            <w:tcW w:w="902" w:type="dxa"/>
            <w:shd w:val="clear" w:color="auto" w:fill="auto"/>
          </w:tcPr>
          <w:p w:rsidR="00FB196A" w:rsidRPr="00CB54E6" w:rsidRDefault="00FB196A" w:rsidP="005050B9">
            <w:pPr>
              <w:widowControl w:val="0"/>
              <w:ind w:left="0" w:right="145"/>
              <w:jc w:val="center"/>
              <w:rPr>
                <w:szCs w:val="14"/>
              </w:rPr>
            </w:pPr>
          </w:p>
        </w:tc>
        <w:tc>
          <w:tcPr>
            <w:tcW w:w="999" w:type="dxa"/>
            <w:shd w:val="clear" w:color="auto" w:fill="auto"/>
          </w:tcPr>
          <w:p w:rsidR="00FB196A" w:rsidRPr="00CB54E6" w:rsidRDefault="00FB196A" w:rsidP="005050B9">
            <w:pPr>
              <w:widowControl w:val="0"/>
              <w:ind w:left="0" w:right="145"/>
              <w:jc w:val="center"/>
              <w:rPr>
                <w:szCs w:val="14"/>
              </w:rPr>
            </w:pPr>
          </w:p>
        </w:tc>
        <w:tc>
          <w:tcPr>
            <w:tcW w:w="2193"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hRule="exact" w:val="300"/>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2.1. Wskaźnik zagęszczenia </w:t>
            </w:r>
            <w:r w:rsidRPr="00CB54E6">
              <w:rPr>
                <w:rFonts w:ascii="Verdana" w:hAnsi="Verdana" w:cs="Times New Roman"/>
                <w:position w:val="5"/>
                <w:sz w:val="14"/>
                <w:szCs w:val="14"/>
                <w:lang w:val="pl-PL"/>
              </w:rPr>
              <w:t>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2.2. Spadki poprzeczne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2.3. Równość</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2.4. Grubość lub ilość materiału</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 xml:space="preserve">2.5. Zawartość wolnych przestrzeni </w:t>
            </w:r>
            <w:r w:rsidRPr="00CB54E6">
              <w:rPr>
                <w:rFonts w:ascii="Verdana" w:hAnsi="Verdana" w:cs="Times New Roman"/>
                <w:position w:val="5"/>
                <w:sz w:val="14"/>
                <w:szCs w:val="14"/>
                <w:lang w:val="pl-PL"/>
              </w:rPr>
              <w:t>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8"/>
        </w:trPr>
        <w:tc>
          <w:tcPr>
            <w:tcW w:w="441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2.6. Właściwości przeciwpoślizgowe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1190"/>
        </w:trPr>
        <w:tc>
          <w:tcPr>
            <w:tcW w:w="8510" w:type="dxa"/>
            <w:gridSpan w:val="4"/>
            <w:shd w:val="clear" w:color="auto" w:fill="auto"/>
          </w:tcPr>
          <w:p w:rsidR="00FB196A" w:rsidRPr="00CB54E6" w:rsidRDefault="00FB196A" w:rsidP="005050B9">
            <w:pPr>
              <w:pStyle w:val="TableParagraph"/>
              <w:tabs>
                <w:tab w:val="left" w:pos="350"/>
              </w:tabs>
              <w:ind w:left="0" w:right="145"/>
              <w:rPr>
                <w:rFonts w:ascii="Verdana" w:hAnsi="Verdana" w:cs="Times New Roman"/>
                <w:sz w:val="14"/>
                <w:szCs w:val="14"/>
                <w:lang w:val="pl-PL"/>
              </w:rPr>
            </w:pPr>
            <w:r w:rsidRPr="00CB54E6">
              <w:rPr>
                <w:rFonts w:ascii="Verdana" w:hAnsi="Verdana" w:cs="Times New Roman"/>
                <w:position w:val="5"/>
                <w:sz w:val="14"/>
                <w:szCs w:val="14"/>
                <w:lang w:val="pl-PL"/>
              </w:rPr>
              <w:t>a)</w:t>
            </w:r>
            <w:r w:rsidRPr="00CB54E6">
              <w:rPr>
                <w:rFonts w:ascii="Verdana" w:hAnsi="Verdana" w:cs="Times New Roman"/>
                <w:position w:val="5"/>
                <w:sz w:val="14"/>
                <w:szCs w:val="14"/>
                <w:lang w:val="pl-PL"/>
              </w:rPr>
              <w:tab/>
            </w:r>
            <w:r w:rsidRPr="00CB54E6">
              <w:rPr>
                <w:rFonts w:ascii="Verdana" w:hAnsi="Verdana" w:cs="Times New Roman"/>
                <w:position w:val="5"/>
                <w:sz w:val="14"/>
                <w:szCs w:val="14"/>
                <w:lang w:val="pl-PL"/>
              </w:rPr>
              <w:tab/>
            </w:r>
            <w:r w:rsidRPr="00CB54E6">
              <w:rPr>
                <w:rFonts w:ascii="Verdana" w:hAnsi="Verdana" w:cs="Times New Roman"/>
                <w:sz w:val="14"/>
                <w:szCs w:val="14"/>
                <w:lang w:val="pl-PL"/>
              </w:rPr>
              <w:t>do każdej warstwy i na każde rozpoczęte 6000m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nawierzchni jedna próbka; w razie potrzeby liczba próbek może zostać zwiększona (np. nawierzchnie dróg w terenie zabudowy, nawierzchnie mostowe)</w:t>
            </w:r>
          </w:p>
          <w:p w:rsidR="00FB196A" w:rsidRPr="00CB54E6" w:rsidRDefault="00FB196A" w:rsidP="005050B9">
            <w:pPr>
              <w:pStyle w:val="TableParagraph"/>
              <w:tabs>
                <w:tab w:val="left" w:pos="367"/>
              </w:tabs>
              <w:ind w:left="0" w:right="145"/>
              <w:rPr>
                <w:rFonts w:ascii="Verdana" w:hAnsi="Verdana" w:cs="Times New Roman"/>
                <w:sz w:val="14"/>
                <w:szCs w:val="14"/>
                <w:lang w:val="pl-PL"/>
              </w:rPr>
            </w:pPr>
            <w:r w:rsidRPr="00CB54E6">
              <w:rPr>
                <w:rFonts w:ascii="Verdana" w:hAnsi="Verdana" w:cs="Times New Roman"/>
                <w:position w:val="5"/>
                <w:sz w:val="14"/>
                <w:szCs w:val="14"/>
                <w:lang w:val="pl-PL"/>
              </w:rPr>
              <w:t>b)</w:t>
            </w:r>
            <w:r w:rsidRPr="00CB54E6">
              <w:rPr>
                <w:rFonts w:ascii="Verdana" w:hAnsi="Verdana" w:cs="Times New Roman"/>
                <w:position w:val="5"/>
                <w:sz w:val="14"/>
                <w:szCs w:val="14"/>
                <w:lang w:val="pl-PL"/>
              </w:rPr>
              <w:tab/>
            </w:r>
            <w:r w:rsidRPr="00CB54E6">
              <w:rPr>
                <w:rFonts w:ascii="Verdana" w:hAnsi="Verdana" w:cs="Times New Roman"/>
                <w:sz w:val="14"/>
                <w:szCs w:val="14"/>
                <w:lang w:val="pl-PL"/>
              </w:rPr>
              <w:t>w razie potrzeby specjalne kruszywa i dodatki</w:t>
            </w:r>
          </w:p>
        </w:tc>
      </w:tr>
    </w:tbl>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Badania kontrolne dodatkowe</w:t>
      </w:r>
    </w:p>
    <w:p w:rsidR="00FB196A" w:rsidRPr="00CB54E6" w:rsidRDefault="00FB196A" w:rsidP="00FB196A">
      <w:pPr>
        <w:pStyle w:val="Tekstpodstawowy"/>
        <w:spacing w:after="0"/>
        <w:ind w:left="0" w:right="145"/>
        <w:jc w:val="both"/>
        <w:rPr>
          <w:szCs w:val="14"/>
        </w:rPr>
      </w:pPr>
      <w:r w:rsidRPr="00CB54E6">
        <w:rPr>
          <w:szCs w:val="14"/>
        </w:rPr>
        <w:t>W wypadku uznania, że jeden z wyników badań kontrolnych nie jest reprezentatywny dla ocenianego odcinka budowy, Wykonawca ma prawo żądać przeprowadzenia badań kontrolnych dodatkowych.</w:t>
      </w:r>
    </w:p>
    <w:p w:rsidR="00FB196A" w:rsidRPr="00CB54E6" w:rsidRDefault="00FB196A" w:rsidP="00FB196A">
      <w:pPr>
        <w:pStyle w:val="Tekstpodstawowy"/>
        <w:spacing w:after="0"/>
        <w:ind w:left="0" w:right="145"/>
        <w:jc w:val="both"/>
        <w:rPr>
          <w:szCs w:val="14"/>
        </w:rPr>
      </w:pPr>
      <w:r w:rsidRPr="00CB54E6">
        <w:rPr>
          <w:szCs w:val="14"/>
        </w:rPr>
        <w:t>Inspektor Nadzoru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FB196A" w:rsidRPr="00CB54E6" w:rsidRDefault="00FB196A" w:rsidP="00FB196A">
      <w:pPr>
        <w:pStyle w:val="Tekstpodstawowy"/>
        <w:spacing w:after="0"/>
        <w:ind w:left="0" w:right="145"/>
        <w:jc w:val="both"/>
        <w:rPr>
          <w:szCs w:val="14"/>
        </w:rPr>
      </w:pPr>
      <w:r w:rsidRPr="00CB54E6">
        <w:rPr>
          <w:szCs w:val="14"/>
        </w:rPr>
        <w:t>Do odbioru uwzględniane są wyniki badań kontrolnych i badań kontrolnych dodatkowych do wyznaczonych odcinków częściowych.</w:t>
      </w:r>
    </w:p>
    <w:p w:rsidR="00FB196A" w:rsidRPr="00CB54E6" w:rsidRDefault="00FB196A" w:rsidP="00FB196A">
      <w:pPr>
        <w:pStyle w:val="Tekstpodstawowy"/>
        <w:spacing w:after="0"/>
        <w:ind w:left="0" w:right="145"/>
        <w:jc w:val="both"/>
        <w:rPr>
          <w:szCs w:val="14"/>
        </w:rPr>
      </w:pPr>
      <w:r w:rsidRPr="00CB54E6">
        <w:rPr>
          <w:szCs w:val="14"/>
        </w:rPr>
        <w:t>Koszty badań kontrolnych dodatkowych zażądanych przez Wykonawcę ponosi Wykonawca.</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Badania arbitrażowe</w:t>
      </w:r>
    </w:p>
    <w:p w:rsidR="00FB196A" w:rsidRPr="00CB54E6" w:rsidRDefault="00FB196A" w:rsidP="00FB196A">
      <w:pPr>
        <w:pStyle w:val="Tekstpodstawowy"/>
        <w:spacing w:after="0"/>
        <w:ind w:left="0" w:right="145"/>
        <w:jc w:val="both"/>
        <w:rPr>
          <w:szCs w:val="14"/>
        </w:rPr>
      </w:pPr>
      <w:r w:rsidRPr="00CB54E6">
        <w:rPr>
          <w:szCs w:val="14"/>
        </w:rPr>
        <w:t>Badania arbitrażowe są powtórzeniem badań kontrolnych, co do których istnieją uzasadnione wątpliwości ze strony Inspektora Nadzoru lub Wykonawcy (np. na podstawie własnych badań).</w:t>
      </w:r>
    </w:p>
    <w:p w:rsidR="00FB196A" w:rsidRPr="00CB54E6" w:rsidRDefault="00FB196A" w:rsidP="00FB196A">
      <w:pPr>
        <w:pStyle w:val="Tekstpodstawowy"/>
        <w:spacing w:after="0"/>
        <w:ind w:left="0" w:right="145"/>
        <w:jc w:val="both"/>
        <w:rPr>
          <w:szCs w:val="14"/>
        </w:rPr>
      </w:pPr>
      <w:r w:rsidRPr="00CB54E6">
        <w:rPr>
          <w:szCs w:val="14"/>
        </w:rPr>
        <w:t>Badania arbitrażowe wykonuje na wniosek strony kontraktu niezależne laboratorium, które nie wykonywało badań kontrolnych.</w:t>
      </w:r>
    </w:p>
    <w:p w:rsidR="00FB196A" w:rsidRPr="00CB54E6" w:rsidRDefault="00FB196A" w:rsidP="00FB196A">
      <w:pPr>
        <w:pStyle w:val="Tekstpodstawowy"/>
        <w:spacing w:after="0"/>
        <w:ind w:left="0" w:right="145"/>
        <w:jc w:val="both"/>
        <w:rPr>
          <w:szCs w:val="14"/>
        </w:rPr>
      </w:pPr>
      <w:r w:rsidRPr="00CB54E6">
        <w:rPr>
          <w:szCs w:val="14"/>
        </w:rPr>
        <w:t>Koszty badań arbitrażowych wraz z wszystkimi kosztami ubocznymi ponosi strona, na której niekorzyść przemawia wynik badania.</w:t>
      </w:r>
    </w:p>
    <w:p w:rsidR="00FB196A" w:rsidRPr="00CB54E6" w:rsidRDefault="00FB196A" w:rsidP="00FB196A">
      <w:pPr>
        <w:pStyle w:val="Tekstpodstawowy"/>
        <w:spacing w:after="0"/>
        <w:ind w:left="0" w:right="145"/>
        <w:jc w:val="both"/>
        <w:rPr>
          <w:szCs w:val="14"/>
        </w:rPr>
      </w:pPr>
      <w:r w:rsidRPr="00CB54E6">
        <w:rPr>
          <w:szCs w:val="14"/>
        </w:rPr>
        <w:t>Wniosek o przeprowadzenie badań arbitrażowych dotyczących zawartości wolnych przestrzeni lub wskaźnika zagęszczenia należy złożyć w ciągu 2 miesięcy od wpływu reklamacji ze strony Inspektora Nadzoru.</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Ponadto warstwa bitumiczna powinna charakteryzować się następującymi cechami:</w:t>
      </w:r>
    </w:p>
    <w:p w:rsidR="00FB196A" w:rsidRPr="00CB54E6" w:rsidRDefault="00FB196A" w:rsidP="00D942ED">
      <w:pPr>
        <w:pStyle w:val="Akapitzlist"/>
        <w:numPr>
          <w:ilvl w:val="0"/>
          <w:numId w:val="106"/>
        </w:numPr>
        <w:tabs>
          <w:tab w:val="left" w:pos="142"/>
          <w:tab w:val="left" w:pos="254"/>
        </w:tabs>
        <w:ind w:left="0" w:right="145" w:firstLine="0"/>
        <w:jc w:val="both"/>
        <w:rPr>
          <w:rFonts w:cs="Times New Roman"/>
          <w:szCs w:val="14"/>
        </w:rPr>
      </w:pPr>
      <w:r w:rsidRPr="00CB54E6">
        <w:rPr>
          <w:rFonts w:cs="Times New Roman"/>
          <w:szCs w:val="14"/>
        </w:rPr>
        <w:t>złącza w nawierzchni powinny być wykonane w linii prostej, równolegle lub prostopadle do osi. Złącza w konstrukcji wielowarstwowej powinny być przesunięte względem siebie o odległości zgodne z p.5.9.3,</w:t>
      </w:r>
    </w:p>
    <w:p w:rsidR="00FB196A" w:rsidRPr="00CB54E6" w:rsidRDefault="00FB196A" w:rsidP="00D942ED">
      <w:pPr>
        <w:pStyle w:val="Akapitzlist"/>
        <w:numPr>
          <w:ilvl w:val="0"/>
          <w:numId w:val="106"/>
        </w:numPr>
        <w:tabs>
          <w:tab w:val="left" w:pos="142"/>
          <w:tab w:val="left" w:pos="254"/>
        </w:tabs>
        <w:ind w:left="0" w:right="145" w:firstLine="0"/>
        <w:jc w:val="both"/>
        <w:rPr>
          <w:rFonts w:cs="Times New Roman"/>
          <w:szCs w:val="14"/>
        </w:rPr>
      </w:pPr>
      <w:r w:rsidRPr="00CB54E6">
        <w:rPr>
          <w:rFonts w:cs="Times New Roman"/>
          <w:szCs w:val="14"/>
        </w:rPr>
        <w:t>złącza powinny być całkowicie związane a przylegające warstwy powinny być w jednym poziomie,</w:t>
      </w:r>
    </w:p>
    <w:p w:rsidR="00FB196A" w:rsidRPr="00CB54E6" w:rsidRDefault="00FB196A" w:rsidP="00D942ED">
      <w:pPr>
        <w:pStyle w:val="Akapitzlist"/>
        <w:numPr>
          <w:ilvl w:val="0"/>
          <w:numId w:val="106"/>
        </w:numPr>
        <w:tabs>
          <w:tab w:val="left" w:pos="142"/>
          <w:tab w:val="left" w:pos="254"/>
        </w:tabs>
        <w:ind w:left="0" w:right="145" w:firstLine="0"/>
        <w:jc w:val="both"/>
        <w:rPr>
          <w:rFonts w:cs="Times New Roman"/>
          <w:szCs w:val="14"/>
        </w:rPr>
      </w:pPr>
      <w:r w:rsidRPr="00CB54E6">
        <w:rPr>
          <w:rFonts w:cs="Times New Roman"/>
          <w:szCs w:val="14"/>
        </w:rPr>
        <w:t>krawędzie warstwy powinny być wyprofilowane a w miejscach gdzie zaszła konieczność obcięcia pokryte asfaltem,</w:t>
      </w:r>
    </w:p>
    <w:p w:rsidR="00FB196A" w:rsidRPr="00CB54E6" w:rsidRDefault="00FB196A" w:rsidP="00D942ED">
      <w:pPr>
        <w:pStyle w:val="Akapitzlist"/>
        <w:numPr>
          <w:ilvl w:val="0"/>
          <w:numId w:val="106"/>
        </w:numPr>
        <w:tabs>
          <w:tab w:val="left" w:pos="142"/>
          <w:tab w:val="left" w:pos="254"/>
        </w:tabs>
        <w:ind w:left="0" w:right="145" w:firstLine="0"/>
        <w:jc w:val="both"/>
        <w:rPr>
          <w:rFonts w:cs="Times New Roman"/>
          <w:szCs w:val="14"/>
        </w:rPr>
      </w:pPr>
      <w:r w:rsidRPr="00CB54E6">
        <w:rPr>
          <w:rFonts w:cs="Times New Roman"/>
          <w:szCs w:val="14"/>
        </w:rPr>
        <w:t>warstwa powinna mieć jednolitą teksturę, bez miejsc przeasfaltowanych, porowatych, łuszczących się i spękanych.</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OBMIAR ROBÓT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Jednostka obmiarowa</w:t>
      </w:r>
    </w:p>
    <w:p w:rsidR="00FB196A" w:rsidRPr="00CB54E6" w:rsidRDefault="00FB196A" w:rsidP="00FB196A">
      <w:pPr>
        <w:pStyle w:val="Tekstpodstawowy"/>
        <w:spacing w:after="0"/>
        <w:ind w:left="0" w:right="145"/>
        <w:jc w:val="both"/>
        <w:rPr>
          <w:szCs w:val="14"/>
        </w:rPr>
      </w:pPr>
      <w:r w:rsidRPr="00CB54E6">
        <w:rPr>
          <w:szCs w:val="14"/>
        </w:rPr>
        <w:t>Jednostką obmiarową jest 1 m2 (metr kwadratowy) wykonanej warstwy wiążącej.</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ODBIÓR ROBÓT</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Odbiór i reklamacja robót</w:t>
      </w:r>
    </w:p>
    <w:p w:rsidR="00FB196A" w:rsidRPr="00CB54E6" w:rsidRDefault="00FB196A" w:rsidP="00FB196A">
      <w:pPr>
        <w:pStyle w:val="Tekstpodstawowy"/>
        <w:spacing w:after="0"/>
        <w:ind w:left="0" w:right="145"/>
        <w:jc w:val="both"/>
        <w:rPr>
          <w:szCs w:val="14"/>
        </w:rPr>
      </w:pPr>
      <w:r w:rsidRPr="00CB54E6">
        <w:rPr>
          <w:szCs w:val="14"/>
        </w:rPr>
        <w:t>Podział odbiorów:</w:t>
      </w:r>
    </w:p>
    <w:p w:rsidR="00FB196A" w:rsidRPr="00CB54E6" w:rsidRDefault="00FB196A" w:rsidP="00FB196A">
      <w:pPr>
        <w:pStyle w:val="Tekstpodstawowy"/>
        <w:spacing w:after="0"/>
        <w:ind w:left="0" w:right="145"/>
        <w:jc w:val="both"/>
        <w:rPr>
          <w:szCs w:val="14"/>
        </w:rPr>
      </w:pPr>
      <w:r w:rsidRPr="00CB54E6">
        <w:rPr>
          <w:szCs w:val="14"/>
        </w:rPr>
        <w:t>Odbiory robót inwestycyjnych, przebudów i remontów dzielą się w zależności od charakteru robót na:</w:t>
      </w:r>
    </w:p>
    <w:p w:rsidR="00FB196A" w:rsidRPr="00CB54E6" w:rsidRDefault="00FB196A" w:rsidP="00FB196A">
      <w:pPr>
        <w:pStyle w:val="Tekstpodstawowy"/>
        <w:spacing w:after="0"/>
        <w:ind w:left="0" w:right="145"/>
        <w:jc w:val="both"/>
        <w:rPr>
          <w:szCs w:val="14"/>
        </w:rPr>
      </w:pPr>
      <w:r w:rsidRPr="00CB54E6">
        <w:rPr>
          <w:szCs w:val="14"/>
        </w:rPr>
        <w:t>odbiory robót ulegających zakryciu, polegające na finalnej ocenie ilości i jakości wykonywanych robót które w dalszym procesie realizacji obiektu ulegają zakryciu; odbiory częściowe, polegające na ocenie ilości, jakości i wartości pieniężnej wykonywanych robó objętych odbiorem częściowym. Przedmiotem odbioru częściowego mogą być wyłącznie elementy wyszczególnione w tabeli elementów scalonych dokumentacji projektowej lub w umowie, obejmujące całą drogę lub jej  część; odbiory końcowe, polegające na ostatecznej ocenie ilości, jakości i wartości pieniężnej wykonanych robót.</w:t>
      </w:r>
    </w:p>
    <w:p w:rsidR="00FB196A" w:rsidRPr="00CB54E6" w:rsidRDefault="00FB196A" w:rsidP="00FB196A">
      <w:pPr>
        <w:pStyle w:val="Tekstpodstawowy"/>
        <w:spacing w:after="0"/>
        <w:ind w:left="0" w:right="145"/>
        <w:jc w:val="both"/>
        <w:rPr>
          <w:szCs w:val="14"/>
        </w:rPr>
      </w:pPr>
      <w:r w:rsidRPr="00CB54E6">
        <w:rPr>
          <w:szCs w:val="14"/>
        </w:rPr>
        <w:t>Przedmiotem odbioru końcowego może być tylko całkowicie zrealizowana droga.</w:t>
      </w:r>
    </w:p>
    <w:p w:rsidR="00FB196A" w:rsidRPr="00CB54E6" w:rsidRDefault="00FB196A" w:rsidP="00FB196A">
      <w:pPr>
        <w:pStyle w:val="Tekstpodstawowy"/>
        <w:spacing w:after="0"/>
        <w:ind w:left="0" w:right="145"/>
        <w:jc w:val="both"/>
        <w:rPr>
          <w:szCs w:val="14"/>
        </w:rPr>
      </w:pPr>
      <w:r w:rsidRPr="00CB54E6">
        <w:rPr>
          <w:szCs w:val="14"/>
        </w:rPr>
        <w:t>Ocena części wykonanych prac, pozwalająca na podjęcie decyzji o kontynuowaniu robót, nie jest uważana za odbiór. Dokumenty do odbioru robót</w:t>
      </w:r>
    </w:p>
    <w:p w:rsidR="00FB196A" w:rsidRPr="00CB54E6" w:rsidRDefault="00FB196A" w:rsidP="00FB196A">
      <w:pPr>
        <w:pStyle w:val="Tekstpodstawowy"/>
        <w:spacing w:after="0"/>
        <w:ind w:left="0" w:right="145"/>
        <w:jc w:val="both"/>
        <w:rPr>
          <w:szCs w:val="14"/>
        </w:rPr>
      </w:pPr>
      <w:r w:rsidRPr="00CB54E6">
        <w:rPr>
          <w:szCs w:val="14"/>
        </w:rPr>
        <w:t>Do odbioru częściowego lub końcowego robót należy przedłożyć odbierającemu następujące dokumenty:</w:t>
      </w:r>
    </w:p>
    <w:p w:rsidR="00FB196A" w:rsidRPr="00CB54E6" w:rsidRDefault="00FB196A" w:rsidP="00D942ED">
      <w:pPr>
        <w:pStyle w:val="Tekstpodstawowy"/>
        <w:numPr>
          <w:ilvl w:val="0"/>
          <w:numId w:val="113"/>
        </w:numPr>
        <w:tabs>
          <w:tab w:val="left" w:pos="142"/>
        </w:tabs>
        <w:spacing w:after="0"/>
        <w:ind w:left="0" w:right="145" w:firstLine="0"/>
        <w:jc w:val="both"/>
        <w:rPr>
          <w:szCs w:val="14"/>
        </w:rPr>
      </w:pPr>
      <w:r w:rsidRPr="00CB54E6">
        <w:rPr>
          <w:szCs w:val="14"/>
        </w:rPr>
        <w:t>dokumentację projektową,</w:t>
      </w:r>
    </w:p>
    <w:p w:rsidR="00FB196A" w:rsidRPr="00CB54E6" w:rsidRDefault="00FB196A" w:rsidP="00D942ED">
      <w:pPr>
        <w:pStyle w:val="Tekstpodstawowy"/>
        <w:numPr>
          <w:ilvl w:val="0"/>
          <w:numId w:val="113"/>
        </w:numPr>
        <w:tabs>
          <w:tab w:val="left" w:pos="142"/>
        </w:tabs>
        <w:spacing w:after="0"/>
        <w:ind w:left="0" w:right="145" w:firstLine="0"/>
        <w:jc w:val="both"/>
        <w:rPr>
          <w:szCs w:val="14"/>
        </w:rPr>
      </w:pPr>
      <w:r w:rsidRPr="00CB54E6">
        <w:rPr>
          <w:szCs w:val="14"/>
        </w:rPr>
        <w:t>recepty mieszanek i ustalenia technologiczne księgi obmiaru robót i dziennik budowy,</w:t>
      </w:r>
    </w:p>
    <w:p w:rsidR="00FB196A" w:rsidRPr="00CB54E6" w:rsidRDefault="00FB196A" w:rsidP="00D942ED">
      <w:pPr>
        <w:pStyle w:val="Tekstpodstawowy"/>
        <w:numPr>
          <w:ilvl w:val="0"/>
          <w:numId w:val="113"/>
        </w:numPr>
        <w:tabs>
          <w:tab w:val="left" w:pos="142"/>
        </w:tabs>
        <w:spacing w:after="0"/>
        <w:ind w:left="0" w:right="145" w:firstLine="0"/>
        <w:jc w:val="both"/>
        <w:rPr>
          <w:szCs w:val="14"/>
        </w:rPr>
      </w:pPr>
      <w:r w:rsidRPr="00CB54E6">
        <w:rPr>
          <w:szCs w:val="14"/>
        </w:rPr>
        <w:lastRenderedPageBreak/>
        <w:t>wyniki badań kontrolnych i oznaczeń laboratoryjnych,</w:t>
      </w:r>
    </w:p>
    <w:p w:rsidR="00FB196A" w:rsidRPr="00CB54E6" w:rsidRDefault="00FB196A" w:rsidP="00D942ED">
      <w:pPr>
        <w:pStyle w:val="Tekstpodstawowy"/>
        <w:numPr>
          <w:ilvl w:val="0"/>
          <w:numId w:val="113"/>
        </w:numPr>
        <w:tabs>
          <w:tab w:val="left" w:pos="142"/>
        </w:tabs>
        <w:spacing w:after="0"/>
        <w:ind w:left="0" w:right="145" w:firstLine="0"/>
        <w:jc w:val="both"/>
        <w:rPr>
          <w:szCs w:val="14"/>
        </w:rPr>
      </w:pPr>
      <w:r w:rsidRPr="00CB54E6">
        <w:rPr>
          <w:szCs w:val="14"/>
        </w:rPr>
        <w:t>sprawozdanie  techniczne</w:t>
      </w:r>
      <w:r w:rsidRPr="00CB54E6">
        <w:rPr>
          <w:szCs w:val="14"/>
        </w:rPr>
        <w:tab/>
        <w:t>(zakres i lokalizacja robót, wykaz zmian</w:t>
      </w:r>
      <w:r w:rsidRPr="00CB54E6">
        <w:rPr>
          <w:szCs w:val="14"/>
        </w:rPr>
        <w:tab/>
        <w:t>w stosunku do</w:t>
      </w:r>
      <w:r w:rsidRPr="00CB54E6">
        <w:rPr>
          <w:szCs w:val="14"/>
        </w:rPr>
        <w:tab/>
        <w:t>zatwierdzonej  dokumentacji                        projektowej oraz formalna zgoda na wprowadzenie tych zmian, uwagi dotyczące warunków realizacji, termin rozpoczęcia i zakończenia robót), inne dokumenty wymagane w kontrakcie przez odbierającego, dokumentację powykonawczą dla autostrad i dróg ekspresowych,</w:t>
      </w:r>
    </w:p>
    <w:p w:rsidR="00FB196A" w:rsidRPr="00CB54E6" w:rsidRDefault="00FB196A" w:rsidP="00D942ED">
      <w:pPr>
        <w:pStyle w:val="Tekstpodstawowy"/>
        <w:numPr>
          <w:ilvl w:val="0"/>
          <w:numId w:val="113"/>
        </w:numPr>
        <w:tabs>
          <w:tab w:val="left" w:pos="142"/>
        </w:tabs>
        <w:spacing w:after="0"/>
        <w:ind w:left="0" w:right="145" w:firstLine="0"/>
        <w:jc w:val="both"/>
        <w:rPr>
          <w:szCs w:val="14"/>
        </w:rPr>
      </w:pPr>
      <w:r w:rsidRPr="00CB54E6">
        <w:rPr>
          <w:szCs w:val="14"/>
        </w:rPr>
        <w:t>kosztorys   wykonawczy   sporządzony   zgodnie   z   obowiązującymi   zasadami   kosztorysowania  i  wymaganiami</w:t>
      </w:r>
      <w:r w:rsidRPr="00CB54E6">
        <w:rPr>
          <w:w w:val="99"/>
          <w:szCs w:val="14"/>
        </w:rPr>
        <w:t xml:space="preserve"> </w:t>
      </w:r>
      <w:r w:rsidRPr="00CB54E6">
        <w:rPr>
          <w:szCs w:val="14"/>
        </w:rPr>
        <w:t>zamawiającego</w:t>
      </w:r>
    </w:p>
    <w:p w:rsidR="00FB196A" w:rsidRPr="00CB54E6" w:rsidRDefault="00FB196A" w:rsidP="00FB196A">
      <w:pPr>
        <w:pStyle w:val="Tekstpodstawowy"/>
        <w:spacing w:after="0"/>
        <w:ind w:left="0" w:right="145"/>
        <w:jc w:val="both"/>
        <w:rPr>
          <w:szCs w:val="14"/>
        </w:rPr>
      </w:pPr>
      <w:r w:rsidRPr="00CB54E6">
        <w:rPr>
          <w:szCs w:val="14"/>
        </w:rPr>
        <w:t>Dokonujący odbioru robót ocenia ich jakość i ilość na podstawie przedłożonych dokumentów, wyników badań i pomiarów oraz po wnikliwej ocenie wizualnej wykonanych robót.</w:t>
      </w:r>
    </w:p>
    <w:p w:rsidR="00FB196A" w:rsidRPr="00CB54E6" w:rsidRDefault="00FB196A" w:rsidP="00FB196A">
      <w:pPr>
        <w:pStyle w:val="Tekstpodstawowy"/>
        <w:spacing w:after="0"/>
        <w:ind w:left="0" w:right="145"/>
        <w:jc w:val="both"/>
        <w:rPr>
          <w:szCs w:val="14"/>
        </w:rPr>
      </w:pPr>
      <w:r w:rsidRPr="00CB54E6">
        <w:rPr>
          <w:szCs w:val="14"/>
        </w:rPr>
        <w:t>Jeżeli według oceny odbierającego, wykonane roboty pod względem przygotowania dokumentacyjnego lub zakresu robót nie są gotowe do odbioru, odbierający w porozumieniu z wykonawcą wyznacza ponowny termin odbioru. Podstawowym dokumentem dokonania odbioru jest protokół.</w:t>
      </w:r>
    </w:p>
    <w:p w:rsidR="00FB196A" w:rsidRPr="00CB54E6" w:rsidRDefault="00FB196A" w:rsidP="00FB196A">
      <w:pPr>
        <w:pStyle w:val="Tekstpodstawowy"/>
        <w:spacing w:after="0"/>
        <w:ind w:left="0" w:right="145"/>
        <w:jc w:val="both"/>
        <w:rPr>
          <w:szCs w:val="14"/>
        </w:rPr>
      </w:pPr>
      <w:r w:rsidRPr="00CB54E6">
        <w:rPr>
          <w:szCs w:val="14"/>
        </w:rPr>
        <w:t>Wszystkie uzgodnione roboty poprawkowe i uzupełniające powinny zostać spisane i potwierdzone przez obie strony. Wszystkie zmiany dotyczące rodzaju, ilości i technologii mogą zostać uznane tylko po uprzedniej pisemnej zgodzie odbierającego.</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 xml:space="preserve">Odstępstwo  od  wymagań </w:t>
      </w:r>
    </w:p>
    <w:p w:rsidR="00FB196A" w:rsidRPr="00CB54E6" w:rsidRDefault="00FB196A" w:rsidP="00FB196A">
      <w:pPr>
        <w:pStyle w:val="Tekstpodstawowy"/>
        <w:spacing w:after="0"/>
        <w:ind w:left="0" w:right="145"/>
        <w:jc w:val="both"/>
        <w:rPr>
          <w:szCs w:val="14"/>
        </w:rPr>
      </w:pPr>
      <w:r w:rsidRPr="00CB54E6">
        <w:rPr>
          <w:szCs w:val="14"/>
        </w:rPr>
        <w:t>Jeżeli podczas odbioru zostaną stwierdzone wypadki przekroczenia wartości dopuszczalnych podanych w punkcie 5.2 i 5.3 oraz niżej, to każdy taki wypadek jest uznawany za wadę. Mogą mieć również miejsce inne wady, które nie są opisane w niniejszych wymaganiach technicznych.</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Potrącenia i postępowanie z wadami</w:t>
      </w:r>
    </w:p>
    <w:p w:rsidR="00FB196A" w:rsidRPr="00CB54E6" w:rsidRDefault="00FB196A" w:rsidP="00FB196A">
      <w:pPr>
        <w:pStyle w:val="Tekstpodstawowy"/>
        <w:spacing w:after="0"/>
        <w:ind w:left="0" w:right="145"/>
        <w:jc w:val="both"/>
        <w:rPr>
          <w:szCs w:val="14"/>
        </w:rPr>
      </w:pPr>
      <w:r w:rsidRPr="00CB54E6">
        <w:rPr>
          <w:szCs w:val="14"/>
        </w:rPr>
        <w:t>Korzystając z przysługujących mu praw, Inspektor Nadzoru może w razie niedotrzymania wartości dopuszczalnych:</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grubości warstwy,</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ilości zużytego materiału,</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składu mieszanki mineralnej,</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zawartości lepiszcza,</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wskaźnika zagęszczenia,</w:t>
      </w:r>
    </w:p>
    <w:p w:rsidR="00FB196A" w:rsidRPr="00CB54E6" w:rsidRDefault="00FB196A" w:rsidP="00D942ED">
      <w:pPr>
        <w:pStyle w:val="Akapitzlist"/>
        <w:numPr>
          <w:ilvl w:val="0"/>
          <w:numId w:val="107"/>
        </w:numPr>
        <w:tabs>
          <w:tab w:val="left" w:pos="142"/>
        </w:tabs>
        <w:ind w:left="0" w:right="145" w:firstLine="0"/>
        <w:contextualSpacing/>
        <w:jc w:val="both"/>
        <w:rPr>
          <w:rFonts w:cs="Times New Roman"/>
          <w:szCs w:val="14"/>
        </w:rPr>
      </w:pPr>
      <w:r w:rsidRPr="00CB54E6">
        <w:rPr>
          <w:rFonts w:cs="Times New Roman"/>
          <w:szCs w:val="14"/>
        </w:rPr>
        <w:t>równości,</w:t>
      </w:r>
    </w:p>
    <w:p w:rsidR="00FB196A" w:rsidRPr="00CB54E6" w:rsidRDefault="00FB196A" w:rsidP="00FB196A">
      <w:pPr>
        <w:pStyle w:val="Tekstpodstawowy"/>
        <w:spacing w:after="0"/>
        <w:ind w:left="0" w:right="145"/>
        <w:jc w:val="both"/>
        <w:rPr>
          <w:szCs w:val="14"/>
        </w:rPr>
      </w:pPr>
      <w:r w:rsidRPr="00CB54E6">
        <w:rPr>
          <w:szCs w:val="14"/>
        </w:rPr>
        <w:t>dokonać potrąceń według zamieszczonych dalej wzorów, o ile wykonawca wyrazi na to pisemną zgodę. Jeżeli Wykonawca nie wyrazi na to zgody, to jest zobowiązany usunąć wady.</w:t>
      </w:r>
    </w:p>
    <w:p w:rsidR="00FB196A" w:rsidRPr="00CB54E6" w:rsidRDefault="00FB196A" w:rsidP="00FB196A">
      <w:pPr>
        <w:pStyle w:val="Tekstpodstawowy"/>
        <w:spacing w:after="0"/>
        <w:ind w:left="0" w:right="145"/>
        <w:jc w:val="both"/>
        <w:rPr>
          <w:szCs w:val="14"/>
        </w:rPr>
      </w:pPr>
      <w:r w:rsidRPr="00CB54E6">
        <w:rPr>
          <w:szCs w:val="14"/>
        </w:rPr>
        <w:t>Jeżeli wada wynikająca z przekroczenia wartości dopuszczalnej pojawi się przed terminem przedawnienia się reklamacji, to Inspektor Nadzoru może żądać usunięcia tej wady.</w:t>
      </w:r>
    </w:p>
    <w:p w:rsidR="00FB196A" w:rsidRPr="00CB54E6" w:rsidRDefault="00FB196A" w:rsidP="00FB196A">
      <w:pPr>
        <w:pStyle w:val="Tekstpodstawowy"/>
        <w:spacing w:after="0"/>
        <w:ind w:left="0" w:right="145"/>
        <w:jc w:val="both"/>
        <w:rPr>
          <w:szCs w:val="14"/>
        </w:rPr>
      </w:pPr>
      <w:r w:rsidRPr="00CB54E6">
        <w:rPr>
          <w:szCs w:val="14"/>
        </w:rPr>
        <w:t>Wykonawca ma prawo do uzyskania zwrotu kwoty potrąconej z powodu wady, jeżeli wada zostanie usunięta w ramach jego zobowiązań gwarancyjnych. W wypadku rozwiązań tymczasowych potrącenie należy uzgodnić w osobnych umowach.</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Grubość warstwy i ilość zużytego materiału</w:t>
      </w:r>
    </w:p>
    <w:p w:rsidR="00FB196A" w:rsidRPr="00CB54E6" w:rsidRDefault="00FB196A" w:rsidP="00FB196A">
      <w:pPr>
        <w:pStyle w:val="Tekstpodstawowy"/>
        <w:spacing w:after="0"/>
        <w:ind w:left="0" w:right="145"/>
        <w:jc w:val="both"/>
        <w:rPr>
          <w:szCs w:val="14"/>
        </w:rPr>
      </w:pPr>
      <w:r w:rsidRPr="00CB54E6">
        <w:rPr>
          <w:szCs w:val="14"/>
        </w:rPr>
        <w:t>Uzgodnione grubości warstw lub ilości materiałów na określoną powierzchnię mogą być zaniżone o nie więcej niż wartości dopuszczalne podane w tablicy 28.</w:t>
      </w:r>
    </w:p>
    <w:p w:rsidR="00FB196A" w:rsidRPr="00CB54E6" w:rsidRDefault="00FB196A" w:rsidP="00FB196A">
      <w:pPr>
        <w:pStyle w:val="Tekstpodstawowy"/>
        <w:spacing w:after="0"/>
        <w:ind w:left="0" w:right="145"/>
        <w:jc w:val="both"/>
        <w:rPr>
          <w:szCs w:val="14"/>
        </w:rPr>
      </w:pPr>
      <w:r w:rsidRPr="00CB54E6">
        <w:rPr>
          <w:szCs w:val="14"/>
        </w:rPr>
        <w:t>Określając ilość materiałów na daną powierzchnię oraz średnią grubość warstwy, za podstawę należy przyjąć cały odcinek budowy. Inspektor Nadzoru ma prawo sprawdzić podczas kontroli ilościowej odcinki częściowe. Odcinki częściowe powinny odpowiadać, co najmniej wydajności dziennej.</w:t>
      </w:r>
    </w:p>
    <w:p w:rsidR="00FB196A" w:rsidRPr="00CB54E6" w:rsidRDefault="00FB196A" w:rsidP="00FB196A">
      <w:pPr>
        <w:pStyle w:val="Tekstpodstawowy"/>
        <w:spacing w:after="0"/>
        <w:ind w:left="0" w:right="145"/>
        <w:jc w:val="both"/>
        <w:rPr>
          <w:szCs w:val="14"/>
        </w:rPr>
      </w:pPr>
      <w:r w:rsidRPr="00CB54E6">
        <w:rPr>
          <w:szCs w:val="14"/>
        </w:rPr>
        <w:t>Wymagania dotyczące minimalnej ilości materiału przypadającego na warstwę mieszanki o grubości 1 cm podaje tablica 30. Za grubość warstw przyjmuje się arytmetyczną średnią wszystkich jednostkowych wartości grubości dla danej warstwy na całym odcinku budowy.</w:t>
      </w:r>
    </w:p>
    <w:p w:rsidR="00FB196A" w:rsidRPr="00CB54E6" w:rsidRDefault="00FB196A" w:rsidP="00FB196A">
      <w:pPr>
        <w:pStyle w:val="Tekstpodstawowy"/>
        <w:spacing w:after="0"/>
        <w:ind w:left="0" w:right="145"/>
        <w:jc w:val="both"/>
        <w:rPr>
          <w:szCs w:val="14"/>
        </w:rPr>
      </w:pPr>
      <w:r w:rsidRPr="00CB54E6">
        <w:rPr>
          <w:szCs w:val="14"/>
        </w:rPr>
        <w:t>Tablica 30. Minimalne ilości materiałów przypadające na 1m2 nawierzchni o grubości 1cm.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18"/>
        <w:gridCol w:w="2496"/>
        <w:gridCol w:w="2257"/>
        <w:gridCol w:w="1984"/>
      </w:tblGrid>
      <w:tr w:rsidR="00FB196A" w:rsidRPr="00CB54E6" w:rsidTr="005050B9">
        <w:trPr>
          <w:trHeight w:hRule="exact" w:val="528"/>
        </w:trPr>
        <w:tc>
          <w:tcPr>
            <w:tcW w:w="2918"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Typ i wymiar mieszanki</w:t>
            </w:r>
          </w:p>
        </w:tc>
        <w:tc>
          <w:tcPr>
            <w:tcW w:w="6737"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Minimalna ilość materiału na 1m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nawierzchni o grubości 1 cm w zależności od kategorii ruchu, [kg]</w:t>
            </w:r>
          </w:p>
        </w:tc>
      </w:tr>
      <w:tr w:rsidR="00FB196A" w:rsidRPr="00CB54E6" w:rsidTr="005050B9">
        <w:trPr>
          <w:trHeight w:hRule="exact" w:val="298"/>
        </w:trPr>
        <w:tc>
          <w:tcPr>
            <w:tcW w:w="2918" w:type="dxa"/>
            <w:vMerge/>
            <w:shd w:val="clear" w:color="auto" w:fill="auto"/>
          </w:tcPr>
          <w:p w:rsidR="00FB196A" w:rsidRPr="00CB54E6" w:rsidRDefault="00FB196A" w:rsidP="005050B9">
            <w:pPr>
              <w:widowControl w:val="0"/>
              <w:ind w:left="0" w:right="145"/>
              <w:rPr>
                <w:szCs w:val="14"/>
              </w:rPr>
            </w:pPr>
          </w:p>
        </w:tc>
        <w:tc>
          <w:tcPr>
            <w:tcW w:w="2496"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KR5-KR6</w:t>
            </w:r>
          </w:p>
        </w:tc>
        <w:tc>
          <w:tcPr>
            <w:tcW w:w="225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KR3-KR4</w:t>
            </w:r>
          </w:p>
        </w:tc>
        <w:tc>
          <w:tcPr>
            <w:tcW w:w="19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KR1-KR2</w:t>
            </w:r>
          </w:p>
        </w:tc>
      </w:tr>
      <w:tr w:rsidR="00FB196A" w:rsidRPr="00CB54E6" w:rsidTr="005050B9">
        <w:trPr>
          <w:trHeight w:hRule="exact" w:val="298"/>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22 do warstwy podbudowy</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23,1</w:t>
            </w:r>
          </w:p>
        </w:tc>
      </w:tr>
      <w:tr w:rsidR="00FB196A" w:rsidRPr="00CB54E6" w:rsidTr="005050B9">
        <w:trPr>
          <w:trHeight w:hRule="exact" w:val="571"/>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22 i AC 16 do warstwy wiążącej</w:t>
            </w:r>
          </w:p>
        </w:tc>
        <w:tc>
          <w:tcPr>
            <w:tcW w:w="4753"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16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307"/>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11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24,3</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5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r w:rsidR="00FB196A" w:rsidRPr="00CB54E6" w:rsidTr="005050B9">
        <w:trPr>
          <w:trHeight w:hRule="exact" w:val="300"/>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8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307"/>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SMA 11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98"/>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SMA 8 do warstwy ścieralnej</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r w:rsidR="00FB196A" w:rsidRPr="00CB54E6" w:rsidTr="005050B9">
        <w:trPr>
          <w:trHeight w:hRule="exact" w:val="326"/>
        </w:trPr>
        <w:tc>
          <w:tcPr>
            <w:tcW w:w="29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 A 5 , M A 8 i M A l l</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Skład mieszanki mineralnej</w:t>
      </w:r>
    </w:p>
    <w:p w:rsidR="00FB196A" w:rsidRPr="00CB54E6" w:rsidRDefault="00FB196A" w:rsidP="00FB196A">
      <w:pPr>
        <w:pStyle w:val="Tekstpodstawowy"/>
        <w:spacing w:after="0"/>
        <w:ind w:left="0" w:right="145"/>
        <w:jc w:val="both"/>
        <w:rPr>
          <w:szCs w:val="14"/>
        </w:rPr>
      </w:pPr>
      <w:r w:rsidRPr="00CB54E6">
        <w:rPr>
          <w:szCs w:val="14"/>
        </w:rPr>
        <w:t>Skład mieszanki mineralnej ocenia się na podstawie badań ekstrakcji, a następnie na podstawie analizy sitowej uzyskanego kruszywa z 1/3 próbki. W wypadku wątpliwym dokonuje się badania z dwóch pozostałych części próbki.</w:t>
      </w:r>
    </w:p>
    <w:p w:rsidR="00FB196A" w:rsidRPr="00CB54E6" w:rsidRDefault="00FB196A" w:rsidP="00FB196A">
      <w:pPr>
        <w:pStyle w:val="Tekstpodstawowy"/>
        <w:spacing w:after="0"/>
        <w:ind w:left="0" w:right="145"/>
        <w:jc w:val="both"/>
        <w:rPr>
          <w:szCs w:val="14"/>
        </w:rPr>
      </w:pPr>
      <w:r w:rsidRPr="00CB54E6">
        <w:rPr>
          <w:szCs w:val="14"/>
        </w:rPr>
        <w:t>W takim wypadku średnie wartości składu oblicza się z dwóch najmniej różniących się wyników. Dopuszczalne odchyłki podaje tablica 31.</w:t>
      </w:r>
    </w:p>
    <w:p w:rsidR="00FB196A" w:rsidRPr="00CB54E6" w:rsidRDefault="00FB196A" w:rsidP="00FB196A">
      <w:pPr>
        <w:pStyle w:val="Tekstpodstawowy"/>
        <w:spacing w:after="0"/>
        <w:ind w:left="0" w:right="145"/>
        <w:jc w:val="both"/>
        <w:rPr>
          <w:szCs w:val="14"/>
        </w:rPr>
      </w:pPr>
      <w:r w:rsidRPr="00CB54E6">
        <w:rPr>
          <w:szCs w:val="14"/>
        </w:rPr>
        <w:t>Ocenianymi parametrami są:</w:t>
      </w:r>
    </w:p>
    <w:p w:rsidR="00FB196A" w:rsidRPr="00CB54E6" w:rsidRDefault="00FB196A" w:rsidP="00FB196A">
      <w:pPr>
        <w:pStyle w:val="Tekstpodstawowy"/>
        <w:spacing w:after="0"/>
        <w:ind w:left="0" w:right="145"/>
        <w:jc w:val="both"/>
        <w:rPr>
          <w:szCs w:val="14"/>
        </w:rPr>
      </w:pPr>
      <w:r w:rsidRPr="00CB54E6">
        <w:rPr>
          <w:szCs w:val="14"/>
        </w:rPr>
        <w:t>zawartość ziaren mniejszych od 0,063 mm,</w:t>
      </w:r>
    </w:p>
    <w:p w:rsidR="00FB196A" w:rsidRPr="00CB54E6" w:rsidRDefault="00FB196A" w:rsidP="00D942ED">
      <w:pPr>
        <w:pStyle w:val="Akapitzlist"/>
        <w:numPr>
          <w:ilvl w:val="0"/>
          <w:numId w:val="75"/>
        </w:numPr>
        <w:tabs>
          <w:tab w:val="left" w:pos="142"/>
        </w:tabs>
        <w:ind w:left="0" w:right="145" w:firstLine="0"/>
        <w:jc w:val="both"/>
        <w:rPr>
          <w:rFonts w:cs="Times New Roman"/>
          <w:szCs w:val="14"/>
        </w:rPr>
      </w:pPr>
      <w:r w:rsidRPr="00CB54E6">
        <w:rPr>
          <w:rFonts w:cs="Times New Roman"/>
          <w:szCs w:val="14"/>
        </w:rPr>
        <w:t>zawartość ziaren większych od 2 mm.</w:t>
      </w:r>
    </w:p>
    <w:p w:rsidR="00FB196A" w:rsidRPr="00CB54E6" w:rsidRDefault="00FB196A" w:rsidP="00FB196A">
      <w:pPr>
        <w:pStyle w:val="Tekstpodstawowy"/>
        <w:spacing w:after="0"/>
        <w:ind w:left="0" w:right="145"/>
        <w:jc w:val="both"/>
        <w:rPr>
          <w:szCs w:val="14"/>
        </w:rPr>
      </w:pPr>
      <w:r w:rsidRPr="00CB54E6">
        <w:rPr>
          <w:szCs w:val="14"/>
        </w:rPr>
        <w:t>Tablicaa 31. Dopuszczalne odchyłki składu mieszanki mineralnej od podanej w recepcie</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82"/>
        <w:gridCol w:w="1984"/>
        <w:gridCol w:w="1905"/>
        <w:gridCol w:w="2206"/>
      </w:tblGrid>
      <w:tr w:rsidR="00FB196A" w:rsidRPr="00CB54E6" w:rsidTr="005050B9">
        <w:trPr>
          <w:trHeight w:hRule="exact" w:val="269"/>
        </w:trPr>
        <w:tc>
          <w:tcPr>
            <w:tcW w:w="2982"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Oceniany parametr</w:t>
            </w:r>
          </w:p>
        </w:tc>
        <w:tc>
          <w:tcPr>
            <w:tcW w:w="6095" w:type="dxa"/>
            <w:gridSpan w:val="3"/>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Granice dopuszczalnych odchyłek [% bezwzględne]</w:t>
            </w:r>
          </w:p>
        </w:tc>
      </w:tr>
      <w:tr w:rsidR="00FB196A" w:rsidRPr="00CB54E6" w:rsidTr="005050B9">
        <w:trPr>
          <w:trHeight w:hRule="exact" w:val="324"/>
        </w:trPr>
        <w:tc>
          <w:tcPr>
            <w:tcW w:w="2982" w:type="dxa"/>
            <w:vMerge/>
            <w:shd w:val="clear" w:color="auto" w:fill="auto"/>
          </w:tcPr>
          <w:p w:rsidR="00FB196A" w:rsidRPr="00CB54E6" w:rsidRDefault="00FB196A" w:rsidP="005050B9">
            <w:pPr>
              <w:widowControl w:val="0"/>
              <w:ind w:left="0" w:right="145"/>
              <w:rPr>
                <w:szCs w:val="14"/>
              </w:rPr>
            </w:pPr>
          </w:p>
        </w:tc>
        <w:tc>
          <w:tcPr>
            <w:tcW w:w="6095"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Mieszanki mineralno-asfaltowe wałowane Podział wg klas drogi</w:t>
            </w:r>
          </w:p>
        </w:tc>
      </w:tr>
      <w:tr w:rsidR="00FB196A" w:rsidRPr="00CB54E6" w:rsidTr="005050B9">
        <w:trPr>
          <w:trHeight w:hRule="exact" w:val="259"/>
        </w:trPr>
        <w:tc>
          <w:tcPr>
            <w:tcW w:w="2982" w:type="dxa"/>
            <w:vMerge/>
            <w:shd w:val="clear" w:color="auto" w:fill="auto"/>
          </w:tcPr>
          <w:p w:rsidR="00FB196A" w:rsidRPr="00CB54E6" w:rsidRDefault="00FB196A" w:rsidP="005050B9">
            <w:pPr>
              <w:widowControl w:val="0"/>
              <w:ind w:left="0" w:right="145"/>
              <w:rPr>
                <w:szCs w:val="14"/>
              </w:rPr>
            </w:pP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A,S</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GP,G</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 L, D</w:t>
            </w:r>
          </w:p>
        </w:tc>
      </w:tr>
      <w:tr w:rsidR="00FB196A" w:rsidRPr="00CB54E6" w:rsidTr="005050B9">
        <w:trPr>
          <w:trHeight w:hRule="exact" w:val="259"/>
        </w:trPr>
        <w:tc>
          <w:tcPr>
            <w:tcW w:w="298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ziaren &lt; 0,063 mm</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3,0</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3,5</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4,0</w:t>
            </w:r>
          </w:p>
        </w:tc>
      </w:tr>
      <w:tr w:rsidR="00FB196A" w:rsidRPr="00CB54E6" w:rsidTr="005050B9">
        <w:trPr>
          <w:trHeight w:hRule="exact" w:val="288"/>
        </w:trPr>
        <w:tc>
          <w:tcPr>
            <w:tcW w:w="2982"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ziaren &gt; 2,0 mm</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10,0</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12,0</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14,0</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Zawartość lepiszcza</w:t>
      </w:r>
    </w:p>
    <w:p w:rsidR="00FB196A" w:rsidRPr="00CB54E6" w:rsidRDefault="00FB196A" w:rsidP="00FB196A">
      <w:pPr>
        <w:pStyle w:val="Tekstpodstawowy"/>
        <w:spacing w:after="0"/>
        <w:ind w:left="0" w:right="145"/>
        <w:jc w:val="both"/>
        <w:rPr>
          <w:szCs w:val="14"/>
        </w:rPr>
      </w:pPr>
      <w:r w:rsidRPr="00CB54E6">
        <w:rPr>
          <w:szCs w:val="14"/>
        </w:rPr>
        <w:t>Zawartość lepiszcza w każdej próbce pobranej z wyprodukowanej mieszanki mineralno-asfaltowej lub w próbce pobranej wyjątkowo z zagęszczonej warstwy nie może odbiegać od wymaganej wartości o więcej niż tolerancje podane w tablicy 32. Te same wartości tolerancji dotyczą obliczonej średniej arytmetycznej zawartości asfaltu z danego odcinka budowy.</w:t>
      </w:r>
    </w:p>
    <w:p w:rsidR="00FB196A" w:rsidRPr="00CB54E6" w:rsidRDefault="00FB196A" w:rsidP="00FB196A">
      <w:pPr>
        <w:pStyle w:val="Tekstpodstawowy"/>
        <w:spacing w:after="0"/>
        <w:ind w:left="0" w:right="145"/>
        <w:jc w:val="both"/>
        <w:rPr>
          <w:szCs w:val="14"/>
        </w:rPr>
      </w:pPr>
      <w:r w:rsidRPr="00CB54E6">
        <w:rPr>
          <w:szCs w:val="14"/>
        </w:rPr>
        <w:t>Zawartość lepiszcza należy oznaczać według PN-EN 12697-1.</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32. Dopuszczalne odchyłki dotyczące pojedynczego wyniku badania i średniej arytmetycznej wyników badań zawartości lepiszcza rozpuszczalnego,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709"/>
        <w:gridCol w:w="993"/>
        <w:gridCol w:w="850"/>
        <w:gridCol w:w="1170"/>
        <w:gridCol w:w="1098"/>
        <w:gridCol w:w="1273"/>
        <w:gridCol w:w="826"/>
      </w:tblGrid>
      <w:tr w:rsidR="00FB196A" w:rsidRPr="00CB54E6" w:rsidTr="005050B9">
        <w:trPr>
          <w:trHeight w:hRule="exact" w:val="298"/>
        </w:trPr>
        <w:tc>
          <w:tcPr>
            <w:tcW w:w="2709"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210" w:type="dxa"/>
            <w:gridSpan w:val="6"/>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hRule="exact" w:val="276"/>
        </w:trPr>
        <w:tc>
          <w:tcPr>
            <w:tcW w:w="2709" w:type="dxa"/>
            <w:vMerge/>
            <w:shd w:val="clear" w:color="auto" w:fill="auto"/>
          </w:tcPr>
          <w:p w:rsidR="00FB196A" w:rsidRPr="00CB54E6" w:rsidRDefault="00FB196A" w:rsidP="005050B9">
            <w:pPr>
              <w:widowControl w:val="0"/>
              <w:ind w:left="0" w:right="145"/>
              <w:rPr>
                <w:szCs w:val="14"/>
              </w:rPr>
            </w:pP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273" w:type="dxa"/>
            <w:shd w:val="clear" w:color="auto" w:fill="auto"/>
          </w:tcPr>
          <w:p w:rsidR="00FB196A" w:rsidRPr="00CB54E6" w:rsidRDefault="00FB196A" w:rsidP="005050B9">
            <w:pPr>
              <w:pStyle w:val="TableParagraph"/>
              <w:tabs>
                <w:tab w:val="left" w:pos="709"/>
              </w:tabs>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hRule="exact" w:val="481"/>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do warstwy ścieralnej</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±0,6</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±0,55</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±0,50</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hRule="exact" w:val="835"/>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do warstw wiążącej i podbudowy oraz SMA, MA, PA, BBTM</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±0,25</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Wskaźnik zagęszczenia i zawartość wolnych przestrzeni</w:t>
      </w:r>
    </w:p>
    <w:p w:rsidR="00FB196A" w:rsidRPr="00CB54E6" w:rsidRDefault="00FB196A" w:rsidP="00FB196A">
      <w:pPr>
        <w:pStyle w:val="Tekstpodstawowy"/>
        <w:spacing w:after="0"/>
        <w:ind w:left="0" w:right="145"/>
        <w:jc w:val="both"/>
        <w:rPr>
          <w:szCs w:val="14"/>
        </w:rPr>
      </w:pPr>
      <w:r w:rsidRPr="00CB54E6">
        <w:rPr>
          <w:szCs w:val="14"/>
        </w:rPr>
        <w:t>Wskaźnik zagęszczenia gotowych warstw asfaltowych i każdej próbki pobranej z zagęszczonej nawierzchni nie może być mniejszy od wartości podanych w tablicy 20, która określa również wymaganą zawartość wolnych przestrzeni w warstwach nawierzchni z poszczególnych mieszanek mineralno-asfaltowych.</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Równość</w:t>
      </w:r>
    </w:p>
    <w:p w:rsidR="00FB196A" w:rsidRPr="00CB54E6" w:rsidRDefault="00FB196A" w:rsidP="00FB196A">
      <w:pPr>
        <w:pStyle w:val="Tekstpodstawowy"/>
        <w:spacing w:after="0"/>
        <w:ind w:left="0" w:right="145"/>
        <w:jc w:val="both"/>
        <w:rPr>
          <w:szCs w:val="14"/>
        </w:rPr>
      </w:pPr>
      <w:r w:rsidRPr="00CB54E6">
        <w:rPr>
          <w:szCs w:val="14"/>
        </w:rPr>
        <w:t>Jeżeli nierówność podłużna lub poprzeczna warstwy nawierzchni, oceniana metodą z wykorzystaniem łaty 4-metrowej i klina lub metodą równoważną, jest większa od ustalonej wartości dopuszczalnej, Zamawiający nalicza potrącenia za wady trwałe. Nierówność ustala się dla każdego pasa ruchu, dla 100-metrowych odcinków warstwy nawierzchni.</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Obliczenie kwoty potrąceń</w:t>
      </w:r>
    </w:p>
    <w:p w:rsidR="00FB196A" w:rsidRPr="00CB54E6" w:rsidRDefault="00FB196A" w:rsidP="00FB196A">
      <w:pPr>
        <w:pStyle w:val="Tekstpodstawowy"/>
        <w:spacing w:after="0"/>
        <w:ind w:left="0" w:right="145"/>
        <w:jc w:val="both"/>
        <w:rPr>
          <w:szCs w:val="14"/>
        </w:rPr>
      </w:pPr>
      <w:r w:rsidRPr="00CB54E6">
        <w:rPr>
          <w:szCs w:val="14"/>
        </w:rPr>
        <w:t>Jeżeli Inspektor Nadzoru wprowadzi potrącenia zgodnie z punktem 8.2.2 z powodu wykrytych wad ilościowych, grubości, składu mieszanki mineralnej, zawartości lepiszcza, wskaźnika zagęszczenia, równości lub właściwości przeciwpoślizgowych, to ich wysokość jest obliczana na podstawie wzorów podanych poniżej. Potrącenia naliczane są dla wad większych niż dopuszczalna tolerancja wykonania.</w:t>
      </w:r>
    </w:p>
    <w:p w:rsidR="00FB196A" w:rsidRPr="00CB54E6" w:rsidRDefault="00FB196A" w:rsidP="00FB196A">
      <w:pPr>
        <w:pStyle w:val="Tekstpodstawowy"/>
        <w:spacing w:after="0"/>
        <w:ind w:left="0" w:right="145"/>
        <w:jc w:val="both"/>
        <w:rPr>
          <w:szCs w:val="14"/>
        </w:rPr>
      </w:pPr>
      <w:r w:rsidRPr="00CB54E6">
        <w:rPr>
          <w:szCs w:val="14"/>
        </w:rPr>
        <w:t>Jeżeli w jednej inwestycji zostanie wykryta większa ilość wad, z powodu których powinny być dokonane potrącenia zgodnie z odpowiednimi punktami od 8.2.3.1 do 8.2.3.6, to potrącenia te należy zsumować. Ogólna kwota wszystkich potrąceń jest ograniczona do 70% ceny ogólnej danej pozycji w odniesieniu do przyporządkowanej powierzchni warstwy mineralno- asfaltowej.</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Niewłaściwa grubość warstwy</w:t>
      </w:r>
    </w:p>
    <w:p w:rsidR="00FB196A" w:rsidRPr="00CB54E6" w:rsidRDefault="00FB196A" w:rsidP="00FB196A">
      <w:pPr>
        <w:pStyle w:val="Tekstpodstawowy"/>
        <w:spacing w:after="0"/>
        <w:ind w:left="0" w:right="145"/>
        <w:jc w:val="both"/>
        <w:rPr>
          <w:szCs w:val="14"/>
        </w:rPr>
      </w:pPr>
      <w:r w:rsidRPr="00CB54E6">
        <w:rPr>
          <w:szCs w:val="14"/>
        </w:rPr>
        <w:t>Potrącenie jest obliczane zarówno na podstawie średniej wartości wszystkich wartości jednostkowych, jak i na podstawie sumy potrąceń częściowych. Kwotę potrącenia stanowi wyższa wartość.</w:t>
      </w:r>
    </w:p>
    <w:p w:rsidR="00FB196A" w:rsidRPr="00CB54E6" w:rsidRDefault="00FB196A" w:rsidP="00FB196A">
      <w:pPr>
        <w:pStyle w:val="Tekstpodstawowy"/>
        <w:spacing w:after="0"/>
        <w:ind w:left="0" w:right="145"/>
        <w:jc w:val="both"/>
        <w:rPr>
          <w:szCs w:val="14"/>
        </w:rPr>
      </w:pPr>
      <w:r w:rsidRPr="00CB54E6">
        <w:rPr>
          <w:szCs w:val="14"/>
        </w:rPr>
        <w:t>Jeżeli rzeczywista grubość warstwy (wartość średnia) jest mniejsza od grubości zapisanej w kontrakcie o więcej niż wartość dopuszczalna podana w tablicy 28, to niezależnie od zmiany ceny jednostkowej dokonanej w ramach rozliczenia (patrz punkt 8.5.1.3.), potrącenie jest obliczane według następującego wzoru:</w:t>
      </w:r>
    </w:p>
    <w:p w:rsidR="00FB196A" w:rsidRPr="00CB54E6" w:rsidRDefault="00FB196A" w:rsidP="00FB196A">
      <w:pPr>
        <w:pStyle w:val="Tekstpodstawowy"/>
        <w:spacing w:after="0"/>
        <w:ind w:left="0" w:right="145"/>
        <w:jc w:val="both"/>
        <w:rPr>
          <w:szCs w:val="14"/>
        </w:rPr>
      </w:pPr>
      <w:r w:rsidRPr="00CB54E6">
        <w:rPr>
          <w:szCs w:val="14"/>
        </w:rPr>
        <w:t>Agw = ( Pgw/100) x 3,75 x K x F     lub     Agw = A’ x (K x F/100),        (1)</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Agw - potrącenie, [PLN];</w:t>
      </w:r>
    </w:p>
    <w:p w:rsidR="00FB196A" w:rsidRPr="00CB54E6" w:rsidRDefault="00FB196A" w:rsidP="00FB196A">
      <w:pPr>
        <w:pStyle w:val="Tekstpodstawowy"/>
        <w:spacing w:after="0"/>
        <w:ind w:left="0" w:right="145"/>
        <w:jc w:val="both"/>
        <w:rPr>
          <w:szCs w:val="14"/>
        </w:rPr>
      </w:pPr>
      <w:r w:rsidRPr="00CB54E6">
        <w:rPr>
          <w:szCs w:val="14"/>
        </w:rPr>
        <w:t>Pgw - wartość przekroczenia w dół wartości dopuszczalnej 10% lub 15% grubości określonej w kontrakcie, [%];</w:t>
      </w:r>
    </w:p>
    <w:p w:rsidR="00FB196A" w:rsidRPr="00CB54E6" w:rsidRDefault="00FB196A" w:rsidP="00FB196A">
      <w:pPr>
        <w:pStyle w:val="Tekstpodstawowy"/>
        <w:spacing w:after="0"/>
        <w:ind w:left="0" w:right="145"/>
        <w:jc w:val="both"/>
        <w:rPr>
          <w:szCs w:val="14"/>
        </w:rPr>
      </w:pPr>
      <w:r w:rsidRPr="00CB54E6">
        <w:rPr>
          <w:szCs w:val="14"/>
        </w:rPr>
        <w:t>K - koszt 1 m2 wykonanej warstwy wg kosztorysu wykonawczego z narzutami, [PLN]; F - powierzchnia objęta sprawdzeniem, [m2].</w:t>
      </w:r>
    </w:p>
    <w:p w:rsidR="00FB196A" w:rsidRPr="00CB54E6" w:rsidRDefault="00FB196A" w:rsidP="00FB196A">
      <w:pPr>
        <w:pStyle w:val="Tekstpodstawowy"/>
        <w:spacing w:after="0"/>
        <w:ind w:left="0" w:right="145"/>
        <w:jc w:val="both"/>
        <w:rPr>
          <w:szCs w:val="14"/>
        </w:rPr>
      </w:pPr>
      <w:r w:rsidRPr="00CB54E6">
        <w:rPr>
          <w:szCs w:val="14"/>
        </w:rPr>
        <w:t>Jeżeli jednostkowe wartości grubości są niższe od wartości określonych w kontrakcie o więcej niż dana wartość dopuszczalna podana w tablicy 28, to potrącenia częściowe dla danych powierzchni są obliczane według wzoru (1). W miejsce wartości dopuszczalnej 10% lub 15% dla wartości średniej, należy wstawić wartość dopuszczalną 10%, 15% lub  25% dla wartości jednostkowych.</w:t>
      </w:r>
    </w:p>
    <w:p w:rsidR="00FB196A" w:rsidRPr="00CB54E6" w:rsidRDefault="00FB196A" w:rsidP="00FB196A">
      <w:pPr>
        <w:pStyle w:val="Tekstpodstawowy"/>
        <w:spacing w:after="0"/>
        <w:ind w:left="0" w:right="145"/>
        <w:jc w:val="both"/>
        <w:rPr>
          <w:szCs w:val="14"/>
        </w:rPr>
      </w:pPr>
      <w:r w:rsidRPr="00CB54E6">
        <w:rPr>
          <w:szCs w:val="14"/>
        </w:rPr>
        <w:t>Przy obliczaniu wartości jednostkowych oraz średnich, dla grubości w ramach obliczeń wysokości potrąceń w punktach pomiarowych wielowarstwowych struktur bez ograniczeń, są uwzględniane warstwy położone wyżej jako kompensacja występującego niedoboru grubości.</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(1), na rys. 1 i w tablicy 33, przedstawiono wartość parametru A' = Pgw x 3,75  [%] w zależności od wartości Pgw.</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Niewłaściwa ilość zużytego materiału</w:t>
      </w:r>
    </w:p>
    <w:p w:rsidR="00FB196A" w:rsidRPr="00CB54E6" w:rsidRDefault="00FB196A" w:rsidP="00FB196A">
      <w:pPr>
        <w:pStyle w:val="Tekstpodstawowy"/>
        <w:spacing w:after="0"/>
        <w:ind w:left="0" w:right="145"/>
        <w:jc w:val="both"/>
        <w:rPr>
          <w:szCs w:val="14"/>
        </w:rPr>
      </w:pPr>
      <w:r w:rsidRPr="00CB54E6">
        <w:rPr>
          <w:szCs w:val="14"/>
        </w:rPr>
        <w:t>Jeżeli rzeczywista ilość materiału jest mniejsza od ilości zapisanej w kontrakcie o więcej niż wartość dopuszczalna podana w tablicy 28, to niezależnie od zmiany ceny jednostkowej dokonanej w ramach rozliczenia (p. 8.5.2.3),  potrącenie  jest obliczane według wzoru (1).</w:t>
      </w:r>
    </w:p>
    <w:p w:rsidR="00FB196A" w:rsidRPr="00CB54E6" w:rsidRDefault="00FB196A" w:rsidP="00FB196A">
      <w:pPr>
        <w:ind w:left="0" w:right="145"/>
        <w:jc w:val="center"/>
        <w:rPr>
          <w:szCs w:val="14"/>
        </w:rPr>
      </w:pPr>
      <w:r w:rsidRPr="00CB54E6">
        <w:rPr>
          <w:position w:val="1"/>
          <w:szCs w:val="14"/>
        </w:rPr>
        <w:t>Parametr P</w:t>
      </w:r>
      <w:r w:rsidRPr="00CB54E6">
        <w:rPr>
          <w:szCs w:val="14"/>
        </w:rPr>
        <w:t>gw</w:t>
      </w:r>
      <w:r w:rsidRPr="00CB54E6">
        <w:rPr>
          <w:position w:val="1"/>
          <w:szCs w:val="14"/>
        </w:rPr>
        <w:t>[%]</w:t>
      </w:r>
    </w:p>
    <w:p w:rsidR="00FB196A" w:rsidRPr="00CB54E6" w:rsidRDefault="00FB196A" w:rsidP="00FB196A">
      <w:pPr>
        <w:pStyle w:val="Tekstpodstawowy"/>
        <w:spacing w:after="0"/>
        <w:ind w:left="0" w:right="145"/>
        <w:jc w:val="both"/>
        <w:rPr>
          <w:i/>
          <w:iCs/>
          <w:szCs w:val="14"/>
        </w:rPr>
      </w:pPr>
      <w:r w:rsidRPr="00CB54E6">
        <w:rPr>
          <w:i/>
          <w:iCs/>
          <w:szCs w:val="14"/>
        </w:rPr>
        <w:t>Rys. 1   Graficzne przedstawienie wartości parametru A'</w:t>
      </w:r>
    </w:p>
    <w:p w:rsidR="00FB196A" w:rsidRPr="00CB54E6" w:rsidRDefault="00FB196A" w:rsidP="00FB196A">
      <w:pPr>
        <w:ind w:left="0"/>
        <w:rPr>
          <w:szCs w:val="14"/>
        </w:rPr>
      </w:pPr>
      <w:r w:rsidRPr="00CB54E6">
        <w:rPr>
          <w:noProof/>
          <w:szCs w:val="14"/>
          <w:lang w:eastAsia="pl-PL"/>
        </w:rPr>
        <w:drawing>
          <wp:anchor distT="0" distB="0" distL="114300" distR="114300" simplePos="0" relativeHeight="251739136" behindDoc="0" locked="0" layoutInCell="1" allowOverlap="1">
            <wp:simplePos x="0" y="0"/>
            <wp:positionH relativeFrom="column">
              <wp:posOffset>1417320</wp:posOffset>
            </wp:positionH>
            <wp:positionV relativeFrom="paragraph">
              <wp:posOffset>77470</wp:posOffset>
            </wp:positionV>
            <wp:extent cx="3148330" cy="1224280"/>
            <wp:effectExtent l="19050" t="0" r="0" b="0"/>
            <wp:wrapTopAndBottom/>
            <wp:docPr id="38"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0"/>
                    <a:srcRect/>
                    <a:stretch>
                      <a:fillRect/>
                    </a:stretch>
                  </pic:blipFill>
                  <pic:spPr bwMode="auto">
                    <a:xfrm>
                      <a:off x="0" y="0"/>
                      <a:ext cx="3148330" cy="1224280"/>
                    </a:xfrm>
                    <a:prstGeom prst="rect">
                      <a:avLst/>
                    </a:prstGeom>
                    <a:noFill/>
                    <a:ln w="9525">
                      <a:noFill/>
                      <a:miter lim="800000"/>
                      <a:headEnd/>
                      <a:tailEnd/>
                    </a:ln>
                  </pic:spPr>
                </pic:pic>
              </a:graphicData>
            </a:graphic>
          </wp:anchor>
        </w:drawing>
      </w:r>
    </w:p>
    <w:p w:rsidR="00FB196A" w:rsidRPr="00CB54E6" w:rsidRDefault="00FB196A" w:rsidP="00FB196A">
      <w:pPr>
        <w:pStyle w:val="Tekstpodstawowy"/>
        <w:spacing w:after="0"/>
        <w:ind w:left="0" w:right="145"/>
        <w:jc w:val="both"/>
        <w:rPr>
          <w:szCs w:val="14"/>
        </w:rPr>
      </w:pPr>
      <w:r w:rsidRPr="00CB54E6">
        <w:rPr>
          <w:szCs w:val="14"/>
        </w:rPr>
        <w:t xml:space="preserve"> Tablica 33. Tabelaryczne przedstawienie wartości parametru A '</w:t>
      </w:r>
    </w:p>
    <w:tbl>
      <w:tblPr>
        <w:tblpPr w:leftFromText="141" w:rightFromText="141" w:vertAnchor="text" w:horzAnchor="margin" w:tblpY="135"/>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797"/>
        <w:gridCol w:w="771"/>
        <w:gridCol w:w="567"/>
        <w:gridCol w:w="708"/>
        <w:gridCol w:w="567"/>
        <w:gridCol w:w="574"/>
        <w:gridCol w:w="566"/>
        <w:gridCol w:w="708"/>
        <w:gridCol w:w="569"/>
        <w:gridCol w:w="566"/>
        <w:gridCol w:w="566"/>
        <w:gridCol w:w="566"/>
        <w:gridCol w:w="569"/>
        <w:gridCol w:w="566"/>
        <w:gridCol w:w="566"/>
      </w:tblGrid>
      <w:tr w:rsidR="00FB196A" w:rsidRPr="00CB54E6" w:rsidTr="005050B9">
        <w:trPr>
          <w:trHeight w:val="20"/>
        </w:trPr>
        <w:tc>
          <w:tcPr>
            <w:tcW w:w="797" w:type="dxa"/>
            <w:shd w:val="clear" w:color="auto" w:fill="auto"/>
          </w:tcPr>
          <w:p w:rsidR="00FB196A" w:rsidRPr="00CB54E6" w:rsidRDefault="00FB196A" w:rsidP="005050B9">
            <w:pPr>
              <w:pStyle w:val="TableParagraph"/>
              <w:ind w:left="0" w:right="144"/>
              <w:jc w:val="right"/>
              <w:rPr>
                <w:rFonts w:ascii="Verdana" w:hAnsi="Verdana" w:cs="Times New Roman"/>
                <w:sz w:val="14"/>
                <w:szCs w:val="14"/>
                <w:lang w:val="pl-PL"/>
              </w:rPr>
            </w:pPr>
            <w:r w:rsidRPr="00CB54E6">
              <w:rPr>
                <w:rFonts w:ascii="Verdana" w:hAnsi="Verdana" w:cs="Times New Roman"/>
                <w:position w:val="1"/>
                <w:sz w:val="14"/>
                <w:szCs w:val="14"/>
                <w:lang w:val="pl-PL"/>
              </w:rPr>
              <w:t>P</w:t>
            </w:r>
            <w:r w:rsidRPr="00CB54E6">
              <w:rPr>
                <w:rFonts w:ascii="Verdana" w:hAnsi="Verdana" w:cs="Times New Roman"/>
                <w:sz w:val="14"/>
                <w:szCs w:val="14"/>
                <w:lang w:val="pl-PL"/>
              </w:rPr>
              <w:t xml:space="preserve">gw </w:t>
            </w:r>
            <w:r w:rsidRPr="00CB54E6">
              <w:rPr>
                <w:rFonts w:ascii="Verdana" w:hAnsi="Verdana" w:cs="Times New Roman"/>
                <w:position w:val="1"/>
                <w:sz w:val="14"/>
                <w:szCs w:val="14"/>
                <w:lang w:val="pl-PL"/>
              </w:rPr>
              <w:t>[%]</w:t>
            </w:r>
          </w:p>
        </w:tc>
        <w:tc>
          <w:tcPr>
            <w:tcW w:w="771" w:type="dxa"/>
            <w:shd w:val="clear" w:color="auto" w:fill="auto"/>
          </w:tcPr>
          <w:p w:rsidR="00FB196A" w:rsidRPr="00CB54E6" w:rsidRDefault="00FB196A" w:rsidP="005050B9">
            <w:pPr>
              <w:pStyle w:val="TableParagraph"/>
              <w:ind w:left="0" w:right="68"/>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567"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8" w:type="dxa"/>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1,5</w:t>
            </w:r>
          </w:p>
        </w:tc>
        <w:tc>
          <w:tcPr>
            <w:tcW w:w="567"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574" w:type="dxa"/>
            <w:shd w:val="clear" w:color="auto" w:fill="auto"/>
          </w:tcPr>
          <w:p w:rsidR="00FB196A" w:rsidRPr="00CB54E6" w:rsidRDefault="00FB196A" w:rsidP="005050B9">
            <w:pPr>
              <w:pStyle w:val="TableParagraph"/>
              <w:ind w:left="0" w:right="30"/>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566"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708" w:type="dxa"/>
            <w:shd w:val="clear" w:color="auto" w:fill="auto"/>
          </w:tcPr>
          <w:p w:rsidR="00FB196A" w:rsidRPr="00CB54E6" w:rsidRDefault="00FB196A" w:rsidP="005050B9">
            <w:pPr>
              <w:pStyle w:val="TableParagraph"/>
              <w:ind w:left="0" w:right="72"/>
              <w:jc w:val="center"/>
              <w:rPr>
                <w:rFonts w:ascii="Verdana" w:hAnsi="Verdana" w:cs="Times New Roman"/>
                <w:sz w:val="14"/>
                <w:szCs w:val="14"/>
                <w:lang w:val="pl-PL"/>
              </w:rPr>
            </w:pPr>
            <w:r w:rsidRPr="00CB54E6">
              <w:rPr>
                <w:rFonts w:ascii="Verdana" w:hAnsi="Verdana" w:cs="Times New Roman"/>
                <w:sz w:val="14"/>
                <w:szCs w:val="14"/>
                <w:lang w:val="pl-PL"/>
              </w:rPr>
              <w:t>3,5</w:t>
            </w:r>
          </w:p>
        </w:tc>
        <w:tc>
          <w:tcPr>
            <w:tcW w:w="569"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4</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4,5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5,5</w:t>
            </w:r>
          </w:p>
        </w:tc>
        <w:tc>
          <w:tcPr>
            <w:tcW w:w="569"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6,5</w:t>
            </w:r>
          </w:p>
        </w:tc>
        <w:tc>
          <w:tcPr>
            <w:tcW w:w="566"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7</w:t>
            </w:r>
          </w:p>
        </w:tc>
      </w:tr>
      <w:tr w:rsidR="00FB196A" w:rsidRPr="00CB54E6" w:rsidTr="005050B9">
        <w:trPr>
          <w:trHeight w:val="20"/>
        </w:trPr>
        <w:tc>
          <w:tcPr>
            <w:tcW w:w="797" w:type="dxa"/>
            <w:shd w:val="clear" w:color="auto" w:fill="auto"/>
          </w:tcPr>
          <w:p w:rsidR="00FB196A" w:rsidRPr="00CB54E6" w:rsidRDefault="00FB196A" w:rsidP="005050B9">
            <w:pPr>
              <w:pStyle w:val="TableParagraph"/>
              <w:ind w:left="0" w:right="167"/>
              <w:jc w:val="right"/>
              <w:rPr>
                <w:rFonts w:ascii="Verdana" w:hAnsi="Verdana" w:cs="Times New Roman"/>
                <w:sz w:val="14"/>
                <w:szCs w:val="14"/>
                <w:lang w:val="pl-PL"/>
              </w:rPr>
            </w:pPr>
            <w:r w:rsidRPr="00CB54E6">
              <w:rPr>
                <w:rFonts w:ascii="Verdana" w:hAnsi="Verdana" w:cs="Times New Roman"/>
                <w:sz w:val="14"/>
                <w:szCs w:val="14"/>
                <w:lang w:val="pl-PL"/>
              </w:rPr>
              <w:t>A’ [%]</w:t>
            </w:r>
          </w:p>
        </w:tc>
        <w:tc>
          <w:tcPr>
            <w:tcW w:w="771" w:type="dxa"/>
            <w:shd w:val="clear" w:color="auto" w:fill="auto"/>
          </w:tcPr>
          <w:p w:rsidR="00FB196A" w:rsidRPr="00CB54E6" w:rsidRDefault="00FB196A" w:rsidP="005050B9">
            <w:pPr>
              <w:pStyle w:val="TableParagraph"/>
              <w:ind w:left="0" w:right="66"/>
              <w:jc w:val="center"/>
              <w:rPr>
                <w:rFonts w:ascii="Verdana" w:hAnsi="Verdana" w:cs="Times New Roman"/>
                <w:sz w:val="14"/>
                <w:szCs w:val="14"/>
                <w:lang w:val="pl-PL"/>
              </w:rPr>
            </w:pPr>
            <w:r w:rsidRPr="00CB54E6">
              <w:rPr>
                <w:rFonts w:ascii="Verdana" w:hAnsi="Verdana" w:cs="Times New Roman"/>
                <w:sz w:val="14"/>
                <w:szCs w:val="14"/>
                <w:lang w:val="pl-PL"/>
              </w:rPr>
              <w:t>1,875</w:t>
            </w:r>
          </w:p>
        </w:tc>
        <w:tc>
          <w:tcPr>
            <w:tcW w:w="567" w:type="dxa"/>
            <w:shd w:val="clear" w:color="auto" w:fill="auto"/>
          </w:tcPr>
          <w:p w:rsidR="00FB196A" w:rsidRPr="00CB54E6" w:rsidRDefault="00FB196A" w:rsidP="005050B9">
            <w:pPr>
              <w:pStyle w:val="TableParagraph"/>
              <w:ind w:left="0" w:right="78"/>
              <w:jc w:val="center"/>
              <w:rPr>
                <w:rFonts w:ascii="Verdana" w:hAnsi="Verdana" w:cs="Times New Roman"/>
                <w:sz w:val="14"/>
                <w:szCs w:val="14"/>
                <w:lang w:val="pl-PL"/>
              </w:rPr>
            </w:pPr>
            <w:r w:rsidRPr="00CB54E6">
              <w:rPr>
                <w:rFonts w:ascii="Verdana" w:hAnsi="Verdana" w:cs="Times New Roman"/>
                <w:sz w:val="14"/>
                <w:szCs w:val="14"/>
                <w:lang w:val="pl-PL"/>
              </w:rPr>
              <w:t>3,75</w:t>
            </w:r>
          </w:p>
        </w:tc>
        <w:tc>
          <w:tcPr>
            <w:tcW w:w="708" w:type="dxa"/>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5,625</w:t>
            </w:r>
          </w:p>
        </w:tc>
        <w:tc>
          <w:tcPr>
            <w:tcW w:w="567" w:type="dxa"/>
            <w:shd w:val="clear" w:color="auto" w:fill="auto"/>
          </w:tcPr>
          <w:p w:rsidR="00FB196A" w:rsidRPr="00CB54E6" w:rsidRDefault="00FB196A" w:rsidP="005050B9">
            <w:pPr>
              <w:pStyle w:val="TableParagraph"/>
              <w:ind w:left="0" w:right="79"/>
              <w:jc w:val="center"/>
              <w:rPr>
                <w:rFonts w:ascii="Verdana" w:hAnsi="Verdana" w:cs="Times New Roman"/>
                <w:sz w:val="14"/>
                <w:szCs w:val="14"/>
                <w:lang w:val="pl-PL"/>
              </w:rPr>
            </w:pPr>
            <w:r w:rsidRPr="00CB54E6">
              <w:rPr>
                <w:rFonts w:ascii="Verdana" w:hAnsi="Verdana" w:cs="Times New Roman"/>
                <w:sz w:val="14"/>
                <w:szCs w:val="14"/>
                <w:lang w:val="pl-PL"/>
              </w:rPr>
              <w:t>7,5</w:t>
            </w:r>
          </w:p>
        </w:tc>
        <w:tc>
          <w:tcPr>
            <w:tcW w:w="574" w:type="dxa"/>
            <w:shd w:val="clear" w:color="auto" w:fill="auto"/>
          </w:tcPr>
          <w:p w:rsidR="00FB196A" w:rsidRPr="00CB54E6" w:rsidRDefault="00FB196A" w:rsidP="005050B9">
            <w:pPr>
              <w:pStyle w:val="TableParagraph"/>
              <w:ind w:left="0" w:right="27"/>
              <w:jc w:val="center"/>
              <w:rPr>
                <w:rFonts w:ascii="Verdana" w:hAnsi="Verdana" w:cs="Times New Roman"/>
                <w:sz w:val="14"/>
                <w:szCs w:val="14"/>
                <w:lang w:val="pl-PL"/>
              </w:rPr>
            </w:pPr>
            <w:r w:rsidRPr="00CB54E6">
              <w:rPr>
                <w:rFonts w:ascii="Verdana" w:hAnsi="Verdana" w:cs="Times New Roman"/>
                <w:sz w:val="14"/>
                <w:szCs w:val="14"/>
                <w:lang w:val="pl-PL"/>
              </w:rPr>
              <w:t>9,375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11,25</w:t>
            </w:r>
          </w:p>
        </w:tc>
        <w:tc>
          <w:tcPr>
            <w:tcW w:w="708" w:type="dxa"/>
            <w:shd w:val="clear" w:color="auto" w:fill="auto"/>
          </w:tcPr>
          <w:p w:rsidR="00FB196A" w:rsidRPr="00CB54E6" w:rsidRDefault="00FB196A" w:rsidP="005050B9">
            <w:pPr>
              <w:pStyle w:val="TableParagraph"/>
              <w:ind w:left="0" w:right="72"/>
              <w:jc w:val="center"/>
              <w:rPr>
                <w:rFonts w:ascii="Verdana" w:hAnsi="Verdana" w:cs="Times New Roman"/>
                <w:sz w:val="14"/>
                <w:szCs w:val="14"/>
                <w:lang w:val="pl-PL"/>
              </w:rPr>
            </w:pPr>
            <w:r w:rsidRPr="00CB54E6">
              <w:rPr>
                <w:rFonts w:ascii="Verdana" w:hAnsi="Verdana" w:cs="Times New Roman"/>
                <w:sz w:val="14"/>
                <w:szCs w:val="14"/>
                <w:lang w:val="pl-PL"/>
              </w:rPr>
              <w:t>13,125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16,875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18,75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20,625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22,5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24,375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26,25</w:t>
            </w:r>
          </w:p>
        </w:tc>
      </w:tr>
      <w:tr w:rsidR="00FB196A" w:rsidRPr="00CB54E6" w:rsidTr="005050B9">
        <w:trPr>
          <w:trHeight w:val="20"/>
        </w:trPr>
        <w:tc>
          <w:tcPr>
            <w:tcW w:w="797" w:type="dxa"/>
            <w:shd w:val="clear" w:color="auto" w:fill="auto"/>
          </w:tcPr>
          <w:p w:rsidR="00FB196A" w:rsidRPr="00CB54E6" w:rsidRDefault="00FB196A" w:rsidP="005050B9">
            <w:pPr>
              <w:pStyle w:val="TableParagraph"/>
              <w:ind w:left="0" w:right="144"/>
              <w:jc w:val="right"/>
              <w:rPr>
                <w:rFonts w:ascii="Verdana" w:hAnsi="Verdana" w:cs="Times New Roman"/>
                <w:sz w:val="14"/>
                <w:szCs w:val="14"/>
                <w:lang w:val="pl-PL"/>
              </w:rPr>
            </w:pPr>
            <w:r w:rsidRPr="00CB54E6">
              <w:rPr>
                <w:rFonts w:ascii="Verdana" w:hAnsi="Verdana" w:cs="Times New Roman"/>
                <w:position w:val="1"/>
                <w:sz w:val="14"/>
                <w:szCs w:val="14"/>
                <w:lang w:val="pl-PL"/>
              </w:rPr>
              <w:t>P</w:t>
            </w:r>
            <w:r w:rsidRPr="00CB54E6">
              <w:rPr>
                <w:rFonts w:ascii="Verdana" w:hAnsi="Verdana" w:cs="Times New Roman"/>
                <w:sz w:val="14"/>
                <w:szCs w:val="14"/>
                <w:lang w:val="pl-PL"/>
              </w:rPr>
              <w:t xml:space="preserve">gw </w:t>
            </w:r>
            <w:r w:rsidRPr="00CB54E6">
              <w:rPr>
                <w:rFonts w:ascii="Verdana" w:hAnsi="Verdana" w:cs="Times New Roman"/>
                <w:position w:val="1"/>
                <w:sz w:val="14"/>
                <w:szCs w:val="14"/>
                <w:lang w:val="pl-PL"/>
              </w:rPr>
              <w:t>[%]</w:t>
            </w:r>
          </w:p>
        </w:tc>
        <w:tc>
          <w:tcPr>
            <w:tcW w:w="771" w:type="dxa"/>
            <w:shd w:val="clear" w:color="auto" w:fill="auto"/>
          </w:tcPr>
          <w:p w:rsidR="00FB196A" w:rsidRPr="00CB54E6" w:rsidRDefault="00FB196A" w:rsidP="005050B9">
            <w:pPr>
              <w:pStyle w:val="TableParagraph"/>
              <w:ind w:left="0" w:right="68"/>
              <w:jc w:val="center"/>
              <w:rPr>
                <w:rFonts w:ascii="Verdana" w:hAnsi="Verdana" w:cs="Times New Roman"/>
                <w:sz w:val="14"/>
                <w:szCs w:val="14"/>
                <w:lang w:val="pl-PL"/>
              </w:rPr>
            </w:pPr>
            <w:r w:rsidRPr="00CB54E6">
              <w:rPr>
                <w:rFonts w:ascii="Verdana" w:hAnsi="Verdana" w:cs="Times New Roman"/>
                <w:sz w:val="14"/>
                <w:szCs w:val="14"/>
                <w:lang w:val="pl-PL"/>
              </w:rPr>
              <w:t>7,5</w:t>
            </w:r>
          </w:p>
        </w:tc>
        <w:tc>
          <w:tcPr>
            <w:tcW w:w="567" w:type="dxa"/>
            <w:shd w:val="clear" w:color="auto" w:fill="auto"/>
          </w:tcPr>
          <w:p w:rsidR="00FB196A" w:rsidRPr="00CB54E6" w:rsidRDefault="00FB196A" w:rsidP="005050B9">
            <w:pPr>
              <w:pStyle w:val="TableParagraph"/>
              <w:ind w:left="0" w:right="78"/>
              <w:jc w:val="center"/>
              <w:rPr>
                <w:rFonts w:ascii="Verdana" w:hAnsi="Verdana" w:cs="Times New Roman"/>
                <w:sz w:val="14"/>
                <w:szCs w:val="14"/>
                <w:lang w:val="pl-PL"/>
              </w:rPr>
            </w:pPr>
            <w:r w:rsidRPr="00CB54E6">
              <w:rPr>
                <w:rFonts w:ascii="Verdana" w:hAnsi="Verdana" w:cs="Times New Roman"/>
                <w:sz w:val="14"/>
                <w:szCs w:val="14"/>
                <w:lang w:val="pl-PL"/>
              </w:rPr>
              <w:t>8,0</w:t>
            </w:r>
          </w:p>
        </w:tc>
        <w:tc>
          <w:tcPr>
            <w:tcW w:w="708" w:type="dxa"/>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8,5</w:t>
            </w:r>
          </w:p>
        </w:tc>
        <w:tc>
          <w:tcPr>
            <w:tcW w:w="567" w:type="dxa"/>
            <w:shd w:val="clear" w:color="auto" w:fill="auto"/>
          </w:tcPr>
          <w:p w:rsidR="00FB196A" w:rsidRPr="00CB54E6" w:rsidRDefault="00FB196A" w:rsidP="005050B9">
            <w:pPr>
              <w:pStyle w:val="TableParagraph"/>
              <w:ind w:left="0" w:right="79"/>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574" w:type="dxa"/>
            <w:shd w:val="clear" w:color="auto" w:fill="auto"/>
          </w:tcPr>
          <w:p w:rsidR="00FB196A" w:rsidRPr="00CB54E6" w:rsidRDefault="00FB196A" w:rsidP="005050B9">
            <w:pPr>
              <w:pStyle w:val="TableParagraph"/>
              <w:ind w:left="0" w:right="30"/>
              <w:jc w:val="center"/>
              <w:rPr>
                <w:rFonts w:ascii="Verdana" w:hAnsi="Verdana" w:cs="Times New Roman"/>
                <w:sz w:val="14"/>
                <w:szCs w:val="14"/>
                <w:lang w:val="pl-PL"/>
              </w:rPr>
            </w:pPr>
            <w:r w:rsidRPr="00CB54E6">
              <w:rPr>
                <w:rFonts w:ascii="Verdana" w:hAnsi="Verdana" w:cs="Times New Roman"/>
                <w:sz w:val="14"/>
                <w:szCs w:val="14"/>
                <w:lang w:val="pl-PL"/>
              </w:rPr>
              <w:t>9,5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708" w:type="dxa"/>
            <w:shd w:val="clear" w:color="auto" w:fill="auto"/>
          </w:tcPr>
          <w:p w:rsidR="00FB196A" w:rsidRPr="00CB54E6" w:rsidRDefault="00FB196A" w:rsidP="005050B9">
            <w:pPr>
              <w:pStyle w:val="TableParagraph"/>
              <w:ind w:left="0" w:right="72"/>
              <w:jc w:val="center"/>
              <w:rPr>
                <w:rFonts w:ascii="Verdana" w:hAnsi="Verdana" w:cs="Times New Roman"/>
                <w:sz w:val="14"/>
                <w:szCs w:val="14"/>
                <w:lang w:val="pl-PL"/>
              </w:rPr>
            </w:pPr>
            <w:r w:rsidRPr="00CB54E6">
              <w:rPr>
                <w:rFonts w:ascii="Verdana" w:hAnsi="Verdana" w:cs="Times New Roman"/>
                <w:sz w:val="14"/>
                <w:szCs w:val="14"/>
                <w:lang w:val="pl-PL"/>
              </w:rPr>
              <w:t>10,5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11,0</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11,5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12,0</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12,5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13,0</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13,5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14,0</w:t>
            </w:r>
          </w:p>
        </w:tc>
      </w:tr>
      <w:tr w:rsidR="00FB196A" w:rsidRPr="00CB54E6" w:rsidTr="005050B9">
        <w:trPr>
          <w:trHeight w:val="20"/>
        </w:trPr>
        <w:tc>
          <w:tcPr>
            <w:tcW w:w="797" w:type="dxa"/>
            <w:shd w:val="clear" w:color="auto" w:fill="auto"/>
          </w:tcPr>
          <w:p w:rsidR="00FB196A" w:rsidRPr="00CB54E6" w:rsidRDefault="00FB196A" w:rsidP="005050B9">
            <w:pPr>
              <w:pStyle w:val="TableParagraph"/>
              <w:ind w:left="0" w:right="160"/>
              <w:jc w:val="right"/>
              <w:rPr>
                <w:rFonts w:ascii="Verdana" w:hAnsi="Verdana" w:cs="Times New Roman"/>
                <w:sz w:val="14"/>
                <w:szCs w:val="14"/>
                <w:lang w:val="pl-PL"/>
              </w:rPr>
            </w:pPr>
            <w:r w:rsidRPr="00CB54E6">
              <w:rPr>
                <w:rFonts w:ascii="Verdana" w:hAnsi="Verdana" w:cs="Times New Roman"/>
                <w:sz w:val="14"/>
                <w:szCs w:val="14"/>
                <w:lang w:val="pl-PL"/>
              </w:rPr>
              <w:t>A' [%]</w:t>
            </w:r>
          </w:p>
        </w:tc>
        <w:tc>
          <w:tcPr>
            <w:tcW w:w="771" w:type="dxa"/>
            <w:shd w:val="clear" w:color="auto" w:fill="auto"/>
          </w:tcPr>
          <w:p w:rsidR="00FB196A" w:rsidRPr="00CB54E6" w:rsidRDefault="00FB196A" w:rsidP="005050B9">
            <w:pPr>
              <w:pStyle w:val="TableParagraph"/>
              <w:ind w:left="0" w:right="68"/>
              <w:jc w:val="center"/>
              <w:rPr>
                <w:rFonts w:ascii="Verdana" w:hAnsi="Verdana" w:cs="Times New Roman"/>
                <w:sz w:val="14"/>
                <w:szCs w:val="14"/>
                <w:lang w:val="pl-PL"/>
              </w:rPr>
            </w:pPr>
            <w:r w:rsidRPr="00CB54E6">
              <w:rPr>
                <w:rFonts w:ascii="Verdana" w:hAnsi="Verdana" w:cs="Times New Roman"/>
                <w:sz w:val="14"/>
                <w:szCs w:val="14"/>
                <w:lang w:val="pl-PL"/>
              </w:rPr>
              <w:t>28,125</w:t>
            </w:r>
          </w:p>
        </w:tc>
        <w:tc>
          <w:tcPr>
            <w:tcW w:w="567" w:type="dxa"/>
            <w:shd w:val="clear" w:color="auto" w:fill="auto"/>
          </w:tcPr>
          <w:p w:rsidR="00FB196A" w:rsidRPr="00CB54E6" w:rsidRDefault="00FB196A" w:rsidP="005050B9">
            <w:pPr>
              <w:pStyle w:val="TableParagraph"/>
              <w:ind w:left="0" w:right="78"/>
              <w:jc w:val="center"/>
              <w:rPr>
                <w:rFonts w:ascii="Verdana" w:hAnsi="Verdana" w:cs="Times New Roman"/>
                <w:sz w:val="14"/>
                <w:szCs w:val="14"/>
                <w:lang w:val="pl-PL"/>
              </w:rPr>
            </w:pPr>
            <w:r w:rsidRPr="00CB54E6">
              <w:rPr>
                <w:rFonts w:ascii="Verdana" w:hAnsi="Verdana" w:cs="Times New Roman"/>
                <w:sz w:val="14"/>
                <w:szCs w:val="14"/>
                <w:lang w:val="pl-PL"/>
              </w:rPr>
              <w:t>30</w:t>
            </w:r>
          </w:p>
        </w:tc>
        <w:tc>
          <w:tcPr>
            <w:tcW w:w="708" w:type="dxa"/>
            <w:shd w:val="clear" w:color="auto" w:fill="auto"/>
          </w:tcPr>
          <w:p w:rsidR="00FB196A" w:rsidRPr="00CB54E6" w:rsidRDefault="00FB196A" w:rsidP="005050B9">
            <w:pPr>
              <w:pStyle w:val="TableParagraph"/>
              <w:ind w:left="0"/>
              <w:rPr>
                <w:rFonts w:ascii="Verdana" w:hAnsi="Verdana" w:cs="Times New Roman"/>
                <w:sz w:val="14"/>
                <w:szCs w:val="14"/>
                <w:lang w:val="pl-PL"/>
              </w:rPr>
            </w:pPr>
            <w:r w:rsidRPr="00CB54E6">
              <w:rPr>
                <w:rFonts w:ascii="Verdana" w:hAnsi="Verdana" w:cs="Times New Roman"/>
                <w:sz w:val="14"/>
                <w:szCs w:val="14"/>
                <w:lang w:val="pl-PL"/>
              </w:rPr>
              <w:t>31,875</w:t>
            </w:r>
          </w:p>
        </w:tc>
        <w:tc>
          <w:tcPr>
            <w:tcW w:w="567" w:type="dxa"/>
            <w:shd w:val="clear" w:color="auto" w:fill="auto"/>
          </w:tcPr>
          <w:p w:rsidR="00FB196A" w:rsidRPr="00CB54E6" w:rsidRDefault="00FB196A" w:rsidP="005050B9">
            <w:pPr>
              <w:pStyle w:val="TableParagraph"/>
              <w:ind w:left="0" w:right="79"/>
              <w:jc w:val="center"/>
              <w:rPr>
                <w:rFonts w:ascii="Verdana" w:hAnsi="Verdana" w:cs="Times New Roman"/>
                <w:sz w:val="14"/>
                <w:szCs w:val="14"/>
                <w:lang w:val="pl-PL"/>
              </w:rPr>
            </w:pPr>
            <w:r w:rsidRPr="00CB54E6">
              <w:rPr>
                <w:rFonts w:ascii="Verdana" w:hAnsi="Verdana" w:cs="Times New Roman"/>
                <w:sz w:val="14"/>
                <w:szCs w:val="14"/>
                <w:lang w:val="pl-PL"/>
              </w:rPr>
              <w:t>33,75</w:t>
            </w:r>
          </w:p>
        </w:tc>
        <w:tc>
          <w:tcPr>
            <w:tcW w:w="574" w:type="dxa"/>
            <w:shd w:val="clear" w:color="auto" w:fill="auto"/>
          </w:tcPr>
          <w:p w:rsidR="00FB196A" w:rsidRPr="00CB54E6" w:rsidRDefault="00FB196A" w:rsidP="005050B9">
            <w:pPr>
              <w:pStyle w:val="TableParagraph"/>
              <w:ind w:left="0" w:right="30"/>
              <w:jc w:val="center"/>
              <w:rPr>
                <w:rFonts w:ascii="Verdana" w:hAnsi="Verdana" w:cs="Times New Roman"/>
                <w:sz w:val="14"/>
                <w:szCs w:val="14"/>
                <w:lang w:val="pl-PL"/>
              </w:rPr>
            </w:pPr>
            <w:r w:rsidRPr="00CB54E6">
              <w:rPr>
                <w:rFonts w:ascii="Verdana" w:hAnsi="Verdana" w:cs="Times New Roman"/>
                <w:sz w:val="14"/>
                <w:szCs w:val="14"/>
                <w:lang w:val="pl-PL"/>
              </w:rPr>
              <w:t>35,625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37,5</w:t>
            </w:r>
          </w:p>
        </w:tc>
        <w:tc>
          <w:tcPr>
            <w:tcW w:w="708" w:type="dxa"/>
            <w:shd w:val="clear" w:color="auto" w:fill="auto"/>
          </w:tcPr>
          <w:p w:rsidR="00FB196A" w:rsidRPr="00CB54E6" w:rsidRDefault="00FB196A" w:rsidP="005050B9">
            <w:pPr>
              <w:pStyle w:val="TableParagraph"/>
              <w:ind w:left="0" w:right="72"/>
              <w:jc w:val="center"/>
              <w:rPr>
                <w:rFonts w:ascii="Verdana" w:hAnsi="Verdana" w:cs="Times New Roman"/>
                <w:sz w:val="14"/>
                <w:szCs w:val="14"/>
                <w:lang w:val="pl-PL"/>
              </w:rPr>
            </w:pPr>
            <w:r w:rsidRPr="00CB54E6">
              <w:rPr>
                <w:rFonts w:ascii="Verdana" w:hAnsi="Verdana" w:cs="Times New Roman"/>
                <w:sz w:val="14"/>
                <w:szCs w:val="14"/>
                <w:lang w:val="pl-PL"/>
              </w:rPr>
              <w:t>39,375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41,25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43,125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45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46,875</w:t>
            </w:r>
          </w:p>
        </w:tc>
        <w:tc>
          <w:tcPr>
            <w:tcW w:w="569" w:type="dxa"/>
            <w:shd w:val="clear" w:color="auto" w:fill="auto"/>
          </w:tcPr>
          <w:p w:rsidR="00FB196A" w:rsidRPr="00CB54E6" w:rsidRDefault="00FB196A" w:rsidP="005050B9">
            <w:pPr>
              <w:pStyle w:val="TableParagraph"/>
              <w:ind w:left="0" w:right="65"/>
              <w:jc w:val="center"/>
              <w:rPr>
                <w:rFonts w:ascii="Verdana" w:hAnsi="Verdana" w:cs="Times New Roman"/>
                <w:sz w:val="14"/>
                <w:szCs w:val="14"/>
                <w:lang w:val="pl-PL"/>
              </w:rPr>
            </w:pPr>
            <w:r w:rsidRPr="00CB54E6">
              <w:rPr>
                <w:rFonts w:ascii="Verdana" w:hAnsi="Verdana" w:cs="Times New Roman"/>
                <w:sz w:val="14"/>
                <w:szCs w:val="14"/>
                <w:lang w:val="pl-PL"/>
              </w:rPr>
              <w:t>48,75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50,625</w:t>
            </w:r>
          </w:p>
        </w:tc>
        <w:tc>
          <w:tcPr>
            <w:tcW w:w="566" w:type="dxa"/>
            <w:shd w:val="clear" w:color="auto" w:fill="auto"/>
          </w:tcPr>
          <w:p w:rsidR="00FB196A" w:rsidRPr="00CB54E6" w:rsidRDefault="00FB196A" w:rsidP="005050B9">
            <w:pPr>
              <w:pStyle w:val="TableParagraph"/>
              <w:ind w:left="0" w:right="25"/>
              <w:jc w:val="center"/>
              <w:rPr>
                <w:rFonts w:ascii="Verdana" w:hAnsi="Verdana" w:cs="Times New Roman"/>
                <w:sz w:val="14"/>
                <w:szCs w:val="14"/>
                <w:lang w:val="pl-PL"/>
              </w:rPr>
            </w:pPr>
            <w:r w:rsidRPr="00CB54E6">
              <w:rPr>
                <w:rFonts w:ascii="Verdana" w:hAnsi="Verdana" w:cs="Times New Roman"/>
                <w:sz w:val="14"/>
                <w:szCs w:val="14"/>
                <w:lang w:val="pl-PL"/>
              </w:rPr>
              <w:t>52,5</w:t>
            </w:r>
          </w:p>
        </w:tc>
      </w:tr>
    </w:tbl>
    <w:p w:rsidR="00FB196A" w:rsidRPr="00CB54E6" w:rsidRDefault="00FB196A" w:rsidP="00FB196A">
      <w:pPr>
        <w:pStyle w:val="Tekstpodstawowy"/>
        <w:spacing w:after="0"/>
        <w:ind w:left="0" w:right="145"/>
        <w:jc w:val="both"/>
        <w:rPr>
          <w:b/>
          <w:szCs w:val="14"/>
        </w:rPr>
      </w:pPr>
    </w:p>
    <w:p w:rsidR="00FB196A" w:rsidRPr="00CB54E6" w:rsidRDefault="00FB196A" w:rsidP="00FB196A">
      <w:pPr>
        <w:pStyle w:val="Tekstpodstawowy"/>
        <w:spacing w:after="0"/>
        <w:ind w:left="0" w:right="145"/>
        <w:jc w:val="both"/>
        <w:rPr>
          <w:b/>
          <w:szCs w:val="14"/>
        </w:rPr>
      </w:pPr>
    </w:p>
    <w:p w:rsidR="00FB196A" w:rsidRPr="00CB54E6" w:rsidRDefault="00FB196A" w:rsidP="00FB196A">
      <w:pPr>
        <w:pStyle w:val="Tekstpodstawowy"/>
        <w:spacing w:after="0"/>
        <w:ind w:left="0" w:right="145"/>
        <w:jc w:val="both"/>
        <w:rPr>
          <w:b/>
          <w:szCs w:val="14"/>
        </w:rPr>
      </w:pPr>
    </w:p>
    <w:p w:rsidR="00FB196A" w:rsidRPr="00CB54E6" w:rsidRDefault="00FB196A" w:rsidP="00FB196A">
      <w:pPr>
        <w:pStyle w:val="Tekstpodstawowy"/>
        <w:spacing w:after="0"/>
        <w:ind w:left="0" w:right="145"/>
        <w:jc w:val="both"/>
        <w:rPr>
          <w:b/>
          <w:szCs w:val="14"/>
        </w:rPr>
      </w:pPr>
    </w:p>
    <w:p w:rsidR="00FB196A" w:rsidRPr="00CB54E6" w:rsidRDefault="00FB196A" w:rsidP="00FB196A">
      <w:pPr>
        <w:pStyle w:val="Tekstpodstawowy"/>
        <w:spacing w:after="0"/>
        <w:ind w:left="0" w:right="145"/>
        <w:jc w:val="both"/>
        <w:rPr>
          <w:b/>
          <w:szCs w:val="14"/>
        </w:rPr>
      </w:pPr>
    </w:p>
    <w:p w:rsidR="00FB196A" w:rsidRPr="00CB54E6" w:rsidRDefault="00FB196A" w:rsidP="00FB196A">
      <w:pPr>
        <w:pStyle w:val="Tekstpodstawowy"/>
        <w:spacing w:after="0"/>
        <w:ind w:left="0" w:right="145"/>
        <w:jc w:val="both"/>
        <w:rPr>
          <w:b/>
          <w:szCs w:val="14"/>
        </w:rPr>
      </w:pP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Niewłaściwy skład mieszanki mineralnej</w:t>
      </w:r>
    </w:p>
    <w:p w:rsidR="00FB196A" w:rsidRPr="00CB54E6" w:rsidRDefault="00FB196A" w:rsidP="00FB196A">
      <w:pPr>
        <w:pStyle w:val="Tekstpodstawowy"/>
        <w:spacing w:after="0"/>
        <w:ind w:left="0" w:right="145"/>
        <w:jc w:val="both"/>
        <w:rPr>
          <w:szCs w:val="14"/>
        </w:rPr>
      </w:pPr>
      <w:r w:rsidRPr="00CB54E6">
        <w:rPr>
          <w:szCs w:val="14"/>
        </w:rPr>
        <w:t>Potrącenia oblicza się według wzorów (2) i (3) dla wszystkich badanych parametrów, proporcjonalnie do wartości charakteryzującej poszczególne warstwy nawierzchni o powierzchni reprezentowanej przez każdą z próbek:</w:t>
      </w:r>
    </w:p>
    <w:p w:rsidR="00FB196A" w:rsidRPr="00CB54E6" w:rsidRDefault="00FB196A" w:rsidP="00D942ED">
      <w:pPr>
        <w:pStyle w:val="Akapitzlist"/>
        <w:numPr>
          <w:ilvl w:val="0"/>
          <w:numId w:val="108"/>
        </w:numPr>
        <w:tabs>
          <w:tab w:val="left" w:pos="243"/>
          <w:tab w:val="left" w:pos="1822"/>
        </w:tabs>
        <w:ind w:left="0" w:right="145" w:firstLine="0"/>
        <w:jc w:val="both"/>
        <w:rPr>
          <w:rFonts w:cs="Times New Roman"/>
          <w:szCs w:val="14"/>
        </w:rPr>
      </w:pPr>
      <w:r w:rsidRPr="00CB54E6">
        <w:rPr>
          <w:rFonts w:cs="Times New Roman"/>
          <w:szCs w:val="14"/>
        </w:rPr>
        <w:t>potrącenia za niewłaściwą ilość ziaren mniejszych od 0,063mm Aw = pw x  K x F</w:t>
      </w:r>
      <w:r w:rsidRPr="00CB54E6">
        <w:rPr>
          <w:rFonts w:cs="Times New Roman"/>
          <w:szCs w:val="14"/>
        </w:rPr>
        <w:tab/>
        <w:t>(2)</w:t>
      </w:r>
    </w:p>
    <w:p w:rsidR="00FB196A" w:rsidRPr="00CB54E6" w:rsidRDefault="00FB196A" w:rsidP="00D942ED">
      <w:pPr>
        <w:pStyle w:val="Akapitzlist"/>
        <w:numPr>
          <w:ilvl w:val="0"/>
          <w:numId w:val="108"/>
        </w:numPr>
        <w:tabs>
          <w:tab w:val="left" w:pos="243"/>
          <w:tab w:val="left" w:pos="1704"/>
        </w:tabs>
        <w:ind w:left="0" w:right="145" w:firstLine="0"/>
        <w:jc w:val="both"/>
        <w:rPr>
          <w:rFonts w:cs="Times New Roman"/>
          <w:szCs w:val="14"/>
        </w:rPr>
      </w:pPr>
      <w:r w:rsidRPr="00CB54E6">
        <w:rPr>
          <w:rFonts w:cs="Times New Roman"/>
          <w:szCs w:val="14"/>
        </w:rPr>
        <w:t>potrącenia za niewłaściwą ilość ziaren większych od 2,0 mm Az = pz x K x F</w:t>
      </w:r>
      <w:r w:rsidRPr="00CB54E6">
        <w:rPr>
          <w:rFonts w:cs="Times New Roman"/>
          <w:szCs w:val="14"/>
        </w:rPr>
        <w:tab/>
        <w:t>(3)</w:t>
      </w:r>
    </w:p>
    <w:p w:rsidR="00FB196A" w:rsidRPr="00CB54E6" w:rsidRDefault="00FB196A" w:rsidP="00FB196A">
      <w:pPr>
        <w:pStyle w:val="Tekstpodstawowy"/>
        <w:spacing w:after="0"/>
        <w:ind w:left="0" w:right="145"/>
        <w:jc w:val="both"/>
        <w:rPr>
          <w:szCs w:val="14"/>
        </w:rPr>
      </w:pPr>
      <w:r w:rsidRPr="00CB54E6">
        <w:rPr>
          <w:szCs w:val="14"/>
        </w:rPr>
        <w:t>W których:</w:t>
      </w:r>
    </w:p>
    <w:p w:rsidR="00FB196A" w:rsidRPr="00CB54E6" w:rsidRDefault="00FB196A" w:rsidP="00FB196A">
      <w:pPr>
        <w:pStyle w:val="Tekstpodstawowy"/>
        <w:spacing w:after="0"/>
        <w:ind w:left="0" w:right="145"/>
        <w:jc w:val="both"/>
        <w:rPr>
          <w:szCs w:val="14"/>
        </w:rPr>
      </w:pPr>
      <w:r w:rsidRPr="00CB54E6">
        <w:rPr>
          <w:szCs w:val="14"/>
        </w:rPr>
        <w:t>Aw i Az - potrącenie, [PLN]</w:t>
      </w:r>
    </w:p>
    <w:p w:rsidR="00FB196A" w:rsidRPr="00CB54E6" w:rsidRDefault="00FB196A" w:rsidP="00FB196A">
      <w:pPr>
        <w:pStyle w:val="Tekstpodstawowy"/>
        <w:spacing w:after="0"/>
        <w:ind w:left="0" w:right="145"/>
        <w:jc w:val="both"/>
        <w:rPr>
          <w:szCs w:val="14"/>
        </w:rPr>
      </w:pPr>
      <w:r w:rsidRPr="00CB54E6">
        <w:rPr>
          <w:szCs w:val="14"/>
        </w:rPr>
        <w:t>pw i pz - współczynniki podane w tablicach 36 i 37;</w:t>
      </w:r>
    </w:p>
    <w:p w:rsidR="00FB196A" w:rsidRPr="00CB54E6" w:rsidRDefault="00FB196A" w:rsidP="00FB196A">
      <w:pPr>
        <w:pStyle w:val="Tekstpodstawowy"/>
        <w:spacing w:after="0"/>
        <w:ind w:left="0" w:right="145"/>
        <w:jc w:val="both"/>
        <w:rPr>
          <w:szCs w:val="14"/>
        </w:rPr>
      </w:pPr>
      <w:r w:rsidRPr="00CB54E6">
        <w:rPr>
          <w:szCs w:val="14"/>
        </w:rPr>
        <w:t>K - koszt 1m2 warstwy wykonanej wg kosztorysu wykonawczego z narzutami, [PLN] F - powierzchnia warstwy reprezentowana przez próbkę lub pomiar, [m2]</w:t>
      </w:r>
    </w:p>
    <w:p w:rsidR="00FB196A" w:rsidRPr="00CB54E6" w:rsidRDefault="00FB196A" w:rsidP="00FB196A">
      <w:pPr>
        <w:pStyle w:val="Tekstpodstawowy"/>
        <w:spacing w:after="0"/>
        <w:ind w:left="0" w:right="145"/>
        <w:jc w:val="both"/>
        <w:rPr>
          <w:szCs w:val="14"/>
        </w:rPr>
      </w:pPr>
      <w:r w:rsidRPr="00CB54E6">
        <w:rPr>
          <w:szCs w:val="14"/>
        </w:rPr>
        <w:t>Jeżeli odchyłki przekraczają maksymalne wartości dopuszczalne, to dany odcinek należy wyłączyć z odbioru do czasu wykonania robót niezbędnych do uzyskania wymaganych cech na tym odcinku. W takim wypadku dopuszczalny jest, za zgodą stron, odbiór częściowy.</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34. Współczynnik pw do obliczania potrąceń zaniewłaściwą ilość ziarenmniejszych od 0,063 mm w mieszance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985"/>
        <w:gridCol w:w="1417"/>
        <w:gridCol w:w="1418"/>
        <w:gridCol w:w="1276"/>
      </w:tblGrid>
      <w:tr w:rsidR="00FB196A" w:rsidRPr="00CB54E6" w:rsidTr="005050B9">
        <w:trPr>
          <w:trHeight w:hRule="exact" w:val="250"/>
        </w:trPr>
        <w:tc>
          <w:tcPr>
            <w:tcW w:w="1985" w:type="dxa"/>
            <w:vMerge w:val="restart"/>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Odchylenie od recepty [%]</w:t>
            </w:r>
          </w:p>
        </w:tc>
        <w:tc>
          <w:tcPr>
            <w:tcW w:w="4111" w:type="dxa"/>
            <w:gridSpan w:val="3"/>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position w:val="1"/>
                <w:sz w:val="14"/>
                <w:szCs w:val="14"/>
                <w:lang w:val="pl-PL"/>
              </w:rPr>
              <w:t xml:space="preserve">Współczynnik </w:t>
            </w: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w </w:t>
            </w:r>
            <w:r w:rsidRPr="00CB54E6">
              <w:rPr>
                <w:rFonts w:ascii="Verdana" w:hAnsi="Verdana" w:cs="Times New Roman"/>
                <w:position w:val="1"/>
                <w:sz w:val="14"/>
                <w:szCs w:val="14"/>
                <w:lang w:val="pl-PL"/>
              </w:rPr>
              <w:t>[-]</w:t>
            </w:r>
          </w:p>
        </w:tc>
      </w:tr>
      <w:tr w:rsidR="00FB196A" w:rsidRPr="00CB54E6" w:rsidTr="005050B9">
        <w:trPr>
          <w:trHeight w:hRule="exact" w:val="259"/>
        </w:trPr>
        <w:tc>
          <w:tcPr>
            <w:tcW w:w="1985" w:type="dxa"/>
            <w:vMerge/>
            <w:shd w:val="clear" w:color="auto" w:fill="auto"/>
          </w:tcPr>
          <w:p w:rsidR="00FB196A" w:rsidRPr="00CB54E6" w:rsidRDefault="00FB196A" w:rsidP="005050B9">
            <w:pPr>
              <w:widowControl w:val="0"/>
              <w:ind w:left="0" w:right="0"/>
              <w:jc w:val="center"/>
              <w:rPr>
                <w:szCs w:val="14"/>
              </w:rPr>
            </w:pPr>
          </w:p>
        </w:tc>
        <w:tc>
          <w:tcPr>
            <w:tcW w:w="4111" w:type="dxa"/>
            <w:gridSpan w:val="3"/>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Mieszanka mineralno-asfaltowa Podział wg klasy drogi</w:t>
            </w:r>
          </w:p>
        </w:tc>
      </w:tr>
      <w:tr w:rsidR="00FB196A" w:rsidRPr="00CB54E6" w:rsidTr="005050B9">
        <w:trPr>
          <w:trHeight w:hRule="exact" w:val="240"/>
        </w:trPr>
        <w:tc>
          <w:tcPr>
            <w:tcW w:w="1985" w:type="dxa"/>
            <w:vMerge/>
            <w:shd w:val="clear" w:color="auto" w:fill="auto"/>
          </w:tcPr>
          <w:p w:rsidR="00FB196A" w:rsidRPr="00CB54E6" w:rsidRDefault="00FB196A" w:rsidP="005050B9">
            <w:pPr>
              <w:widowControl w:val="0"/>
              <w:ind w:left="0" w:right="0"/>
              <w:jc w:val="center"/>
              <w:rPr>
                <w:szCs w:val="14"/>
              </w:rPr>
            </w:pP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A, S</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GP, G</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Z, L, D</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2,1</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0,0020</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0,0015</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0,0010</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2,2</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0,005</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0,003</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0,002</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2,3</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0,010</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0,006</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0,004</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0,016</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0,010</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0,006</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0,052</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0,014</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0,008</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2,6</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0,037</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0,019</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0,011</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2,7</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0,048</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0,025</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0,015</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2,8</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0,064</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0,033</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0,019</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2,9</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0,081</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0,041</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0,023</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3,0</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0,101</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0,049</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0,028</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3,1</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0,059</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0,033</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3,2</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0,068</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0,039</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3,3</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0,079</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0,045</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3,4</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0,090</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0,059</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3,5</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0,101</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0,066</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3,6</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0,075</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3,7</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0,083</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3,8</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0,092</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3,9</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0,101</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4,0</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4,1</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4,2</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4,3</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4,4</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86"/>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4,5</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bl>
    <w:p w:rsidR="00FB196A" w:rsidRPr="00CB54E6" w:rsidRDefault="00FB196A" w:rsidP="00FB196A">
      <w:pPr>
        <w:ind w:left="0" w:right="145"/>
        <w:jc w:val="both"/>
        <w:rPr>
          <w:szCs w:val="14"/>
        </w:rPr>
      </w:pPr>
      <w:r w:rsidRPr="00CB54E6">
        <w:rPr>
          <w:szCs w:val="14"/>
        </w:rPr>
        <w:t>Tablica 35. Współczynnik pz do obliczania potrąceń za niewłaściwą ilość ziaren większych od 2,0 mm w mieszance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985"/>
        <w:gridCol w:w="1417"/>
        <w:gridCol w:w="1418"/>
        <w:gridCol w:w="1276"/>
      </w:tblGrid>
      <w:tr w:rsidR="00FB196A" w:rsidRPr="00CB54E6" w:rsidTr="005050B9">
        <w:trPr>
          <w:trHeight w:hRule="exact" w:val="343"/>
        </w:trPr>
        <w:tc>
          <w:tcPr>
            <w:tcW w:w="1985" w:type="dxa"/>
            <w:vMerge w:val="restart"/>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p>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Odchylenie od recepty [%]</w:t>
            </w:r>
          </w:p>
        </w:tc>
        <w:tc>
          <w:tcPr>
            <w:tcW w:w="4111" w:type="dxa"/>
            <w:gridSpan w:val="3"/>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position w:val="1"/>
                <w:sz w:val="14"/>
                <w:szCs w:val="14"/>
                <w:lang w:val="pl-PL"/>
              </w:rPr>
              <w:t xml:space="preserve">Współczynnik </w:t>
            </w: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z </w:t>
            </w:r>
            <w:r w:rsidRPr="00CB54E6">
              <w:rPr>
                <w:rFonts w:ascii="Verdana" w:hAnsi="Verdana" w:cs="Times New Roman"/>
                <w:position w:val="1"/>
                <w:sz w:val="14"/>
                <w:szCs w:val="14"/>
                <w:lang w:val="pl-PL"/>
              </w:rPr>
              <w:t>[-]</w:t>
            </w:r>
          </w:p>
        </w:tc>
      </w:tr>
      <w:tr w:rsidR="00FB196A" w:rsidRPr="00CB54E6" w:rsidTr="005050B9">
        <w:trPr>
          <w:trHeight w:hRule="exact" w:val="547"/>
        </w:trPr>
        <w:tc>
          <w:tcPr>
            <w:tcW w:w="1985" w:type="dxa"/>
            <w:vMerge/>
            <w:shd w:val="clear" w:color="auto" w:fill="auto"/>
          </w:tcPr>
          <w:p w:rsidR="00FB196A" w:rsidRPr="00CB54E6" w:rsidRDefault="00FB196A" w:rsidP="005050B9">
            <w:pPr>
              <w:widowControl w:val="0"/>
              <w:ind w:left="0" w:right="0"/>
              <w:jc w:val="center"/>
              <w:rPr>
                <w:szCs w:val="14"/>
              </w:rPr>
            </w:pPr>
          </w:p>
        </w:tc>
        <w:tc>
          <w:tcPr>
            <w:tcW w:w="4111" w:type="dxa"/>
            <w:gridSpan w:val="3"/>
            <w:shd w:val="clear" w:color="auto" w:fill="auto"/>
          </w:tcPr>
          <w:p w:rsidR="00FB196A" w:rsidRPr="00CB54E6" w:rsidRDefault="00FB196A" w:rsidP="005050B9">
            <w:pPr>
              <w:pStyle w:val="TableParagraph"/>
              <w:tabs>
                <w:tab w:val="left" w:pos="4081"/>
              </w:tabs>
              <w:ind w:left="0" w:right="0"/>
              <w:jc w:val="center"/>
              <w:rPr>
                <w:rFonts w:ascii="Verdana" w:hAnsi="Verdana" w:cs="Times New Roman"/>
                <w:sz w:val="14"/>
                <w:szCs w:val="14"/>
                <w:lang w:val="pl-PL"/>
              </w:rPr>
            </w:pPr>
            <w:r w:rsidRPr="00CB54E6">
              <w:rPr>
                <w:rFonts w:ascii="Verdana" w:hAnsi="Verdana" w:cs="Times New Roman"/>
                <w:sz w:val="14"/>
                <w:szCs w:val="14"/>
                <w:lang w:val="pl-PL"/>
              </w:rPr>
              <w:t>Mieszanka mineralno-asfaltowa Podział wg klasy drogi</w:t>
            </w:r>
          </w:p>
        </w:tc>
      </w:tr>
      <w:tr w:rsidR="00FB196A" w:rsidRPr="00CB54E6" w:rsidTr="005050B9">
        <w:trPr>
          <w:trHeight w:hRule="exact" w:val="221"/>
        </w:trPr>
        <w:tc>
          <w:tcPr>
            <w:tcW w:w="1985" w:type="dxa"/>
            <w:vMerge/>
            <w:shd w:val="clear" w:color="auto" w:fill="auto"/>
          </w:tcPr>
          <w:p w:rsidR="00FB196A" w:rsidRPr="00CB54E6" w:rsidRDefault="00FB196A" w:rsidP="005050B9">
            <w:pPr>
              <w:widowControl w:val="0"/>
              <w:ind w:left="0" w:right="0"/>
              <w:jc w:val="center"/>
              <w:rPr>
                <w:szCs w:val="14"/>
              </w:rPr>
            </w:pP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A, S</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GP, G</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Z,L,D</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7</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0,002</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0,001</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0,001</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0,008</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0,004</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0,003</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9</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0,019</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0,010</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0,007</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10</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0,050</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0,018</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0,012</w:t>
            </w:r>
          </w:p>
        </w:tc>
      </w:tr>
      <w:tr w:rsidR="00FB196A" w:rsidRPr="00CB54E6" w:rsidTr="005050B9">
        <w:trPr>
          <w:trHeight w:hRule="exact" w:val="223"/>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11</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0,032</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0,021</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12</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0,050</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0,028</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13</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0,039</w:t>
            </w:r>
          </w:p>
        </w:tc>
      </w:tr>
      <w:tr w:rsidR="00FB196A" w:rsidRPr="00CB54E6" w:rsidTr="005050B9">
        <w:trPr>
          <w:trHeight w:hRule="exact" w:val="221"/>
        </w:trPr>
        <w:tc>
          <w:tcPr>
            <w:tcW w:w="1985"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14</w:t>
            </w:r>
          </w:p>
        </w:tc>
        <w:tc>
          <w:tcPr>
            <w:tcW w:w="1417"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418"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276"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0,050</w:t>
            </w:r>
          </w:p>
        </w:tc>
      </w:tr>
    </w:tbl>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Niewłaściwa zawartość lepiszcza</w:t>
      </w:r>
    </w:p>
    <w:p w:rsidR="00FB196A" w:rsidRPr="00CB54E6" w:rsidRDefault="00FB196A" w:rsidP="00FB196A">
      <w:pPr>
        <w:pStyle w:val="Tekstpodstawowy"/>
        <w:spacing w:after="0"/>
        <w:ind w:left="0" w:right="145"/>
        <w:jc w:val="both"/>
        <w:rPr>
          <w:szCs w:val="14"/>
        </w:rPr>
      </w:pPr>
      <w:r w:rsidRPr="00CB54E6">
        <w:rPr>
          <w:szCs w:val="14"/>
        </w:rPr>
        <w:t>Jeżeli rzeczywista zawartość lepiszcza w badanej mieszance mineralno-asfaltowej jest mniejsza od zawartości deklarowanej o więcej niż wynosi wartość tolerancji podana w tablicy 22, to potrącenie należy obliczyć według wzorów (4) i (5). Jeżeli jest za mała zawartość lepiszcza dla pojedynczego wyniku badań i dla wartości średnich z 2÷4 próbek to:</w:t>
      </w:r>
    </w:p>
    <w:p w:rsidR="00FB196A" w:rsidRPr="00CB54E6" w:rsidRDefault="00FB196A" w:rsidP="00D942ED">
      <w:pPr>
        <w:pStyle w:val="Akapitzlist"/>
        <w:numPr>
          <w:ilvl w:val="0"/>
          <w:numId w:val="70"/>
        </w:numPr>
        <w:tabs>
          <w:tab w:val="left" w:pos="243"/>
          <w:tab w:val="left" w:pos="2444"/>
        </w:tabs>
        <w:ind w:left="0" w:right="145" w:firstLine="0"/>
        <w:jc w:val="both"/>
        <w:rPr>
          <w:rFonts w:cs="Times New Roman"/>
          <w:szCs w:val="14"/>
        </w:rPr>
      </w:pPr>
      <w:r w:rsidRPr="00CB54E6">
        <w:rPr>
          <w:rFonts w:cs="Times New Roman"/>
          <w:szCs w:val="14"/>
        </w:rPr>
        <w:t>dla p1 ≤ 0,3% niedobór lepiszcza oblicza się według wzoru: Al = (pl/100) x 30 x K x F,</w:t>
      </w:r>
      <w:r w:rsidRPr="00CB54E6">
        <w:rPr>
          <w:rFonts w:cs="Times New Roman"/>
          <w:szCs w:val="14"/>
        </w:rPr>
        <w:tab/>
        <w:t>(4)</w:t>
      </w:r>
    </w:p>
    <w:p w:rsidR="00FB196A" w:rsidRPr="00CB54E6" w:rsidRDefault="00FB196A" w:rsidP="00FB196A">
      <w:pPr>
        <w:pStyle w:val="Tekstpodstawowy"/>
        <w:tabs>
          <w:tab w:val="left" w:pos="2946"/>
        </w:tabs>
        <w:spacing w:after="0"/>
        <w:ind w:left="0" w:right="145"/>
        <w:jc w:val="both"/>
        <w:rPr>
          <w:szCs w:val="14"/>
        </w:rPr>
      </w:pPr>
      <w:r w:rsidRPr="00CB54E6">
        <w:rPr>
          <w:szCs w:val="14"/>
        </w:rPr>
        <w:t>&gt; 0,3 % niedobór lepiszcza oblicza się według wzoru: Al = [(pl x 130 – 30)/100] x K x F</w:t>
      </w:r>
      <w:r w:rsidRPr="00CB54E6">
        <w:rPr>
          <w:szCs w:val="14"/>
        </w:rPr>
        <w:tab/>
        <w:t>(5)</w:t>
      </w:r>
    </w:p>
    <w:p w:rsidR="00FB196A" w:rsidRPr="00CB54E6" w:rsidRDefault="00FB196A" w:rsidP="00FB196A">
      <w:pPr>
        <w:pStyle w:val="Tekstpodstawowy"/>
        <w:spacing w:after="0"/>
        <w:ind w:left="0" w:right="145"/>
        <w:jc w:val="both"/>
        <w:rPr>
          <w:szCs w:val="14"/>
        </w:rPr>
      </w:pPr>
      <w:r w:rsidRPr="00CB54E6">
        <w:rPr>
          <w:szCs w:val="14"/>
        </w:rPr>
        <w:t>w których:</w:t>
      </w:r>
    </w:p>
    <w:p w:rsidR="00FB196A" w:rsidRPr="00CB54E6" w:rsidRDefault="00FB196A" w:rsidP="00FB196A">
      <w:pPr>
        <w:pStyle w:val="Tekstpodstawowy"/>
        <w:spacing w:after="0"/>
        <w:ind w:left="0" w:right="145"/>
        <w:jc w:val="both"/>
        <w:rPr>
          <w:szCs w:val="14"/>
        </w:rPr>
      </w:pPr>
      <w:r w:rsidRPr="00CB54E6">
        <w:rPr>
          <w:szCs w:val="14"/>
        </w:rPr>
        <w:t>Al - potrącenie, [PLN];</w:t>
      </w:r>
    </w:p>
    <w:p w:rsidR="00FB196A" w:rsidRPr="00CB54E6" w:rsidRDefault="00FB196A" w:rsidP="00FB196A">
      <w:pPr>
        <w:pStyle w:val="Tekstpodstawowy"/>
        <w:spacing w:after="0"/>
        <w:ind w:left="0" w:right="145"/>
        <w:jc w:val="both"/>
        <w:rPr>
          <w:szCs w:val="14"/>
        </w:rPr>
      </w:pPr>
      <w:r w:rsidRPr="00CB54E6">
        <w:rPr>
          <w:szCs w:val="14"/>
        </w:rPr>
        <w:t>pl - wartość przekroczenia w dół wartości dopuszczalnej i tolerancji podanej w tablicy 22, na podstawie zawartości podanej przy badaniach kontrolnych mieszanki wykonanych w ramach odbioru; niedobór poniżej wartości dopuszczalnej, [%];</w:t>
      </w:r>
    </w:p>
    <w:p w:rsidR="00FB196A" w:rsidRPr="00CB54E6" w:rsidRDefault="00FB196A" w:rsidP="00FB196A">
      <w:pPr>
        <w:pStyle w:val="Tekstpodstawowy"/>
        <w:spacing w:after="0"/>
        <w:ind w:left="0" w:right="145"/>
        <w:jc w:val="both"/>
        <w:rPr>
          <w:szCs w:val="14"/>
        </w:rPr>
      </w:pPr>
      <w:r w:rsidRPr="00CB54E6">
        <w:rPr>
          <w:szCs w:val="14"/>
        </w:rPr>
        <w:t>K - cena jednostkowa wg kosztorysu wykonawczego z narzutami, [PLN/m2] lub [PLN/t]; F - powierzchnia objęta sprawdzeniem, [m2] lub odpowiednia ilość materiału, [t].</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wzorami (4) i (5) wartość parametru A' przedstawiono na rys. 2 i w tablicy 36.</w:t>
      </w:r>
    </w:p>
    <w:p w:rsidR="00FB196A" w:rsidRPr="00CB54E6" w:rsidRDefault="00FB196A" w:rsidP="00FB196A">
      <w:pPr>
        <w:pStyle w:val="Tekstpodstawowy"/>
        <w:spacing w:after="0"/>
        <w:ind w:left="0" w:right="145"/>
        <w:jc w:val="both"/>
        <w:rPr>
          <w:szCs w:val="14"/>
        </w:rPr>
      </w:pPr>
      <w:r w:rsidRPr="00CB54E6">
        <w:rPr>
          <w:szCs w:val="14"/>
        </w:rPr>
        <w:t>Tablica 36. Tabelaryczne przedstawienie wartości parametru A' [%] jeżeli pl ≤ 0,3 to A' = pl x 30; jeżeli pl &gt; 0,3 to A' = pl x 130 - 30</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hRule="exact" w:val="317"/>
        </w:trPr>
        <w:tc>
          <w:tcPr>
            <w:tcW w:w="103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l </w:t>
            </w:r>
            <w:r w:rsidRPr="00CB54E6">
              <w:rPr>
                <w:rFonts w:ascii="Verdana" w:hAnsi="Verdana" w:cs="Times New Roman"/>
                <w:position w:val="1"/>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0,1</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0,6</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0,7</w:t>
            </w:r>
          </w:p>
        </w:tc>
        <w:tc>
          <w:tcPr>
            <w:tcW w:w="87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0,8</w:t>
            </w:r>
          </w:p>
        </w:tc>
      </w:tr>
      <w:tr w:rsidR="00FB196A" w:rsidRPr="00CB54E6" w:rsidTr="005050B9">
        <w:trPr>
          <w:trHeight w:hRule="exact" w:val="318"/>
        </w:trPr>
        <w:tc>
          <w:tcPr>
            <w:tcW w:w="103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i/>
                <w:sz w:val="14"/>
                <w:szCs w:val="14"/>
                <w:lang w:val="pl-PL"/>
              </w:rPr>
              <w:t xml:space="preserve">A' </w:t>
            </w:r>
            <w:r w:rsidRPr="00CB54E6">
              <w:rPr>
                <w:rFonts w:ascii="Verdana" w:hAnsi="Verdana" w:cs="Times New Roman"/>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22</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35</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87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74</w:t>
            </w:r>
          </w:p>
        </w:tc>
      </w:tr>
    </w:tbl>
    <w:p w:rsidR="00FB196A" w:rsidRPr="00CB54E6" w:rsidRDefault="00FB196A" w:rsidP="00FB196A">
      <w:pPr>
        <w:pStyle w:val="Tekstpodstawowy"/>
        <w:spacing w:after="0"/>
        <w:ind w:left="0" w:right="145"/>
        <w:jc w:val="both"/>
        <w:rPr>
          <w:szCs w:val="14"/>
        </w:rPr>
      </w:pP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Rys.2 Graficzne przedstawienie wartości parametru A' [%] jeżeli pl ≤ 0,3 to A'= pl x 30; jeżeli pl &gt; 0,3 to A' = pl x 130 - 30</w:t>
      </w:r>
    </w:p>
    <w:p w:rsidR="00FB196A" w:rsidRPr="00CB54E6" w:rsidRDefault="00FB196A" w:rsidP="00FB196A">
      <w:pPr>
        <w:pStyle w:val="Tekstpodstawowy"/>
        <w:spacing w:after="0"/>
        <w:ind w:left="0" w:right="145"/>
        <w:jc w:val="both"/>
        <w:rPr>
          <w:szCs w:val="14"/>
        </w:rPr>
      </w:pPr>
      <w:r w:rsidRPr="00CB54E6">
        <w:rPr>
          <w:noProof/>
          <w:szCs w:val="14"/>
          <w:lang w:eastAsia="pl-PL"/>
        </w:rPr>
        <w:drawing>
          <wp:anchor distT="0" distB="0" distL="0" distR="0" simplePos="0" relativeHeight="251736064" behindDoc="0" locked="0" layoutInCell="1" allowOverlap="1">
            <wp:simplePos x="0" y="0"/>
            <wp:positionH relativeFrom="page">
              <wp:posOffset>2021840</wp:posOffset>
            </wp:positionH>
            <wp:positionV relativeFrom="paragraph">
              <wp:posOffset>21590</wp:posOffset>
            </wp:positionV>
            <wp:extent cx="3879215" cy="2155190"/>
            <wp:effectExtent l="19050" t="0" r="6985" b="0"/>
            <wp:wrapTopAndBottom/>
            <wp:docPr id="4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41"/>
                    <a:srcRect/>
                    <a:stretch>
                      <a:fillRect/>
                    </a:stretch>
                  </pic:blipFill>
                  <pic:spPr bwMode="auto">
                    <a:xfrm>
                      <a:off x="0" y="0"/>
                      <a:ext cx="3879215" cy="2155190"/>
                    </a:xfrm>
                    <a:prstGeom prst="rect">
                      <a:avLst/>
                    </a:prstGeom>
                    <a:noFill/>
                    <a:ln w="9525">
                      <a:noFill/>
                      <a:miter lim="800000"/>
                      <a:headEnd/>
                      <a:tailEnd/>
                    </a:ln>
                  </pic:spPr>
                </pic:pic>
              </a:graphicData>
            </a:graphic>
          </wp:anchor>
        </w:drawing>
      </w:r>
    </w:p>
    <w:p w:rsidR="00FB196A" w:rsidRPr="00CB54E6" w:rsidRDefault="00FB196A" w:rsidP="00FB196A">
      <w:pPr>
        <w:pStyle w:val="Tekstpodstawowy"/>
        <w:spacing w:after="0"/>
        <w:ind w:left="0" w:right="145"/>
        <w:jc w:val="both"/>
        <w:rPr>
          <w:szCs w:val="14"/>
        </w:rPr>
      </w:pPr>
      <w:r w:rsidRPr="00CB54E6">
        <w:rPr>
          <w:szCs w:val="14"/>
        </w:rPr>
        <w:t>Jeżeli jest za mała zawartość lepiszcza dla wartości średnich z pięciu i więcej prób, to wzór na obliczenie potrącenia przybiera postać:</w:t>
      </w:r>
    </w:p>
    <w:p w:rsidR="00FB196A" w:rsidRPr="00CB54E6" w:rsidRDefault="00FB196A" w:rsidP="00FB196A">
      <w:pPr>
        <w:pStyle w:val="Tekstpodstawowy"/>
        <w:tabs>
          <w:tab w:val="left" w:pos="2535"/>
        </w:tabs>
        <w:spacing w:after="0"/>
        <w:ind w:left="0" w:right="145"/>
        <w:jc w:val="both"/>
        <w:rPr>
          <w:szCs w:val="14"/>
        </w:rPr>
      </w:pPr>
      <w:r w:rsidRPr="00CB54E6">
        <w:rPr>
          <w:szCs w:val="14"/>
        </w:rPr>
        <w:t>Al. = (pl/100) x 100 x K x F</w:t>
      </w:r>
      <w:r w:rsidRPr="00CB54E6">
        <w:rPr>
          <w:szCs w:val="14"/>
        </w:rPr>
        <w:tab/>
        <w:t>(6)</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(6) na rys. 3 i w tablicy 37 przedstawiono wartość parametru A' = pl xl00.</w:t>
      </w:r>
    </w:p>
    <w:p w:rsidR="00FB196A" w:rsidRPr="00CB54E6" w:rsidRDefault="00FB196A" w:rsidP="00FB196A">
      <w:pPr>
        <w:pStyle w:val="Tekstpodstawowy"/>
        <w:spacing w:after="0"/>
        <w:ind w:left="0" w:right="145"/>
        <w:jc w:val="both"/>
        <w:rPr>
          <w:szCs w:val="14"/>
        </w:rPr>
      </w:pPr>
      <w:r w:rsidRPr="00CB54E6">
        <w:rPr>
          <w:szCs w:val="14"/>
        </w:rPr>
        <w:t xml:space="preserve">Rys. 3 Graficzne przedstawienie wartości parametru A' </w:t>
      </w:r>
    </w:p>
    <w:p w:rsidR="00FB196A" w:rsidRPr="00CB54E6" w:rsidRDefault="00FB196A" w:rsidP="00FB196A">
      <w:pPr>
        <w:pStyle w:val="Tekstpodstawowy"/>
        <w:spacing w:after="0"/>
        <w:ind w:left="0" w:right="145"/>
        <w:jc w:val="both"/>
        <w:rPr>
          <w:szCs w:val="14"/>
        </w:rPr>
      </w:pPr>
      <w:r w:rsidRPr="00CB54E6">
        <w:rPr>
          <w:noProof/>
          <w:szCs w:val="14"/>
          <w:lang w:eastAsia="pl-PL"/>
        </w:rPr>
        <w:drawing>
          <wp:anchor distT="0" distB="0" distL="0" distR="0" simplePos="0" relativeHeight="251737088" behindDoc="0" locked="0" layoutInCell="1" allowOverlap="1">
            <wp:simplePos x="0" y="0"/>
            <wp:positionH relativeFrom="page">
              <wp:posOffset>2070100</wp:posOffset>
            </wp:positionH>
            <wp:positionV relativeFrom="paragraph">
              <wp:posOffset>4445</wp:posOffset>
            </wp:positionV>
            <wp:extent cx="3020695" cy="1605915"/>
            <wp:effectExtent l="19050" t="0" r="8255" b="0"/>
            <wp:wrapTopAndBottom/>
            <wp:docPr id="4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2"/>
                    <a:srcRect/>
                    <a:stretch>
                      <a:fillRect/>
                    </a:stretch>
                  </pic:blipFill>
                  <pic:spPr bwMode="auto">
                    <a:xfrm>
                      <a:off x="0" y="0"/>
                      <a:ext cx="3020695" cy="1605915"/>
                    </a:xfrm>
                    <a:prstGeom prst="rect">
                      <a:avLst/>
                    </a:prstGeom>
                    <a:noFill/>
                    <a:ln w="9525">
                      <a:noFill/>
                      <a:miter lim="800000"/>
                      <a:headEnd/>
                      <a:tailEnd/>
                    </a:ln>
                  </pic:spPr>
                </pic:pic>
              </a:graphicData>
            </a:graphic>
          </wp:anchor>
        </w:drawing>
      </w:r>
      <w:r w:rsidRPr="00CB54E6">
        <w:rPr>
          <w:szCs w:val="14"/>
        </w:rPr>
        <w:t>Tablica 37. Tabelaryczne przedstawienie wartości parametru A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val="227"/>
        </w:trPr>
        <w:tc>
          <w:tcPr>
            <w:tcW w:w="1037" w:type="dxa"/>
            <w:shd w:val="clear" w:color="auto" w:fill="auto"/>
          </w:tcPr>
          <w:p w:rsidR="00FB196A" w:rsidRPr="00CB54E6" w:rsidRDefault="00FB196A" w:rsidP="005050B9">
            <w:pPr>
              <w:pStyle w:val="TableParagraph"/>
              <w:spacing w:before="51"/>
              <w:ind w:left="-4" w:right="0"/>
              <w:jc w:val="center"/>
              <w:rPr>
                <w:rFonts w:ascii="Verdana" w:hAnsi="Verdana"/>
                <w:sz w:val="14"/>
                <w:szCs w:val="14"/>
              </w:rPr>
            </w:pPr>
            <w:r w:rsidRPr="00CB54E6">
              <w:rPr>
                <w:rFonts w:ascii="Verdana" w:hAnsi="Verdana"/>
                <w:i/>
                <w:position w:val="1"/>
                <w:sz w:val="14"/>
                <w:szCs w:val="14"/>
              </w:rPr>
              <w:t>p</w:t>
            </w:r>
            <w:r w:rsidRPr="00CB54E6">
              <w:rPr>
                <w:rFonts w:ascii="Verdana" w:hAnsi="Verdana"/>
                <w:i/>
                <w:sz w:val="14"/>
                <w:szCs w:val="14"/>
              </w:rPr>
              <w:t>l [</w:t>
            </w:r>
            <w:r w:rsidRPr="00CB54E6">
              <w:rPr>
                <w:rFonts w:ascii="Verdana" w:hAnsi="Verdana"/>
                <w:position w:val="1"/>
                <w:sz w:val="14"/>
                <w:szCs w:val="14"/>
              </w:rPr>
              <w:t>%]</w:t>
            </w:r>
          </w:p>
        </w:tc>
        <w:tc>
          <w:tcPr>
            <w:tcW w:w="1018" w:type="dxa"/>
            <w:shd w:val="clear" w:color="auto" w:fill="auto"/>
          </w:tcPr>
          <w:p w:rsidR="00FB196A" w:rsidRPr="00CB54E6" w:rsidRDefault="00FB196A" w:rsidP="005050B9">
            <w:pPr>
              <w:pStyle w:val="TableParagraph"/>
              <w:spacing w:before="52"/>
              <w:ind w:left="297" w:right="298"/>
              <w:jc w:val="center"/>
              <w:rPr>
                <w:rFonts w:ascii="Verdana" w:hAnsi="Verdana"/>
                <w:sz w:val="14"/>
                <w:szCs w:val="14"/>
              </w:rPr>
            </w:pPr>
            <w:r w:rsidRPr="00CB54E6">
              <w:rPr>
                <w:rFonts w:ascii="Verdana" w:hAnsi="Verdana"/>
                <w:sz w:val="14"/>
                <w:szCs w:val="14"/>
              </w:rPr>
              <w:t>0,1</w:t>
            </w:r>
          </w:p>
        </w:tc>
        <w:tc>
          <w:tcPr>
            <w:tcW w:w="1027" w:type="dxa"/>
            <w:shd w:val="clear" w:color="auto" w:fill="auto"/>
          </w:tcPr>
          <w:p w:rsidR="00FB196A" w:rsidRPr="00CB54E6" w:rsidRDefault="00FB196A" w:rsidP="005050B9">
            <w:pPr>
              <w:pStyle w:val="TableParagraph"/>
              <w:spacing w:before="52"/>
              <w:ind w:left="403"/>
              <w:rPr>
                <w:rFonts w:ascii="Verdana" w:hAnsi="Verdana"/>
                <w:sz w:val="14"/>
                <w:szCs w:val="14"/>
              </w:rPr>
            </w:pPr>
            <w:r w:rsidRPr="00CB54E6">
              <w:rPr>
                <w:rFonts w:ascii="Verdana" w:hAnsi="Verdana"/>
                <w:sz w:val="14"/>
                <w:szCs w:val="14"/>
              </w:rPr>
              <w:t>0,2</w:t>
            </w:r>
          </w:p>
        </w:tc>
        <w:tc>
          <w:tcPr>
            <w:tcW w:w="1018" w:type="dxa"/>
            <w:shd w:val="clear" w:color="auto" w:fill="auto"/>
          </w:tcPr>
          <w:p w:rsidR="00FB196A" w:rsidRPr="00CB54E6" w:rsidRDefault="00FB196A" w:rsidP="005050B9">
            <w:pPr>
              <w:pStyle w:val="TableParagraph"/>
              <w:spacing w:before="52"/>
              <w:ind w:left="297" w:right="298"/>
              <w:jc w:val="center"/>
              <w:rPr>
                <w:rFonts w:ascii="Verdana" w:hAnsi="Verdana"/>
                <w:sz w:val="14"/>
                <w:szCs w:val="14"/>
              </w:rPr>
            </w:pPr>
            <w:r w:rsidRPr="00CB54E6">
              <w:rPr>
                <w:rFonts w:ascii="Verdana" w:hAnsi="Verdana"/>
                <w:sz w:val="14"/>
                <w:szCs w:val="14"/>
              </w:rPr>
              <w:t>0,3</w:t>
            </w:r>
          </w:p>
        </w:tc>
        <w:tc>
          <w:tcPr>
            <w:tcW w:w="1027" w:type="dxa"/>
            <w:shd w:val="clear" w:color="auto" w:fill="auto"/>
          </w:tcPr>
          <w:p w:rsidR="00FB196A" w:rsidRPr="00CB54E6" w:rsidRDefault="00FB196A" w:rsidP="005050B9">
            <w:pPr>
              <w:pStyle w:val="TableParagraph"/>
              <w:spacing w:before="52"/>
              <w:ind w:right="403"/>
              <w:jc w:val="right"/>
              <w:rPr>
                <w:rFonts w:ascii="Verdana" w:hAnsi="Verdana"/>
                <w:sz w:val="14"/>
                <w:szCs w:val="14"/>
              </w:rPr>
            </w:pPr>
            <w:r w:rsidRPr="00CB54E6">
              <w:rPr>
                <w:rFonts w:ascii="Verdana" w:hAnsi="Verdana"/>
                <w:sz w:val="14"/>
                <w:szCs w:val="14"/>
              </w:rPr>
              <w:t>0,4</w:t>
            </w:r>
          </w:p>
        </w:tc>
        <w:tc>
          <w:tcPr>
            <w:tcW w:w="1027" w:type="dxa"/>
            <w:shd w:val="clear" w:color="auto" w:fill="auto"/>
          </w:tcPr>
          <w:p w:rsidR="00FB196A" w:rsidRPr="00CB54E6" w:rsidRDefault="00FB196A" w:rsidP="005050B9">
            <w:pPr>
              <w:pStyle w:val="TableParagraph"/>
              <w:spacing w:before="52"/>
              <w:ind w:left="136" w:right="137"/>
              <w:jc w:val="center"/>
              <w:rPr>
                <w:rFonts w:ascii="Verdana" w:hAnsi="Verdana"/>
                <w:sz w:val="14"/>
                <w:szCs w:val="14"/>
              </w:rPr>
            </w:pPr>
            <w:r w:rsidRPr="00CB54E6">
              <w:rPr>
                <w:rFonts w:ascii="Verdana" w:hAnsi="Verdana"/>
                <w:sz w:val="14"/>
                <w:szCs w:val="14"/>
              </w:rPr>
              <w:t>0,5</w:t>
            </w:r>
          </w:p>
        </w:tc>
        <w:tc>
          <w:tcPr>
            <w:tcW w:w="1018" w:type="dxa"/>
            <w:shd w:val="clear" w:color="auto" w:fill="auto"/>
          </w:tcPr>
          <w:p w:rsidR="00FB196A" w:rsidRPr="00CB54E6" w:rsidRDefault="00FB196A" w:rsidP="005050B9">
            <w:pPr>
              <w:pStyle w:val="TableParagraph"/>
              <w:spacing w:before="52"/>
              <w:ind w:left="398" w:right="88"/>
              <w:rPr>
                <w:rFonts w:ascii="Verdana" w:hAnsi="Verdana"/>
                <w:sz w:val="14"/>
                <w:szCs w:val="14"/>
              </w:rPr>
            </w:pPr>
            <w:r w:rsidRPr="00CB54E6">
              <w:rPr>
                <w:rFonts w:ascii="Verdana" w:hAnsi="Verdana"/>
                <w:sz w:val="14"/>
                <w:szCs w:val="14"/>
              </w:rPr>
              <w:t>0,6</w:t>
            </w:r>
          </w:p>
        </w:tc>
        <w:tc>
          <w:tcPr>
            <w:tcW w:w="1027" w:type="dxa"/>
            <w:shd w:val="clear" w:color="auto" w:fill="auto"/>
          </w:tcPr>
          <w:p w:rsidR="00FB196A" w:rsidRPr="00CB54E6" w:rsidRDefault="00FB196A" w:rsidP="005050B9">
            <w:pPr>
              <w:pStyle w:val="TableParagraph"/>
              <w:spacing w:before="52"/>
              <w:ind w:left="405"/>
              <w:rPr>
                <w:rFonts w:ascii="Verdana" w:hAnsi="Verdana"/>
                <w:sz w:val="14"/>
                <w:szCs w:val="14"/>
              </w:rPr>
            </w:pPr>
            <w:r w:rsidRPr="00CB54E6">
              <w:rPr>
                <w:rFonts w:ascii="Verdana" w:hAnsi="Verdana"/>
                <w:sz w:val="14"/>
                <w:szCs w:val="14"/>
              </w:rPr>
              <w:t>0,7</w:t>
            </w:r>
          </w:p>
        </w:tc>
        <w:tc>
          <w:tcPr>
            <w:tcW w:w="874" w:type="dxa"/>
            <w:shd w:val="clear" w:color="auto" w:fill="auto"/>
          </w:tcPr>
          <w:p w:rsidR="00FB196A" w:rsidRPr="00CB54E6" w:rsidRDefault="00FB196A" w:rsidP="005050B9">
            <w:pPr>
              <w:pStyle w:val="TableParagraph"/>
              <w:spacing w:before="52"/>
              <w:ind w:left="326"/>
              <w:rPr>
                <w:rFonts w:ascii="Verdana" w:hAnsi="Verdana"/>
                <w:sz w:val="14"/>
                <w:szCs w:val="14"/>
              </w:rPr>
            </w:pPr>
            <w:r w:rsidRPr="00CB54E6">
              <w:rPr>
                <w:rFonts w:ascii="Verdana" w:hAnsi="Verdana"/>
                <w:sz w:val="14"/>
                <w:szCs w:val="14"/>
              </w:rPr>
              <w:t>0,8</w:t>
            </w:r>
          </w:p>
        </w:tc>
      </w:tr>
      <w:tr w:rsidR="00FB196A" w:rsidRPr="00CB54E6" w:rsidTr="005050B9">
        <w:trPr>
          <w:trHeight w:val="227"/>
        </w:trPr>
        <w:tc>
          <w:tcPr>
            <w:tcW w:w="1037" w:type="dxa"/>
            <w:shd w:val="clear" w:color="auto" w:fill="auto"/>
          </w:tcPr>
          <w:p w:rsidR="00FB196A" w:rsidRPr="00CB54E6" w:rsidRDefault="00FB196A" w:rsidP="005050B9">
            <w:pPr>
              <w:pStyle w:val="TableParagraph"/>
              <w:spacing w:before="57"/>
              <w:ind w:left="-4" w:right="0"/>
              <w:jc w:val="center"/>
              <w:rPr>
                <w:rFonts w:ascii="Verdana" w:hAnsi="Verdana"/>
                <w:sz w:val="14"/>
                <w:szCs w:val="14"/>
              </w:rPr>
            </w:pPr>
            <w:r w:rsidRPr="00CB54E6">
              <w:rPr>
                <w:rFonts w:ascii="Verdana" w:hAnsi="Verdana"/>
                <w:i/>
                <w:sz w:val="14"/>
                <w:szCs w:val="14"/>
              </w:rPr>
              <w:t xml:space="preserve">A' </w:t>
            </w:r>
            <w:r w:rsidRPr="00CB54E6">
              <w:rPr>
                <w:rFonts w:ascii="Verdana" w:hAnsi="Verdana"/>
                <w:sz w:val="14"/>
                <w:szCs w:val="14"/>
              </w:rPr>
              <w:t>[%]</w:t>
            </w:r>
          </w:p>
        </w:tc>
        <w:tc>
          <w:tcPr>
            <w:tcW w:w="1018" w:type="dxa"/>
            <w:shd w:val="clear" w:color="auto" w:fill="auto"/>
          </w:tcPr>
          <w:p w:rsidR="00FB196A" w:rsidRPr="00CB54E6" w:rsidRDefault="00FB196A" w:rsidP="005050B9">
            <w:pPr>
              <w:pStyle w:val="TableParagraph"/>
              <w:spacing w:before="57"/>
              <w:ind w:left="298" w:right="298"/>
              <w:jc w:val="center"/>
              <w:rPr>
                <w:rFonts w:ascii="Verdana" w:hAnsi="Verdana"/>
                <w:sz w:val="14"/>
                <w:szCs w:val="14"/>
              </w:rPr>
            </w:pPr>
            <w:r w:rsidRPr="00CB54E6">
              <w:rPr>
                <w:rFonts w:ascii="Verdana" w:hAnsi="Verdana"/>
                <w:sz w:val="14"/>
                <w:szCs w:val="14"/>
              </w:rPr>
              <w:t>10</w:t>
            </w:r>
          </w:p>
        </w:tc>
        <w:tc>
          <w:tcPr>
            <w:tcW w:w="1027" w:type="dxa"/>
            <w:shd w:val="clear" w:color="auto" w:fill="auto"/>
          </w:tcPr>
          <w:p w:rsidR="00FB196A" w:rsidRPr="00CB54E6" w:rsidRDefault="00FB196A" w:rsidP="005050B9">
            <w:pPr>
              <w:pStyle w:val="TableParagraph"/>
              <w:spacing w:before="57"/>
              <w:ind w:left="424"/>
              <w:rPr>
                <w:rFonts w:ascii="Verdana" w:hAnsi="Verdana"/>
                <w:sz w:val="14"/>
                <w:szCs w:val="14"/>
              </w:rPr>
            </w:pPr>
            <w:r w:rsidRPr="00CB54E6">
              <w:rPr>
                <w:rFonts w:ascii="Verdana" w:hAnsi="Verdana"/>
                <w:sz w:val="14"/>
                <w:szCs w:val="14"/>
              </w:rPr>
              <w:t>20</w:t>
            </w:r>
          </w:p>
        </w:tc>
        <w:tc>
          <w:tcPr>
            <w:tcW w:w="1018" w:type="dxa"/>
            <w:shd w:val="clear" w:color="auto" w:fill="auto"/>
          </w:tcPr>
          <w:p w:rsidR="00FB196A" w:rsidRPr="00CB54E6" w:rsidRDefault="00FB196A" w:rsidP="005050B9">
            <w:pPr>
              <w:pStyle w:val="TableParagraph"/>
              <w:spacing w:before="57"/>
              <w:ind w:left="298" w:right="298"/>
              <w:jc w:val="center"/>
              <w:rPr>
                <w:rFonts w:ascii="Verdana" w:hAnsi="Verdana"/>
                <w:sz w:val="14"/>
                <w:szCs w:val="14"/>
              </w:rPr>
            </w:pPr>
            <w:r w:rsidRPr="00CB54E6">
              <w:rPr>
                <w:rFonts w:ascii="Verdana" w:hAnsi="Verdana"/>
                <w:sz w:val="14"/>
                <w:szCs w:val="14"/>
              </w:rPr>
              <w:t>30</w:t>
            </w:r>
          </w:p>
        </w:tc>
        <w:tc>
          <w:tcPr>
            <w:tcW w:w="1027" w:type="dxa"/>
            <w:shd w:val="clear" w:color="auto" w:fill="auto"/>
          </w:tcPr>
          <w:p w:rsidR="00FB196A" w:rsidRPr="00CB54E6" w:rsidRDefault="00FB196A" w:rsidP="005050B9">
            <w:pPr>
              <w:pStyle w:val="TableParagraph"/>
              <w:spacing w:before="57"/>
              <w:ind w:right="422"/>
              <w:jc w:val="right"/>
              <w:rPr>
                <w:rFonts w:ascii="Verdana" w:hAnsi="Verdana"/>
                <w:sz w:val="14"/>
                <w:szCs w:val="14"/>
              </w:rPr>
            </w:pPr>
            <w:r w:rsidRPr="00CB54E6">
              <w:rPr>
                <w:rFonts w:ascii="Verdana" w:hAnsi="Verdana"/>
                <w:sz w:val="14"/>
                <w:szCs w:val="14"/>
              </w:rPr>
              <w:t>40</w:t>
            </w:r>
          </w:p>
        </w:tc>
        <w:tc>
          <w:tcPr>
            <w:tcW w:w="1027" w:type="dxa"/>
            <w:shd w:val="clear" w:color="auto" w:fill="auto"/>
          </w:tcPr>
          <w:p w:rsidR="00FB196A" w:rsidRPr="00CB54E6" w:rsidRDefault="00FB196A" w:rsidP="005050B9">
            <w:pPr>
              <w:pStyle w:val="TableParagraph"/>
              <w:spacing w:before="57"/>
              <w:ind w:left="137" w:right="137"/>
              <w:jc w:val="center"/>
              <w:rPr>
                <w:rFonts w:ascii="Verdana" w:hAnsi="Verdana"/>
                <w:sz w:val="14"/>
                <w:szCs w:val="14"/>
              </w:rPr>
            </w:pPr>
            <w:r w:rsidRPr="00CB54E6">
              <w:rPr>
                <w:rFonts w:ascii="Verdana" w:hAnsi="Verdana"/>
                <w:sz w:val="14"/>
                <w:szCs w:val="14"/>
              </w:rPr>
              <w:t>50</w:t>
            </w:r>
          </w:p>
        </w:tc>
        <w:tc>
          <w:tcPr>
            <w:tcW w:w="1018" w:type="dxa"/>
            <w:shd w:val="clear" w:color="auto" w:fill="auto"/>
          </w:tcPr>
          <w:p w:rsidR="00FB196A" w:rsidRPr="00CB54E6" w:rsidRDefault="00FB196A" w:rsidP="005050B9">
            <w:pPr>
              <w:pStyle w:val="TableParagraph"/>
              <w:spacing w:before="57"/>
              <w:ind w:left="419" w:right="88"/>
              <w:rPr>
                <w:rFonts w:ascii="Verdana" w:hAnsi="Verdana"/>
                <w:sz w:val="14"/>
                <w:szCs w:val="14"/>
              </w:rPr>
            </w:pPr>
            <w:r w:rsidRPr="00CB54E6">
              <w:rPr>
                <w:rFonts w:ascii="Verdana" w:hAnsi="Verdana"/>
                <w:sz w:val="14"/>
                <w:szCs w:val="14"/>
              </w:rPr>
              <w:t>60</w:t>
            </w:r>
          </w:p>
        </w:tc>
        <w:tc>
          <w:tcPr>
            <w:tcW w:w="1027" w:type="dxa"/>
            <w:shd w:val="clear" w:color="auto" w:fill="auto"/>
          </w:tcPr>
          <w:p w:rsidR="00FB196A" w:rsidRPr="00CB54E6" w:rsidRDefault="00FB196A" w:rsidP="005050B9">
            <w:pPr>
              <w:pStyle w:val="TableParagraph"/>
              <w:spacing w:before="57"/>
              <w:ind w:left="427"/>
              <w:rPr>
                <w:rFonts w:ascii="Verdana" w:hAnsi="Verdana"/>
                <w:sz w:val="14"/>
                <w:szCs w:val="14"/>
              </w:rPr>
            </w:pPr>
            <w:r w:rsidRPr="00CB54E6">
              <w:rPr>
                <w:rFonts w:ascii="Verdana" w:hAnsi="Verdana"/>
                <w:sz w:val="14"/>
                <w:szCs w:val="14"/>
              </w:rPr>
              <w:t>70</w:t>
            </w:r>
          </w:p>
        </w:tc>
        <w:tc>
          <w:tcPr>
            <w:tcW w:w="874" w:type="dxa"/>
            <w:shd w:val="clear" w:color="auto" w:fill="auto"/>
          </w:tcPr>
          <w:p w:rsidR="00FB196A" w:rsidRPr="00CB54E6" w:rsidRDefault="00FB196A" w:rsidP="005050B9">
            <w:pPr>
              <w:pStyle w:val="TableParagraph"/>
              <w:spacing w:before="57"/>
              <w:ind w:left="347"/>
              <w:rPr>
                <w:rFonts w:ascii="Verdana" w:hAnsi="Verdana"/>
                <w:sz w:val="14"/>
                <w:szCs w:val="14"/>
              </w:rPr>
            </w:pPr>
            <w:r w:rsidRPr="00CB54E6">
              <w:rPr>
                <w:rFonts w:ascii="Verdana" w:hAnsi="Verdana"/>
                <w:sz w:val="14"/>
                <w:szCs w:val="14"/>
              </w:rPr>
              <w:t>80</w:t>
            </w:r>
          </w:p>
        </w:tc>
      </w:tr>
    </w:tbl>
    <w:p w:rsidR="00FB196A" w:rsidRPr="00CB54E6" w:rsidRDefault="00FB196A" w:rsidP="00FB196A">
      <w:pPr>
        <w:pStyle w:val="Tekstpodstawowy"/>
        <w:spacing w:after="0"/>
        <w:ind w:left="0" w:right="145"/>
        <w:jc w:val="both"/>
        <w:rPr>
          <w:szCs w:val="14"/>
        </w:rPr>
      </w:pPr>
      <w:r w:rsidRPr="00CB54E6">
        <w:rPr>
          <w:szCs w:val="14"/>
        </w:rPr>
        <w:t>Potrącenie można obliczyć zarówno na podstawie wartości średniej z wszystkich wartości jednostkowych, jak i na podstawie sumy potrąceń częściowych dokonanych na podstawie wartości dla pojedynczego wyniku badań. Wyższa wartość jest wartością potrącenia.</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Niewłaściwe zagęszczenie warstwy</w:t>
      </w:r>
    </w:p>
    <w:p w:rsidR="00FB196A" w:rsidRPr="00CB54E6" w:rsidRDefault="00FB196A" w:rsidP="00FB196A">
      <w:pPr>
        <w:pStyle w:val="Tekstpodstawowy"/>
        <w:spacing w:after="0"/>
        <w:ind w:left="0" w:right="145"/>
        <w:jc w:val="both"/>
        <w:rPr>
          <w:szCs w:val="14"/>
        </w:rPr>
      </w:pPr>
      <w:r w:rsidRPr="00CB54E6">
        <w:rPr>
          <w:szCs w:val="14"/>
        </w:rPr>
        <w:t>Jeżeli wskaźnik zagęszczenia jest niższy od wartości dopuszczalnej podanej w tablicy 20, to potrącenie należy obliczać zgodnie z wzorem (7):</w:t>
      </w:r>
    </w:p>
    <w:p w:rsidR="00FB196A" w:rsidRPr="00CB54E6" w:rsidRDefault="00FB196A" w:rsidP="00FB196A">
      <w:pPr>
        <w:pStyle w:val="Tekstpodstawowy"/>
        <w:tabs>
          <w:tab w:val="left" w:pos="2518"/>
        </w:tabs>
        <w:spacing w:after="0"/>
        <w:ind w:left="0" w:right="145"/>
        <w:jc w:val="both"/>
        <w:rPr>
          <w:szCs w:val="14"/>
        </w:rPr>
      </w:pPr>
      <w:r w:rsidRPr="00CB54E6">
        <w:rPr>
          <w:szCs w:val="14"/>
        </w:rPr>
        <w:t>Ag = (pg2/100) x 3 x K x F</w:t>
      </w:r>
      <w:r w:rsidRPr="00CB54E6">
        <w:rPr>
          <w:szCs w:val="14"/>
        </w:rPr>
        <w:tab/>
        <w:t>(7) w którym:</w:t>
      </w:r>
    </w:p>
    <w:p w:rsidR="00FB196A" w:rsidRPr="00CB54E6" w:rsidRDefault="00FB196A" w:rsidP="00FB196A">
      <w:pPr>
        <w:pStyle w:val="Tekstpodstawowy"/>
        <w:spacing w:after="0"/>
        <w:ind w:left="0" w:right="145"/>
        <w:jc w:val="both"/>
        <w:rPr>
          <w:szCs w:val="14"/>
        </w:rPr>
      </w:pPr>
      <w:r w:rsidRPr="00CB54E6">
        <w:rPr>
          <w:szCs w:val="14"/>
        </w:rPr>
        <w:t>Ag  - potrącenie, [PLN];</w:t>
      </w:r>
    </w:p>
    <w:p w:rsidR="00FB196A" w:rsidRPr="00CB54E6" w:rsidRDefault="00FB196A" w:rsidP="00FB196A">
      <w:pPr>
        <w:pStyle w:val="Tekstpodstawowy"/>
        <w:spacing w:after="0"/>
        <w:ind w:left="0" w:right="145"/>
        <w:jc w:val="both"/>
        <w:rPr>
          <w:szCs w:val="14"/>
        </w:rPr>
      </w:pPr>
      <w:r w:rsidRPr="00CB54E6">
        <w:rPr>
          <w:szCs w:val="14"/>
        </w:rPr>
        <w:t>pg - wartość przekroczenia w dół wartości dopuszczalnej w stosunku do żądanego wskaźnika zagęszczenia, [%];</w:t>
      </w:r>
    </w:p>
    <w:p w:rsidR="00FB196A" w:rsidRPr="00CB54E6" w:rsidRDefault="00FB196A" w:rsidP="00FB196A">
      <w:pPr>
        <w:pStyle w:val="Tekstpodstawowy"/>
        <w:spacing w:after="0"/>
        <w:ind w:left="0" w:right="145"/>
        <w:jc w:val="both"/>
        <w:rPr>
          <w:szCs w:val="14"/>
        </w:rPr>
      </w:pPr>
      <w:r w:rsidRPr="00CB54E6">
        <w:rPr>
          <w:szCs w:val="14"/>
        </w:rPr>
        <w:t>K - cena jednostkowa wg kosztorysu wykonawczego z narzutami, [PLN/m2] lub [PLN/t]; F - powierzchnia objęta sprawdzeniem [m2] lub odpowiednia ilość materiału [t].</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(7) wartość parametru A'= pg 2 x 3 przedstawiono na rys. 4 i w tablicy 38.</w:t>
      </w:r>
    </w:p>
    <w:p w:rsidR="00FB196A" w:rsidRPr="00CB54E6" w:rsidRDefault="00FB196A" w:rsidP="00FB196A">
      <w:pPr>
        <w:pStyle w:val="Tekstpodstawowy"/>
        <w:spacing w:after="0"/>
        <w:ind w:left="0" w:right="145"/>
        <w:jc w:val="both"/>
        <w:rPr>
          <w:szCs w:val="14"/>
        </w:rPr>
      </w:pPr>
      <w:r w:rsidRPr="00CB54E6">
        <w:rPr>
          <w:noProof/>
          <w:szCs w:val="14"/>
          <w:lang w:eastAsia="pl-PL"/>
        </w:rPr>
        <w:drawing>
          <wp:anchor distT="0" distB="0" distL="0" distR="0" simplePos="0" relativeHeight="251738112" behindDoc="0" locked="0" layoutInCell="1" allowOverlap="1">
            <wp:simplePos x="0" y="0"/>
            <wp:positionH relativeFrom="page">
              <wp:posOffset>1871345</wp:posOffset>
            </wp:positionH>
            <wp:positionV relativeFrom="paragraph">
              <wp:posOffset>153035</wp:posOffset>
            </wp:positionV>
            <wp:extent cx="3338195" cy="1495425"/>
            <wp:effectExtent l="19050" t="0" r="0" b="0"/>
            <wp:wrapTopAndBottom/>
            <wp:docPr id="42"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43"/>
                    <a:srcRect/>
                    <a:stretch>
                      <a:fillRect/>
                    </a:stretch>
                  </pic:blipFill>
                  <pic:spPr bwMode="auto">
                    <a:xfrm>
                      <a:off x="0" y="0"/>
                      <a:ext cx="3338195" cy="1495425"/>
                    </a:xfrm>
                    <a:prstGeom prst="rect">
                      <a:avLst/>
                    </a:prstGeom>
                    <a:noFill/>
                    <a:ln w="9525">
                      <a:noFill/>
                      <a:miter lim="800000"/>
                      <a:headEnd/>
                      <a:tailEnd/>
                    </a:ln>
                  </pic:spPr>
                </pic:pic>
              </a:graphicData>
            </a:graphic>
          </wp:anchor>
        </w:drawing>
      </w:r>
      <w:r w:rsidRPr="00CB54E6">
        <w:rPr>
          <w:szCs w:val="14"/>
        </w:rPr>
        <w:t>Rys. 4  Graficzne przedstawienie wartości parametru A'</w:t>
      </w:r>
    </w:p>
    <w:p w:rsidR="00FB196A" w:rsidRPr="00CB54E6" w:rsidRDefault="00FB196A" w:rsidP="00FB196A">
      <w:pPr>
        <w:pStyle w:val="Tekstpodstawowy"/>
        <w:spacing w:after="0"/>
        <w:ind w:left="0" w:right="145"/>
        <w:jc w:val="both"/>
        <w:rPr>
          <w:b/>
          <w:szCs w:val="14"/>
        </w:rPr>
      </w:pPr>
    </w:p>
    <w:p w:rsidR="00FB196A" w:rsidRPr="00CB54E6" w:rsidRDefault="00FB196A" w:rsidP="00FB196A">
      <w:pPr>
        <w:ind w:left="0" w:right="145"/>
        <w:jc w:val="both"/>
        <w:rPr>
          <w:szCs w:val="14"/>
        </w:rPr>
      </w:pPr>
      <w:r w:rsidRPr="00CB54E6">
        <w:rPr>
          <w:szCs w:val="14"/>
        </w:rPr>
        <w:t>Tablica 38. Tabelaryczne przedstawienie wartości parametru A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hRule="exact" w:val="336"/>
        </w:trPr>
        <w:tc>
          <w:tcPr>
            <w:tcW w:w="103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g </w:t>
            </w:r>
            <w:r w:rsidRPr="00CB54E6">
              <w:rPr>
                <w:rFonts w:ascii="Verdana" w:hAnsi="Verdana" w:cs="Times New Roman"/>
                <w:position w:val="1"/>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1,5</w:t>
            </w:r>
          </w:p>
        </w:tc>
        <w:tc>
          <w:tcPr>
            <w:tcW w:w="1027"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2,0</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2,5</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3,0</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3,5</w:t>
            </w:r>
          </w:p>
        </w:tc>
        <w:tc>
          <w:tcPr>
            <w:tcW w:w="8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4,0</w:t>
            </w:r>
          </w:p>
        </w:tc>
      </w:tr>
      <w:tr w:rsidR="00FB196A" w:rsidRPr="00CB54E6" w:rsidTr="005050B9">
        <w:trPr>
          <w:trHeight w:hRule="exact" w:val="348"/>
        </w:trPr>
        <w:tc>
          <w:tcPr>
            <w:tcW w:w="103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sz w:val="14"/>
                <w:szCs w:val="14"/>
                <w:lang w:val="pl-PL"/>
              </w:rPr>
              <w:t xml:space="preserve">A' </w:t>
            </w:r>
            <w:r w:rsidRPr="00CB54E6">
              <w:rPr>
                <w:rFonts w:ascii="Verdana" w:hAnsi="Verdana" w:cs="Times New Roman"/>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0,75</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6,75</w:t>
            </w:r>
          </w:p>
        </w:tc>
        <w:tc>
          <w:tcPr>
            <w:tcW w:w="1027"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12</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18,75</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27</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36,75</w:t>
            </w:r>
          </w:p>
        </w:tc>
        <w:tc>
          <w:tcPr>
            <w:tcW w:w="8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48</w:t>
            </w:r>
          </w:p>
        </w:tc>
      </w:tr>
    </w:tbl>
    <w:p w:rsidR="00FB196A" w:rsidRPr="00CB54E6" w:rsidRDefault="00FB196A" w:rsidP="00FB196A">
      <w:pPr>
        <w:pStyle w:val="Tekstpodstawowy"/>
        <w:spacing w:after="0"/>
        <w:ind w:left="0" w:right="145"/>
        <w:jc w:val="both"/>
        <w:rPr>
          <w:szCs w:val="14"/>
        </w:rPr>
      </w:pPr>
      <w:r w:rsidRPr="00CB54E6">
        <w:rPr>
          <w:szCs w:val="14"/>
        </w:rPr>
        <w:t>Przykład:</w:t>
      </w:r>
    </w:p>
    <w:p w:rsidR="00FB196A" w:rsidRPr="00CB54E6" w:rsidRDefault="00FB196A" w:rsidP="00FB196A">
      <w:pPr>
        <w:pStyle w:val="Tekstpodstawowy"/>
        <w:spacing w:after="0"/>
        <w:ind w:left="0" w:right="145"/>
        <w:jc w:val="both"/>
        <w:rPr>
          <w:szCs w:val="14"/>
        </w:rPr>
      </w:pPr>
      <w:r w:rsidRPr="00CB54E6">
        <w:rPr>
          <w:szCs w:val="14"/>
        </w:rPr>
        <w:t>asfaltowa warstwa ścieralna z SMA K= 100 PLN/m2</w:t>
      </w:r>
    </w:p>
    <w:p w:rsidR="00FB196A" w:rsidRPr="00CB54E6" w:rsidRDefault="00FB196A" w:rsidP="00FB196A">
      <w:pPr>
        <w:pStyle w:val="Tekstpodstawowy"/>
        <w:spacing w:after="0"/>
        <w:ind w:left="0" w:right="145"/>
        <w:jc w:val="both"/>
        <w:rPr>
          <w:szCs w:val="14"/>
        </w:rPr>
      </w:pPr>
      <w:r w:rsidRPr="00CB54E6">
        <w:rPr>
          <w:szCs w:val="14"/>
        </w:rPr>
        <w:t>F = 6000 m2</w:t>
      </w:r>
    </w:p>
    <w:p w:rsidR="00FB196A" w:rsidRPr="00CB54E6" w:rsidRDefault="00FB196A" w:rsidP="00FB196A">
      <w:pPr>
        <w:pStyle w:val="Tekstpodstawowy"/>
        <w:spacing w:after="0"/>
        <w:ind w:left="0" w:right="145"/>
        <w:jc w:val="both"/>
        <w:rPr>
          <w:szCs w:val="14"/>
        </w:rPr>
      </w:pPr>
      <w:r w:rsidRPr="00CB54E6">
        <w:rPr>
          <w:szCs w:val="14"/>
        </w:rPr>
        <w:t>wymagany wskaźnik zagęszczenia 97 % uzyskany wskaźnik zagęszczenia 96 % niedobór pg = (97-96) % = 1%</w:t>
      </w:r>
    </w:p>
    <w:p w:rsidR="00FB196A" w:rsidRPr="00CB54E6" w:rsidRDefault="00FB196A" w:rsidP="00FB196A">
      <w:pPr>
        <w:pStyle w:val="Tekstpodstawowy"/>
        <w:spacing w:after="0"/>
        <w:ind w:left="0" w:right="145"/>
        <w:jc w:val="both"/>
        <w:rPr>
          <w:szCs w:val="14"/>
        </w:rPr>
      </w:pPr>
      <w:r w:rsidRPr="00CB54E6">
        <w:rPr>
          <w:szCs w:val="14"/>
        </w:rPr>
        <w:t>A' = 12 x 3 = 3 %</w:t>
      </w:r>
    </w:p>
    <w:p w:rsidR="00FB196A" w:rsidRPr="00CB54E6" w:rsidRDefault="00FB196A" w:rsidP="00FB196A">
      <w:pPr>
        <w:pStyle w:val="Tekstpodstawowy"/>
        <w:spacing w:after="0"/>
        <w:ind w:left="0" w:right="145"/>
        <w:jc w:val="both"/>
        <w:rPr>
          <w:szCs w:val="14"/>
        </w:rPr>
      </w:pPr>
      <w:r w:rsidRPr="00CB54E6">
        <w:rPr>
          <w:szCs w:val="14"/>
        </w:rPr>
        <w:t>Zatem potrącenie wynosi: Ag = (3 : 100) x 100 [PLN/m2] x 6000 [m2] = 18000 PLN</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Niewłaściwa równość</w:t>
      </w:r>
    </w:p>
    <w:p w:rsidR="00FB196A" w:rsidRPr="00CB54E6" w:rsidRDefault="00FB196A" w:rsidP="00FB196A">
      <w:pPr>
        <w:pStyle w:val="Tekstpodstawowy"/>
        <w:tabs>
          <w:tab w:val="left" w:pos="2674"/>
        </w:tabs>
        <w:spacing w:after="0"/>
        <w:ind w:left="0" w:right="145"/>
        <w:jc w:val="both"/>
        <w:rPr>
          <w:szCs w:val="14"/>
        </w:rPr>
      </w:pPr>
      <w:r w:rsidRPr="00CB54E6">
        <w:rPr>
          <w:szCs w:val="14"/>
        </w:rPr>
        <w:t>Potrącenie za nierówności mierzone wskaźnikiem IRI obliczane jest według wzoru: AIRI = p2IRI x 0,2 x K x FIRI (8)</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Airi -potrącenie, [PLN];</w:t>
      </w:r>
    </w:p>
    <w:p w:rsidR="00FB196A" w:rsidRPr="00CB54E6" w:rsidRDefault="00FB196A" w:rsidP="00FB196A">
      <w:pPr>
        <w:pStyle w:val="Tekstpodstawowy"/>
        <w:spacing w:after="0"/>
        <w:ind w:left="0" w:right="145"/>
        <w:jc w:val="both"/>
        <w:rPr>
          <w:szCs w:val="14"/>
        </w:rPr>
      </w:pPr>
      <w:r w:rsidRPr="00CB54E6">
        <w:rPr>
          <w:szCs w:val="14"/>
        </w:rPr>
        <w:t>pIRI - zmierzona nierówność powyżej ustalonej wartości dopuszczalnej, na ocenianym odcinku, [mm/m]</w:t>
      </w:r>
    </w:p>
    <w:p w:rsidR="00FB196A" w:rsidRPr="00CB54E6" w:rsidRDefault="00FB196A" w:rsidP="00FB196A">
      <w:pPr>
        <w:pStyle w:val="Tekstpodstawowy"/>
        <w:spacing w:after="0"/>
        <w:ind w:left="0" w:right="145"/>
        <w:jc w:val="both"/>
        <w:rPr>
          <w:szCs w:val="14"/>
        </w:rPr>
      </w:pPr>
      <w:r w:rsidRPr="00CB54E6">
        <w:rPr>
          <w:szCs w:val="14"/>
        </w:rPr>
        <w:t>K- koszt 1m2 wykonanej, ocenianej warstwy wg kosztorysu wykonawczego łącznie z zastosowanymi narzutami;</w:t>
      </w:r>
    </w:p>
    <w:p w:rsidR="00FB196A" w:rsidRPr="00CB54E6" w:rsidRDefault="00FB196A" w:rsidP="00FB196A">
      <w:pPr>
        <w:pStyle w:val="Tekstpodstawowy"/>
        <w:spacing w:after="0"/>
        <w:ind w:left="0" w:right="145"/>
        <w:jc w:val="both"/>
        <w:rPr>
          <w:szCs w:val="14"/>
        </w:rPr>
      </w:pPr>
      <w:r w:rsidRPr="00CB54E6">
        <w:rPr>
          <w:szCs w:val="14"/>
        </w:rPr>
        <w:t>FIRI - powierzchnia ocenianego pasa warstwy ścieralnej nawierzchni na długości 50m.</w:t>
      </w:r>
    </w:p>
    <w:p w:rsidR="00FB196A" w:rsidRPr="00CB54E6" w:rsidRDefault="00FB196A" w:rsidP="00FB196A">
      <w:pPr>
        <w:pStyle w:val="Tekstpodstawowy"/>
        <w:spacing w:after="0"/>
        <w:ind w:left="0" w:right="145"/>
        <w:jc w:val="both"/>
        <w:rPr>
          <w:szCs w:val="14"/>
        </w:rPr>
      </w:pPr>
      <w:r w:rsidRPr="00CB54E6">
        <w:rPr>
          <w:szCs w:val="14"/>
        </w:rPr>
        <w:t>W przypadku, gdy wartość p2IRI będzie większa od 1 Wykonawca jest zobowiązany do usunięcia wady w sposób uzgodniony z Zamawiającym.</w:t>
      </w:r>
    </w:p>
    <w:p w:rsidR="00FB196A" w:rsidRPr="00CB54E6" w:rsidRDefault="00FB196A" w:rsidP="00FB196A">
      <w:pPr>
        <w:pStyle w:val="Tekstpodstawowy"/>
        <w:tabs>
          <w:tab w:val="left" w:pos="2879"/>
        </w:tabs>
        <w:spacing w:after="0"/>
        <w:ind w:left="0" w:right="145"/>
        <w:jc w:val="both"/>
        <w:rPr>
          <w:szCs w:val="14"/>
        </w:rPr>
      </w:pPr>
      <w:r w:rsidRPr="00CB54E6">
        <w:rPr>
          <w:szCs w:val="14"/>
        </w:rPr>
        <w:t>Potrącenie za nierówności mierzone metodą łaty i klina jest obliczane według wzoru: Ar = ∑ Pr2 x ( 0,0015 x K x Fr ) (9)</w:t>
      </w:r>
    </w:p>
    <w:p w:rsidR="00FB196A" w:rsidRPr="00CB54E6" w:rsidRDefault="00FB196A" w:rsidP="00FB196A">
      <w:pPr>
        <w:pStyle w:val="Tekstpodstawowy"/>
        <w:spacing w:after="0"/>
        <w:ind w:left="0" w:right="145"/>
        <w:jc w:val="both"/>
        <w:rPr>
          <w:szCs w:val="14"/>
        </w:rPr>
      </w:pPr>
      <w:r w:rsidRPr="00CB54E6">
        <w:rPr>
          <w:szCs w:val="14"/>
        </w:rPr>
        <w:lastRenderedPageBreak/>
        <w:t>w którym:</w:t>
      </w:r>
    </w:p>
    <w:p w:rsidR="00FB196A" w:rsidRPr="00CB54E6" w:rsidRDefault="00FB196A" w:rsidP="00FB196A">
      <w:pPr>
        <w:pStyle w:val="Tekstpodstawowy"/>
        <w:spacing w:after="0"/>
        <w:ind w:left="0" w:right="145"/>
        <w:jc w:val="both"/>
        <w:rPr>
          <w:szCs w:val="14"/>
        </w:rPr>
      </w:pPr>
      <w:r w:rsidRPr="00CB54E6">
        <w:rPr>
          <w:szCs w:val="14"/>
        </w:rPr>
        <w:t>Ar - potrącenie, [PLN];</w:t>
      </w:r>
    </w:p>
    <w:p w:rsidR="00FB196A" w:rsidRPr="00CB54E6" w:rsidRDefault="00FB196A" w:rsidP="00FB196A">
      <w:pPr>
        <w:pStyle w:val="Tekstpodstawowy"/>
        <w:spacing w:after="0"/>
        <w:ind w:left="0" w:right="145"/>
        <w:jc w:val="both"/>
        <w:rPr>
          <w:szCs w:val="14"/>
        </w:rPr>
      </w:pPr>
      <w:r w:rsidRPr="00CB54E6">
        <w:rPr>
          <w:szCs w:val="14"/>
        </w:rPr>
        <w:t>Pr - zmierzona nierówność w mm powyżej ustalonej wartości dopuszczalnej; Fr - powierzchnia ocenianego pasa warstwy nawierzchni na długości 100 m.</w:t>
      </w:r>
    </w:p>
    <w:p w:rsidR="00FB196A" w:rsidRPr="00CB54E6" w:rsidRDefault="00FB196A" w:rsidP="00FB196A">
      <w:pPr>
        <w:pStyle w:val="Tekstpodstawowy"/>
        <w:spacing w:after="0"/>
        <w:ind w:left="0" w:right="145"/>
        <w:jc w:val="both"/>
        <w:rPr>
          <w:szCs w:val="14"/>
        </w:rPr>
      </w:pPr>
      <w:r w:rsidRPr="00CB54E6">
        <w:rPr>
          <w:szCs w:val="14"/>
        </w:rPr>
        <w:t>W wypadku, gdy ∑ Pr2 będzie większa od 130 Wykonawca jest zobowiązany, do usunięcia wady w sposób uzgodniony z Zamawiającym</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Niewłaściwe właściwości przeciwpoślizgowe Potrącenia za wady trwałe obliczane jest według wzoru:</w:t>
      </w:r>
    </w:p>
    <w:p w:rsidR="00FB196A" w:rsidRPr="00CB54E6" w:rsidRDefault="00FB196A" w:rsidP="00FB196A">
      <w:pPr>
        <w:pStyle w:val="Akapitzlist"/>
        <w:tabs>
          <w:tab w:val="left" w:pos="735"/>
          <w:tab w:val="left" w:pos="2980"/>
        </w:tabs>
        <w:ind w:left="0" w:right="145"/>
        <w:jc w:val="both"/>
        <w:rPr>
          <w:rFonts w:cs="Times New Roman"/>
          <w:szCs w:val="14"/>
          <w:lang w:val="en-US"/>
        </w:rPr>
      </w:pPr>
      <w:r w:rsidRPr="00CB54E6">
        <w:rPr>
          <w:rFonts w:cs="Times New Roman"/>
          <w:szCs w:val="14"/>
        </w:rPr>
        <w:t xml:space="preserve"> </w:t>
      </w:r>
      <w:r w:rsidRPr="00CB54E6">
        <w:rPr>
          <w:rFonts w:cs="Times New Roman"/>
          <w:szCs w:val="14"/>
          <w:lang w:val="en-US"/>
        </w:rPr>
        <w:t>ASRT = ∑ p2srt x (80 x K x Fsrt)</w:t>
      </w:r>
      <w:r w:rsidRPr="00CB54E6">
        <w:rPr>
          <w:rFonts w:cs="Times New Roman"/>
          <w:szCs w:val="14"/>
          <w:lang w:val="en-US"/>
        </w:rPr>
        <w:tab/>
        <w:t>(10)</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Asrt- potrącenie, [PLN];</w:t>
      </w:r>
    </w:p>
    <w:p w:rsidR="00FB196A" w:rsidRPr="00CB54E6" w:rsidRDefault="00FB196A" w:rsidP="00FB196A">
      <w:pPr>
        <w:pStyle w:val="Tekstpodstawowy"/>
        <w:spacing w:after="0"/>
        <w:ind w:left="0" w:right="145"/>
        <w:jc w:val="both"/>
        <w:rPr>
          <w:szCs w:val="14"/>
        </w:rPr>
      </w:pPr>
      <w:r w:rsidRPr="00CB54E6">
        <w:rPr>
          <w:szCs w:val="14"/>
        </w:rPr>
        <w:t>psrt - wielkość zmniejszenia wartości miarodajnego współczynnika tarcia poniżej ustalonej wartości dopuszczalnej, na ocienianym odcinku;</w:t>
      </w:r>
    </w:p>
    <w:p w:rsidR="00FB196A" w:rsidRPr="00CB54E6" w:rsidRDefault="00FB196A" w:rsidP="00FB196A">
      <w:pPr>
        <w:pStyle w:val="Tekstpodstawowy"/>
        <w:spacing w:after="0"/>
        <w:ind w:left="0" w:right="145"/>
        <w:jc w:val="both"/>
        <w:rPr>
          <w:szCs w:val="14"/>
        </w:rPr>
      </w:pPr>
      <w:r w:rsidRPr="00CB54E6">
        <w:rPr>
          <w:szCs w:val="14"/>
        </w:rPr>
        <w:t>K - koszt 1m2 wykonanej, ocenianej warstwy wg kosztorysu wykonawczego łącznie z zastosowanymi narzutami;</w:t>
      </w:r>
    </w:p>
    <w:p w:rsidR="00FB196A" w:rsidRPr="00CB54E6" w:rsidRDefault="00FB196A" w:rsidP="00FB196A">
      <w:pPr>
        <w:pStyle w:val="Tekstpodstawowy"/>
        <w:spacing w:after="0"/>
        <w:ind w:left="0" w:right="145"/>
        <w:jc w:val="both"/>
        <w:rPr>
          <w:szCs w:val="14"/>
        </w:rPr>
      </w:pPr>
      <w:r w:rsidRPr="00CB54E6">
        <w:rPr>
          <w:szCs w:val="14"/>
        </w:rPr>
        <w:t>Fsrt - powierzchnia ocenianego pasa warstwy ścieralnej nawierzchni, reprezentowana przez pomierzoną wartość miarodajnego współczynnika tarcia</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Reklamacje</w:t>
      </w:r>
    </w:p>
    <w:p w:rsidR="00FB196A" w:rsidRPr="00CB54E6" w:rsidRDefault="00FB196A" w:rsidP="00FB196A">
      <w:pPr>
        <w:pStyle w:val="Tekstpodstawowy"/>
        <w:spacing w:after="0"/>
        <w:ind w:left="0" w:right="145"/>
        <w:jc w:val="both"/>
        <w:rPr>
          <w:szCs w:val="14"/>
        </w:rPr>
      </w:pPr>
      <w:r w:rsidRPr="00CB54E6">
        <w:rPr>
          <w:szCs w:val="14"/>
        </w:rPr>
        <w:t>W ocenie przed upływem terminu gwarancyjnego pod uwagę brane jest zużycie nawierzchni, z uwzględnieniem kategorii ruchu i klasy drogi.</w:t>
      </w:r>
    </w:p>
    <w:p w:rsidR="00FB196A" w:rsidRPr="00CB54E6" w:rsidRDefault="00FB196A" w:rsidP="00FB196A">
      <w:pPr>
        <w:pStyle w:val="Tekstpodstawowy"/>
        <w:spacing w:after="0"/>
        <w:ind w:left="0" w:right="145"/>
        <w:jc w:val="both"/>
        <w:rPr>
          <w:szCs w:val="14"/>
        </w:rPr>
      </w:pPr>
      <w:r w:rsidRPr="00CB54E6">
        <w:rPr>
          <w:szCs w:val="14"/>
        </w:rPr>
        <w:t>Okres gwarancyjny wynosi 4 lata w wypadku nawierzchni asfaltowych, jeżeli zostały one wykonane jako nowe, jako pełna przebudowa istniejącej nawierzchni wraz ze wzmocnieniem konstrukcji uwzględniającym wymagania klasy drogi oraz warunki podane w dokumentacji projektowej.</w:t>
      </w:r>
    </w:p>
    <w:p w:rsidR="00FB196A" w:rsidRPr="00CB54E6" w:rsidRDefault="00FB196A" w:rsidP="00FB196A">
      <w:pPr>
        <w:pStyle w:val="Tekstpodstawowy"/>
        <w:spacing w:after="0"/>
        <w:ind w:left="0" w:right="145"/>
        <w:jc w:val="both"/>
        <w:rPr>
          <w:szCs w:val="14"/>
        </w:rPr>
      </w:pPr>
      <w:r w:rsidRPr="00CB54E6">
        <w:rPr>
          <w:szCs w:val="14"/>
        </w:rPr>
        <w:t>W wypadku tymczasowego ruchu technologicznego przez okres ponad 1 roku, w czasie częściowego odbioru robót okres gwarancyjny odcinka nawierzchni (2 lub 3 letni) wydłuża się o 1 rok.</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Obmiary i rozliczenia</w:t>
      </w:r>
    </w:p>
    <w:p w:rsidR="00FB196A" w:rsidRPr="00CB54E6" w:rsidRDefault="00FB196A" w:rsidP="00FB196A">
      <w:pPr>
        <w:pStyle w:val="Tekstpodstawowy"/>
        <w:tabs>
          <w:tab w:val="left" w:pos="7192"/>
        </w:tabs>
        <w:spacing w:after="0"/>
        <w:ind w:left="0" w:right="145"/>
        <w:jc w:val="both"/>
        <w:rPr>
          <w:szCs w:val="14"/>
        </w:rPr>
      </w:pPr>
      <w:r w:rsidRPr="00CB54E6">
        <w:rPr>
          <w:szCs w:val="14"/>
        </w:rPr>
        <w:t>W opisie wymagań należy określić, czy rozliczenie ma być przeprowadzone według grubości warstwy, czy według ilości materiałów  zużytych  na  daną  powierzchnię.  W  wypadku powierzchni mniejszych niż 6000  m2 należy wymagać</w:t>
      </w:r>
      <w:r w:rsidRPr="00CB54E6">
        <w:rPr>
          <w:w w:val="99"/>
          <w:szCs w:val="14"/>
        </w:rPr>
        <w:t xml:space="preserve"> </w:t>
      </w:r>
      <w:r w:rsidRPr="00CB54E6">
        <w:rPr>
          <w:szCs w:val="14"/>
        </w:rPr>
        <w:t>rozliczenia według grubości. Jeżeli wymagane jest rozliczenie według grubości, to należy podać metodę pomiaru.</w:t>
      </w:r>
    </w:p>
    <w:p w:rsidR="00FB196A" w:rsidRPr="00CB54E6" w:rsidRDefault="00FB196A" w:rsidP="00FB196A">
      <w:pPr>
        <w:pStyle w:val="Tekstpodstawowy"/>
        <w:spacing w:after="0"/>
        <w:ind w:left="0" w:right="145"/>
        <w:jc w:val="both"/>
        <w:rPr>
          <w:szCs w:val="14"/>
        </w:rPr>
      </w:pPr>
      <w:r w:rsidRPr="00CB54E6">
        <w:rPr>
          <w:szCs w:val="14"/>
        </w:rPr>
        <w:t>Poszczególne warstwy należy rozliczyć zgodnie z wymaganiami podanymi w kontrakcie.</w:t>
      </w:r>
    </w:p>
    <w:p w:rsidR="00FB196A" w:rsidRPr="00CB54E6" w:rsidRDefault="00FB196A" w:rsidP="00FB196A">
      <w:pPr>
        <w:pStyle w:val="Tekstpodstawowy"/>
        <w:spacing w:after="0"/>
        <w:ind w:left="0" w:right="145"/>
        <w:jc w:val="both"/>
        <w:rPr>
          <w:szCs w:val="14"/>
        </w:rPr>
      </w:pPr>
      <w:r w:rsidRPr="00CB54E6">
        <w:rPr>
          <w:szCs w:val="14"/>
        </w:rPr>
        <w:t>Zapłata za dodatkowe szerokości, długości, grubości i ilości materiałów, wykraczające poza postanowienia poniższych punktów, przysługuje tylko wtedy, gdy ich wykonanie zostało zlecone na piśmie przez Inspektora Nadzoru. Wykonawca powinien w porę zgłosić odpowiedni wniosek, jeżeli konieczność wykonania dodatkowych ilości pojawi się bez jego winy.</w:t>
      </w:r>
    </w:p>
    <w:p w:rsidR="00FB196A" w:rsidRPr="00CB54E6" w:rsidRDefault="00FB196A" w:rsidP="00FB196A">
      <w:pPr>
        <w:pStyle w:val="Tekstpodstawowy"/>
        <w:spacing w:after="0"/>
        <w:ind w:left="0" w:right="145"/>
        <w:jc w:val="both"/>
        <w:rPr>
          <w:szCs w:val="14"/>
        </w:rPr>
      </w:pPr>
      <w:r w:rsidRPr="00CB54E6">
        <w:rPr>
          <w:szCs w:val="14"/>
        </w:rPr>
        <w:t>Próbki pobrane do rozliczenia należy na żądanie przekazać Inspektorowi Nadzoru.</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Szerokość</w:t>
      </w:r>
    </w:p>
    <w:p w:rsidR="00FB196A" w:rsidRPr="00CB54E6" w:rsidRDefault="00FB196A" w:rsidP="00FB196A">
      <w:pPr>
        <w:pStyle w:val="Tekstpodstawowy"/>
        <w:spacing w:after="0"/>
        <w:ind w:left="0" w:right="145"/>
        <w:jc w:val="both"/>
        <w:rPr>
          <w:szCs w:val="14"/>
        </w:rPr>
      </w:pPr>
      <w:r w:rsidRPr="00CB54E6">
        <w:rPr>
          <w:szCs w:val="14"/>
        </w:rPr>
        <w:t>Szerokość wykonanej warstwy asfaltowej jest mierzona w wypadku wyprofilowanej ukośnej krawędzi do środka linii skosu o założonym pochyleniu 2:1.</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Grubość</w:t>
      </w:r>
    </w:p>
    <w:p w:rsidR="00FB196A" w:rsidRPr="00CB54E6" w:rsidRDefault="00FB196A" w:rsidP="00FB196A">
      <w:pPr>
        <w:pStyle w:val="Tekstpodstawowy"/>
        <w:spacing w:after="0"/>
        <w:ind w:left="0" w:right="145"/>
        <w:jc w:val="both"/>
        <w:rPr>
          <w:szCs w:val="14"/>
        </w:rPr>
      </w:pPr>
      <w:r w:rsidRPr="00CB54E6">
        <w:rPr>
          <w:szCs w:val="14"/>
        </w:rPr>
        <w:t>Pojedynczy pomiar grubości należy wykonywać w punktach pomiarowych rozmieszczonych równomiernie na wykonanej powierzchni.</w:t>
      </w:r>
    </w:p>
    <w:p w:rsidR="00FB196A" w:rsidRPr="00CB54E6" w:rsidRDefault="00FB196A" w:rsidP="00FB196A">
      <w:pPr>
        <w:pStyle w:val="Tekstpodstawowy"/>
        <w:spacing w:after="0"/>
        <w:ind w:left="0" w:right="145"/>
        <w:jc w:val="both"/>
        <w:rPr>
          <w:szCs w:val="14"/>
        </w:rPr>
      </w:pPr>
      <w:r w:rsidRPr="00CB54E6">
        <w:rPr>
          <w:szCs w:val="14"/>
        </w:rPr>
        <w:t>Odległość wzdłużna profili pomiarowych powinna wynosić 50 m. W wypadku stosowania rdzeni wiertniczych może zostać ona zwiększona do 200 m. Minimalna liczba punktów pomiarowych wynosi jednak 20.</w:t>
      </w:r>
    </w:p>
    <w:p w:rsidR="00FB196A" w:rsidRPr="00CB54E6" w:rsidRDefault="00FB196A" w:rsidP="00FB196A">
      <w:pPr>
        <w:pStyle w:val="Tekstpodstawowy"/>
        <w:spacing w:after="0"/>
        <w:ind w:left="0" w:right="145"/>
        <w:jc w:val="both"/>
        <w:rPr>
          <w:szCs w:val="14"/>
        </w:rPr>
      </w:pPr>
      <w:r w:rsidRPr="00CB54E6">
        <w:rPr>
          <w:szCs w:val="14"/>
        </w:rPr>
        <w:t>Liczba punktów pomiarowych warstw asfaltowych krótszych odcinków lub ulic miejskich może zostać zredukowana.</w:t>
      </w:r>
    </w:p>
    <w:p w:rsidR="00FB196A" w:rsidRPr="00CB54E6" w:rsidRDefault="00FB196A" w:rsidP="00FB196A">
      <w:pPr>
        <w:pStyle w:val="Tekstpodstawowy"/>
        <w:spacing w:after="0"/>
        <w:ind w:left="0" w:right="145"/>
        <w:jc w:val="both"/>
        <w:rPr>
          <w:szCs w:val="14"/>
        </w:rPr>
      </w:pPr>
      <w:r w:rsidRPr="00CB54E6">
        <w:rPr>
          <w:szCs w:val="14"/>
        </w:rPr>
        <w:t>Przy pomiarze grubości poprzez pomiar odległości od sznura lub niwelację, dla każdego mierzonego profilu należy zmierzyć po trzy punkty na osi jezdni oraz w obydwu zewnętrznych punktach 1/3 połowy jezdni (dla jezdni o szerokości 7,50 m odległość od osi jezdni wynosi 2,50 m).</w:t>
      </w:r>
    </w:p>
    <w:p w:rsidR="00FB196A" w:rsidRPr="00CB54E6" w:rsidRDefault="00FB196A" w:rsidP="00FB196A">
      <w:pPr>
        <w:pStyle w:val="Tekstpodstawowy"/>
        <w:spacing w:after="0"/>
        <w:ind w:left="0" w:right="145"/>
        <w:jc w:val="both"/>
        <w:rPr>
          <w:szCs w:val="14"/>
        </w:rPr>
      </w:pPr>
      <w:r w:rsidRPr="00CB54E6">
        <w:rPr>
          <w:szCs w:val="14"/>
        </w:rPr>
        <w:t>Przy pomiarze grubości za pomocą grubościomierza (wg PN-EN 12697-36) lub pomiarów rdzenia, dla każdego profilu należy sprawdzać tylko jeden punkt na przemian z prawej strony, na środku i z lewej strony osi jezdni.</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Rozliczenie</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Rozliczenie według grubości</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 xml:space="preserve"> Sprawdzenie grubości</w:t>
      </w:r>
    </w:p>
    <w:p w:rsidR="00FB196A" w:rsidRPr="00CB54E6" w:rsidRDefault="00FB196A" w:rsidP="00FB196A">
      <w:pPr>
        <w:pStyle w:val="Tekstpodstawowy"/>
        <w:spacing w:after="0"/>
        <w:ind w:left="0" w:right="145"/>
        <w:jc w:val="both"/>
        <w:rPr>
          <w:szCs w:val="14"/>
        </w:rPr>
      </w:pPr>
      <w:r w:rsidRPr="00CB54E6">
        <w:rPr>
          <w:szCs w:val="14"/>
        </w:rPr>
        <w:t>Jeżeli kontrakt przewiduje wykonanie warstw asfaltowych, to dla każdej warstwy należy wykazać, czy grubość rzeczywista jest zgodna z grubością określoną w kontrakcie.</w:t>
      </w:r>
    </w:p>
    <w:p w:rsidR="00FB196A" w:rsidRPr="00CB54E6" w:rsidRDefault="00FB196A" w:rsidP="00FB196A">
      <w:pPr>
        <w:pStyle w:val="Tekstpodstawowy"/>
        <w:spacing w:after="0"/>
        <w:ind w:left="0" w:right="145"/>
        <w:jc w:val="both"/>
        <w:rPr>
          <w:szCs w:val="14"/>
        </w:rPr>
      </w:pPr>
      <w:r w:rsidRPr="00CB54E6">
        <w:rPr>
          <w:szCs w:val="14"/>
        </w:rPr>
        <w:t>Za grubość przyjmuje się średnią arytmetyczną z wszystkich pomiarów dla danej warstwy na całym odcinku budowy. Wykazanie ilościowe nie jest wymagane.</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Grubość dodatkowa</w:t>
      </w:r>
    </w:p>
    <w:p w:rsidR="00FB196A" w:rsidRPr="00CB54E6" w:rsidRDefault="00FB196A" w:rsidP="00FB196A">
      <w:pPr>
        <w:pStyle w:val="Tekstpodstawowy"/>
        <w:spacing w:after="0"/>
        <w:ind w:left="0" w:right="145"/>
        <w:jc w:val="both"/>
        <w:rPr>
          <w:szCs w:val="14"/>
        </w:rPr>
      </w:pPr>
      <w:r w:rsidRPr="00CB54E6">
        <w:rPr>
          <w:szCs w:val="14"/>
        </w:rPr>
        <w:t>Dodatkowe grubości poszczególnych warstw będą w pierwszej kolejności zaliczane jako wyrównanie niedoborów niżej leżących warstw mineralno-asfaltowych. Pozostała dodatkowa grubość górnej warstwy nawierzchni asfaltowej wykonanej zgodnie z kontraktem będzie uwzględniona przy zapłacie tylko w zakresie 5% grubości wymaganej w kontrakcie. To samo dotyczy sytuacji, w której wykonana jest tylko jedna warstwa. Niedobory grubościowe poszczególnych warstw będą potrącane, chyba że zostały skompensowane nadmiarami z warstw wyższych.</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Dostosowanie ceny jednostkowej</w:t>
      </w:r>
    </w:p>
    <w:p w:rsidR="00FB196A" w:rsidRPr="00CB54E6" w:rsidRDefault="00FB196A" w:rsidP="00FB196A">
      <w:pPr>
        <w:pStyle w:val="Tekstpodstawowy"/>
        <w:spacing w:after="0"/>
        <w:ind w:left="0" w:right="145"/>
        <w:jc w:val="both"/>
        <w:rPr>
          <w:szCs w:val="14"/>
        </w:rPr>
      </w:pPr>
      <w:r w:rsidRPr="00CB54E6">
        <w:rPr>
          <w:szCs w:val="14"/>
        </w:rPr>
        <w:t>Jeżeli przy rozliczeniu należy uwzględnić nadmiar lub niedobór grubości warstw, uzgodniona cena jednostkowa do rozliczenia zostanie zmieniona w zależności od stosunku dodatkowej grubości podlegającej zapłacie do grubości żądanej (rozliczeniowa cena jednostkowa).</w:t>
      </w:r>
    </w:p>
    <w:p w:rsidR="00FB196A" w:rsidRPr="00CB54E6" w:rsidRDefault="00FB196A" w:rsidP="00D942ED">
      <w:pPr>
        <w:pStyle w:val="Akapitzlist"/>
        <w:numPr>
          <w:ilvl w:val="2"/>
          <w:numId w:val="110"/>
        </w:numPr>
        <w:tabs>
          <w:tab w:val="left" w:pos="567"/>
        </w:tabs>
        <w:ind w:left="0" w:right="141" w:firstLine="0"/>
        <w:rPr>
          <w:b/>
          <w:szCs w:val="14"/>
        </w:rPr>
      </w:pPr>
      <w:r w:rsidRPr="00CB54E6">
        <w:rPr>
          <w:b/>
          <w:szCs w:val="14"/>
        </w:rPr>
        <w:t>Rozliczenie według ilości materiałów</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Wykazanie ilości zużytych materiałów</w:t>
      </w:r>
    </w:p>
    <w:p w:rsidR="00FB196A" w:rsidRPr="00CB54E6" w:rsidRDefault="00FB196A" w:rsidP="00FB196A">
      <w:pPr>
        <w:pStyle w:val="Tekstpodstawowy"/>
        <w:spacing w:after="0"/>
        <w:ind w:left="0" w:right="145"/>
        <w:jc w:val="both"/>
        <w:rPr>
          <w:szCs w:val="14"/>
        </w:rPr>
      </w:pPr>
      <w:r w:rsidRPr="00CB54E6">
        <w:rPr>
          <w:szCs w:val="14"/>
        </w:rPr>
        <w:t>Jeżeli kontrakt przewiduje rozliczenie według ilości materiałów zużytych na jednostkę powierzchni [kg/m2], to dla każdej warstwy należy wykazać, na ile rzeczywista ilość jest zgodna z ilością określoną w kontrakcie. Jako podstawę do obliczenia tej ilości dla każdej warstwy należy przyjąć ilość zużytą na cały odcinek budowy. Inspektor Nadzoru ma prawo żądać udokumentowania ilościowego dla odcinków częściowych. Odcinki takie powinny wtedy odpowiadać, co najmniej wydajności dziennej.</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Ilości dodatkowe</w:t>
      </w:r>
    </w:p>
    <w:p w:rsidR="00FB196A" w:rsidRPr="00CB54E6" w:rsidRDefault="00FB196A" w:rsidP="00FB196A">
      <w:pPr>
        <w:pStyle w:val="Tekstpodstawowy"/>
        <w:spacing w:after="0"/>
        <w:ind w:left="0" w:right="145"/>
        <w:jc w:val="both"/>
        <w:rPr>
          <w:szCs w:val="14"/>
        </w:rPr>
      </w:pPr>
      <w:r w:rsidRPr="00CB54E6">
        <w:rPr>
          <w:szCs w:val="14"/>
        </w:rPr>
        <w:t>Dodatkowe grubości poszczególnych warstw będą w pierwszej kolejności zaliczane jako wyrównanie niedoborów niżej leżących warstw z mieszanki mineralno - asfaltowej. Pozostała dodatkowa grubość górnej warstwy nawierzchni asfaltowej wykonywanej zgodnie z kontraktem będzie uwzględniona przy zapłacie tylko w zakresie 5% ilości wymaganej w kontrakcie. To samo dotyczy sytuacji, w której Wykonywana jest tylko jedna warstwa. Niedobory ilościowe poszczególnych warstw będą potrącane, chyba że zostały skompensowane nadmiarami z warstw wyższych.</w:t>
      </w:r>
    </w:p>
    <w:p w:rsidR="00FB196A" w:rsidRPr="00CB54E6" w:rsidRDefault="00FB196A" w:rsidP="00D942ED">
      <w:pPr>
        <w:pStyle w:val="Akapitzlist"/>
        <w:numPr>
          <w:ilvl w:val="3"/>
          <w:numId w:val="110"/>
        </w:numPr>
        <w:tabs>
          <w:tab w:val="left" w:pos="709"/>
        </w:tabs>
        <w:ind w:left="0" w:right="141" w:firstLine="0"/>
        <w:rPr>
          <w:b/>
          <w:szCs w:val="14"/>
        </w:rPr>
      </w:pPr>
      <w:r w:rsidRPr="00CB54E6">
        <w:rPr>
          <w:b/>
          <w:szCs w:val="14"/>
        </w:rPr>
        <w:t>Dostosowanie ceny</w:t>
      </w:r>
    </w:p>
    <w:p w:rsidR="00FB196A" w:rsidRPr="00CB54E6" w:rsidRDefault="00FB196A" w:rsidP="00FB196A">
      <w:pPr>
        <w:pStyle w:val="Tekstpodstawowy"/>
        <w:spacing w:after="0"/>
        <w:ind w:left="0" w:right="145"/>
        <w:jc w:val="both"/>
        <w:rPr>
          <w:szCs w:val="14"/>
        </w:rPr>
      </w:pPr>
      <w:r w:rsidRPr="00CB54E6">
        <w:rPr>
          <w:szCs w:val="14"/>
        </w:rPr>
        <w:t>Jeżeli przy rozliczeniu należy uwzględnić nadmiar lub niedobór ilościowy, uzgodniona cena jednostkowa do rozliczenia zostanie zmieniona w zależności od stosunku dodatkowej ilości podlegającej zapłacie do ilości żądanej (rozliczeniowa cena jednostkowa).</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PODSTAWA PŁATNOŚCI</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Ogólne ustalenia dotyczące podstawy płatności</w:t>
      </w:r>
    </w:p>
    <w:p w:rsidR="00FB196A" w:rsidRPr="00CB54E6" w:rsidRDefault="00FB196A" w:rsidP="00FB196A">
      <w:pPr>
        <w:pStyle w:val="Tekstpodstawowy"/>
        <w:spacing w:after="0"/>
        <w:ind w:left="0"/>
        <w:rPr>
          <w:szCs w:val="14"/>
        </w:rPr>
      </w:pPr>
      <w:r w:rsidRPr="00CB54E6">
        <w:rPr>
          <w:szCs w:val="14"/>
        </w:rPr>
        <w:t>Ogólne ustalenia dotyczące podstawy płatności podano w ST D-00.00.00.</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Cena jednostki obmiarowej</w:t>
      </w:r>
    </w:p>
    <w:p w:rsidR="00FB196A" w:rsidRPr="00CB54E6" w:rsidRDefault="00FB196A" w:rsidP="00FB196A">
      <w:pPr>
        <w:pStyle w:val="Tekstpodstawowy"/>
        <w:spacing w:after="0"/>
        <w:ind w:left="0" w:right="145"/>
        <w:jc w:val="both"/>
        <w:rPr>
          <w:szCs w:val="14"/>
        </w:rPr>
      </w:pPr>
      <w:r w:rsidRPr="00CB54E6">
        <w:rPr>
          <w:szCs w:val="14"/>
        </w:rPr>
        <w:t>Płatność za 1 m2 wykonanej warstwy wiążącej należy przyjmować na podstawie obmiaru i oceny jakości wykonanych robót w oparciu o wyniki pomiarów i badań laboratoryjnych.</w:t>
      </w:r>
    </w:p>
    <w:p w:rsidR="00FB196A" w:rsidRPr="00CB54E6" w:rsidRDefault="00FB196A" w:rsidP="00FB196A">
      <w:pPr>
        <w:pStyle w:val="Tekstpodstawowy"/>
        <w:spacing w:after="0"/>
        <w:ind w:left="0" w:right="145"/>
        <w:jc w:val="both"/>
        <w:rPr>
          <w:szCs w:val="14"/>
        </w:rPr>
      </w:pPr>
      <w:r w:rsidRPr="00CB54E6">
        <w:rPr>
          <w:szCs w:val="14"/>
        </w:rPr>
        <w:t>Cena wykonania robót obejmuje:</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prace pomiarowe i roboty przygotowawcze,</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oznakowanie robót zgodnie z projektem organizacji ruchu na czas budowy wykonanym przez Wykonawcę,</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zakup i dostarczenie materiałów przeznaczonych do produkcji mieszanki oraz skropienia podłoża,</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oczyszczenie i skropienie podłoża,</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opracowanie recepty laboratoryjnej na mieszankę mineralno-asfaltową wraz z badaniami,</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wykonanie odcinka próbnego,</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wyprodukowanie mieszanki zgodnej z zatwierdzoną receptą laboratoryjną,</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transport mieszanki na miejsce wbudowania,</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pokrycie taśmą asfaltową złączy technologicznych, krawędzi urządzeń obcych i krawężników,</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wbudowanie mieszanki zgodnie z założoną grubością, szerokością i profilem z zachowaniem projektowanej niwelety,</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zagęszczenie mieszanki mineralno-asfaltowej i obcięcie krawędzi,</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przeprowadzenie wszystkich niezbędnych badań, pomiarów, prób i sprawdzeń, w tym dodatkowo zleconych przez Inspektora Nadzoru,</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t>utrzymanie warstwy wiążącej w czasie  robót,</w:t>
      </w:r>
    </w:p>
    <w:p w:rsidR="00FB196A" w:rsidRPr="00CB54E6" w:rsidRDefault="00FB196A" w:rsidP="00D942ED">
      <w:pPr>
        <w:pStyle w:val="Akapitzlist"/>
        <w:numPr>
          <w:ilvl w:val="0"/>
          <w:numId w:val="109"/>
        </w:numPr>
        <w:tabs>
          <w:tab w:val="left" w:pos="142"/>
        </w:tabs>
        <w:ind w:left="0" w:right="145" w:firstLine="0"/>
        <w:jc w:val="both"/>
        <w:rPr>
          <w:rFonts w:cs="Times New Roman"/>
          <w:szCs w:val="14"/>
        </w:rPr>
      </w:pPr>
      <w:r w:rsidRPr="00CB54E6">
        <w:rPr>
          <w:rFonts w:cs="Times New Roman"/>
          <w:szCs w:val="14"/>
        </w:rPr>
        <w:lastRenderedPageBreak/>
        <w:t>wykonanie innych czynności niezbędnych do realizacji robót objętych niniejszą SST i zgodnych z Dokumentacją Projektową i SST.</w:t>
      </w:r>
    </w:p>
    <w:p w:rsidR="00FB196A" w:rsidRPr="00CB54E6" w:rsidRDefault="00FB196A" w:rsidP="00D942ED">
      <w:pPr>
        <w:pStyle w:val="Akapitzlist"/>
        <w:numPr>
          <w:ilvl w:val="0"/>
          <w:numId w:val="110"/>
        </w:numPr>
        <w:tabs>
          <w:tab w:val="left" w:pos="284"/>
        </w:tabs>
        <w:ind w:left="0" w:right="141" w:firstLine="0"/>
        <w:rPr>
          <w:rFonts w:cs="Times New Roman"/>
          <w:b/>
          <w:szCs w:val="14"/>
        </w:rPr>
      </w:pPr>
      <w:r w:rsidRPr="00CB54E6">
        <w:rPr>
          <w:rFonts w:cs="Times New Roman"/>
          <w:b/>
          <w:szCs w:val="14"/>
        </w:rPr>
        <w:t>PRZEPISY ZWIĄZANE</w:t>
      </w:r>
    </w:p>
    <w:p w:rsidR="00FB196A" w:rsidRPr="00CB54E6" w:rsidRDefault="00FB196A" w:rsidP="00D942ED">
      <w:pPr>
        <w:pStyle w:val="Akapitzlist"/>
        <w:numPr>
          <w:ilvl w:val="1"/>
          <w:numId w:val="110"/>
        </w:numPr>
        <w:tabs>
          <w:tab w:val="left" w:pos="426"/>
        </w:tabs>
        <w:ind w:left="0" w:right="141" w:firstLine="0"/>
        <w:rPr>
          <w:b/>
          <w:szCs w:val="14"/>
        </w:rPr>
      </w:pPr>
      <w:r w:rsidRPr="00CB54E6">
        <w:rPr>
          <w:b/>
          <w:szCs w:val="14"/>
        </w:rPr>
        <w:t>Normy</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„WT-1 Kruszywa 2010"</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„WT-2 Nawierzchnie asfaltowe  2010"</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„WT-3 Emulsje asfaltowe  2009"</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„WT-2 2010 Nawierzchnie asfaltowe  na drogach publicznych”</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Polskie Normy powołane w WT-2</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Polskie Normy powołane w WT-3</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 xml:space="preserve">Rozporządzenie Ministra Transportu i Gospodarki Morskiej w sprawie warunków technicznych, jakim powinny odpowiadać drogi </w:t>
      </w:r>
      <w:r w:rsidRPr="00CB54E6">
        <w:rPr>
          <w:rFonts w:cs="Times New Roman"/>
          <w:szCs w:val="14"/>
        </w:rPr>
        <w:tab/>
        <w:t xml:space="preserve">publiczne </w:t>
      </w:r>
      <w:r w:rsidRPr="00CB54E6">
        <w:rPr>
          <w:rFonts w:cs="Times New Roman"/>
          <w:szCs w:val="14"/>
        </w:rPr>
        <w:tab/>
        <w:t>i ich usytuowanie Dz. U. Nr 43 zdnia 14 maja 1999 r.</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Zalecenia stosowania geowyrobów w warstwach asfaltowych nawierzchni drogowych.  Zeszyt 66,  IBDiM  2004 r.</w:t>
      </w:r>
    </w:p>
    <w:p w:rsidR="00FB196A" w:rsidRPr="00CB54E6" w:rsidRDefault="00FB196A" w:rsidP="00D942ED">
      <w:pPr>
        <w:pStyle w:val="Akapitzlist"/>
        <w:numPr>
          <w:ilvl w:val="0"/>
          <w:numId w:val="77"/>
        </w:numPr>
        <w:tabs>
          <w:tab w:val="left" w:pos="142"/>
        </w:tabs>
        <w:ind w:left="0" w:right="145" w:firstLine="0"/>
        <w:jc w:val="both"/>
        <w:rPr>
          <w:rFonts w:cs="Times New Roman"/>
          <w:szCs w:val="14"/>
        </w:rPr>
      </w:pPr>
      <w:r w:rsidRPr="00CB54E6">
        <w:rPr>
          <w:rFonts w:cs="Times New Roman"/>
          <w:szCs w:val="14"/>
        </w:rPr>
        <w:t>Polskie Normy powołane w WT-1, WT-2, WT-3</w:t>
      </w:r>
    </w:p>
    <w:p w:rsidR="00FB196A" w:rsidRPr="00CB54E6" w:rsidRDefault="00FB196A" w:rsidP="00FB196A">
      <w:pPr>
        <w:ind w:left="0"/>
        <w:rPr>
          <w:szCs w:val="14"/>
        </w:rPr>
      </w:pPr>
    </w:p>
    <w:p w:rsidR="00FB196A" w:rsidRPr="00CB54E6" w:rsidRDefault="00FB196A" w:rsidP="00FB196A">
      <w:pPr>
        <w:pStyle w:val="Akapitzlist"/>
        <w:ind w:left="0"/>
        <w:rPr>
          <w:b/>
        </w:rPr>
        <w:sectPr w:rsidR="00FB196A" w:rsidRPr="00CB54E6" w:rsidSect="00FB196A">
          <w:headerReference w:type="even" r:id="rId44"/>
          <w:headerReference w:type="default" r:id="rId45"/>
          <w:type w:val="continuous"/>
          <w:pgSz w:w="11906" w:h="16838" w:code="9"/>
          <w:pgMar w:top="425" w:right="703" w:bottom="289" w:left="1134" w:header="142" w:footer="312" w:gutter="0"/>
          <w:cols w:space="708"/>
          <w:docGrid w:linePitch="600" w:charSpace="40960"/>
        </w:sectPr>
      </w:pPr>
    </w:p>
    <w:p w:rsidR="00FB196A" w:rsidRPr="00CB54E6" w:rsidRDefault="00FB196A" w:rsidP="00175D26">
      <w:pPr>
        <w:pStyle w:val="Nagwek1"/>
      </w:pPr>
      <w:bookmarkStart w:id="63" w:name="_Toc82683730"/>
      <w:bookmarkStart w:id="64" w:name="_Toc121468196"/>
      <w:r w:rsidRPr="00CB54E6">
        <w:lastRenderedPageBreak/>
        <w:t>D-05.02.02 WARSTWA ŚCIERALNA Z BETONU ASFALTOWEGO</w:t>
      </w:r>
      <w:bookmarkEnd w:id="63"/>
      <w:bookmarkEnd w:id="64"/>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WSTĘP</w:t>
      </w:r>
    </w:p>
    <w:p w:rsidR="00FB196A" w:rsidRPr="00CB54E6" w:rsidRDefault="00FB196A" w:rsidP="00D942ED">
      <w:pPr>
        <w:pStyle w:val="Akapitzlist"/>
        <w:numPr>
          <w:ilvl w:val="1"/>
          <w:numId w:val="116"/>
        </w:numPr>
        <w:tabs>
          <w:tab w:val="left" w:pos="426"/>
        </w:tabs>
        <w:ind w:left="0" w:right="141" w:firstLine="0"/>
        <w:rPr>
          <w:b/>
        </w:rPr>
      </w:pPr>
      <w:r w:rsidRPr="00CB54E6">
        <w:rPr>
          <w:b/>
        </w:rPr>
        <w:t>Przedmiot ST</w:t>
      </w:r>
    </w:p>
    <w:p w:rsidR="00FB196A" w:rsidRPr="00CB54E6" w:rsidRDefault="00FB196A" w:rsidP="00FB196A">
      <w:pPr>
        <w:pStyle w:val="Tekstpodstawowy"/>
        <w:spacing w:after="0"/>
        <w:ind w:left="0" w:right="145"/>
        <w:jc w:val="both"/>
        <w:rPr>
          <w:szCs w:val="14"/>
        </w:rPr>
      </w:pPr>
      <w:r w:rsidRPr="00CB54E6">
        <w:t>Przedmiotem niniejszej Specyfikacji Technicznej Wykonania i Odbioru Robót Budowlanych (ST) są wymagania dotyczące wykonania i odbioru robót związanych z</w:t>
      </w:r>
      <w:r w:rsidRPr="00CB54E6">
        <w:rPr>
          <w:szCs w:val="14"/>
        </w:rPr>
        <w:t xml:space="preserve"> wykonywaniem warstwy ścieralnej z betonu asfaltowego o grubości 5 cm.</w:t>
      </w:r>
    </w:p>
    <w:p w:rsidR="00FB196A" w:rsidRPr="00CB54E6" w:rsidRDefault="00FB196A" w:rsidP="00D942ED">
      <w:pPr>
        <w:pStyle w:val="Akapitzlist"/>
        <w:numPr>
          <w:ilvl w:val="1"/>
          <w:numId w:val="116"/>
        </w:numPr>
        <w:tabs>
          <w:tab w:val="left" w:pos="426"/>
        </w:tabs>
        <w:ind w:left="0" w:right="141" w:firstLine="0"/>
        <w:rPr>
          <w:b/>
        </w:rPr>
      </w:pPr>
      <w:r w:rsidRPr="00CB54E6">
        <w:rPr>
          <w:b/>
        </w:rPr>
        <w:t>Zakres stosowania SST</w:t>
      </w:r>
    </w:p>
    <w:p w:rsidR="00FB196A" w:rsidRPr="00CB54E6" w:rsidRDefault="00FB196A" w:rsidP="00FB196A">
      <w:pPr>
        <w:pStyle w:val="Tekstpodstawowy"/>
        <w:spacing w:after="0"/>
        <w:ind w:left="0" w:right="145"/>
        <w:jc w:val="both"/>
        <w:rPr>
          <w:szCs w:val="14"/>
        </w:rPr>
      </w:pPr>
      <w:r w:rsidRPr="00CB54E6">
        <w:rPr>
          <w:szCs w:val="14"/>
        </w:rPr>
        <w:t>Specyfikacja techniczna (SST) jest stosowana jako dokument przetargowy i kontraktowy przy zlecaniu i realizacji robót wymienionych w pkt.1.</w:t>
      </w:r>
    </w:p>
    <w:p w:rsidR="00FB196A" w:rsidRPr="00CB54E6" w:rsidRDefault="00FB196A" w:rsidP="00D942ED">
      <w:pPr>
        <w:pStyle w:val="Akapitzlist"/>
        <w:numPr>
          <w:ilvl w:val="1"/>
          <w:numId w:val="116"/>
        </w:numPr>
        <w:tabs>
          <w:tab w:val="left" w:pos="426"/>
        </w:tabs>
        <w:ind w:left="0" w:right="141" w:firstLine="0"/>
        <w:rPr>
          <w:b/>
        </w:rPr>
      </w:pPr>
      <w:r w:rsidRPr="00CB54E6">
        <w:rPr>
          <w:b/>
        </w:rPr>
        <w:t>Zakres robót objętych SST</w:t>
      </w:r>
    </w:p>
    <w:p w:rsidR="00FB196A" w:rsidRPr="00CB54E6" w:rsidRDefault="00FB196A" w:rsidP="00FB196A">
      <w:pPr>
        <w:pStyle w:val="Tekstpodstawowy"/>
        <w:spacing w:after="0"/>
        <w:ind w:left="0" w:right="145"/>
        <w:jc w:val="both"/>
        <w:rPr>
          <w:szCs w:val="14"/>
        </w:rPr>
      </w:pPr>
      <w:r w:rsidRPr="00CB54E6">
        <w:rPr>
          <w:szCs w:val="14"/>
        </w:rPr>
        <w:t>Ustalenia zawarte w n/n Szczegółowej Specyfikacji Technicznej dotyczą zasad prowadzenia robót związanych z wykonaniem warstwy ścieralnej z betonu asfaltowego:</w:t>
      </w:r>
    </w:p>
    <w:p w:rsidR="00FB196A" w:rsidRPr="00CB54E6" w:rsidRDefault="00FB196A" w:rsidP="00D942ED">
      <w:pPr>
        <w:pStyle w:val="Tekstpodstawowy"/>
        <w:numPr>
          <w:ilvl w:val="0"/>
          <w:numId w:val="118"/>
        </w:numPr>
        <w:tabs>
          <w:tab w:val="left" w:pos="142"/>
        </w:tabs>
        <w:spacing w:after="0"/>
        <w:ind w:left="0" w:right="145" w:firstLine="0"/>
        <w:jc w:val="both"/>
        <w:rPr>
          <w:szCs w:val="14"/>
        </w:rPr>
      </w:pPr>
      <w:r w:rsidRPr="00CB54E6">
        <w:rPr>
          <w:szCs w:val="14"/>
        </w:rPr>
        <w:t>grubości 5 cm AC 11 S, dla kategorii ruchu KR 3.</w:t>
      </w:r>
    </w:p>
    <w:p w:rsidR="00FB196A" w:rsidRPr="00CB54E6" w:rsidRDefault="00FB196A" w:rsidP="00D942ED">
      <w:pPr>
        <w:pStyle w:val="Akapitzlist"/>
        <w:numPr>
          <w:ilvl w:val="1"/>
          <w:numId w:val="116"/>
        </w:numPr>
        <w:tabs>
          <w:tab w:val="left" w:pos="426"/>
        </w:tabs>
        <w:ind w:left="0" w:right="141" w:firstLine="0"/>
        <w:rPr>
          <w:b/>
        </w:rPr>
      </w:pPr>
      <w:r w:rsidRPr="00CB54E6">
        <w:rPr>
          <w:b/>
        </w:rPr>
        <w:t>Określenia podstawowe</w:t>
      </w:r>
    </w:p>
    <w:p w:rsidR="00FB196A" w:rsidRPr="00CB54E6" w:rsidRDefault="00FB196A" w:rsidP="00D942ED">
      <w:pPr>
        <w:pStyle w:val="Akapitzlist"/>
        <w:numPr>
          <w:ilvl w:val="2"/>
          <w:numId w:val="116"/>
        </w:numPr>
        <w:tabs>
          <w:tab w:val="left" w:pos="567"/>
        </w:tabs>
        <w:ind w:left="0" w:right="141" w:firstLine="0"/>
      </w:pPr>
      <w:r w:rsidRPr="00CB54E6">
        <w:rPr>
          <w:rFonts w:cs="Times New Roman"/>
          <w:b/>
          <w:szCs w:val="14"/>
        </w:rPr>
        <w:t>Beton asfaltowy</w:t>
      </w:r>
      <w:r w:rsidRPr="00CB54E6">
        <w:rPr>
          <w:rFonts w:cs="Times New Roman"/>
          <w:b/>
          <w:i/>
          <w:szCs w:val="14"/>
        </w:rPr>
        <w:t xml:space="preserve"> </w:t>
      </w:r>
      <w:r w:rsidRPr="00CB54E6">
        <w:rPr>
          <w:rFonts w:cs="Times New Roman"/>
          <w:szCs w:val="14"/>
        </w:rPr>
        <w:t xml:space="preserve">– jest to mieszanka mineralno-asfaltowa, w której kruszywo o uziarnieniu ciągłym tworzy strukturę </w:t>
      </w:r>
      <w:r w:rsidRPr="00CB54E6">
        <w:t>wzajemnie klinującą się.</w:t>
      </w:r>
    </w:p>
    <w:p w:rsidR="00FB196A" w:rsidRPr="00CB54E6" w:rsidRDefault="00FB196A" w:rsidP="00D942ED">
      <w:pPr>
        <w:pStyle w:val="Akapitzlist"/>
        <w:numPr>
          <w:ilvl w:val="2"/>
          <w:numId w:val="116"/>
        </w:numPr>
        <w:tabs>
          <w:tab w:val="left" w:pos="567"/>
        </w:tabs>
        <w:ind w:left="0" w:right="141" w:firstLine="0"/>
        <w:rPr>
          <w:rFonts w:cs="Times New Roman"/>
          <w:b/>
          <w:szCs w:val="14"/>
        </w:rPr>
      </w:pPr>
      <w:r w:rsidRPr="00CB54E6">
        <w:rPr>
          <w:rFonts w:cs="Times New Roman"/>
          <w:b/>
          <w:szCs w:val="14"/>
        </w:rPr>
        <w:t xml:space="preserve">Warstwa ścieralna – </w:t>
      </w:r>
      <w:r w:rsidRPr="00CB54E6">
        <w:rPr>
          <w:rFonts w:cs="Times New Roman"/>
          <w:szCs w:val="14"/>
        </w:rPr>
        <w:t>górna warstwa nawierzchni będąca w bezpośrednim kontakcie z kołami pojazdów.</w:t>
      </w:r>
    </w:p>
    <w:p w:rsidR="00FB196A" w:rsidRPr="00CB54E6" w:rsidRDefault="00FB196A" w:rsidP="00D942ED">
      <w:pPr>
        <w:pStyle w:val="Akapitzlist"/>
        <w:numPr>
          <w:ilvl w:val="2"/>
          <w:numId w:val="116"/>
        </w:numPr>
        <w:tabs>
          <w:tab w:val="left" w:pos="567"/>
        </w:tabs>
        <w:ind w:left="0" w:right="141" w:firstLine="0"/>
        <w:rPr>
          <w:rFonts w:cs="Times New Roman"/>
          <w:szCs w:val="14"/>
        </w:rPr>
      </w:pPr>
      <w:r w:rsidRPr="00CB54E6">
        <w:rPr>
          <w:rFonts w:cs="Times New Roman"/>
          <w:b/>
          <w:szCs w:val="14"/>
        </w:rPr>
        <w:t xml:space="preserve">Nawierzchnia – </w:t>
      </w:r>
      <w:r w:rsidRPr="00CB54E6">
        <w:rPr>
          <w:rFonts w:cs="Times New Roman"/>
          <w:szCs w:val="14"/>
        </w:rPr>
        <w:t>jest to konstrukcja składająca się z jednej lub kilku warstw, służących do przejmowania i rozkładania na podłoże obciążeń od ruchu pojazdów.</w:t>
      </w:r>
    </w:p>
    <w:p w:rsidR="00FB196A" w:rsidRPr="00CB54E6" w:rsidRDefault="00FB196A" w:rsidP="00FB196A">
      <w:pPr>
        <w:pStyle w:val="Tekstpodstawowy"/>
        <w:spacing w:after="0"/>
        <w:ind w:left="0" w:right="145"/>
        <w:jc w:val="both"/>
        <w:rPr>
          <w:szCs w:val="14"/>
        </w:rPr>
      </w:pPr>
      <w:r w:rsidRPr="00CB54E6">
        <w:rPr>
          <w:szCs w:val="14"/>
        </w:rPr>
        <w:t>Pozostałe określenia podane w niniejszej SST są zgodne z obowiązującymi polskimi normami i definicjami podanymi w SST D.M.00.00.00 „Wymagania ogólne”.</w:t>
      </w:r>
    </w:p>
    <w:p w:rsidR="00FB196A" w:rsidRPr="00CB54E6" w:rsidRDefault="00FB196A" w:rsidP="00D942ED">
      <w:pPr>
        <w:pStyle w:val="Akapitzlist"/>
        <w:numPr>
          <w:ilvl w:val="1"/>
          <w:numId w:val="116"/>
        </w:numPr>
        <w:tabs>
          <w:tab w:val="left" w:pos="426"/>
        </w:tabs>
        <w:ind w:left="0" w:right="141" w:firstLine="0"/>
        <w:rPr>
          <w:b/>
        </w:rPr>
      </w:pPr>
      <w:r w:rsidRPr="00CB54E6">
        <w:rPr>
          <w:b/>
        </w:rPr>
        <w:t>Wymagania ogólne dotyczące robót</w:t>
      </w:r>
    </w:p>
    <w:p w:rsidR="00FB196A" w:rsidRPr="00CB54E6" w:rsidRDefault="00FB196A" w:rsidP="00FB196A">
      <w:pPr>
        <w:pStyle w:val="Tekstpodstawowy"/>
        <w:spacing w:after="0"/>
        <w:ind w:left="0" w:right="145"/>
        <w:jc w:val="both"/>
        <w:rPr>
          <w:szCs w:val="14"/>
        </w:rPr>
      </w:pPr>
      <w:r w:rsidRPr="00CB54E6">
        <w:rPr>
          <w:szCs w:val="14"/>
        </w:rPr>
        <w:t>Wykonawca robót jest odpowiedzialny za jakość ich wykonania oraz za zgodność z Dokumentacją Projektową, SST i poleceniami Inspektora Nadzoru.</w:t>
      </w:r>
    </w:p>
    <w:p w:rsidR="00FB196A" w:rsidRPr="00CB54E6" w:rsidRDefault="00FB196A" w:rsidP="00FB196A">
      <w:pPr>
        <w:pStyle w:val="Tekstpodstawowy"/>
        <w:spacing w:after="0"/>
        <w:ind w:left="0" w:right="145"/>
        <w:jc w:val="both"/>
        <w:rPr>
          <w:szCs w:val="14"/>
        </w:rPr>
      </w:pPr>
      <w:r w:rsidRPr="00CB54E6">
        <w:rPr>
          <w:szCs w:val="14"/>
        </w:rPr>
        <w:t>Wymagania ogólne dotyczące robót podano w SST D.M.00.00.00 „Wymagania ogólne”.</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MATERIAŁY</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wymagania dotyczące materiałów</w:t>
      </w:r>
    </w:p>
    <w:p w:rsidR="00FB196A" w:rsidRPr="00CB54E6" w:rsidRDefault="00FB196A" w:rsidP="00FB196A">
      <w:pPr>
        <w:ind w:left="0"/>
        <w:jc w:val="both"/>
      </w:pPr>
      <w:r w:rsidRPr="00CB54E6">
        <w:t xml:space="preserve">Ogólne  wymagania dotyczące materiałów zawarte są w OST D-00.00.00. </w:t>
      </w:r>
    </w:p>
    <w:p w:rsidR="00FB196A" w:rsidRPr="00CB54E6" w:rsidRDefault="00FB196A" w:rsidP="00D942ED">
      <w:pPr>
        <w:pStyle w:val="Akapitzlist"/>
        <w:numPr>
          <w:ilvl w:val="1"/>
          <w:numId w:val="116"/>
        </w:numPr>
        <w:tabs>
          <w:tab w:val="left" w:pos="426"/>
        </w:tabs>
        <w:ind w:left="0" w:right="141" w:firstLine="0"/>
        <w:rPr>
          <w:b/>
        </w:rPr>
      </w:pPr>
      <w:r w:rsidRPr="00CB54E6">
        <w:rPr>
          <w:b/>
        </w:rPr>
        <w:t>Kruszywo</w:t>
      </w:r>
    </w:p>
    <w:p w:rsidR="00FB196A" w:rsidRPr="00CB54E6" w:rsidRDefault="00FB196A" w:rsidP="00FB196A">
      <w:pPr>
        <w:pStyle w:val="Tekstpodstawowy"/>
        <w:spacing w:after="0"/>
        <w:ind w:left="0" w:right="145"/>
        <w:jc w:val="both"/>
        <w:rPr>
          <w:szCs w:val="14"/>
        </w:rPr>
      </w:pPr>
      <w:r w:rsidRPr="00CB54E6">
        <w:rPr>
          <w:szCs w:val="14"/>
        </w:rPr>
        <w:t>Do wytworzenia mieszanki na warstwy nawierzchni z betonu asfaltowego, należy stosować kruszywa mineralne zgodne z wymaganiami PN-EN 13043 i „WT-1 Kruszywa 2010"</w:t>
      </w:r>
    </w:p>
    <w:p w:rsidR="00FB196A" w:rsidRPr="00CB54E6" w:rsidRDefault="00FB196A" w:rsidP="00FB196A">
      <w:pPr>
        <w:pStyle w:val="Tekstpodstawowy"/>
        <w:spacing w:after="0"/>
        <w:ind w:left="0" w:right="145"/>
        <w:jc w:val="both"/>
        <w:rPr>
          <w:szCs w:val="14"/>
        </w:rPr>
      </w:pPr>
      <w:r w:rsidRPr="00CB54E6">
        <w:rPr>
          <w:szCs w:val="14"/>
        </w:rPr>
        <w:t>W tablicach nr 1 i 2 podano wymagane właściwości kruszywa stosowanego do warstwy ścieralnej z betonu asfaltowego.</w:t>
      </w:r>
    </w:p>
    <w:p w:rsidR="00FB196A" w:rsidRPr="00CB54E6" w:rsidRDefault="00FB196A" w:rsidP="00FB196A">
      <w:pPr>
        <w:pStyle w:val="Tekstpodstawowy"/>
        <w:spacing w:after="0"/>
        <w:ind w:left="0" w:right="145"/>
        <w:jc w:val="both"/>
        <w:rPr>
          <w:szCs w:val="14"/>
        </w:rPr>
      </w:pPr>
      <w:r w:rsidRPr="00CB54E6">
        <w:rPr>
          <w:szCs w:val="14"/>
        </w:rPr>
        <w:t>Tablica 1.   Wymagane właściwości kruszywa grubego do warstwy ścieralnej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239"/>
        <w:gridCol w:w="6"/>
        <w:gridCol w:w="1134"/>
        <w:gridCol w:w="22"/>
        <w:gridCol w:w="1254"/>
        <w:gridCol w:w="22"/>
        <w:gridCol w:w="1112"/>
        <w:gridCol w:w="22"/>
      </w:tblGrid>
      <w:tr w:rsidR="00FB196A" w:rsidRPr="00CB54E6" w:rsidTr="005050B9">
        <w:trPr>
          <w:trHeight w:val="227"/>
        </w:trPr>
        <w:tc>
          <w:tcPr>
            <w:tcW w:w="5239"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w w:val="95"/>
                <w:sz w:val="14"/>
                <w:szCs w:val="14"/>
                <w:lang w:val="pl-PL"/>
              </w:rPr>
              <w:t>Właściwości kruszywa</w:t>
            </w:r>
          </w:p>
        </w:tc>
        <w:tc>
          <w:tcPr>
            <w:tcW w:w="3572" w:type="dxa"/>
            <w:gridSpan w:val="7"/>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Wymagania w zależności od kategorii ruchu</w:t>
            </w:r>
          </w:p>
        </w:tc>
      </w:tr>
      <w:tr w:rsidR="00FB196A" w:rsidRPr="00CB54E6" w:rsidTr="005050B9">
        <w:trPr>
          <w:trHeight w:val="227"/>
        </w:trPr>
        <w:tc>
          <w:tcPr>
            <w:tcW w:w="5239" w:type="dxa"/>
            <w:vMerge/>
            <w:shd w:val="clear" w:color="auto" w:fill="auto"/>
          </w:tcPr>
          <w:p w:rsidR="00FB196A" w:rsidRPr="00CB54E6" w:rsidRDefault="00FB196A" w:rsidP="005050B9">
            <w:pPr>
              <w:widowControl w:val="0"/>
              <w:ind w:left="0" w:right="145"/>
              <w:jc w:val="both"/>
              <w:rPr>
                <w:szCs w:val="14"/>
              </w:rPr>
            </w:pPr>
          </w:p>
        </w:tc>
        <w:tc>
          <w:tcPr>
            <w:tcW w:w="1162" w:type="dxa"/>
            <w:gridSpan w:val="3"/>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sz w:val="14"/>
                <w:szCs w:val="14"/>
                <w:lang w:val="pl-PL"/>
              </w:rPr>
              <w:t>KR1÷KR2</w:t>
            </w:r>
          </w:p>
        </w:tc>
        <w:tc>
          <w:tcPr>
            <w:tcW w:w="1276"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KR3÷KR4</w:t>
            </w:r>
          </w:p>
        </w:tc>
        <w:tc>
          <w:tcPr>
            <w:tcW w:w="1134" w:type="dxa"/>
            <w:gridSpan w:val="2"/>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sz w:val="14"/>
                <w:szCs w:val="14"/>
                <w:lang w:val="pl-PL"/>
              </w:rPr>
              <w:t>KR5÷KR6</w:t>
            </w:r>
          </w:p>
        </w:tc>
      </w:tr>
      <w:tr w:rsidR="00FB196A" w:rsidRPr="00CB54E6" w:rsidTr="005050B9">
        <w:trPr>
          <w:trHeight w:val="227"/>
        </w:trPr>
        <w:tc>
          <w:tcPr>
            <w:tcW w:w="523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Uziarnienie według PN-EN 933-1, kategoria nie niższa niż:</w:t>
            </w:r>
          </w:p>
        </w:tc>
        <w:tc>
          <w:tcPr>
            <w:tcW w:w="1162"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85/20</w:t>
            </w:r>
          </w:p>
        </w:tc>
        <w:tc>
          <w:tcPr>
            <w:tcW w:w="1276"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90/20</w:t>
            </w:r>
          </w:p>
        </w:tc>
        <w:tc>
          <w:tcPr>
            <w:tcW w:w="1134"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G</w:t>
            </w:r>
            <w:r w:rsidRPr="00CB54E6">
              <w:rPr>
                <w:rFonts w:ascii="Verdana" w:hAnsi="Verdana" w:cs="Times New Roman"/>
                <w:i/>
                <w:sz w:val="14"/>
                <w:szCs w:val="14"/>
                <w:lang w:val="pl-PL"/>
              </w:rPr>
              <w:t xml:space="preserve">c </w:t>
            </w:r>
            <w:r w:rsidRPr="00CB54E6">
              <w:rPr>
                <w:rFonts w:ascii="Verdana" w:hAnsi="Verdana" w:cs="Times New Roman"/>
                <w:position w:val="1"/>
                <w:sz w:val="14"/>
                <w:szCs w:val="14"/>
                <w:lang w:val="pl-PL"/>
              </w:rPr>
              <w:t>90/15</w:t>
            </w:r>
          </w:p>
        </w:tc>
      </w:tr>
      <w:tr w:rsidR="00FB196A" w:rsidRPr="00CB54E6" w:rsidTr="005050B9">
        <w:trPr>
          <w:trHeight w:val="227"/>
        </w:trPr>
        <w:tc>
          <w:tcPr>
            <w:tcW w:w="523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Tolerancja uziarnienia; odchylenia nie większe niż według kategorii:</w:t>
            </w:r>
          </w:p>
        </w:tc>
        <w:tc>
          <w:tcPr>
            <w:tcW w:w="1162"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20/15</w:t>
            </w:r>
          </w:p>
        </w:tc>
        <w:tc>
          <w:tcPr>
            <w:tcW w:w="127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25/15</w:t>
            </w:r>
          </w:p>
        </w:tc>
        <w:tc>
          <w:tcPr>
            <w:tcW w:w="1134"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25/15</w:t>
            </w:r>
          </w:p>
        </w:tc>
      </w:tr>
      <w:tr w:rsidR="00FB196A" w:rsidRPr="00CB54E6" w:rsidTr="005050B9">
        <w:trPr>
          <w:trHeight w:val="227"/>
        </w:trPr>
        <w:tc>
          <w:tcPr>
            <w:tcW w:w="523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pyłu według PN-EN 933-1 kategoria nie wyższa niż:</w:t>
            </w:r>
          </w:p>
        </w:tc>
        <w:tc>
          <w:tcPr>
            <w:tcW w:w="3572" w:type="dxa"/>
            <w:gridSpan w:val="7"/>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f 2</w:t>
            </w:r>
          </w:p>
        </w:tc>
      </w:tr>
      <w:tr w:rsidR="00FB196A" w:rsidRPr="00CB54E6" w:rsidTr="005050B9">
        <w:trPr>
          <w:trHeight w:val="227"/>
        </w:trPr>
        <w:tc>
          <w:tcPr>
            <w:tcW w:w="523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Kształt kruszywa według PN-EN 933-3 lub według PN-EN 933-4, kategoria nie wyższa niż:</w:t>
            </w:r>
          </w:p>
        </w:tc>
        <w:tc>
          <w:tcPr>
            <w:tcW w:w="1162"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25</w:t>
            </w:r>
          </w:p>
          <w:p w:rsidR="00FB196A" w:rsidRPr="00CB54E6" w:rsidRDefault="00FB196A" w:rsidP="005050B9">
            <w:pPr>
              <w:pStyle w:val="TableParagraph"/>
              <w:ind w:left="0" w:right="145"/>
              <w:jc w:val="both"/>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25</w:t>
            </w:r>
          </w:p>
        </w:tc>
        <w:tc>
          <w:tcPr>
            <w:tcW w:w="1276"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20</w:t>
            </w:r>
          </w:p>
          <w:p w:rsidR="00FB196A" w:rsidRPr="00CB54E6" w:rsidRDefault="00FB196A" w:rsidP="005050B9">
            <w:pPr>
              <w:pStyle w:val="TableParagraph"/>
              <w:ind w:left="0" w:right="145"/>
              <w:jc w:val="both"/>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20</w:t>
            </w:r>
          </w:p>
        </w:tc>
        <w:tc>
          <w:tcPr>
            <w:tcW w:w="1134"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FI</w:t>
            </w:r>
            <w:r w:rsidRPr="00CB54E6">
              <w:rPr>
                <w:rFonts w:ascii="Verdana" w:hAnsi="Verdana" w:cs="Times New Roman"/>
                <w:sz w:val="14"/>
                <w:szCs w:val="14"/>
                <w:vertAlign w:val="subscript"/>
                <w:lang w:val="pl-PL"/>
              </w:rPr>
              <w:t>20</w:t>
            </w:r>
          </w:p>
          <w:p w:rsidR="00FB196A" w:rsidRPr="00CB54E6" w:rsidRDefault="00FB196A" w:rsidP="005050B9">
            <w:pPr>
              <w:pStyle w:val="TableParagraph"/>
              <w:ind w:left="0" w:right="145"/>
              <w:jc w:val="both"/>
              <w:rPr>
                <w:rFonts w:ascii="Verdana" w:hAnsi="Verdana" w:cs="Times New Roman"/>
                <w:i/>
                <w:sz w:val="14"/>
                <w:szCs w:val="14"/>
                <w:lang w:val="pl-PL"/>
              </w:rPr>
            </w:pPr>
            <w:r w:rsidRPr="00CB54E6">
              <w:rPr>
                <w:rFonts w:ascii="Verdana" w:hAnsi="Verdana" w:cs="Times New Roman"/>
                <w:position w:val="1"/>
                <w:sz w:val="14"/>
                <w:szCs w:val="14"/>
                <w:lang w:val="pl-PL"/>
              </w:rPr>
              <w:t>lub SI</w:t>
            </w:r>
            <w:r w:rsidRPr="00CB54E6">
              <w:rPr>
                <w:rFonts w:ascii="Verdana" w:hAnsi="Verdana" w:cs="Times New Roman"/>
                <w:sz w:val="14"/>
                <w:szCs w:val="14"/>
                <w:vertAlign w:val="subscript"/>
                <w:lang w:val="pl-PL"/>
              </w:rPr>
              <w:t>20</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Procentowa zawartość ziaren o powierzchni przekruszonej i łamanej według PN-EN 933-5; kategoria nie niższa niż:</w:t>
            </w:r>
          </w:p>
        </w:tc>
        <w:tc>
          <w:tcPr>
            <w:tcW w:w="113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Deklarowana</w:t>
            </w:r>
          </w:p>
        </w:tc>
        <w:tc>
          <w:tcPr>
            <w:tcW w:w="1276"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95/1</w:t>
            </w:r>
          </w:p>
        </w:tc>
        <w:tc>
          <w:tcPr>
            <w:tcW w:w="1134"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C</w:t>
            </w:r>
            <w:r w:rsidRPr="00CB54E6">
              <w:rPr>
                <w:rFonts w:ascii="Verdana" w:hAnsi="Verdana" w:cs="Times New Roman"/>
                <w:sz w:val="14"/>
                <w:szCs w:val="14"/>
                <w:vertAlign w:val="subscript"/>
                <w:lang w:val="pl-PL"/>
              </w:rPr>
              <w:t>95/1</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w w:val="95"/>
                <w:sz w:val="14"/>
                <w:szCs w:val="14"/>
                <w:lang w:val="pl-PL"/>
              </w:rPr>
              <w:t>Odporność kruszywa na rozdrabnianie według PN-EN 1097-2,</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rozdział 5; badana na kruszywie o wymiarze 10/14, kategoria nie wyższa niż:</w:t>
            </w:r>
          </w:p>
        </w:tc>
        <w:tc>
          <w:tcPr>
            <w:tcW w:w="113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30</w:t>
            </w:r>
          </w:p>
        </w:tc>
        <w:tc>
          <w:tcPr>
            <w:tcW w:w="1276"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30</w:t>
            </w:r>
          </w:p>
        </w:tc>
        <w:tc>
          <w:tcPr>
            <w:tcW w:w="1134"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LA</w:t>
            </w:r>
            <w:r w:rsidRPr="00CB54E6">
              <w:rPr>
                <w:rFonts w:ascii="Verdana" w:hAnsi="Verdana" w:cs="Times New Roman"/>
                <w:sz w:val="14"/>
                <w:szCs w:val="14"/>
                <w:vertAlign w:val="subscript"/>
                <w:lang w:val="pl-PL"/>
              </w:rPr>
              <w:t>25</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Gęstość ziaren według PN-EN 1097-6; rozdz.7,8 lub 9</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Gęstość nasypowa według PN-EN 1097-3</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Nasiąkliwość według PN-EN 1097-6; rozdz.7,8 lub 9</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WA</w:t>
            </w:r>
            <w:r w:rsidRPr="00CB54E6">
              <w:rPr>
                <w:rFonts w:ascii="Verdana" w:hAnsi="Verdana" w:cs="Times New Roman"/>
                <w:sz w:val="14"/>
                <w:szCs w:val="14"/>
                <w:vertAlign w:val="subscript"/>
                <w:lang w:val="pl-PL"/>
              </w:rPr>
              <w:t>24 Deklarowana</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Mrozoodporność według PN-EN 1367-1 w 1% NaCl, kategoria nie wyższa niż:</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F</w:t>
            </w:r>
            <w:r w:rsidRPr="00CB54E6">
              <w:rPr>
                <w:rFonts w:ascii="Verdana" w:hAnsi="Verdana" w:cs="Times New Roman"/>
                <w:position w:val="1"/>
                <w:sz w:val="14"/>
                <w:szCs w:val="14"/>
                <w:vertAlign w:val="subscript"/>
                <w:lang w:val="pl-PL"/>
              </w:rPr>
              <w:t>NaCl</w:t>
            </w:r>
            <w:r w:rsidRPr="00CB54E6">
              <w:rPr>
                <w:rFonts w:ascii="Verdana" w:hAnsi="Verdana" w:cs="Times New Roman"/>
                <w:sz w:val="14"/>
                <w:szCs w:val="14"/>
                <w:lang w:val="pl-PL"/>
              </w:rPr>
              <w:t>7</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„Zgorzel słoneczna" bazaltu według PN-EN 1367-3, kategoria:</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SB</w:t>
            </w:r>
            <w:r w:rsidRPr="00CB54E6">
              <w:rPr>
                <w:rFonts w:ascii="Verdana" w:hAnsi="Verdana" w:cs="Times New Roman"/>
                <w:sz w:val="14"/>
                <w:szCs w:val="14"/>
                <w:vertAlign w:val="subscript"/>
                <w:lang w:val="pl-PL"/>
              </w:rPr>
              <w:t>LA</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Skład chemiczny- uproszczony opis petrograficzny według PN-EN 932-3</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deklarowany przez producenta</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Grube zanieczyszczenia lekkie, według PN-EN 1744-1 p. 14.2; kategoria nie wyższa niż:</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m</w:t>
            </w:r>
            <w:r w:rsidRPr="00CB54E6">
              <w:rPr>
                <w:rFonts w:ascii="Verdana" w:hAnsi="Verdana" w:cs="Times New Roman"/>
                <w:sz w:val="14"/>
                <w:szCs w:val="14"/>
                <w:vertAlign w:val="subscript"/>
                <w:lang w:val="pl-PL"/>
              </w:rPr>
              <w:t>LPC</w:t>
            </w:r>
            <w:r w:rsidRPr="00CB54E6">
              <w:rPr>
                <w:rFonts w:ascii="Verdana" w:hAnsi="Verdana" w:cs="Times New Roman"/>
                <w:sz w:val="14"/>
                <w:szCs w:val="14"/>
                <w:lang w:val="pl-PL"/>
              </w:rPr>
              <w:t xml:space="preserve"> </w:t>
            </w:r>
            <w:r w:rsidRPr="00CB54E6">
              <w:rPr>
                <w:rFonts w:ascii="Verdana" w:hAnsi="Verdana" w:cs="Times New Roman"/>
                <w:position w:val="1"/>
                <w:sz w:val="14"/>
                <w:szCs w:val="14"/>
                <w:lang w:val="pl-PL"/>
              </w:rPr>
              <w:t>0,1</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Rozpad krzemianu dwuwapniowego w kruszywie z żużla wielkopiecowego chłodzonego powietrzem według PN-EN 1744-1 p. 19.1</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w w:val="95"/>
                <w:sz w:val="14"/>
                <w:szCs w:val="14"/>
                <w:lang w:val="pl-PL"/>
              </w:rPr>
              <w:t>wymagana odporność</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Rozpad związków żelaza w kruszywie z żużla wielkopiecowego chłodzonego powietrzem według PN-EN 1744-1 p. 19.2</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w w:val="95"/>
                <w:sz w:val="14"/>
                <w:szCs w:val="14"/>
                <w:lang w:val="pl-PL"/>
              </w:rPr>
              <w:t>wymagana odporność</w:t>
            </w:r>
          </w:p>
        </w:tc>
      </w:tr>
      <w:tr w:rsidR="00FB196A" w:rsidRPr="00CB54E6" w:rsidTr="005050B9">
        <w:trPr>
          <w:gridAfter w:val="1"/>
          <w:wAfter w:w="22" w:type="dxa"/>
          <w:trHeight w:val="227"/>
        </w:trPr>
        <w:tc>
          <w:tcPr>
            <w:tcW w:w="5245"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Stałość objętości kruszywa z żużla stalowniczego według PN-EN 1744- 1 p.19.3; kategoria nie wyższa niż:</w:t>
            </w:r>
          </w:p>
        </w:tc>
        <w:tc>
          <w:tcPr>
            <w:tcW w:w="3544"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V</w:t>
            </w:r>
            <w:r w:rsidRPr="00CB54E6">
              <w:rPr>
                <w:rFonts w:ascii="Verdana" w:hAnsi="Verdana" w:cs="Times New Roman"/>
                <w:sz w:val="14"/>
                <w:szCs w:val="14"/>
                <w:vertAlign w:val="subscript"/>
                <w:lang w:val="pl-PL"/>
              </w:rPr>
              <w:t>3,5</w:t>
            </w:r>
          </w:p>
        </w:tc>
      </w:tr>
    </w:tbl>
    <w:p w:rsidR="00FB196A" w:rsidRPr="00CB54E6" w:rsidRDefault="00FB196A" w:rsidP="00FB196A">
      <w:pPr>
        <w:ind w:left="0" w:right="145"/>
        <w:jc w:val="both"/>
        <w:rPr>
          <w:b/>
          <w:szCs w:val="14"/>
        </w:rPr>
      </w:pPr>
      <w:r w:rsidRPr="00CB54E6">
        <w:rPr>
          <w:szCs w:val="14"/>
        </w:rPr>
        <w:t>Tablica 2 Wymagane właściwości kruszywa łamanego drobnego lub o ciągłym uziarnieniu do D&lt;8mm do warstwy ścieralnej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245"/>
        <w:gridCol w:w="1134"/>
        <w:gridCol w:w="1136"/>
        <w:gridCol w:w="1276"/>
      </w:tblGrid>
      <w:tr w:rsidR="00FB196A" w:rsidRPr="00CB54E6" w:rsidTr="005050B9">
        <w:trPr>
          <w:trHeight w:val="227"/>
        </w:trPr>
        <w:tc>
          <w:tcPr>
            <w:tcW w:w="5245"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w w:val="95"/>
                <w:sz w:val="14"/>
                <w:szCs w:val="14"/>
                <w:lang w:val="pl-PL"/>
              </w:rPr>
              <w:t>Właściwości kruszywa</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Wymagania w zależności od kategorii ruchu</w:t>
            </w:r>
          </w:p>
        </w:tc>
      </w:tr>
      <w:tr w:rsidR="00FB196A" w:rsidRPr="00CB54E6" w:rsidTr="005050B9">
        <w:trPr>
          <w:trHeight w:val="227"/>
        </w:trPr>
        <w:tc>
          <w:tcPr>
            <w:tcW w:w="5245" w:type="dxa"/>
            <w:vMerge/>
            <w:shd w:val="clear" w:color="auto" w:fill="auto"/>
          </w:tcPr>
          <w:p w:rsidR="00FB196A" w:rsidRPr="00CB54E6" w:rsidRDefault="00FB196A" w:rsidP="005050B9">
            <w:pPr>
              <w:widowControl w:val="0"/>
              <w:ind w:left="0" w:right="145"/>
              <w:jc w:val="both"/>
              <w:rPr>
                <w:szCs w:val="14"/>
              </w:rPr>
            </w:pP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KR1÷KR2</w:t>
            </w:r>
          </w:p>
        </w:tc>
        <w:tc>
          <w:tcPr>
            <w:tcW w:w="1136" w:type="dxa"/>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KR3÷KR4</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KR5÷KR6</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Uziarnienie według PN-EN 933-1, wymagana kategoria:</w:t>
            </w:r>
          </w:p>
        </w:tc>
        <w:tc>
          <w:tcPr>
            <w:tcW w:w="2270" w:type="dxa"/>
            <w:gridSpan w:val="2"/>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85 i G</w:t>
            </w:r>
            <w:r w:rsidRPr="00CB54E6">
              <w:rPr>
                <w:rFonts w:ascii="Verdana" w:hAnsi="Verdana" w:cs="Times New Roman"/>
                <w:sz w:val="14"/>
                <w:szCs w:val="14"/>
                <w:vertAlign w:val="subscript"/>
                <w:lang w:val="pl-PL"/>
              </w:rPr>
              <w:t>A</w:t>
            </w:r>
            <w:r w:rsidRPr="00CB54E6">
              <w:rPr>
                <w:rFonts w:ascii="Verdana" w:hAnsi="Verdana" w:cs="Times New Roman"/>
                <w:position w:val="1"/>
                <w:sz w:val="14"/>
                <w:szCs w:val="14"/>
                <w:lang w:val="pl-PL"/>
              </w:rPr>
              <w:t>85</w:t>
            </w:r>
          </w:p>
        </w:tc>
        <w:tc>
          <w:tcPr>
            <w:tcW w:w="1276"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A</w:t>
            </w:r>
            <w:r w:rsidRPr="00CB54E6">
              <w:rPr>
                <w:rFonts w:ascii="Verdana" w:hAnsi="Verdana" w:cs="Times New Roman"/>
                <w:position w:val="1"/>
                <w:sz w:val="14"/>
                <w:szCs w:val="14"/>
                <w:lang w:val="pl-PL"/>
              </w:rPr>
              <w:t>85</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Tolerancja uziarnienia; odchylenie nie większe niż według kategorii:</w:t>
            </w: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NR</w:t>
            </w:r>
          </w:p>
        </w:tc>
        <w:tc>
          <w:tcPr>
            <w:tcW w:w="113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20</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G</w:t>
            </w:r>
            <w:r w:rsidRPr="00CB54E6">
              <w:rPr>
                <w:rFonts w:ascii="Verdana" w:hAnsi="Verdana" w:cs="Times New Roman"/>
                <w:sz w:val="14"/>
                <w:szCs w:val="14"/>
                <w:vertAlign w:val="subscript"/>
                <w:lang w:val="pl-PL"/>
              </w:rPr>
              <w:t>TC</w:t>
            </w:r>
            <w:r w:rsidRPr="00CB54E6">
              <w:rPr>
                <w:rFonts w:ascii="Verdana" w:hAnsi="Verdana" w:cs="Times New Roman"/>
                <w:position w:val="1"/>
                <w:sz w:val="14"/>
                <w:szCs w:val="14"/>
                <w:lang w:val="pl-PL"/>
              </w:rPr>
              <w:t>20</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pyłów według PN-EN 933-1 kategoria nie wyższa niż:</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f</w:t>
            </w:r>
            <w:r w:rsidRPr="00CB54E6">
              <w:rPr>
                <w:rFonts w:ascii="Verdana" w:hAnsi="Verdana" w:cs="Times New Roman"/>
                <w:sz w:val="14"/>
                <w:szCs w:val="14"/>
                <w:lang w:val="pl-PL"/>
              </w:rPr>
              <w:t>16</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Jakość pyłów według PN-EN 933-9; kategoria nie wyższa niż:</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MB</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10</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Kanciastość kruszywa drobnego lub kruszywa 0/2 wydzielonego z kruszywa o ciągłym uziarnieniu według PN-EN 933-6, rozdz. 8, kategoria nie niższa niż:</w:t>
            </w:r>
          </w:p>
        </w:tc>
        <w:tc>
          <w:tcPr>
            <w:tcW w:w="1134" w:type="dxa"/>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position w:val="1"/>
                <w:sz w:val="14"/>
                <w:szCs w:val="14"/>
                <w:lang w:val="pl-PL"/>
              </w:rPr>
              <w:t>E</w:t>
            </w:r>
            <w:r w:rsidRPr="00CB54E6">
              <w:rPr>
                <w:rFonts w:ascii="Verdana" w:hAnsi="Verdana" w:cs="Times New Roman"/>
                <w:sz w:val="14"/>
                <w:szCs w:val="14"/>
                <w:vertAlign w:val="subscript"/>
                <w:lang w:val="pl-PL"/>
              </w:rPr>
              <w:t>csDeklarowana</w:t>
            </w:r>
          </w:p>
        </w:tc>
        <w:tc>
          <w:tcPr>
            <w:tcW w:w="113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E</w:t>
            </w:r>
            <w:r w:rsidRPr="00CB54E6">
              <w:rPr>
                <w:rFonts w:ascii="Verdana" w:hAnsi="Verdana" w:cs="Times New Roman"/>
                <w:sz w:val="14"/>
                <w:szCs w:val="14"/>
                <w:vertAlign w:val="subscript"/>
                <w:lang w:val="pl-PL"/>
              </w:rPr>
              <w:t>cs</w:t>
            </w:r>
            <w:r w:rsidRPr="00CB54E6">
              <w:rPr>
                <w:rFonts w:ascii="Verdana" w:hAnsi="Verdana" w:cs="Times New Roman"/>
                <w:position w:val="1"/>
                <w:sz w:val="14"/>
                <w:szCs w:val="14"/>
                <w:lang w:val="pl-PL"/>
              </w:rPr>
              <w:t>30</w:t>
            </w:r>
          </w:p>
        </w:tc>
        <w:tc>
          <w:tcPr>
            <w:tcW w:w="127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E</w:t>
            </w:r>
            <w:r w:rsidRPr="00CB54E6">
              <w:rPr>
                <w:rFonts w:ascii="Verdana" w:hAnsi="Verdana" w:cs="Times New Roman"/>
                <w:sz w:val="14"/>
                <w:szCs w:val="14"/>
                <w:lang w:val="pl-PL"/>
              </w:rPr>
              <w:t>c</w:t>
            </w:r>
            <w:r w:rsidRPr="00CB54E6">
              <w:rPr>
                <w:rFonts w:ascii="Verdana" w:hAnsi="Verdana" w:cs="Times New Roman"/>
                <w:sz w:val="14"/>
                <w:szCs w:val="14"/>
                <w:vertAlign w:val="subscript"/>
                <w:lang w:val="pl-PL"/>
              </w:rPr>
              <w:t>s</w:t>
            </w:r>
            <w:r w:rsidRPr="00CB54E6">
              <w:rPr>
                <w:rFonts w:ascii="Verdana" w:hAnsi="Verdana" w:cs="Times New Roman"/>
                <w:position w:val="1"/>
                <w:sz w:val="14"/>
                <w:szCs w:val="14"/>
                <w:lang w:val="pl-PL"/>
              </w:rPr>
              <w:t>30</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lastRenderedPageBreak/>
              <w:t>Gęstość ziaren według PN-EN 1097-6, rozdz. 7, 8 lub 9</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Nasiąkliwość według PN-EN 1097-6, rozdz. 7, 8 lub 9</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WA</w:t>
            </w:r>
            <w:r w:rsidRPr="00CB54E6">
              <w:rPr>
                <w:rFonts w:ascii="Verdana" w:hAnsi="Verdana" w:cs="Times New Roman"/>
                <w:sz w:val="14"/>
                <w:szCs w:val="14"/>
                <w:lang w:val="pl-PL"/>
              </w:rPr>
              <w:t>24 Deklarowana</w:t>
            </w:r>
          </w:p>
        </w:tc>
      </w:tr>
      <w:tr w:rsidR="00FB196A" w:rsidRPr="00CB54E6" w:rsidTr="005050B9">
        <w:trPr>
          <w:trHeight w:val="227"/>
        </w:trPr>
        <w:tc>
          <w:tcPr>
            <w:tcW w:w="524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Grube zanieczyszczenia lekkie, według PN-EN 1744-1 p. 14.2, kategoria nie wyższa niż:</w:t>
            </w:r>
          </w:p>
        </w:tc>
        <w:tc>
          <w:tcPr>
            <w:tcW w:w="3546"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m</w:t>
            </w:r>
            <w:r w:rsidRPr="00CB54E6">
              <w:rPr>
                <w:rFonts w:ascii="Verdana" w:hAnsi="Verdana" w:cs="Times New Roman"/>
                <w:sz w:val="14"/>
                <w:szCs w:val="14"/>
                <w:lang w:val="pl-PL"/>
              </w:rPr>
              <w:t>LPC</w:t>
            </w:r>
            <w:r w:rsidRPr="00CB54E6">
              <w:rPr>
                <w:rFonts w:ascii="Verdana" w:hAnsi="Verdana" w:cs="Times New Roman"/>
                <w:position w:val="1"/>
                <w:sz w:val="14"/>
                <w:szCs w:val="14"/>
                <w:lang w:val="pl-PL"/>
              </w:rPr>
              <w:t>0,1</w:t>
            </w:r>
          </w:p>
        </w:tc>
      </w:tr>
    </w:tbl>
    <w:p w:rsidR="00FB196A" w:rsidRPr="00CB54E6" w:rsidRDefault="00FB196A" w:rsidP="00D942ED">
      <w:pPr>
        <w:pStyle w:val="Akapitzlist"/>
        <w:numPr>
          <w:ilvl w:val="1"/>
          <w:numId w:val="116"/>
        </w:numPr>
        <w:tabs>
          <w:tab w:val="left" w:pos="426"/>
        </w:tabs>
        <w:ind w:left="0" w:right="141" w:firstLine="0"/>
        <w:rPr>
          <w:b/>
        </w:rPr>
      </w:pPr>
      <w:r w:rsidRPr="00CB54E6">
        <w:rPr>
          <w:b/>
        </w:rPr>
        <w:t>Asfalt drogowy</w:t>
      </w:r>
    </w:p>
    <w:p w:rsidR="00FB196A" w:rsidRPr="00CB54E6" w:rsidRDefault="00FB196A" w:rsidP="00D942ED">
      <w:pPr>
        <w:pStyle w:val="Akapitzlist"/>
        <w:numPr>
          <w:ilvl w:val="2"/>
          <w:numId w:val="116"/>
        </w:numPr>
        <w:tabs>
          <w:tab w:val="left" w:pos="567"/>
        </w:tabs>
        <w:ind w:left="0" w:right="141" w:firstLine="0"/>
        <w:rPr>
          <w:b/>
        </w:rPr>
      </w:pPr>
      <w:r w:rsidRPr="00CB54E6">
        <w:rPr>
          <w:b/>
        </w:rPr>
        <w:t>Rodzaje lepiszczy i zakres ich stosowania</w:t>
      </w:r>
    </w:p>
    <w:p w:rsidR="00FB196A" w:rsidRPr="00CB54E6" w:rsidRDefault="00FB196A" w:rsidP="00FB196A">
      <w:pPr>
        <w:pStyle w:val="Tekstpodstawowy"/>
        <w:spacing w:after="0"/>
        <w:ind w:left="0" w:right="145"/>
        <w:jc w:val="both"/>
        <w:rPr>
          <w:szCs w:val="14"/>
        </w:rPr>
      </w:pPr>
      <w:r w:rsidRPr="00CB54E6">
        <w:rPr>
          <w:szCs w:val="14"/>
        </w:rPr>
        <w:t>Niniejsza SST uwzględnia tylko lepiszcza aktualnie produkowane i dostępne w kraju. Zastosowanie innych lepiszczy może mieć miejsce na podstawie aprobaty technicznej wydanej przez IBDiM oraz po spełnieniu wymagań formalnoprawnych wynikających z Ustawy o wyrobach budowlanych.</w:t>
      </w:r>
    </w:p>
    <w:p w:rsidR="00FB196A" w:rsidRPr="00CB54E6" w:rsidRDefault="00FB196A" w:rsidP="00FB196A">
      <w:pPr>
        <w:pStyle w:val="Tekstpodstawowy"/>
        <w:spacing w:after="0"/>
        <w:ind w:left="0" w:right="145"/>
        <w:jc w:val="both"/>
        <w:rPr>
          <w:szCs w:val="14"/>
        </w:rPr>
      </w:pPr>
      <w:r w:rsidRPr="00CB54E6">
        <w:rPr>
          <w:szCs w:val="14"/>
        </w:rPr>
        <w:t>Do mieszanki mineralno-asfaltowej objętej niniejszą SST należy stosować asfalt drogowy 50/70 spełniający wymagania podane w tablicy 3 według normy PN-EN-12591:2010.</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t>Tablica 3.   Wymagania wobec asfaltów drogowych, wg PN-EN-12591:2010</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15"/>
        <w:gridCol w:w="5555"/>
        <w:gridCol w:w="1275"/>
        <w:gridCol w:w="1985"/>
      </w:tblGrid>
      <w:tr w:rsidR="00FB196A" w:rsidRPr="00CB54E6" w:rsidTr="005050B9">
        <w:trPr>
          <w:trHeight w:val="227"/>
        </w:trPr>
        <w:tc>
          <w:tcPr>
            <w:tcW w:w="415" w:type="dxa"/>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sz w:val="14"/>
                <w:szCs w:val="14"/>
                <w:lang w:val="pl-PL"/>
              </w:rPr>
              <w:t>Lp.</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Właściwości</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Asfalt 50/70</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Metoda badań</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Penetracja w 25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 0,1 mm</w:t>
            </w:r>
          </w:p>
        </w:tc>
        <w:tc>
          <w:tcPr>
            <w:tcW w:w="1275" w:type="dxa"/>
            <w:shd w:val="clear" w:color="auto" w:fill="auto"/>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1426</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Temperatura mięknienia,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w:t>
            </w:r>
          </w:p>
        </w:tc>
        <w:tc>
          <w:tcPr>
            <w:tcW w:w="1275" w:type="dxa"/>
            <w:shd w:val="clear" w:color="auto" w:fill="auto"/>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46÷54</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1427</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Temperatura zapłonu, nie mniej niż, </w:t>
            </w:r>
            <w:r w:rsidRPr="00CB54E6">
              <w:rPr>
                <w:rFonts w:ascii="Verdana" w:hAnsi="Verdana" w:cs="Times New Roman"/>
                <w:position w:val="5"/>
                <w:sz w:val="14"/>
                <w:szCs w:val="14"/>
                <w:lang w:val="pl-PL"/>
              </w:rPr>
              <w:t>o</w:t>
            </w:r>
            <w:r w:rsidRPr="00CB54E6">
              <w:rPr>
                <w:rFonts w:ascii="Verdana" w:hAnsi="Verdana" w:cs="Times New Roman"/>
                <w:sz w:val="14"/>
                <w:szCs w:val="14"/>
                <w:lang w:val="pl-PL"/>
              </w:rPr>
              <w:t>C</w:t>
            </w:r>
          </w:p>
        </w:tc>
        <w:tc>
          <w:tcPr>
            <w:tcW w:w="1275" w:type="dxa"/>
            <w:shd w:val="clear" w:color="auto" w:fill="auto"/>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230</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22592</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4</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Zawartośc składników rozpuszczalnych, nie mniej niż </w:t>
            </w:r>
          </w:p>
        </w:tc>
        <w:tc>
          <w:tcPr>
            <w:tcW w:w="1275" w:type="dxa"/>
            <w:shd w:val="clear" w:color="auto" w:fill="auto"/>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99</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12592</w:t>
            </w:r>
          </w:p>
        </w:tc>
      </w:tr>
      <w:tr w:rsidR="00FB196A" w:rsidRPr="00CB54E6" w:rsidTr="005050B9">
        <w:trPr>
          <w:trHeight w:val="227"/>
        </w:trPr>
        <w:tc>
          <w:tcPr>
            <w:tcW w:w="4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Zmiana masy po srarzeniu (ubytek lub przyrost), nie więcej niż</w:t>
            </w:r>
          </w:p>
        </w:tc>
        <w:tc>
          <w:tcPr>
            <w:tcW w:w="1275" w:type="dxa"/>
            <w:shd w:val="clear" w:color="auto" w:fill="auto"/>
          </w:tcPr>
          <w:p w:rsidR="00FB196A" w:rsidRPr="00CB54E6" w:rsidRDefault="00FB196A" w:rsidP="005050B9">
            <w:pPr>
              <w:pStyle w:val="TableParagraph"/>
              <w:ind w:left="0" w:right="283"/>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12607-1</w:t>
            </w:r>
          </w:p>
        </w:tc>
      </w:tr>
      <w:tr w:rsidR="00FB196A" w:rsidRPr="00CB54E6" w:rsidTr="005050B9">
        <w:trPr>
          <w:trHeight w:val="227"/>
        </w:trPr>
        <w:tc>
          <w:tcPr>
            <w:tcW w:w="415" w:type="dxa"/>
            <w:tcBorders>
              <w:bottom w:val="single" w:sz="4" w:space="0" w:color="auto"/>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6</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Pozostała penetracja po starzeniu, nie mniej niż</w:t>
            </w:r>
          </w:p>
        </w:tc>
        <w:tc>
          <w:tcPr>
            <w:tcW w:w="1275"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 50</w:t>
            </w:r>
          </w:p>
        </w:tc>
        <w:tc>
          <w:tcPr>
            <w:tcW w:w="198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1426</w:t>
            </w:r>
          </w:p>
        </w:tc>
      </w:tr>
      <w:tr w:rsidR="00FB196A" w:rsidRPr="00CB54E6" w:rsidTr="005050B9">
        <w:trPr>
          <w:trHeight w:val="227"/>
        </w:trPr>
        <w:tc>
          <w:tcPr>
            <w:tcW w:w="415" w:type="dxa"/>
            <w:tcBorders>
              <w:top w:val="single" w:sz="4" w:space="0" w:color="auto"/>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7</w:t>
            </w:r>
          </w:p>
        </w:tc>
        <w:tc>
          <w:tcPr>
            <w:tcW w:w="555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Temperatura mięknienia po starzeniu, nie mniej niż</w:t>
            </w:r>
          </w:p>
        </w:tc>
        <w:tc>
          <w:tcPr>
            <w:tcW w:w="127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48</w:t>
            </w:r>
          </w:p>
        </w:tc>
        <w:tc>
          <w:tcPr>
            <w:tcW w:w="1985" w:type="dxa"/>
            <w:shd w:val="clear" w:color="auto" w:fill="auto"/>
          </w:tcPr>
          <w:p w:rsidR="00FB196A" w:rsidRPr="00CB54E6" w:rsidRDefault="00FB196A" w:rsidP="005050B9">
            <w:pPr>
              <w:widowControl w:val="0"/>
              <w:ind w:left="0" w:right="145"/>
              <w:jc w:val="center"/>
              <w:rPr>
                <w:szCs w:val="14"/>
              </w:rPr>
            </w:pPr>
            <w:r w:rsidRPr="00CB54E6">
              <w:rPr>
                <w:szCs w:val="14"/>
              </w:rPr>
              <w:t>PN-EN 1427</w:t>
            </w:r>
          </w:p>
        </w:tc>
      </w:tr>
    </w:tbl>
    <w:p w:rsidR="00FB196A" w:rsidRPr="00CB54E6" w:rsidRDefault="00FB196A" w:rsidP="00FB196A">
      <w:pPr>
        <w:pStyle w:val="Tekstpodstawowy"/>
        <w:spacing w:after="0"/>
        <w:ind w:left="0" w:right="145"/>
        <w:jc w:val="both"/>
        <w:rPr>
          <w:szCs w:val="14"/>
        </w:rPr>
      </w:pPr>
      <w:r w:rsidRPr="00CB54E6">
        <w:rPr>
          <w:szCs w:val="14"/>
        </w:rPr>
        <w:t>Temperatury technologiczne dotyczące wytwarzania i układania mieszanki mineralno-asfaltowej (w tym temperatury minimalna i maksymalna dla asfaltu), oraz temperatury zagęszczania próbek wg. metody Marshalla muszą być podane przez Producenta asfaltu. Wykaz tych temperatur zostanie zatwierdzony przez Inspektora Nadzoru i stanowić będzie integralną część niniejszej SST.</w:t>
      </w:r>
    </w:p>
    <w:p w:rsidR="00FB196A" w:rsidRPr="00CB54E6" w:rsidRDefault="00FB196A" w:rsidP="00D942ED">
      <w:pPr>
        <w:pStyle w:val="Akapitzlist"/>
        <w:numPr>
          <w:ilvl w:val="1"/>
          <w:numId w:val="116"/>
        </w:numPr>
        <w:tabs>
          <w:tab w:val="left" w:pos="426"/>
        </w:tabs>
        <w:ind w:left="0" w:right="141" w:firstLine="0"/>
        <w:rPr>
          <w:b/>
        </w:rPr>
      </w:pPr>
      <w:r w:rsidRPr="00CB54E6">
        <w:rPr>
          <w:b/>
        </w:rPr>
        <w:t>Wypełniacz</w:t>
      </w:r>
    </w:p>
    <w:p w:rsidR="00FB196A" w:rsidRPr="00CB54E6" w:rsidRDefault="00FB196A" w:rsidP="00FB196A">
      <w:pPr>
        <w:pStyle w:val="Tekstpodstawowy"/>
        <w:spacing w:after="0"/>
        <w:ind w:left="0" w:right="145"/>
        <w:jc w:val="both"/>
        <w:rPr>
          <w:szCs w:val="14"/>
        </w:rPr>
      </w:pPr>
      <w:r w:rsidRPr="00CB54E6">
        <w:rPr>
          <w:szCs w:val="14"/>
        </w:rPr>
        <w:t>Jako wypełniacz należy stosować wypełniacz zgodny z wymaganiami PN-EN 13043 i WT-1 Kruszywa 2010" W tablicy nr 4 podano wymagane właściwości wypełniacza do warstwy ścieralnej.</w:t>
      </w:r>
    </w:p>
    <w:p w:rsidR="00FB196A" w:rsidRPr="00CB54E6" w:rsidRDefault="00FB196A" w:rsidP="00FB196A">
      <w:pPr>
        <w:pStyle w:val="Tekstpodstawowy"/>
        <w:spacing w:after="0"/>
        <w:ind w:left="0" w:right="145"/>
        <w:jc w:val="both"/>
        <w:rPr>
          <w:szCs w:val="14"/>
        </w:rPr>
      </w:pPr>
      <w:r w:rsidRPr="00CB54E6">
        <w:rPr>
          <w:szCs w:val="14"/>
        </w:rPr>
        <w:t>Tablica 4.   Wymagane właściwości wypełniacza do warstwy ścieralnej z betonu asfaltowego</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954"/>
        <w:gridCol w:w="3118"/>
      </w:tblGrid>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Właściwości wypełniacza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Wymagania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Uziarnienie według PN-EN 933-10:</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zgodne z tablicą 24 w PN-EN 13043</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Jakość pyłu według PN-EN 933-9, kategoria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MB</w:t>
            </w:r>
            <w:r w:rsidRPr="00CB54E6">
              <w:rPr>
                <w:rFonts w:ascii="Verdana" w:hAnsi="Verdana" w:cs="Times New Roman"/>
                <w:sz w:val="14"/>
                <w:szCs w:val="14"/>
                <w:vertAlign w:val="subscript"/>
                <w:lang w:val="pl-PL"/>
              </w:rPr>
              <w:t>F</w:t>
            </w:r>
            <w:r w:rsidRPr="00CB54E6">
              <w:rPr>
                <w:rFonts w:ascii="Verdana" w:hAnsi="Verdana" w:cs="Times New Roman"/>
                <w:position w:val="1"/>
                <w:sz w:val="14"/>
                <w:szCs w:val="14"/>
                <w:lang w:val="pl-PL"/>
              </w:rPr>
              <w:t>10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wody według PN-EN 1097-5,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(m/m)</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Gęstość ziaren według EN 1097-7</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deklarowana przez producenta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Wolne przestrzenie w suchym zagęszczonym wypełniaczu według PN-EN 1097-4,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V</w:t>
            </w:r>
            <w:r w:rsidRPr="00CB54E6">
              <w:rPr>
                <w:rFonts w:ascii="Verdana" w:hAnsi="Verdana" w:cs="Times New Roman"/>
                <w:sz w:val="14"/>
                <w:szCs w:val="14"/>
                <w:vertAlign w:val="subscript"/>
                <w:lang w:val="pl-PL"/>
              </w:rPr>
              <w:t>28/45</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Przyrost temperatury mięknienia według PN-EN 13179-1,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w:t>
            </w:r>
            <w:r w:rsidRPr="00CB54E6">
              <w:rPr>
                <w:rFonts w:ascii="Verdana" w:hAnsi="Verdana" w:cs="Times New Roman"/>
                <w:sz w:val="14"/>
                <w:szCs w:val="14"/>
                <w:vertAlign w:val="subscript"/>
                <w:lang w:val="pl-PL"/>
              </w:rPr>
              <w:t>R&amp;B</w:t>
            </w:r>
            <w:r w:rsidRPr="00CB54E6">
              <w:rPr>
                <w:rFonts w:ascii="Verdana" w:hAnsi="Verdana" w:cs="Times New Roman"/>
                <w:sz w:val="14"/>
                <w:szCs w:val="14"/>
                <w:lang w:val="pl-PL"/>
              </w:rPr>
              <w:t xml:space="preserve"> </w:t>
            </w:r>
            <w:r w:rsidRPr="00CB54E6">
              <w:rPr>
                <w:rFonts w:ascii="Verdana" w:hAnsi="Verdana" w:cs="Times New Roman"/>
                <w:position w:val="1"/>
                <w:sz w:val="14"/>
                <w:szCs w:val="14"/>
                <w:lang w:val="pl-PL"/>
              </w:rPr>
              <w:t>8/25</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Rozpuszczalność w wodzie według PN-EN 1744-1, kategoria nie wyższa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WS</w:t>
            </w:r>
            <w:r w:rsidRPr="00CB54E6">
              <w:rPr>
                <w:rFonts w:ascii="Verdana" w:hAnsi="Verdana" w:cs="Times New Roman"/>
                <w:sz w:val="14"/>
                <w:szCs w:val="14"/>
                <w:vertAlign w:val="subscript"/>
                <w:lang w:val="pl-PL"/>
              </w:rPr>
              <w:t>10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Zawartość CaCO</w:t>
            </w:r>
            <w:r w:rsidRPr="00CB54E6">
              <w:rPr>
                <w:rFonts w:ascii="Verdana" w:hAnsi="Verdana" w:cs="Times New Roman"/>
                <w:sz w:val="14"/>
                <w:szCs w:val="14"/>
                <w:lang w:val="pl-PL"/>
              </w:rPr>
              <w:t xml:space="preserve">3 </w:t>
            </w:r>
            <w:r w:rsidRPr="00CB54E6">
              <w:rPr>
                <w:rFonts w:ascii="Verdana" w:hAnsi="Verdana" w:cs="Times New Roman"/>
                <w:position w:val="1"/>
                <w:sz w:val="14"/>
                <w:szCs w:val="14"/>
                <w:lang w:val="pl-PL"/>
              </w:rPr>
              <w:t xml:space="preserve">w wypełniaczu wapiennym według PN-EN 196-21 </w:t>
            </w:r>
            <w:r w:rsidRPr="00CB54E6">
              <w:rPr>
                <w:rFonts w:ascii="Verdana" w:hAnsi="Verdana" w:cs="Times New Roman"/>
                <w:sz w:val="14"/>
                <w:szCs w:val="14"/>
                <w:lang w:val="pl-PL"/>
              </w:rPr>
              <w:t>kategoria nie niższa niż:</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CC</w:t>
            </w:r>
            <w:r w:rsidRPr="00CB54E6">
              <w:rPr>
                <w:rFonts w:ascii="Verdana" w:hAnsi="Verdana" w:cs="Times New Roman"/>
                <w:sz w:val="14"/>
                <w:szCs w:val="14"/>
                <w:vertAlign w:val="subscript"/>
                <w:lang w:val="pl-PL"/>
              </w:rPr>
              <w:t>70</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wodorotlenku wapnia w wypełniaczu mieszanym,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K</w:t>
            </w:r>
            <w:r w:rsidRPr="00CB54E6">
              <w:rPr>
                <w:rFonts w:ascii="Verdana" w:hAnsi="Verdana" w:cs="Times New Roman"/>
                <w:sz w:val="14"/>
                <w:szCs w:val="14"/>
                <w:vertAlign w:val="subscript"/>
                <w:lang w:val="pl-PL"/>
              </w:rPr>
              <w:t>aDeklarowana</w:t>
            </w:r>
          </w:p>
        </w:tc>
      </w:tr>
      <w:tr w:rsidR="00FB196A" w:rsidRPr="00CB54E6" w:rsidTr="005050B9">
        <w:trPr>
          <w:trHeight w:val="227"/>
        </w:trPr>
        <w:tc>
          <w:tcPr>
            <w:tcW w:w="59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„Liczba asfaltowa" według PN-EN 13179-2, wymagana kategoria:</w:t>
            </w:r>
          </w:p>
        </w:tc>
        <w:tc>
          <w:tcPr>
            <w:tcW w:w="31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1"/>
                <w:sz w:val="14"/>
                <w:szCs w:val="14"/>
                <w:lang w:val="pl-PL"/>
              </w:rPr>
              <w:t>BN</w:t>
            </w:r>
            <w:r w:rsidRPr="00CB54E6">
              <w:rPr>
                <w:rFonts w:ascii="Verdana" w:hAnsi="Verdana" w:cs="Times New Roman"/>
                <w:sz w:val="14"/>
                <w:szCs w:val="14"/>
                <w:vertAlign w:val="subscript"/>
                <w:lang w:val="pl-PL"/>
              </w:rPr>
              <w:t>Deklarowana</w:t>
            </w:r>
          </w:p>
        </w:tc>
      </w:tr>
    </w:tbl>
    <w:p w:rsidR="00FB196A" w:rsidRPr="00CB54E6" w:rsidRDefault="00FB196A" w:rsidP="00FB196A">
      <w:pPr>
        <w:pStyle w:val="Tekstpodstawowy"/>
        <w:spacing w:after="0"/>
        <w:ind w:left="0" w:right="145"/>
        <w:jc w:val="both"/>
        <w:rPr>
          <w:szCs w:val="14"/>
        </w:rPr>
      </w:pPr>
      <w:r w:rsidRPr="00CB54E6">
        <w:rPr>
          <w:position w:val="1"/>
          <w:szCs w:val="14"/>
        </w:rPr>
        <w:t>Zawartość węglanu wapnia CaCO</w:t>
      </w:r>
      <w:r w:rsidRPr="00CB54E6">
        <w:rPr>
          <w:szCs w:val="14"/>
        </w:rPr>
        <w:t xml:space="preserve">3 </w:t>
      </w:r>
      <w:r w:rsidRPr="00CB54E6">
        <w:rPr>
          <w:position w:val="1"/>
          <w:szCs w:val="14"/>
        </w:rPr>
        <w:t xml:space="preserve">w skale stanowiącej surowiec do produkcji wypełniacza powinna być nie mniejsza niż </w:t>
      </w:r>
      <w:r w:rsidRPr="00CB54E6">
        <w:rPr>
          <w:szCs w:val="14"/>
        </w:rPr>
        <w:t>70%.</w:t>
      </w:r>
    </w:p>
    <w:p w:rsidR="00FB196A" w:rsidRPr="00CB54E6" w:rsidRDefault="00FB196A" w:rsidP="00D942ED">
      <w:pPr>
        <w:pStyle w:val="Akapitzlist"/>
        <w:numPr>
          <w:ilvl w:val="1"/>
          <w:numId w:val="116"/>
        </w:numPr>
        <w:tabs>
          <w:tab w:val="left" w:pos="426"/>
        </w:tabs>
        <w:ind w:left="0" w:right="141" w:firstLine="0"/>
        <w:rPr>
          <w:b/>
        </w:rPr>
      </w:pPr>
      <w:r w:rsidRPr="00CB54E6">
        <w:rPr>
          <w:b/>
        </w:rPr>
        <w:t>Materiały do uszczelniania połączeń i krawędzi</w:t>
      </w:r>
    </w:p>
    <w:p w:rsidR="00FB196A" w:rsidRPr="00CB54E6" w:rsidRDefault="00FB196A" w:rsidP="00FB196A">
      <w:pPr>
        <w:pStyle w:val="Tekstpodstawowy"/>
        <w:spacing w:after="0"/>
        <w:ind w:left="0" w:right="147"/>
        <w:contextualSpacing/>
        <w:jc w:val="both"/>
        <w:rPr>
          <w:szCs w:val="14"/>
        </w:rPr>
      </w:pPr>
      <w:r w:rsidRPr="00CB54E6">
        <w:rPr>
          <w:szCs w:val="14"/>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taśmy kauczukowoasfaltowe o następujących parametrach:</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samoprzylepne w postaci wstęgi uformowanej z asfaltu modyfikowanego polimerami,</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o przekroju prostokątnym i szerokości od 20 do 70 mm dostosowane do grubości układanej warstwy,</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grubości minimum 8 mm,</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zwinięte na rdzeń tekturowy z papierem dwustronnie silikonowanym,</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dobra przyczepność do pionowo przeciętej powierzchni warstwy,</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penetracja stożkiem w temp. +25</w:t>
      </w:r>
      <w:r w:rsidRPr="00CB54E6">
        <w:rPr>
          <w:szCs w:val="14"/>
          <w:vertAlign w:val="superscript"/>
        </w:rPr>
        <w:t>o</w:t>
      </w:r>
      <w:r w:rsidRPr="00CB54E6">
        <w:rPr>
          <w:szCs w:val="14"/>
        </w:rPr>
        <w:t>C od 20 do 50 mm,</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temperatura mięknienia wg PiK ≥ 90</w:t>
      </w:r>
      <w:r w:rsidRPr="00CB54E6">
        <w:rPr>
          <w:szCs w:val="14"/>
          <w:vertAlign w:val="superscript"/>
        </w:rPr>
        <w:t>o</w:t>
      </w:r>
      <w:r w:rsidRPr="00CB54E6">
        <w:rPr>
          <w:szCs w:val="14"/>
        </w:rPr>
        <w:t>C,</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zdolność powrotu do stanu pierwotnego ≥ 50%,</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wydłużenie taśmy w szczelinie w temp. -10</w:t>
      </w:r>
      <w:r w:rsidRPr="00CB54E6">
        <w:rPr>
          <w:szCs w:val="14"/>
          <w:vertAlign w:val="superscript"/>
        </w:rPr>
        <w:t>o</w:t>
      </w:r>
      <w:r w:rsidRPr="00CB54E6">
        <w:rPr>
          <w:szCs w:val="14"/>
        </w:rPr>
        <w:t>C ≥ 10%,</w:t>
      </w:r>
    </w:p>
    <w:p w:rsidR="00FB196A" w:rsidRPr="00CB54E6" w:rsidRDefault="00FB196A" w:rsidP="00D942ED">
      <w:pPr>
        <w:pStyle w:val="Tekstpodstawowy"/>
        <w:numPr>
          <w:ilvl w:val="3"/>
          <w:numId w:val="119"/>
        </w:numPr>
        <w:tabs>
          <w:tab w:val="left" w:pos="142"/>
        </w:tabs>
        <w:spacing w:after="0"/>
        <w:ind w:left="0" w:right="147" w:firstLine="0"/>
        <w:contextualSpacing/>
        <w:jc w:val="both"/>
        <w:rPr>
          <w:szCs w:val="14"/>
        </w:rPr>
      </w:pPr>
      <w:r w:rsidRPr="00CB54E6">
        <w:rPr>
          <w:szCs w:val="14"/>
        </w:rPr>
        <w:t>odporność na starzenie się,</w:t>
      </w:r>
    </w:p>
    <w:p w:rsidR="00FB196A" w:rsidRPr="00CB54E6" w:rsidRDefault="00FB196A" w:rsidP="00FB196A">
      <w:pPr>
        <w:pStyle w:val="Tekstpodstawowy"/>
        <w:spacing w:after="0"/>
        <w:ind w:left="0" w:right="147"/>
        <w:contextualSpacing/>
        <w:jc w:val="both"/>
        <w:rPr>
          <w:szCs w:val="14"/>
        </w:rPr>
      </w:pPr>
      <w:r w:rsidRPr="00CB54E6">
        <w:rPr>
          <w:szCs w:val="14"/>
        </w:rPr>
        <w:t>Składowanie taśm kauczukowo-asfaltowych dozwolone jest tylko w oryginalnych opakowaniach producenta, w warunkach określonych w aprobacie technicznej.</w:t>
      </w:r>
    </w:p>
    <w:p w:rsidR="00FB196A" w:rsidRPr="00CB54E6" w:rsidRDefault="00FB196A" w:rsidP="00FB196A">
      <w:pPr>
        <w:pStyle w:val="Tekstpodstawowy"/>
        <w:spacing w:after="0"/>
        <w:ind w:left="0" w:right="147"/>
        <w:contextualSpacing/>
        <w:jc w:val="both"/>
        <w:rPr>
          <w:szCs w:val="14"/>
        </w:rPr>
      </w:pPr>
      <w:r w:rsidRPr="00CB54E6">
        <w:rPr>
          <w:szCs w:val="14"/>
        </w:rPr>
        <w:t>Do uszczelnienia krawędzi zewnętrznych warstwy należy stosować asfalt użyty do bieżącej produkcji mieszanki mineralno-asfaltowej.</w:t>
      </w:r>
    </w:p>
    <w:p w:rsidR="00FB196A" w:rsidRPr="00CB54E6" w:rsidRDefault="00FB196A" w:rsidP="00D942ED">
      <w:pPr>
        <w:pStyle w:val="Akapitzlist"/>
        <w:numPr>
          <w:ilvl w:val="1"/>
          <w:numId w:val="116"/>
        </w:numPr>
        <w:tabs>
          <w:tab w:val="left" w:pos="426"/>
        </w:tabs>
        <w:ind w:left="0" w:right="141" w:firstLine="0"/>
        <w:rPr>
          <w:b/>
        </w:rPr>
      </w:pPr>
      <w:r w:rsidRPr="00CB54E6">
        <w:rPr>
          <w:b/>
        </w:rPr>
        <w:t>Środek adhezyjny</w:t>
      </w:r>
    </w:p>
    <w:p w:rsidR="00FB196A" w:rsidRPr="00CB54E6" w:rsidRDefault="00FB196A" w:rsidP="00FB196A">
      <w:pPr>
        <w:pStyle w:val="Tekstpodstawowy"/>
        <w:spacing w:after="0"/>
        <w:ind w:left="0" w:right="145"/>
        <w:jc w:val="both"/>
        <w:rPr>
          <w:szCs w:val="14"/>
        </w:rPr>
      </w:pPr>
      <w:r w:rsidRPr="00CB54E6">
        <w:rPr>
          <w:szCs w:val="14"/>
        </w:rPr>
        <w:t>Środek adhezyjny i jego ilość powinny być dobrane do zastosowanego kruszywa mineralnego i asfaltu. Ocenę przyczepności należy określić na podstawie badania wg PN-EN 12697-11 metoda A po 6h obracania, stosując kruszywo 8/11 jako podstawowe (dopuszcza się inne wymiary w przypadku braku wymiaru podstawowego). Przyczepność lepiszcza do kruszywa powinna wynosić co najmniej 80 %.</w:t>
      </w:r>
    </w:p>
    <w:p w:rsidR="00FB196A" w:rsidRPr="00CB54E6" w:rsidRDefault="00FB196A" w:rsidP="00FB196A">
      <w:pPr>
        <w:pStyle w:val="Tekstpodstawowy"/>
        <w:spacing w:after="0"/>
        <w:ind w:left="0" w:right="145"/>
        <w:jc w:val="both"/>
        <w:rPr>
          <w:szCs w:val="14"/>
        </w:rPr>
      </w:pPr>
      <w:r w:rsidRPr="00CB54E6">
        <w:rPr>
          <w:szCs w:val="14"/>
        </w:rPr>
        <w:t>Należy stosować jedynie te środki adhezyjne, które posiadają aprobatę techniczną (świadectwo dopuszczenia do stosowania w budownictwie drogowym) wydaną przez Instytut Badawczy Dróg i Mostów lub inną notyfikowaną jednostkę. Wytwórnia mieszanek mineralno-bitumicznych powinna być wyposażona w automatyczny system dozowania środka adhezyjnego.</w:t>
      </w:r>
    </w:p>
    <w:p w:rsidR="00FB196A" w:rsidRPr="00CB54E6" w:rsidRDefault="00FB196A" w:rsidP="00D942ED">
      <w:pPr>
        <w:pStyle w:val="Akapitzlist"/>
        <w:numPr>
          <w:ilvl w:val="1"/>
          <w:numId w:val="116"/>
        </w:numPr>
        <w:tabs>
          <w:tab w:val="left" w:pos="426"/>
        </w:tabs>
        <w:ind w:left="0" w:right="141" w:firstLine="0"/>
        <w:rPr>
          <w:b/>
        </w:rPr>
      </w:pPr>
      <w:r w:rsidRPr="00CB54E6">
        <w:rPr>
          <w:b/>
        </w:rPr>
        <w:t>Materiały do złączenia warstw konstrukji</w:t>
      </w:r>
    </w:p>
    <w:p w:rsidR="00FB196A" w:rsidRPr="00CB54E6" w:rsidRDefault="00FB196A" w:rsidP="00FB196A">
      <w:pPr>
        <w:pStyle w:val="Tekstpodstawowy"/>
        <w:spacing w:after="0"/>
        <w:ind w:left="0" w:right="145"/>
        <w:jc w:val="both"/>
        <w:rPr>
          <w:szCs w:val="14"/>
        </w:rPr>
      </w:pPr>
      <w:r w:rsidRPr="00CB54E6">
        <w:rPr>
          <w:szCs w:val="14"/>
        </w:rPr>
        <w:t>Do złączania warstw konstrukcji nawierzchni (warstwa wiążąca z warstwą ścieralną oraz warstwy ścieralnej i podbudowy kruszywowej) należy stosować kationowe emulsje asfaltowe lub kationowe emulsje modyfikowane polimerami zgodnie z tablicą 5 i tablicą 6 (według PN-EN 13808 i WT-3 Emulsje asfaltowe 2009 punkt 5.1 tablica 2 i tablica 3)</w:t>
      </w:r>
    </w:p>
    <w:p w:rsidR="00FB196A" w:rsidRPr="00CB54E6" w:rsidRDefault="00FB196A" w:rsidP="00FB196A">
      <w:pPr>
        <w:pStyle w:val="Tekstpodstawowy"/>
        <w:spacing w:after="0"/>
        <w:ind w:left="0" w:right="145"/>
        <w:jc w:val="both"/>
        <w:rPr>
          <w:szCs w:val="14"/>
        </w:rPr>
      </w:pPr>
      <w:r w:rsidRPr="00CB54E6">
        <w:rPr>
          <w:szCs w:val="14"/>
        </w:rPr>
        <w:t>Tablica 5. Wymagania dotyczące kationowych emulsji asfaltowych stosowanych do złączania warstw nawierzchni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85"/>
        <w:gridCol w:w="1701"/>
        <w:gridCol w:w="1134"/>
        <w:gridCol w:w="850"/>
        <w:gridCol w:w="1559"/>
        <w:gridCol w:w="851"/>
        <w:gridCol w:w="1455"/>
      </w:tblGrid>
      <w:tr w:rsidR="00FB196A" w:rsidRPr="00CB54E6" w:rsidTr="005050B9">
        <w:trPr>
          <w:trHeight w:val="408"/>
        </w:trPr>
        <w:tc>
          <w:tcPr>
            <w:tcW w:w="1985" w:type="dxa"/>
            <w:vMerge w:val="restart"/>
          </w:tcPr>
          <w:p w:rsidR="00FB196A" w:rsidRPr="00CB54E6" w:rsidRDefault="00FB196A" w:rsidP="005050B9">
            <w:pPr>
              <w:pStyle w:val="Tekstpodstawowy"/>
              <w:tabs>
                <w:tab w:val="left" w:pos="0"/>
              </w:tabs>
              <w:spacing w:after="0"/>
              <w:ind w:left="0" w:right="72"/>
              <w:jc w:val="center"/>
              <w:rPr>
                <w:szCs w:val="14"/>
              </w:rPr>
            </w:pPr>
            <w:r w:rsidRPr="00CB54E6">
              <w:rPr>
                <w:szCs w:val="14"/>
              </w:rPr>
              <w:t>Wymagania techniczne</w:t>
            </w:r>
          </w:p>
        </w:tc>
        <w:tc>
          <w:tcPr>
            <w:tcW w:w="1701" w:type="dxa"/>
            <w:vMerge w:val="restart"/>
          </w:tcPr>
          <w:p w:rsidR="00FB196A" w:rsidRPr="00CB54E6" w:rsidRDefault="00FB196A" w:rsidP="005050B9">
            <w:pPr>
              <w:pStyle w:val="Tekstpodstawowy"/>
              <w:spacing w:after="0"/>
              <w:ind w:left="0" w:right="40"/>
              <w:jc w:val="center"/>
              <w:rPr>
                <w:szCs w:val="14"/>
              </w:rPr>
            </w:pPr>
            <w:r w:rsidRPr="00CB54E6">
              <w:rPr>
                <w:szCs w:val="14"/>
              </w:rPr>
              <w:t>Metoda badań według normy</w:t>
            </w:r>
          </w:p>
        </w:tc>
        <w:tc>
          <w:tcPr>
            <w:tcW w:w="1134" w:type="dxa"/>
            <w:vMerge w:val="restart"/>
          </w:tcPr>
          <w:p w:rsidR="00FB196A" w:rsidRPr="00CB54E6" w:rsidRDefault="00FB196A" w:rsidP="005050B9">
            <w:pPr>
              <w:pStyle w:val="Tekstpodstawowy"/>
              <w:tabs>
                <w:tab w:val="left" w:pos="0"/>
              </w:tabs>
              <w:spacing w:after="0"/>
              <w:ind w:left="0" w:right="34"/>
              <w:jc w:val="center"/>
              <w:rPr>
                <w:szCs w:val="14"/>
              </w:rPr>
            </w:pPr>
            <w:r w:rsidRPr="00CB54E6">
              <w:rPr>
                <w:szCs w:val="14"/>
              </w:rPr>
              <w:t>Jednostka</w:t>
            </w:r>
          </w:p>
        </w:tc>
        <w:tc>
          <w:tcPr>
            <w:tcW w:w="2409" w:type="dxa"/>
            <w:gridSpan w:val="2"/>
          </w:tcPr>
          <w:p w:rsidR="00FB196A" w:rsidRPr="00CB54E6" w:rsidRDefault="00FB196A" w:rsidP="005050B9">
            <w:pPr>
              <w:pStyle w:val="Tekstpodstawowy"/>
              <w:spacing w:after="0"/>
              <w:ind w:left="0" w:right="40"/>
              <w:jc w:val="center"/>
              <w:rPr>
                <w:szCs w:val="14"/>
              </w:rPr>
            </w:pPr>
            <w:r w:rsidRPr="00CB54E6">
              <w:rPr>
                <w:szCs w:val="14"/>
              </w:rPr>
              <w:t>C60 B3 ZM lub                     C60 B4 ZM</w:t>
            </w:r>
          </w:p>
        </w:tc>
        <w:tc>
          <w:tcPr>
            <w:tcW w:w="2306" w:type="dxa"/>
            <w:gridSpan w:val="2"/>
          </w:tcPr>
          <w:p w:rsidR="00FB196A" w:rsidRPr="00CB54E6" w:rsidRDefault="00FB196A" w:rsidP="005050B9">
            <w:pPr>
              <w:pStyle w:val="Tekstpodstawowy"/>
              <w:tabs>
                <w:tab w:val="left" w:pos="1926"/>
              </w:tabs>
              <w:spacing w:after="0"/>
              <w:ind w:left="0"/>
              <w:jc w:val="center"/>
              <w:rPr>
                <w:szCs w:val="14"/>
              </w:rPr>
            </w:pPr>
            <w:r w:rsidRPr="00CB54E6">
              <w:rPr>
                <w:szCs w:val="14"/>
              </w:rPr>
              <w:t>C60 B5 ZM</w:t>
            </w:r>
          </w:p>
        </w:tc>
      </w:tr>
      <w:tr w:rsidR="00FB196A" w:rsidRPr="00CB54E6" w:rsidTr="005050B9">
        <w:trPr>
          <w:trHeight w:val="494"/>
        </w:trPr>
        <w:tc>
          <w:tcPr>
            <w:tcW w:w="1985" w:type="dxa"/>
            <w:vMerge/>
          </w:tcPr>
          <w:p w:rsidR="00FB196A" w:rsidRPr="00CB54E6" w:rsidRDefault="00FB196A" w:rsidP="005050B9">
            <w:pPr>
              <w:pStyle w:val="Tekstpodstawowy"/>
              <w:spacing w:after="0"/>
              <w:ind w:left="0" w:right="147"/>
              <w:jc w:val="center"/>
              <w:rPr>
                <w:szCs w:val="14"/>
              </w:rPr>
            </w:pPr>
          </w:p>
        </w:tc>
        <w:tc>
          <w:tcPr>
            <w:tcW w:w="1701" w:type="dxa"/>
            <w:vMerge/>
          </w:tcPr>
          <w:p w:rsidR="00FB196A" w:rsidRPr="00CB54E6" w:rsidRDefault="00FB196A" w:rsidP="005050B9">
            <w:pPr>
              <w:pStyle w:val="Tekstpodstawowy"/>
              <w:spacing w:after="0"/>
              <w:ind w:left="0" w:right="147"/>
              <w:jc w:val="center"/>
              <w:rPr>
                <w:szCs w:val="14"/>
              </w:rPr>
            </w:pPr>
          </w:p>
        </w:tc>
        <w:tc>
          <w:tcPr>
            <w:tcW w:w="1134" w:type="dxa"/>
            <w:vMerge/>
          </w:tcPr>
          <w:p w:rsidR="00FB196A" w:rsidRPr="00CB54E6" w:rsidRDefault="00FB196A" w:rsidP="005050B9">
            <w:pPr>
              <w:pStyle w:val="Tekstpodstawowy"/>
              <w:spacing w:after="0"/>
              <w:ind w:left="0" w:right="147"/>
              <w:jc w:val="center"/>
              <w:rPr>
                <w:szCs w:val="14"/>
              </w:rPr>
            </w:pPr>
          </w:p>
        </w:tc>
        <w:tc>
          <w:tcPr>
            <w:tcW w:w="850" w:type="dxa"/>
          </w:tcPr>
          <w:p w:rsidR="00FB196A" w:rsidRPr="00CB54E6" w:rsidRDefault="00FB196A" w:rsidP="005050B9">
            <w:pPr>
              <w:pStyle w:val="Tekstpodstawowy"/>
              <w:spacing w:after="0"/>
              <w:ind w:left="0" w:right="88"/>
              <w:jc w:val="center"/>
              <w:rPr>
                <w:szCs w:val="14"/>
              </w:rPr>
            </w:pPr>
            <w:r w:rsidRPr="00CB54E6">
              <w:rPr>
                <w:szCs w:val="14"/>
              </w:rPr>
              <w:t>Klasa</w:t>
            </w:r>
          </w:p>
        </w:tc>
        <w:tc>
          <w:tcPr>
            <w:tcW w:w="1559" w:type="dxa"/>
          </w:tcPr>
          <w:p w:rsidR="00FB196A" w:rsidRPr="00CB54E6" w:rsidRDefault="00FB196A" w:rsidP="005050B9">
            <w:pPr>
              <w:pStyle w:val="Tekstpodstawowy"/>
              <w:spacing w:after="0"/>
              <w:ind w:left="0" w:right="60"/>
              <w:jc w:val="center"/>
              <w:rPr>
                <w:szCs w:val="14"/>
              </w:rPr>
            </w:pPr>
            <w:r w:rsidRPr="00CB54E6">
              <w:rPr>
                <w:szCs w:val="14"/>
              </w:rPr>
              <w:t>Zakres wartości</w:t>
            </w:r>
          </w:p>
        </w:tc>
        <w:tc>
          <w:tcPr>
            <w:tcW w:w="851" w:type="dxa"/>
          </w:tcPr>
          <w:p w:rsidR="00FB196A" w:rsidRPr="00CB54E6" w:rsidRDefault="00FB196A" w:rsidP="005050B9">
            <w:pPr>
              <w:pStyle w:val="Tekstpodstawowy"/>
              <w:spacing w:after="0"/>
              <w:ind w:left="0" w:right="72"/>
              <w:jc w:val="center"/>
              <w:rPr>
                <w:szCs w:val="14"/>
              </w:rPr>
            </w:pPr>
            <w:r w:rsidRPr="00CB54E6">
              <w:rPr>
                <w:szCs w:val="14"/>
              </w:rPr>
              <w:t>Klasa</w:t>
            </w:r>
          </w:p>
        </w:tc>
        <w:tc>
          <w:tcPr>
            <w:tcW w:w="1455" w:type="dxa"/>
          </w:tcPr>
          <w:p w:rsidR="00FB196A" w:rsidRPr="00CB54E6" w:rsidRDefault="00FB196A" w:rsidP="005050B9">
            <w:pPr>
              <w:pStyle w:val="Tekstpodstawowy"/>
              <w:spacing w:after="0"/>
              <w:ind w:left="0"/>
              <w:jc w:val="center"/>
              <w:rPr>
                <w:szCs w:val="14"/>
              </w:rPr>
            </w:pPr>
            <w:r w:rsidRPr="00CB54E6">
              <w:rPr>
                <w:szCs w:val="14"/>
              </w:rPr>
              <w:t>Zakres wartości</w:t>
            </w:r>
          </w:p>
        </w:tc>
      </w:tr>
      <w:tr w:rsidR="00FB196A" w:rsidRPr="00CB54E6" w:rsidTr="005050B9">
        <w:trPr>
          <w:trHeight w:val="473"/>
        </w:trPr>
        <w:tc>
          <w:tcPr>
            <w:tcW w:w="1985" w:type="dxa"/>
          </w:tcPr>
          <w:p w:rsidR="00FB196A" w:rsidRPr="00CB54E6" w:rsidRDefault="00FB196A" w:rsidP="005050B9">
            <w:pPr>
              <w:pStyle w:val="Tekstpodstawowy"/>
              <w:spacing w:after="0"/>
              <w:ind w:left="0" w:right="147"/>
              <w:jc w:val="both"/>
              <w:rPr>
                <w:szCs w:val="14"/>
              </w:rPr>
            </w:pPr>
            <w:r w:rsidRPr="00CB54E6">
              <w:rPr>
                <w:szCs w:val="14"/>
              </w:rPr>
              <w:t>Indeks rozpadu</w:t>
            </w:r>
          </w:p>
        </w:tc>
        <w:tc>
          <w:tcPr>
            <w:tcW w:w="1701" w:type="dxa"/>
          </w:tcPr>
          <w:p w:rsidR="00FB196A" w:rsidRPr="00CB54E6" w:rsidRDefault="00FB196A" w:rsidP="005050B9">
            <w:pPr>
              <w:pStyle w:val="Tekstpodstawowy"/>
              <w:spacing w:after="0"/>
              <w:ind w:left="0" w:right="147"/>
              <w:jc w:val="center"/>
              <w:rPr>
                <w:szCs w:val="14"/>
              </w:rPr>
            </w:pPr>
          </w:p>
          <w:p w:rsidR="00FB196A" w:rsidRPr="00CB54E6" w:rsidRDefault="00FB196A" w:rsidP="005050B9">
            <w:pPr>
              <w:pStyle w:val="Tekstpodstawowy"/>
              <w:spacing w:after="0"/>
              <w:ind w:left="0" w:right="147"/>
              <w:jc w:val="center"/>
              <w:rPr>
                <w:szCs w:val="14"/>
              </w:rPr>
            </w:pPr>
            <w:r w:rsidRPr="00CB54E6">
              <w:rPr>
                <w:szCs w:val="14"/>
              </w:rPr>
              <w:t>PN-EN 13075-1</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jc w:val="both"/>
              <w:rPr>
                <w:szCs w:val="14"/>
              </w:rPr>
            </w:pPr>
            <w:r w:rsidRPr="00CB54E6">
              <w:rPr>
                <w:szCs w:val="14"/>
              </w:rPr>
              <w:t xml:space="preserve">                          3 lub 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50 do 100                  lub                         70 do 130</w:t>
            </w:r>
          </w:p>
        </w:tc>
        <w:tc>
          <w:tcPr>
            <w:tcW w:w="851" w:type="dxa"/>
          </w:tcPr>
          <w:p w:rsidR="00FB196A" w:rsidRPr="00CB54E6" w:rsidRDefault="00FB196A" w:rsidP="005050B9">
            <w:pPr>
              <w:pStyle w:val="Tekstpodstawowy"/>
              <w:spacing w:after="0"/>
              <w:ind w:left="0" w:right="145"/>
              <w:jc w:val="both"/>
              <w:rPr>
                <w:szCs w:val="14"/>
              </w:rPr>
            </w:pPr>
          </w:p>
          <w:p w:rsidR="00FB196A" w:rsidRPr="00CB54E6" w:rsidRDefault="00FB196A" w:rsidP="005050B9">
            <w:pPr>
              <w:pStyle w:val="Tekstpodstawowy"/>
              <w:spacing w:after="0"/>
              <w:ind w:left="0" w:right="145"/>
              <w:jc w:val="both"/>
              <w:rPr>
                <w:szCs w:val="14"/>
              </w:rPr>
            </w:pPr>
            <w:r w:rsidRPr="00CB54E6">
              <w:rPr>
                <w:szCs w:val="14"/>
              </w:rPr>
              <w:t xml:space="preserve">     5</w:t>
            </w:r>
          </w:p>
        </w:tc>
        <w:tc>
          <w:tcPr>
            <w:tcW w:w="1455" w:type="dxa"/>
          </w:tcPr>
          <w:p w:rsidR="00FB196A" w:rsidRPr="00CB54E6" w:rsidRDefault="00FB196A" w:rsidP="005050B9">
            <w:pPr>
              <w:pStyle w:val="Tekstpodstawowy"/>
              <w:spacing w:after="0"/>
              <w:ind w:left="0" w:right="145"/>
              <w:jc w:val="both"/>
              <w:rPr>
                <w:szCs w:val="14"/>
              </w:rPr>
            </w:pPr>
          </w:p>
          <w:p w:rsidR="00FB196A" w:rsidRPr="00CB54E6" w:rsidRDefault="00FB196A" w:rsidP="005050B9">
            <w:pPr>
              <w:pStyle w:val="Tekstpodstawowy"/>
              <w:spacing w:after="0"/>
              <w:ind w:left="0" w:right="145"/>
              <w:jc w:val="center"/>
              <w:rPr>
                <w:szCs w:val="14"/>
              </w:rPr>
            </w:pPr>
            <w:r w:rsidRPr="00CB54E6">
              <w:rPr>
                <w:szCs w:val="14"/>
              </w:rPr>
              <w:t>120 do 180</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lastRenderedPageBreak/>
              <w:t>Zawartość lepiszcza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58 do 62 </w:t>
            </w:r>
            <w:r w:rsidRPr="00CB54E6">
              <w:rPr>
                <w:szCs w:val="14"/>
                <w:vertAlign w:val="superscript"/>
              </w:rPr>
              <w:t>a)</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58 do 62 </w:t>
            </w:r>
            <w:r w:rsidRPr="00CB54E6">
              <w:rPr>
                <w:szCs w:val="14"/>
                <w:vertAlign w:val="superscript"/>
              </w:rPr>
              <w:t>a)</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t>Czas wypływu dla Ø  2 mm w temp 40</w:t>
            </w:r>
            <w:r w:rsidRPr="00CB54E6">
              <w:rPr>
                <w:szCs w:val="14"/>
                <w:vertAlign w:val="superscript"/>
              </w:rPr>
              <w:t>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s</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TBR </w:t>
            </w:r>
            <w:r w:rsidRPr="00CB54E6">
              <w:rPr>
                <w:szCs w:val="14"/>
                <w:vertAlign w:val="superscript"/>
              </w:rPr>
              <w:t>b)</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TBR </w:t>
            </w:r>
            <w:r w:rsidRPr="00CB54E6">
              <w:rPr>
                <w:szCs w:val="14"/>
                <w:vertAlign w:val="superscript"/>
              </w:rPr>
              <w:t>b)</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t>Pozostałość na sicie 0,5 mm</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462"/>
        </w:trPr>
        <w:tc>
          <w:tcPr>
            <w:tcW w:w="1985" w:type="dxa"/>
          </w:tcPr>
          <w:p w:rsidR="00FB196A" w:rsidRPr="00CB54E6" w:rsidRDefault="00FB196A" w:rsidP="005050B9">
            <w:pPr>
              <w:pStyle w:val="Tekstpodstawowy"/>
              <w:tabs>
                <w:tab w:val="left" w:pos="0"/>
              </w:tabs>
              <w:spacing w:after="0"/>
              <w:ind w:left="0" w:right="72"/>
              <w:jc w:val="both"/>
              <w:rPr>
                <w:szCs w:val="14"/>
              </w:rPr>
            </w:pPr>
            <w:r w:rsidRPr="00CB54E6">
              <w:rPr>
                <w:szCs w:val="14"/>
              </w:rPr>
              <w:t>Trwałość po 7 dniach magazynowania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rPr>
                <w:szCs w:val="14"/>
              </w:rPr>
            </w:pPr>
            <w:r w:rsidRPr="00CB54E6">
              <w:rPr>
                <w:szCs w:val="14"/>
              </w:rPr>
              <w:t>Sedymentacja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12847</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36"/>
        </w:trPr>
        <w:tc>
          <w:tcPr>
            <w:tcW w:w="1985" w:type="dxa"/>
            <w:vMerge w:val="restart"/>
          </w:tcPr>
          <w:p w:rsidR="00FB196A" w:rsidRPr="00CB54E6" w:rsidRDefault="00FB196A" w:rsidP="005050B9">
            <w:pPr>
              <w:pStyle w:val="Tekstpodstawowy"/>
              <w:spacing w:after="0"/>
              <w:ind w:left="0" w:right="147"/>
              <w:rPr>
                <w:szCs w:val="14"/>
              </w:rPr>
            </w:pPr>
            <w:r w:rsidRPr="00CB54E6">
              <w:rPr>
                <w:szCs w:val="14"/>
              </w:rPr>
              <w:t xml:space="preserve">Adhezja </w:t>
            </w:r>
            <w:r w:rsidRPr="00CB54E6">
              <w:rPr>
                <w:szCs w:val="14"/>
                <w:vertAlign w:val="superscript"/>
              </w:rPr>
              <w:t>c)</w:t>
            </w:r>
          </w:p>
        </w:tc>
        <w:tc>
          <w:tcPr>
            <w:tcW w:w="1701" w:type="dxa"/>
          </w:tcPr>
          <w:p w:rsidR="00FB196A" w:rsidRPr="00CB54E6" w:rsidRDefault="00FB196A" w:rsidP="005050B9">
            <w:pPr>
              <w:pStyle w:val="Tekstpodstawowy"/>
              <w:spacing w:after="0"/>
              <w:ind w:left="0" w:right="147"/>
              <w:jc w:val="both"/>
              <w:rPr>
                <w:szCs w:val="14"/>
              </w:rPr>
            </w:pPr>
            <w:r w:rsidRPr="00CB54E6">
              <w:rPr>
                <w:szCs w:val="14"/>
              </w:rPr>
              <w:t>PN-EN 13614</w:t>
            </w:r>
          </w:p>
        </w:tc>
        <w:tc>
          <w:tcPr>
            <w:tcW w:w="1134" w:type="dxa"/>
            <w:vMerge w:val="restart"/>
          </w:tcPr>
          <w:p w:rsidR="00FB196A" w:rsidRPr="00CB54E6" w:rsidRDefault="00FB196A" w:rsidP="005050B9">
            <w:pPr>
              <w:pStyle w:val="Tekstpodstawowy"/>
              <w:spacing w:after="0"/>
              <w:ind w:left="0" w:right="147"/>
              <w:jc w:val="center"/>
              <w:rPr>
                <w:szCs w:val="14"/>
              </w:rPr>
            </w:pPr>
            <w:r w:rsidRPr="00CB54E6">
              <w:rPr>
                <w:szCs w:val="14"/>
              </w:rPr>
              <w:t>% pokrycia powierz-    chni</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344"/>
        </w:trPr>
        <w:tc>
          <w:tcPr>
            <w:tcW w:w="1985" w:type="dxa"/>
            <w:vMerge/>
          </w:tcPr>
          <w:p w:rsidR="00FB196A" w:rsidRPr="00CB54E6" w:rsidRDefault="00FB196A" w:rsidP="005050B9">
            <w:pPr>
              <w:pStyle w:val="Tekstpodstawowy"/>
              <w:spacing w:after="0"/>
              <w:ind w:left="0" w:right="147"/>
              <w:jc w:val="both"/>
              <w:rPr>
                <w:szCs w:val="14"/>
              </w:rPr>
            </w:pPr>
          </w:p>
        </w:tc>
        <w:tc>
          <w:tcPr>
            <w:tcW w:w="1701" w:type="dxa"/>
          </w:tcPr>
          <w:p w:rsidR="00FB196A" w:rsidRPr="00CB54E6" w:rsidRDefault="00FB196A" w:rsidP="005050B9">
            <w:pPr>
              <w:pStyle w:val="Tekstpodstawowy"/>
              <w:spacing w:after="0"/>
              <w:ind w:left="0" w:right="72"/>
              <w:jc w:val="both"/>
              <w:rPr>
                <w:szCs w:val="14"/>
              </w:rPr>
            </w:pPr>
            <w:r w:rsidRPr="00CB54E6">
              <w:rPr>
                <w:szCs w:val="14"/>
              </w:rPr>
              <w:t>WT-3, załącznik 2</w:t>
            </w:r>
          </w:p>
        </w:tc>
        <w:tc>
          <w:tcPr>
            <w:tcW w:w="1134" w:type="dxa"/>
            <w:vMerge/>
          </w:tcPr>
          <w:p w:rsidR="00FB196A" w:rsidRPr="00CB54E6" w:rsidRDefault="00FB196A" w:rsidP="005050B9">
            <w:pPr>
              <w:pStyle w:val="Tekstpodstawowy"/>
              <w:spacing w:after="0"/>
              <w:ind w:left="0" w:right="147"/>
              <w:jc w:val="both"/>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75</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75</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jc w:val="both"/>
              <w:rPr>
                <w:szCs w:val="14"/>
              </w:rPr>
            </w:pPr>
            <w:r w:rsidRPr="00CB54E6">
              <w:rPr>
                <w:szCs w:val="14"/>
              </w:rPr>
              <w:t>pH emulsji</w:t>
            </w:r>
          </w:p>
        </w:tc>
        <w:tc>
          <w:tcPr>
            <w:tcW w:w="1701" w:type="dxa"/>
          </w:tcPr>
          <w:p w:rsidR="00FB196A" w:rsidRPr="00CB54E6" w:rsidRDefault="00FB196A" w:rsidP="005050B9">
            <w:pPr>
              <w:pStyle w:val="Tekstpodstawowy"/>
              <w:spacing w:after="0"/>
              <w:ind w:left="0" w:right="72"/>
              <w:jc w:val="both"/>
              <w:rPr>
                <w:szCs w:val="14"/>
              </w:rPr>
            </w:pPr>
            <w:r w:rsidRPr="00CB54E6">
              <w:rPr>
                <w:szCs w:val="14"/>
              </w:rPr>
              <w:t>PN-EN 12850</w:t>
            </w:r>
          </w:p>
        </w:tc>
        <w:tc>
          <w:tcPr>
            <w:tcW w:w="1134" w:type="dxa"/>
          </w:tcPr>
          <w:p w:rsidR="00FB196A" w:rsidRPr="00CB54E6" w:rsidRDefault="00FB196A" w:rsidP="005050B9">
            <w:pPr>
              <w:pStyle w:val="Tekstpodstawowy"/>
              <w:spacing w:after="0"/>
              <w:ind w:left="0" w:right="147"/>
              <w:jc w:val="both"/>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r>
      <w:tr w:rsidR="00FB196A" w:rsidRPr="00CB54E6" w:rsidTr="005050B9">
        <w:trPr>
          <w:trHeight w:val="344"/>
        </w:trPr>
        <w:tc>
          <w:tcPr>
            <w:tcW w:w="9535" w:type="dxa"/>
            <w:gridSpan w:val="7"/>
          </w:tcPr>
          <w:p w:rsidR="00FB196A" w:rsidRPr="00CB54E6" w:rsidRDefault="00FB196A" w:rsidP="005050B9">
            <w:pPr>
              <w:pStyle w:val="Tekstpodstawowy"/>
              <w:spacing w:after="0"/>
              <w:ind w:left="0" w:right="147"/>
              <w:jc w:val="center"/>
              <w:rPr>
                <w:szCs w:val="14"/>
              </w:rPr>
            </w:pPr>
            <w:r w:rsidRPr="00CB54E6">
              <w:rPr>
                <w:szCs w:val="14"/>
              </w:rPr>
              <w:t>Wymagania techniczne dotyczące lepiszczy odzyskanych z kationowych emulsji asfaltowych przez odparowanie, zgodnie z PN-EN 13074</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jc w:val="center"/>
              <w:rPr>
                <w:szCs w:val="14"/>
              </w:rPr>
            </w:pPr>
            <w:r w:rsidRPr="00CB54E6">
              <w:rPr>
                <w:szCs w:val="14"/>
              </w:rPr>
              <w:t>Penetracja w 25oC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0,1mm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100 </w:t>
            </w:r>
            <w:r w:rsidRPr="00CB54E6">
              <w:rPr>
                <w:szCs w:val="14"/>
                <w:vertAlign w:val="superscript"/>
              </w:rPr>
              <w:t>e)</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100 </w:t>
            </w:r>
            <w:r w:rsidRPr="00CB54E6">
              <w:rPr>
                <w:szCs w:val="14"/>
                <w:vertAlign w:val="superscript"/>
              </w:rPr>
              <w:t>e)</w:t>
            </w:r>
          </w:p>
        </w:tc>
      </w:tr>
      <w:tr w:rsidR="00FB196A" w:rsidRPr="00CB54E6" w:rsidTr="005050B9">
        <w:trPr>
          <w:trHeight w:val="344"/>
        </w:trPr>
        <w:tc>
          <w:tcPr>
            <w:tcW w:w="9535" w:type="dxa"/>
            <w:gridSpan w:val="7"/>
          </w:tcPr>
          <w:p w:rsidR="00FB196A" w:rsidRPr="00CB54E6" w:rsidRDefault="00FB196A" w:rsidP="005050B9">
            <w:pPr>
              <w:pStyle w:val="Tekstpodstawowy"/>
              <w:spacing w:after="0"/>
              <w:ind w:left="0" w:right="147"/>
              <w:contextualSpacing/>
              <w:rPr>
                <w:szCs w:val="14"/>
              </w:rPr>
            </w:pPr>
            <w:r w:rsidRPr="00CB54E6">
              <w:rPr>
                <w:szCs w:val="14"/>
                <w:vertAlign w:val="superscript"/>
              </w:rPr>
              <w:t>a)</w:t>
            </w:r>
            <w:r w:rsidRPr="00CB54E6">
              <w:rPr>
                <w:szCs w:val="14"/>
              </w:rPr>
              <w:t xml:space="preserve"> Emulsję można rozcieńczać wodą, do stężenia asfaltu nie niższego niż 40 % (m/m)</w:t>
            </w:r>
          </w:p>
          <w:p w:rsidR="00FB196A" w:rsidRPr="00CB54E6" w:rsidRDefault="00FB196A" w:rsidP="005050B9">
            <w:pPr>
              <w:pStyle w:val="Tekstpodstawowy"/>
              <w:spacing w:after="0"/>
              <w:ind w:left="0" w:right="147"/>
              <w:contextualSpacing/>
              <w:rPr>
                <w:szCs w:val="14"/>
              </w:rPr>
            </w:pPr>
            <w:r w:rsidRPr="00CB54E6">
              <w:rPr>
                <w:szCs w:val="14"/>
                <w:vertAlign w:val="superscript"/>
              </w:rPr>
              <w:t>b)</w:t>
            </w:r>
            <w:r w:rsidRPr="00CB54E6">
              <w:rPr>
                <w:szCs w:val="14"/>
              </w:rPr>
              <w:t xml:space="preserve"> Nie dotyczy emulsji rozcieńczanych wodą na budowie</w:t>
            </w:r>
          </w:p>
          <w:p w:rsidR="00FB196A" w:rsidRPr="00CB54E6" w:rsidRDefault="00FB196A" w:rsidP="005050B9">
            <w:pPr>
              <w:pStyle w:val="Tekstpodstawowy"/>
              <w:spacing w:after="0"/>
              <w:ind w:left="0" w:right="147"/>
              <w:contextualSpacing/>
              <w:rPr>
                <w:szCs w:val="14"/>
              </w:rPr>
            </w:pPr>
            <w:r w:rsidRPr="00CB54E6">
              <w:rPr>
                <w:szCs w:val="14"/>
                <w:vertAlign w:val="superscript"/>
              </w:rPr>
              <w:t>c)</w:t>
            </w:r>
            <w:r w:rsidRPr="00CB54E6">
              <w:rPr>
                <w:szCs w:val="14"/>
              </w:rPr>
              <w:t xml:space="preserve"> Oznaczenie jest wymagane, gdy emulsja ma bezpośredni kontakt z kruszywem</w:t>
            </w:r>
          </w:p>
          <w:p w:rsidR="00FB196A" w:rsidRPr="00CB54E6" w:rsidRDefault="00FB196A" w:rsidP="005050B9">
            <w:pPr>
              <w:pStyle w:val="Tekstpodstawowy"/>
              <w:spacing w:after="0"/>
              <w:ind w:left="0"/>
              <w:contextualSpacing/>
              <w:rPr>
                <w:szCs w:val="14"/>
              </w:rPr>
            </w:pPr>
            <w:r w:rsidRPr="00CB54E6">
              <w:rPr>
                <w:szCs w:val="14"/>
                <w:vertAlign w:val="superscript"/>
              </w:rPr>
              <w:t>d)</w:t>
            </w:r>
            <w:r w:rsidRPr="00CB54E6">
              <w:rPr>
                <w:szCs w:val="14"/>
              </w:rPr>
              <w:t xml:space="preserve"> Dotyczy emulsji przeznaczonej do związania warstwy asfaltowej z podbudową zawierającej spoiwo hydrauliczne</w:t>
            </w:r>
          </w:p>
          <w:p w:rsidR="00FB196A" w:rsidRPr="00CB54E6" w:rsidRDefault="00FB196A" w:rsidP="005050B9">
            <w:pPr>
              <w:pStyle w:val="Tekstpodstawowy"/>
              <w:spacing w:after="0"/>
              <w:ind w:left="0" w:right="147"/>
              <w:contextualSpacing/>
              <w:rPr>
                <w:szCs w:val="14"/>
              </w:rPr>
            </w:pPr>
            <w:r w:rsidRPr="00CB54E6">
              <w:rPr>
                <w:szCs w:val="14"/>
                <w:vertAlign w:val="superscript"/>
              </w:rPr>
              <w:t>e)</w:t>
            </w:r>
            <w:r w:rsidRPr="00CB54E6">
              <w:rPr>
                <w:szCs w:val="14"/>
              </w:rPr>
              <w:t xml:space="preserve"> Do skropień podbudów niezwiązanych, w szczególności z kruszywa stabilizowanego mechanicznie lub tłucznia kamiennego, dopuszcza się stosowanie emulsji wyprodukowanych z asfaltu drogowego o peneracji 160/220</w:t>
            </w:r>
          </w:p>
        </w:tc>
      </w:tr>
    </w:tbl>
    <w:p w:rsidR="00FB196A" w:rsidRPr="00CB54E6" w:rsidRDefault="00FB196A" w:rsidP="00FB196A">
      <w:pPr>
        <w:pStyle w:val="Tekstpodstawowy"/>
        <w:spacing w:after="0"/>
        <w:ind w:left="0" w:right="141"/>
        <w:jc w:val="both"/>
        <w:rPr>
          <w:szCs w:val="14"/>
        </w:rPr>
      </w:pPr>
      <w:r w:rsidRPr="00CB54E6">
        <w:rPr>
          <w:szCs w:val="14"/>
        </w:rPr>
        <w:t>Tablica 6. Wymagania dotyczące kationowych emulsji modyfikowanych polimerami stosowanych do złączania warstw nawierzchni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85"/>
        <w:gridCol w:w="1701"/>
        <w:gridCol w:w="1134"/>
        <w:gridCol w:w="850"/>
        <w:gridCol w:w="1559"/>
        <w:gridCol w:w="851"/>
        <w:gridCol w:w="1455"/>
      </w:tblGrid>
      <w:tr w:rsidR="00FB196A" w:rsidRPr="00CB54E6" w:rsidTr="005050B9">
        <w:trPr>
          <w:trHeight w:val="408"/>
        </w:trPr>
        <w:tc>
          <w:tcPr>
            <w:tcW w:w="1985" w:type="dxa"/>
            <w:vMerge w:val="restart"/>
          </w:tcPr>
          <w:p w:rsidR="00FB196A" w:rsidRPr="00CB54E6" w:rsidRDefault="00FB196A" w:rsidP="005050B9">
            <w:pPr>
              <w:pStyle w:val="Tekstpodstawowy"/>
              <w:tabs>
                <w:tab w:val="left" w:pos="0"/>
              </w:tabs>
              <w:spacing w:after="0"/>
              <w:ind w:left="0" w:right="72"/>
              <w:jc w:val="center"/>
              <w:rPr>
                <w:szCs w:val="14"/>
              </w:rPr>
            </w:pPr>
            <w:r w:rsidRPr="00CB54E6">
              <w:rPr>
                <w:szCs w:val="14"/>
              </w:rPr>
              <w:t>Wymagania techniczne</w:t>
            </w:r>
          </w:p>
        </w:tc>
        <w:tc>
          <w:tcPr>
            <w:tcW w:w="1701" w:type="dxa"/>
            <w:vMerge w:val="restart"/>
          </w:tcPr>
          <w:p w:rsidR="00FB196A" w:rsidRPr="00CB54E6" w:rsidRDefault="00FB196A" w:rsidP="005050B9">
            <w:pPr>
              <w:pStyle w:val="Tekstpodstawowy"/>
              <w:spacing w:after="0"/>
              <w:ind w:left="0" w:right="40"/>
              <w:jc w:val="center"/>
              <w:rPr>
                <w:szCs w:val="14"/>
              </w:rPr>
            </w:pPr>
            <w:r w:rsidRPr="00CB54E6">
              <w:rPr>
                <w:szCs w:val="14"/>
              </w:rPr>
              <w:t>Metoda badań według normy</w:t>
            </w:r>
          </w:p>
        </w:tc>
        <w:tc>
          <w:tcPr>
            <w:tcW w:w="1134" w:type="dxa"/>
            <w:vMerge w:val="restart"/>
          </w:tcPr>
          <w:p w:rsidR="00FB196A" w:rsidRPr="00CB54E6" w:rsidRDefault="00FB196A" w:rsidP="005050B9">
            <w:pPr>
              <w:pStyle w:val="Tekstpodstawowy"/>
              <w:tabs>
                <w:tab w:val="left" w:pos="0"/>
              </w:tabs>
              <w:spacing w:after="0"/>
              <w:ind w:left="0" w:right="34"/>
              <w:jc w:val="center"/>
              <w:rPr>
                <w:szCs w:val="14"/>
              </w:rPr>
            </w:pPr>
            <w:r w:rsidRPr="00CB54E6">
              <w:rPr>
                <w:szCs w:val="14"/>
              </w:rPr>
              <w:t>Jednostka</w:t>
            </w:r>
          </w:p>
        </w:tc>
        <w:tc>
          <w:tcPr>
            <w:tcW w:w="2409" w:type="dxa"/>
            <w:gridSpan w:val="2"/>
          </w:tcPr>
          <w:p w:rsidR="00FB196A" w:rsidRPr="00CB54E6" w:rsidRDefault="00FB196A" w:rsidP="005050B9">
            <w:pPr>
              <w:pStyle w:val="Tekstpodstawowy"/>
              <w:spacing w:after="0"/>
              <w:ind w:left="0" w:right="40"/>
              <w:jc w:val="center"/>
              <w:rPr>
                <w:szCs w:val="14"/>
              </w:rPr>
            </w:pPr>
            <w:r w:rsidRPr="00CB54E6">
              <w:rPr>
                <w:szCs w:val="14"/>
              </w:rPr>
              <w:t>C60 BP3 ZM lub                     C60 BP4 ZM</w:t>
            </w:r>
          </w:p>
        </w:tc>
        <w:tc>
          <w:tcPr>
            <w:tcW w:w="2306" w:type="dxa"/>
            <w:gridSpan w:val="2"/>
          </w:tcPr>
          <w:p w:rsidR="00FB196A" w:rsidRPr="00CB54E6" w:rsidRDefault="00FB196A" w:rsidP="005050B9">
            <w:pPr>
              <w:pStyle w:val="Tekstpodstawowy"/>
              <w:tabs>
                <w:tab w:val="left" w:pos="1926"/>
              </w:tabs>
              <w:spacing w:after="0"/>
              <w:ind w:left="0"/>
              <w:jc w:val="center"/>
              <w:rPr>
                <w:szCs w:val="14"/>
              </w:rPr>
            </w:pPr>
            <w:r w:rsidRPr="00CB54E6">
              <w:rPr>
                <w:szCs w:val="14"/>
              </w:rPr>
              <w:t>C60 BP5 ZM</w:t>
            </w:r>
          </w:p>
        </w:tc>
      </w:tr>
      <w:tr w:rsidR="00FB196A" w:rsidRPr="00CB54E6" w:rsidTr="005050B9">
        <w:trPr>
          <w:trHeight w:val="494"/>
        </w:trPr>
        <w:tc>
          <w:tcPr>
            <w:tcW w:w="1985" w:type="dxa"/>
            <w:vMerge/>
          </w:tcPr>
          <w:p w:rsidR="00FB196A" w:rsidRPr="00CB54E6" w:rsidRDefault="00FB196A" w:rsidP="005050B9">
            <w:pPr>
              <w:pStyle w:val="Tekstpodstawowy"/>
              <w:spacing w:after="0"/>
              <w:ind w:left="0" w:right="147"/>
              <w:jc w:val="center"/>
              <w:rPr>
                <w:szCs w:val="14"/>
              </w:rPr>
            </w:pPr>
          </w:p>
        </w:tc>
        <w:tc>
          <w:tcPr>
            <w:tcW w:w="1701" w:type="dxa"/>
            <w:vMerge/>
          </w:tcPr>
          <w:p w:rsidR="00FB196A" w:rsidRPr="00CB54E6" w:rsidRDefault="00FB196A" w:rsidP="005050B9">
            <w:pPr>
              <w:pStyle w:val="Tekstpodstawowy"/>
              <w:spacing w:after="0"/>
              <w:ind w:left="0" w:right="147"/>
              <w:jc w:val="center"/>
              <w:rPr>
                <w:szCs w:val="14"/>
              </w:rPr>
            </w:pPr>
          </w:p>
        </w:tc>
        <w:tc>
          <w:tcPr>
            <w:tcW w:w="1134" w:type="dxa"/>
            <w:vMerge/>
          </w:tcPr>
          <w:p w:rsidR="00FB196A" w:rsidRPr="00CB54E6" w:rsidRDefault="00FB196A" w:rsidP="005050B9">
            <w:pPr>
              <w:pStyle w:val="Tekstpodstawowy"/>
              <w:spacing w:after="0"/>
              <w:ind w:left="0" w:right="147"/>
              <w:jc w:val="center"/>
              <w:rPr>
                <w:szCs w:val="14"/>
              </w:rPr>
            </w:pPr>
          </w:p>
        </w:tc>
        <w:tc>
          <w:tcPr>
            <w:tcW w:w="850" w:type="dxa"/>
          </w:tcPr>
          <w:p w:rsidR="00FB196A" w:rsidRPr="00CB54E6" w:rsidRDefault="00FB196A" w:rsidP="005050B9">
            <w:pPr>
              <w:pStyle w:val="Tekstpodstawowy"/>
              <w:spacing w:after="0"/>
              <w:ind w:left="0" w:right="88"/>
              <w:jc w:val="center"/>
              <w:rPr>
                <w:szCs w:val="14"/>
              </w:rPr>
            </w:pPr>
            <w:r w:rsidRPr="00CB54E6">
              <w:rPr>
                <w:szCs w:val="14"/>
              </w:rPr>
              <w:t>Klasa</w:t>
            </w:r>
          </w:p>
        </w:tc>
        <w:tc>
          <w:tcPr>
            <w:tcW w:w="1559" w:type="dxa"/>
          </w:tcPr>
          <w:p w:rsidR="00FB196A" w:rsidRPr="00CB54E6" w:rsidRDefault="00FB196A" w:rsidP="005050B9">
            <w:pPr>
              <w:pStyle w:val="Tekstpodstawowy"/>
              <w:spacing w:after="0"/>
              <w:ind w:left="0" w:right="60"/>
              <w:jc w:val="center"/>
              <w:rPr>
                <w:szCs w:val="14"/>
              </w:rPr>
            </w:pPr>
            <w:r w:rsidRPr="00CB54E6">
              <w:rPr>
                <w:szCs w:val="14"/>
              </w:rPr>
              <w:t>Zakres wartości</w:t>
            </w:r>
          </w:p>
        </w:tc>
        <w:tc>
          <w:tcPr>
            <w:tcW w:w="851" w:type="dxa"/>
          </w:tcPr>
          <w:p w:rsidR="00FB196A" w:rsidRPr="00CB54E6" w:rsidRDefault="00FB196A" w:rsidP="005050B9">
            <w:pPr>
              <w:pStyle w:val="Tekstpodstawowy"/>
              <w:spacing w:after="0"/>
              <w:ind w:left="0" w:right="72"/>
              <w:jc w:val="center"/>
              <w:rPr>
                <w:szCs w:val="14"/>
              </w:rPr>
            </w:pPr>
            <w:r w:rsidRPr="00CB54E6">
              <w:rPr>
                <w:szCs w:val="14"/>
              </w:rPr>
              <w:t>Klasa</w:t>
            </w:r>
          </w:p>
        </w:tc>
        <w:tc>
          <w:tcPr>
            <w:tcW w:w="1455" w:type="dxa"/>
          </w:tcPr>
          <w:p w:rsidR="00FB196A" w:rsidRPr="00CB54E6" w:rsidRDefault="00FB196A" w:rsidP="005050B9">
            <w:pPr>
              <w:pStyle w:val="Tekstpodstawowy"/>
              <w:spacing w:after="0"/>
              <w:ind w:left="0"/>
              <w:jc w:val="center"/>
              <w:rPr>
                <w:szCs w:val="14"/>
              </w:rPr>
            </w:pPr>
            <w:r w:rsidRPr="00CB54E6">
              <w:rPr>
                <w:szCs w:val="14"/>
              </w:rPr>
              <w:t>Zakres wartości</w:t>
            </w:r>
          </w:p>
        </w:tc>
      </w:tr>
      <w:tr w:rsidR="00FB196A" w:rsidRPr="00CB54E6" w:rsidTr="005050B9">
        <w:trPr>
          <w:trHeight w:val="473"/>
        </w:trPr>
        <w:tc>
          <w:tcPr>
            <w:tcW w:w="1985" w:type="dxa"/>
          </w:tcPr>
          <w:p w:rsidR="00FB196A" w:rsidRPr="00CB54E6" w:rsidRDefault="00FB196A" w:rsidP="005050B9">
            <w:pPr>
              <w:pStyle w:val="Tekstpodstawowy"/>
              <w:spacing w:after="0"/>
              <w:ind w:left="0" w:right="147"/>
              <w:jc w:val="both"/>
              <w:rPr>
                <w:szCs w:val="14"/>
              </w:rPr>
            </w:pPr>
            <w:r w:rsidRPr="00CB54E6">
              <w:rPr>
                <w:szCs w:val="14"/>
              </w:rPr>
              <w:t>Indeks rozpadu</w:t>
            </w:r>
          </w:p>
        </w:tc>
        <w:tc>
          <w:tcPr>
            <w:tcW w:w="1701" w:type="dxa"/>
          </w:tcPr>
          <w:p w:rsidR="00FB196A" w:rsidRPr="00CB54E6" w:rsidRDefault="00FB196A" w:rsidP="005050B9">
            <w:pPr>
              <w:pStyle w:val="Tekstpodstawowy"/>
              <w:spacing w:after="0"/>
              <w:ind w:left="0" w:right="147"/>
              <w:jc w:val="center"/>
              <w:rPr>
                <w:szCs w:val="14"/>
              </w:rPr>
            </w:pPr>
          </w:p>
          <w:p w:rsidR="00FB196A" w:rsidRPr="00CB54E6" w:rsidRDefault="00FB196A" w:rsidP="005050B9">
            <w:pPr>
              <w:pStyle w:val="Tekstpodstawowy"/>
              <w:spacing w:after="0"/>
              <w:ind w:left="0" w:right="147"/>
              <w:jc w:val="center"/>
              <w:rPr>
                <w:szCs w:val="14"/>
              </w:rPr>
            </w:pPr>
            <w:r w:rsidRPr="00CB54E6">
              <w:rPr>
                <w:szCs w:val="14"/>
              </w:rPr>
              <w:t>PN-EN 13075-1</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jc w:val="both"/>
              <w:rPr>
                <w:szCs w:val="14"/>
              </w:rPr>
            </w:pPr>
            <w:r w:rsidRPr="00CB54E6">
              <w:rPr>
                <w:szCs w:val="14"/>
              </w:rPr>
              <w:t xml:space="preserve">                          3 lub 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50 do 100                  lub                         70 do 100</w:t>
            </w:r>
          </w:p>
        </w:tc>
        <w:tc>
          <w:tcPr>
            <w:tcW w:w="851" w:type="dxa"/>
          </w:tcPr>
          <w:p w:rsidR="00FB196A" w:rsidRPr="00CB54E6" w:rsidRDefault="00FB196A" w:rsidP="005050B9">
            <w:pPr>
              <w:pStyle w:val="Tekstpodstawowy"/>
              <w:spacing w:after="0"/>
              <w:ind w:left="0" w:right="145"/>
              <w:jc w:val="both"/>
              <w:rPr>
                <w:szCs w:val="14"/>
              </w:rPr>
            </w:pPr>
          </w:p>
          <w:p w:rsidR="00FB196A" w:rsidRPr="00CB54E6" w:rsidRDefault="00FB196A" w:rsidP="005050B9">
            <w:pPr>
              <w:pStyle w:val="Tekstpodstawowy"/>
              <w:spacing w:after="0"/>
              <w:ind w:left="0" w:right="145"/>
              <w:jc w:val="both"/>
              <w:rPr>
                <w:szCs w:val="14"/>
              </w:rPr>
            </w:pPr>
            <w:r w:rsidRPr="00CB54E6">
              <w:rPr>
                <w:szCs w:val="14"/>
              </w:rPr>
              <w:t xml:space="preserve">     5</w:t>
            </w:r>
          </w:p>
        </w:tc>
        <w:tc>
          <w:tcPr>
            <w:tcW w:w="1455" w:type="dxa"/>
          </w:tcPr>
          <w:p w:rsidR="00FB196A" w:rsidRPr="00CB54E6" w:rsidRDefault="00FB196A" w:rsidP="005050B9">
            <w:pPr>
              <w:pStyle w:val="Tekstpodstawowy"/>
              <w:spacing w:after="0"/>
              <w:ind w:left="0" w:right="145"/>
              <w:jc w:val="both"/>
              <w:rPr>
                <w:szCs w:val="14"/>
              </w:rPr>
            </w:pPr>
          </w:p>
          <w:p w:rsidR="00FB196A" w:rsidRPr="00CB54E6" w:rsidRDefault="00FB196A" w:rsidP="005050B9">
            <w:pPr>
              <w:pStyle w:val="Tekstpodstawowy"/>
              <w:spacing w:after="0"/>
              <w:ind w:left="0" w:right="145"/>
              <w:jc w:val="center"/>
              <w:rPr>
                <w:szCs w:val="14"/>
              </w:rPr>
            </w:pPr>
            <w:r w:rsidRPr="00CB54E6">
              <w:rPr>
                <w:szCs w:val="14"/>
              </w:rPr>
              <w:t>120 do 180</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t>Zawartość lepiszcza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58 do 62 </w:t>
            </w:r>
            <w:r w:rsidRPr="00CB54E6">
              <w:rPr>
                <w:szCs w:val="14"/>
                <w:vertAlign w:val="superscript"/>
              </w:rPr>
              <w:t>a)</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5</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58 do 62 </w:t>
            </w:r>
            <w:r w:rsidRPr="00CB54E6">
              <w:rPr>
                <w:szCs w:val="14"/>
                <w:vertAlign w:val="superscript"/>
              </w:rPr>
              <w:t>a)</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t>Czas wypływu dla Ø  2 mm w temp 40</w:t>
            </w:r>
            <w:r w:rsidRPr="00CB54E6">
              <w:rPr>
                <w:szCs w:val="14"/>
                <w:vertAlign w:val="superscript"/>
              </w:rPr>
              <w:t>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s</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vertAlign w:val="superscript"/>
              </w:rPr>
            </w:pPr>
            <w:r w:rsidRPr="00CB54E6">
              <w:rPr>
                <w:szCs w:val="14"/>
              </w:rPr>
              <w:t xml:space="preserve">TBR </w:t>
            </w:r>
            <w:r w:rsidRPr="00CB54E6">
              <w:rPr>
                <w:szCs w:val="14"/>
                <w:vertAlign w:val="superscript"/>
              </w:rPr>
              <w:t>b)</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TBR </w:t>
            </w:r>
            <w:r w:rsidRPr="00CB54E6">
              <w:rPr>
                <w:szCs w:val="14"/>
                <w:vertAlign w:val="superscript"/>
              </w:rPr>
              <w:t>b)</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jc w:val="both"/>
              <w:rPr>
                <w:szCs w:val="14"/>
              </w:rPr>
            </w:pPr>
            <w:r w:rsidRPr="00CB54E6">
              <w:rPr>
                <w:szCs w:val="14"/>
              </w:rPr>
              <w:t>Pozostałość na sicie 0,5 mm</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462"/>
        </w:trPr>
        <w:tc>
          <w:tcPr>
            <w:tcW w:w="1985" w:type="dxa"/>
          </w:tcPr>
          <w:p w:rsidR="00FB196A" w:rsidRPr="00CB54E6" w:rsidRDefault="00FB196A" w:rsidP="005050B9">
            <w:pPr>
              <w:pStyle w:val="Tekstpodstawowy"/>
              <w:tabs>
                <w:tab w:val="left" w:pos="0"/>
              </w:tabs>
              <w:spacing w:after="0"/>
              <w:ind w:left="0" w:right="72"/>
              <w:jc w:val="both"/>
              <w:rPr>
                <w:szCs w:val="14"/>
              </w:rPr>
            </w:pPr>
            <w:r w:rsidRPr="00CB54E6">
              <w:rPr>
                <w:szCs w:val="14"/>
              </w:rPr>
              <w:t>Trwałość po 7 dniach magazynowania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1429</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462"/>
        </w:trPr>
        <w:tc>
          <w:tcPr>
            <w:tcW w:w="1985" w:type="dxa"/>
          </w:tcPr>
          <w:p w:rsidR="00FB196A" w:rsidRPr="00CB54E6" w:rsidRDefault="00FB196A" w:rsidP="005050B9">
            <w:pPr>
              <w:pStyle w:val="Tekstpodstawowy"/>
              <w:spacing w:after="0"/>
              <w:ind w:left="0" w:right="147"/>
              <w:rPr>
                <w:szCs w:val="14"/>
              </w:rPr>
            </w:pPr>
            <w:r w:rsidRPr="00CB54E6">
              <w:rPr>
                <w:szCs w:val="14"/>
              </w:rPr>
              <w:t>Sedymentacja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12847</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 (m/m)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236"/>
        </w:trPr>
        <w:tc>
          <w:tcPr>
            <w:tcW w:w="1985" w:type="dxa"/>
            <w:vMerge w:val="restart"/>
          </w:tcPr>
          <w:p w:rsidR="00FB196A" w:rsidRPr="00CB54E6" w:rsidRDefault="00FB196A" w:rsidP="005050B9">
            <w:pPr>
              <w:pStyle w:val="Tekstpodstawowy"/>
              <w:spacing w:after="0"/>
              <w:ind w:left="0" w:right="147"/>
              <w:rPr>
                <w:szCs w:val="14"/>
              </w:rPr>
            </w:pPr>
            <w:r w:rsidRPr="00CB54E6">
              <w:rPr>
                <w:szCs w:val="14"/>
              </w:rPr>
              <w:t xml:space="preserve">Adhezja </w:t>
            </w:r>
            <w:r w:rsidRPr="00CB54E6">
              <w:rPr>
                <w:szCs w:val="14"/>
                <w:vertAlign w:val="superscript"/>
              </w:rPr>
              <w:t>c)</w:t>
            </w:r>
          </w:p>
        </w:tc>
        <w:tc>
          <w:tcPr>
            <w:tcW w:w="1701" w:type="dxa"/>
          </w:tcPr>
          <w:p w:rsidR="00FB196A" w:rsidRPr="00CB54E6" w:rsidRDefault="00FB196A" w:rsidP="005050B9">
            <w:pPr>
              <w:pStyle w:val="Tekstpodstawowy"/>
              <w:spacing w:after="0"/>
              <w:ind w:left="0" w:right="147"/>
              <w:jc w:val="both"/>
              <w:rPr>
                <w:szCs w:val="14"/>
              </w:rPr>
            </w:pPr>
            <w:r w:rsidRPr="00CB54E6">
              <w:rPr>
                <w:szCs w:val="14"/>
              </w:rPr>
              <w:t>PN-EN 13614</w:t>
            </w:r>
          </w:p>
        </w:tc>
        <w:tc>
          <w:tcPr>
            <w:tcW w:w="1134" w:type="dxa"/>
            <w:vMerge w:val="restart"/>
          </w:tcPr>
          <w:p w:rsidR="00FB196A" w:rsidRPr="00CB54E6" w:rsidRDefault="00FB196A" w:rsidP="005050B9">
            <w:pPr>
              <w:pStyle w:val="Tekstpodstawowy"/>
              <w:spacing w:after="0"/>
              <w:ind w:left="0" w:right="147"/>
              <w:jc w:val="center"/>
              <w:rPr>
                <w:szCs w:val="14"/>
              </w:rPr>
            </w:pPr>
            <w:r w:rsidRPr="00CB54E6">
              <w:rPr>
                <w:szCs w:val="14"/>
              </w:rPr>
              <w:t>% pokrycia powierz-    chni</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TBR</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1</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TBR</w:t>
            </w:r>
          </w:p>
        </w:tc>
      </w:tr>
      <w:tr w:rsidR="00FB196A" w:rsidRPr="00CB54E6" w:rsidTr="005050B9">
        <w:trPr>
          <w:trHeight w:val="344"/>
        </w:trPr>
        <w:tc>
          <w:tcPr>
            <w:tcW w:w="1985" w:type="dxa"/>
            <w:vMerge/>
          </w:tcPr>
          <w:p w:rsidR="00FB196A" w:rsidRPr="00CB54E6" w:rsidRDefault="00FB196A" w:rsidP="005050B9">
            <w:pPr>
              <w:pStyle w:val="Tekstpodstawowy"/>
              <w:spacing w:after="0"/>
              <w:ind w:left="0" w:right="147"/>
              <w:jc w:val="both"/>
              <w:rPr>
                <w:szCs w:val="14"/>
              </w:rPr>
            </w:pPr>
          </w:p>
        </w:tc>
        <w:tc>
          <w:tcPr>
            <w:tcW w:w="1701" w:type="dxa"/>
          </w:tcPr>
          <w:p w:rsidR="00FB196A" w:rsidRPr="00CB54E6" w:rsidRDefault="00FB196A" w:rsidP="005050B9">
            <w:pPr>
              <w:pStyle w:val="Tekstpodstawowy"/>
              <w:spacing w:after="0"/>
              <w:ind w:left="0" w:right="72"/>
              <w:jc w:val="both"/>
              <w:rPr>
                <w:szCs w:val="14"/>
              </w:rPr>
            </w:pPr>
            <w:r w:rsidRPr="00CB54E6">
              <w:rPr>
                <w:szCs w:val="14"/>
              </w:rPr>
              <w:t>WT-3, załącznik 2</w:t>
            </w:r>
          </w:p>
        </w:tc>
        <w:tc>
          <w:tcPr>
            <w:tcW w:w="1134" w:type="dxa"/>
            <w:vMerge/>
          </w:tcPr>
          <w:p w:rsidR="00FB196A" w:rsidRPr="00CB54E6" w:rsidRDefault="00FB196A" w:rsidP="005050B9">
            <w:pPr>
              <w:pStyle w:val="Tekstpodstawowy"/>
              <w:spacing w:after="0"/>
              <w:ind w:left="0" w:right="147"/>
              <w:jc w:val="both"/>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75</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2</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75</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jc w:val="both"/>
              <w:rPr>
                <w:szCs w:val="14"/>
              </w:rPr>
            </w:pPr>
            <w:r w:rsidRPr="00CB54E6">
              <w:rPr>
                <w:szCs w:val="14"/>
              </w:rPr>
              <w:t>pH emulsji</w:t>
            </w:r>
          </w:p>
        </w:tc>
        <w:tc>
          <w:tcPr>
            <w:tcW w:w="1701" w:type="dxa"/>
          </w:tcPr>
          <w:p w:rsidR="00FB196A" w:rsidRPr="00CB54E6" w:rsidRDefault="00FB196A" w:rsidP="005050B9">
            <w:pPr>
              <w:pStyle w:val="Tekstpodstawowy"/>
              <w:spacing w:after="0"/>
              <w:ind w:left="0" w:right="72"/>
              <w:jc w:val="both"/>
              <w:rPr>
                <w:szCs w:val="14"/>
              </w:rPr>
            </w:pPr>
            <w:r w:rsidRPr="00CB54E6">
              <w:rPr>
                <w:szCs w:val="14"/>
              </w:rPr>
              <w:t>PN-EN 12850</w:t>
            </w:r>
          </w:p>
        </w:tc>
        <w:tc>
          <w:tcPr>
            <w:tcW w:w="1134" w:type="dxa"/>
          </w:tcPr>
          <w:p w:rsidR="00FB196A" w:rsidRPr="00CB54E6" w:rsidRDefault="00FB196A" w:rsidP="005050B9">
            <w:pPr>
              <w:pStyle w:val="Tekstpodstawowy"/>
              <w:spacing w:after="0"/>
              <w:ind w:left="0" w:right="147"/>
              <w:jc w:val="both"/>
              <w:rPr>
                <w:szCs w:val="14"/>
              </w:rPr>
            </w:pPr>
          </w:p>
        </w:tc>
        <w:tc>
          <w:tcPr>
            <w:tcW w:w="850" w:type="dxa"/>
          </w:tcPr>
          <w:p w:rsidR="00FB196A" w:rsidRPr="00CB54E6" w:rsidRDefault="00FB196A" w:rsidP="005050B9">
            <w:pPr>
              <w:pStyle w:val="Tekstpodstawowy"/>
              <w:spacing w:after="0"/>
              <w:ind w:left="0" w:right="147"/>
              <w:jc w:val="center"/>
              <w:rPr>
                <w:szCs w:val="14"/>
              </w:rPr>
            </w:pPr>
            <w:r w:rsidRPr="00CB54E6">
              <w:rPr>
                <w:szCs w:val="14"/>
              </w:rPr>
              <w:t>-</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3,5 </w:t>
            </w:r>
            <w:r w:rsidRPr="00CB54E6">
              <w:rPr>
                <w:szCs w:val="14"/>
                <w:vertAlign w:val="superscript"/>
              </w:rPr>
              <w:t>d)</w:t>
            </w:r>
          </w:p>
        </w:tc>
      </w:tr>
      <w:tr w:rsidR="00FB196A" w:rsidRPr="00CB54E6" w:rsidTr="005050B9">
        <w:trPr>
          <w:trHeight w:val="344"/>
        </w:trPr>
        <w:tc>
          <w:tcPr>
            <w:tcW w:w="9535" w:type="dxa"/>
            <w:gridSpan w:val="7"/>
          </w:tcPr>
          <w:p w:rsidR="00FB196A" w:rsidRPr="00CB54E6" w:rsidRDefault="00FB196A" w:rsidP="005050B9">
            <w:pPr>
              <w:pStyle w:val="Tekstpodstawowy"/>
              <w:spacing w:after="0"/>
              <w:ind w:left="0" w:right="147"/>
              <w:jc w:val="center"/>
              <w:rPr>
                <w:szCs w:val="14"/>
              </w:rPr>
            </w:pPr>
            <w:r w:rsidRPr="00CB54E6">
              <w:rPr>
                <w:szCs w:val="14"/>
              </w:rPr>
              <w:t>Wymagania techniczne dotyczące lepiszczy odzyskanych z kationowych emulsji asfaltowych przez odparowanie, zgodnie z PN-EN 13074</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jc w:val="center"/>
              <w:rPr>
                <w:szCs w:val="14"/>
              </w:rPr>
            </w:pPr>
            <w:r w:rsidRPr="00CB54E6">
              <w:rPr>
                <w:szCs w:val="14"/>
              </w:rPr>
              <w:t>Penetracja w 25oC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1426</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0,1mm</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xml:space="preserve">≤ 100 </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3</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xml:space="preserve">≤ 100 </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rPr>
                <w:szCs w:val="14"/>
              </w:rPr>
            </w:pPr>
            <w:r w:rsidRPr="00CB54E6">
              <w:rPr>
                <w:szCs w:val="14"/>
              </w:rPr>
              <w:t>Temperatura mięknienia</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1427</w:t>
            </w:r>
          </w:p>
        </w:tc>
        <w:tc>
          <w:tcPr>
            <w:tcW w:w="1134" w:type="dxa"/>
          </w:tcPr>
          <w:p w:rsidR="00FB196A" w:rsidRPr="00CB54E6" w:rsidRDefault="00FB196A" w:rsidP="005050B9">
            <w:pPr>
              <w:pStyle w:val="Tekstpodstawowy"/>
              <w:spacing w:after="0"/>
              <w:ind w:left="0" w:right="147"/>
              <w:jc w:val="center"/>
              <w:rPr>
                <w:szCs w:val="14"/>
              </w:rPr>
            </w:pPr>
            <w:r w:rsidRPr="00CB54E6">
              <w:rPr>
                <w:szCs w:val="14"/>
                <w:vertAlign w:val="superscript"/>
              </w:rPr>
              <w:t>O</w:t>
            </w:r>
            <w:r w:rsidRPr="00CB54E6">
              <w:rPr>
                <w:szCs w:val="14"/>
              </w:rPr>
              <w:t>C</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43</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43</w:t>
            </w:r>
          </w:p>
        </w:tc>
      </w:tr>
      <w:tr w:rsidR="00FB196A" w:rsidRPr="00CB54E6" w:rsidTr="005050B9">
        <w:trPr>
          <w:trHeight w:val="344"/>
        </w:trPr>
        <w:tc>
          <w:tcPr>
            <w:tcW w:w="1985" w:type="dxa"/>
          </w:tcPr>
          <w:p w:rsidR="00FB196A" w:rsidRPr="00CB54E6" w:rsidRDefault="00FB196A" w:rsidP="005050B9">
            <w:pPr>
              <w:pStyle w:val="Tekstpodstawowy"/>
              <w:spacing w:after="0"/>
              <w:ind w:left="0" w:right="147"/>
              <w:rPr>
                <w:szCs w:val="14"/>
              </w:rPr>
            </w:pPr>
            <w:r w:rsidRPr="00CB54E6">
              <w:rPr>
                <w:szCs w:val="14"/>
              </w:rPr>
              <w:t>Nawrót sprężysty w 25</w:t>
            </w:r>
            <w:r w:rsidRPr="00CB54E6">
              <w:rPr>
                <w:szCs w:val="14"/>
                <w:vertAlign w:val="superscript"/>
              </w:rPr>
              <w:t xml:space="preserve"> O</w:t>
            </w:r>
            <w:r w:rsidRPr="00CB54E6">
              <w:rPr>
                <w:szCs w:val="14"/>
              </w:rPr>
              <w:t>C</w:t>
            </w:r>
          </w:p>
        </w:tc>
        <w:tc>
          <w:tcPr>
            <w:tcW w:w="1701" w:type="dxa"/>
          </w:tcPr>
          <w:p w:rsidR="00FB196A" w:rsidRPr="00CB54E6" w:rsidRDefault="00FB196A" w:rsidP="005050B9">
            <w:pPr>
              <w:pStyle w:val="Tekstpodstawowy"/>
              <w:spacing w:after="0"/>
              <w:ind w:left="0" w:right="147"/>
              <w:jc w:val="center"/>
              <w:rPr>
                <w:szCs w:val="14"/>
              </w:rPr>
            </w:pPr>
            <w:r w:rsidRPr="00CB54E6">
              <w:rPr>
                <w:szCs w:val="14"/>
              </w:rPr>
              <w:t>PN-EN 13398</w:t>
            </w:r>
          </w:p>
        </w:tc>
        <w:tc>
          <w:tcPr>
            <w:tcW w:w="1134" w:type="dxa"/>
          </w:tcPr>
          <w:p w:rsidR="00FB196A" w:rsidRPr="00CB54E6" w:rsidRDefault="00FB196A" w:rsidP="005050B9">
            <w:pPr>
              <w:pStyle w:val="Tekstpodstawowy"/>
              <w:spacing w:after="0"/>
              <w:ind w:left="0" w:right="147"/>
              <w:jc w:val="center"/>
              <w:rPr>
                <w:szCs w:val="14"/>
              </w:rPr>
            </w:pPr>
            <w:r w:rsidRPr="00CB54E6">
              <w:rPr>
                <w:szCs w:val="14"/>
              </w:rPr>
              <w:t>%</w:t>
            </w:r>
          </w:p>
        </w:tc>
        <w:tc>
          <w:tcPr>
            <w:tcW w:w="850"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559" w:type="dxa"/>
          </w:tcPr>
          <w:p w:rsidR="00FB196A" w:rsidRPr="00CB54E6" w:rsidRDefault="00FB196A" w:rsidP="005050B9">
            <w:pPr>
              <w:pStyle w:val="Tekstpodstawowy"/>
              <w:spacing w:after="0"/>
              <w:ind w:left="0" w:right="147"/>
              <w:jc w:val="center"/>
              <w:rPr>
                <w:szCs w:val="14"/>
              </w:rPr>
            </w:pPr>
            <w:r w:rsidRPr="00CB54E6">
              <w:rPr>
                <w:szCs w:val="14"/>
              </w:rPr>
              <w:t>≥ 50</w:t>
            </w:r>
          </w:p>
        </w:tc>
        <w:tc>
          <w:tcPr>
            <w:tcW w:w="851" w:type="dxa"/>
          </w:tcPr>
          <w:p w:rsidR="00FB196A" w:rsidRPr="00CB54E6" w:rsidRDefault="00FB196A" w:rsidP="005050B9">
            <w:pPr>
              <w:pStyle w:val="Tekstpodstawowy"/>
              <w:spacing w:after="0"/>
              <w:ind w:left="0" w:right="147"/>
              <w:jc w:val="center"/>
              <w:rPr>
                <w:szCs w:val="14"/>
              </w:rPr>
            </w:pPr>
            <w:r w:rsidRPr="00CB54E6">
              <w:rPr>
                <w:szCs w:val="14"/>
              </w:rPr>
              <w:t>4</w:t>
            </w:r>
          </w:p>
        </w:tc>
        <w:tc>
          <w:tcPr>
            <w:tcW w:w="1455" w:type="dxa"/>
          </w:tcPr>
          <w:p w:rsidR="00FB196A" w:rsidRPr="00CB54E6" w:rsidRDefault="00FB196A" w:rsidP="005050B9">
            <w:pPr>
              <w:pStyle w:val="Tekstpodstawowy"/>
              <w:spacing w:after="0"/>
              <w:ind w:left="0" w:right="147"/>
              <w:jc w:val="center"/>
              <w:rPr>
                <w:szCs w:val="14"/>
              </w:rPr>
            </w:pPr>
            <w:r w:rsidRPr="00CB54E6">
              <w:rPr>
                <w:szCs w:val="14"/>
              </w:rPr>
              <w:t>≥ 50</w:t>
            </w:r>
          </w:p>
        </w:tc>
      </w:tr>
      <w:tr w:rsidR="00FB196A" w:rsidRPr="00CB54E6" w:rsidTr="005050B9">
        <w:trPr>
          <w:trHeight w:val="344"/>
        </w:trPr>
        <w:tc>
          <w:tcPr>
            <w:tcW w:w="9535" w:type="dxa"/>
            <w:gridSpan w:val="7"/>
          </w:tcPr>
          <w:p w:rsidR="00FB196A" w:rsidRPr="00CB54E6" w:rsidRDefault="00FB196A" w:rsidP="005050B9">
            <w:pPr>
              <w:pStyle w:val="Tekstpodstawowy"/>
              <w:spacing w:after="0"/>
              <w:ind w:left="0" w:right="147"/>
              <w:contextualSpacing/>
              <w:rPr>
                <w:szCs w:val="14"/>
              </w:rPr>
            </w:pPr>
            <w:r w:rsidRPr="00CB54E6">
              <w:rPr>
                <w:szCs w:val="14"/>
                <w:vertAlign w:val="superscript"/>
              </w:rPr>
              <w:t>a)</w:t>
            </w:r>
            <w:r w:rsidRPr="00CB54E6">
              <w:rPr>
                <w:szCs w:val="14"/>
              </w:rPr>
              <w:t xml:space="preserve"> Emulsję można rozcieńczać wodą, do stężenia asfaltu nie niższego niż 40 % (m/m)</w:t>
            </w:r>
          </w:p>
          <w:p w:rsidR="00FB196A" w:rsidRPr="00CB54E6" w:rsidRDefault="00FB196A" w:rsidP="005050B9">
            <w:pPr>
              <w:pStyle w:val="Tekstpodstawowy"/>
              <w:spacing w:after="0"/>
              <w:ind w:left="0" w:right="147"/>
              <w:contextualSpacing/>
              <w:rPr>
                <w:szCs w:val="14"/>
              </w:rPr>
            </w:pPr>
            <w:r w:rsidRPr="00CB54E6">
              <w:rPr>
                <w:szCs w:val="14"/>
                <w:vertAlign w:val="superscript"/>
              </w:rPr>
              <w:t>b)</w:t>
            </w:r>
            <w:r w:rsidRPr="00CB54E6">
              <w:rPr>
                <w:szCs w:val="14"/>
              </w:rPr>
              <w:t xml:space="preserve"> Nie dotyczy emulsji rozcieńczanych wodą na budowie</w:t>
            </w:r>
          </w:p>
          <w:p w:rsidR="00FB196A" w:rsidRPr="00CB54E6" w:rsidRDefault="00FB196A" w:rsidP="005050B9">
            <w:pPr>
              <w:pStyle w:val="Tekstpodstawowy"/>
              <w:spacing w:after="0"/>
              <w:ind w:left="0" w:right="147"/>
              <w:contextualSpacing/>
              <w:rPr>
                <w:szCs w:val="14"/>
              </w:rPr>
            </w:pPr>
            <w:r w:rsidRPr="00CB54E6">
              <w:rPr>
                <w:szCs w:val="14"/>
                <w:vertAlign w:val="superscript"/>
              </w:rPr>
              <w:t>c)</w:t>
            </w:r>
            <w:r w:rsidRPr="00CB54E6">
              <w:rPr>
                <w:szCs w:val="14"/>
              </w:rPr>
              <w:t xml:space="preserve"> Oznaczenie jest wymagane, gdy emulsja ma bezpośredni kontakt z kruszywem</w:t>
            </w:r>
          </w:p>
          <w:p w:rsidR="00FB196A" w:rsidRPr="00CB54E6" w:rsidRDefault="00FB196A" w:rsidP="005050B9">
            <w:pPr>
              <w:pStyle w:val="Tekstpodstawowy"/>
              <w:spacing w:after="0"/>
              <w:ind w:left="0"/>
              <w:contextualSpacing/>
              <w:rPr>
                <w:szCs w:val="14"/>
              </w:rPr>
            </w:pPr>
            <w:r w:rsidRPr="00CB54E6">
              <w:rPr>
                <w:szCs w:val="14"/>
                <w:vertAlign w:val="superscript"/>
              </w:rPr>
              <w:t>d)</w:t>
            </w:r>
            <w:r w:rsidRPr="00CB54E6">
              <w:rPr>
                <w:szCs w:val="14"/>
              </w:rPr>
              <w:t xml:space="preserve"> Dotyczy emulsji przeznaczonej do związania warstwy asfaltowej z podbudową zawierającej spoiwo hydrauliczne</w:t>
            </w:r>
          </w:p>
          <w:p w:rsidR="00FB196A" w:rsidRPr="00CB54E6" w:rsidRDefault="00FB196A" w:rsidP="005050B9">
            <w:pPr>
              <w:pStyle w:val="Tekstpodstawowy"/>
              <w:spacing w:after="0"/>
              <w:ind w:left="0" w:right="147"/>
              <w:contextualSpacing/>
              <w:rPr>
                <w:szCs w:val="14"/>
              </w:rPr>
            </w:pPr>
          </w:p>
        </w:tc>
      </w:tr>
    </w:tbl>
    <w:p w:rsidR="00FB196A" w:rsidRPr="00CB54E6" w:rsidRDefault="00FB196A" w:rsidP="00FB196A">
      <w:pPr>
        <w:pStyle w:val="Tekstpodstawowy"/>
        <w:spacing w:after="0"/>
        <w:ind w:left="0" w:right="147"/>
        <w:contextualSpacing/>
        <w:jc w:val="both"/>
        <w:rPr>
          <w:szCs w:val="14"/>
        </w:rPr>
      </w:pPr>
      <w:r w:rsidRPr="00CB54E6">
        <w:rPr>
          <w:szCs w:val="14"/>
        </w:rPr>
        <w:t>Emulsję asfatltową można składować w opakowaniach transportowych lub w stacjonarnych zbiornikach pionowych z nalewaniem od dna. Nie należy nalewać emulcji do opakowań i zbiorników zanieczyszczonych materiałami mineralnymi.</w:t>
      </w:r>
    </w:p>
    <w:p w:rsidR="00FB196A" w:rsidRPr="00CB54E6" w:rsidRDefault="00FB196A" w:rsidP="00D942ED">
      <w:pPr>
        <w:pStyle w:val="Akapitzlist"/>
        <w:numPr>
          <w:ilvl w:val="1"/>
          <w:numId w:val="116"/>
        </w:numPr>
        <w:tabs>
          <w:tab w:val="left" w:pos="426"/>
        </w:tabs>
        <w:ind w:left="0" w:right="141" w:firstLine="0"/>
        <w:rPr>
          <w:b/>
        </w:rPr>
      </w:pPr>
      <w:r w:rsidRPr="00CB54E6">
        <w:rPr>
          <w:b/>
        </w:rPr>
        <w:t>Dostawy materiałów</w:t>
      </w:r>
    </w:p>
    <w:p w:rsidR="00FB196A" w:rsidRPr="00CB54E6" w:rsidRDefault="00FB196A" w:rsidP="00FB196A">
      <w:pPr>
        <w:pStyle w:val="Tekstpodstawowy"/>
        <w:spacing w:after="0"/>
        <w:ind w:left="0" w:right="145"/>
        <w:jc w:val="both"/>
        <w:rPr>
          <w:szCs w:val="14"/>
        </w:rPr>
      </w:pPr>
      <w:r w:rsidRPr="00CB54E6">
        <w:rPr>
          <w:szCs w:val="14"/>
        </w:rPr>
        <w:t>Za dostawy materiałów odpowiedzialny jest Wykonawca robót zgodnie z ustaleniami określonymi w SST D-M-00.00.00</w:t>
      </w:r>
    </w:p>
    <w:p w:rsidR="00FB196A" w:rsidRPr="00CB54E6" w:rsidRDefault="00FB196A" w:rsidP="00FB196A">
      <w:pPr>
        <w:pStyle w:val="Tekstpodstawowy"/>
        <w:spacing w:after="0"/>
        <w:ind w:left="0" w:right="145"/>
        <w:jc w:val="both"/>
        <w:rPr>
          <w:szCs w:val="14"/>
        </w:rPr>
      </w:pPr>
      <w:r w:rsidRPr="00CB54E6">
        <w:rPr>
          <w:szCs w:val="14"/>
        </w:rPr>
        <w:t>„Wymagania ogólne".</w:t>
      </w:r>
    </w:p>
    <w:p w:rsidR="00FB196A" w:rsidRPr="00CB54E6" w:rsidRDefault="00FB196A" w:rsidP="00FB196A">
      <w:pPr>
        <w:pStyle w:val="Tekstpodstawowy"/>
        <w:spacing w:after="0"/>
        <w:ind w:left="0" w:right="145"/>
        <w:jc w:val="both"/>
        <w:rPr>
          <w:szCs w:val="14"/>
        </w:rPr>
      </w:pPr>
      <w:r w:rsidRPr="00CB54E6">
        <w:rPr>
          <w:szCs w:val="14"/>
        </w:rPr>
        <w:t>Do obowiązku Wykonawcy należy takie zorganizowanie dostaw materiałów do wytwarzania mieszanki, aby zapewnić nieprzerwaną pracę otaczarki w trakcie wykonywania dziennej działki roboczej.</w:t>
      </w:r>
    </w:p>
    <w:p w:rsidR="00FB196A" w:rsidRPr="00CB54E6" w:rsidRDefault="00FB196A" w:rsidP="00FB196A">
      <w:pPr>
        <w:pStyle w:val="Tekstpodstawowy"/>
        <w:spacing w:after="0"/>
        <w:ind w:left="0" w:right="145"/>
        <w:jc w:val="both"/>
        <w:rPr>
          <w:szCs w:val="14"/>
        </w:rPr>
      </w:pPr>
      <w:r w:rsidRPr="00CB54E6">
        <w:rPr>
          <w:szCs w:val="14"/>
        </w:rPr>
        <w:t>Każda dostawa asfaltu, kruszywa i wypełniacza musi być zaopatrzona w deklarację zgodności o treści według PN-EN- 45014:1993, wydaną przez dostawcę.</w:t>
      </w:r>
    </w:p>
    <w:p w:rsidR="00FB196A" w:rsidRPr="00CB54E6" w:rsidRDefault="00FB196A" w:rsidP="00D942ED">
      <w:pPr>
        <w:pStyle w:val="Akapitzlist"/>
        <w:numPr>
          <w:ilvl w:val="1"/>
          <w:numId w:val="116"/>
        </w:numPr>
        <w:tabs>
          <w:tab w:val="left" w:pos="426"/>
        </w:tabs>
        <w:ind w:left="0" w:right="141" w:firstLine="0"/>
        <w:rPr>
          <w:b/>
        </w:rPr>
      </w:pPr>
      <w:r w:rsidRPr="00CB54E6">
        <w:rPr>
          <w:b/>
        </w:rPr>
        <w:t>Zużycie lepiszczy do skropienia</w:t>
      </w:r>
    </w:p>
    <w:p w:rsidR="00FB196A" w:rsidRPr="00CB54E6" w:rsidRDefault="00FB196A" w:rsidP="00FB196A">
      <w:pPr>
        <w:ind w:left="0"/>
        <w:rPr>
          <w:szCs w:val="14"/>
        </w:rPr>
      </w:pPr>
      <w:r w:rsidRPr="00CB54E6">
        <w:rPr>
          <w:szCs w:val="14"/>
        </w:rPr>
        <w:t>Skropienie lepiszczem powinno być wykonane w ilości:</w:t>
      </w:r>
    </w:p>
    <w:p w:rsidR="00FB196A" w:rsidRPr="00CB54E6" w:rsidRDefault="00FB196A" w:rsidP="00D942ED">
      <w:pPr>
        <w:pStyle w:val="Akapitzlist"/>
        <w:numPr>
          <w:ilvl w:val="0"/>
          <w:numId w:val="120"/>
        </w:numPr>
        <w:tabs>
          <w:tab w:val="left" w:pos="142"/>
        </w:tabs>
        <w:ind w:left="0" w:firstLine="0"/>
        <w:rPr>
          <w:szCs w:val="14"/>
        </w:rPr>
      </w:pPr>
      <w:r w:rsidRPr="00CB54E6">
        <w:rPr>
          <w:szCs w:val="14"/>
        </w:rPr>
        <w:t>0,1 ÷ 0,3 kg/m</w:t>
      </w:r>
      <w:r w:rsidRPr="00CB54E6">
        <w:rPr>
          <w:szCs w:val="14"/>
          <w:vertAlign w:val="superscript"/>
        </w:rPr>
        <w:t>2</w:t>
      </w:r>
      <w:r w:rsidRPr="00CB54E6">
        <w:rPr>
          <w:szCs w:val="14"/>
        </w:rPr>
        <w:t xml:space="preserve"> pozostałego lepieszcza po odparowaniu wody – dla układanej warstwy ścieralnej z betonu asfaltowego na podłożu z warstwy wiążącej z betonu asfaltowego</w:t>
      </w:r>
    </w:p>
    <w:p w:rsidR="00FB196A" w:rsidRPr="00CB54E6" w:rsidRDefault="00FB196A" w:rsidP="00D942ED">
      <w:pPr>
        <w:pStyle w:val="Akapitzlist"/>
        <w:numPr>
          <w:ilvl w:val="0"/>
          <w:numId w:val="120"/>
        </w:numPr>
        <w:tabs>
          <w:tab w:val="left" w:pos="142"/>
        </w:tabs>
        <w:ind w:left="0" w:firstLine="0"/>
        <w:rPr>
          <w:szCs w:val="14"/>
        </w:rPr>
      </w:pPr>
      <w:r w:rsidRPr="00CB54E6">
        <w:rPr>
          <w:szCs w:val="14"/>
        </w:rPr>
        <w:t>0,5 ÷ 0,7 kg/m</w:t>
      </w:r>
      <w:r w:rsidRPr="00CB54E6">
        <w:rPr>
          <w:szCs w:val="14"/>
          <w:vertAlign w:val="superscript"/>
        </w:rPr>
        <w:t>2</w:t>
      </w:r>
      <w:r w:rsidRPr="00CB54E6">
        <w:rPr>
          <w:szCs w:val="14"/>
        </w:rPr>
        <w:t xml:space="preserve"> pozostałego lepieszcza po odparowaniu wody – dla układanej warstwy ścieralnej z betonu asfaltowego na podbudowie z kruszywa stabilizowanego mechanicznie.</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SPRZĘT</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wymagania dotyczące sprzętu</w:t>
      </w:r>
    </w:p>
    <w:p w:rsidR="00FB196A" w:rsidRPr="00CB54E6" w:rsidRDefault="00FB196A" w:rsidP="00FB196A">
      <w:pPr>
        <w:ind w:left="0"/>
        <w:jc w:val="both"/>
      </w:pPr>
      <w:r w:rsidRPr="00CB54E6">
        <w:t>Ogólne wymagania dotyczące sprzętu podano w OST D-00.00.00.</w:t>
      </w:r>
    </w:p>
    <w:p w:rsidR="00FB196A" w:rsidRPr="00CB54E6" w:rsidRDefault="00FB196A" w:rsidP="00D942ED">
      <w:pPr>
        <w:pStyle w:val="Akapitzlist"/>
        <w:numPr>
          <w:ilvl w:val="1"/>
          <w:numId w:val="116"/>
        </w:numPr>
        <w:tabs>
          <w:tab w:val="left" w:pos="426"/>
        </w:tabs>
        <w:ind w:left="0" w:right="141" w:firstLine="0"/>
        <w:rPr>
          <w:b/>
        </w:rPr>
      </w:pPr>
      <w:r w:rsidRPr="00CB54E6">
        <w:rPr>
          <w:b/>
        </w:rPr>
        <w:t>Sprzęt do wykonania nawierzchni z betonu asfaltowego</w:t>
      </w:r>
    </w:p>
    <w:p w:rsidR="00FB196A" w:rsidRPr="00CB54E6" w:rsidRDefault="00FB196A" w:rsidP="00FB196A">
      <w:pPr>
        <w:pStyle w:val="Tekstpodstawowy"/>
        <w:spacing w:after="0"/>
        <w:ind w:left="0" w:right="145"/>
        <w:jc w:val="both"/>
        <w:rPr>
          <w:szCs w:val="14"/>
        </w:rPr>
      </w:pPr>
      <w:r w:rsidRPr="00CB54E6">
        <w:rPr>
          <w:szCs w:val="14"/>
        </w:rPr>
        <w:t>Używany sprzęt powinien być zgodny z ofertą Wykonawcy, PZJ i warunkami określonymi w SST D-M- 00.00.00. „Wymagania Ogólne".</w:t>
      </w:r>
    </w:p>
    <w:p w:rsidR="00FB196A" w:rsidRPr="00CB54E6" w:rsidRDefault="00FB196A" w:rsidP="00FB196A">
      <w:pPr>
        <w:pStyle w:val="Tekstpodstawowy"/>
        <w:spacing w:after="0"/>
        <w:ind w:left="0" w:right="145"/>
        <w:jc w:val="both"/>
        <w:rPr>
          <w:szCs w:val="14"/>
        </w:rPr>
      </w:pPr>
      <w:r w:rsidRPr="00CB54E6">
        <w:rPr>
          <w:szCs w:val="14"/>
        </w:rPr>
        <w:lastRenderedPageBreak/>
        <w:t>Wykonawca przystępujący do wykonania warstw nawierzchni z betonu asfaltowego powinien wykazać się możliwością korzystania z następującego sprzętu:</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wytwórnia (otaczarka) o mieszaniu cyklicznym lub ciągłym, z automatycznym komputerowym sterowaniem</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produkcji, do wytwarzania mieszanek mineralno-asfaltowych,</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układarka gąsienicowa, z elektronicznym sterowaniem równości układanej warstwy,</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skrapiarka,</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walce stalowe gładkie,</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lekka rozsypywarka kruszywa,</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szczotki mechaniczne i/lub inne urządzenia czyszczące,</w:t>
      </w:r>
    </w:p>
    <w:p w:rsidR="00FB196A" w:rsidRPr="00CB54E6" w:rsidRDefault="00FB196A" w:rsidP="00D942ED">
      <w:pPr>
        <w:pStyle w:val="Tekstpodstawowy"/>
        <w:numPr>
          <w:ilvl w:val="0"/>
          <w:numId w:val="121"/>
        </w:numPr>
        <w:tabs>
          <w:tab w:val="left" w:pos="142"/>
        </w:tabs>
        <w:spacing w:after="0"/>
        <w:ind w:left="0" w:right="147" w:firstLine="0"/>
        <w:contextualSpacing/>
        <w:jc w:val="both"/>
        <w:rPr>
          <w:szCs w:val="14"/>
        </w:rPr>
      </w:pPr>
      <w:r w:rsidRPr="00CB54E6">
        <w:rPr>
          <w:szCs w:val="14"/>
        </w:rPr>
        <w:t>samochody samowyładowcze z przykryciem brezentowym lub termosami,</w:t>
      </w:r>
    </w:p>
    <w:p w:rsidR="00FB196A" w:rsidRPr="00CB54E6" w:rsidRDefault="00FB196A" w:rsidP="00D942ED">
      <w:pPr>
        <w:pStyle w:val="Tekstpodstawowy"/>
        <w:numPr>
          <w:ilvl w:val="0"/>
          <w:numId w:val="121"/>
        </w:numPr>
        <w:tabs>
          <w:tab w:val="left" w:pos="142"/>
        </w:tabs>
        <w:spacing w:after="0"/>
        <w:ind w:left="0" w:right="147" w:firstLine="0"/>
        <w:jc w:val="both"/>
        <w:rPr>
          <w:szCs w:val="14"/>
        </w:rPr>
      </w:pPr>
      <w:r w:rsidRPr="00CB54E6">
        <w:rPr>
          <w:szCs w:val="14"/>
        </w:rPr>
        <w:t>sprzęt drobny.</w:t>
      </w:r>
    </w:p>
    <w:p w:rsidR="00FB196A" w:rsidRPr="00CB54E6" w:rsidRDefault="00FB196A" w:rsidP="00FB196A">
      <w:pPr>
        <w:pStyle w:val="Tekstpodstawowy"/>
        <w:spacing w:after="0"/>
        <w:ind w:left="0" w:right="147"/>
        <w:contextualSpacing/>
        <w:jc w:val="both"/>
        <w:rPr>
          <w:szCs w:val="14"/>
        </w:rPr>
      </w:pPr>
      <w:r w:rsidRPr="00CB54E6">
        <w:rPr>
          <w:szCs w:val="14"/>
        </w:rPr>
        <w:t>Wytwórnia lub wytwórnie mieszanek mineralno-bitumicznych powinny posiadać certyfikat zakładowej kontroli produkcji wydany przez jednostkę certyfikującą, być w pełni zautomatyzowane, z rejestrem komputerowym dającym możliwość  kontroli w każdym etapie cyklu technologicznego, zapewniające ciągłą produkcję i dostawę MMA na budowę.</w:t>
      </w:r>
    </w:p>
    <w:p w:rsidR="00FB196A" w:rsidRPr="00CB54E6" w:rsidRDefault="00FB196A" w:rsidP="00FB196A">
      <w:pPr>
        <w:pStyle w:val="Tekstpodstawowy"/>
        <w:spacing w:after="0"/>
        <w:ind w:left="0" w:right="147"/>
        <w:contextualSpacing/>
        <w:jc w:val="both"/>
        <w:rPr>
          <w:szCs w:val="14"/>
        </w:rPr>
      </w:pPr>
      <w:r w:rsidRPr="00CB54E6">
        <w:rPr>
          <w:szCs w:val="14"/>
        </w:rPr>
        <w:t>Wszystkie urządzenia pomiarowe powinny posiadać aktualne świadectwo uwierzytelnienia.</w:t>
      </w:r>
    </w:p>
    <w:p w:rsidR="00FB196A" w:rsidRPr="00CB54E6" w:rsidRDefault="00FB196A" w:rsidP="00FB196A">
      <w:pPr>
        <w:pStyle w:val="Tekstpodstawowy"/>
        <w:spacing w:after="0"/>
        <w:ind w:left="0" w:right="147"/>
        <w:contextualSpacing/>
        <w:jc w:val="both"/>
        <w:rPr>
          <w:szCs w:val="14"/>
        </w:rPr>
      </w:pPr>
      <w:r w:rsidRPr="00CB54E6">
        <w:rPr>
          <w:szCs w:val="14"/>
        </w:rPr>
        <w:t>Wykonawca ma obowiązek przedstawić Inspektorowi Nadzoru świadectwo dopuszczenia wytwórni do produkcji wydane przez Inspekcję Sanitarną i władze ochrony środowiska.</w:t>
      </w:r>
    </w:p>
    <w:p w:rsidR="00FB196A" w:rsidRPr="00CB54E6" w:rsidRDefault="00FB196A" w:rsidP="00FB196A">
      <w:pPr>
        <w:pStyle w:val="Tekstpodstawowy"/>
        <w:spacing w:after="0"/>
        <w:ind w:left="0" w:right="147"/>
        <w:contextualSpacing/>
        <w:jc w:val="both"/>
        <w:rPr>
          <w:szCs w:val="14"/>
        </w:rPr>
      </w:pPr>
      <w:r w:rsidRPr="00CB54E6">
        <w:rPr>
          <w:szCs w:val="14"/>
        </w:rPr>
        <w:t>Układarka mechaniczna o wydajności skorelowanej z wydajnością wytwórni, z automatycznym sterowaniem, pozwalającym na ułożenie warstwy z założoną grubością oraz szerokością, oraz z podgrzewaną płytą wibracyjną do wstępnego zagęszczania.</w:t>
      </w:r>
    </w:p>
    <w:p w:rsidR="00FB196A" w:rsidRPr="00CB54E6" w:rsidRDefault="00FB196A" w:rsidP="00FB196A">
      <w:pPr>
        <w:pStyle w:val="Tekstpodstawowy"/>
        <w:spacing w:after="0"/>
        <w:ind w:left="0" w:right="147"/>
        <w:contextualSpacing/>
        <w:jc w:val="both"/>
        <w:rPr>
          <w:szCs w:val="14"/>
        </w:rPr>
      </w:pPr>
      <w:r w:rsidRPr="00CB54E6">
        <w:rPr>
          <w:szCs w:val="14"/>
        </w:rPr>
        <w:t>Walce stalowe gładkie z wibracją, średnie i ciężkie. Walce ogumione ciężkie. Cysterna na wodę.</w:t>
      </w:r>
    </w:p>
    <w:p w:rsidR="00FB196A" w:rsidRPr="00CB54E6" w:rsidRDefault="00FB196A" w:rsidP="00FB196A">
      <w:pPr>
        <w:pStyle w:val="Tekstpodstawowy"/>
        <w:spacing w:after="0"/>
        <w:ind w:left="0" w:right="147"/>
        <w:contextualSpacing/>
        <w:jc w:val="both"/>
        <w:rPr>
          <w:szCs w:val="14"/>
        </w:rPr>
      </w:pPr>
      <w:r w:rsidRPr="00CB54E6">
        <w:rPr>
          <w:szCs w:val="14"/>
        </w:rPr>
        <w:t>Sprzęt drobny pomocniczy.</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TRANSPORT</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wymagania dotyczące transportu</w:t>
      </w:r>
    </w:p>
    <w:p w:rsidR="00FB196A" w:rsidRPr="00CB54E6" w:rsidRDefault="00FB196A" w:rsidP="00FB196A">
      <w:pPr>
        <w:pStyle w:val="Tekstpodstawowy"/>
        <w:spacing w:after="0"/>
        <w:ind w:left="0" w:right="141"/>
        <w:rPr>
          <w:szCs w:val="14"/>
        </w:rPr>
      </w:pPr>
      <w:r w:rsidRPr="00CB54E6">
        <w:rPr>
          <w:szCs w:val="14"/>
        </w:rPr>
        <w:t>Wymagania ogólne dotyczące transportu podano w ST D-00.00.00.</w:t>
      </w:r>
    </w:p>
    <w:p w:rsidR="00FB196A" w:rsidRPr="00CB54E6" w:rsidRDefault="00FB196A" w:rsidP="00D942ED">
      <w:pPr>
        <w:pStyle w:val="Akapitzlist"/>
        <w:numPr>
          <w:ilvl w:val="1"/>
          <w:numId w:val="116"/>
        </w:numPr>
        <w:tabs>
          <w:tab w:val="left" w:pos="426"/>
        </w:tabs>
        <w:ind w:left="0" w:right="141" w:firstLine="0"/>
        <w:rPr>
          <w:b/>
        </w:rPr>
      </w:pPr>
      <w:r w:rsidRPr="00CB54E6">
        <w:rPr>
          <w:b/>
        </w:rPr>
        <w:t>Transport materiałów</w:t>
      </w:r>
    </w:p>
    <w:p w:rsidR="00FB196A" w:rsidRPr="00CB54E6" w:rsidRDefault="00FB196A" w:rsidP="00FB196A">
      <w:pPr>
        <w:pStyle w:val="Tekstpodstawowy"/>
        <w:spacing w:after="0"/>
        <w:ind w:left="0" w:right="145"/>
        <w:jc w:val="both"/>
        <w:rPr>
          <w:szCs w:val="14"/>
        </w:rPr>
      </w:pPr>
      <w:r w:rsidRPr="00CB54E6">
        <w:rPr>
          <w:szCs w:val="14"/>
        </w:rPr>
        <w:t>Transport poszczególnych asortymentów materiałów powinien odbywać się zgodnie z wymogami, zawartymi w rozdziałach niniejszej SST.</w:t>
      </w:r>
    </w:p>
    <w:p w:rsidR="00FB196A" w:rsidRPr="00CB54E6" w:rsidRDefault="00FB196A" w:rsidP="00D942ED">
      <w:pPr>
        <w:pStyle w:val="Akapitzlist"/>
        <w:numPr>
          <w:ilvl w:val="2"/>
          <w:numId w:val="116"/>
        </w:numPr>
        <w:tabs>
          <w:tab w:val="left" w:pos="567"/>
        </w:tabs>
        <w:ind w:left="0" w:right="141" w:firstLine="0"/>
        <w:rPr>
          <w:b/>
        </w:rPr>
      </w:pPr>
      <w:r w:rsidRPr="00CB54E6">
        <w:rPr>
          <w:b/>
        </w:rPr>
        <w:t>Asfalt</w:t>
      </w:r>
    </w:p>
    <w:p w:rsidR="00FB196A" w:rsidRPr="00CB54E6" w:rsidRDefault="00FB196A" w:rsidP="00FB196A">
      <w:pPr>
        <w:pStyle w:val="Tekstpodstawowy"/>
        <w:spacing w:after="0"/>
        <w:ind w:left="0" w:right="145"/>
        <w:jc w:val="both"/>
        <w:rPr>
          <w:szCs w:val="14"/>
        </w:rPr>
      </w:pPr>
      <w:r w:rsidRPr="00CB54E6">
        <w:rPr>
          <w:szCs w:val="14"/>
        </w:rPr>
        <w:t>Asfalt należy przewozić zgodnie z zasadami podanymi w PN-C-04024:1991.</w:t>
      </w:r>
    </w:p>
    <w:p w:rsidR="00FB196A" w:rsidRPr="00CB54E6" w:rsidRDefault="00FB196A" w:rsidP="00FB196A">
      <w:pPr>
        <w:pStyle w:val="Tekstpodstawowy"/>
        <w:spacing w:after="0"/>
        <w:ind w:left="0" w:right="145"/>
        <w:jc w:val="both"/>
        <w:rPr>
          <w:szCs w:val="14"/>
        </w:rPr>
      </w:pPr>
      <w:r w:rsidRPr="00CB54E6">
        <w:rPr>
          <w:szCs w:val="14"/>
        </w:rPr>
        <w:t>Asfalt należy przewozić izolowanymi termicznie cysternami, wyposażonymi w instalacje umożliwiające podłączenie cystern do urządzeń grzewczych lub wyposażonymi we własne urządzenia grzewcze.</w:t>
      </w:r>
    </w:p>
    <w:p w:rsidR="00FB196A" w:rsidRPr="00CB54E6" w:rsidRDefault="00FB196A" w:rsidP="00D942ED">
      <w:pPr>
        <w:pStyle w:val="Akapitzlist"/>
        <w:numPr>
          <w:ilvl w:val="2"/>
          <w:numId w:val="116"/>
        </w:numPr>
        <w:tabs>
          <w:tab w:val="left" w:pos="567"/>
        </w:tabs>
        <w:ind w:left="0" w:right="141" w:firstLine="0"/>
        <w:rPr>
          <w:b/>
        </w:rPr>
      </w:pPr>
      <w:r w:rsidRPr="00CB54E6">
        <w:rPr>
          <w:b/>
        </w:rPr>
        <w:t>Wypełniacz</w:t>
      </w:r>
    </w:p>
    <w:p w:rsidR="00FB196A" w:rsidRPr="00CB54E6" w:rsidRDefault="00FB196A" w:rsidP="00FB196A">
      <w:pPr>
        <w:pStyle w:val="Tekstpodstawowy"/>
        <w:spacing w:after="0"/>
        <w:ind w:left="0" w:right="145"/>
        <w:jc w:val="both"/>
        <w:rPr>
          <w:szCs w:val="14"/>
        </w:rPr>
      </w:pPr>
      <w:r w:rsidRPr="00CB54E6">
        <w:rPr>
          <w:szCs w:val="14"/>
        </w:rPr>
        <w:t>Wypełniacz należy przewozić w sposób chroniący go przed zawilgoceniem, zbryleniem i zanieczyszczeniem. Wypełniacz luzem należy przewozić w cysternach przystosowanych do przewozu materiałów sypkich, umożliwiających rozładunek pneumatyczny.</w:t>
      </w:r>
    </w:p>
    <w:p w:rsidR="00FB196A" w:rsidRPr="00CB54E6" w:rsidRDefault="00FB196A" w:rsidP="00D942ED">
      <w:pPr>
        <w:pStyle w:val="Akapitzlist"/>
        <w:numPr>
          <w:ilvl w:val="2"/>
          <w:numId w:val="116"/>
        </w:numPr>
        <w:tabs>
          <w:tab w:val="left" w:pos="567"/>
        </w:tabs>
        <w:ind w:left="0" w:right="141" w:firstLine="0"/>
        <w:rPr>
          <w:b/>
        </w:rPr>
      </w:pPr>
      <w:r w:rsidRPr="00CB54E6">
        <w:rPr>
          <w:b/>
        </w:rPr>
        <w:t>Kruszywo</w:t>
      </w:r>
    </w:p>
    <w:p w:rsidR="00FB196A" w:rsidRPr="00CB54E6" w:rsidRDefault="00FB196A" w:rsidP="00FB196A">
      <w:pPr>
        <w:pStyle w:val="Tekstpodstawowy"/>
        <w:spacing w:after="0"/>
        <w:ind w:left="0" w:right="145"/>
        <w:jc w:val="both"/>
        <w:rPr>
          <w:szCs w:val="14"/>
        </w:rPr>
      </w:pPr>
      <w:r w:rsidRPr="00CB54E6">
        <w:rPr>
          <w:szCs w:val="14"/>
        </w:rPr>
        <w:t>Kruszywo można przewozić dowolnymi środkami transportu, w warunkach zabezpieczających je przed zanieczyszczeniem, zmieszaniem z innymi asortymentami kruszywa lub jego frakcjami i nadmiernym zawilgoceniem.</w:t>
      </w:r>
    </w:p>
    <w:p w:rsidR="00FB196A" w:rsidRPr="00CB54E6" w:rsidRDefault="00FB196A" w:rsidP="00D942ED">
      <w:pPr>
        <w:pStyle w:val="Akapitzlist"/>
        <w:numPr>
          <w:ilvl w:val="2"/>
          <w:numId w:val="116"/>
        </w:numPr>
        <w:tabs>
          <w:tab w:val="left" w:pos="567"/>
        </w:tabs>
        <w:ind w:left="0" w:right="141" w:firstLine="0"/>
        <w:rPr>
          <w:b/>
        </w:rPr>
      </w:pPr>
      <w:r w:rsidRPr="00CB54E6">
        <w:rPr>
          <w:b/>
        </w:rPr>
        <w:t>Mieszanka betonu asfaltowego</w:t>
      </w:r>
    </w:p>
    <w:p w:rsidR="00FB196A" w:rsidRPr="00CB54E6" w:rsidRDefault="00FB196A" w:rsidP="00FB196A">
      <w:pPr>
        <w:pStyle w:val="Tekstpodstawowy"/>
        <w:spacing w:after="0"/>
        <w:ind w:left="0" w:right="145"/>
        <w:jc w:val="both"/>
        <w:rPr>
          <w:szCs w:val="14"/>
        </w:rPr>
      </w:pPr>
      <w:r w:rsidRPr="00CB54E6">
        <w:rPr>
          <w:szCs w:val="14"/>
        </w:rPr>
        <w:t>Do transportu mieszanki przewiduje się samochody samowyładowcze posiadające pokrowce brezentowe zapewniające utrzymanie odpowiedniej temperatury transportowanej mieszanki.</w:t>
      </w:r>
    </w:p>
    <w:p w:rsidR="00FB196A" w:rsidRPr="00CB54E6" w:rsidRDefault="00FB196A" w:rsidP="00FB196A">
      <w:pPr>
        <w:pStyle w:val="Tekstpodstawowy"/>
        <w:spacing w:after="0"/>
        <w:ind w:left="0" w:right="145"/>
        <w:jc w:val="both"/>
        <w:rPr>
          <w:szCs w:val="14"/>
        </w:rPr>
      </w:pPr>
      <w:r w:rsidRPr="00CB54E6">
        <w:rPr>
          <w:szCs w:val="14"/>
        </w:rPr>
        <w:t>Ładowność i ilość środków transportowych powinna być tak dobrana aby zapewnić ciągłą pracę układarki a jednocześnie nie dopuścić do zbyt długiego przestoju przed wyładowaniem i wbudowaniem mieszanki asfaltowej.</w:t>
      </w:r>
    </w:p>
    <w:p w:rsidR="00FB196A" w:rsidRPr="00CB54E6" w:rsidRDefault="00FB196A" w:rsidP="00FB196A">
      <w:pPr>
        <w:pStyle w:val="Tekstpodstawowy"/>
        <w:spacing w:after="0"/>
        <w:ind w:left="0" w:right="145"/>
        <w:jc w:val="both"/>
        <w:rPr>
          <w:szCs w:val="14"/>
        </w:rPr>
      </w:pPr>
      <w:r w:rsidRPr="00CB54E6">
        <w:rPr>
          <w:szCs w:val="14"/>
        </w:rPr>
        <w:t>Transport powinien być zorganizowany w taki sposób aby nie dopuścić do spadków temperatury przewożonej mieszanki z wytwórni do miejsca wbudowania poniżej 10% temperatury wyjściowej.</w:t>
      </w:r>
    </w:p>
    <w:p w:rsidR="00FB196A" w:rsidRPr="00CB54E6" w:rsidRDefault="00FB196A" w:rsidP="00FB196A">
      <w:pPr>
        <w:pStyle w:val="Tekstpodstawowy"/>
        <w:spacing w:after="0"/>
        <w:ind w:left="0" w:right="145"/>
        <w:jc w:val="both"/>
        <w:rPr>
          <w:szCs w:val="14"/>
        </w:rPr>
      </w:pPr>
      <w:r w:rsidRPr="00CB54E6">
        <w:rPr>
          <w:szCs w:val="14"/>
        </w:rPr>
        <w:t>Powierzchnia wewnętrzna skrzyni samochodów przed załadunkiem musi być spryskana środkami zapobiegającymi przyklejaniu się mieszanki.</w:t>
      </w:r>
    </w:p>
    <w:p w:rsidR="00FB196A" w:rsidRPr="00CB54E6" w:rsidRDefault="00FB196A" w:rsidP="00FB196A">
      <w:pPr>
        <w:pStyle w:val="Tekstpodstawowy"/>
        <w:spacing w:after="0"/>
        <w:ind w:left="0" w:right="145"/>
        <w:jc w:val="both"/>
        <w:rPr>
          <w:szCs w:val="14"/>
        </w:rPr>
      </w:pPr>
      <w:r w:rsidRPr="00CB54E6">
        <w:rPr>
          <w:szCs w:val="14"/>
        </w:rPr>
        <w:t>Skrzynie samochodów wywrotek muszą być dostosowane do współpracy z układarką w czasie rozładunku, kiedy układarką pcha przed sobą samochód</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WYKONANIE ROBÓT</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zasady wykonania robót</w:t>
      </w:r>
    </w:p>
    <w:p w:rsidR="00FB196A" w:rsidRPr="00CB54E6" w:rsidRDefault="00FB196A" w:rsidP="00FB196A">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FB196A" w:rsidRPr="00CB54E6" w:rsidRDefault="00FB196A" w:rsidP="00D942ED">
      <w:pPr>
        <w:pStyle w:val="Akapitzlist"/>
        <w:numPr>
          <w:ilvl w:val="1"/>
          <w:numId w:val="116"/>
        </w:numPr>
        <w:tabs>
          <w:tab w:val="left" w:pos="426"/>
        </w:tabs>
        <w:ind w:left="0" w:right="141" w:firstLine="0"/>
        <w:rPr>
          <w:b/>
        </w:rPr>
      </w:pPr>
      <w:r w:rsidRPr="00CB54E6">
        <w:rPr>
          <w:b/>
        </w:rPr>
        <w:t>Projektowanie mieszanki mineralno-asfaltowej</w:t>
      </w:r>
    </w:p>
    <w:p w:rsidR="00FB196A" w:rsidRPr="00CB54E6" w:rsidRDefault="00FB196A" w:rsidP="00FB196A">
      <w:pPr>
        <w:pStyle w:val="Tekstpodstawowy"/>
        <w:spacing w:after="0"/>
        <w:ind w:left="0" w:right="145"/>
        <w:jc w:val="both"/>
        <w:rPr>
          <w:szCs w:val="14"/>
        </w:rPr>
      </w:pPr>
      <w:r w:rsidRPr="00CB54E6">
        <w:rPr>
          <w:szCs w:val="14"/>
        </w:rPr>
        <w:t>Receptę MMA należy wykonać i dostarzcyć Inspektorowi Nadzoru przed rozpoczęciem produkcji mieszanki oraz przy każdej zmianie dostawcy lub złoża materiału jak również po stwierdzeniu w trakcie badań kontrolnych zmiany cech produkowanej mieszanki.</w:t>
      </w:r>
    </w:p>
    <w:p w:rsidR="00FB196A" w:rsidRPr="00CB54E6" w:rsidRDefault="00FB196A" w:rsidP="00FB196A">
      <w:pPr>
        <w:pStyle w:val="Tekstpodstawowy"/>
        <w:spacing w:after="0"/>
        <w:ind w:left="0" w:right="145"/>
        <w:jc w:val="both"/>
        <w:rPr>
          <w:szCs w:val="14"/>
        </w:rPr>
      </w:pPr>
      <w:r w:rsidRPr="00CB54E6">
        <w:rPr>
          <w:szCs w:val="14"/>
        </w:rPr>
        <w:t>Inspektor Nadzoru może również zażądać ponownego zaprojektowania składu mieszanki w wypadku wątpliwości, co do prawidłowości sposobu jej ustalenia.</w:t>
      </w:r>
    </w:p>
    <w:p w:rsidR="00FB196A" w:rsidRPr="00CB54E6" w:rsidRDefault="00FB196A" w:rsidP="00FB196A">
      <w:pPr>
        <w:pStyle w:val="Tekstpodstawowy"/>
        <w:spacing w:after="0"/>
        <w:ind w:left="0" w:right="145"/>
        <w:jc w:val="both"/>
        <w:rPr>
          <w:szCs w:val="14"/>
        </w:rPr>
      </w:pPr>
      <w:r w:rsidRPr="00CB54E6">
        <w:rPr>
          <w:szCs w:val="14"/>
        </w:rPr>
        <w:t>Projektowanie składu betonu asfaltowego i właściwości zaprojektowanej mieszanki mineralno-asfaltowej należy wykonać zgodnie z „WT-2 Nawierzchnie asfaltowe 2010". Jeżeli jest stosowana mieszanka kruszywa drobnego niełamanego i łamanego, to należy przyjąć proporcję kruszywa łamanego do niełamanego co najmniej 50/50.</w:t>
      </w:r>
    </w:p>
    <w:p w:rsidR="00FB196A" w:rsidRPr="00CB54E6" w:rsidRDefault="00FB196A" w:rsidP="00FB196A">
      <w:pPr>
        <w:pStyle w:val="Tekstpodstawowy"/>
        <w:spacing w:after="0"/>
        <w:ind w:left="0" w:right="147"/>
        <w:contextualSpacing/>
        <w:jc w:val="both"/>
        <w:rPr>
          <w:szCs w:val="14"/>
        </w:rPr>
      </w:pPr>
      <w:r w:rsidRPr="00CB54E6">
        <w:rPr>
          <w:szCs w:val="14"/>
        </w:rPr>
        <w:t>Projektowanie mieszanki mineralno-asfaltowej polega na:</w:t>
      </w:r>
    </w:p>
    <w:p w:rsidR="00FB196A" w:rsidRPr="00CB54E6" w:rsidRDefault="00FB196A" w:rsidP="00D942ED">
      <w:pPr>
        <w:pStyle w:val="Akapitzlist"/>
        <w:numPr>
          <w:ilvl w:val="0"/>
          <w:numId w:val="122"/>
        </w:numPr>
        <w:tabs>
          <w:tab w:val="left" w:pos="142"/>
        </w:tabs>
        <w:ind w:left="0" w:right="147" w:firstLine="0"/>
        <w:contextualSpacing/>
        <w:jc w:val="both"/>
        <w:rPr>
          <w:rFonts w:cs="Times New Roman"/>
          <w:szCs w:val="14"/>
        </w:rPr>
      </w:pPr>
      <w:r w:rsidRPr="00CB54E6">
        <w:rPr>
          <w:rFonts w:cs="Times New Roman"/>
          <w:szCs w:val="14"/>
        </w:rPr>
        <w:t>doborze składników mieszanki,</w:t>
      </w:r>
    </w:p>
    <w:p w:rsidR="00FB196A" w:rsidRPr="00CB54E6" w:rsidRDefault="00FB196A" w:rsidP="00D942ED">
      <w:pPr>
        <w:pStyle w:val="Akapitzlist"/>
        <w:numPr>
          <w:ilvl w:val="0"/>
          <w:numId w:val="122"/>
        </w:numPr>
        <w:tabs>
          <w:tab w:val="left" w:pos="142"/>
        </w:tabs>
        <w:ind w:left="0" w:right="147" w:firstLine="0"/>
        <w:contextualSpacing/>
        <w:jc w:val="both"/>
        <w:rPr>
          <w:rFonts w:cs="Times New Roman"/>
          <w:szCs w:val="14"/>
        </w:rPr>
      </w:pPr>
      <w:r w:rsidRPr="00CB54E6">
        <w:rPr>
          <w:rFonts w:cs="Times New Roman"/>
          <w:szCs w:val="14"/>
        </w:rPr>
        <w:t>doborze optymalnej ilości asfaltu,</w:t>
      </w:r>
    </w:p>
    <w:p w:rsidR="00FB196A" w:rsidRPr="00CB54E6" w:rsidRDefault="00FB196A" w:rsidP="00D942ED">
      <w:pPr>
        <w:pStyle w:val="Akapitzlist"/>
        <w:numPr>
          <w:ilvl w:val="0"/>
          <w:numId w:val="122"/>
        </w:numPr>
        <w:tabs>
          <w:tab w:val="left" w:pos="142"/>
        </w:tabs>
        <w:ind w:left="0" w:right="147" w:firstLine="0"/>
        <w:contextualSpacing/>
        <w:jc w:val="both"/>
        <w:rPr>
          <w:rFonts w:cs="Times New Roman"/>
          <w:szCs w:val="14"/>
        </w:rPr>
      </w:pPr>
      <w:r w:rsidRPr="00CB54E6">
        <w:rPr>
          <w:rFonts w:cs="Times New Roman"/>
          <w:szCs w:val="14"/>
        </w:rPr>
        <w:t>określeniu jej właściwości i porównaniu wyników z założeniami projektowymi.</w:t>
      </w:r>
    </w:p>
    <w:p w:rsidR="00FB196A" w:rsidRPr="00CB54E6" w:rsidRDefault="00FB196A" w:rsidP="00FB196A">
      <w:pPr>
        <w:pStyle w:val="Tekstpodstawowy"/>
        <w:spacing w:after="0"/>
        <w:ind w:left="0" w:right="145"/>
        <w:jc w:val="both"/>
        <w:rPr>
          <w:szCs w:val="14"/>
        </w:rPr>
      </w:pPr>
      <w:r w:rsidRPr="00CB54E6">
        <w:rPr>
          <w:szCs w:val="14"/>
        </w:rPr>
        <w:t>Minimalna zawartość lepiszcza (kategoria Bmin) jest to najmniejsza ilość lepiszcza rozpuszczalnego i nierozpuszczalnego, określona dla danego typu mieszanki mineralno-asfaltowej przy założonej gęstości mieszanki mineralnej 2,650 Mg/m°. Jeżeli stosowana mieszanka mineralna ma inną gęstość (pα), to do wyznaczania minimalnej zawartości lepiszcza podaną wartość należy pomnożyć przez współczynnik α według równania:</w:t>
      </w:r>
    </w:p>
    <w:p w:rsidR="00FB196A" w:rsidRPr="00CB54E6" w:rsidRDefault="00FB196A" w:rsidP="00FB196A">
      <w:pPr>
        <w:pStyle w:val="Tekstpodstawowy"/>
        <w:spacing w:after="0"/>
        <w:ind w:left="0" w:right="145"/>
        <w:jc w:val="both"/>
        <w:rPr>
          <w:szCs w:val="14"/>
        </w:rPr>
      </w:pPr>
      <w:r w:rsidRPr="00CB54E6">
        <w:rPr>
          <w:szCs w:val="14"/>
        </w:rPr>
        <w:t>α=2,650/pα</w:t>
      </w:r>
    </w:p>
    <w:p w:rsidR="00FB196A" w:rsidRPr="00CB54E6" w:rsidRDefault="00FB196A" w:rsidP="00FB196A">
      <w:pPr>
        <w:pStyle w:val="Tekstpodstawowy"/>
        <w:spacing w:after="0"/>
        <w:ind w:left="0" w:right="145"/>
        <w:jc w:val="both"/>
        <w:rPr>
          <w:szCs w:val="14"/>
        </w:rPr>
      </w:pPr>
      <w:r w:rsidRPr="00CB54E6">
        <w:rPr>
          <w:szCs w:val="14"/>
        </w:rPr>
        <w:t>Gęstość mieszanki kruszyw wyznaczamy ze wzoru: pα=(p1+p2+.......pn)/( p1+p2+.......pn/ ρ 1+ρ2+....... ρ n)</w:t>
      </w:r>
    </w:p>
    <w:p w:rsidR="00FB196A" w:rsidRPr="00CB54E6" w:rsidRDefault="00FB196A" w:rsidP="00FB196A">
      <w:pPr>
        <w:pStyle w:val="Tekstpodstawowy"/>
        <w:spacing w:after="0"/>
        <w:ind w:left="0" w:right="145"/>
        <w:jc w:val="both"/>
        <w:rPr>
          <w:szCs w:val="14"/>
        </w:rPr>
      </w:pPr>
      <w:r w:rsidRPr="00CB54E6">
        <w:rPr>
          <w:szCs w:val="14"/>
        </w:rPr>
        <w:t>gdzie:</w:t>
      </w:r>
    </w:p>
    <w:p w:rsidR="00FB196A" w:rsidRPr="00CB54E6" w:rsidRDefault="00FB196A" w:rsidP="00FB196A">
      <w:pPr>
        <w:pStyle w:val="Tekstpodstawowy"/>
        <w:spacing w:after="0"/>
        <w:ind w:left="0" w:right="145"/>
        <w:jc w:val="both"/>
        <w:rPr>
          <w:szCs w:val="14"/>
        </w:rPr>
      </w:pPr>
      <w:r w:rsidRPr="00CB54E6">
        <w:rPr>
          <w:szCs w:val="14"/>
        </w:rPr>
        <w:t>p1+p2+.......pn =procentowa zawartość poszczególnych frakcji kruszyw (składników mieszanki mineralnej) ρ 1+ρ2+....... ρn= gęstość poszczególnych frakcji kruszyw (składników mieszanki mineralnej)</w:t>
      </w:r>
    </w:p>
    <w:p w:rsidR="00FB196A" w:rsidRPr="00CB54E6" w:rsidRDefault="00FB196A" w:rsidP="00FB196A">
      <w:pPr>
        <w:pStyle w:val="Tekstpodstawowy"/>
        <w:spacing w:after="0"/>
        <w:ind w:left="0" w:right="145"/>
        <w:jc w:val="both"/>
        <w:rPr>
          <w:szCs w:val="14"/>
        </w:rPr>
      </w:pPr>
      <w:r w:rsidRPr="00CB54E6">
        <w:rPr>
          <w:szCs w:val="14"/>
        </w:rPr>
        <w:t>Minimalna zawartość lepiszcza w zaprojektowanej mieszance (recepcie) powinna być wyższa od podanego Bmin o wielkość dopuszczalnej odchyłki 0,3 zawierającej błąd dozowania składników i błąd badania.</w:t>
      </w:r>
    </w:p>
    <w:p w:rsidR="00FB196A" w:rsidRPr="00CB54E6" w:rsidRDefault="00FB196A" w:rsidP="00FB196A">
      <w:pPr>
        <w:pStyle w:val="Tekstpodstawowy"/>
        <w:spacing w:after="0"/>
        <w:ind w:left="0" w:right="145"/>
        <w:jc w:val="both"/>
        <w:rPr>
          <w:szCs w:val="14"/>
        </w:rPr>
      </w:pPr>
      <w:r w:rsidRPr="00CB54E6">
        <w:rPr>
          <w:szCs w:val="14"/>
        </w:rPr>
        <w:t>Minimalna zawartość lepiszcza asfaltowego odzyskanego w ekstrakcji — jest to lepiszcze rozpuszczalne (tworzące błonkę lepiszcza na ziarnach kruszywa) w projektowanej mieszance mineralno-asfaltowej (recepcie),nie uwzględniając lepiszcza zaabsorbowanego przez kruszywo.</w:t>
      </w:r>
    </w:p>
    <w:p w:rsidR="00FB196A" w:rsidRPr="00CB54E6" w:rsidRDefault="00FB196A" w:rsidP="00FB196A">
      <w:pPr>
        <w:pStyle w:val="Tekstpodstawowy"/>
        <w:spacing w:after="0"/>
        <w:ind w:left="0" w:right="145"/>
        <w:jc w:val="both"/>
        <w:rPr>
          <w:szCs w:val="14"/>
        </w:rPr>
      </w:pPr>
      <w:r w:rsidRPr="00CB54E6">
        <w:rPr>
          <w:szCs w:val="14"/>
        </w:rPr>
        <w:t>W badaniu typu należy określić w ekstrakcji lepiszcza z mieszanki mineralno-asfaltowej procentową ilość lepiszcza rozpuszczalnego i nierozpuszczalnego (absorbowanego przez pory kruszywa mieszanki mineralnej) i podać w sprawozdaniu badania typu. W recepcie roboczej mieszanki mineralno-asfaltowej należy podawać zawartość lepiszcza jako sumę  lepiszcza rozpuszczalnego i nierozpuszczalnego (lepiszcze dodane).</w:t>
      </w:r>
    </w:p>
    <w:p w:rsidR="00FB196A" w:rsidRPr="00CB54E6" w:rsidRDefault="00FB196A" w:rsidP="00FB196A">
      <w:pPr>
        <w:pStyle w:val="Tekstpodstawowy"/>
        <w:spacing w:after="0"/>
        <w:ind w:left="0" w:right="145"/>
        <w:jc w:val="both"/>
        <w:rPr>
          <w:szCs w:val="14"/>
        </w:rPr>
      </w:pPr>
      <w:r w:rsidRPr="00CB54E6">
        <w:rPr>
          <w:szCs w:val="14"/>
        </w:rPr>
        <w:t>Do betonu asfaltowego do warstwy ścieralnej należy stosować kruszywa i lepiszcza podane w tablicy 7.</w:t>
      </w:r>
    </w:p>
    <w:p w:rsidR="00FB196A" w:rsidRPr="00CB54E6" w:rsidRDefault="00FB196A" w:rsidP="00FB196A">
      <w:pPr>
        <w:pStyle w:val="Tekstpodstawowy"/>
        <w:spacing w:after="0"/>
        <w:ind w:left="0" w:right="145"/>
        <w:jc w:val="both"/>
        <w:rPr>
          <w:szCs w:val="14"/>
        </w:rPr>
      </w:pPr>
      <w:r w:rsidRPr="00CB54E6">
        <w:rPr>
          <w:szCs w:val="14"/>
        </w:rPr>
        <w:t>Tablica 7.   Materiały do betonu asfaltowego do warstwy ścieralnej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974"/>
        <w:gridCol w:w="709"/>
        <w:gridCol w:w="850"/>
        <w:gridCol w:w="851"/>
        <w:gridCol w:w="1417"/>
        <w:gridCol w:w="1418"/>
      </w:tblGrid>
      <w:tr w:rsidR="00FB196A" w:rsidRPr="00CB54E6" w:rsidTr="005050B9">
        <w:trPr>
          <w:trHeight w:val="227"/>
        </w:trPr>
        <w:tc>
          <w:tcPr>
            <w:tcW w:w="3974"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Materiał</w:t>
            </w:r>
          </w:p>
        </w:tc>
        <w:tc>
          <w:tcPr>
            <w:tcW w:w="5245"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Kategoria ruchu</w:t>
            </w:r>
          </w:p>
        </w:tc>
      </w:tr>
      <w:tr w:rsidR="00FB196A" w:rsidRPr="00CB54E6" w:rsidTr="005050B9">
        <w:trPr>
          <w:trHeight w:val="227"/>
        </w:trPr>
        <w:tc>
          <w:tcPr>
            <w:tcW w:w="3974" w:type="dxa"/>
            <w:vMerge/>
            <w:shd w:val="clear" w:color="auto" w:fill="auto"/>
          </w:tcPr>
          <w:p w:rsidR="00FB196A" w:rsidRPr="00CB54E6" w:rsidRDefault="00FB196A" w:rsidP="005050B9">
            <w:pPr>
              <w:widowControl w:val="0"/>
              <w:ind w:left="0" w:right="145"/>
              <w:jc w:val="both"/>
              <w:rPr>
                <w:szCs w:val="14"/>
              </w:rPr>
            </w:pPr>
          </w:p>
        </w:tc>
        <w:tc>
          <w:tcPr>
            <w:tcW w:w="2410"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KR1 ÷ KR2</w:t>
            </w:r>
          </w:p>
        </w:tc>
        <w:tc>
          <w:tcPr>
            <w:tcW w:w="2835" w:type="dxa"/>
            <w:gridSpan w:val="2"/>
            <w:shd w:val="clear" w:color="auto" w:fill="auto"/>
          </w:tcPr>
          <w:p w:rsidR="00FB196A" w:rsidRPr="00CB54E6" w:rsidRDefault="00FB196A" w:rsidP="005050B9">
            <w:pPr>
              <w:widowControl w:val="0"/>
              <w:ind w:left="0" w:right="145"/>
              <w:jc w:val="center"/>
              <w:rPr>
                <w:szCs w:val="14"/>
              </w:rPr>
            </w:pPr>
            <w:r w:rsidRPr="00CB54E6">
              <w:rPr>
                <w:szCs w:val="14"/>
              </w:rPr>
              <w:t>KR3 ÷ KR4</w:t>
            </w:r>
          </w:p>
        </w:tc>
      </w:tr>
      <w:tr w:rsidR="00FB196A" w:rsidRPr="00CB54E6" w:rsidTr="005050B9">
        <w:trPr>
          <w:trHeight w:val="227"/>
        </w:trPr>
        <w:tc>
          <w:tcPr>
            <w:tcW w:w="39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Mieszanka mineralno- asfaltowa o wymiarze D, [mm]</w:t>
            </w:r>
          </w:p>
        </w:tc>
        <w:tc>
          <w:tcPr>
            <w:tcW w:w="70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85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11</w:t>
            </w:r>
          </w:p>
        </w:tc>
        <w:tc>
          <w:tcPr>
            <w:tcW w:w="141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418" w:type="dxa"/>
            <w:shd w:val="clear" w:color="auto" w:fill="auto"/>
          </w:tcPr>
          <w:p w:rsidR="00FB196A" w:rsidRPr="00CB54E6" w:rsidRDefault="00FB196A" w:rsidP="005050B9">
            <w:pPr>
              <w:widowControl w:val="0"/>
              <w:ind w:left="0" w:right="145"/>
              <w:jc w:val="center"/>
              <w:rPr>
                <w:szCs w:val="14"/>
              </w:rPr>
            </w:pPr>
            <w:r w:rsidRPr="00CB54E6">
              <w:rPr>
                <w:szCs w:val="14"/>
              </w:rPr>
              <w:t>11</w:t>
            </w:r>
          </w:p>
        </w:tc>
      </w:tr>
      <w:tr w:rsidR="00FB196A" w:rsidRPr="00CB54E6" w:rsidTr="005050B9">
        <w:trPr>
          <w:trHeight w:val="227"/>
        </w:trPr>
        <w:tc>
          <w:tcPr>
            <w:tcW w:w="39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Lepiszcza asfaltowe </w:t>
            </w:r>
            <w:r w:rsidRPr="00CB54E6">
              <w:rPr>
                <w:rFonts w:ascii="Verdana" w:hAnsi="Verdana" w:cs="Times New Roman"/>
                <w:position w:val="5"/>
                <w:sz w:val="14"/>
                <w:szCs w:val="14"/>
                <w:lang w:val="pl-PL"/>
              </w:rPr>
              <w:t>a)</w:t>
            </w:r>
          </w:p>
        </w:tc>
        <w:tc>
          <w:tcPr>
            <w:tcW w:w="2410"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50/70,                 Wielorodzajowy 50/70</w:t>
            </w:r>
          </w:p>
        </w:tc>
        <w:tc>
          <w:tcPr>
            <w:tcW w:w="2835" w:type="dxa"/>
            <w:gridSpan w:val="2"/>
            <w:shd w:val="clear" w:color="auto" w:fill="auto"/>
          </w:tcPr>
          <w:p w:rsidR="00FB196A" w:rsidRPr="00CB54E6" w:rsidRDefault="00FB196A" w:rsidP="005050B9">
            <w:pPr>
              <w:widowControl w:val="0"/>
              <w:ind w:left="0" w:right="145"/>
              <w:jc w:val="center"/>
              <w:rPr>
                <w:szCs w:val="14"/>
              </w:rPr>
            </w:pPr>
            <w:r w:rsidRPr="00CB54E6">
              <w:rPr>
                <w:szCs w:val="14"/>
              </w:rPr>
              <w:t>50/70,</w:t>
            </w:r>
          </w:p>
          <w:p w:rsidR="00FB196A" w:rsidRPr="00CB54E6" w:rsidRDefault="00FB196A" w:rsidP="005050B9">
            <w:pPr>
              <w:widowControl w:val="0"/>
              <w:ind w:left="0" w:right="145"/>
              <w:jc w:val="center"/>
              <w:rPr>
                <w:szCs w:val="14"/>
              </w:rPr>
            </w:pPr>
            <w:r w:rsidRPr="00CB54E6">
              <w:rPr>
                <w:szCs w:val="14"/>
              </w:rPr>
              <w:t>Wielorodzajowy 50/70</w:t>
            </w:r>
          </w:p>
        </w:tc>
      </w:tr>
      <w:tr w:rsidR="00FB196A" w:rsidRPr="00CB54E6" w:rsidTr="005050B9">
        <w:trPr>
          <w:trHeight w:val="227"/>
        </w:trPr>
        <w:tc>
          <w:tcPr>
            <w:tcW w:w="39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Kruszywa mineralne</w:t>
            </w:r>
          </w:p>
        </w:tc>
        <w:tc>
          <w:tcPr>
            <w:tcW w:w="5245"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Tablice 12, 13, 14, 15, WT-1 Kruszywa 2010</w:t>
            </w:r>
          </w:p>
        </w:tc>
      </w:tr>
      <w:tr w:rsidR="00FB196A" w:rsidRPr="00CB54E6" w:rsidTr="005050B9">
        <w:trPr>
          <w:trHeight w:val="227"/>
        </w:trPr>
        <w:tc>
          <w:tcPr>
            <w:tcW w:w="9219"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5"/>
                <w:sz w:val="14"/>
                <w:szCs w:val="14"/>
                <w:lang w:val="pl-PL"/>
              </w:rPr>
              <w:lastRenderedPageBreak/>
              <w:t xml:space="preserve">a) </w:t>
            </w:r>
            <w:r w:rsidRPr="00CB54E6">
              <w:rPr>
                <w:rFonts w:ascii="Verdana" w:hAnsi="Verdana" w:cs="Times New Roman"/>
                <w:sz w:val="14"/>
                <w:szCs w:val="14"/>
                <w:lang w:val="pl-PL"/>
              </w:rPr>
              <w:t>na podstawie aprobat technicznych mogą być stosowane także inne lepiszcza nienormowe</w:t>
            </w:r>
          </w:p>
        </w:tc>
      </w:tr>
    </w:tbl>
    <w:p w:rsidR="00FB196A" w:rsidRPr="00CB54E6" w:rsidRDefault="00FB196A" w:rsidP="00FB196A">
      <w:pPr>
        <w:pStyle w:val="Tekstpodstawowy"/>
        <w:spacing w:after="0"/>
        <w:ind w:left="0" w:right="145"/>
        <w:jc w:val="both"/>
        <w:rPr>
          <w:szCs w:val="14"/>
        </w:rPr>
      </w:pPr>
      <w:r w:rsidRPr="00CB54E6">
        <w:rPr>
          <w:szCs w:val="14"/>
        </w:rPr>
        <w:t>Zalecane uziarnienie mieszanki mineralnej oraz zawartość lepiszcza w betonie asfaltowym do warstwy ścieralnej podano w tablicy nr 8.</w:t>
      </w:r>
    </w:p>
    <w:p w:rsidR="00FB196A" w:rsidRPr="00CB54E6" w:rsidRDefault="00FB196A" w:rsidP="00FB196A">
      <w:pPr>
        <w:pStyle w:val="Tekstpodstawowy"/>
        <w:spacing w:after="0"/>
        <w:ind w:left="0" w:right="145"/>
        <w:jc w:val="both"/>
        <w:rPr>
          <w:szCs w:val="14"/>
        </w:rPr>
      </w:pPr>
      <w:r w:rsidRPr="00CB54E6">
        <w:rPr>
          <w:szCs w:val="14"/>
        </w:rPr>
        <w:t>Tablica 8. Uziarnienie mieszanki mineralnej oraz zawartość lepiszcza do betonu asfaltowego do warstwy ścieralnej, KR3÷KR6</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985"/>
        <w:gridCol w:w="1275"/>
        <w:gridCol w:w="1560"/>
        <w:gridCol w:w="1559"/>
        <w:gridCol w:w="1559"/>
      </w:tblGrid>
      <w:tr w:rsidR="00FB196A" w:rsidRPr="00CB54E6" w:rsidTr="005050B9">
        <w:trPr>
          <w:trHeight w:val="170"/>
        </w:trPr>
        <w:tc>
          <w:tcPr>
            <w:tcW w:w="1985" w:type="dxa"/>
            <w:vMerge w:val="restart"/>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2835" w:type="dxa"/>
            <w:gridSpan w:val="2"/>
            <w:tcBorders>
              <w:left w:val="single" w:sz="4" w:space="0" w:color="auto"/>
              <w:bottom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Przesiew, [% (m/m)]</w:t>
            </w:r>
          </w:p>
        </w:tc>
        <w:tc>
          <w:tcPr>
            <w:tcW w:w="3118"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Przesiew, [% (m/m)]</w:t>
            </w:r>
          </w:p>
        </w:tc>
      </w:tr>
      <w:tr w:rsidR="00FB196A" w:rsidRPr="00CB54E6" w:rsidTr="005050B9">
        <w:trPr>
          <w:trHeight w:val="170"/>
        </w:trPr>
        <w:tc>
          <w:tcPr>
            <w:tcW w:w="1985" w:type="dxa"/>
            <w:vMerge/>
            <w:tcBorders>
              <w:right w:val="single" w:sz="4" w:space="0" w:color="auto"/>
            </w:tcBorders>
            <w:shd w:val="clear" w:color="auto" w:fill="auto"/>
          </w:tcPr>
          <w:p w:rsidR="00FB196A" w:rsidRPr="00CB54E6" w:rsidRDefault="00FB196A" w:rsidP="005050B9">
            <w:pPr>
              <w:widowControl w:val="0"/>
              <w:ind w:left="0" w:right="145"/>
              <w:jc w:val="both"/>
              <w:rPr>
                <w:szCs w:val="14"/>
              </w:rPr>
            </w:pPr>
          </w:p>
        </w:tc>
        <w:tc>
          <w:tcPr>
            <w:tcW w:w="2835" w:type="dxa"/>
            <w:gridSpan w:val="2"/>
            <w:tcBorders>
              <w:top w:val="single" w:sz="4" w:space="0" w:color="auto"/>
              <w:left w:val="single" w:sz="4" w:space="0" w:color="auto"/>
            </w:tcBorders>
            <w:shd w:val="clear" w:color="auto" w:fill="auto"/>
          </w:tcPr>
          <w:p w:rsidR="00FB196A" w:rsidRPr="00CB54E6" w:rsidRDefault="00FB196A" w:rsidP="005050B9">
            <w:pPr>
              <w:widowControl w:val="0"/>
              <w:ind w:left="0" w:right="145"/>
              <w:jc w:val="center"/>
              <w:rPr>
                <w:szCs w:val="14"/>
              </w:rPr>
            </w:pPr>
            <w:r w:rsidRPr="00CB54E6">
              <w:rPr>
                <w:szCs w:val="14"/>
              </w:rPr>
              <w:t>AC 8 S KR1 ÷ KR2</w:t>
            </w:r>
          </w:p>
        </w:tc>
        <w:tc>
          <w:tcPr>
            <w:tcW w:w="3118" w:type="dxa"/>
            <w:gridSpan w:val="2"/>
            <w:shd w:val="clear" w:color="auto" w:fill="auto"/>
          </w:tcPr>
          <w:p w:rsidR="00FB196A" w:rsidRPr="00CB54E6" w:rsidRDefault="00FB196A" w:rsidP="005050B9">
            <w:pPr>
              <w:pStyle w:val="TableParagraph"/>
              <w:tabs>
                <w:tab w:val="left" w:pos="1843"/>
              </w:tabs>
              <w:ind w:left="0" w:right="145"/>
              <w:jc w:val="center"/>
              <w:rPr>
                <w:rFonts w:ascii="Verdana" w:hAnsi="Verdana" w:cs="Times New Roman"/>
                <w:sz w:val="14"/>
                <w:szCs w:val="14"/>
                <w:lang w:val="pl-PL"/>
              </w:rPr>
            </w:pPr>
            <w:r w:rsidRPr="00CB54E6">
              <w:rPr>
                <w:rFonts w:ascii="Verdana" w:hAnsi="Verdana" w:cs="Times New Roman"/>
                <w:sz w:val="14"/>
                <w:szCs w:val="14"/>
                <w:lang w:val="pl-PL"/>
              </w:rPr>
              <w:t>AC 11 S KR3 ÷ KR6</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sz w:val="14"/>
                <w:szCs w:val="14"/>
                <w:lang w:val="pl-PL"/>
              </w:rPr>
              <w:t>Wymiar sita #, [mm]:</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w:t>
            </w:r>
          </w:p>
        </w:tc>
        <w:tc>
          <w:tcPr>
            <w:tcW w:w="1560" w:type="dxa"/>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do</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do</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16</w:t>
            </w:r>
          </w:p>
        </w:tc>
        <w:tc>
          <w:tcPr>
            <w:tcW w:w="1275" w:type="dxa"/>
            <w:tcBorders>
              <w:left w:val="single" w:sz="4" w:space="0" w:color="auto"/>
              <w:right w:val="single" w:sz="4" w:space="0" w:color="auto"/>
            </w:tcBorders>
            <w:shd w:val="clear" w:color="auto" w:fill="auto"/>
          </w:tcPr>
          <w:p w:rsidR="00FB196A" w:rsidRPr="00CB54E6" w:rsidRDefault="00FB196A" w:rsidP="00D942ED">
            <w:pPr>
              <w:pStyle w:val="TableParagraph"/>
              <w:numPr>
                <w:ilvl w:val="0"/>
                <w:numId w:val="115"/>
              </w:numPr>
              <w:ind w:left="0" w:right="0" w:firstLine="0"/>
              <w:jc w:val="center"/>
              <w:rPr>
                <w:rFonts w:ascii="Verdana" w:hAnsi="Verdana" w:cs="Times New Roman"/>
                <w:sz w:val="14"/>
                <w:szCs w:val="14"/>
                <w:lang w:val="pl-PL"/>
              </w:rPr>
            </w:pP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11,2</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100</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100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90</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5,6</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70</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90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45</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60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35</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0,125</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22</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0,063</w:t>
            </w:r>
          </w:p>
        </w:tc>
        <w:tc>
          <w:tcPr>
            <w:tcW w:w="1275" w:type="dxa"/>
            <w:tcBorders>
              <w:left w:val="single" w:sz="4" w:space="0" w:color="auto"/>
              <w:righ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1560" w:type="dxa"/>
            <w:tcBorders>
              <w:left w:val="single" w:sz="4" w:space="0" w:color="auto"/>
            </w:tcBorders>
            <w:shd w:val="clear" w:color="auto" w:fill="auto"/>
          </w:tcPr>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14</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155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11,0</w:t>
            </w:r>
          </w:p>
        </w:tc>
      </w:tr>
      <w:tr w:rsidR="00FB196A" w:rsidRPr="00CB54E6" w:rsidTr="005050B9">
        <w:trPr>
          <w:trHeight w:val="170"/>
        </w:trPr>
        <w:tc>
          <w:tcPr>
            <w:tcW w:w="1985" w:type="dxa"/>
            <w:tcBorders>
              <w:right w:val="single" w:sz="4" w:space="0" w:color="auto"/>
            </w:tcBorders>
            <w:shd w:val="clear" w:color="auto" w:fill="auto"/>
          </w:tcPr>
          <w:p w:rsidR="00FB196A" w:rsidRPr="00CB54E6" w:rsidRDefault="00FB196A" w:rsidP="005050B9">
            <w:pPr>
              <w:pStyle w:val="TableParagraph"/>
              <w:ind w:left="0"/>
              <w:jc w:val="both"/>
              <w:rPr>
                <w:rFonts w:ascii="Verdana" w:hAnsi="Verdana" w:cs="Times New Roman"/>
                <w:sz w:val="14"/>
                <w:szCs w:val="14"/>
                <w:lang w:val="pl-PL"/>
              </w:rPr>
            </w:pPr>
            <w:r w:rsidRPr="00CB54E6">
              <w:rPr>
                <w:rFonts w:ascii="Verdana" w:hAnsi="Verdana" w:cs="Times New Roman"/>
                <w:sz w:val="14"/>
                <w:szCs w:val="14"/>
                <w:lang w:val="pl-PL"/>
              </w:rPr>
              <w:t>Zawartość lepiszcza,</w:t>
            </w:r>
          </w:p>
        </w:tc>
        <w:tc>
          <w:tcPr>
            <w:tcW w:w="2835" w:type="dxa"/>
            <w:gridSpan w:val="2"/>
            <w:tcBorders>
              <w:left w:val="single" w:sz="4" w:space="0" w:color="auto"/>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position w:val="1"/>
                <w:sz w:val="14"/>
                <w:szCs w:val="14"/>
                <w:lang w:val="pl-PL"/>
              </w:rPr>
              <w:t>B</w:t>
            </w:r>
            <w:r w:rsidRPr="00CB54E6">
              <w:rPr>
                <w:rFonts w:ascii="Verdana" w:hAnsi="Verdana" w:cs="Times New Roman"/>
                <w:sz w:val="14"/>
                <w:szCs w:val="14"/>
                <w:vertAlign w:val="subscript"/>
                <w:lang w:val="pl-PL"/>
              </w:rPr>
              <w:t>min 5,8</w:t>
            </w:r>
          </w:p>
        </w:tc>
        <w:tc>
          <w:tcPr>
            <w:tcW w:w="3118"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position w:val="1"/>
                <w:sz w:val="14"/>
                <w:szCs w:val="14"/>
                <w:lang w:val="pl-PL"/>
              </w:rPr>
              <w:t>B</w:t>
            </w:r>
            <w:r w:rsidRPr="00CB54E6">
              <w:rPr>
                <w:rFonts w:ascii="Verdana" w:hAnsi="Verdana" w:cs="Times New Roman"/>
                <w:sz w:val="14"/>
                <w:szCs w:val="14"/>
                <w:vertAlign w:val="subscript"/>
                <w:lang w:val="pl-PL"/>
              </w:rPr>
              <w:t>min 5,4</w:t>
            </w:r>
          </w:p>
        </w:tc>
      </w:tr>
    </w:tbl>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t>Wymagane właściwości mieszanki mineralno-asfaltowej podane są w tablicy 9a i 9b.</w:t>
      </w:r>
    </w:p>
    <w:p w:rsidR="00FB196A" w:rsidRPr="00CB54E6" w:rsidRDefault="00FB196A" w:rsidP="00FB196A">
      <w:pPr>
        <w:pStyle w:val="Tekstpodstawowy"/>
        <w:spacing w:after="0"/>
        <w:ind w:left="0" w:right="145"/>
        <w:jc w:val="both"/>
        <w:rPr>
          <w:szCs w:val="14"/>
        </w:rPr>
      </w:pPr>
      <w:r w:rsidRPr="00CB54E6">
        <w:rPr>
          <w:szCs w:val="14"/>
        </w:rPr>
        <w:t>Tablica 9a. Wymagane właściwości mieszanki mineralno-asfaltowej do warstwy ścieralnej, przy ruchu KR3 ÷ KR4</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96"/>
        <w:gridCol w:w="2126"/>
        <w:gridCol w:w="3544"/>
        <w:gridCol w:w="2149"/>
      </w:tblGrid>
      <w:tr w:rsidR="00FB196A" w:rsidRPr="00CB54E6" w:rsidTr="005050B9">
        <w:trPr>
          <w:trHeight w:val="150"/>
        </w:trPr>
        <w:tc>
          <w:tcPr>
            <w:tcW w:w="1896" w:type="dxa"/>
            <w:vMerge w:val="restart"/>
          </w:tcPr>
          <w:p w:rsidR="00FB196A" w:rsidRPr="00CB54E6" w:rsidRDefault="00FB196A" w:rsidP="005050B9">
            <w:pPr>
              <w:pStyle w:val="Tekstpodstawowy"/>
              <w:spacing w:after="0"/>
              <w:ind w:left="0" w:right="147"/>
              <w:jc w:val="both"/>
              <w:rPr>
                <w:szCs w:val="14"/>
              </w:rPr>
            </w:pPr>
          </w:p>
          <w:p w:rsidR="00FB196A" w:rsidRPr="00CB54E6" w:rsidRDefault="00FB196A" w:rsidP="005050B9">
            <w:pPr>
              <w:pStyle w:val="Tekstpodstawowy"/>
              <w:spacing w:after="0"/>
              <w:ind w:left="0" w:right="147"/>
              <w:jc w:val="both"/>
              <w:rPr>
                <w:szCs w:val="14"/>
              </w:rPr>
            </w:pPr>
            <w:r w:rsidRPr="00CB54E6">
              <w:rPr>
                <w:szCs w:val="14"/>
              </w:rPr>
              <w:t>Właściwość</w:t>
            </w:r>
          </w:p>
        </w:tc>
        <w:tc>
          <w:tcPr>
            <w:tcW w:w="2126" w:type="dxa"/>
            <w:vMerge w:val="restart"/>
          </w:tcPr>
          <w:p w:rsidR="00FB196A" w:rsidRPr="00CB54E6" w:rsidRDefault="00FB196A" w:rsidP="005050B9">
            <w:pPr>
              <w:pStyle w:val="Tekstpodstawowy"/>
              <w:spacing w:after="0"/>
              <w:ind w:left="0" w:right="147"/>
              <w:jc w:val="both"/>
              <w:rPr>
                <w:szCs w:val="14"/>
              </w:rPr>
            </w:pPr>
            <w:r w:rsidRPr="00CB54E6">
              <w:rPr>
                <w:szCs w:val="14"/>
              </w:rPr>
              <w:t>Warunki zagęszczania wg PN-EN 13108-20</w:t>
            </w:r>
          </w:p>
        </w:tc>
        <w:tc>
          <w:tcPr>
            <w:tcW w:w="3544" w:type="dxa"/>
            <w:vMerge w:val="restart"/>
          </w:tcPr>
          <w:p w:rsidR="00FB196A" w:rsidRPr="00CB54E6" w:rsidRDefault="00FB196A" w:rsidP="005050B9">
            <w:pPr>
              <w:pStyle w:val="Tekstpodstawowy"/>
              <w:spacing w:after="0"/>
              <w:ind w:left="0" w:right="147"/>
              <w:jc w:val="both"/>
              <w:rPr>
                <w:szCs w:val="14"/>
              </w:rPr>
            </w:pPr>
          </w:p>
          <w:p w:rsidR="00FB196A" w:rsidRPr="00CB54E6" w:rsidRDefault="00FB196A" w:rsidP="005050B9">
            <w:pPr>
              <w:pStyle w:val="Tekstpodstawowy"/>
              <w:spacing w:after="0"/>
              <w:ind w:left="0" w:right="147"/>
              <w:jc w:val="both"/>
              <w:rPr>
                <w:szCs w:val="14"/>
              </w:rPr>
            </w:pPr>
            <w:r w:rsidRPr="00CB54E6">
              <w:rPr>
                <w:szCs w:val="14"/>
              </w:rPr>
              <w:t>Metoda i warunki badania</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Wymiar mieszanki</w:t>
            </w:r>
          </w:p>
        </w:tc>
      </w:tr>
      <w:tr w:rsidR="00FB196A" w:rsidRPr="00CB54E6" w:rsidTr="005050B9">
        <w:trPr>
          <w:trHeight w:val="193"/>
        </w:trPr>
        <w:tc>
          <w:tcPr>
            <w:tcW w:w="1896" w:type="dxa"/>
            <w:vMerge/>
          </w:tcPr>
          <w:p w:rsidR="00FB196A" w:rsidRPr="00CB54E6" w:rsidRDefault="00FB196A" w:rsidP="005050B9">
            <w:pPr>
              <w:pStyle w:val="Tekstpodstawowy"/>
              <w:spacing w:after="0"/>
              <w:ind w:left="0" w:right="147"/>
              <w:jc w:val="both"/>
              <w:rPr>
                <w:szCs w:val="14"/>
              </w:rPr>
            </w:pPr>
          </w:p>
        </w:tc>
        <w:tc>
          <w:tcPr>
            <w:tcW w:w="2126" w:type="dxa"/>
            <w:vMerge/>
          </w:tcPr>
          <w:p w:rsidR="00FB196A" w:rsidRPr="00CB54E6" w:rsidRDefault="00FB196A" w:rsidP="005050B9">
            <w:pPr>
              <w:pStyle w:val="Tekstpodstawowy"/>
              <w:spacing w:after="0"/>
              <w:ind w:left="0" w:right="147"/>
              <w:jc w:val="both"/>
              <w:rPr>
                <w:szCs w:val="14"/>
              </w:rPr>
            </w:pPr>
          </w:p>
        </w:tc>
        <w:tc>
          <w:tcPr>
            <w:tcW w:w="3544" w:type="dxa"/>
            <w:vMerge/>
          </w:tcPr>
          <w:p w:rsidR="00FB196A" w:rsidRPr="00CB54E6" w:rsidRDefault="00FB196A" w:rsidP="005050B9">
            <w:pPr>
              <w:pStyle w:val="Tekstpodstawowy"/>
              <w:spacing w:after="0"/>
              <w:ind w:left="0" w:right="147"/>
              <w:jc w:val="both"/>
              <w:rPr>
                <w:szCs w:val="14"/>
              </w:rPr>
            </w:pPr>
          </w:p>
        </w:tc>
        <w:tc>
          <w:tcPr>
            <w:tcW w:w="2149" w:type="dxa"/>
          </w:tcPr>
          <w:p w:rsidR="00FB196A" w:rsidRPr="00CB54E6" w:rsidRDefault="00FB196A" w:rsidP="005050B9">
            <w:pPr>
              <w:pStyle w:val="Tekstpodstawowy"/>
              <w:spacing w:after="0"/>
              <w:ind w:left="0" w:right="147"/>
              <w:jc w:val="center"/>
              <w:rPr>
                <w:szCs w:val="14"/>
              </w:rPr>
            </w:pPr>
            <w:r w:rsidRPr="00CB54E6">
              <w:rPr>
                <w:szCs w:val="14"/>
              </w:rPr>
              <w:t>AC 11S</w:t>
            </w:r>
          </w:p>
        </w:tc>
      </w:tr>
      <w:tr w:rsidR="00FB196A" w:rsidRPr="00CB54E6" w:rsidTr="005050B9">
        <w:trPr>
          <w:trHeight w:val="193"/>
        </w:trPr>
        <w:tc>
          <w:tcPr>
            <w:tcW w:w="1896" w:type="dxa"/>
          </w:tcPr>
          <w:p w:rsidR="00FB196A" w:rsidRPr="00CB54E6" w:rsidRDefault="00FB196A" w:rsidP="005050B9">
            <w:pPr>
              <w:pStyle w:val="Tekstpodstawowy"/>
              <w:spacing w:after="0"/>
              <w:ind w:left="0" w:right="147"/>
              <w:jc w:val="both"/>
              <w:rPr>
                <w:szCs w:val="14"/>
              </w:rPr>
            </w:pPr>
            <w:r w:rsidRPr="00CB54E6">
              <w:rPr>
                <w:szCs w:val="14"/>
              </w:rPr>
              <w:t>Zawartość wolnych przestrzeni</w:t>
            </w:r>
          </w:p>
        </w:tc>
        <w:tc>
          <w:tcPr>
            <w:tcW w:w="2126" w:type="dxa"/>
          </w:tcPr>
          <w:p w:rsidR="00FB196A" w:rsidRPr="00CB54E6" w:rsidRDefault="00FB196A" w:rsidP="005050B9">
            <w:pPr>
              <w:pStyle w:val="Tekstpodstawowy"/>
              <w:spacing w:after="0"/>
              <w:ind w:left="0" w:right="147"/>
              <w:rPr>
                <w:szCs w:val="14"/>
              </w:rPr>
            </w:pPr>
            <w:r w:rsidRPr="00CB54E6">
              <w:rPr>
                <w:szCs w:val="14"/>
              </w:rPr>
              <w:t>C.1.3, ubijanie               2 x 75 uderzeń</w:t>
            </w:r>
          </w:p>
        </w:tc>
        <w:tc>
          <w:tcPr>
            <w:tcW w:w="3544" w:type="dxa"/>
          </w:tcPr>
          <w:p w:rsidR="00FB196A" w:rsidRPr="00CB54E6" w:rsidRDefault="00FB196A" w:rsidP="005050B9">
            <w:pPr>
              <w:pStyle w:val="Tekstpodstawowy"/>
              <w:spacing w:after="0"/>
              <w:ind w:left="0" w:right="147"/>
              <w:jc w:val="both"/>
              <w:rPr>
                <w:szCs w:val="14"/>
              </w:rPr>
            </w:pPr>
            <w:r w:rsidRPr="00CB54E6">
              <w:rPr>
                <w:szCs w:val="14"/>
              </w:rPr>
              <w:t>Pn-EN 12697-8, p. 4</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w:t>
            </w:r>
            <w:r w:rsidRPr="00CB54E6">
              <w:rPr>
                <w:szCs w:val="14"/>
                <w:vertAlign w:val="subscript"/>
              </w:rPr>
              <w:t>min 2,0</w:t>
            </w:r>
          </w:p>
          <w:p w:rsidR="00FB196A" w:rsidRPr="00CB54E6" w:rsidRDefault="00FB196A" w:rsidP="005050B9">
            <w:pPr>
              <w:pStyle w:val="Tekstpodstawowy"/>
              <w:spacing w:after="0"/>
              <w:ind w:left="0" w:right="147"/>
              <w:jc w:val="center"/>
              <w:rPr>
                <w:szCs w:val="14"/>
              </w:rPr>
            </w:pPr>
            <w:r w:rsidRPr="00CB54E6">
              <w:rPr>
                <w:szCs w:val="14"/>
              </w:rPr>
              <w:t>V</w:t>
            </w:r>
            <w:r w:rsidRPr="00CB54E6">
              <w:rPr>
                <w:szCs w:val="14"/>
                <w:vertAlign w:val="subscript"/>
              </w:rPr>
              <w:t>max 4,0</w:t>
            </w:r>
          </w:p>
        </w:tc>
      </w:tr>
      <w:tr w:rsidR="00FB196A" w:rsidRPr="00CB54E6" w:rsidTr="005050B9">
        <w:trPr>
          <w:trHeight w:val="193"/>
        </w:trPr>
        <w:tc>
          <w:tcPr>
            <w:tcW w:w="1896" w:type="dxa"/>
          </w:tcPr>
          <w:p w:rsidR="00FB196A" w:rsidRPr="00CB54E6" w:rsidRDefault="00FB196A" w:rsidP="005050B9">
            <w:pPr>
              <w:pStyle w:val="Tekstpodstawowy"/>
              <w:spacing w:after="0"/>
              <w:ind w:left="0" w:right="147"/>
              <w:rPr>
                <w:szCs w:val="14"/>
              </w:rPr>
            </w:pPr>
            <w:r w:rsidRPr="00CB54E6">
              <w:rPr>
                <w:szCs w:val="14"/>
              </w:rPr>
              <w:t xml:space="preserve">Odporność na deformacje trwałe </w:t>
            </w:r>
            <w:r w:rsidRPr="00CB54E6">
              <w:rPr>
                <w:szCs w:val="14"/>
                <w:vertAlign w:val="superscript"/>
              </w:rPr>
              <w:t>a)</w:t>
            </w:r>
          </w:p>
        </w:tc>
        <w:tc>
          <w:tcPr>
            <w:tcW w:w="2126" w:type="dxa"/>
          </w:tcPr>
          <w:p w:rsidR="00FB196A" w:rsidRPr="00CB54E6" w:rsidRDefault="00FB196A" w:rsidP="005050B9">
            <w:pPr>
              <w:pStyle w:val="Tekstpodstawowy"/>
              <w:spacing w:after="0"/>
              <w:ind w:left="0" w:right="147"/>
              <w:rPr>
                <w:szCs w:val="14"/>
              </w:rPr>
            </w:pPr>
            <w:r w:rsidRPr="00CB54E6">
              <w:rPr>
                <w:szCs w:val="14"/>
              </w:rPr>
              <w:t>C.1.20, wałowanie, P</w:t>
            </w:r>
            <w:r w:rsidRPr="00CB54E6">
              <w:rPr>
                <w:szCs w:val="14"/>
                <w:vertAlign w:val="subscript"/>
              </w:rPr>
              <w:t>98</w:t>
            </w:r>
            <w:r w:rsidRPr="00CB54E6">
              <w:rPr>
                <w:szCs w:val="14"/>
              </w:rPr>
              <w:t xml:space="preserve"> – P</w:t>
            </w:r>
            <w:r w:rsidRPr="00CB54E6">
              <w:rPr>
                <w:szCs w:val="14"/>
                <w:vertAlign w:val="subscript"/>
              </w:rPr>
              <w:t>100</w:t>
            </w:r>
            <w:r w:rsidRPr="00CB54E6">
              <w:rPr>
                <w:szCs w:val="14"/>
              </w:rPr>
              <w:t>,</w:t>
            </w:r>
          </w:p>
        </w:tc>
        <w:tc>
          <w:tcPr>
            <w:tcW w:w="3544" w:type="dxa"/>
          </w:tcPr>
          <w:p w:rsidR="00FB196A" w:rsidRPr="00CB54E6" w:rsidRDefault="00FB196A" w:rsidP="005050B9">
            <w:pPr>
              <w:pStyle w:val="Tekstpodstawowy"/>
              <w:spacing w:after="0"/>
              <w:ind w:left="0" w:right="72"/>
              <w:jc w:val="both"/>
              <w:rPr>
                <w:szCs w:val="14"/>
              </w:rPr>
            </w:pPr>
            <w:r w:rsidRPr="00CB54E6">
              <w:rPr>
                <w:szCs w:val="14"/>
              </w:rPr>
              <w:t>PN-EN 12697-22, metoda B w powietrzu, PN-EN 13108-20, D.1.6, 60</w:t>
            </w:r>
            <w:r w:rsidRPr="00CB54E6">
              <w:rPr>
                <w:szCs w:val="14"/>
                <w:vertAlign w:val="superscript"/>
              </w:rPr>
              <w:t>O</w:t>
            </w:r>
            <w:r w:rsidRPr="00CB54E6">
              <w:rPr>
                <w:szCs w:val="14"/>
              </w:rPr>
              <w:t>C,              10 000 cykli</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WTS</w:t>
            </w:r>
            <w:r w:rsidRPr="00CB54E6">
              <w:rPr>
                <w:szCs w:val="14"/>
                <w:vertAlign w:val="subscript"/>
              </w:rPr>
              <w:t>AIR 0,50</w:t>
            </w:r>
          </w:p>
          <w:p w:rsidR="00FB196A" w:rsidRPr="00CB54E6" w:rsidRDefault="00FB196A" w:rsidP="005050B9">
            <w:pPr>
              <w:pStyle w:val="Tekstpodstawowy"/>
              <w:spacing w:after="0"/>
              <w:ind w:left="0" w:right="147"/>
              <w:jc w:val="center"/>
              <w:rPr>
                <w:szCs w:val="14"/>
              </w:rPr>
            </w:pPr>
            <w:r w:rsidRPr="00CB54E6">
              <w:rPr>
                <w:szCs w:val="14"/>
              </w:rPr>
              <w:t>PRD</w:t>
            </w:r>
            <w:r w:rsidRPr="00CB54E6">
              <w:rPr>
                <w:szCs w:val="14"/>
                <w:vertAlign w:val="subscript"/>
              </w:rPr>
              <w:t>AIR Deklarowane</w:t>
            </w:r>
          </w:p>
        </w:tc>
      </w:tr>
      <w:tr w:rsidR="00FB196A" w:rsidRPr="00CB54E6" w:rsidTr="005050B9">
        <w:trPr>
          <w:trHeight w:val="193"/>
        </w:trPr>
        <w:tc>
          <w:tcPr>
            <w:tcW w:w="1896" w:type="dxa"/>
          </w:tcPr>
          <w:p w:rsidR="00FB196A" w:rsidRPr="00CB54E6" w:rsidRDefault="00FB196A" w:rsidP="005050B9">
            <w:pPr>
              <w:pStyle w:val="Tekstpodstawowy"/>
              <w:spacing w:after="0"/>
              <w:ind w:left="0" w:right="147"/>
              <w:rPr>
                <w:szCs w:val="14"/>
              </w:rPr>
            </w:pPr>
            <w:r w:rsidRPr="00CB54E6">
              <w:rPr>
                <w:szCs w:val="14"/>
              </w:rPr>
              <w:t>Odporność na działanie wody</w:t>
            </w:r>
          </w:p>
        </w:tc>
        <w:tc>
          <w:tcPr>
            <w:tcW w:w="2126" w:type="dxa"/>
          </w:tcPr>
          <w:p w:rsidR="00FB196A" w:rsidRPr="00CB54E6" w:rsidRDefault="00FB196A" w:rsidP="005050B9">
            <w:pPr>
              <w:pStyle w:val="Tekstpodstawowy"/>
              <w:spacing w:after="0"/>
              <w:ind w:left="0" w:right="147"/>
              <w:rPr>
                <w:szCs w:val="14"/>
              </w:rPr>
            </w:pPr>
            <w:r w:rsidRPr="00CB54E6">
              <w:rPr>
                <w:szCs w:val="14"/>
              </w:rPr>
              <w:t>C.1.1, ubijanie,                  2 x 35 uderzeń</w:t>
            </w:r>
          </w:p>
        </w:tc>
        <w:tc>
          <w:tcPr>
            <w:tcW w:w="3544" w:type="dxa"/>
          </w:tcPr>
          <w:p w:rsidR="00FB196A" w:rsidRPr="00CB54E6" w:rsidRDefault="00FB196A" w:rsidP="005050B9">
            <w:pPr>
              <w:pStyle w:val="Tekstpodstawowy"/>
              <w:spacing w:after="0"/>
              <w:ind w:left="0" w:right="72"/>
              <w:jc w:val="both"/>
              <w:rPr>
                <w:szCs w:val="14"/>
              </w:rPr>
            </w:pPr>
            <w:r w:rsidRPr="00CB54E6">
              <w:rPr>
                <w:szCs w:val="14"/>
              </w:rPr>
              <w:t>PN-EN 12697-12, przechowywanie w 40</w:t>
            </w:r>
            <w:r w:rsidRPr="00CB54E6">
              <w:rPr>
                <w:szCs w:val="14"/>
                <w:vertAlign w:val="superscript"/>
              </w:rPr>
              <w:t>O</w:t>
            </w:r>
            <w:r w:rsidRPr="00CB54E6">
              <w:rPr>
                <w:szCs w:val="14"/>
              </w:rPr>
              <w:t xml:space="preserve">C z jednym cyklem zamrażania </w:t>
            </w:r>
            <w:r w:rsidRPr="00CB54E6">
              <w:rPr>
                <w:szCs w:val="14"/>
                <w:vertAlign w:val="superscript"/>
              </w:rPr>
              <w:t>b)</w:t>
            </w:r>
            <w:r w:rsidRPr="00CB54E6">
              <w:rPr>
                <w:szCs w:val="14"/>
              </w:rPr>
              <w:t>, badanie w 25</w:t>
            </w:r>
            <w:r w:rsidRPr="00CB54E6">
              <w:rPr>
                <w:szCs w:val="14"/>
                <w:vertAlign w:val="superscript"/>
              </w:rPr>
              <w:t>O</w:t>
            </w:r>
            <w:r w:rsidRPr="00CB54E6">
              <w:rPr>
                <w:szCs w:val="14"/>
              </w:rPr>
              <w:t>C</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ITSR</w:t>
            </w:r>
            <w:r w:rsidRPr="00CB54E6">
              <w:rPr>
                <w:szCs w:val="14"/>
                <w:vertAlign w:val="subscript"/>
              </w:rPr>
              <w:t>90</w:t>
            </w:r>
          </w:p>
        </w:tc>
      </w:tr>
      <w:tr w:rsidR="00FB196A" w:rsidRPr="00CB54E6" w:rsidTr="005050B9">
        <w:trPr>
          <w:trHeight w:val="193"/>
        </w:trPr>
        <w:tc>
          <w:tcPr>
            <w:tcW w:w="9715" w:type="dxa"/>
            <w:gridSpan w:val="4"/>
          </w:tcPr>
          <w:p w:rsidR="00FB196A" w:rsidRPr="00CB54E6" w:rsidRDefault="00FB196A" w:rsidP="005050B9">
            <w:pPr>
              <w:pStyle w:val="Tekstpodstawowy"/>
              <w:spacing w:after="0"/>
              <w:ind w:left="0" w:right="147"/>
              <w:rPr>
                <w:szCs w:val="14"/>
              </w:rPr>
            </w:pPr>
            <w:r w:rsidRPr="00CB54E6">
              <w:rPr>
                <w:szCs w:val="14"/>
                <w:vertAlign w:val="superscript"/>
              </w:rPr>
              <w:t>a)</w:t>
            </w:r>
            <w:r w:rsidRPr="00CB54E6">
              <w:rPr>
                <w:szCs w:val="14"/>
              </w:rPr>
              <w:t xml:space="preserve"> Grubośc płyty: AC11 40mm</w:t>
            </w:r>
          </w:p>
          <w:p w:rsidR="00FB196A" w:rsidRPr="00CB54E6" w:rsidRDefault="00FB196A" w:rsidP="005050B9">
            <w:pPr>
              <w:pStyle w:val="Tekstpodstawowy"/>
              <w:spacing w:after="0"/>
              <w:ind w:left="0" w:right="147"/>
              <w:rPr>
                <w:szCs w:val="14"/>
              </w:rPr>
            </w:pPr>
            <w:r w:rsidRPr="00CB54E6">
              <w:rPr>
                <w:szCs w:val="14"/>
                <w:vertAlign w:val="superscript"/>
              </w:rPr>
              <w:t>b)</w:t>
            </w:r>
            <w:r w:rsidRPr="00CB54E6">
              <w:rPr>
                <w:szCs w:val="14"/>
              </w:rPr>
              <w:t xml:space="preserve"> Ujednolicona procedurę badania odporności na działanie wody z jednym cyklem zamrażania podano w zał. 1</w:t>
            </w:r>
          </w:p>
        </w:tc>
      </w:tr>
    </w:tbl>
    <w:p w:rsidR="00FB196A" w:rsidRPr="00CB54E6" w:rsidRDefault="00FB196A" w:rsidP="00FB196A">
      <w:pPr>
        <w:pStyle w:val="Tekstpodstawowy"/>
        <w:spacing w:after="0"/>
        <w:ind w:left="0" w:right="145"/>
        <w:jc w:val="both"/>
        <w:rPr>
          <w:szCs w:val="14"/>
        </w:rPr>
      </w:pPr>
      <w:r w:rsidRPr="00CB54E6">
        <w:rPr>
          <w:szCs w:val="14"/>
        </w:rPr>
        <w:t>Tablica 9b. Wymagane właściwości mieszanki mineralno-asfaltowej do warstwy ścieralnej, przy ruchu KR1 ÷ KR2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179"/>
        <w:gridCol w:w="2268"/>
        <w:gridCol w:w="3119"/>
        <w:gridCol w:w="2149"/>
      </w:tblGrid>
      <w:tr w:rsidR="00FB196A" w:rsidRPr="00CB54E6" w:rsidTr="005050B9">
        <w:trPr>
          <w:trHeight w:val="150"/>
        </w:trPr>
        <w:tc>
          <w:tcPr>
            <w:tcW w:w="2179" w:type="dxa"/>
            <w:vMerge w:val="restart"/>
          </w:tcPr>
          <w:p w:rsidR="00FB196A" w:rsidRPr="00CB54E6" w:rsidRDefault="00FB196A" w:rsidP="005050B9">
            <w:pPr>
              <w:pStyle w:val="Tekstpodstawowy"/>
              <w:spacing w:after="0"/>
              <w:ind w:left="0" w:right="147"/>
              <w:jc w:val="both"/>
              <w:rPr>
                <w:szCs w:val="14"/>
              </w:rPr>
            </w:pPr>
          </w:p>
          <w:p w:rsidR="00FB196A" w:rsidRPr="00CB54E6" w:rsidRDefault="00FB196A" w:rsidP="005050B9">
            <w:pPr>
              <w:pStyle w:val="Tekstpodstawowy"/>
              <w:spacing w:after="0"/>
              <w:ind w:left="0" w:right="147"/>
              <w:jc w:val="both"/>
              <w:rPr>
                <w:szCs w:val="14"/>
              </w:rPr>
            </w:pPr>
            <w:r w:rsidRPr="00CB54E6">
              <w:rPr>
                <w:szCs w:val="14"/>
              </w:rPr>
              <w:t>Właściwość</w:t>
            </w:r>
          </w:p>
        </w:tc>
        <w:tc>
          <w:tcPr>
            <w:tcW w:w="2268" w:type="dxa"/>
            <w:vMerge w:val="restart"/>
          </w:tcPr>
          <w:p w:rsidR="00FB196A" w:rsidRPr="00CB54E6" w:rsidRDefault="00FB196A" w:rsidP="005050B9">
            <w:pPr>
              <w:pStyle w:val="Tekstpodstawowy"/>
              <w:spacing w:after="0"/>
              <w:ind w:left="0" w:right="147"/>
              <w:jc w:val="both"/>
              <w:rPr>
                <w:szCs w:val="14"/>
              </w:rPr>
            </w:pPr>
            <w:r w:rsidRPr="00CB54E6">
              <w:rPr>
                <w:szCs w:val="14"/>
              </w:rPr>
              <w:t>Warunki zagęszczania wg PN-EN 13108-20</w:t>
            </w:r>
          </w:p>
        </w:tc>
        <w:tc>
          <w:tcPr>
            <w:tcW w:w="3119" w:type="dxa"/>
            <w:vMerge w:val="restart"/>
          </w:tcPr>
          <w:p w:rsidR="00FB196A" w:rsidRPr="00CB54E6" w:rsidRDefault="00FB196A" w:rsidP="005050B9">
            <w:pPr>
              <w:pStyle w:val="Tekstpodstawowy"/>
              <w:spacing w:after="0"/>
              <w:ind w:left="0" w:right="147"/>
              <w:jc w:val="both"/>
              <w:rPr>
                <w:szCs w:val="14"/>
              </w:rPr>
            </w:pPr>
          </w:p>
          <w:p w:rsidR="00FB196A" w:rsidRPr="00CB54E6" w:rsidRDefault="00FB196A" w:rsidP="005050B9">
            <w:pPr>
              <w:pStyle w:val="Tekstpodstawowy"/>
              <w:spacing w:after="0"/>
              <w:ind w:left="0" w:right="147"/>
              <w:jc w:val="both"/>
              <w:rPr>
                <w:szCs w:val="14"/>
              </w:rPr>
            </w:pPr>
            <w:r w:rsidRPr="00CB54E6">
              <w:rPr>
                <w:szCs w:val="14"/>
              </w:rPr>
              <w:t>Metoda i warunki badania</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Wymiar mieszanki</w:t>
            </w:r>
          </w:p>
        </w:tc>
      </w:tr>
      <w:tr w:rsidR="00FB196A" w:rsidRPr="00CB54E6" w:rsidTr="005050B9">
        <w:trPr>
          <w:trHeight w:val="193"/>
        </w:trPr>
        <w:tc>
          <w:tcPr>
            <w:tcW w:w="2179" w:type="dxa"/>
            <w:vMerge/>
          </w:tcPr>
          <w:p w:rsidR="00FB196A" w:rsidRPr="00CB54E6" w:rsidRDefault="00FB196A" w:rsidP="005050B9">
            <w:pPr>
              <w:pStyle w:val="Tekstpodstawowy"/>
              <w:spacing w:after="0"/>
              <w:ind w:left="0" w:right="147"/>
              <w:jc w:val="both"/>
              <w:rPr>
                <w:szCs w:val="14"/>
              </w:rPr>
            </w:pPr>
          </w:p>
        </w:tc>
        <w:tc>
          <w:tcPr>
            <w:tcW w:w="2268" w:type="dxa"/>
            <w:vMerge/>
          </w:tcPr>
          <w:p w:rsidR="00FB196A" w:rsidRPr="00CB54E6" w:rsidRDefault="00FB196A" w:rsidP="005050B9">
            <w:pPr>
              <w:pStyle w:val="Tekstpodstawowy"/>
              <w:spacing w:after="0"/>
              <w:ind w:left="0" w:right="147"/>
              <w:jc w:val="both"/>
              <w:rPr>
                <w:szCs w:val="14"/>
              </w:rPr>
            </w:pPr>
          </w:p>
        </w:tc>
        <w:tc>
          <w:tcPr>
            <w:tcW w:w="3119" w:type="dxa"/>
            <w:vMerge/>
          </w:tcPr>
          <w:p w:rsidR="00FB196A" w:rsidRPr="00CB54E6" w:rsidRDefault="00FB196A" w:rsidP="005050B9">
            <w:pPr>
              <w:pStyle w:val="Tekstpodstawowy"/>
              <w:spacing w:after="0"/>
              <w:ind w:left="0" w:right="147"/>
              <w:jc w:val="both"/>
              <w:rPr>
                <w:szCs w:val="14"/>
              </w:rPr>
            </w:pPr>
          </w:p>
        </w:tc>
        <w:tc>
          <w:tcPr>
            <w:tcW w:w="2149" w:type="dxa"/>
          </w:tcPr>
          <w:p w:rsidR="00FB196A" w:rsidRPr="00CB54E6" w:rsidRDefault="00FB196A" w:rsidP="005050B9">
            <w:pPr>
              <w:pStyle w:val="Tekstpodstawowy"/>
              <w:spacing w:after="0"/>
              <w:ind w:left="0" w:right="147"/>
              <w:jc w:val="center"/>
              <w:rPr>
                <w:szCs w:val="14"/>
              </w:rPr>
            </w:pPr>
            <w:r w:rsidRPr="00CB54E6">
              <w:rPr>
                <w:szCs w:val="14"/>
              </w:rPr>
              <w:t>AC 8S</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jc w:val="both"/>
              <w:rPr>
                <w:szCs w:val="14"/>
              </w:rPr>
            </w:pPr>
            <w:r w:rsidRPr="00CB54E6">
              <w:rPr>
                <w:szCs w:val="14"/>
              </w:rPr>
              <w:t>Zawartość wolnych przestrzeni</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147"/>
              <w:jc w:val="center"/>
              <w:rPr>
                <w:szCs w:val="14"/>
              </w:rPr>
            </w:pPr>
            <w:r w:rsidRPr="00CB54E6">
              <w:rPr>
                <w:szCs w:val="14"/>
              </w:rPr>
              <w:t>Pn-EN 12697-8, p. 4</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w:t>
            </w:r>
            <w:r w:rsidRPr="00CB54E6">
              <w:rPr>
                <w:szCs w:val="14"/>
                <w:vertAlign w:val="subscript"/>
              </w:rPr>
              <w:t>min 1,0</w:t>
            </w:r>
          </w:p>
          <w:p w:rsidR="00FB196A" w:rsidRPr="00CB54E6" w:rsidRDefault="00FB196A" w:rsidP="005050B9">
            <w:pPr>
              <w:pStyle w:val="Tekstpodstawowy"/>
              <w:spacing w:after="0"/>
              <w:ind w:left="0" w:right="147"/>
              <w:jc w:val="center"/>
              <w:rPr>
                <w:szCs w:val="14"/>
              </w:rPr>
            </w:pPr>
            <w:r w:rsidRPr="00CB54E6">
              <w:rPr>
                <w:szCs w:val="14"/>
              </w:rPr>
              <w:t>V</w:t>
            </w:r>
            <w:r w:rsidRPr="00CB54E6">
              <w:rPr>
                <w:szCs w:val="14"/>
                <w:vertAlign w:val="subscript"/>
              </w:rPr>
              <w:t>max 3,0</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Wolne przestrzenie wypełnione lepiszczem</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72"/>
              <w:jc w:val="center"/>
              <w:rPr>
                <w:szCs w:val="14"/>
              </w:rPr>
            </w:pPr>
            <w:r w:rsidRPr="00CB54E6">
              <w:rPr>
                <w:szCs w:val="14"/>
              </w:rPr>
              <w:t>Pn-EN 12697-8, p. 5</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VFB</w:t>
            </w:r>
            <w:r w:rsidRPr="00CB54E6">
              <w:rPr>
                <w:szCs w:val="14"/>
                <w:vertAlign w:val="subscript"/>
              </w:rPr>
              <w:t>min 75</w:t>
            </w:r>
          </w:p>
          <w:p w:rsidR="00FB196A" w:rsidRPr="00CB54E6" w:rsidRDefault="00FB196A" w:rsidP="005050B9">
            <w:pPr>
              <w:pStyle w:val="Tekstpodstawowy"/>
              <w:spacing w:after="0"/>
              <w:ind w:left="0" w:right="147"/>
              <w:jc w:val="center"/>
              <w:rPr>
                <w:szCs w:val="14"/>
                <w:vertAlign w:val="subscript"/>
              </w:rPr>
            </w:pPr>
            <w:r w:rsidRPr="00CB54E6">
              <w:rPr>
                <w:szCs w:val="14"/>
              </w:rPr>
              <w:t>VFB</w:t>
            </w:r>
            <w:r w:rsidRPr="00CB54E6">
              <w:rPr>
                <w:szCs w:val="14"/>
                <w:vertAlign w:val="subscript"/>
              </w:rPr>
              <w:t>max 93</w:t>
            </w: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Zawartość wolnych przestrzeni w mieszance mineralnej</w:t>
            </w:r>
          </w:p>
        </w:tc>
        <w:tc>
          <w:tcPr>
            <w:tcW w:w="2268" w:type="dxa"/>
          </w:tcPr>
          <w:p w:rsidR="00FB196A" w:rsidRPr="00CB54E6" w:rsidRDefault="00FB196A" w:rsidP="005050B9">
            <w:pPr>
              <w:pStyle w:val="Tekstpodstawowy"/>
              <w:spacing w:after="0"/>
              <w:ind w:left="0" w:right="147"/>
              <w:rPr>
                <w:szCs w:val="14"/>
              </w:rPr>
            </w:pPr>
            <w:r w:rsidRPr="00CB54E6">
              <w:rPr>
                <w:szCs w:val="14"/>
              </w:rPr>
              <w:t>C.1.2, ubijanie               2 x 50 uderzeń</w:t>
            </w:r>
          </w:p>
        </w:tc>
        <w:tc>
          <w:tcPr>
            <w:tcW w:w="3119" w:type="dxa"/>
          </w:tcPr>
          <w:p w:rsidR="00FB196A" w:rsidRPr="00CB54E6" w:rsidRDefault="00FB196A" w:rsidP="005050B9">
            <w:pPr>
              <w:pStyle w:val="Tekstpodstawowy"/>
              <w:spacing w:after="0"/>
              <w:ind w:left="0" w:right="72"/>
              <w:jc w:val="center"/>
              <w:rPr>
                <w:szCs w:val="14"/>
              </w:rPr>
            </w:pPr>
            <w:r w:rsidRPr="00CB54E6">
              <w:rPr>
                <w:szCs w:val="14"/>
              </w:rPr>
              <w:t>Pn-EN 12697-8, p. 5</w:t>
            </w:r>
          </w:p>
        </w:tc>
        <w:tc>
          <w:tcPr>
            <w:tcW w:w="2149" w:type="dxa"/>
          </w:tcPr>
          <w:p w:rsidR="00FB196A" w:rsidRPr="00CB54E6" w:rsidRDefault="00FB196A" w:rsidP="005050B9">
            <w:pPr>
              <w:pStyle w:val="Tekstpodstawowy"/>
              <w:spacing w:after="0"/>
              <w:ind w:left="0" w:right="147"/>
              <w:jc w:val="center"/>
              <w:rPr>
                <w:szCs w:val="14"/>
                <w:vertAlign w:val="subscript"/>
              </w:rPr>
            </w:pPr>
            <w:r w:rsidRPr="00CB54E6">
              <w:rPr>
                <w:szCs w:val="14"/>
              </w:rPr>
              <w:t>VMA</w:t>
            </w:r>
            <w:r w:rsidRPr="00CB54E6">
              <w:rPr>
                <w:szCs w:val="14"/>
                <w:vertAlign w:val="subscript"/>
              </w:rPr>
              <w:t>min 14</w:t>
            </w:r>
          </w:p>
          <w:p w:rsidR="00FB196A" w:rsidRPr="00CB54E6" w:rsidRDefault="00FB196A" w:rsidP="005050B9">
            <w:pPr>
              <w:pStyle w:val="Tekstpodstawowy"/>
              <w:spacing w:after="0"/>
              <w:ind w:left="0" w:right="147"/>
              <w:jc w:val="center"/>
              <w:rPr>
                <w:szCs w:val="14"/>
              </w:rPr>
            </w:pPr>
          </w:p>
        </w:tc>
      </w:tr>
      <w:tr w:rsidR="00FB196A" w:rsidRPr="00CB54E6" w:rsidTr="005050B9">
        <w:trPr>
          <w:trHeight w:val="193"/>
        </w:trPr>
        <w:tc>
          <w:tcPr>
            <w:tcW w:w="2179" w:type="dxa"/>
          </w:tcPr>
          <w:p w:rsidR="00FB196A" w:rsidRPr="00CB54E6" w:rsidRDefault="00FB196A" w:rsidP="005050B9">
            <w:pPr>
              <w:pStyle w:val="Tekstpodstawowy"/>
              <w:spacing w:after="0"/>
              <w:ind w:left="0" w:right="147"/>
              <w:rPr>
                <w:szCs w:val="14"/>
              </w:rPr>
            </w:pPr>
            <w:r w:rsidRPr="00CB54E6">
              <w:rPr>
                <w:szCs w:val="14"/>
              </w:rPr>
              <w:t>Odporność na działanie wody</w:t>
            </w:r>
          </w:p>
        </w:tc>
        <w:tc>
          <w:tcPr>
            <w:tcW w:w="2268" w:type="dxa"/>
          </w:tcPr>
          <w:p w:rsidR="00FB196A" w:rsidRPr="00CB54E6" w:rsidRDefault="00FB196A" w:rsidP="005050B9">
            <w:pPr>
              <w:pStyle w:val="Tekstpodstawowy"/>
              <w:spacing w:after="0"/>
              <w:ind w:left="0" w:right="147"/>
              <w:rPr>
                <w:szCs w:val="14"/>
              </w:rPr>
            </w:pPr>
            <w:r w:rsidRPr="00CB54E6">
              <w:rPr>
                <w:szCs w:val="14"/>
              </w:rPr>
              <w:t>C.1.1, ubijanie,                  2 x 35 uderzeń</w:t>
            </w:r>
          </w:p>
        </w:tc>
        <w:tc>
          <w:tcPr>
            <w:tcW w:w="3119" w:type="dxa"/>
          </w:tcPr>
          <w:p w:rsidR="00FB196A" w:rsidRPr="00CB54E6" w:rsidRDefault="00FB196A" w:rsidP="005050B9">
            <w:pPr>
              <w:pStyle w:val="Tekstpodstawowy"/>
              <w:spacing w:after="0"/>
              <w:ind w:left="0" w:right="72"/>
              <w:jc w:val="both"/>
              <w:rPr>
                <w:szCs w:val="14"/>
              </w:rPr>
            </w:pPr>
            <w:r w:rsidRPr="00CB54E6">
              <w:rPr>
                <w:szCs w:val="14"/>
              </w:rPr>
              <w:t>PN-EN 12697-12, przechowywanie w 40</w:t>
            </w:r>
            <w:r w:rsidRPr="00CB54E6">
              <w:rPr>
                <w:szCs w:val="14"/>
                <w:vertAlign w:val="superscript"/>
              </w:rPr>
              <w:t>O</w:t>
            </w:r>
            <w:r w:rsidRPr="00CB54E6">
              <w:rPr>
                <w:szCs w:val="14"/>
              </w:rPr>
              <w:t xml:space="preserve">C z jednym cyklem zamrażania </w:t>
            </w:r>
            <w:r w:rsidRPr="00CB54E6">
              <w:rPr>
                <w:szCs w:val="14"/>
                <w:vertAlign w:val="superscript"/>
              </w:rPr>
              <w:t>a)</w:t>
            </w:r>
            <w:r w:rsidRPr="00CB54E6">
              <w:rPr>
                <w:szCs w:val="14"/>
              </w:rPr>
              <w:t>, badanie w 25</w:t>
            </w:r>
            <w:r w:rsidRPr="00CB54E6">
              <w:rPr>
                <w:szCs w:val="14"/>
                <w:vertAlign w:val="superscript"/>
              </w:rPr>
              <w:t>O</w:t>
            </w:r>
            <w:r w:rsidRPr="00CB54E6">
              <w:rPr>
                <w:szCs w:val="14"/>
              </w:rPr>
              <w:t>C</w:t>
            </w:r>
          </w:p>
        </w:tc>
        <w:tc>
          <w:tcPr>
            <w:tcW w:w="2149" w:type="dxa"/>
          </w:tcPr>
          <w:p w:rsidR="00FB196A" w:rsidRPr="00CB54E6" w:rsidRDefault="00FB196A" w:rsidP="005050B9">
            <w:pPr>
              <w:pStyle w:val="Tekstpodstawowy"/>
              <w:spacing w:after="0"/>
              <w:ind w:left="0" w:right="147"/>
              <w:jc w:val="center"/>
              <w:rPr>
                <w:szCs w:val="14"/>
              </w:rPr>
            </w:pPr>
            <w:r w:rsidRPr="00CB54E6">
              <w:rPr>
                <w:szCs w:val="14"/>
              </w:rPr>
              <w:t>ITSR</w:t>
            </w:r>
            <w:r w:rsidRPr="00CB54E6">
              <w:rPr>
                <w:szCs w:val="14"/>
                <w:vertAlign w:val="subscript"/>
              </w:rPr>
              <w:t>90</w:t>
            </w:r>
          </w:p>
        </w:tc>
      </w:tr>
      <w:tr w:rsidR="00FB196A" w:rsidRPr="00CB54E6" w:rsidTr="005050B9">
        <w:trPr>
          <w:trHeight w:val="193"/>
        </w:trPr>
        <w:tc>
          <w:tcPr>
            <w:tcW w:w="9715" w:type="dxa"/>
            <w:gridSpan w:val="4"/>
          </w:tcPr>
          <w:p w:rsidR="00FB196A" w:rsidRPr="00CB54E6" w:rsidRDefault="00FB196A" w:rsidP="005050B9">
            <w:pPr>
              <w:pStyle w:val="Tekstpodstawowy"/>
              <w:spacing w:after="0"/>
              <w:ind w:left="0" w:right="147"/>
              <w:rPr>
                <w:szCs w:val="14"/>
              </w:rPr>
            </w:pPr>
            <w:r w:rsidRPr="00CB54E6">
              <w:rPr>
                <w:szCs w:val="14"/>
                <w:vertAlign w:val="superscript"/>
              </w:rPr>
              <w:t>a)</w:t>
            </w:r>
            <w:r w:rsidRPr="00CB54E6">
              <w:rPr>
                <w:szCs w:val="14"/>
              </w:rPr>
              <w:t xml:space="preserve"> Ujednolicona procedurę badania odporności na działanie wody z jednym cyklem zamrażania podano w zał. 1</w:t>
            </w:r>
          </w:p>
        </w:tc>
      </w:tr>
    </w:tbl>
    <w:p w:rsidR="00FB196A" w:rsidRPr="00CB54E6" w:rsidRDefault="00FB196A" w:rsidP="00D942ED">
      <w:pPr>
        <w:pStyle w:val="Akapitzlist"/>
        <w:numPr>
          <w:ilvl w:val="2"/>
          <w:numId w:val="116"/>
        </w:numPr>
        <w:tabs>
          <w:tab w:val="left" w:pos="567"/>
        </w:tabs>
        <w:ind w:left="0" w:right="141" w:firstLine="0"/>
        <w:rPr>
          <w:b/>
        </w:rPr>
      </w:pPr>
      <w:r w:rsidRPr="00CB54E6">
        <w:rPr>
          <w:b/>
        </w:rPr>
        <w:t>Projektowanie ilości lepiszcza</w:t>
      </w:r>
    </w:p>
    <w:p w:rsidR="00FB196A" w:rsidRPr="00CB54E6" w:rsidRDefault="00FB196A" w:rsidP="00FB196A">
      <w:pPr>
        <w:pStyle w:val="Tekstpodstawowy"/>
        <w:spacing w:after="0"/>
        <w:ind w:left="0" w:right="145"/>
        <w:jc w:val="both"/>
        <w:rPr>
          <w:szCs w:val="14"/>
        </w:rPr>
      </w:pPr>
      <w:r w:rsidRPr="00CB54E6">
        <w:rPr>
          <w:szCs w:val="14"/>
        </w:rPr>
        <w:t>W celu ustalenia ilości lepiszcza w projektowanej mieszance betonu asfaltowego należy:</w:t>
      </w:r>
    </w:p>
    <w:p w:rsidR="00FB196A" w:rsidRPr="00CB54E6" w:rsidRDefault="00FB196A" w:rsidP="00D942ED">
      <w:pPr>
        <w:pStyle w:val="Akapitzlist"/>
        <w:numPr>
          <w:ilvl w:val="0"/>
          <w:numId w:val="123"/>
        </w:numPr>
        <w:tabs>
          <w:tab w:val="left" w:pos="142"/>
        </w:tabs>
        <w:ind w:left="0" w:right="145" w:firstLine="0"/>
        <w:jc w:val="both"/>
        <w:rPr>
          <w:rFonts w:cs="Times New Roman"/>
          <w:szCs w:val="14"/>
        </w:rPr>
      </w:pPr>
      <w:r w:rsidRPr="00CB54E6">
        <w:rPr>
          <w:rFonts w:cs="Times New Roman"/>
          <w:szCs w:val="14"/>
        </w:rPr>
        <w:t>wykonać 5 serii próbek wg metody Marshalla (po 3 próbki w każdej) z zaprojektowanej mieszanki mineralnej z różną zawartością lepiszcza (zaprojektowana oraz co +0,3%);</w:t>
      </w:r>
    </w:p>
    <w:p w:rsidR="00FB196A" w:rsidRPr="00CB54E6" w:rsidRDefault="00FB196A" w:rsidP="00D942ED">
      <w:pPr>
        <w:pStyle w:val="Akapitzlist"/>
        <w:numPr>
          <w:ilvl w:val="0"/>
          <w:numId w:val="123"/>
        </w:numPr>
        <w:tabs>
          <w:tab w:val="left" w:pos="142"/>
        </w:tabs>
        <w:ind w:left="0" w:right="145" w:firstLine="0"/>
        <w:jc w:val="both"/>
        <w:rPr>
          <w:rFonts w:cs="Times New Roman"/>
          <w:szCs w:val="14"/>
        </w:rPr>
      </w:pPr>
      <w:r w:rsidRPr="00CB54E6">
        <w:rPr>
          <w:rFonts w:cs="Times New Roman"/>
          <w:szCs w:val="14"/>
        </w:rPr>
        <w:t>próbki powinny być zagęszczane w jednakowej temperaturze, podanej w Aprobacie Technicznej przez producenta asfaltu, stosując po 75 uderzeń na każdą stronę próbki - w przypadku MMA na warstwy wiążące, a 50 uderzeń na każdą stronę próbki – w przypadku MMA na warstwę ścieralną</w:t>
      </w:r>
    </w:p>
    <w:p w:rsidR="00FB196A" w:rsidRPr="00CB54E6" w:rsidRDefault="00FB196A" w:rsidP="00D942ED">
      <w:pPr>
        <w:pStyle w:val="Akapitzlist"/>
        <w:numPr>
          <w:ilvl w:val="0"/>
          <w:numId w:val="123"/>
        </w:numPr>
        <w:tabs>
          <w:tab w:val="left" w:pos="142"/>
        </w:tabs>
        <w:ind w:left="0" w:right="145" w:firstLine="0"/>
        <w:jc w:val="both"/>
        <w:rPr>
          <w:rFonts w:cs="Times New Roman"/>
          <w:szCs w:val="14"/>
        </w:rPr>
      </w:pPr>
      <w:r w:rsidRPr="00CB54E6">
        <w:rPr>
          <w:rFonts w:cs="Times New Roman"/>
          <w:szCs w:val="14"/>
        </w:rPr>
        <w:t>dla betonu asfaltowego należy oznaczyć parametry zgodne z wymaganiami punktu 5.2. i na podstawie tych wyników wstępnie ustalić optymalną ilość lepiszcza.</w:t>
      </w:r>
    </w:p>
    <w:p w:rsidR="00FB196A" w:rsidRPr="00CB54E6" w:rsidRDefault="00FB196A" w:rsidP="00FB196A">
      <w:pPr>
        <w:pStyle w:val="Tekstpodstawowy"/>
        <w:spacing w:after="0"/>
        <w:ind w:left="0" w:right="145"/>
        <w:jc w:val="both"/>
        <w:rPr>
          <w:szCs w:val="14"/>
        </w:rPr>
      </w:pPr>
      <w:r w:rsidRPr="00CB54E6">
        <w:rPr>
          <w:szCs w:val="14"/>
        </w:rPr>
        <w:t>Przy odchyleniach w zawartości lepiszcza +0,3%, w stosunku do optymalnej ilości wszystkie parametry mieszanki mineralno- bitumicznej muszą spełniać wymagania zawarte w p.5.2.</w:t>
      </w:r>
    </w:p>
    <w:p w:rsidR="00FB196A" w:rsidRPr="00CB54E6" w:rsidRDefault="00FB196A" w:rsidP="00FB196A">
      <w:pPr>
        <w:pStyle w:val="Tekstpodstawowy"/>
        <w:spacing w:after="0"/>
        <w:ind w:left="0" w:right="145"/>
        <w:jc w:val="both"/>
        <w:rPr>
          <w:szCs w:val="14"/>
        </w:rPr>
      </w:pPr>
      <w:r w:rsidRPr="00CB54E6">
        <w:rPr>
          <w:szCs w:val="14"/>
        </w:rPr>
        <w:t>Wykonawca ma obowiązek opracowania recepty laboratoryjnej i przedstawienia jej do zatwierdzenia Inspektorowi Nadzoru, co najmniej 30 dni przed planowanym wykonaniem odcinka próbnego.</w:t>
      </w:r>
    </w:p>
    <w:p w:rsidR="00FB196A" w:rsidRPr="00CB54E6" w:rsidRDefault="00FB196A" w:rsidP="00D942ED">
      <w:pPr>
        <w:pStyle w:val="Akapitzlist"/>
        <w:numPr>
          <w:ilvl w:val="1"/>
          <w:numId w:val="116"/>
        </w:numPr>
        <w:tabs>
          <w:tab w:val="left" w:pos="426"/>
        </w:tabs>
        <w:ind w:left="0" w:right="141" w:firstLine="0"/>
        <w:rPr>
          <w:b/>
        </w:rPr>
      </w:pPr>
      <w:r w:rsidRPr="00CB54E6">
        <w:rPr>
          <w:b/>
        </w:rPr>
        <w:t>Wytwarzanie mieszanek mineralno-asfaltowych</w:t>
      </w:r>
    </w:p>
    <w:p w:rsidR="00FB196A" w:rsidRPr="00CB54E6" w:rsidRDefault="00FB196A" w:rsidP="00FB196A">
      <w:pPr>
        <w:pStyle w:val="Tekstpodstawowy"/>
        <w:spacing w:after="0"/>
        <w:ind w:left="0" w:right="145"/>
        <w:jc w:val="both"/>
        <w:rPr>
          <w:szCs w:val="14"/>
        </w:rPr>
      </w:pPr>
      <w:r w:rsidRPr="00CB54E6">
        <w:rPr>
          <w:szCs w:val="14"/>
        </w:rPr>
        <w:t>Wymagania dla wytwórni i produkcji mieszanki mineralno-asfaltowej zgodnie z „WT-2 Nawierzchnie asfaltowe 2010". Mieszankę mineralno-asfaltową należy wytworzyć na gorąco w otaczarce (zespole maszyn i urządzeń dozowania, podgrzewania i mieszania składników oraz przechowywania gotowej mieszanki).</w:t>
      </w:r>
    </w:p>
    <w:p w:rsidR="00FB196A" w:rsidRPr="00CB54E6" w:rsidRDefault="00FB196A" w:rsidP="00FB196A">
      <w:pPr>
        <w:pStyle w:val="Tekstpodstawowy"/>
        <w:spacing w:after="0"/>
        <w:ind w:left="0" w:right="145"/>
        <w:jc w:val="both"/>
        <w:rPr>
          <w:szCs w:val="14"/>
        </w:rPr>
      </w:pPr>
      <w:r w:rsidRPr="00CB54E6">
        <w:rPr>
          <w:szCs w:val="14"/>
        </w:rPr>
        <w:t>Kruszywo o różnym uziarnieniu lub pochodzeniu należy składować oddzielnie według wymiaru i chronić przed zanieczyszczeniem.</w:t>
      </w:r>
    </w:p>
    <w:p w:rsidR="00FB196A" w:rsidRPr="00CB54E6" w:rsidRDefault="00FB196A" w:rsidP="00FB196A">
      <w:pPr>
        <w:pStyle w:val="Tekstpodstawowy"/>
        <w:spacing w:after="0"/>
        <w:ind w:left="0" w:right="145"/>
        <w:jc w:val="both"/>
        <w:rPr>
          <w:szCs w:val="14"/>
        </w:rPr>
      </w:pPr>
      <w:r w:rsidRPr="00CB54E6">
        <w:rPr>
          <w:szCs w:val="14"/>
        </w:rPr>
        <w:t>Wypełniacz należy przechowywać w suchych warunkach.</w:t>
      </w:r>
    </w:p>
    <w:p w:rsidR="00FB196A" w:rsidRPr="00CB54E6" w:rsidRDefault="00FB196A" w:rsidP="00FB196A">
      <w:pPr>
        <w:pStyle w:val="Tekstpodstawowy"/>
        <w:spacing w:after="0"/>
        <w:ind w:left="0" w:right="145"/>
        <w:jc w:val="both"/>
        <w:rPr>
          <w:szCs w:val="14"/>
        </w:rPr>
      </w:pPr>
      <w:r w:rsidRPr="00CB54E6">
        <w:rPr>
          <w:szCs w:val="14"/>
        </w:rPr>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FB196A" w:rsidRPr="00CB54E6" w:rsidRDefault="00FB196A" w:rsidP="00FB196A">
      <w:pPr>
        <w:pStyle w:val="Tekstpodstawowy"/>
        <w:spacing w:after="0"/>
        <w:ind w:left="0" w:right="145"/>
        <w:jc w:val="both"/>
        <w:rPr>
          <w:szCs w:val="14"/>
        </w:rPr>
      </w:pPr>
      <w:r w:rsidRPr="00CB54E6">
        <w:rPr>
          <w:szCs w:val="14"/>
        </w:rPr>
        <w:t>Lepiszcze asfaltowe należy przechowywać w zbiorniku z pośrednim systemem ogrzewania, z układem termostatowania zapewniającym utrzymanie żądanej temperatury z dokładnością ± 5°C. Temperatura lepiszcza asfaltowego w zbiorniku magazynowym (roboczym) nie powinna przekraczać wartości, które podano w tablicy 10.</w:t>
      </w:r>
    </w:p>
    <w:p w:rsidR="00FB196A" w:rsidRPr="00CB54E6" w:rsidRDefault="00FB196A" w:rsidP="00FB196A">
      <w:pPr>
        <w:pStyle w:val="Tekstpodstawowy"/>
        <w:spacing w:after="0"/>
        <w:ind w:left="0" w:right="145"/>
        <w:jc w:val="both"/>
        <w:rPr>
          <w:szCs w:val="14"/>
        </w:rPr>
      </w:pPr>
      <w:r w:rsidRPr="00CB54E6">
        <w:rPr>
          <w:szCs w:val="14"/>
        </w:rPr>
        <w:t>Tablica 10.   Najwyższa temperatura lepiszcza asfaltowego w zbiorniku magazynowym (roboczym)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551"/>
        <w:gridCol w:w="2410"/>
        <w:gridCol w:w="2693"/>
      </w:tblGrid>
      <w:tr w:rsidR="00FB196A" w:rsidRPr="00CB54E6" w:rsidTr="005050B9">
        <w:trPr>
          <w:trHeight w:hRule="exact" w:val="487"/>
        </w:trPr>
        <w:tc>
          <w:tcPr>
            <w:tcW w:w="2551" w:type="dxa"/>
            <w:tcBorders>
              <w:bottom w:val="double" w:sz="4" w:space="0" w:color="000000"/>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Lepiszcze</w:t>
            </w:r>
          </w:p>
        </w:tc>
        <w:tc>
          <w:tcPr>
            <w:tcW w:w="2410" w:type="dxa"/>
            <w:tcBorders>
              <w:bottom w:val="double" w:sz="4" w:space="0" w:color="000000"/>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Rodzaj</w:t>
            </w:r>
          </w:p>
        </w:tc>
        <w:tc>
          <w:tcPr>
            <w:tcW w:w="2693" w:type="dxa"/>
            <w:tcBorders>
              <w:bottom w:val="double" w:sz="4" w:space="0" w:color="000000"/>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Najwyższa temperatura [°C]</w:t>
            </w:r>
          </w:p>
        </w:tc>
      </w:tr>
      <w:tr w:rsidR="00FB196A" w:rsidRPr="00CB54E6" w:rsidTr="005050B9">
        <w:trPr>
          <w:trHeight w:hRule="exact" w:val="374"/>
        </w:trPr>
        <w:tc>
          <w:tcPr>
            <w:tcW w:w="2551" w:type="dxa"/>
            <w:tcBorders>
              <w:top w:val="double" w:sz="4" w:space="0" w:color="000000"/>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Asfalt drogowy</w:t>
            </w:r>
          </w:p>
        </w:tc>
        <w:tc>
          <w:tcPr>
            <w:tcW w:w="2410"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2693"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180</w:t>
            </w:r>
          </w:p>
        </w:tc>
      </w:tr>
    </w:tbl>
    <w:p w:rsidR="00FB196A" w:rsidRPr="00CB54E6" w:rsidRDefault="00FB196A" w:rsidP="00FB196A">
      <w:pPr>
        <w:pStyle w:val="Tekstpodstawowy"/>
        <w:spacing w:after="0"/>
        <w:ind w:left="0" w:right="145"/>
        <w:jc w:val="both"/>
        <w:rPr>
          <w:szCs w:val="14"/>
        </w:rPr>
      </w:pPr>
      <w:r w:rsidRPr="00CB54E6">
        <w:rPr>
          <w:szCs w:val="14"/>
        </w:rPr>
        <w:t>Kruszywo (ewentualnie z wypełniaczem) powinno być wysuszone i tak podgrzane, aby mieszanka mineralna uzyskała temperaturę właściwą do otoczenia lepiszczem asfaltowym. Temperatura mieszanki mineralnej nie powinna być wyższa o więcej niż 30°C od najwyższej temperatury mieszanki mineralno-asfaltowej podanej w tablicy 11. W tej tablicy najniższa temperatura dotyczy mieszanki mineralno-asfaltowej dostarczonej na miejsce wbudowania, a najwyższa temperatura dotyczy mieszanki mineralno-asfaltowej bezpośrednio po wytworzeniu w wytwórni MMA.</w:t>
      </w:r>
    </w:p>
    <w:p w:rsidR="00FB196A" w:rsidRPr="00CB54E6" w:rsidRDefault="00FB196A" w:rsidP="00FB196A">
      <w:pPr>
        <w:pStyle w:val="Tekstpodstawowy"/>
        <w:spacing w:after="0"/>
        <w:ind w:left="0" w:right="145"/>
        <w:jc w:val="both"/>
        <w:rPr>
          <w:szCs w:val="14"/>
        </w:rPr>
      </w:pPr>
      <w:r w:rsidRPr="00CB54E6">
        <w:rPr>
          <w:szCs w:val="14"/>
        </w:rPr>
        <w:t>Tablica 11.   Najwyższa i najniższa temperatura mieszanki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126"/>
        <w:gridCol w:w="5321"/>
      </w:tblGrid>
      <w:tr w:rsidR="00FB196A" w:rsidRPr="00CB54E6" w:rsidTr="005050B9">
        <w:trPr>
          <w:trHeight w:hRule="exact" w:val="310"/>
        </w:trPr>
        <w:tc>
          <w:tcPr>
            <w:tcW w:w="2126"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Lepiszcze asfaltowe</w:t>
            </w:r>
          </w:p>
        </w:tc>
        <w:tc>
          <w:tcPr>
            <w:tcW w:w="5321"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Temperatura mieszanki [°C]</w:t>
            </w:r>
          </w:p>
        </w:tc>
      </w:tr>
      <w:tr w:rsidR="00FB196A" w:rsidRPr="00CB54E6" w:rsidTr="005050B9">
        <w:trPr>
          <w:trHeight w:hRule="exact" w:val="350"/>
        </w:trPr>
        <w:tc>
          <w:tcPr>
            <w:tcW w:w="2126" w:type="dxa"/>
            <w:vMerge/>
            <w:tcBorders>
              <w:bottom w:val="double" w:sz="4" w:space="0" w:color="000000"/>
            </w:tcBorders>
            <w:shd w:val="clear" w:color="auto" w:fill="auto"/>
          </w:tcPr>
          <w:p w:rsidR="00FB196A" w:rsidRPr="00CB54E6" w:rsidRDefault="00FB196A" w:rsidP="005050B9">
            <w:pPr>
              <w:widowControl w:val="0"/>
              <w:ind w:left="0" w:right="145"/>
              <w:jc w:val="both"/>
              <w:rPr>
                <w:szCs w:val="14"/>
              </w:rPr>
            </w:pPr>
          </w:p>
        </w:tc>
        <w:tc>
          <w:tcPr>
            <w:tcW w:w="5321" w:type="dxa"/>
            <w:tcBorders>
              <w:bottom w:val="double" w:sz="4" w:space="0" w:color="000000"/>
            </w:tcBorders>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Beton asfaltowy AC</w:t>
            </w:r>
          </w:p>
        </w:tc>
      </w:tr>
      <w:tr w:rsidR="00FB196A" w:rsidRPr="00CB54E6" w:rsidTr="005050B9">
        <w:trPr>
          <w:trHeight w:hRule="exact" w:val="288"/>
        </w:trPr>
        <w:tc>
          <w:tcPr>
            <w:tcW w:w="2126"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50/70</w:t>
            </w:r>
          </w:p>
        </w:tc>
        <w:tc>
          <w:tcPr>
            <w:tcW w:w="5321" w:type="dxa"/>
            <w:tcBorders>
              <w:top w:val="double" w:sz="4" w:space="0" w:color="000000"/>
            </w:tcBorders>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140 do 180</w:t>
            </w:r>
          </w:p>
        </w:tc>
      </w:tr>
    </w:tbl>
    <w:p w:rsidR="00FB196A" w:rsidRPr="00CB54E6" w:rsidRDefault="00FB196A" w:rsidP="00FB196A">
      <w:pPr>
        <w:pStyle w:val="Tekstpodstawowy"/>
        <w:spacing w:after="0"/>
        <w:ind w:left="0" w:right="145"/>
        <w:jc w:val="both"/>
        <w:rPr>
          <w:szCs w:val="14"/>
        </w:rPr>
      </w:pPr>
      <w:r w:rsidRPr="00CB54E6">
        <w:rPr>
          <w:szCs w:val="14"/>
        </w:rPr>
        <w:t>Mieszanka mineralno-asfaltowa przegrzana (z oznakami niebieskiego dymu w czasie wytwarzania) oraz o temperaturze niższej od wymaganej powinna być potraktowana jako odpad produkcyjny.</w:t>
      </w:r>
    </w:p>
    <w:p w:rsidR="00FB196A" w:rsidRPr="00CB54E6" w:rsidRDefault="00FB196A" w:rsidP="00FB196A">
      <w:pPr>
        <w:pStyle w:val="Tekstpodstawowy"/>
        <w:spacing w:after="0"/>
        <w:ind w:left="0" w:right="147"/>
        <w:jc w:val="both"/>
        <w:rPr>
          <w:szCs w:val="14"/>
        </w:rPr>
      </w:pPr>
      <w:r w:rsidRPr="00CB54E6">
        <w:rPr>
          <w:szCs w:val="14"/>
        </w:rPr>
        <w:t xml:space="preserve">Sposób i czas mieszania składników mieszanki mineralno-asfaltowej powinny zapewnić równomierne otoczenie kruszywa lepiszczem asfaltowym. Dopuszcza się dostawy mieszanek mineralno-asfaltowych z kilku wytwórni, pod warunkiem skoordynowania między sobą </w:t>
      </w:r>
      <w:r w:rsidRPr="00CB54E6">
        <w:rPr>
          <w:szCs w:val="14"/>
        </w:rPr>
        <w:lastRenderedPageBreak/>
        <w:t>deklarowanych przydatności mieszanek (m.in.: typ, rodzaj składników, właściwości objętościowe) z zachowaniem braku różnic w ich właściwościach.</w:t>
      </w:r>
    </w:p>
    <w:p w:rsidR="00FB196A" w:rsidRPr="00CB54E6" w:rsidRDefault="00FB196A" w:rsidP="00FB196A">
      <w:pPr>
        <w:pStyle w:val="Tekstpodstawowy"/>
        <w:spacing w:after="0"/>
        <w:ind w:left="0" w:right="145"/>
        <w:jc w:val="both"/>
        <w:rPr>
          <w:szCs w:val="14"/>
        </w:rPr>
      </w:pPr>
      <w:r w:rsidRPr="00CB54E6">
        <w:rPr>
          <w:szCs w:val="14"/>
        </w:rPr>
        <w:t>Wytwarzanie mieszanki będzie się odbywać w oparciu o receptę laboratoryjną zatwierdzoną przez Inspektora Nadzoru.</w:t>
      </w:r>
    </w:p>
    <w:p w:rsidR="00FB196A" w:rsidRPr="00CB54E6" w:rsidRDefault="00FB196A" w:rsidP="00D942ED">
      <w:pPr>
        <w:pStyle w:val="Akapitzlist"/>
        <w:numPr>
          <w:ilvl w:val="2"/>
          <w:numId w:val="116"/>
        </w:numPr>
        <w:tabs>
          <w:tab w:val="left" w:pos="567"/>
        </w:tabs>
        <w:ind w:left="0" w:right="141" w:firstLine="0"/>
        <w:rPr>
          <w:b/>
        </w:rPr>
      </w:pPr>
      <w:r w:rsidRPr="00CB54E6">
        <w:rPr>
          <w:b/>
        </w:rPr>
        <w:t>Badania typu i ocena zgodności</w:t>
      </w:r>
    </w:p>
    <w:p w:rsidR="00FB196A" w:rsidRPr="00CB54E6" w:rsidRDefault="00FB196A" w:rsidP="00D942ED">
      <w:pPr>
        <w:pStyle w:val="Akapitzlist"/>
        <w:numPr>
          <w:ilvl w:val="3"/>
          <w:numId w:val="116"/>
        </w:numPr>
        <w:tabs>
          <w:tab w:val="left" w:pos="709"/>
        </w:tabs>
        <w:ind w:left="0" w:right="141" w:firstLine="0"/>
        <w:rPr>
          <w:b/>
        </w:rPr>
      </w:pPr>
      <w:r w:rsidRPr="00CB54E6">
        <w:rPr>
          <w:b/>
        </w:rPr>
        <w:t>Badanie typu</w:t>
      </w:r>
    </w:p>
    <w:p w:rsidR="00FB196A" w:rsidRPr="00CB54E6" w:rsidRDefault="00FB196A" w:rsidP="00FB196A">
      <w:pPr>
        <w:pStyle w:val="Tekstpodstawowy"/>
        <w:spacing w:after="0"/>
        <w:ind w:left="0" w:right="145"/>
        <w:jc w:val="both"/>
        <w:rPr>
          <w:szCs w:val="14"/>
        </w:rPr>
      </w:pPr>
      <w:r w:rsidRPr="00CB54E6">
        <w:rPr>
          <w:szCs w:val="14"/>
        </w:rPr>
        <w:t>W celu wykazania, że mieszanka mineralno-asfaltowa o danym składzie spełnia wszystkie wymagania zawarte w niniejszych</w:t>
      </w:r>
    </w:p>
    <w:p w:rsidR="00FB196A" w:rsidRPr="00CB54E6" w:rsidRDefault="00FB196A" w:rsidP="00FB196A">
      <w:pPr>
        <w:pStyle w:val="Tekstpodstawowy"/>
        <w:spacing w:after="0"/>
        <w:ind w:left="0" w:right="145"/>
        <w:jc w:val="both"/>
        <w:rPr>
          <w:szCs w:val="14"/>
        </w:rPr>
      </w:pPr>
      <w:r w:rsidRPr="00CB54E6">
        <w:rPr>
          <w:szCs w:val="14"/>
        </w:rPr>
        <w:t>„WT-2 Nawierzchnie asfaltowe 2010", należy dla każdego składu mieszanki przeprowadzić badanie typu. Badanie typu obejmuje kompletny zestaw badań lub innych procedur, określających przydatność funkcjonalną mieszanek mineralno- asfaltowych na próbkach reprezentatywnych dla typu wyrobu.</w:t>
      </w:r>
    </w:p>
    <w:p w:rsidR="00FB196A" w:rsidRPr="00CB54E6" w:rsidRDefault="00FB196A" w:rsidP="00FB196A">
      <w:pPr>
        <w:pStyle w:val="Tekstpodstawowy"/>
        <w:spacing w:after="0"/>
        <w:ind w:left="0" w:right="145"/>
        <w:jc w:val="both"/>
        <w:rPr>
          <w:szCs w:val="14"/>
        </w:rPr>
      </w:pPr>
      <w:r w:rsidRPr="00CB54E6">
        <w:rPr>
          <w:szCs w:val="14"/>
        </w:rPr>
        <w:t>Badanie typu powinno być przeprowadzone przy pierwszym wprowadzeniu mieszanek mineralno-asfaltowych do obrotu, w celu wykazania zgodności z wymaganiami.</w:t>
      </w:r>
    </w:p>
    <w:p w:rsidR="00FB196A" w:rsidRPr="00CB54E6" w:rsidRDefault="00FB196A" w:rsidP="00FB196A">
      <w:pPr>
        <w:pStyle w:val="Tekstpodstawowy"/>
        <w:spacing w:after="0"/>
        <w:ind w:left="0" w:right="145"/>
        <w:jc w:val="both"/>
        <w:rPr>
          <w:szCs w:val="14"/>
        </w:rPr>
      </w:pPr>
      <w:r w:rsidRPr="00CB54E6">
        <w:rPr>
          <w:szCs w:val="14"/>
        </w:rPr>
        <w:t>Jeżeli użyto materiały składowe, których właściwości były już określone przez dostawcę materiału na podstawie zgodności z innymi dokumentami technicznymi, to właściwości te nie muszą być ponownie sprawdzane pod warunkiem, że przydatność tych materiałów pozostała bez zmian i nie istnieją inne przeciwwskazania.</w:t>
      </w:r>
    </w:p>
    <w:p w:rsidR="00FB196A" w:rsidRPr="00CB54E6" w:rsidRDefault="00FB196A" w:rsidP="00FB196A">
      <w:pPr>
        <w:pStyle w:val="Tekstpodstawowy"/>
        <w:spacing w:after="0"/>
        <w:ind w:left="0" w:right="145"/>
        <w:jc w:val="both"/>
        <w:rPr>
          <w:szCs w:val="14"/>
        </w:rPr>
      </w:pPr>
      <w:r w:rsidRPr="00CB54E6">
        <w:rPr>
          <w:szCs w:val="14"/>
        </w:rPr>
        <w:t>W wypadku wyrobów oznakowanych znakiem CE zgodnie z odpowiednimi zharmonizowanymi specyfikacjami europejskimi można założyć, że mają one właściwości określone w oznakowaniu CE, jednak nie zwalnia to producenta z odpowiedzialności za zapewnienie, że mieszanka mineralno- asfaltowa jako całość spełnia odpowiednie wartości deklarowane.</w:t>
      </w:r>
    </w:p>
    <w:p w:rsidR="00FB196A" w:rsidRPr="00CB54E6" w:rsidRDefault="00FB196A" w:rsidP="00FB196A">
      <w:pPr>
        <w:pStyle w:val="Tekstpodstawowy"/>
        <w:spacing w:after="0"/>
        <w:ind w:left="0" w:right="145"/>
        <w:jc w:val="both"/>
        <w:rPr>
          <w:szCs w:val="14"/>
        </w:rPr>
      </w:pPr>
      <w:r w:rsidRPr="00CB54E6">
        <w:rPr>
          <w:szCs w:val="14"/>
        </w:rPr>
        <w:t>Normy Europejskie na mieszanki mineralno-asfaltowe zawierają każdorazowo pewną liczbę wymagań odnośnie właściwości fizycznych i mechanicznych.</w:t>
      </w:r>
    </w:p>
    <w:p w:rsidR="00FB196A" w:rsidRPr="00CB54E6" w:rsidRDefault="00FB196A" w:rsidP="00FB196A">
      <w:pPr>
        <w:pStyle w:val="Tekstpodstawowy"/>
        <w:spacing w:after="0"/>
        <w:ind w:left="0" w:right="145"/>
        <w:jc w:val="both"/>
        <w:rPr>
          <w:szCs w:val="14"/>
        </w:rPr>
      </w:pPr>
      <w:r w:rsidRPr="00CB54E6">
        <w:rPr>
          <w:szCs w:val="14"/>
        </w:rPr>
        <w:t>Niektóre z nich są wyrażone przez bezpośrednie pomiary właściwości mechanicznych, takich jak sztywność lub odporność na deformacje, podczas gdy inne są w formie właściwości zastępczych,  takich jak zawartość  asfaltu  lub  zawartość  wolnych przestrzeni. Podczas przeprowadzania procedury badania typu producent powinien dostarczyć dowód spełnienia każdego odpowiedniego wymagania w danym dokumencie technicznym, z którym deklaruje zgodność.</w:t>
      </w:r>
    </w:p>
    <w:p w:rsidR="00FB196A" w:rsidRPr="00CB54E6" w:rsidRDefault="00FB196A" w:rsidP="00FB196A">
      <w:pPr>
        <w:pStyle w:val="Tekstpodstawowy"/>
        <w:spacing w:after="0"/>
        <w:ind w:left="0" w:right="145"/>
        <w:jc w:val="both"/>
        <w:rPr>
          <w:szCs w:val="14"/>
        </w:rPr>
      </w:pPr>
      <w:r w:rsidRPr="00CB54E6">
        <w:rPr>
          <w:szCs w:val="14"/>
        </w:rPr>
        <w:t>Normy wyrobów dopuszczają zastosowanie podejścia grupowego w zakresie badania typu.</w:t>
      </w:r>
    </w:p>
    <w:p w:rsidR="00FB196A" w:rsidRPr="00CB54E6" w:rsidRDefault="00FB196A" w:rsidP="00FB196A">
      <w:pPr>
        <w:pStyle w:val="Tekstpodstawowy"/>
        <w:spacing w:after="0"/>
        <w:ind w:left="0" w:right="145"/>
        <w:jc w:val="both"/>
        <w:rPr>
          <w:szCs w:val="14"/>
        </w:rPr>
      </w:pPr>
      <w:r w:rsidRPr="00CB54E6">
        <w:rPr>
          <w:szCs w:val="14"/>
        </w:rPr>
        <w:t>Oznacza ono, że w wypadku, gdy nastąpiła zamiana składnika mieszanki mineralno-asfaltowej i istnieją uzasadnione przesłanki, że dana właściwość nie ulegnie pogorszeniu oraz przy zachowaniu tej samej wymaganej kategorii właściwości, to nie jest konieczne badanie tej właściwości w ramach badania typu.</w:t>
      </w:r>
    </w:p>
    <w:p w:rsidR="00FB196A" w:rsidRPr="00CB54E6" w:rsidRDefault="00FB196A" w:rsidP="00FB196A">
      <w:pPr>
        <w:pStyle w:val="Tekstpodstawowy"/>
        <w:spacing w:after="0"/>
        <w:ind w:left="0" w:right="145"/>
        <w:jc w:val="both"/>
        <w:rPr>
          <w:szCs w:val="14"/>
        </w:rPr>
      </w:pPr>
      <w:r w:rsidRPr="00CB54E6">
        <w:rPr>
          <w:szCs w:val="14"/>
        </w:rPr>
        <w:t>W wypadku wyboru podejścia grupowego należy ograniczyć się do korelacji pomiędzy składami mieszanek o podobnych właściwościach objętościowych i identycznych składach, z wyjątkiem rodzaju lepiszcza. W takim wypadku można przyjąć, że twardsze lepiszcza zapewnią odporność na deformacje i sztywność mieszanki, co najmniej tak dobrą, jak z bardziej miękkimi asfaltami. Na przykład beton asfaltowy z asfaltem 70/100 spełnia odpowiednie wymagania odporności na deformacje trwałe. Zmiana wyłącznie lepiszcza na twardsze, takie jak 50/70 nie będzie niekorzystnie wpływała na tę właściwość. W takim wypadku nie są konieczne dodatkowe badania tej właściwości przy wymaganej tej samej kategorii właściwości.</w:t>
      </w:r>
    </w:p>
    <w:p w:rsidR="00FB196A" w:rsidRPr="00CB54E6" w:rsidRDefault="00FB196A" w:rsidP="00FB196A">
      <w:pPr>
        <w:ind w:left="0" w:right="145"/>
        <w:jc w:val="both"/>
        <w:rPr>
          <w:szCs w:val="14"/>
        </w:rPr>
      </w:pPr>
      <w:r w:rsidRPr="00CB54E6">
        <w:rPr>
          <w:szCs w:val="14"/>
        </w:rPr>
        <w:t>Wymagane jest również przeprowadzenie procedury badania typu, jako części Zakładowej kontroli produkcji wg PN-EN 13108-21, p. 4.1, z częstotliwością przynajmniej raz na trzy lata, celem wykazania ciągłej zgodności.</w:t>
      </w:r>
    </w:p>
    <w:p w:rsidR="00FB196A" w:rsidRPr="00CB54E6" w:rsidRDefault="00FB196A" w:rsidP="00D942ED">
      <w:pPr>
        <w:pStyle w:val="Akapitzlist"/>
        <w:numPr>
          <w:ilvl w:val="3"/>
          <w:numId w:val="116"/>
        </w:numPr>
        <w:tabs>
          <w:tab w:val="left" w:pos="709"/>
        </w:tabs>
        <w:ind w:left="0" w:right="141" w:firstLine="0"/>
        <w:rPr>
          <w:b/>
        </w:rPr>
      </w:pPr>
      <w:r w:rsidRPr="00CB54E6">
        <w:rPr>
          <w:b/>
        </w:rPr>
        <w:t>Okres ważności</w:t>
      </w:r>
    </w:p>
    <w:p w:rsidR="00FB196A" w:rsidRPr="00CB54E6" w:rsidRDefault="00FB196A" w:rsidP="00FB196A">
      <w:pPr>
        <w:pStyle w:val="Tekstpodstawowy"/>
        <w:spacing w:after="0"/>
        <w:ind w:left="0" w:right="145"/>
        <w:jc w:val="both"/>
        <w:rPr>
          <w:szCs w:val="14"/>
          <w:lang w:eastAsia="pl-PL"/>
        </w:rPr>
      </w:pPr>
      <w:r w:rsidRPr="00CB54E6">
        <w:rPr>
          <w:szCs w:val="14"/>
          <w:lang w:eastAsia="pl-PL"/>
        </w:rPr>
        <w:t>Sprawozdanie z badania typu zachowuje ważność dla określonego składu mieszanki do wystąpienia zmiany materiałów składowych, ale nie dłużej, niż przez okres trzech lat.</w:t>
      </w:r>
    </w:p>
    <w:p w:rsidR="00FB196A" w:rsidRPr="00CB54E6" w:rsidRDefault="00FB196A" w:rsidP="00FB196A">
      <w:pPr>
        <w:pStyle w:val="Tekstpodstawowy"/>
        <w:spacing w:after="0"/>
        <w:ind w:left="0" w:right="145"/>
        <w:jc w:val="both"/>
        <w:rPr>
          <w:szCs w:val="14"/>
          <w:lang w:eastAsia="pl-PL"/>
        </w:rPr>
      </w:pPr>
      <w:r w:rsidRPr="00CB54E6">
        <w:rPr>
          <w:szCs w:val="14"/>
          <w:lang w:eastAsia="pl-PL"/>
        </w:rPr>
        <w:t>Badanie typu powinno być powtórzone w wypadku:</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upływu trzech lat,</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złoża kruszywa,</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rodzaju kruszywa (typu petrograficznego),</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kategorii kruszywa grubego, jak zdefiniowano w PN-EN 13043, jednej z następujących właściwości: kształtu, udziału ziaren częściowo przekruszonych, odporności na rozdrabnianie, odporności na ścieranie lub kanciastości kruszywa drobnego),</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zmiany gęstości ziaren (średnia ważona) o więcej niż 0,05 Mg/m3,</w:t>
      </w:r>
    </w:p>
    <w:p w:rsidR="00FB196A" w:rsidRPr="00CB54E6" w:rsidRDefault="00FB196A" w:rsidP="00D942ED">
      <w:pPr>
        <w:pStyle w:val="Akapitzlist"/>
        <w:numPr>
          <w:ilvl w:val="0"/>
          <w:numId w:val="12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 xml:space="preserve">zmiany rodzaju lepiszcza, </w:t>
      </w:r>
    </w:p>
    <w:p w:rsidR="00FB196A" w:rsidRPr="00CB54E6" w:rsidRDefault="00FB196A" w:rsidP="00D942ED">
      <w:pPr>
        <w:pStyle w:val="Akapitzlist"/>
        <w:numPr>
          <w:ilvl w:val="0"/>
          <w:numId w:val="124"/>
        </w:numPr>
        <w:tabs>
          <w:tab w:val="left" w:pos="142"/>
        </w:tabs>
        <w:ind w:left="0" w:right="145" w:firstLine="0"/>
        <w:jc w:val="both"/>
        <w:rPr>
          <w:rFonts w:cs="Times New Roman"/>
          <w:szCs w:val="14"/>
        </w:rPr>
      </w:pPr>
      <w:r w:rsidRPr="00CB54E6">
        <w:rPr>
          <w:rFonts w:eastAsia="Times New Roman" w:cs="Times New Roman"/>
          <w:szCs w:val="14"/>
          <w:lang w:eastAsia="pl-PL"/>
        </w:rPr>
        <w:t>zmiany typu mineralogicznego wypełniacza</w:t>
      </w:r>
      <w:r w:rsidRPr="00CB54E6">
        <w:rPr>
          <w:rFonts w:cs="Times New Roman"/>
          <w:szCs w:val="14"/>
        </w:rPr>
        <w:t>.</w:t>
      </w:r>
    </w:p>
    <w:p w:rsidR="00FB196A" w:rsidRPr="00CB54E6" w:rsidRDefault="00FB196A" w:rsidP="00D942ED">
      <w:pPr>
        <w:pStyle w:val="Akapitzlist"/>
        <w:numPr>
          <w:ilvl w:val="3"/>
          <w:numId w:val="116"/>
        </w:numPr>
        <w:tabs>
          <w:tab w:val="left" w:pos="709"/>
        </w:tabs>
        <w:ind w:left="0" w:right="141" w:firstLine="0"/>
        <w:rPr>
          <w:b/>
        </w:rPr>
      </w:pPr>
      <w:r w:rsidRPr="00CB54E6">
        <w:rPr>
          <w:b/>
        </w:rPr>
        <w:t>Sprawozdanie</w:t>
      </w:r>
    </w:p>
    <w:p w:rsidR="00FB196A" w:rsidRPr="00CB54E6" w:rsidRDefault="00FB196A" w:rsidP="00FB196A">
      <w:pPr>
        <w:pStyle w:val="Tekstpodstawowy"/>
        <w:spacing w:after="0"/>
        <w:ind w:left="0" w:right="145"/>
        <w:jc w:val="both"/>
        <w:rPr>
          <w:szCs w:val="14"/>
          <w:lang w:eastAsia="pl-PL"/>
        </w:rPr>
      </w:pPr>
      <w:r w:rsidRPr="00CB54E6">
        <w:rPr>
          <w:szCs w:val="14"/>
          <w:lang w:eastAsia="pl-PL"/>
        </w:rPr>
        <w:t>Sprawozdanie z badania typu powinno stanowić część deklaracji zgodności producenta, powinno zawierać wymagane informacje wymienione poniżej oraz powinno być przedstawiane razem z odpowiednimi świadectwami badań.</w:t>
      </w:r>
    </w:p>
    <w:p w:rsidR="00FB196A" w:rsidRPr="00CB54E6" w:rsidRDefault="00FB196A" w:rsidP="00FB196A">
      <w:pPr>
        <w:pStyle w:val="Tekstpodstawowy"/>
        <w:spacing w:after="0"/>
        <w:ind w:left="0" w:right="145"/>
        <w:jc w:val="both"/>
        <w:rPr>
          <w:szCs w:val="14"/>
          <w:lang w:eastAsia="pl-PL"/>
        </w:rPr>
      </w:pPr>
      <w:r w:rsidRPr="00CB54E6">
        <w:rPr>
          <w:szCs w:val="14"/>
          <w:lang w:eastAsia="pl-PL"/>
        </w:rPr>
        <w:t>Sprawozdanie powinno zawierać:</w:t>
      </w:r>
    </w:p>
    <w:p w:rsidR="00FB196A" w:rsidRPr="00CB54E6" w:rsidRDefault="00FB196A" w:rsidP="00D942ED">
      <w:pPr>
        <w:pStyle w:val="Akapitzlist"/>
        <w:numPr>
          <w:ilvl w:val="0"/>
          <w:numId w:val="125"/>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ogólne:</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nazwę i adres producenta mieszanki mineralno-asfaltowej;</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datę wydania;</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nazwę wytwórni produkującej mieszankę mineralno-asfaltowa;</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określenie typu mieszanki i kategorii, z którymi jest deklarowana zgodność;</w:t>
      </w:r>
    </w:p>
    <w:p w:rsidR="00FB196A" w:rsidRPr="00CB54E6" w:rsidRDefault="00FB196A" w:rsidP="00D942ED">
      <w:pPr>
        <w:pStyle w:val="Akapitzlist"/>
        <w:numPr>
          <w:ilvl w:val="0"/>
          <w:numId w:val="74"/>
        </w:numPr>
        <w:tabs>
          <w:tab w:val="left" w:pos="142"/>
        </w:tabs>
        <w:ind w:left="0" w:right="145" w:firstLine="0"/>
        <w:jc w:val="both"/>
        <w:rPr>
          <w:rFonts w:cs="Times New Roman"/>
          <w:szCs w:val="14"/>
        </w:rPr>
      </w:pPr>
      <w:r w:rsidRPr="00CB54E6">
        <w:rPr>
          <w:rFonts w:eastAsia="Times New Roman" w:cs="Times New Roman"/>
          <w:szCs w:val="14"/>
          <w:lang w:eastAsia="pl-PL"/>
        </w:rPr>
        <w:t>zestawienie metod przygotowania próbek oraz metod i warunków badania poszczególnych właściwości</w:t>
      </w:r>
      <w:r w:rsidRPr="00CB54E6">
        <w:rPr>
          <w:rFonts w:cs="Times New Roman"/>
          <w:w w:val="95"/>
          <w:szCs w:val="14"/>
        </w:rPr>
        <w:t>,</w:t>
      </w:r>
    </w:p>
    <w:p w:rsidR="00FB196A" w:rsidRPr="00CB54E6" w:rsidRDefault="00FB196A" w:rsidP="00D942ED">
      <w:pPr>
        <w:pStyle w:val="Akapitzlist"/>
        <w:numPr>
          <w:ilvl w:val="0"/>
          <w:numId w:val="125"/>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 składnikach:</w:t>
      </w:r>
    </w:p>
    <w:p w:rsidR="00FB196A" w:rsidRPr="00CB54E6" w:rsidRDefault="00FB196A" w:rsidP="00D942ED">
      <w:pPr>
        <w:pStyle w:val="Akapitzlist"/>
        <w:numPr>
          <w:ilvl w:val="0"/>
          <w:numId w:val="73"/>
        </w:numPr>
        <w:tabs>
          <w:tab w:val="left" w:pos="142"/>
          <w:tab w:val="left" w:pos="2268"/>
        </w:tabs>
        <w:ind w:left="0" w:right="145" w:firstLine="0"/>
        <w:jc w:val="both"/>
        <w:rPr>
          <w:rFonts w:eastAsia="Times New Roman" w:cs="Times New Roman"/>
          <w:szCs w:val="14"/>
          <w:lang w:eastAsia="pl-PL"/>
        </w:rPr>
      </w:pPr>
      <w:r w:rsidRPr="00CB54E6">
        <w:rPr>
          <w:rFonts w:eastAsia="Times New Roman" w:cs="Times New Roman"/>
          <w:szCs w:val="14"/>
          <w:lang w:eastAsia="pl-PL"/>
        </w:rPr>
        <w:t>każdy wymiar kruszywa</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2268"/>
        </w:tabs>
        <w:ind w:left="0" w:right="145" w:firstLine="0"/>
        <w:jc w:val="both"/>
        <w:rPr>
          <w:rFonts w:eastAsia="Times New Roman" w:cs="Times New Roman"/>
          <w:szCs w:val="14"/>
          <w:lang w:eastAsia="pl-PL"/>
        </w:rPr>
      </w:pPr>
      <w:r w:rsidRPr="00CB54E6">
        <w:rPr>
          <w:rFonts w:eastAsia="Times New Roman" w:cs="Times New Roman"/>
          <w:szCs w:val="14"/>
          <w:lang w:eastAsia="pl-PL"/>
        </w:rPr>
        <w:t>lepiszcze</w:t>
      </w:r>
      <w:r w:rsidRPr="00CB54E6">
        <w:rPr>
          <w:rFonts w:eastAsia="Times New Roman" w:cs="Times New Roman"/>
          <w:szCs w:val="14"/>
          <w:lang w:eastAsia="pl-PL"/>
        </w:rPr>
        <w:tab/>
        <w:t>typ i rodzaj</w:t>
      </w:r>
    </w:p>
    <w:p w:rsidR="00FB196A" w:rsidRPr="00CB54E6" w:rsidRDefault="00FB196A" w:rsidP="00D942ED">
      <w:pPr>
        <w:pStyle w:val="Akapitzlist"/>
        <w:numPr>
          <w:ilvl w:val="0"/>
          <w:numId w:val="73"/>
        </w:numPr>
        <w:tabs>
          <w:tab w:val="left" w:pos="142"/>
          <w:tab w:val="left" w:pos="2268"/>
        </w:tabs>
        <w:ind w:left="0" w:right="145" w:firstLine="0"/>
        <w:jc w:val="both"/>
        <w:rPr>
          <w:rFonts w:eastAsia="Times New Roman" w:cs="Times New Roman"/>
          <w:szCs w:val="14"/>
          <w:lang w:eastAsia="pl-PL"/>
        </w:rPr>
      </w:pPr>
      <w:r w:rsidRPr="00CB54E6">
        <w:rPr>
          <w:rFonts w:eastAsia="Times New Roman" w:cs="Times New Roman"/>
          <w:szCs w:val="14"/>
          <w:lang w:eastAsia="pl-PL"/>
        </w:rPr>
        <w:t>wypełniacz</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2268"/>
        </w:tabs>
        <w:ind w:left="0" w:right="145" w:firstLine="0"/>
        <w:jc w:val="both"/>
        <w:rPr>
          <w:rFonts w:eastAsia="Times New Roman" w:cs="Times New Roman"/>
          <w:szCs w:val="14"/>
          <w:lang w:eastAsia="pl-PL"/>
        </w:rPr>
      </w:pPr>
      <w:r w:rsidRPr="00CB54E6">
        <w:rPr>
          <w:rFonts w:eastAsia="Times New Roman" w:cs="Times New Roman"/>
          <w:szCs w:val="14"/>
          <w:lang w:eastAsia="pl-PL"/>
        </w:rPr>
        <w:t>dodatki</w:t>
      </w:r>
      <w:r w:rsidRPr="00CB54E6">
        <w:rPr>
          <w:rFonts w:eastAsia="Times New Roman" w:cs="Times New Roman"/>
          <w:szCs w:val="14"/>
          <w:lang w:eastAsia="pl-PL"/>
        </w:rPr>
        <w:tab/>
        <w:t>źródło i rodzaj</w:t>
      </w:r>
    </w:p>
    <w:p w:rsidR="00FB196A" w:rsidRPr="00CB54E6" w:rsidRDefault="00FB196A" w:rsidP="00D942ED">
      <w:pPr>
        <w:pStyle w:val="Akapitzlist"/>
        <w:numPr>
          <w:ilvl w:val="0"/>
          <w:numId w:val="73"/>
        </w:numPr>
        <w:tabs>
          <w:tab w:val="left" w:pos="142"/>
          <w:tab w:val="left" w:pos="2268"/>
        </w:tabs>
        <w:ind w:left="0" w:right="145" w:firstLine="0"/>
        <w:jc w:val="both"/>
        <w:rPr>
          <w:rFonts w:eastAsia="Times New Roman" w:cs="Times New Roman"/>
          <w:szCs w:val="14"/>
          <w:lang w:eastAsia="pl-PL"/>
        </w:rPr>
      </w:pPr>
      <w:r w:rsidRPr="00CB54E6">
        <w:rPr>
          <w:rFonts w:eastAsia="Times New Roman" w:cs="Times New Roman"/>
          <w:szCs w:val="14"/>
          <w:lang w:eastAsia="pl-PL"/>
        </w:rPr>
        <w:t>wszystkie składniki</w:t>
      </w:r>
      <w:r w:rsidRPr="00CB54E6">
        <w:rPr>
          <w:rFonts w:eastAsia="Times New Roman" w:cs="Times New Roman"/>
          <w:szCs w:val="14"/>
          <w:lang w:eastAsia="pl-PL"/>
        </w:rPr>
        <w:tab/>
        <w:t>wyniki badań zgodnie z podanym zestawieniem (tablica 12)</w:t>
      </w:r>
    </w:p>
    <w:p w:rsidR="00FB196A" w:rsidRPr="00CB54E6" w:rsidRDefault="00FB196A" w:rsidP="00D942ED">
      <w:pPr>
        <w:pStyle w:val="Akapitzlist"/>
        <w:numPr>
          <w:ilvl w:val="0"/>
          <w:numId w:val="125"/>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informacje o mieszance mineralno-asfaltowej:</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skład mieszanki podany jako wejściowy skład (w wypadku walidacji w laboratorium) lub wyjściowy skład (w wypadku walidacji produkcji);</w:t>
      </w:r>
    </w:p>
    <w:p w:rsidR="00FB196A" w:rsidRPr="00CB54E6" w:rsidRDefault="00FB196A" w:rsidP="00D942ED">
      <w:pPr>
        <w:pStyle w:val="Akapitzlist"/>
        <w:numPr>
          <w:ilvl w:val="0"/>
          <w:numId w:val="74"/>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wyniki badań zgodnie z podanym zestawieniem (tablica 13).</w:t>
      </w: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12 zawiera wszystkie właściwości sprawdzane w badaniu typu. Zestaw badań danej mieszanki powinien uwzględniać metodę projektowania (beton asfaltowy), rodzaj warstwy, przeznaczenie i kategorię ruchu.</w:t>
      </w: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12.   Rodzaj i liczba badań składników mieszanki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695"/>
        <w:gridCol w:w="2527"/>
        <w:gridCol w:w="2410"/>
        <w:gridCol w:w="1740"/>
      </w:tblGrid>
      <w:tr w:rsidR="00FB196A" w:rsidRPr="00CB54E6" w:rsidTr="005050B9">
        <w:trPr>
          <w:trHeight w:val="227"/>
        </w:trPr>
        <w:tc>
          <w:tcPr>
            <w:tcW w:w="269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Składnik</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badań</w:t>
            </w:r>
          </w:p>
        </w:tc>
      </w:tr>
      <w:tr w:rsidR="00FB196A" w:rsidRPr="00CB54E6" w:rsidTr="005050B9">
        <w:trPr>
          <w:trHeight w:val="227"/>
        </w:trPr>
        <w:tc>
          <w:tcPr>
            <w:tcW w:w="2695"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Kruszywo (PN-EN 13043)</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933-1</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na frakcję</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1097-6</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 na frakcję</w:t>
            </w:r>
          </w:p>
        </w:tc>
      </w:tr>
      <w:tr w:rsidR="00FB196A" w:rsidRPr="00CB54E6" w:rsidTr="005050B9">
        <w:trPr>
          <w:trHeight w:val="227"/>
        </w:trPr>
        <w:tc>
          <w:tcPr>
            <w:tcW w:w="2695"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Lepiszcze (PN-EN 12591,   PN-EN 13924, PN-EN 14023)</w:t>
            </w:r>
          </w:p>
        </w:tc>
        <w:tc>
          <w:tcPr>
            <w:tcW w:w="2527" w:type="dxa"/>
            <w:shd w:val="clear" w:color="auto" w:fill="auto"/>
          </w:tcPr>
          <w:p w:rsidR="00FB196A" w:rsidRPr="00CB54E6" w:rsidRDefault="00FB196A" w:rsidP="005050B9">
            <w:pPr>
              <w:pStyle w:val="TableParagraph"/>
              <w:tabs>
                <w:tab w:val="left" w:pos="1432"/>
              </w:tabs>
              <w:ind w:left="0" w:right="145"/>
              <w:jc w:val="center"/>
              <w:rPr>
                <w:rFonts w:ascii="Verdana" w:hAnsi="Verdana" w:cs="Times New Roman"/>
                <w:sz w:val="14"/>
                <w:szCs w:val="14"/>
                <w:lang w:val="pl-PL"/>
              </w:rPr>
            </w:pPr>
            <w:r w:rsidRPr="00CB54E6">
              <w:rPr>
                <w:rFonts w:ascii="Verdana" w:hAnsi="Verdana" w:cs="Times New Roman"/>
                <w:sz w:val="14"/>
                <w:szCs w:val="14"/>
                <w:lang w:val="pl-PL"/>
              </w:rPr>
              <w:t>Penetracja lub temperatura mięknienia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1426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Nawrót sprężysty </w:t>
            </w:r>
            <w:r w:rsidRPr="00CB54E6">
              <w:rPr>
                <w:rFonts w:ascii="Verdana" w:hAnsi="Verdana" w:cs="Times New Roman"/>
                <w:position w:val="5"/>
                <w:sz w:val="14"/>
                <w:szCs w:val="14"/>
                <w:lang w:val="pl-PL"/>
              </w:rPr>
              <w:t>b)</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13398</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Wypełniacz (PN-EN 13043)</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933-10</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1097-7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Dodatki</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Typ</w:t>
            </w:r>
          </w:p>
        </w:tc>
        <w:tc>
          <w:tcPr>
            <w:tcW w:w="2410" w:type="dxa"/>
            <w:shd w:val="clear" w:color="auto" w:fill="auto"/>
          </w:tcPr>
          <w:p w:rsidR="00FB196A" w:rsidRPr="00CB54E6" w:rsidRDefault="00FB196A" w:rsidP="005050B9">
            <w:pPr>
              <w:widowControl w:val="0"/>
              <w:ind w:left="0" w:right="145"/>
              <w:jc w:val="center"/>
              <w:rPr>
                <w:szCs w:val="14"/>
              </w:rPr>
            </w:pPr>
          </w:p>
        </w:tc>
        <w:tc>
          <w:tcPr>
            <w:tcW w:w="1740"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val="227"/>
        </w:trPr>
        <w:tc>
          <w:tcPr>
            <w:tcW w:w="2695"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Granulat asfaltowy </w:t>
            </w:r>
            <w:r w:rsidRPr="00CB54E6">
              <w:rPr>
                <w:rFonts w:ascii="Verdana" w:hAnsi="Verdana" w:cs="Times New Roman"/>
                <w:position w:val="5"/>
                <w:sz w:val="14"/>
                <w:szCs w:val="14"/>
                <w:lang w:val="pl-PL"/>
              </w:rPr>
              <w:t>a)</w:t>
            </w: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13108-8)</w:t>
            </w: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Uziarnienie</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12697-2</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Zawartość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12697-1</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Penetracja odzyskanego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12697-3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12697-4 oraz</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1426</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Temperatura mięknienia odzyskanego lepiszcza</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12697-3 lub</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12697-4 oraz</w:t>
            </w: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1427</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695" w:type="dxa"/>
            <w:vMerge/>
            <w:shd w:val="clear" w:color="auto" w:fill="auto"/>
          </w:tcPr>
          <w:p w:rsidR="00FB196A" w:rsidRPr="00CB54E6" w:rsidRDefault="00FB196A" w:rsidP="005050B9">
            <w:pPr>
              <w:widowControl w:val="0"/>
              <w:ind w:left="0" w:right="145"/>
              <w:jc w:val="both"/>
              <w:rPr>
                <w:szCs w:val="14"/>
              </w:rPr>
            </w:pPr>
          </w:p>
        </w:tc>
        <w:tc>
          <w:tcPr>
            <w:tcW w:w="25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Gęstość</w:t>
            </w:r>
          </w:p>
        </w:tc>
        <w:tc>
          <w:tcPr>
            <w:tcW w:w="241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PN-EN 12697-5</w:t>
            </w:r>
          </w:p>
        </w:tc>
        <w:tc>
          <w:tcPr>
            <w:tcW w:w="174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9372" w:type="dxa"/>
            <w:gridSpan w:val="4"/>
            <w:shd w:val="clear" w:color="auto" w:fill="auto"/>
          </w:tcPr>
          <w:p w:rsidR="00FB196A" w:rsidRPr="00CB54E6" w:rsidRDefault="00FB196A" w:rsidP="005050B9">
            <w:pPr>
              <w:pStyle w:val="TableParagraph"/>
              <w:tabs>
                <w:tab w:val="left" w:pos="427"/>
              </w:tabs>
              <w:ind w:left="0" w:right="145"/>
              <w:jc w:val="both"/>
              <w:rPr>
                <w:rFonts w:ascii="Verdana" w:eastAsia="Times New Roman" w:hAnsi="Verdana" w:cs="Times New Roman"/>
                <w:sz w:val="14"/>
                <w:szCs w:val="14"/>
                <w:lang w:val="pl-PL" w:eastAsia="pl-PL"/>
              </w:rPr>
            </w:pPr>
            <w:r w:rsidRPr="00CB54E6">
              <w:rPr>
                <w:rFonts w:ascii="Verdana" w:hAnsi="Verdana" w:cs="Times New Roman"/>
                <w:position w:val="5"/>
                <w:sz w:val="14"/>
                <w:szCs w:val="14"/>
                <w:lang w:val="pl-PL"/>
              </w:rPr>
              <w:t>a)</w:t>
            </w:r>
            <w:r w:rsidRPr="00CB54E6">
              <w:rPr>
                <w:rFonts w:ascii="Verdana" w:hAnsi="Verdana" w:cs="Times New Roman"/>
                <w:position w:val="5"/>
                <w:sz w:val="14"/>
                <w:szCs w:val="14"/>
                <w:lang w:val="pl-PL"/>
              </w:rPr>
              <w:tab/>
            </w:r>
            <w:r w:rsidRPr="00CB54E6">
              <w:rPr>
                <w:rFonts w:ascii="Verdana" w:hAnsi="Verdana" w:cs="Times New Roman"/>
                <w:position w:val="5"/>
                <w:sz w:val="14"/>
                <w:szCs w:val="14"/>
                <w:lang w:val="pl-PL"/>
              </w:rPr>
              <w:tab/>
            </w:r>
            <w:r w:rsidRPr="00CB54E6">
              <w:rPr>
                <w:rFonts w:ascii="Verdana" w:eastAsia="Times New Roman" w:hAnsi="Verdana" w:cs="Times New Roman"/>
                <w:sz w:val="14"/>
                <w:szCs w:val="14"/>
                <w:lang w:val="pl-PL" w:eastAsia="pl-PL"/>
              </w:rPr>
              <w:t>sprawdzane właściwości powinny być odpowiednie do procentowego dodatku; przy małym procentowym dodatku stosuje się minimum wymagań</w:t>
            </w:r>
          </w:p>
          <w:p w:rsidR="00FB196A" w:rsidRPr="00CB54E6" w:rsidRDefault="00FB196A" w:rsidP="005050B9">
            <w:pPr>
              <w:pStyle w:val="TableParagraph"/>
              <w:tabs>
                <w:tab w:val="left" w:pos="405"/>
              </w:tabs>
              <w:ind w:left="0" w:right="145"/>
              <w:jc w:val="both"/>
              <w:rPr>
                <w:rFonts w:ascii="Verdana" w:hAnsi="Verdana" w:cs="Times New Roman"/>
                <w:sz w:val="14"/>
                <w:szCs w:val="14"/>
                <w:lang w:val="pl-PL"/>
              </w:rPr>
            </w:pPr>
            <w:r w:rsidRPr="00CB54E6">
              <w:rPr>
                <w:rFonts w:ascii="Verdana" w:eastAsia="Times New Roman" w:hAnsi="Verdana" w:cs="Times New Roman"/>
                <w:sz w:val="14"/>
                <w:szCs w:val="14"/>
                <w:lang w:val="pl-PL" w:eastAsia="pl-PL"/>
              </w:rPr>
              <w:t>b)</w:t>
            </w:r>
            <w:r w:rsidRPr="00CB54E6">
              <w:rPr>
                <w:rFonts w:ascii="Verdana" w:eastAsia="Times New Roman" w:hAnsi="Verdana" w:cs="Times New Roman"/>
                <w:sz w:val="14"/>
                <w:szCs w:val="14"/>
                <w:lang w:val="pl-PL" w:eastAsia="pl-PL"/>
              </w:rPr>
              <w:tab/>
              <w:t>dotyczy jedynie lepiszczy według PN-EN 14023</w:t>
            </w:r>
          </w:p>
        </w:tc>
      </w:tr>
    </w:tbl>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ind w:left="0" w:right="145"/>
        <w:jc w:val="both"/>
        <w:rPr>
          <w:szCs w:val="14"/>
        </w:rPr>
      </w:pP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13.   Rodzaj i liczba badań mieszanek mineralno- asfaltowych</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77"/>
        <w:gridCol w:w="2326"/>
        <w:gridCol w:w="11"/>
        <w:gridCol w:w="584"/>
        <w:gridCol w:w="11"/>
        <w:gridCol w:w="690"/>
        <w:gridCol w:w="11"/>
        <w:gridCol w:w="606"/>
        <w:gridCol w:w="11"/>
        <w:gridCol w:w="555"/>
        <w:gridCol w:w="11"/>
        <w:gridCol w:w="555"/>
        <w:gridCol w:w="11"/>
        <w:gridCol w:w="555"/>
        <w:gridCol w:w="11"/>
      </w:tblGrid>
      <w:tr w:rsidR="00FB196A" w:rsidRPr="00CB54E6" w:rsidTr="005050B9">
        <w:trPr>
          <w:gridAfter w:val="1"/>
          <w:wAfter w:w="11" w:type="dxa"/>
          <w:trHeight w:val="227"/>
        </w:trPr>
        <w:tc>
          <w:tcPr>
            <w:tcW w:w="2977"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2326"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595" w:type="dxa"/>
            <w:gridSpan w:val="2"/>
            <w:tcBorders>
              <w:bottom w:val="nil"/>
            </w:tcBorders>
            <w:shd w:val="clear" w:color="auto" w:fill="E0E0E0"/>
          </w:tcPr>
          <w:p w:rsidR="00FB196A" w:rsidRPr="00CB54E6" w:rsidRDefault="00FB196A" w:rsidP="005050B9">
            <w:pPr>
              <w:widowControl w:val="0"/>
              <w:ind w:left="0" w:right="145"/>
              <w:jc w:val="both"/>
              <w:rPr>
                <w:szCs w:val="14"/>
              </w:rPr>
            </w:pPr>
          </w:p>
        </w:tc>
        <w:tc>
          <w:tcPr>
            <w:tcW w:w="701" w:type="dxa"/>
            <w:gridSpan w:val="2"/>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WMS</w:t>
            </w:r>
          </w:p>
        </w:tc>
        <w:tc>
          <w:tcPr>
            <w:tcW w:w="617" w:type="dxa"/>
            <w:gridSpan w:val="2"/>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BBTM</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SMA</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jc w:val="center"/>
              <w:rPr>
                <w:rFonts w:ascii="Verdana" w:hAnsi="Verdana" w:cs="Times New Roman"/>
                <w:sz w:val="14"/>
                <w:szCs w:val="14"/>
                <w:lang w:val="pl-PL"/>
              </w:rPr>
            </w:pPr>
            <w:r w:rsidRPr="00CB54E6">
              <w:rPr>
                <w:rFonts w:ascii="Verdana" w:hAnsi="Verdana" w:cs="Times New Roman"/>
                <w:sz w:val="14"/>
                <w:szCs w:val="14"/>
                <w:lang w:val="pl-PL"/>
              </w:rPr>
              <w:t>MA</w:t>
            </w:r>
          </w:p>
        </w:tc>
        <w:tc>
          <w:tcPr>
            <w:tcW w:w="566" w:type="dxa"/>
            <w:gridSpan w:val="2"/>
            <w:vMerge w:val="restart"/>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6"/>
              <w:jc w:val="center"/>
              <w:rPr>
                <w:rFonts w:ascii="Verdana" w:hAnsi="Verdana" w:cs="Times New Roman"/>
                <w:sz w:val="14"/>
                <w:szCs w:val="14"/>
                <w:lang w:val="pl-PL"/>
              </w:rPr>
            </w:pPr>
            <w:r w:rsidRPr="00CB54E6">
              <w:rPr>
                <w:rFonts w:ascii="Verdana" w:hAnsi="Verdana" w:cs="Times New Roman"/>
                <w:sz w:val="14"/>
                <w:szCs w:val="14"/>
                <w:lang w:val="pl-PL"/>
              </w:rPr>
              <w:t>PA</w:t>
            </w:r>
          </w:p>
        </w:tc>
      </w:tr>
      <w:tr w:rsidR="00FB196A" w:rsidRPr="00CB54E6" w:rsidTr="005050B9">
        <w:trPr>
          <w:gridAfter w:val="1"/>
          <w:wAfter w:w="11" w:type="dxa"/>
          <w:trHeight w:val="227"/>
        </w:trPr>
        <w:tc>
          <w:tcPr>
            <w:tcW w:w="2977" w:type="dxa"/>
            <w:vMerge/>
            <w:shd w:val="clear" w:color="auto" w:fill="auto"/>
          </w:tcPr>
          <w:p w:rsidR="00FB196A" w:rsidRPr="00CB54E6" w:rsidRDefault="00FB196A" w:rsidP="005050B9">
            <w:pPr>
              <w:widowControl w:val="0"/>
              <w:ind w:left="0" w:right="145"/>
              <w:jc w:val="both"/>
              <w:rPr>
                <w:szCs w:val="14"/>
              </w:rPr>
            </w:pPr>
          </w:p>
        </w:tc>
        <w:tc>
          <w:tcPr>
            <w:tcW w:w="2326" w:type="dxa"/>
            <w:vMerge/>
            <w:shd w:val="clear" w:color="auto" w:fill="auto"/>
          </w:tcPr>
          <w:p w:rsidR="00FB196A" w:rsidRPr="00CB54E6" w:rsidRDefault="00FB196A" w:rsidP="005050B9">
            <w:pPr>
              <w:widowControl w:val="0"/>
              <w:ind w:left="0" w:right="145"/>
              <w:jc w:val="both"/>
              <w:rPr>
                <w:szCs w:val="14"/>
              </w:rPr>
            </w:pPr>
          </w:p>
        </w:tc>
        <w:tc>
          <w:tcPr>
            <w:tcW w:w="595" w:type="dxa"/>
            <w:gridSpan w:val="2"/>
            <w:tcBorders>
              <w:top w:val="nil"/>
            </w:tcBorders>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both"/>
              <w:rPr>
                <w:rFonts w:ascii="Verdana" w:hAnsi="Verdana" w:cs="Times New Roman"/>
                <w:b/>
                <w:sz w:val="14"/>
                <w:szCs w:val="14"/>
                <w:lang w:val="pl-PL"/>
              </w:rPr>
            </w:pPr>
            <w:r w:rsidRPr="00CB54E6">
              <w:rPr>
                <w:rFonts w:ascii="Verdana" w:hAnsi="Verdana" w:cs="Times New Roman"/>
                <w:b/>
                <w:sz w:val="14"/>
                <w:szCs w:val="14"/>
                <w:lang w:val="pl-PL"/>
              </w:rPr>
              <w:t>AC</w:t>
            </w:r>
          </w:p>
        </w:tc>
        <w:tc>
          <w:tcPr>
            <w:tcW w:w="701" w:type="dxa"/>
            <w:gridSpan w:val="2"/>
            <w:vMerge/>
            <w:shd w:val="clear" w:color="auto" w:fill="auto"/>
          </w:tcPr>
          <w:p w:rsidR="00FB196A" w:rsidRPr="00CB54E6" w:rsidRDefault="00FB196A" w:rsidP="005050B9">
            <w:pPr>
              <w:widowControl w:val="0"/>
              <w:ind w:left="0" w:right="145"/>
              <w:jc w:val="both"/>
              <w:rPr>
                <w:szCs w:val="14"/>
              </w:rPr>
            </w:pPr>
          </w:p>
        </w:tc>
        <w:tc>
          <w:tcPr>
            <w:tcW w:w="617" w:type="dxa"/>
            <w:gridSpan w:val="2"/>
            <w:vMerge/>
            <w:shd w:val="clear" w:color="auto" w:fill="auto"/>
          </w:tcPr>
          <w:p w:rsidR="00FB196A" w:rsidRPr="00CB54E6" w:rsidRDefault="00FB196A" w:rsidP="005050B9">
            <w:pPr>
              <w:widowControl w:val="0"/>
              <w:ind w:left="0" w:right="145"/>
              <w:jc w:val="both"/>
              <w:rPr>
                <w:szCs w:val="14"/>
              </w:rPr>
            </w:pPr>
          </w:p>
        </w:tc>
        <w:tc>
          <w:tcPr>
            <w:tcW w:w="566" w:type="dxa"/>
            <w:gridSpan w:val="2"/>
            <w:vMerge/>
            <w:shd w:val="clear" w:color="auto" w:fill="auto"/>
          </w:tcPr>
          <w:p w:rsidR="00FB196A" w:rsidRPr="00CB54E6" w:rsidRDefault="00FB196A" w:rsidP="005050B9">
            <w:pPr>
              <w:widowControl w:val="0"/>
              <w:ind w:left="0" w:right="145"/>
              <w:jc w:val="both"/>
              <w:rPr>
                <w:szCs w:val="14"/>
              </w:rPr>
            </w:pPr>
          </w:p>
        </w:tc>
        <w:tc>
          <w:tcPr>
            <w:tcW w:w="566" w:type="dxa"/>
            <w:gridSpan w:val="2"/>
            <w:vMerge/>
            <w:shd w:val="clear" w:color="auto" w:fill="auto"/>
          </w:tcPr>
          <w:p w:rsidR="00FB196A" w:rsidRPr="00CB54E6" w:rsidRDefault="00FB196A" w:rsidP="005050B9">
            <w:pPr>
              <w:widowControl w:val="0"/>
              <w:ind w:left="0" w:right="145"/>
              <w:jc w:val="both"/>
              <w:rPr>
                <w:szCs w:val="14"/>
              </w:rPr>
            </w:pPr>
          </w:p>
        </w:tc>
        <w:tc>
          <w:tcPr>
            <w:tcW w:w="566" w:type="dxa"/>
            <w:gridSpan w:val="2"/>
            <w:vMerge/>
            <w:shd w:val="clear" w:color="auto" w:fill="auto"/>
          </w:tcPr>
          <w:p w:rsidR="00FB196A" w:rsidRPr="00CB54E6" w:rsidRDefault="00FB196A" w:rsidP="005050B9">
            <w:pPr>
              <w:widowControl w:val="0"/>
              <w:ind w:left="0" w:right="145"/>
              <w:jc w:val="both"/>
              <w:rPr>
                <w:szCs w:val="14"/>
              </w:rPr>
            </w:pPr>
          </w:p>
        </w:tc>
      </w:tr>
      <w:tr w:rsidR="00FB196A" w:rsidRPr="00CB54E6" w:rsidTr="005050B9">
        <w:trPr>
          <w:gridAfter w:val="1"/>
          <w:wAfter w:w="11" w:type="dxa"/>
          <w:trHeight w:val="227"/>
        </w:trPr>
        <w:tc>
          <w:tcPr>
            <w:tcW w:w="297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lepiszcza (obowiązkowa)</w:t>
            </w:r>
          </w:p>
        </w:tc>
        <w:tc>
          <w:tcPr>
            <w:tcW w:w="232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12697-1</w:t>
            </w: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12697-39</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gridAfter w:val="1"/>
          <w:wAfter w:w="11" w:type="dxa"/>
          <w:trHeight w:val="227"/>
        </w:trPr>
        <w:tc>
          <w:tcPr>
            <w:tcW w:w="297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Uziarnienie (obowiązkowa)</w:t>
            </w:r>
          </w:p>
        </w:tc>
        <w:tc>
          <w:tcPr>
            <w:tcW w:w="232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V</w:t>
            </w:r>
            <w:r w:rsidRPr="00CB54E6">
              <w:rPr>
                <w:rFonts w:ascii="Verdana" w:hAnsi="Verdana" w:cs="Times New Roman"/>
                <w:sz w:val="14"/>
                <w:szCs w:val="14"/>
                <w:lang w:val="pl-PL"/>
              </w:rPr>
              <w:t xml:space="preserve">max </w:t>
            </w:r>
            <w:r w:rsidRPr="00CB54E6">
              <w:rPr>
                <w:rFonts w:ascii="Verdana" w:hAnsi="Verdana" w:cs="Times New Roman"/>
                <w:position w:val="1"/>
                <w:sz w:val="14"/>
                <w:szCs w:val="14"/>
                <w:lang w:val="pl-PL"/>
              </w:rPr>
              <w:t xml:space="preserve">&lt; 7%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wg PN-EN 12697-6, metoda B, w stanie nasyconym powierzchniowo suchym. 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7% &lt; V</w:t>
            </w:r>
            <w:r w:rsidRPr="00CB54E6">
              <w:rPr>
                <w:rFonts w:ascii="Verdana" w:hAnsi="Verdana" w:cs="Times New Roman"/>
                <w:sz w:val="14"/>
                <w:szCs w:val="14"/>
                <w:lang w:val="pl-PL"/>
              </w:rPr>
              <w:t xml:space="preserve">max </w:t>
            </w:r>
            <w:r w:rsidRPr="00CB54E6">
              <w:rPr>
                <w:rFonts w:ascii="Verdana" w:hAnsi="Verdana" w:cs="Times New Roman"/>
                <w:position w:val="1"/>
                <w:sz w:val="14"/>
                <w:szCs w:val="14"/>
                <w:lang w:val="pl-PL"/>
              </w:rPr>
              <w:t xml:space="preserve">&lt; 10%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wg PN-EN 12697-6, metoda C, w stanie uszczelnienia powierzchniowego.</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Zawartość wolnych przestrzeni łącznie z VFB i VMA przy wymaganej zawartości </w:t>
            </w:r>
            <w:r w:rsidRPr="00CB54E6">
              <w:rPr>
                <w:rFonts w:ascii="Verdana" w:hAnsi="Verdana" w:cs="Times New Roman"/>
                <w:position w:val="1"/>
                <w:sz w:val="14"/>
                <w:szCs w:val="14"/>
                <w:lang w:val="pl-PL"/>
              </w:rPr>
              <w:t>wolnych przestrzeni V</w:t>
            </w:r>
            <w:r w:rsidRPr="00CB54E6">
              <w:rPr>
                <w:rFonts w:ascii="Verdana" w:hAnsi="Verdana" w:cs="Times New Roman"/>
                <w:sz w:val="14"/>
                <w:szCs w:val="14"/>
                <w:lang w:val="pl-PL"/>
              </w:rPr>
              <w:t>max</w:t>
            </w:r>
            <w:r w:rsidRPr="00CB54E6">
              <w:rPr>
                <w:rFonts w:ascii="Verdana" w:hAnsi="Verdana" w:cs="Times New Roman"/>
                <w:position w:val="1"/>
                <w:sz w:val="14"/>
                <w:szCs w:val="14"/>
                <w:lang w:val="pl-PL"/>
              </w:rPr>
              <w:t xml:space="preserve">&gt; 10% </w:t>
            </w:r>
            <w:r w:rsidRPr="00CB54E6">
              <w:rPr>
                <w:rFonts w:ascii="Verdana" w:hAnsi="Verdana" w:cs="Times New Roman"/>
                <w:sz w:val="14"/>
                <w:szCs w:val="14"/>
                <w:lang w:val="pl-PL"/>
              </w:rPr>
              <w:t>(obowiązkowa)</w:t>
            </w:r>
          </w:p>
        </w:tc>
        <w:tc>
          <w:tcPr>
            <w:tcW w:w="2337" w:type="dxa"/>
            <w:gridSpan w:val="2"/>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PN-EN 12697-8</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Gęstość objętościowa</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wg PN-EN 12697-6, metoda D, na podstawie wymiarów geometrycznych.</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Gęstość wg PN-EN 12697-5, metoda A, w wodzie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Odporność na działanie wody (powiązana funkcjonalnie)</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12697-12</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Spływność lepiszcza (powiązana funkcjonalnie)</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12697-18</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Odporność na deformacje trwałe (powiązana funkcjonalnie), dotyczy betonu asfaltowego zaprojektowanego do maksymalnego obciążenia osi poniżej 130 kN</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12697-22, mały aparat, metoda B w powietrzu, przy wymaganej temperaturze</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4"/>
                <w:sz w:val="14"/>
                <w:szCs w:val="14"/>
                <w:lang w:val="pl-PL"/>
              </w:rPr>
              <w:t>1</w:t>
            </w:r>
            <w:r w:rsidRPr="00CB54E6">
              <w:rPr>
                <w:rFonts w:ascii="Verdana" w:hAnsi="Verdana" w:cs="Times New Roman"/>
                <w:sz w:val="14"/>
                <w:szCs w:val="14"/>
                <w:lang w:val="pl-PL"/>
              </w:rPr>
              <w:t>a)</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Deformacja trwała (powiązana funkcjonalnie), dotyczy wymaganej wartości maksymalnego zagłębienia trzpienia większej niż 2,5 mm</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12697-20 drobne kruszywo D</w:t>
            </w: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11,2 mm</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Sztywność (funkcjonalna)</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12697-26</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2977" w:type="dxa"/>
            <w:shd w:val="clear" w:color="auto" w:fill="auto"/>
          </w:tcPr>
          <w:p w:rsidR="00FB196A" w:rsidRPr="00CB54E6" w:rsidRDefault="00FB196A" w:rsidP="005050B9">
            <w:pPr>
              <w:pStyle w:val="TableParagraph"/>
              <w:ind w:left="0" w:right="145"/>
              <w:contextualSpacing/>
              <w:rPr>
                <w:rFonts w:ascii="Verdana" w:hAnsi="Verdana" w:cs="Times New Roman"/>
                <w:sz w:val="14"/>
                <w:szCs w:val="14"/>
                <w:lang w:val="pl-PL"/>
              </w:rPr>
            </w:pPr>
            <w:r w:rsidRPr="00CB54E6">
              <w:rPr>
                <w:rFonts w:ascii="Verdana" w:hAnsi="Verdana" w:cs="Times New Roman"/>
                <w:sz w:val="14"/>
                <w:szCs w:val="14"/>
                <w:lang w:val="pl-PL"/>
              </w:rPr>
              <w:t>Zmęczenie (funkcjonalna) do nawierzchni zaprojektowanych wg kryterium opartym na czteropunktowym zginaniu</w:t>
            </w:r>
          </w:p>
        </w:tc>
        <w:tc>
          <w:tcPr>
            <w:tcW w:w="2337" w:type="dxa"/>
            <w:gridSpan w:val="2"/>
            <w:shd w:val="clear" w:color="auto" w:fill="auto"/>
          </w:tcPr>
          <w:p w:rsidR="00FB196A" w:rsidRPr="00CB54E6" w:rsidRDefault="00FB196A" w:rsidP="005050B9">
            <w:pPr>
              <w:pStyle w:val="TableParagraph"/>
              <w:ind w:left="0" w:right="145"/>
              <w:jc w:val="both"/>
              <w:rPr>
                <w:rFonts w:ascii="Verdana" w:hAnsi="Verdana" w:cs="Times New Roman"/>
                <w:i/>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12697-24,</w:t>
            </w: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Załącznik D</w:t>
            </w:r>
          </w:p>
        </w:tc>
        <w:tc>
          <w:tcPr>
            <w:tcW w:w="595"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701"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617"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566"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27"/>
        </w:trPr>
        <w:tc>
          <w:tcPr>
            <w:tcW w:w="8925" w:type="dxa"/>
            <w:gridSpan w:val="1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5"/>
                <w:sz w:val="14"/>
                <w:szCs w:val="14"/>
                <w:lang w:val="pl-PL"/>
              </w:rPr>
              <w:t>a)</w:t>
            </w:r>
            <w:r w:rsidRPr="00CB54E6">
              <w:rPr>
                <w:rFonts w:ascii="Verdana" w:hAnsi="Verdana" w:cs="Times New Roman"/>
                <w:sz w:val="14"/>
                <w:szCs w:val="14"/>
                <w:lang w:val="pl-PL"/>
              </w:rPr>
              <w:t>badanie wg PN-EN-12697-2, duży aparat</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Próba technologiczna i odcinek próbny</w:t>
      </w:r>
    </w:p>
    <w:p w:rsidR="00FB196A" w:rsidRPr="00CB54E6" w:rsidRDefault="00FB196A" w:rsidP="00FB196A">
      <w:pPr>
        <w:pStyle w:val="Tekstpodstawowy"/>
        <w:spacing w:after="0"/>
        <w:ind w:left="0" w:right="145"/>
        <w:jc w:val="both"/>
        <w:rPr>
          <w:szCs w:val="14"/>
        </w:rPr>
      </w:pPr>
      <w:r w:rsidRPr="00CB54E6">
        <w:rPr>
          <w:szCs w:val="14"/>
        </w:rPr>
        <w:t>Ustalony skład wejściowy mieszanki mineralno-asfaltowej powinien przed ostatecznym zastosowaniem zostać sprawdzony w warunkach budowy, poprzez wykonanie próby technologicznej lub odcinka próbnego. Próba technologiczna ma na celu sprawdzenie zgodności właściwości wyprodukowanej mieszanki mineralno-asfaltowej z receptą. Odcinek próbny o długości, co najmniej 50 m powinien być wykonany przez Wykonawcę w warunkach zbliżonych do warunków budowy w celu sprawdzenia sprzętu i uzyskiwanych parametrów technicznych robót określonych w dokumentacji projektowej.</w:t>
      </w:r>
    </w:p>
    <w:p w:rsidR="00FB196A" w:rsidRPr="00CB54E6" w:rsidRDefault="00FB196A" w:rsidP="00FB196A">
      <w:pPr>
        <w:pStyle w:val="Tekstpodstawowy"/>
        <w:spacing w:after="0"/>
        <w:ind w:left="0" w:right="145"/>
        <w:jc w:val="both"/>
        <w:rPr>
          <w:szCs w:val="14"/>
        </w:rPr>
      </w:pPr>
      <w:r w:rsidRPr="00CB54E6">
        <w:rPr>
          <w:szCs w:val="14"/>
        </w:rPr>
        <w:t>O konieczności wykonania odcinka próbnego zadecyduje Inspektor Nadzoru.</w:t>
      </w:r>
    </w:p>
    <w:p w:rsidR="00FB196A" w:rsidRPr="00CB54E6" w:rsidRDefault="00FB196A" w:rsidP="00D942ED">
      <w:pPr>
        <w:pStyle w:val="Akapitzlist"/>
        <w:numPr>
          <w:ilvl w:val="3"/>
          <w:numId w:val="116"/>
        </w:numPr>
        <w:tabs>
          <w:tab w:val="left" w:pos="709"/>
        </w:tabs>
        <w:ind w:left="0" w:right="141" w:firstLine="0"/>
        <w:rPr>
          <w:b/>
        </w:rPr>
      </w:pPr>
      <w:r w:rsidRPr="00CB54E6">
        <w:rPr>
          <w:b/>
        </w:rPr>
        <w:t>Zakładowa kontrola produkcji</w:t>
      </w:r>
    </w:p>
    <w:p w:rsidR="00FB196A" w:rsidRPr="00CB54E6" w:rsidRDefault="00FB196A" w:rsidP="00FB196A">
      <w:pPr>
        <w:pStyle w:val="Tekstpodstawowy"/>
        <w:spacing w:after="0"/>
        <w:ind w:left="0" w:right="145"/>
        <w:jc w:val="both"/>
        <w:rPr>
          <w:szCs w:val="14"/>
        </w:rPr>
      </w:pPr>
      <w:r w:rsidRPr="00CB54E6">
        <w:rPr>
          <w:szCs w:val="14"/>
        </w:rPr>
        <w:t>Należy prowadzić Zakładową kontrolę produkcji - (ZKP) zgodnie z PN-EN 13108-21.</w:t>
      </w:r>
    </w:p>
    <w:p w:rsidR="00FB196A" w:rsidRPr="00CB54E6" w:rsidRDefault="00FB196A" w:rsidP="00FB196A">
      <w:pPr>
        <w:pStyle w:val="Tekstpodstawowy"/>
        <w:spacing w:after="0"/>
        <w:ind w:left="0" w:right="145"/>
        <w:jc w:val="both"/>
        <w:rPr>
          <w:szCs w:val="14"/>
        </w:rPr>
      </w:pPr>
      <w:r w:rsidRPr="00CB54E6">
        <w:rPr>
          <w:szCs w:val="14"/>
        </w:rPr>
        <w:t>W ramach Zakładowej kontroli produkcji należy sprawdzać produkcyjny poziom zgodności metodą pojedynczych wyników, zgodnie z punktem A.3 Załącznika A do normy PN-EN 13108-21.</w:t>
      </w:r>
    </w:p>
    <w:p w:rsidR="00FB196A" w:rsidRPr="00CB54E6" w:rsidRDefault="00FB196A" w:rsidP="00FB196A">
      <w:pPr>
        <w:pStyle w:val="Tekstpodstawowy"/>
        <w:spacing w:after="0"/>
        <w:ind w:left="0" w:right="145"/>
        <w:jc w:val="both"/>
        <w:rPr>
          <w:szCs w:val="14"/>
        </w:rPr>
      </w:pPr>
      <w:r w:rsidRPr="00CB54E6">
        <w:rPr>
          <w:szCs w:val="14"/>
        </w:rPr>
        <w:t>Oznaczenie produkcyjnego poziomu zgodności jest miarą ogólnego stanu nadzorowania procesu produkcyjnego i polega w uproszczeniu na analizowaniu ostatnich 32 wyników dla wszystkich typów wyrobu. W analizie wynik klasyfikowany jest jako niezgodny, jeżeli którykolwiek z sześciu wyszczególnionych parametrów jest poza zakresem tolerancji podanym w tablicy 14. Odchylenia te zawierają poprawkę ze względu na dokładność pobierania próbek i przebieg badań.</w:t>
      </w: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14. Odchylenia stosowane w ocenie zgodności produkcji mieszanki mineralno-asfaltowej z dokumentacją projektową</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135"/>
        <w:gridCol w:w="2020"/>
        <w:gridCol w:w="1366"/>
        <w:gridCol w:w="1418"/>
        <w:gridCol w:w="1574"/>
      </w:tblGrid>
      <w:tr w:rsidR="00FB196A" w:rsidRPr="00CB54E6" w:rsidTr="005050B9">
        <w:trPr>
          <w:trHeight w:val="227"/>
        </w:trPr>
        <w:tc>
          <w:tcPr>
            <w:tcW w:w="3135"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Przechodzi przez sito</w:t>
            </w:r>
          </w:p>
        </w:tc>
        <w:tc>
          <w:tcPr>
            <w:tcW w:w="3386"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Dopuszczalne odchylenie pojedynczej próbki od założonego składu [%]</w:t>
            </w:r>
          </w:p>
        </w:tc>
        <w:tc>
          <w:tcPr>
            <w:tcW w:w="2992" w:type="dxa"/>
            <w:gridSpan w:val="2"/>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Dopuszczalne odchylenie średnie od założonego składu [%]</w:t>
            </w:r>
          </w:p>
        </w:tc>
      </w:tr>
      <w:tr w:rsidR="00FB196A" w:rsidRPr="00CB54E6" w:rsidTr="005050B9">
        <w:trPr>
          <w:trHeight w:val="227"/>
        </w:trPr>
        <w:tc>
          <w:tcPr>
            <w:tcW w:w="3135" w:type="dxa"/>
            <w:vMerge/>
            <w:shd w:val="clear" w:color="auto" w:fill="auto"/>
          </w:tcPr>
          <w:p w:rsidR="00FB196A" w:rsidRPr="00CB54E6" w:rsidRDefault="00FB196A" w:rsidP="005050B9">
            <w:pPr>
              <w:widowControl w:val="0"/>
              <w:ind w:left="0" w:right="145"/>
              <w:jc w:val="both"/>
              <w:rPr>
                <w:szCs w:val="14"/>
              </w:rPr>
            </w:pP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14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gruboziarniste</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i/>
                <w:sz w:val="14"/>
                <w:szCs w:val="14"/>
                <w:lang w:val="pl-PL"/>
              </w:rPr>
            </w:pPr>
            <w:r w:rsidRPr="00CB54E6">
              <w:rPr>
                <w:rFonts w:ascii="Verdana" w:hAnsi="Verdana" w:cs="Times New Roman"/>
                <w:i/>
                <w:sz w:val="14"/>
                <w:szCs w:val="14"/>
                <w:lang w:val="pl-PL"/>
              </w:rPr>
              <w:t>D</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- 8 ÷+ 5</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- 9 ÷+ 5</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sz w:val="14"/>
                <w:szCs w:val="14"/>
                <w:lang w:val="pl-PL"/>
              </w:rPr>
              <w:t xml:space="preserve">D/2 </w:t>
            </w:r>
            <w:r w:rsidRPr="00CB54E6">
              <w:rPr>
                <w:rFonts w:ascii="Verdana" w:hAnsi="Verdana" w:cs="Times New Roman"/>
                <w:sz w:val="14"/>
                <w:szCs w:val="14"/>
                <w:lang w:val="pl-PL"/>
              </w:rPr>
              <w:t>lub sito charakterystyczne dla kruszywa grubego</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±7</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±9</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±4</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 mm</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±6</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±7</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Sito charakterystyczne dla kruszywa </w:t>
            </w:r>
            <w:r w:rsidRPr="00CB54E6">
              <w:rPr>
                <w:rFonts w:ascii="Verdana" w:hAnsi="Verdana" w:cs="Times New Roman"/>
                <w:sz w:val="14"/>
                <w:szCs w:val="14"/>
                <w:lang w:val="pl-PL"/>
              </w:rPr>
              <w:lastRenderedPageBreak/>
              <w:t>drobnego</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lastRenderedPageBreak/>
              <w:t>±4</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lastRenderedPageBreak/>
              <w:t>0,063 mm</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±1</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w:t>
            </w:r>
          </w:p>
        </w:tc>
      </w:tr>
      <w:tr w:rsidR="00FB196A" w:rsidRPr="00CB54E6" w:rsidTr="005050B9">
        <w:trPr>
          <w:trHeight w:val="227"/>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rozpuszczalnego lepiszcza</w:t>
            </w:r>
          </w:p>
        </w:tc>
        <w:tc>
          <w:tcPr>
            <w:tcW w:w="202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±0,5</w:t>
            </w:r>
          </w:p>
        </w:tc>
        <w:tc>
          <w:tcPr>
            <w:tcW w:w="13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±0,6</w:t>
            </w:r>
          </w:p>
        </w:tc>
        <w:tc>
          <w:tcPr>
            <w:tcW w:w="1418"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±0,3</w:t>
            </w:r>
          </w:p>
        </w:tc>
        <w:tc>
          <w:tcPr>
            <w:tcW w:w="157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±0,3</w:t>
            </w:r>
          </w:p>
        </w:tc>
      </w:tr>
    </w:tbl>
    <w:p w:rsidR="00FB196A" w:rsidRPr="00CB54E6" w:rsidRDefault="00FB196A" w:rsidP="00FB196A">
      <w:pPr>
        <w:pStyle w:val="Tekstpodstawowy"/>
        <w:spacing w:after="0"/>
        <w:ind w:left="0" w:right="145"/>
        <w:jc w:val="both"/>
        <w:rPr>
          <w:szCs w:val="14"/>
        </w:rPr>
      </w:pPr>
      <w:r w:rsidRPr="00CB54E6">
        <w:rPr>
          <w:szCs w:val="14"/>
        </w:rPr>
        <w:t>Dla każdego wyniku badania należy obliczyć odchylenie średnie od wymaganej wartości następujących parametrów: przesiew przez sita D, D/2 lub sito charakterystyczne dla kruszywa grubego, 2 mm, 0,063 mm oraz zawartość rozpuszczonego lepiszcza. W odniesieniu do wszystkich mieszanek, krocząca bieżąca wartość średnia z odchyleń każdego z tych parametrów powinna być zachowywana z ostatnich 32 analiz. Jeżeli średnie odchylenia przekraczają odpowiednie wartości (tablica 15), to wyrób jest niezgodny z wymaganiami i należy podjąć stosowne działania korygujące. Produkcyjny poziom zgodności, określony na podstawie ilości niezgodnych wyników, który podano w tablicy 15, powinien być oznaczony jako niższy o jeden poziom tak długo, jak średnie odchylenie będzie niższe niż tolerancja.</w:t>
      </w: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15.  Określenie produkcyjnego poziomu zgodności wytwórni</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111"/>
        <w:gridCol w:w="2693"/>
      </w:tblGrid>
      <w:tr w:rsidR="00FB196A" w:rsidRPr="00CB54E6" w:rsidTr="005050B9">
        <w:trPr>
          <w:trHeight w:val="170"/>
        </w:trPr>
        <w:tc>
          <w:tcPr>
            <w:tcW w:w="4111" w:type="dxa"/>
            <w:shd w:val="clear" w:color="auto" w:fill="auto"/>
          </w:tcPr>
          <w:p w:rsidR="00FB196A" w:rsidRPr="00CB54E6" w:rsidRDefault="00FB196A" w:rsidP="005050B9">
            <w:pPr>
              <w:pStyle w:val="TableParagraph"/>
              <w:ind w:left="0" w:right="0"/>
              <w:contextualSpacing/>
              <w:jc w:val="center"/>
              <w:rPr>
                <w:rFonts w:ascii="Verdana" w:hAnsi="Verdana" w:cs="Times New Roman"/>
                <w:sz w:val="14"/>
                <w:szCs w:val="14"/>
                <w:lang w:val="pl-PL"/>
              </w:rPr>
            </w:pPr>
            <w:r w:rsidRPr="00CB54E6">
              <w:rPr>
                <w:rFonts w:ascii="Verdana" w:hAnsi="Verdana" w:cs="Times New Roman"/>
                <w:sz w:val="14"/>
                <w:szCs w:val="14"/>
                <w:lang w:val="pl-PL"/>
              </w:rPr>
              <w:t>Pojedyncze wyniki</w:t>
            </w:r>
          </w:p>
          <w:p w:rsidR="00FB196A" w:rsidRPr="00CB54E6" w:rsidRDefault="00FB196A" w:rsidP="005050B9">
            <w:pPr>
              <w:pStyle w:val="TableParagraph"/>
              <w:ind w:left="0" w:right="0"/>
              <w:contextualSpacing/>
              <w:jc w:val="center"/>
              <w:rPr>
                <w:rFonts w:ascii="Verdana" w:hAnsi="Verdana" w:cs="Times New Roman"/>
                <w:sz w:val="14"/>
                <w:szCs w:val="14"/>
                <w:lang w:val="pl-PL"/>
              </w:rPr>
            </w:pPr>
            <w:r w:rsidRPr="00CB54E6">
              <w:rPr>
                <w:rFonts w:ascii="Verdana" w:hAnsi="Verdana" w:cs="Times New Roman"/>
                <w:sz w:val="14"/>
                <w:szCs w:val="14"/>
                <w:lang w:val="pl-PL"/>
              </w:rPr>
              <w:t>Liczba wyników niezgodnych, spośród ostatnich 32 badań</w:t>
            </w:r>
          </w:p>
        </w:tc>
        <w:tc>
          <w:tcPr>
            <w:tcW w:w="2693"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Produkcyjny poziom zgodności (PPZ)</w:t>
            </w:r>
          </w:p>
        </w:tc>
      </w:tr>
      <w:tr w:rsidR="00FB196A" w:rsidRPr="00CB54E6" w:rsidTr="005050B9">
        <w:trPr>
          <w:trHeight w:val="170"/>
        </w:trPr>
        <w:tc>
          <w:tcPr>
            <w:tcW w:w="4111"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od 0 do 2</w:t>
            </w:r>
          </w:p>
        </w:tc>
        <w:tc>
          <w:tcPr>
            <w:tcW w:w="26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w:t>
            </w:r>
          </w:p>
        </w:tc>
      </w:tr>
      <w:tr w:rsidR="00FB196A" w:rsidRPr="00CB54E6" w:rsidTr="005050B9">
        <w:trPr>
          <w:trHeight w:val="170"/>
        </w:trPr>
        <w:tc>
          <w:tcPr>
            <w:tcW w:w="4111"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od 3 do 6</w:t>
            </w:r>
          </w:p>
        </w:tc>
        <w:tc>
          <w:tcPr>
            <w:tcW w:w="26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w:t>
            </w:r>
          </w:p>
        </w:tc>
      </w:tr>
      <w:tr w:rsidR="00FB196A" w:rsidRPr="00CB54E6" w:rsidTr="005050B9">
        <w:trPr>
          <w:trHeight w:val="170"/>
        </w:trPr>
        <w:tc>
          <w:tcPr>
            <w:tcW w:w="4111" w:type="dxa"/>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&gt; 6</w:t>
            </w:r>
          </w:p>
        </w:tc>
        <w:tc>
          <w:tcPr>
            <w:tcW w:w="26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C</w:t>
            </w:r>
          </w:p>
        </w:tc>
      </w:tr>
    </w:tbl>
    <w:p w:rsidR="00FB196A" w:rsidRPr="00CB54E6" w:rsidRDefault="00FB196A" w:rsidP="00FB196A">
      <w:pPr>
        <w:pStyle w:val="Tekstpodstawowy"/>
        <w:spacing w:after="0"/>
        <w:ind w:left="0" w:right="145"/>
        <w:jc w:val="both"/>
        <w:rPr>
          <w:szCs w:val="14"/>
        </w:rPr>
      </w:pPr>
      <w:r w:rsidRPr="00CB54E6">
        <w:rPr>
          <w:szCs w:val="14"/>
        </w:rPr>
        <w:t>W tablicy 16 przedstawio nominimalną częstość badań gotowej mieszanki mineralno-asfaltowej w ramach Zakładowej kontroli produkcji kategorii Y i Z.</w:t>
      </w: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16. Minimalna częstość badań w ramach Zakładowej kontroli produkcji kategorii Y i Z wg Załącznika A,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135"/>
        <w:gridCol w:w="1185"/>
        <w:gridCol w:w="1498"/>
        <w:gridCol w:w="1901"/>
        <w:gridCol w:w="1354"/>
      </w:tblGrid>
      <w:tr w:rsidR="00FB196A" w:rsidRPr="00CB54E6" w:rsidTr="005050B9">
        <w:trPr>
          <w:trHeight w:hRule="exact" w:val="461"/>
        </w:trPr>
        <w:tc>
          <w:tcPr>
            <w:tcW w:w="3135"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Mieszanka mineralno-asfaltowa</w:t>
            </w:r>
          </w:p>
        </w:tc>
        <w:tc>
          <w:tcPr>
            <w:tcW w:w="1185"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Kategoria</w:t>
            </w:r>
          </w:p>
        </w:tc>
        <w:tc>
          <w:tcPr>
            <w:tcW w:w="4753"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Częstość badań gotowego wyrobu, w zależności od poziomu PPZ, co</w:t>
            </w:r>
          </w:p>
        </w:tc>
      </w:tr>
      <w:tr w:rsidR="00FB196A" w:rsidRPr="00CB54E6" w:rsidTr="005050B9">
        <w:trPr>
          <w:trHeight w:hRule="exact" w:val="259"/>
        </w:trPr>
        <w:tc>
          <w:tcPr>
            <w:tcW w:w="3135" w:type="dxa"/>
            <w:vMerge/>
            <w:shd w:val="clear" w:color="auto" w:fill="auto"/>
          </w:tcPr>
          <w:p w:rsidR="00FB196A" w:rsidRPr="00CB54E6" w:rsidRDefault="00FB196A" w:rsidP="005050B9">
            <w:pPr>
              <w:widowControl w:val="0"/>
              <w:ind w:left="0" w:right="145"/>
              <w:jc w:val="both"/>
              <w:rPr>
                <w:szCs w:val="14"/>
              </w:rPr>
            </w:pPr>
          </w:p>
        </w:tc>
        <w:tc>
          <w:tcPr>
            <w:tcW w:w="1185" w:type="dxa"/>
            <w:vMerge/>
            <w:shd w:val="clear" w:color="auto" w:fill="auto"/>
          </w:tcPr>
          <w:p w:rsidR="00FB196A" w:rsidRPr="00CB54E6" w:rsidRDefault="00FB196A" w:rsidP="005050B9">
            <w:pPr>
              <w:widowControl w:val="0"/>
              <w:ind w:left="0" w:right="145"/>
              <w:jc w:val="center"/>
              <w:rPr>
                <w:szCs w:val="14"/>
              </w:rPr>
            </w:pPr>
          </w:p>
        </w:tc>
        <w:tc>
          <w:tcPr>
            <w:tcW w:w="149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PPZ A</w:t>
            </w:r>
          </w:p>
        </w:tc>
        <w:tc>
          <w:tcPr>
            <w:tcW w:w="1901"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PPZB</w:t>
            </w:r>
          </w:p>
        </w:tc>
        <w:tc>
          <w:tcPr>
            <w:tcW w:w="13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PPZC</w:t>
            </w:r>
          </w:p>
        </w:tc>
      </w:tr>
      <w:tr w:rsidR="00FB196A" w:rsidRPr="00CB54E6" w:rsidTr="005050B9">
        <w:trPr>
          <w:trHeight w:hRule="exact" w:val="259"/>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118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w:t>
            </w:r>
          </w:p>
        </w:tc>
        <w:tc>
          <w:tcPr>
            <w:tcW w:w="149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2000 t</w:t>
            </w:r>
          </w:p>
        </w:tc>
        <w:tc>
          <w:tcPr>
            <w:tcW w:w="1901"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1000 t</w:t>
            </w:r>
          </w:p>
        </w:tc>
        <w:tc>
          <w:tcPr>
            <w:tcW w:w="13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500 t</w:t>
            </w:r>
          </w:p>
        </w:tc>
      </w:tr>
      <w:tr w:rsidR="00FB196A" w:rsidRPr="00CB54E6" w:rsidTr="005050B9">
        <w:trPr>
          <w:trHeight w:hRule="exact" w:val="278"/>
        </w:trPr>
        <w:tc>
          <w:tcPr>
            <w:tcW w:w="313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118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Y</w:t>
            </w:r>
          </w:p>
        </w:tc>
        <w:tc>
          <w:tcPr>
            <w:tcW w:w="149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1000 t</w:t>
            </w:r>
          </w:p>
        </w:tc>
        <w:tc>
          <w:tcPr>
            <w:tcW w:w="1901"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500 t</w:t>
            </w:r>
          </w:p>
        </w:tc>
        <w:tc>
          <w:tcPr>
            <w:tcW w:w="135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250 t</w:t>
            </w:r>
          </w:p>
        </w:tc>
      </w:tr>
    </w:tbl>
    <w:p w:rsidR="00FB196A" w:rsidRPr="00CB54E6" w:rsidRDefault="00FB196A" w:rsidP="00FB196A">
      <w:pPr>
        <w:ind w:left="0" w:right="145"/>
        <w:jc w:val="both"/>
        <w:rPr>
          <w:szCs w:val="14"/>
        </w:rPr>
      </w:pPr>
      <w:r w:rsidRPr="00CB54E6">
        <w:rPr>
          <w:szCs w:val="14"/>
        </w:rPr>
        <w:t>Dodatkowe badania właściwości mieszanek asfaltowych należy przeprowadzić zgodnie z PN-EN 13108-21, Załącznik D. W tablicy 17 podano kategorie i wynikającą z nich częstość badań.</w:t>
      </w:r>
    </w:p>
    <w:p w:rsidR="00FB196A" w:rsidRPr="00CB54E6" w:rsidRDefault="00FB196A" w:rsidP="00FB196A">
      <w:pPr>
        <w:pStyle w:val="Tekstpodstawowy"/>
        <w:spacing w:after="0"/>
        <w:ind w:left="0" w:right="145"/>
        <w:jc w:val="both"/>
        <w:rPr>
          <w:szCs w:val="14"/>
        </w:rPr>
      </w:pPr>
      <w:r w:rsidRPr="00CB54E6">
        <w:rPr>
          <w:szCs w:val="14"/>
        </w:rPr>
        <w:t>Tablica 17. Minimalna częstość badań dodatkowych w ramach Zakładowej kontroli produkcji wg Załącznika D,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528"/>
        <w:gridCol w:w="2268"/>
        <w:gridCol w:w="2709"/>
      </w:tblGrid>
      <w:tr w:rsidR="00FB196A" w:rsidRPr="00CB54E6" w:rsidTr="005050B9">
        <w:trPr>
          <w:trHeight w:hRule="exact" w:val="411"/>
        </w:trPr>
        <w:tc>
          <w:tcPr>
            <w:tcW w:w="352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Mieszanka mineralno-asfaltowa</w:t>
            </w:r>
          </w:p>
        </w:tc>
        <w:tc>
          <w:tcPr>
            <w:tcW w:w="226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Poziom PPZ</w:t>
            </w:r>
          </w:p>
        </w:tc>
        <w:tc>
          <w:tcPr>
            <w:tcW w:w="270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Częstość badania, co</w:t>
            </w:r>
          </w:p>
        </w:tc>
      </w:tr>
      <w:tr w:rsidR="00FB196A" w:rsidRPr="00CB54E6" w:rsidTr="005050B9">
        <w:trPr>
          <w:trHeight w:hRule="exact" w:val="346"/>
        </w:trPr>
        <w:tc>
          <w:tcPr>
            <w:tcW w:w="352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226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B</w:t>
            </w:r>
          </w:p>
        </w:tc>
        <w:tc>
          <w:tcPr>
            <w:tcW w:w="270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5000 t</w:t>
            </w:r>
          </w:p>
        </w:tc>
      </w:tr>
      <w:tr w:rsidR="00FB196A" w:rsidRPr="00CB54E6" w:rsidTr="005050B9">
        <w:trPr>
          <w:trHeight w:hRule="exact" w:val="358"/>
        </w:trPr>
        <w:tc>
          <w:tcPr>
            <w:tcW w:w="352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226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C</w:t>
            </w:r>
          </w:p>
        </w:tc>
        <w:tc>
          <w:tcPr>
            <w:tcW w:w="270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3000 t</w:t>
            </w:r>
          </w:p>
        </w:tc>
      </w:tr>
    </w:tbl>
    <w:p w:rsidR="00FB196A" w:rsidRPr="00CB54E6" w:rsidRDefault="00FB196A" w:rsidP="00FB196A">
      <w:pPr>
        <w:pStyle w:val="Tekstpodstawowy"/>
        <w:spacing w:after="0"/>
        <w:ind w:left="0" w:right="145"/>
        <w:jc w:val="both"/>
        <w:rPr>
          <w:szCs w:val="14"/>
        </w:rPr>
      </w:pPr>
      <w:r w:rsidRPr="00CB54E6">
        <w:rPr>
          <w:szCs w:val="14"/>
        </w:rPr>
        <w:t>We wszystkich wypadkach próbki do badań powinny zostać przygotowane w taki sam sposób, jak przygotowane zostały próbki użyte we wstępnej walidacji badania typu danej mieszanki. W szczególności powinna zostać użyta ta sama metoda zagęszczania próbek. We wszystkich wypadkach należy zastosować jednakową procedurę badawczą zgodną z tą, jaka była wykorzystana do wstępnej walidacji badania typu. W tablicy 18 przedstawiono zakres badań dodatkowych w ramach Zakładowej kontroli produkcji.</w:t>
      </w:r>
    </w:p>
    <w:p w:rsidR="00FB196A" w:rsidRPr="00CB54E6" w:rsidRDefault="00FB196A" w:rsidP="00FB196A">
      <w:pPr>
        <w:pStyle w:val="Tekstpodstawowy"/>
        <w:spacing w:after="0"/>
        <w:ind w:left="0" w:right="145"/>
        <w:jc w:val="both"/>
        <w:rPr>
          <w:szCs w:val="14"/>
          <w:lang w:eastAsia="pl-PL"/>
        </w:rPr>
      </w:pPr>
      <w:r w:rsidRPr="00CB54E6">
        <w:rPr>
          <w:szCs w:val="14"/>
          <w:lang w:eastAsia="pl-PL"/>
        </w:rPr>
        <w:t>Tablica 18. Zakres badań dodatkowych w ramach Zakładowej kontroli produkcji wg Załącznika D, PN-EN 13108-21</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258"/>
        <w:gridCol w:w="1697"/>
        <w:gridCol w:w="3547"/>
      </w:tblGrid>
      <w:tr w:rsidR="00FB196A" w:rsidRPr="00CB54E6" w:rsidTr="005050B9">
        <w:trPr>
          <w:trHeight w:hRule="exact" w:val="569"/>
        </w:trPr>
        <w:tc>
          <w:tcPr>
            <w:tcW w:w="4258"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Właściwość</w:t>
            </w:r>
          </w:p>
        </w:tc>
        <w:tc>
          <w:tcPr>
            <w:tcW w:w="1697"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Metoda badania</w:t>
            </w:r>
          </w:p>
        </w:tc>
        <w:tc>
          <w:tcPr>
            <w:tcW w:w="354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Typ mieszanki według PN-EN 13108</w:t>
            </w:r>
          </w:p>
        </w:tc>
      </w:tr>
      <w:tr w:rsidR="00FB196A" w:rsidRPr="00CB54E6" w:rsidTr="005050B9">
        <w:trPr>
          <w:trHeight w:hRule="exact" w:val="250"/>
        </w:trPr>
        <w:tc>
          <w:tcPr>
            <w:tcW w:w="4258" w:type="dxa"/>
            <w:vMerge/>
            <w:shd w:val="clear" w:color="auto" w:fill="auto"/>
          </w:tcPr>
          <w:p w:rsidR="00FB196A" w:rsidRPr="00CB54E6" w:rsidRDefault="00FB196A" w:rsidP="005050B9">
            <w:pPr>
              <w:widowControl w:val="0"/>
              <w:ind w:left="0" w:right="145"/>
              <w:jc w:val="both"/>
              <w:rPr>
                <w:szCs w:val="14"/>
              </w:rPr>
            </w:pPr>
          </w:p>
        </w:tc>
        <w:tc>
          <w:tcPr>
            <w:tcW w:w="1697" w:type="dxa"/>
            <w:vMerge/>
            <w:shd w:val="clear" w:color="auto" w:fill="auto"/>
          </w:tcPr>
          <w:p w:rsidR="00FB196A" w:rsidRPr="00CB54E6" w:rsidRDefault="00FB196A" w:rsidP="005050B9">
            <w:pPr>
              <w:widowControl w:val="0"/>
              <w:ind w:left="0" w:right="145"/>
              <w:jc w:val="both"/>
              <w:rPr>
                <w:szCs w:val="14"/>
              </w:rPr>
            </w:pP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BBTM, SMA, PA</w:t>
            </w:r>
          </w:p>
        </w:tc>
      </w:tr>
      <w:tr w:rsidR="00FB196A" w:rsidRPr="00CB54E6" w:rsidTr="005050B9">
        <w:trPr>
          <w:trHeight w:hRule="exact" w:val="269"/>
        </w:trPr>
        <w:tc>
          <w:tcPr>
            <w:tcW w:w="425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wolnych przestrzeni, [%(v/v)]</w:t>
            </w:r>
          </w:p>
        </w:tc>
        <w:tc>
          <w:tcPr>
            <w:tcW w:w="169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12697-8</w:t>
            </w: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hRule="exact" w:val="471"/>
        </w:trPr>
        <w:tc>
          <w:tcPr>
            <w:tcW w:w="425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Badanie twardości (penetracji) na próbkach sześciennych</w:t>
            </w:r>
          </w:p>
        </w:tc>
        <w:tc>
          <w:tcPr>
            <w:tcW w:w="169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PN-EN 12697-20</w:t>
            </w:r>
          </w:p>
        </w:tc>
        <w:tc>
          <w:tcPr>
            <w:tcW w:w="35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Deklaracje zgodności i oznakowanie CE</w:t>
      </w:r>
    </w:p>
    <w:p w:rsidR="00FB196A" w:rsidRPr="00CB54E6" w:rsidRDefault="00FB196A" w:rsidP="00FB196A">
      <w:pPr>
        <w:pStyle w:val="Tekstpodstawowy"/>
        <w:spacing w:after="0"/>
        <w:ind w:left="0" w:right="145"/>
        <w:jc w:val="both"/>
        <w:rPr>
          <w:szCs w:val="14"/>
        </w:rPr>
      </w:pPr>
      <w:r w:rsidRPr="00CB54E6">
        <w:rPr>
          <w:szCs w:val="14"/>
        </w:rPr>
        <w:t>Certyfikat i deklaracje zgodności</w:t>
      </w:r>
    </w:p>
    <w:p w:rsidR="00FB196A" w:rsidRPr="00CB54E6" w:rsidRDefault="00FB196A" w:rsidP="00FB196A">
      <w:pPr>
        <w:pStyle w:val="Tekstpodstawowy"/>
        <w:spacing w:after="0"/>
        <w:ind w:left="0" w:right="145"/>
        <w:jc w:val="both"/>
        <w:rPr>
          <w:szCs w:val="14"/>
        </w:rPr>
      </w:pPr>
      <w:r w:rsidRPr="00CB54E6">
        <w:rPr>
          <w:szCs w:val="14"/>
        </w:rPr>
        <w:t>W wypadku systemu 2+: Jeżeli zgodność z warunkami tego załącznika jest osiągnięta, jednostka notyfikowana wystawiła certyfikat wspomniany poniżej, producent lub jego przedstawiciel ustanowiony w EOG powinien przygotować i zachować deklarację zgodności, która upoważnia producenta do umieszczenia znaku CE.</w:t>
      </w:r>
    </w:p>
    <w:p w:rsidR="00FB196A" w:rsidRPr="00CB54E6" w:rsidRDefault="00FB196A" w:rsidP="00FB196A">
      <w:pPr>
        <w:pStyle w:val="Tekstpodstawowy"/>
        <w:spacing w:after="0"/>
        <w:ind w:left="0" w:right="145"/>
        <w:jc w:val="both"/>
        <w:rPr>
          <w:szCs w:val="14"/>
        </w:rPr>
      </w:pPr>
      <w:r w:rsidRPr="00CB54E6">
        <w:rPr>
          <w:szCs w:val="14"/>
        </w:rPr>
        <w:t>Deklaracja powinna zawierać: numer nadany przez producenta;</w:t>
      </w:r>
    </w:p>
    <w:p w:rsidR="00FB196A" w:rsidRPr="00CB54E6" w:rsidRDefault="00FB196A" w:rsidP="00D942ED">
      <w:pPr>
        <w:pStyle w:val="Tekstpodstawowy"/>
        <w:numPr>
          <w:ilvl w:val="0"/>
          <w:numId w:val="126"/>
        </w:numPr>
        <w:tabs>
          <w:tab w:val="left" w:pos="142"/>
        </w:tabs>
        <w:spacing w:after="0"/>
        <w:ind w:left="0" w:right="145" w:firstLine="0"/>
        <w:jc w:val="both"/>
        <w:rPr>
          <w:szCs w:val="14"/>
        </w:rPr>
      </w:pPr>
      <w:r w:rsidRPr="00CB54E6">
        <w:rPr>
          <w:szCs w:val="14"/>
        </w:rPr>
        <w:t>nazwę i adres producenta lub jego upoważnionego przedstawiciela zgłoszonego w Europejskim Obszarze Gospodarczym oraz miejsce produkcji;</w:t>
      </w:r>
    </w:p>
    <w:p w:rsidR="00FB196A" w:rsidRPr="00CB54E6" w:rsidRDefault="00FB196A" w:rsidP="00D942ED">
      <w:pPr>
        <w:pStyle w:val="Tekstpodstawowy"/>
        <w:numPr>
          <w:ilvl w:val="0"/>
          <w:numId w:val="126"/>
        </w:numPr>
        <w:tabs>
          <w:tab w:val="left" w:pos="142"/>
        </w:tabs>
        <w:spacing w:after="0"/>
        <w:ind w:left="0" w:right="145" w:firstLine="0"/>
        <w:jc w:val="both"/>
        <w:rPr>
          <w:szCs w:val="14"/>
        </w:rPr>
      </w:pPr>
      <w:r w:rsidRPr="00CB54E6">
        <w:rPr>
          <w:szCs w:val="14"/>
        </w:rPr>
        <w:t>opis wyrobu i jego deklarowane właściwości (np. rodzaj, dane identyfikujące, zastosowanie);</w:t>
      </w:r>
    </w:p>
    <w:p w:rsidR="00FB196A" w:rsidRPr="00CB54E6" w:rsidRDefault="00FB196A" w:rsidP="00D942ED">
      <w:pPr>
        <w:pStyle w:val="Tekstpodstawowy"/>
        <w:numPr>
          <w:ilvl w:val="0"/>
          <w:numId w:val="126"/>
        </w:numPr>
        <w:tabs>
          <w:tab w:val="left" w:pos="142"/>
        </w:tabs>
        <w:spacing w:after="0"/>
        <w:ind w:left="0" w:right="145" w:firstLine="0"/>
        <w:jc w:val="both"/>
        <w:rPr>
          <w:szCs w:val="14"/>
        </w:rPr>
      </w:pPr>
      <w:r w:rsidRPr="00CB54E6">
        <w:rPr>
          <w:szCs w:val="14"/>
        </w:rPr>
        <w:t>warunki, którym odpowiada wyrób, tj: odniesienie do obowiązujących norm europejskich, zgodnie z następującym przyporządkowaniem - AC  PN-EN 13108-1</w:t>
      </w:r>
    </w:p>
    <w:p w:rsidR="00FB196A" w:rsidRPr="00CB54E6" w:rsidRDefault="00FB196A" w:rsidP="00D942ED">
      <w:pPr>
        <w:pStyle w:val="Akapitzlist"/>
        <w:numPr>
          <w:ilvl w:val="0"/>
          <w:numId w:val="127"/>
        </w:numPr>
        <w:tabs>
          <w:tab w:val="left" w:pos="142"/>
        </w:tabs>
        <w:ind w:left="0" w:right="145" w:firstLine="0"/>
        <w:jc w:val="both"/>
        <w:rPr>
          <w:rFonts w:cs="Times New Roman"/>
          <w:szCs w:val="14"/>
        </w:rPr>
      </w:pPr>
      <w:r w:rsidRPr="00CB54E6">
        <w:rPr>
          <w:rFonts w:cs="Times New Roman"/>
          <w:szCs w:val="14"/>
        </w:rPr>
        <w:t>warunki stosowania wyrobu;</w:t>
      </w:r>
    </w:p>
    <w:p w:rsidR="00FB196A" w:rsidRPr="00CB54E6" w:rsidRDefault="00FB196A" w:rsidP="00D942ED">
      <w:pPr>
        <w:pStyle w:val="Akapitzlist"/>
        <w:numPr>
          <w:ilvl w:val="0"/>
          <w:numId w:val="127"/>
        </w:numPr>
        <w:tabs>
          <w:tab w:val="left" w:pos="142"/>
        </w:tabs>
        <w:ind w:left="0" w:right="145" w:firstLine="0"/>
        <w:jc w:val="both"/>
        <w:rPr>
          <w:rFonts w:cs="Times New Roman"/>
          <w:szCs w:val="14"/>
        </w:rPr>
      </w:pPr>
      <w:r w:rsidRPr="00CB54E6">
        <w:rPr>
          <w:rFonts w:cs="Times New Roman"/>
          <w:szCs w:val="14"/>
        </w:rPr>
        <w:t>numer i adres jednostki certyfikującej oraz nr certyfikatu Zakładowej kontroli produkcji;</w:t>
      </w:r>
    </w:p>
    <w:p w:rsidR="00FB196A" w:rsidRPr="00CB54E6" w:rsidRDefault="00FB196A" w:rsidP="00D942ED">
      <w:pPr>
        <w:pStyle w:val="Akapitzlist"/>
        <w:numPr>
          <w:ilvl w:val="0"/>
          <w:numId w:val="127"/>
        </w:numPr>
        <w:tabs>
          <w:tab w:val="left" w:pos="142"/>
        </w:tabs>
        <w:ind w:left="0" w:right="145" w:firstLine="0"/>
        <w:jc w:val="both"/>
        <w:rPr>
          <w:rFonts w:cs="Times New Roman"/>
          <w:szCs w:val="14"/>
        </w:rPr>
      </w:pPr>
      <w:r w:rsidRPr="00CB54E6">
        <w:rPr>
          <w:rFonts w:cs="Times New Roman"/>
          <w:szCs w:val="14"/>
        </w:rPr>
        <w:t>nazwisko i stanowisko osoby upoważnionej do podpisywania deklaracji zgodności w imieniu producenta lub jego upoważnionego przedstawiciela;</w:t>
      </w:r>
    </w:p>
    <w:p w:rsidR="00FB196A" w:rsidRPr="00CB54E6" w:rsidRDefault="00FB196A" w:rsidP="00D942ED">
      <w:pPr>
        <w:pStyle w:val="Akapitzlist"/>
        <w:numPr>
          <w:ilvl w:val="0"/>
          <w:numId w:val="127"/>
        </w:numPr>
        <w:tabs>
          <w:tab w:val="left" w:pos="142"/>
        </w:tabs>
        <w:ind w:left="0" w:right="145" w:firstLine="0"/>
        <w:jc w:val="both"/>
        <w:rPr>
          <w:rFonts w:cs="Times New Roman"/>
          <w:szCs w:val="14"/>
        </w:rPr>
      </w:pPr>
      <w:r w:rsidRPr="00CB54E6">
        <w:rPr>
          <w:rFonts w:cs="Times New Roman"/>
          <w:szCs w:val="14"/>
        </w:rPr>
        <w:t>datę uzyskania.</w:t>
      </w:r>
    </w:p>
    <w:p w:rsidR="00FB196A" w:rsidRPr="00CB54E6" w:rsidRDefault="00FB196A" w:rsidP="00FB196A">
      <w:pPr>
        <w:pStyle w:val="Tekstpodstawowy"/>
        <w:spacing w:after="0"/>
        <w:ind w:left="0" w:right="145"/>
        <w:jc w:val="both"/>
        <w:rPr>
          <w:szCs w:val="14"/>
        </w:rPr>
      </w:pPr>
      <w:r w:rsidRPr="00CB54E6">
        <w:rPr>
          <w:szCs w:val="14"/>
        </w:rPr>
        <w:t>Do deklaracji zgodności powinien być dołączony certyfikat Zakładowej kontroli produkcji wydany przez jednostkę certyfikującą, zawierający poza podanymi wyżej informacjami:</w:t>
      </w:r>
    </w:p>
    <w:p w:rsidR="00FB196A" w:rsidRPr="00CB54E6" w:rsidRDefault="00FB196A" w:rsidP="00D942ED">
      <w:pPr>
        <w:pStyle w:val="Akapitzlist"/>
        <w:numPr>
          <w:ilvl w:val="0"/>
          <w:numId w:val="128"/>
        </w:numPr>
        <w:tabs>
          <w:tab w:val="left" w:pos="142"/>
        </w:tabs>
        <w:ind w:left="0" w:right="145" w:firstLine="0"/>
        <w:jc w:val="both"/>
        <w:rPr>
          <w:rFonts w:cs="Times New Roman"/>
          <w:szCs w:val="14"/>
        </w:rPr>
      </w:pPr>
      <w:r w:rsidRPr="00CB54E6">
        <w:rPr>
          <w:rFonts w:cs="Times New Roman"/>
          <w:szCs w:val="14"/>
        </w:rPr>
        <w:t>nazwę i adres jednostki certyfikującej;</w:t>
      </w:r>
    </w:p>
    <w:p w:rsidR="00FB196A" w:rsidRPr="00CB54E6" w:rsidRDefault="00FB196A" w:rsidP="00D942ED">
      <w:pPr>
        <w:pStyle w:val="Akapitzlist"/>
        <w:numPr>
          <w:ilvl w:val="0"/>
          <w:numId w:val="128"/>
        </w:numPr>
        <w:tabs>
          <w:tab w:val="left" w:pos="142"/>
        </w:tabs>
        <w:ind w:left="0" w:right="145" w:firstLine="0"/>
        <w:jc w:val="both"/>
        <w:rPr>
          <w:rFonts w:cs="Times New Roman"/>
          <w:szCs w:val="14"/>
        </w:rPr>
      </w:pPr>
      <w:r w:rsidRPr="00CB54E6">
        <w:rPr>
          <w:rFonts w:cs="Times New Roman"/>
          <w:szCs w:val="14"/>
        </w:rPr>
        <w:t>numer certyfikatu Zakładowej kontroli produkcji;</w:t>
      </w:r>
    </w:p>
    <w:p w:rsidR="00FB196A" w:rsidRPr="00CB54E6" w:rsidRDefault="00FB196A" w:rsidP="00D942ED">
      <w:pPr>
        <w:pStyle w:val="Akapitzlist"/>
        <w:numPr>
          <w:ilvl w:val="0"/>
          <w:numId w:val="128"/>
        </w:numPr>
        <w:tabs>
          <w:tab w:val="left" w:pos="142"/>
        </w:tabs>
        <w:ind w:left="0" w:right="145" w:firstLine="0"/>
        <w:jc w:val="both"/>
        <w:rPr>
          <w:rFonts w:cs="Times New Roman"/>
          <w:szCs w:val="14"/>
        </w:rPr>
      </w:pPr>
      <w:r w:rsidRPr="00CB54E6">
        <w:rPr>
          <w:rFonts w:cs="Times New Roman"/>
          <w:szCs w:val="14"/>
        </w:rPr>
        <w:t>warunki i okres ważności certyfikatu, jeżeli ma to zastosowanie;</w:t>
      </w:r>
    </w:p>
    <w:p w:rsidR="00FB196A" w:rsidRPr="00CB54E6" w:rsidRDefault="00FB196A" w:rsidP="00D942ED">
      <w:pPr>
        <w:pStyle w:val="Akapitzlist"/>
        <w:numPr>
          <w:ilvl w:val="0"/>
          <w:numId w:val="128"/>
        </w:numPr>
        <w:tabs>
          <w:tab w:val="left" w:pos="142"/>
        </w:tabs>
        <w:ind w:left="0" w:right="145" w:firstLine="0"/>
        <w:jc w:val="both"/>
        <w:rPr>
          <w:rFonts w:cs="Times New Roman"/>
          <w:szCs w:val="14"/>
        </w:rPr>
      </w:pPr>
      <w:r w:rsidRPr="00CB54E6">
        <w:rPr>
          <w:rFonts w:cs="Times New Roman"/>
          <w:szCs w:val="14"/>
        </w:rPr>
        <w:t>nazwisko i stanowisko osoby upoważnionej do podpisywania certyfikatu.</w:t>
      </w:r>
    </w:p>
    <w:p w:rsidR="00FB196A" w:rsidRPr="00CB54E6" w:rsidRDefault="00FB196A" w:rsidP="00FB196A">
      <w:pPr>
        <w:pStyle w:val="Tekstpodstawowy"/>
        <w:spacing w:after="0"/>
        <w:ind w:left="0" w:right="145"/>
        <w:jc w:val="both"/>
        <w:rPr>
          <w:szCs w:val="14"/>
        </w:rPr>
      </w:pPr>
      <w:r w:rsidRPr="00CB54E6">
        <w:rPr>
          <w:szCs w:val="14"/>
        </w:rPr>
        <w:t>Powyższą deklarację należy przygotować w jednym z języków oficjalnych UE (angielskim, francuskim lub niemieckim) lub w języku kraju członkowskiego UE, w którym wyrób będzie stosowany.</w:t>
      </w:r>
    </w:p>
    <w:p w:rsidR="00FB196A" w:rsidRPr="00CB54E6" w:rsidRDefault="00FB196A" w:rsidP="00FB196A">
      <w:pPr>
        <w:pStyle w:val="Tekstpodstawowy"/>
        <w:spacing w:after="0"/>
        <w:ind w:left="0" w:right="145"/>
        <w:jc w:val="both"/>
        <w:rPr>
          <w:szCs w:val="14"/>
        </w:rPr>
      </w:pPr>
      <w:r w:rsidRPr="00CB54E6">
        <w:rPr>
          <w:szCs w:val="14"/>
        </w:rPr>
        <w:t>Oznakowanie CE i etykietowanie</w:t>
      </w:r>
    </w:p>
    <w:p w:rsidR="00FB196A" w:rsidRPr="00CB54E6" w:rsidRDefault="00FB196A" w:rsidP="00FB196A">
      <w:pPr>
        <w:pStyle w:val="Tekstpodstawowy"/>
        <w:spacing w:after="0"/>
        <w:ind w:left="0" w:right="145"/>
        <w:jc w:val="both"/>
        <w:rPr>
          <w:szCs w:val="14"/>
        </w:rPr>
      </w:pPr>
      <w:r w:rsidRPr="00CB54E6">
        <w:rPr>
          <w:szCs w:val="14"/>
        </w:rPr>
        <w:t>Producent lub jego upoważniony przedstawiciel zgłoszony w EOG jest odpowiedzialny, za umieszczenie oznakowania CE. Znak CE należy umieścić zgodnie z Dyrektywą 93/68/EWG na etykiecie znajdującej się na opakowaniu lub dołączonej do dokumentów handlowych (np. listu przewozowego). Do znakowania znakiem CE powinny być dołączone następujące informacje:</w:t>
      </w:r>
    </w:p>
    <w:p w:rsidR="00FB196A" w:rsidRPr="00CB54E6" w:rsidRDefault="00FB196A" w:rsidP="00D942ED">
      <w:pPr>
        <w:pStyle w:val="Tekstpodstawowy"/>
        <w:numPr>
          <w:ilvl w:val="0"/>
          <w:numId w:val="129"/>
        </w:numPr>
        <w:tabs>
          <w:tab w:val="left" w:pos="142"/>
        </w:tabs>
        <w:spacing w:after="0"/>
        <w:ind w:left="0" w:right="145" w:firstLine="0"/>
        <w:jc w:val="both"/>
        <w:rPr>
          <w:szCs w:val="14"/>
        </w:rPr>
      </w:pPr>
      <w:r w:rsidRPr="00CB54E6">
        <w:rPr>
          <w:szCs w:val="14"/>
        </w:rPr>
        <w:t>numer identyfikacyjny jednostki certyfikującej;</w:t>
      </w:r>
    </w:p>
    <w:p w:rsidR="00FB196A" w:rsidRPr="00CB54E6" w:rsidRDefault="00FB196A" w:rsidP="00D942ED">
      <w:pPr>
        <w:pStyle w:val="Tekstpodstawowy"/>
        <w:numPr>
          <w:ilvl w:val="0"/>
          <w:numId w:val="129"/>
        </w:numPr>
        <w:tabs>
          <w:tab w:val="left" w:pos="142"/>
        </w:tabs>
        <w:spacing w:after="0"/>
        <w:ind w:left="0" w:right="145" w:firstLine="0"/>
        <w:jc w:val="both"/>
        <w:rPr>
          <w:szCs w:val="14"/>
        </w:rPr>
      </w:pPr>
      <w:r w:rsidRPr="00CB54E6">
        <w:rPr>
          <w:szCs w:val="14"/>
        </w:rPr>
        <w:t>nazwa lub znak identyfikacyjny oraz zarejestrowany adres producenta; dwie ostatnie cyfry roku, w którym umieszczono oznakowanie CE;</w:t>
      </w:r>
    </w:p>
    <w:p w:rsidR="00FB196A" w:rsidRPr="00CB54E6" w:rsidRDefault="00FB196A" w:rsidP="00D942ED">
      <w:pPr>
        <w:pStyle w:val="Tekstpodstawowy"/>
        <w:numPr>
          <w:ilvl w:val="0"/>
          <w:numId w:val="129"/>
        </w:numPr>
        <w:tabs>
          <w:tab w:val="left" w:pos="142"/>
          <w:tab w:val="left" w:pos="829"/>
          <w:tab w:val="left" w:pos="1788"/>
          <w:tab w:val="left" w:pos="2739"/>
          <w:tab w:val="left" w:pos="3212"/>
          <w:tab w:val="left" w:pos="3644"/>
          <w:tab w:val="left" w:pos="4602"/>
          <w:tab w:val="left" w:pos="5641"/>
          <w:tab w:val="left" w:pos="6381"/>
          <w:tab w:val="left" w:pos="7250"/>
          <w:tab w:val="left" w:pos="7892"/>
          <w:tab w:val="left" w:pos="8759"/>
        </w:tabs>
        <w:spacing w:after="0"/>
        <w:ind w:left="0" w:right="145" w:firstLine="0"/>
        <w:jc w:val="both"/>
        <w:rPr>
          <w:szCs w:val="14"/>
        </w:rPr>
      </w:pPr>
      <w:r w:rsidRPr="00CB54E6">
        <w:rPr>
          <w:szCs w:val="14"/>
        </w:rPr>
        <w:t>numer</w:t>
      </w:r>
      <w:r w:rsidRPr="00CB54E6">
        <w:rPr>
          <w:szCs w:val="14"/>
        </w:rPr>
        <w:tab/>
        <w:t>certyfikatu</w:t>
      </w:r>
      <w:r w:rsidRPr="00CB54E6">
        <w:rPr>
          <w:szCs w:val="14"/>
        </w:rPr>
        <w:tab/>
        <w:t>zgodności</w:t>
      </w:r>
      <w:r w:rsidRPr="00CB54E6">
        <w:rPr>
          <w:szCs w:val="14"/>
        </w:rPr>
        <w:tab/>
        <w:t>WE</w:t>
      </w:r>
      <w:r w:rsidRPr="00CB54E6">
        <w:rPr>
          <w:szCs w:val="14"/>
        </w:rPr>
        <w:tab/>
        <w:t>lub</w:t>
      </w:r>
      <w:r w:rsidRPr="00CB54E6">
        <w:rPr>
          <w:szCs w:val="14"/>
        </w:rPr>
        <w:tab/>
        <w:t>certyfikatu</w:t>
      </w:r>
      <w:r w:rsidRPr="00CB54E6">
        <w:rPr>
          <w:szCs w:val="14"/>
        </w:rPr>
        <w:tab/>
        <w:t>Zakładowej</w:t>
      </w:r>
      <w:r w:rsidRPr="00CB54E6">
        <w:rPr>
          <w:szCs w:val="14"/>
        </w:rPr>
        <w:tab/>
        <w:t>kontroli</w:t>
      </w:r>
      <w:r w:rsidRPr="00CB54E6">
        <w:rPr>
          <w:szCs w:val="14"/>
        </w:rPr>
        <w:tab/>
        <w:t>produkcji</w:t>
      </w:r>
      <w:r w:rsidRPr="00CB54E6">
        <w:rPr>
          <w:szCs w:val="14"/>
        </w:rPr>
        <w:tab/>
        <w:t>(jeżeli</w:t>
      </w:r>
      <w:r w:rsidRPr="00CB54E6">
        <w:rPr>
          <w:szCs w:val="14"/>
        </w:rPr>
        <w:tab/>
        <w:t>dotyczy),</w:t>
      </w:r>
      <w:r w:rsidRPr="00CB54E6">
        <w:rPr>
          <w:szCs w:val="14"/>
        </w:rPr>
        <w:tab/>
        <w:t>numer certyfikatu ZKP (dotyczy tylko wyrobów ocenianych w systemie 2+);</w:t>
      </w:r>
    </w:p>
    <w:p w:rsidR="00FB196A" w:rsidRPr="00CB54E6" w:rsidRDefault="00FB196A" w:rsidP="00D942ED">
      <w:pPr>
        <w:pStyle w:val="Tekstpodstawowy"/>
        <w:numPr>
          <w:ilvl w:val="0"/>
          <w:numId w:val="129"/>
        </w:numPr>
        <w:tabs>
          <w:tab w:val="left" w:pos="142"/>
        </w:tabs>
        <w:spacing w:after="0"/>
        <w:ind w:left="0" w:right="145" w:firstLine="0"/>
        <w:jc w:val="both"/>
        <w:rPr>
          <w:szCs w:val="14"/>
        </w:rPr>
      </w:pPr>
      <w:r w:rsidRPr="00CB54E6">
        <w:rPr>
          <w:szCs w:val="14"/>
        </w:rPr>
        <w:t>odniesienie do obowiązujących europejskich norm, zgodnie z następującym przyporządkowaniem – AC PN-EN 13108-1</w:t>
      </w:r>
    </w:p>
    <w:p w:rsidR="00FB196A" w:rsidRPr="00CB54E6" w:rsidRDefault="00FB196A" w:rsidP="00D942ED">
      <w:pPr>
        <w:pStyle w:val="Tekstpodstawowy"/>
        <w:numPr>
          <w:ilvl w:val="0"/>
          <w:numId w:val="129"/>
        </w:numPr>
        <w:tabs>
          <w:tab w:val="left" w:pos="142"/>
        </w:tabs>
        <w:spacing w:after="0"/>
        <w:ind w:left="0" w:right="145" w:firstLine="0"/>
        <w:jc w:val="both"/>
        <w:rPr>
          <w:szCs w:val="14"/>
        </w:rPr>
      </w:pPr>
      <w:r w:rsidRPr="00CB54E6">
        <w:rPr>
          <w:szCs w:val="14"/>
        </w:rPr>
        <w:t>opis wyrobu, w tym m.in.: nazwa, wymiar i przewidywane zastosowanie; informacje na temat podstawowych właściwości przedstawione jako:</w:t>
      </w:r>
    </w:p>
    <w:p w:rsidR="00FB196A" w:rsidRPr="00CB54E6" w:rsidRDefault="00FB196A" w:rsidP="00D942ED">
      <w:pPr>
        <w:pStyle w:val="Akapitzlist"/>
        <w:numPr>
          <w:ilvl w:val="0"/>
          <w:numId w:val="129"/>
        </w:numPr>
        <w:tabs>
          <w:tab w:val="left" w:pos="142"/>
          <w:tab w:val="left" w:pos="709"/>
        </w:tabs>
        <w:ind w:left="0" w:right="145" w:firstLine="0"/>
        <w:jc w:val="both"/>
        <w:rPr>
          <w:rFonts w:cs="Times New Roman"/>
          <w:szCs w:val="14"/>
        </w:rPr>
      </w:pPr>
      <w:r w:rsidRPr="00CB54E6">
        <w:rPr>
          <w:rFonts w:cs="Times New Roman"/>
          <w:szCs w:val="14"/>
        </w:rPr>
        <w:lastRenderedPageBreak/>
        <w:t>wartości  deklarowane  i,  gdy  jest  to  konieczne,  poziom  lub  klasa  w  celu  określenia  każdej  z   podstawowych właściwości zgodnie z „uwagami",</w:t>
      </w:r>
    </w:p>
    <w:p w:rsidR="00FB196A" w:rsidRPr="00CB54E6" w:rsidRDefault="00FB196A" w:rsidP="00D942ED">
      <w:pPr>
        <w:pStyle w:val="Akapitzlist"/>
        <w:numPr>
          <w:ilvl w:val="0"/>
          <w:numId w:val="129"/>
        </w:numPr>
        <w:tabs>
          <w:tab w:val="left" w:pos="142"/>
          <w:tab w:val="left" w:pos="709"/>
          <w:tab w:val="left" w:pos="1122"/>
          <w:tab w:val="left" w:pos="1123"/>
        </w:tabs>
        <w:ind w:left="0" w:right="145" w:firstLine="0"/>
        <w:jc w:val="both"/>
        <w:rPr>
          <w:rFonts w:cs="Times New Roman"/>
          <w:szCs w:val="14"/>
        </w:rPr>
      </w:pPr>
      <w:r w:rsidRPr="00CB54E6">
        <w:rPr>
          <w:rFonts w:cs="Times New Roman"/>
          <w:szCs w:val="14"/>
        </w:rPr>
        <w:t>lub alternatywnie, tylko normowe oznaczenie lub w połączeniu z deklarowanymi wartościami jak powyżej, oraz</w:t>
      </w:r>
    </w:p>
    <w:p w:rsidR="00FB196A" w:rsidRPr="00CB54E6" w:rsidRDefault="00FB196A" w:rsidP="00D942ED">
      <w:pPr>
        <w:pStyle w:val="Akapitzlist"/>
        <w:numPr>
          <w:ilvl w:val="0"/>
          <w:numId w:val="129"/>
        </w:numPr>
        <w:tabs>
          <w:tab w:val="left" w:pos="142"/>
          <w:tab w:val="left" w:pos="709"/>
          <w:tab w:val="left" w:pos="1122"/>
          <w:tab w:val="left" w:pos="1123"/>
        </w:tabs>
        <w:ind w:left="0" w:right="145" w:firstLine="0"/>
        <w:jc w:val="both"/>
        <w:rPr>
          <w:rFonts w:cs="Times New Roman"/>
          <w:szCs w:val="14"/>
        </w:rPr>
      </w:pPr>
      <w:r w:rsidRPr="00CB54E6">
        <w:rPr>
          <w:rFonts w:cs="Times New Roman"/>
          <w:szCs w:val="14"/>
        </w:rPr>
        <w:t>„właściwość nieoznaczana" w wypadku właściwości, wobec których jest to zasadne.</w:t>
      </w:r>
    </w:p>
    <w:p w:rsidR="00FB196A" w:rsidRPr="00CB54E6" w:rsidRDefault="00FB196A" w:rsidP="00FB196A">
      <w:pPr>
        <w:pStyle w:val="Tekstpodstawowy"/>
        <w:spacing w:after="0"/>
        <w:ind w:left="0" w:right="145"/>
        <w:jc w:val="both"/>
        <w:rPr>
          <w:szCs w:val="14"/>
        </w:rPr>
      </w:pPr>
      <w:r w:rsidRPr="00CB54E6">
        <w:rPr>
          <w:szCs w:val="14"/>
        </w:rPr>
        <w:t>Opcja „właściwość nieoznaczana" (NPD) nie może być stosowana, jeżeli dana właściwość osiąga wartość dopuszczalną. W innym wypadku opcja NPD może być stosowana wtedy, gdy ta właściwość - przy zamierzonym stosowaniu - nie jest objęta wymaganiami zawartymi w przepisach.</w:t>
      </w:r>
    </w:p>
    <w:p w:rsidR="00FB196A" w:rsidRPr="00CB54E6" w:rsidRDefault="00FB196A" w:rsidP="00FB196A">
      <w:pPr>
        <w:pStyle w:val="Tekstpodstawowy"/>
        <w:spacing w:after="0"/>
        <w:ind w:left="0" w:right="145"/>
        <w:jc w:val="both"/>
        <w:rPr>
          <w:szCs w:val="14"/>
        </w:rPr>
      </w:pPr>
      <w:r w:rsidRPr="00CB54E6">
        <w:rPr>
          <w:szCs w:val="14"/>
        </w:rPr>
        <w:t>Deklarację i certyfikat należy przedłożyć w języku polskim.</w:t>
      </w:r>
    </w:p>
    <w:p w:rsidR="00FB196A" w:rsidRPr="00CB54E6" w:rsidRDefault="00FB196A" w:rsidP="00D942ED">
      <w:pPr>
        <w:pStyle w:val="Akapitzlist"/>
        <w:numPr>
          <w:ilvl w:val="1"/>
          <w:numId w:val="116"/>
        </w:numPr>
        <w:tabs>
          <w:tab w:val="left" w:pos="426"/>
        </w:tabs>
        <w:ind w:left="0" w:right="141" w:firstLine="0"/>
        <w:rPr>
          <w:b/>
        </w:rPr>
      </w:pPr>
      <w:r w:rsidRPr="00CB54E6">
        <w:rPr>
          <w:b/>
        </w:rPr>
        <w:t>Połączenie międzywarstwowe</w:t>
      </w:r>
    </w:p>
    <w:p w:rsidR="00FB196A" w:rsidRPr="00CB54E6" w:rsidRDefault="00FB196A" w:rsidP="00FB196A">
      <w:pPr>
        <w:ind w:left="0" w:right="141"/>
        <w:jc w:val="both"/>
        <w:rPr>
          <w:szCs w:val="14"/>
        </w:rPr>
      </w:pPr>
      <w:r w:rsidRPr="00CB54E6">
        <w:rPr>
          <w:szCs w:val="14"/>
        </w:rPr>
        <w:t>Uzyskanie wymaganej trwałości nawierzchni jest uzależnione od zapewnienia połączenia między warstwami i ich współpracy w przenoszeniu obciążenia nawierzchni ruchem.</w:t>
      </w:r>
    </w:p>
    <w:p w:rsidR="00FB196A" w:rsidRPr="00CB54E6" w:rsidRDefault="00FB196A" w:rsidP="00FB196A">
      <w:pPr>
        <w:ind w:left="0" w:right="141"/>
        <w:jc w:val="both"/>
        <w:rPr>
          <w:szCs w:val="14"/>
        </w:rPr>
      </w:pPr>
      <w:r w:rsidRPr="00CB54E6">
        <w:rPr>
          <w:szCs w:val="14"/>
        </w:rPr>
        <w:t>Podłoże powinno być skropione lepiszczem. Ma to na celu zwiększenie połączenia między warstwami konstrukcyjnymi oraz zabezpieczenie przed wnikaniem i zaleganiem wody między warstwami.</w:t>
      </w:r>
    </w:p>
    <w:p w:rsidR="00FB196A" w:rsidRPr="00CB54E6" w:rsidRDefault="00FB196A" w:rsidP="00FB196A">
      <w:pPr>
        <w:ind w:left="0" w:right="141"/>
        <w:jc w:val="both"/>
        <w:rPr>
          <w:szCs w:val="14"/>
        </w:rPr>
      </w:pPr>
      <w:r w:rsidRPr="00CB54E6">
        <w:rPr>
          <w:szCs w:val="14"/>
        </w:rPr>
        <w:t>Skropienie lepiszczem podłoża (np. z warstwy wiążącej asfaltowej), przed ułożeniem warstwy ścieralnej z betonu asfaltowego powinno być wykonane w ilości podanej w przeliczeniu na pozostałe lepiszcze, tj. 0,1 ÷ 0,3 kg/m</w:t>
      </w:r>
      <w:r w:rsidRPr="00CB54E6">
        <w:rPr>
          <w:szCs w:val="14"/>
          <w:vertAlign w:val="superscript"/>
        </w:rPr>
        <w:t>2</w:t>
      </w:r>
      <w:r w:rsidRPr="00CB54E6">
        <w:rPr>
          <w:szCs w:val="14"/>
        </w:rPr>
        <w:t xml:space="preserve"> oraz 0,5 ÷0,7 kg/m</w:t>
      </w:r>
      <w:r w:rsidRPr="00CB54E6">
        <w:rPr>
          <w:szCs w:val="14"/>
          <w:vertAlign w:val="superscript"/>
        </w:rPr>
        <w:t xml:space="preserve">2 </w:t>
      </w:r>
      <w:r w:rsidRPr="00CB54E6">
        <w:rPr>
          <w:szCs w:val="14"/>
        </w:rPr>
        <w:t>w przypadku skrapiania podbudowy kruszywowej, przy czym:</w:t>
      </w:r>
    </w:p>
    <w:p w:rsidR="00FB196A" w:rsidRPr="00CB54E6" w:rsidRDefault="00FB196A" w:rsidP="00D942ED">
      <w:pPr>
        <w:pStyle w:val="Akapitzlist"/>
        <w:numPr>
          <w:ilvl w:val="0"/>
          <w:numId w:val="130"/>
        </w:numPr>
        <w:tabs>
          <w:tab w:val="left" w:pos="142"/>
        </w:tabs>
        <w:ind w:left="0" w:right="141" w:firstLine="0"/>
        <w:jc w:val="both"/>
        <w:rPr>
          <w:szCs w:val="14"/>
        </w:rPr>
      </w:pPr>
      <w:r w:rsidRPr="00CB54E6">
        <w:rPr>
          <w:szCs w:val="14"/>
        </w:rPr>
        <w:t>zaleca się stosować emulsję modyfikowaną polimerem,</w:t>
      </w:r>
    </w:p>
    <w:p w:rsidR="00FB196A" w:rsidRPr="00CB54E6" w:rsidRDefault="00FB196A" w:rsidP="00D942ED">
      <w:pPr>
        <w:pStyle w:val="Akapitzlist"/>
        <w:numPr>
          <w:ilvl w:val="0"/>
          <w:numId w:val="130"/>
        </w:numPr>
        <w:tabs>
          <w:tab w:val="left" w:pos="142"/>
        </w:tabs>
        <w:ind w:left="0" w:right="141" w:firstLine="0"/>
        <w:jc w:val="both"/>
        <w:rPr>
          <w:szCs w:val="14"/>
        </w:rPr>
      </w:pPr>
      <w:r w:rsidRPr="00CB54E6">
        <w:rPr>
          <w:szCs w:val="14"/>
        </w:rPr>
        <w:t>ilość emulsji należy dobrać z uwzględnieniem stanu podłoża oraz porowatości mieszanki ; jeśli mieszanka ma większą zawartość wolnych przestrzeni, to należy użyć większą ilość lepiszcza do skropienia, które po ułożeniu warstwy ścieralnej uszczelni ją,</w:t>
      </w:r>
    </w:p>
    <w:p w:rsidR="00FB196A" w:rsidRPr="00CB54E6" w:rsidRDefault="00FB196A" w:rsidP="00D942ED">
      <w:pPr>
        <w:pStyle w:val="Akapitzlist"/>
        <w:numPr>
          <w:ilvl w:val="0"/>
          <w:numId w:val="130"/>
        </w:numPr>
        <w:tabs>
          <w:tab w:val="left" w:pos="142"/>
        </w:tabs>
        <w:ind w:left="0" w:right="141" w:firstLine="0"/>
        <w:jc w:val="both"/>
        <w:rPr>
          <w:szCs w:val="14"/>
        </w:rPr>
      </w:pPr>
      <w:r w:rsidRPr="00CB54E6">
        <w:rPr>
          <w:szCs w:val="14"/>
        </w:rPr>
        <w:t>dobrana ilość lepiszcza musi zapewnić wymaganą sczepność międzywarstwową.</w:t>
      </w:r>
    </w:p>
    <w:p w:rsidR="00FB196A" w:rsidRPr="00CB54E6" w:rsidRDefault="00FB196A" w:rsidP="00FB196A">
      <w:pPr>
        <w:ind w:left="0" w:right="141"/>
        <w:jc w:val="both"/>
        <w:rPr>
          <w:szCs w:val="14"/>
        </w:rPr>
      </w:pPr>
      <w:r w:rsidRPr="00CB54E6">
        <w:rPr>
          <w:szCs w:val="14"/>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FB196A" w:rsidRPr="00CB54E6" w:rsidRDefault="00FB196A" w:rsidP="00FB196A">
      <w:pPr>
        <w:ind w:left="0" w:right="141"/>
        <w:jc w:val="both"/>
        <w:rPr>
          <w:szCs w:val="14"/>
        </w:rPr>
      </w:pPr>
      <w:r w:rsidRPr="00CB54E6">
        <w:rPr>
          <w:szCs w:val="14"/>
        </w:rPr>
        <w:t>W wypadku stosowania emulsji asfaltowej podłoże powinno być skropione 0,5 h przed układaniem warstwy asfaltowej w celu odparowania wody.</w:t>
      </w:r>
    </w:p>
    <w:p w:rsidR="00FB196A" w:rsidRPr="00CB54E6" w:rsidRDefault="00FB196A" w:rsidP="00FB196A">
      <w:pPr>
        <w:ind w:left="0" w:right="141"/>
        <w:jc w:val="both"/>
        <w:rPr>
          <w:szCs w:val="14"/>
        </w:rPr>
      </w:pPr>
      <w:r w:rsidRPr="00CB54E6">
        <w:rPr>
          <w:szCs w:val="14"/>
        </w:rPr>
        <w:t>Czas ten nie dotyczy skrapiania rampą zamontowaną na rozkładarce.</w:t>
      </w:r>
    </w:p>
    <w:p w:rsidR="00FB196A" w:rsidRPr="00CB54E6" w:rsidRDefault="00FB196A" w:rsidP="00FB196A">
      <w:pPr>
        <w:ind w:left="0" w:right="141"/>
        <w:jc w:val="both"/>
        <w:rPr>
          <w:szCs w:val="14"/>
        </w:rPr>
      </w:pPr>
      <w:r w:rsidRPr="00CB54E6">
        <w:rPr>
          <w:szCs w:val="14"/>
        </w:rPr>
        <w:t>Wykonawca jest zobowiązany prowadzić badania wydatku skropienia i przedstawić je na żądanie Zamawiającego.</w:t>
      </w:r>
    </w:p>
    <w:p w:rsidR="00FB196A" w:rsidRPr="00CB54E6" w:rsidRDefault="00FB196A" w:rsidP="00FB196A">
      <w:pPr>
        <w:ind w:left="0" w:right="141"/>
        <w:jc w:val="both"/>
        <w:rPr>
          <w:szCs w:val="14"/>
        </w:rPr>
      </w:pPr>
      <w:r w:rsidRPr="00CB54E6">
        <w:rPr>
          <w:szCs w:val="14"/>
        </w:rPr>
        <w:t>Wymagania wobec sczepności międzywarstwowej badanej metodą Leutnera - wiążąca lub wyrównawcza/ścieralna ≥ 1,0 MPa</w:t>
      </w:r>
    </w:p>
    <w:p w:rsidR="00FB196A" w:rsidRPr="00CB54E6" w:rsidRDefault="00FB196A" w:rsidP="00D942ED">
      <w:pPr>
        <w:pStyle w:val="Akapitzlist"/>
        <w:numPr>
          <w:ilvl w:val="1"/>
          <w:numId w:val="116"/>
        </w:numPr>
        <w:tabs>
          <w:tab w:val="left" w:pos="426"/>
        </w:tabs>
        <w:ind w:left="0" w:right="141" w:firstLine="0"/>
        <w:rPr>
          <w:b/>
        </w:rPr>
      </w:pPr>
      <w:r w:rsidRPr="00CB54E6">
        <w:rPr>
          <w:b/>
        </w:rPr>
        <w:t>Przygotowanie podłoża</w:t>
      </w:r>
    </w:p>
    <w:p w:rsidR="00FB196A" w:rsidRPr="00CB54E6" w:rsidRDefault="00FB196A" w:rsidP="00FB196A">
      <w:pPr>
        <w:ind w:left="0" w:right="141"/>
        <w:jc w:val="both"/>
        <w:rPr>
          <w:szCs w:val="14"/>
        </w:rPr>
      </w:pPr>
      <w:r w:rsidRPr="00CB54E6">
        <w:rPr>
          <w:szCs w:val="14"/>
        </w:rPr>
        <w:t>Przed skropieniem warstwy podłoża emulsją asfaltową wymagana jest kontrola poprawności jego wykonania.</w:t>
      </w:r>
    </w:p>
    <w:p w:rsidR="00FB196A" w:rsidRPr="00CB54E6" w:rsidRDefault="00FB196A" w:rsidP="00FB196A">
      <w:pPr>
        <w:ind w:left="0" w:right="141"/>
        <w:jc w:val="both"/>
        <w:rPr>
          <w:szCs w:val="14"/>
        </w:rPr>
      </w:pPr>
      <w:r w:rsidRPr="00CB54E6">
        <w:rPr>
          <w:szCs w:val="14"/>
        </w:rPr>
        <w:t>Kontrola polega na sprawdzeniu zgodności z wymaganiami SST dotyczącymi warstwy podłoża:</w:t>
      </w:r>
    </w:p>
    <w:p w:rsidR="00FB196A" w:rsidRPr="00CB54E6" w:rsidRDefault="00FB196A" w:rsidP="00D942ED">
      <w:pPr>
        <w:pStyle w:val="Akapitzlist"/>
        <w:numPr>
          <w:ilvl w:val="0"/>
          <w:numId w:val="131"/>
        </w:numPr>
        <w:tabs>
          <w:tab w:val="left" w:pos="142"/>
        </w:tabs>
        <w:ind w:left="0" w:right="147" w:firstLine="0"/>
        <w:jc w:val="both"/>
        <w:rPr>
          <w:rFonts w:cs="Times New Roman"/>
          <w:szCs w:val="14"/>
        </w:rPr>
      </w:pPr>
      <w:r w:rsidRPr="00CB54E6">
        <w:rPr>
          <w:rFonts w:eastAsia="Times New Roman" w:cs="Times New Roman"/>
          <w:szCs w:val="14"/>
        </w:rPr>
        <w:t>spadków poprzecznych, pochyleń podłużnych nie rzadziej niż 100m</w:t>
      </w:r>
      <w:r w:rsidRPr="00CB54E6">
        <w:rPr>
          <w:rFonts w:cs="Times New Roman"/>
          <w:szCs w:val="14"/>
        </w:rPr>
        <w:t>,</w:t>
      </w:r>
    </w:p>
    <w:p w:rsidR="00FB196A" w:rsidRPr="00CB54E6" w:rsidRDefault="00FB196A" w:rsidP="00D942ED">
      <w:pPr>
        <w:pStyle w:val="Akapitzlist"/>
        <w:numPr>
          <w:ilvl w:val="0"/>
          <w:numId w:val="131"/>
        </w:numPr>
        <w:tabs>
          <w:tab w:val="left" w:pos="142"/>
        </w:tabs>
        <w:ind w:left="0" w:right="145" w:firstLine="0"/>
        <w:jc w:val="both"/>
        <w:rPr>
          <w:rFonts w:cs="Times New Roman"/>
          <w:szCs w:val="14"/>
        </w:rPr>
      </w:pPr>
      <w:r w:rsidRPr="00CB54E6">
        <w:rPr>
          <w:rFonts w:eastAsia="Times New Roman" w:cs="Times New Roman"/>
          <w:szCs w:val="14"/>
        </w:rPr>
        <w:t>równości podłużnej i poprzecznej - łatą</w:t>
      </w:r>
      <w:r w:rsidRPr="00CB54E6">
        <w:rPr>
          <w:rFonts w:cs="Times New Roman"/>
          <w:szCs w:val="14"/>
        </w:rPr>
        <w:t>,</w:t>
      </w:r>
    </w:p>
    <w:p w:rsidR="00FB196A" w:rsidRPr="00CB54E6" w:rsidRDefault="00FB196A" w:rsidP="00D942ED">
      <w:pPr>
        <w:pStyle w:val="Akapitzlist"/>
        <w:numPr>
          <w:ilvl w:val="0"/>
          <w:numId w:val="131"/>
        </w:numPr>
        <w:tabs>
          <w:tab w:val="left" w:pos="142"/>
        </w:tabs>
        <w:ind w:left="0" w:right="145" w:firstLine="0"/>
        <w:jc w:val="both"/>
        <w:rPr>
          <w:rFonts w:cs="Times New Roman"/>
          <w:szCs w:val="14"/>
        </w:rPr>
      </w:pPr>
      <w:r w:rsidRPr="00CB54E6">
        <w:rPr>
          <w:rFonts w:eastAsia="Times New Roman" w:cs="Times New Roman"/>
          <w:szCs w:val="14"/>
        </w:rPr>
        <w:t>dokładnego oczyszczenia</w:t>
      </w:r>
      <w:r w:rsidRPr="00CB54E6">
        <w:rPr>
          <w:rFonts w:cs="Times New Roman"/>
          <w:szCs w:val="14"/>
        </w:rPr>
        <w:t>,</w:t>
      </w:r>
    </w:p>
    <w:p w:rsidR="00FB196A" w:rsidRPr="00CB54E6" w:rsidRDefault="00FB196A" w:rsidP="00D942ED">
      <w:pPr>
        <w:pStyle w:val="Akapitzlist"/>
        <w:numPr>
          <w:ilvl w:val="0"/>
          <w:numId w:val="131"/>
        </w:numPr>
        <w:tabs>
          <w:tab w:val="left" w:pos="142"/>
        </w:tabs>
        <w:ind w:left="0" w:right="145" w:firstLine="0"/>
        <w:jc w:val="both"/>
        <w:rPr>
          <w:rFonts w:cs="Times New Roman"/>
          <w:szCs w:val="14"/>
        </w:rPr>
      </w:pPr>
      <w:r w:rsidRPr="00CB54E6">
        <w:rPr>
          <w:rFonts w:eastAsia="Times New Roman" w:cs="Times New Roman"/>
          <w:szCs w:val="14"/>
        </w:rPr>
        <w:t>ilości i jakości skropienia</w:t>
      </w:r>
      <w:r w:rsidRPr="00CB54E6">
        <w:rPr>
          <w:rFonts w:cs="Times New Roman"/>
          <w:szCs w:val="14"/>
        </w:rPr>
        <w:t xml:space="preserve">. </w:t>
      </w:r>
    </w:p>
    <w:p w:rsidR="00FB196A" w:rsidRPr="00CB54E6" w:rsidRDefault="00FB196A" w:rsidP="00FB196A">
      <w:pPr>
        <w:pStyle w:val="Akapitzlist"/>
        <w:tabs>
          <w:tab w:val="left" w:pos="539"/>
          <w:tab w:val="left" w:pos="540"/>
        </w:tabs>
        <w:ind w:left="0" w:right="145"/>
        <w:jc w:val="both"/>
        <w:rPr>
          <w:rFonts w:eastAsia="Times New Roman" w:cs="Times New Roman"/>
          <w:szCs w:val="14"/>
        </w:rPr>
      </w:pPr>
      <w:r w:rsidRPr="00CB54E6">
        <w:rPr>
          <w:rFonts w:eastAsia="Times New Roman" w:cs="Times New Roman"/>
          <w:szCs w:val="14"/>
        </w:rPr>
        <w:t>Podłoże pod warstwę asfaltową na całej powierzchni powinno być:</w:t>
      </w:r>
    </w:p>
    <w:p w:rsidR="00FB196A" w:rsidRPr="00CB54E6" w:rsidRDefault="00FB196A" w:rsidP="00D942ED">
      <w:pPr>
        <w:pStyle w:val="Akapitzlist"/>
        <w:numPr>
          <w:ilvl w:val="0"/>
          <w:numId w:val="132"/>
        </w:numPr>
        <w:tabs>
          <w:tab w:val="left" w:pos="142"/>
        </w:tabs>
        <w:ind w:left="0" w:right="145" w:firstLine="0"/>
        <w:jc w:val="both"/>
        <w:rPr>
          <w:rFonts w:cs="Times New Roman"/>
          <w:szCs w:val="14"/>
        </w:rPr>
      </w:pPr>
      <w:r w:rsidRPr="00CB54E6">
        <w:rPr>
          <w:rFonts w:eastAsia="Times New Roman" w:cs="Times New Roman"/>
          <w:szCs w:val="14"/>
        </w:rPr>
        <w:t>ustabilizowane i nośne</w:t>
      </w:r>
      <w:r w:rsidRPr="00CB54E6">
        <w:rPr>
          <w:rFonts w:cs="Times New Roman"/>
          <w:szCs w:val="14"/>
        </w:rPr>
        <w:t>;</w:t>
      </w:r>
    </w:p>
    <w:p w:rsidR="00FB196A" w:rsidRPr="00CB54E6" w:rsidRDefault="00FB196A" w:rsidP="00D942ED">
      <w:pPr>
        <w:pStyle w:val="Akapitzlist"/>
        <w:numPr>
          <w:ilvl w:val="0"/>
          <w:numId w:val="132"/>
        </w:numPr>
        <w:tabs>
          <w:tab w:val="left" w:pos="142"/>
        </w:tabs>
        <w:ind w:left="0" w:right="145" w:firstLine="0"/>
        <w:jc w:val="both"/>
        <w:rPr>
          <w:rFonts w:cs="Times New Roman"/>
          <w:szCs w:val="14"/>
        </w:rPr>
      </w:pPr>
      <w:r w:rsidRPr="00CB54E6">
        <w:rPr>
          <w:rFonts w:eastAsia="Times New Roman" w:cs="Times New Roman"/>
          <w:szCs w:val="14"/>
        </w:rPr>
        <w:t>czyste, bez zanieczyszczenia lub pozostałości luźnego kruszywa</w:t>
      </w:r>
      <w:r w:rsidRPr="00CB54E6">
        <w:rPr>
          <w:rFonts w:cs="Times New Roman"/>
          <w:szCs w:val="14"/>
        </w:rPr>
        <w:t>;</w:t>
      </w:r>
    </w:p>
    <w:p w:rsidR="00FB196A" w:rsidRPr="00CB54E6" w:rsidRDefault="00FB196A" w:rsidP="00D942ED">
      <w:pPr>
        <w:pStyle w:val="Akapitzlist"/>
        <w:numPr>
          <w:ilvl w:val="0"/>
          <w:numId w:val="132"/>
        </w:numPr>
        <w:tabs>
          <w:tab w:val="left" w:pos="142"/>
        </w:tabs>
        <w:ind w:left="0" w:right="145" w:firstLine="0"/>
        <w:jc w:val="both"/>
        <w:rPr>
          <w:rFonts w:cs="Times New Roman"/>
          <w:szCs w:val="14"/>
        </w:rPr>
      </w:pPr>
      <w:r w:rsidRPr="00CB54E6">
        <w:rPr>
          <w:rFonts w:eastAsia="Times New Roman" w:cs="Times New Roman"/>
          <w:szCs w:val="14"/>
        </w:rPr>
        <w:t>wyprofilowane, równeibezkolein</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W przypadku podłoża z nowo wykonanej warstwy asfaltowej do oceny nierówności należy przyjąć dane z pomiaru równości tej warstwy, zgodnie z punktem 6.2.2.</w:t>
      </w:r>
    </w:p>
    <w:p w:rsidR="00FB196A" w:rsidRPr="00CB54E6" w:rsidRDefault="00FB196A" w:rsidP="00FB196A">
      <w:pPr>
        <w:pStyle w:val="Tekstpodstawowy"/>
        <w:spacing w:after="0"/>
        <w:ind w:left="0" w:right="145"/>
        <w:jc w:val="both"/>
        <w:rPr>
          <w:szCs w:val="14"/>
        </w:rPr>
      </w:pPr>
      <w:r w:rsidRPr="00CB54E6">
        <w:rPr>
          <w:szCs w:val="14"/>
        </w:rPr>
        <w:t>Jeżeli nierówności poprzeczne są większe niż dopuszczalne, w wypadku podłoża pod warstwy asfaltowe wałowane, to należy wyrównać podłoże.</w:t>
      </w:r>
    </w:p>
    <w:p w:rsidR="00FB196A" w:rsidRPr="00CB54E6" w:rsidRDefault="00FB196A" w:rsidP="00FB196A">
      <w:pPr>
        <w:pStyle w:val="Tekstpodstawowy"/>
        <w:spacing w:after="0"/>
        <w:ind w:left="0" w:right="145"/>
        <w:jc w:val="both"/>
        <w:rPr>
          <w:szCs w:val="14"/>
        </w:rPr>
      </w:pPr>
      <w:r w:rsidRPr="00CB54E6">
        <w:rPr>
          <w:szCs w:val="14"/>
        </w:rPr>
        <w:t>Rzędne wysokościowe podłoża oraz urządzeń usytuowanych w nawierzchni lub ją ograniczających powinny być zgodne z dokumentacją projektową.</w:t>
      </w:r>
    </w:p>
    <w:p w:rsidR="00FB196A" w:rsidRPr="00CB54E6" w:rsidRDefault="00FB196A" w:rsidP="00FB196A">
      <w:pPr>
        <w:pStyle w:val="Tekstpodstawowy"/>
        <w:spacing w:after="0"/>
        <w:ind w:left="0" w:right="145"/>
        <w:jc w:val="both"/>
        <w:rPr>
          <w:szCs w:val="14"/>
        </w:rPr>
      </w:pPr>
      <w:r w:rsidRPr="00CB54E6">
        <w:rPr>
          <w:szCs w:val="14"/>
        </w:rPr>
        <w:t>Z podłoża powinien być zapewniony odpływ wody. Podłoże powinno być wolne od zanieczyszczeń organicznych takich jak tłuszcze, smary i oleje. Podłoże musi być czyste, nie może być na nim śniegu lub lodu.</w:t>
      </w:r>
    </w:p>
    <w:p w:rsidR="00FB196A" w:rsidRPr="00CB54E6" w:rsidRDefault="00FB196A" w:rsidP="00FB196A">
      <w:pPr>
        <w:pStyle w:val="Tekstpodstawowy"/>
        <w:spacing w:after="0"/>
        <w:ind w:left="0" w:right="145"/>
        <w:jc w:val="both"/>
        <w:rPr>
          <w:szCs w:val="14"/>
        </w:rPr>
      </w:pPr>
      <w:r w:rsidRPr="00CB54E6">
        <w:rPr>
          <w:szCs w:val="14"/>
        </w:rPr>
        <w:t>Nie dopuszcza się, aby w podłożu były koleiny lub inne zagłębienia mogące powodować zwiększone zaleganie wody, co jest szczególnie ważne w wypadku pozostawienia istniejących szczelnych warstw asfaltowych. Oznakowanie poziome na warstwie podłoża należy usunąć.</w:t>
      </w:r>
    </w:p>
    <w:p w:rsidR="00FB196A" w:rsidRPr="00CB54E6" w:rsidRDefault="00FB196A" w:rsidP="00FB196A">
      <w:pPr>
        <w:pStyle w:val="Tekstpodstawowy"/>
        <w:spacing w:after="0"/>
        <w:ind w:left="0" w:right="145"/>
        <w:jc w:val="both"/>
        <w:rPr>
          <w:szCs w:val="14"/>
        </w:rPr>
      </w:pPr>
      <w:r w:rsidRPr="00CB54E6">
        <w:rPr>
          <w:szCs w:val="14"/>
        </w:rPr>
        <w:t>W celu polepszenia połączenia między warstwami technologicznymi nawierzchni powierzchnia podłoża powinna być w ocenie wizualnej chropowata.</w:t>
      </w:r>
    </w:p>
    <w:p w:rsidR="00FB196A" w:rsidRPr="00CB54E6" w:rsidRDefault="00FB196A" w:rsidP="00FB196A">
      <w:pPr>
        <w:pStyle w:val="Tekstpodstawowy"/>
        <w:spacing w:after="0"/>
        <w:ind w:left="0" w:right="145"/>
        <w:jc w:val="both"/>
        <w:rPr>
          <w:szCs w:val="14"/>
        </w:rPr>
      </w:pPr>
      <w:r w:rsidRPr="00CB54E6">
        <w:rPr>
          <w:szCs w:val="14"/>
        </w:rPr>
        <w:t>Jeżeli podłoże jest nieodpowiednie, to należy ustalić, jakie specjalne środki należy podjąć przed wykonaniem warstwy asfaltowej.</w:t>
      </w:r>
    </w:p>
    <w:p w:rsidR="00FB196A" w:rsidRPr="00CB54E6" w:rsidRDefault="00FB196A" w:rsidP="00FB196A">
      <w:pPr>
        <w:pStyle w:val="Tekstpodstawowy"/>
        <w:spacing w:after="0"/>
        <w:ind w:left="0" w:right="145"/>
        <w:jc w:val="both"/>
        <w:rPr>
          <w:szCs w:val="14"/>
        </w:rPr>
      </w:pPr>
      <w:r w:rsidRPr="00CB54E6">
        <w:rPr>
          <w:szCs w:val="14"/>
        </w:rPr>
        <w:t>Podłoże powinno być skropione lepiszczem. Ma to na celu zwiększenie połączenia między warstwami konstrukcyjnymi oraz zabezpieczenie przed wnikaniem i zaleganiem wody między warstwami. Skropienie lepiszczem powinno być wykonane w ilości podanej w punkcie 5.4.</w:t>
      </w:r>
    </w:p>
    <w:p w:rsidR="00FB196A" w:rsidRPr="00CB54E6" w:rsidRDefault="00FB196A" w:rsidP="00FB196A">
      <w:pPr>
        <w:pStyle w:val="Tekstpodstawowy"/>
        <w:spacing w:after="0"/>
        <w:ind w:left="0" w:right="145"/>
        <w:jc w:val="both"/>
        <w:rPr>
          <w:szCs w:val="14"/>
        </w:rPr>
      </w:pPr>
      <w:r w:rsidRPr="00CB54E6">
        <w:rPr>
          <w:szCs w:val="14"/>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FB196A" w:rsidRPr="00CB54E6" w:rsidRDefault="00FB196A" w:rsidP="00FB196A">
      <w:pPr>
        <w:pStyle w:val="Tekstpodstawowy"/>
        <w:spacing w:after="0"/>
        <w:ind w:left="0" w:right="145"/>
        <w:jc w:val="both"/>
        <w:rPr>
          <w:szCs w:val="14"/>
        </w:rPr>
      </w:pPr>
      <w:r w:rsidRPr="00CB54E6">
        <w:rPr>
          <w:szCs w:val="14"/>
        </w:rPr>
        <w:t>W przypadku  stosowania  emulsji asfaltowej podłoże  powinno  być skropione  prze  układaniem  warstwy asfaltowej  w celu</w:t>
      </w:r>
    </w:p>
    <w:p w:rsidR="00FB196A" w:rsidRPr="00CB54E6" w:rsidRDefault="00FB196A" w:rsidP="00FB196A">
      <w:pPr>
        <w:pStyle w:val="Tekstpodstawowy"/>
        <w:spacing w:after="0"/>
        <w:ind w:left="0" w:right="145"/>
        <w:jc w:val="both"/>
        <w:rPr>
          <w:szCs w:val="14"/>
        </w:rPr>
      </w:pPr>
      <w:r w:rsidRPr="00CB54E6">
        <w:rPr>
          <w:szCs w:val="14"/>
        </w:rPr>
        <w:t>odparowania wody, w zależności od ilości emulsji asfaltowej:</w:t>
      </w:r>
    </w:p>
    <w:p w:rsidR="00FB196A" w:rsidRPr="00CB54E6" w:rsidRDefault="00FB196A" w:rsidP="00D942ED">
      <w:pPr>
        <w:pStyle w:val="Tekstpodstawowy"/>
        <w:numPr>
          <w:ilvl w:val="0"/>
          <w:numId w:val="133"/>
        </w:numPr>
        <w:tabs>
          <w:tab w:val="left" w:pos="142"/>
        </w:tabs>
        <w:spacing w:after="0"/>
        <w:ind w:left="0" w:right="145" w:firstLine="0"/>
        <w:jc w:val="both"/>
        <w:rPr>
          <w:szCs w:val="14"/>
        </w:rPr>
      </w:pPr>
      <w:r w:rsidRPr="00CB54E6">
        <w:rPr>
          <w:szCs w:val="14"/>
        </w:rPr>
        <w:t>8h w wypadku zastosowania więcej niż 1,0 kg/m2,</w:t>
      </w:r>
    </w:p>
    <w:p w:rsidR="00FB196A" w:rsidRPr="00CB54E6" w:rsidRDefault="00FB196A" w:rsidP="00D942ED">
      <w:pPr>
        <w:pStyle w:val="Tekstpodstawowy"/>
        <w:numPr>
          <w:ilvl w:val="0"/>
          <w:numId w:val="133"/>
        </w:numPr>
        <w:tabs>
          <w:tab w:val="left" w:pos="142"/>
        </w:tabs>
        <w:spacing w:after="0"/>
        <w:ind w:left="0" w:right="145" w:firstLine="0"/>
        <w:jc w:val="both"/>
        <w:rPr>
          <w:szCs w:val="14"/>
        </w:rPr>
      </w:pPr>
      <w:r w:rsidRPr="00CB54E6">
        <w:rPr>
          <w:szCs w:val="14"/>
        </w:rPr>
        <w:t>2h w wypadku zastosowania od 0,5 do 1,0 kg/m2,</w:t>
      </w:r>
    </w:p>
    <w:p w:rsidR="00FB196A" w:rsidRPr="00CB54E6" w:rsidRDefault="00FB196A" w:rsidP="00D942ED">
      <w:pPr>
        <w:pStyle w:val="Tekstpodstawowy"/>
        <w:numPr>
          <w:ilvl w:val="0"/>
          <w:numId w:val="133"/>
        </w:numPr>
        <w:tabs>
          <w:tab w:val="left" w:pos="142"/>
        </w:tabs>
        <w:spacing w:after="0"/>
        <w:ind w:left="0" w:right="145" w:firstLine="0"/>
        <w:jc w:val="both"/>
        <w:rPr>
          <w:szCs w:val="14"/>
        </w:rPr>
      </w:pPr>
      <w:r w:rsidRPr="00CB54E6">
        <w:rPr>
          <w:szCs w:val="14"/>
        </w:rPr>
        <w:t>0,5h w wypadku zastosowania do 0,5 kg/m2.</w:t>
      </w:r>
    </w:p>
    <w:p w:rsidR="00FB196A" w:rsidRPr="00CB54E6" w:rsidRDefault="00FB196A" w:rsidP="00FB196A">
      <w:pPr>
        <w:pStyle w:val="Tekstpodstawowy"/>
        <w:spacing w:after="0"/>
        <w:ind w:left="0" w:right="145"/>
        <w:jc w:val="both"/>
        <w:rPr>
          <w:szCs w:val="14"/>
        </w:rPr>
      </w:pPr>
      <w:r w:rsidRPr="00CB54E6">
        <w:rPr>
          <w:szCs w:val="14"/>
        </w:rPr>
        <w:t>Czas ten nie dotyczy skrapiania rampą zamontowaną na rozkładarce.</w:t>
      </w:r>
    </w:p>
    <w:p w:rsidR="00FB196A" w:rsidRPr="00CB54E6" w:rsidRDefault="00FB196A" w:rsidP="00FB196A">
      <w:pPr>
        <w:pStyle w:val="Tekstpodstawowy"/>
        <w:spacing w:after="0"/>
        <w:ind w:left="0" w:right="145"/>
        <w:jc w:val="both"/>
        <w:rPr>
          <w:szCs w:val="14"/>
        </w:rPr>
      </w:pPr>
      <w:r w:rsidRPr="00CB54E6">
        <w:rPr>
          <w:szCs w:val="14"/>
        </w:rPr>
        <w:t>Powierzchnie czołowe wpustów itp. urządzeń powinny być pokryte asfaltem lub materiałem uszczelniającym określonym w odpowiednich SST i zaakceptowanym przez Inspektora Nadzoru.</w:t>
      </w:r>
    </w:p>
    <w:p w:rsidR="00FB196A" w:rsidRPr="00CB54E6" w:rsidRDefault="00FB196A" w:rsidP="00FB196A">
      <w:pPr>
        <w:pStyle w:val="Tekstpodstawowy"/>
        <w:spacing w:after="0"/>
        <w:ind w:left="0" w:right="145"/>
        <w:jc w:val="both"/>
        <w:rPr>
          <w:szCs w:val="14"/>
        </w:rPr>
      </w:pPr>
      <w:r w:rsidRPr="00CB54E6">
        <w:rPr>
          <w:szCs w:val="14"/>
        </w:rPr>
        <w:t>Powierzchnia podłoża pod warstwę nawierzchni z betonu asfaltowego powinna być sucha i czysta.</w:t>
      </w:r>
    </w:p>
    <w:p w:rsidR="00FB196A" w:rsidRPr="00CB54E6" w:rsidRDefault="00FB196A" w:rsidP="00FB196A">
      <w:pPr>
        <w:pStyle w:val="Tekstpodstawowy"/>
        <w:spacing w:after="0"/>
        <w:ind w:left="0" w:right="145"/>
        <w:jc w:val="both"/>
        <w:rPr>
          <w:szCs w:val="14"/>
        </w:rPr>
      </w:pPr>
      <w:r w:rsidRPr="00CB54E6">
        <w:rPr>
          <w:szCs w:val="14"/>
        </w:rPr>
        <w:t>Nierówności podłoża pod warstwę nawierzchni nie powinny być większe niż dopuszczalne wartości podane w odpowiednich SST.</w:t>
      </w:r>
    </w:p>
    <w:p w:rsidR="00FB196A" w:rsidRPr="00CB54E6" w:rsidRDefault="00FB196A" w:rsidP="00D942ED">
      <w:pPr>
        <w:pStyle w:val="Akapitzlist"/>
        <w:numPr>
          <w:ilvl w:val="1"/>
          <w:numId w:val="116"/>
        </w:numPr>
        <w:tabs>
          <w:tab w:val="left" w:pos="426"/>
        </w:tabs>
        <w:ind w:left="0" w:right="141" w:firstLine="0"/>
        <w:rPr>
          <w:b/>
        </w:rPr>
      </w:pPr>
      <w:r w:rsidRPr="00CB54E6">
        <w:rPr>
          <w:b/>
        </w:rPr>
        <w:t>Połączenie międzywarstwowe</w:t>
      </w:r>
    </w:p>
    <w:p w:rsidR="00FB196A" w:rsidRPr="00CB54E6" w:rsidRDefault="00FB196A" w:rsidP="00FB196A">
      <w:pPr>
        <w:pStyle w:val="Tekstpodstawowy"/>
        <w:spacing w:after="0"/>
        <w:ind w:left="0" w:right="145"/>
        <w:jc w:val="both"/>
        <w:rPr>
          <w:szCs w:val="14"/>
        </w:rPr>
      </w:pPr>
      <w:r w:rsidRPr="00CB54E6">
        <w:rPr>
          <w:szCs w:val="14"/>
        </w:rPr>
        <w:t>Powierzchnie czołowe krawężników, wpustów itp. urządzeń powinny być pokryte uszczelniającą taśmą samoprzylepną za bazie polimeroasfaltu grubości min. 8 mm lub tiksotropową masą asfaltową. Wybrane rozwiązanie zaproponuje Wykonawca i przedstawia Inspektorowi Nadzoru do akceptacji.</w:t>
      </w:r>
    </w:p>
    <w:p w:rsidR="00FB196A" w:rsidRPr="00CB54E6" w:rsidRDefault="00FB196A" w:rsidP="00FB196A">
      <w:pPr>
        <w:pStyle w:val="Tekstpodstawowy"/>
        <w:spacing w:after="0"/>
        <w:ind w:left="0" w:right="145"/>
        <w:jc w:val="both"/>
        <w:rPr>
          <w:szCs w:val="14"/>
        </w:rPr>
      </w:pPr>
      <w:r w:rsidRPr="00CB54E6">
        <w:rPr>
          <w:szCs w:val="14"/>
        </w:rPr>
        <w:t>Nie dopuszcza się skropienia powierzchni czołowych krawężników, włazów, wpustów itd. za pomocą emulsji asfaltowej lub asfaltu.</w:t>
      </w:r>
    </w:p>
    <w:p w:rsidR="00FB196A" w:rsidRPr="00CB54E6" w:rsidRDefault="00FB196A" w:rsidP="00D942ED">
      <w:pPr>
        <w:pStyle w:val="Akapitzlist"/>
        <w:numPr>
          <w:ilvl w:val="1"/>
          <w:numId w:val="116"/>
        </w:numPr>
        <w:tabs>
          <w:tab w:val="left" w:pos="426"/>
        </w:tabs>
        <w:ind w:left="0" w:right="141" w:firstLine="0"/>
        <w:rPr>
          <w:b/>
        </w:rPr>
      </w:pPr>
      <w:r w:rsidRPr="00CB54E6">
        <w:rPr>
          <w:b/>
        </w:rPr>
        <w:t>Warunki przystąpienia do robót</w:t>
      </w:r>
    </w:p>
    <w:p w:rsidR="00FB196A" w:rsidRPr="00CB54E6" w:rsidRDefault="00FB196A" w:rsidP="00FB196A">
      <w:pPr>
        <w:pStyle w:val="Tekstpodstawowy"/>
        <w:spacing w:after="0"/>
        <w:ind w:left="0" w:right="145"/>
        <w:jc w:val="both"/>
        <w:rPr>
          <w:szCs w:val="14"/>
        </w:rPr>
      </w:pPr>
      <w:r w:rsidRPr="00CB54E6">
        <w:rPr>
          <w:szCs w:val="14"/>
        </w:rPr>
        <w:t>Mieszankę mineralno-asfaltowa należy wbudowywać w sprzyjających warunkach atmosferycznych. Temperatura otoczenia w ciągu doby nie powinna być niższa od temperatury podanej w tablicy 19.</w:t>
      </w:r>
    </w:p>
    <w:p w:rsidR="00FB196A" w:rsidRPr="00CB54E6" w:rsidRDefault="00FB196A" w:rsidP="00FB196A">
      <w:pPr>
        <w:pStyle w:val="Tekstpodstawowy"/>
        <w:spacing w:after="0"/>
        <w:ind w:left="0" w:right="145"/>
        <w:jc w:val="both"/>
        <w:rPr>
          <w:szCs w:val="14"/>
        </w:rPr>
      </w:pPr>
      <w:r w:rsidRPr="00CB54E6">
        <w:rPr>
          <w:szCs w:val="14"/>
        </w:rPr>
        <w:t>Tablica 19. Minimalna temperatura w ciągu doby podczas wykonania warstw asfaltowych</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3418"/>
        <w:gridCol w:w="2630"/>
        <w:gridCol w:w="3091"/>
      </w:tblGrid>
      <w:tr w:rsidR="00FB196A" w:rsidRPr="00CB54E6" w:rsidTr="005050B9">
        <w:trPr>
          <w:trHeight w:val="170"/>
        </w:trPr>
        <w:tc>
          <w:tcPr>
            <w:tcW w:w="3418"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Rodzaj robót</w:t>
            </w:r>
          </w:p>
        </w:tc>
        <w:tc>
          <w:tcPr>
            <w:tcW w:w="5721"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Minimalna temperatura otoczenia [°C]</w:t>
            </w:r>
          </w:p>
        </w:tc>
      </w:tr>
      <w:tr w:rsidR="00FB196A" w:rsidRPr="00CB54E6" w:rsidTr="005050B9">
        <w:trPr>
          <w:trHeight w:val="170"/>
        </w:trPr>
        <w:tc>
          <w:tcPr>
            <w:tcW w:w="3418" w:type="dxa"/>
            <w:vMerge/>
            <w:shd w:val="clear" w:color="auto" w:fill="auto"/>
          </w:tcPr>
          <w:p w:rsidR="00FB196A" w:rsidRPr="00CB54E6" w:rsidRDefault="00FB196A" w:rsidP="005050B9">
            <w:pPr>
              <w:widowControl w:val="0"/>
              <w:ind w:left="0" w:right="145"/>
              <w:jc w:val="center"/>
              <w:rPr>
                <w:szCs w:val="14"/>
              </w:rPr>
            </w:pP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przed przystąpieniem do robót</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 czasie robót</w:t>
            </w:r>
          </w:p>
        </w:tc>
      </w:tr>
      <w:tr w:rsidR="00FB196A" w:rsidRPr="00CB54E6" w:rsidTr="005050B9">
        <w:trPr>
          <w:trHeight w:val="170"/>
        </w:trPr>
        <w:tc>
          <w:tcPr>
            <w:tcW w:w="34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Warstwa ścieralna o grubości &gt; 3 cm</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r>
      <w:tr w:rsidR="00FB196A" w:rsidRPr="00CB54E6" w:rsidTr="005050B9">
        <w:trPr>
          <w:trHeight w:val="170"/>
        </w:trPr>
        <w:tc>
          <w:tcPr>
            <w:tcW w:w="34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Warstwa ścieralna o grubości &lt; 3 cm</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r>
      <w:tr w:rsidR="00FB196A" w:rsidRPr="00CB54E6" w:rsidTr="005050B9">
        <w:trPr>
          <w:trHeight w:val="170"/>
        </w:trPr>
        <w:tc>
          <w:tcPr>
            <w:tcW w:w="34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Warstwa wiążąca</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w:t>
            </w:r>
          </w:p>
        </w:tc>
      </w:tr>
      <w:tr w:rsidR="00FB196A" w:rsidRPr="00CB54E6" w:rsidTr="005050B9">
        <w:trPr>
          <w:trHeight w:val="170"/>
        </w:trPr>
        <w:tc>
          <w:tcPr>
            <w:tcW w:w="34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Warstwa podbudowy</w:t>
            </w:r>
          </w:p>
        </w:tc>
        <w:tc>
          <w:tcPr>
            <w:tcW w:w="263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w:t>
            </w:r>
          </w:p>
        </w:tc>
        <w:tc>
          <w:tcPr>
            <w:tcW w:w="309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r>
    </w:tbl>
    <w:p w:rsidR="00FB196A" w:rsidRPr="00CB54E6" w:rsidRDefault="00FB196A" w:rsidP="00FB196A">
      <w:pPr>
        <w:pStyle w:val="Tekstpodstawowy"/>
        <w:spacing w:after="0"/>
        <w:ind w:left="0" w:right="145"/>
        <w:jc w:val="both"/>
        <w:rPr>
          <w:szCs w:val="14"/>
        </w:rPr>
      </w:pPr>
      <w:r w:rsidRPr="00CB54E6">
        <w:rPr>
          <w:szCs w:val="14"/>
        </w:rPr>
        <w:t>Temperatura powietrza powinna być mierzona, co najmniej 3 razy dziennie: przed przystąpieniem do robót oraz podczas ich wykonywania w okresach równomiernie rozłożonych w planowanym czasie realizacji dziennej działki roboczej. Temperatura otoczenia może być niższa w wypadku stosowania ogrzewania podłoża i obramowania (np. promienniki podczerwieni, urządzenia mikrofalowe).</w:t>
      </w:r>
    </w:p>
    <w:p w:rsidR="00FB196A" w:rsidRPr="00CB54E6" w:rsidRDefault="00FB196A" w:rsidP="00FB196A">
      <w:pPr>
        <w:pStyle w:val="Tekstpodstawowy"/>
        <w:spacing w:after="0"/>
        <w:ind w:left="0" w:right="145"/>
        <w:jc w:val="both"/>
        <w:rPr>
          <w:szCs w:val="14"/>
        </w:rPr>
      </w:pPr>
      <w:r w:rsidRPr="00CB54E6">
        <w:rPr>
          <w:szCs w:val="14"/>
        </w:rPr>
        <w:t>W wypadku stosowania mieszanek mineralno-asfaltowych z dodatkiem obniżającym temperaturę mieszania i wbudowania należy indywidualnie określić wymagane warunki otoczenia.</w:t>
      </w:r>
    </w:p>
    <w:p w:rsidR="00FB196A" w:rsidRPr="00CB54E6" w:rsidRDefault="00FB196A" w:rsidP="00FB196A">
      <w:pPr>
        <w:pStyle w:val="Tekstpodstawowy"/>
        <w:spacing w:after="0"/>
        <w:ind w:left="0" w:right="145"/>
        <w:jc w:val="both"/>
        <w:rPr>
          <w:szCs w:val="14"/>
        </w:rPr>
      </w:pPr>
      <w:r w:rsidRPr="00CB54E6">
        <w:rPr>
          <w:szCs w:val="14"/>
        </w:rPr>
        <w:t>Warunki atmosferyczne powinny zapewniać zakończenie zagęszczania mieszanki MA zanim jej temperatura opadnie poniżej minimalnej temperatury w czasie zagęszczania wymaganej dla mieszanek opisanych w niniejszej SST.</w:t>
      </w:r>
    </w:p>
    <w:p w:rsidR="00FB196A" w:rsidRPr="00CB54E6" w:rsidRDefault="00FB196A" w:rsidP="00D942ED">
      <w:pPr>
        <w:pStyle w:val="Akapitzlist"/>
        <w:numPr>
          <w:ilvl w:val="1"/>
          <w:numId w:val="116"/>
        </w:numPr>
        <w:tabs>
          <w:tab w:val="left" w:pos="426"/>
        </w:tabs>
        <w:ind w:left="0" w:right="141" w:firstLine="0"/>
        <w:rPr>
          <w:b/>
        </w:rPr>
      </w:pPr>
      <w:r w:rsidRPr="00CB54E6">
        <w:rPr>
          <w:b/>
        </w:rPr>
        <w:t>Zarób próbny</w:t>
      </w:r>
    </w:p>
    <w:p w:rsidR="00FB196A" w:rsidRPr="00CB54E6" w:rsidRDefault="00FB196A" w:rsidP="00FB196A">
      <w:pPr>
        <w:pStyle w:val="Tekstpodstawowy"/>
        <w:spacing w:after="0"/>
        <w:ind w:left="0" w:right="145"/>
        <w:jc w:val="both"/>
        <w:rPr>
          <w:szCs w:val="14"/>
        </w:rPr>
      </w:pPr>
      <w:r w:rsidRPr="00CB54E6">
        <w:rPr>
          <w:szCs w:val="14"/>
        </w:rPr>
        <w:lastRenderedPageBreak/>
        <w:t>Wykonawca przed przystąpieniem  do  produkcji  mieszanek mineralno-asfaltowych jest zobowiązany  do przeprowadzenia  w obecności Inspektora Nadzoru kontrolnej produkcji.</w:t>
      </w:r>
    </w:p>
    <w:p w:rsidR="00FB196A" w:rsidRPr="00CB54E6" w:rsidRDefault="00FB196A" w:rsidP="00FB196A">
      <w:pPr>
        <w:pStyle w:val="Tekstpodstawowy"/>
        <w:spacing w:after="0"/>
        <w:ind w:left="0" w:right="145"/>
        <w:jc w:val="both"/>
        <w:rPr>
          <w:szCs w:val="14"/>
        </w:rPr>
      </w:pPr>
      <w:r w:rsidRPr="00CB54E6">
        <w:rPr>
          <w:szCs w:val="14"/>
        </w:rPr>
        <w:t>Zarób próbny stanowi jedno pełne mieszanie w wytwórni mas bitumicznych. Podczas wykonywania zarobu próbnego należy pobrać 2 próbki mieszanki mineralno-asfaltowej, z których należy wykonać ekstrakcje i sprawdzić zawartość asfaltu oraz tolerancje zawartości poszczególnych frakcji względem  składu zaprojektowanego, zgodnie z poniższymi wymaganiami.</w:t>
      </w:r>
    </w:p>
    <w:p w:rsidR="00FB196A" w:rsidRPr="00CB54E6" w:rsidRDefault="00FB196A" w:rsidP="00FB196A">
      <w:pPr>
        <w:pStyle w:val="Tekstpodstawowy"/>
        <w:spacing w:after="0"/>
        <w:ind w:left="0" w:right="145"/>
        <w:jc w:val="both"/>
        <w:rPr>
          <w:szCs w:val="14"/>
        </w:rPr>
      </w:pPr>
      <w:r w:rsidRPr="00CB54E6">
        <w:rPr>
          <w:szCs w:val="14"/>
        </w:rPr>
        <w:t>Zaroby próbne oraz badania należy powtarzać do momentu uzyskania odpowiednich wyników oraz nastawień maszyny pozwalających na ich utrzymanie podczas produkcji. W wypadku wątpliwości, co do prawidłowości przeprowadzonych  badań, Inspektor Nadzoru może zażądać kolejnej próby technologicznej oraz dodatkowych zarobów próbnych i badań uzupełniających lub zlecić je do innego laboratorium. Zwiększenie ilości badań nie może rościć żądań Wykonawcy o dodatkową zapłatę.</w:t>
      </w:r>
    </w:p>
    <w:p w:rsidR="00FB196A" w:rsidRPr="00CB54E6" w:rsidRDefault="00FB196A" w:rsidP="00FB196A">
      <w:pPr>
        <w:pStyle w:val="Tekstpodstawowy"/>
        <w:spacing w:after="0"/>
        <w:ind w:left="0" w:right="145"/>
        <w:jc w:val="both"/>
        <w:rPr>
          <w:szCs w:val="14"/>
        </w:rPr>
      </w:pPr>
      <w:r w:rsidRPr="00CB54E6">
        <w:rPr>
          <w:szCs w:val="14"/>
        </w:rPr>
        <w:t>Wymagania jakościowe dla mieszanki betonu asfaltowego na warstwy BA dopuszczają odchylenia od składu projektowanego zgodnie z tablicą 14.</w:t>
      </w:r>
    </w:p>
    <w:p w:rsidR="00FB196A" w:rsidRPr="00CB54E6" w:rsidRDefault="00FB196A" w:rsidP="00FB196A">
      <w:pPr>
        <w:suppressAutoHyphens w:val="0"/>
        <w:overflowPunct/>
        <w:autoSpaceDE/>
        <w:ind w:left="0"/>
        <w:textAlignment w:val="auto"/>
        <w:rPr>
          <w:rFonts w:eastAsia="Arial Narrow" w:cs="Arial Narrow"/>
          <w:b/>
          <w:szCs w:val="22"/>
          <w:lang w:eastAsia="en-US"/>
        </w:rPr>
      </w:pPr>
      <w:r w:rsidRPr="00CB54E6">
        <w:rPr>
          <w:b/>
        </w:rPr>
        <w:br w:type="page"/>
      </w:r>
    </w:p>
    <w:p w:rsidR="00FB196A" w:rsidRPr="00CB54E6" w:rsidRDefault="00FB196A" w:rsidP="00D942ED">
      <w:pPr>
        <w:pStyle w:val="Akapitzlist"/>
        <w:numPr>
          <w:ilvl w:val="1"/>
          <w:numId w:val="116"/>
        </w:numPr>
        <w:tabs>
          <w:tab w:val="left" w:pos="426"/>
        </w:tabs>
        <w:ind w:left="0" w:right="141" w:firstLine="0"/>
        <w:rPr>
          <w:b/>
        </w:rPr>
      </w:pPr>
      <w:r w:rsidRPr="00CB54E6">
        <w:rPr>
          <w:b/>
        </w:rPr>
        <w:lastRenderedPageBreak/>
        <w:t>Odcinek próbny</w:t>
      </w:r>
    </w:p>
    <w:p w:rsidR="00FB196A" w:rsidRPr="00CB54E6" w:rsidRDefault="00FB196A" w:rsidP="00FB196A">
      <w:pPr>
        <w:pStyle w:val="Tekstpodstawowy"/>
        <w:spacing w:after="0"/>
        <w:ind w:left="0" w:right="145"/>
        <w:jc w:val="both"/>
        <w:rPr>
          <w:szCs w:val="14"/>
        </w:rPr>
      </w:pPr>
      <w:r w:rsidRPr="00CB54E6">
        <w:rPr>
          <w:szCs w:val="14"/>
        </w:rPr>
        <w:t>Na co najmniej 3 dni przed rozpoczęciem wbudowywania mieszanki, przewiduje się wykonanie odcinka próbnego. Każdorazowo odcinek próbny należy wykonać:</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przy zmianie recepty mieszanki mineralno-asfaltowej,</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przy zmianie wytwórni,</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przy zmianie dostawcy kruszyw lub asfaltu,</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eastAsia="Times New Roman" w:cs="Times New Roman"/>
          <w:szCs w:val="14"/>
        </w:rPr>
        <w:t>w wypadku zaistnienia wątpliwości co do jakości produkowanej mieszanki</w:t>
      </w:r>
      <w:r w:rsidRPr="00CB54E6">
        <w:rPr>
          <w:rFonts w:cs="Times New Roman"/>
          <w:w w:val="95"/>
          <w:szCs w:val="14"/>
        </w:rPr>
        <w:t>.</w:t>
      </w:r>
    </w:p>
    <w:p w:rsidR="00FB196A" w:rsidRPr="00CB54E6" w:rsidRDefault="00FB196A" w:rsidP="00FB196A">
      <w:pPr>
        <w:pStyle w:val="Akapitzlist"/>
        <w:ind w:left="0" w:right="145"/>
        <w:jc w:val="both"/>
        <w:rPr>
          <w:rFonts w:cs="Times New Roman"/>
          <w:szCs w:val="14"/>
        </w:rPr>
      </w:pPr>
      <w:r w:rsidRPr="00CB54E6">
        <w:rPr>
          <w:rFonts w:cs="Times New Roman"/>
          <w:szCs w:val="14"/>
        </w:rPr>
        <w:t>Celem wykonania odcinka próbnego jest:</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stwierdzenie czy użyty sprzęt jest właściwy,</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określenie grubości warstwy mieszanki mineralno-asfaltowej przed zagęszczeniem, koniecznej do uzyskania wymaganej w dokumentacji projektowej grubości warstwy,</w:t>
      </w:r>
    </w:p>
    <w:p w:rsidR="00FB196A" w:rsidRPr="00CB54E6" w:rsidRDefault="00FB196A" w:rsidP="00D942ED">
      <w:pPr>
        <w:pStyle w:val="Akapitzlist"/>
        <w:numPr>
          <w:ilvl w:val="0"/>
          <w:numId w:val="134"/>
        </w:numPr>
        <w:tabs>
          <w:tab w:val="left" w:pos="142"/>
        </w:tabs>
        <w:ind w:left="0" w:right="145" w:firstLine="0"/>
        <w:jc w:val="both"/>
        <w:rPr>
          <w:rFonts w:cs="Times New Roman"/>
          <w:szCs w:val="14"/>
        </w:rPr>
      </w:pPr>
      <w:r w:rsidRPr="00CB54E6">
        <w:rPr>
          <w:rFonts w:cs="Times New Roman"/>
          <w:szCs w:val="14"/>
        </w:rPr>
        <w:t>określenie potrzebnej ilości przejść walców dla uzyskania prawidłowego zagęszczenia warstwy.</w:t>
      </w:r>
    </w:p>
    <w:p w:rsidR="00FB196A" w:rsidRPr="00CB54E6" w:rsidRDefault="00FB196A" w:rsidP="00FB196A">
      <w:pPr>
        <w:pStyle w:val="Tekstpodstawowy"/>
        <w:spacing w:after="0"/>
        <w:ind w:left="0" w:right="145"/>
        <w:jc w:val="both"/>
        <w:rPr>
          <w:szCs w:val="14"/>
        </w:rPr>
      </w:pPr>
      <w:r w:rsidRPr="00CB54E6">
        <w:rPr>
          <w:szCs w:val="14"/>
        </w:rPr>
        <w:t>Do takiej próby Wykonawca użyje takich materiałów oraz sprzętu, jakie będą stosowane do wykonania warstwy nawierzchni. Odcinek próbny powinien być zlokalizowany w miejscu zatwierdzonym przez Inspektora Nadzoru.</w:t>
      </w:r>
    </w:p>
    <w:p w:rsidR="00FB196A" w:rsidRPr="00CB54E6" w:rsidRDefault="00FB196A" w:rsidP="00FB196A">
      <w:pPr>
        <w:pStyle w:val="Tekstpodstawowy"/>
        <w:spacing w:after="0"/>
        <w:ind w:left="0" w:right="145"/>
        <w:jc w:val="both"/>
        <w:rPr>
          <w:szCs w:val="14"/>
        </w:rPr>
      </w:pPr>
      <w:r w:rsidRPr="00CB54E6">
        <w:rPr>
          <w:szCs w:val="14"/>
        </w:rPr>
        <w:t>Wykonawca może przystąpić do wykonywania warstwy nawierzchni po zaakceptowaniu przez Inspektora Nadzoru wyników badań i prób z odcinka próbnego warstwy.</w:t>
      </w:r>
    </w:p>
    <w:p w:rsidR="00FB196A" w:rsidRPr="00CB54E6" w:rsidRDefault="00FB196A" w:rsidP="00FB196A">
      <w:pPr>
        <w:pStyle w:val="Tekstpodstawowy"/>
        <w:spacing w:after="0"/>
        <w:ind w:left="0" w:right="145"/>
        <w:jc w:val="both"/>
        <w:rPr>
          <w:szCs w:val="14"/>
        </w:rPr>
      </w:pPr>
      <w:r w:rsidRPr="00CB54E6">
        <w:rPr>
          <w:szCs w:val="14"/>
        </w:rPr>
        <w:t>Odcinek próbny stanowi fragment podbudowy pełnej grubości przewidzianej w Dokumentacji Projektowej, szerokości zgodnej z używanym do wbudowania warstwy sprzętem, długości 60 do 100 m.</w:t>
      </w:r>
    </w:p>
    <w:p w:rsidR="00FB196A" w:rsidRPr="00CB54E6" w:rsidRDefault="00FB196A" w:rsidP="00FB196A">
      <w:pPr>
        <w:pStyle w:val="Tekstpodstawowy"/>
        <w:spacing w:after="0"/>
        <w:ind w:left="0" w:right="145"/>
        <w:jc w:val="both"/>
        <w:rPr>
          <w:szCs w:val="14"/>
        </w:rPr>
      </w:pPr>
      <w:r w:rsidRPr="00CB54E6">
        <w:rPr>
          <w:szCs w:val="14"/>
        </w:rPr>
        <w:t>Z każdego odcinka próbnego, z różnych miejsc, pobiera się materiał, na co najmniej 2 próbki, na bazie których  przeprowadza się badania składu oraz właściwości MMA przewidzianych w niniejszej SST. W wypadku wątpliwości, co do prawidłowości przeprowadzonych badań, Inspektor Nadzoru może zażądać badań uzupełniających lub zlecić je do innego laboratorium. Zwiększenie ilości badań nie może rościć żądań Wykonawcy o dodatkową zapłatę.</w:t>
      </w:r>
    </w:p>
    <w:p w:rsidR="00FB196A" w:rsidRPr="00CB54E6" w:rsidRDefault="00FB196A" w:rsidP="00FB196A">
      <w:pPr>
        <w:pStyle w:val="Tekstpodstawowy"/>
        <w:spacing w:after="0"/>
        <w:ind w:left="0" w:right="145"/>
        <w:jc w:val="both"/>
        <w:rPr>
          <w:szCs w:val="14"/>
        </w:rPr>
      </w:pPr>
      <w:r w:rsidRPr="00CB54E6">
        <w:rPr>
          <w:szCs w:val="14"/>
        </w:rPr>
        <w:t>O konieczności wykonania odcinka próbnego zadecyduje Inspektor Nadzoru.</w:t>
      </w:r>
    </w:p>
    <w:p w:rsidR="00FB196A" w:rsidRPr="00CB54E6" w:rsidRDefault="00FB196A" w:rsidP="00FB196A">
      <w:pPr>
        <w:pStyle w:val="Tekstpodstawowy"/>
        <w:spacing w:after="0"/>
        <w:ind w:left="0" w:right="145"/>
        <w:jc w:val="both"/>
        <w:rPr>
          <w:szCs w:val="14"/>
        </w:rPr>
      </w:pPr>
      <w:r w:rsidRPr="00CB54E6">
        <w:rPr>
          <w:szCs w:val="14"/>
        </w:rPr>
        <w:t>Do ceny zgodności z receptą właściwości próbek (minimum 2 próbki) mieszanki mineralno-asfaltowej pobranej podczas odcinka próbnego należy przyjąć następujące kryteria w zakresie dopuszczalnych odchyłek dla wartości średniej:</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lepiszcza rozpuszczalnego</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0,3 %,</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kruszywa &lt; 0,063mm:</w:t>
      </w:r>
    </w:p>
    <w:p w:rsidR="00FB196A" w:rsidRPr="00CB54E6" w:rsidRDefault="00FB196A" w:rsidP="00D942ED">
      <w:pPr>
        <w:pStyle w:val="Akapitzlist"/>
        <w:numPr>
          <w:ilvl w:val="1"/>
          <w:numId w:val="136"/>
        </w:numPr>
        <w:tabs>
          <w:tab w:val="left" w:pos="142"/>
          <w:tab w:val="left" w:pos="861"/>
        </w:tabs>
        <w:ind w:left="0" w:right="145" w:firstLine="0"/>
        <w:jc w:val="both"/>
        <w:rPr>
          <w:rFonts w:cs="Times New Roman"/>
          <w:szCs w:val="14"/>
        </w:rPr>
      </w:pPr>
      <w:r w:rsidRPr="00CB54E6">
        <w:rPr>
          <w:rFonts w:cs="Times New Roman"/>
          <w:szCs w:val="14"/>
        </w:rPr>
        <w:t>mieszanki gruboziarniste</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2 %,</w:t>
      </w:r>
    </w:p>
    <w:p w:rsidR="00FB196A" w:rsidRPr="00CB54E6" w:rsidRDefault="00FB196A" w:rsidP="00D942ED">
      <w:pPr>
        <w:pStyle w:val="Akapitzlist"/>
        <w:numPr>
          <w:ilvl w:val="1"/>
          <w:numId w:val="136"/>
        </w:numPr>
        <w:tabs>
          <w:tab w:val="left" w:pos="142"/>
          <w:tab w:val="left" w:pos="861"/>
        </w:tabs>
        <w:ind w:left="0" w:right="145" w:firstLine="0"/>
        <w:jc w:val="both"/>
        <w:rPr>
          <w:rFonts w:cs="Times New Roman"/>
          <w:szCs w:val="14"/>
        </w:rPr>
      </w:pPr>
      <w:r w:rsidRPr="00CB54E6">
        <w:rPr>
          <w:rFonts w:cs="Times New Roman"/>
          <w:szCs w:val="14"/>
        </w:rPr>
        <w:t>mieszanki drobnoziarniste ( z wyłączeniem PA i MA)</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1 %,</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kruszywa przechodzącego przez sito charakterystyczne dla kruszywa drobnego</w:t>
      </w:r>
      <w:r w:rsidRPr="00CB54E6">
        <w:rPr>
          <w:rFonts w:cs="Times New Roman"/>
          <w:szCs w:val="14"/>
        </w:rPr>
        <w:tab/>
      </w:r>
      <w:r w:rsidRPr="00CB54E6">
        <w:rPr>
          <w:rFonts w:cs="Times New Roman"/>
          <w:szCs w:val="14"/>
        </w:rPr>
        <w:tab/>
        <w:t>± 2 %,</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kruszywa przechodzącego przez sito 2mm</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3 %,</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kruszywa przechodzącego przez sito D/2 lub charakterystyczne dla kruszywa grubego</w:t>
      </w:r>
      <w:r w:rsidRPr="00CB54E6">
        <w:rPr>
          <w:rFonts w:cs="Times New Roman"/>
          <w:szCs w:val="14"/>
        </w:rPr>
        <w:tab/>
        <w:t>± 4 %,</w:t>
      </w:r>
    </w:p>
    <w:p w:rsidR="00FB196A" w:rsidRPr="00CB54E6" w:rsidRDefault="00FB196A" w:rsidP="00D942ED">
      <w:pPr>
        <w:pStyle w:val="Akapitzlist"/>
        <w:numPr>
          <w:ilvl w:val="0"/>
          <w:numId w:val="135"/>
        </w:numPr>
        <w:tabs>
          <w:tab w:val="left" w:pos="142"/>
        </w:tabs>
        <w:ind w:left="0" w:right="145" w:firstLine="0"/>
        <w:jc w:val="both"/>
        <w:rPr>
          <w:rFonts w:cs="Times New Roman"/>
          <w:szCs w:val="14"/>
        </w:rPr>
      </w:pPr>
      <w:r w:rsidRPr="00CB54E6">
        <w:rPr>
          <w:rFonts w:cs="Times New Roman"/>
          <w:szCs w:val="14"/>
        </w:rPr>
        <w:t>zawartość kruszywa przechodzącego przez sito D</w:t>
      </w:r>
    </w:p>
    <w:p w:rsidR="00FB196A" w:rsidRPr="00CB54E6" w:rsidRDefault="00FB196A" w:rsidP="00D942ED">
      <w:pPr>
        <w:pStyle w:val="Akapitzlist"/>
        <w:numPr>
          <w:ilvl w:val="1"/>
          <w:numId w:val="136"/>
        </w:numPr>
        <w:tabs>
          <w:tab w:val="left" w:pos="142"/>
          <w:tab w:val="left" w:pos="860"/>
          <w:tab w:val="left" w:pos="861"/>
        </w:tabs>
        <w:ind w:left="0" w:right="145" w:firstLine="0"/>
        <w:jc w:val="both"/>
        <w:rPr>
          <w:rFonts w:cs="Times New Roman"/>
          <w:szCs w:val="14"/>
        </w:rPr>
      </w:pPr>
      <w:r w:rsidRPr="00CB54E6">
        <w:rPr>
          <w:rFonts w:cs="Times New Roman"/>
          <w:szCs w:val="14"/>
        </w:rPr>
        <w:t>mieszanki gruboziarniste</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5 %</w:t>
      </w:r>
    </w:p>
    <w:p w:rsidR="00FB196A" w:rsidRPr="00CB54E6" w:rsidRDefault="00FB196A" w:rsidP="00D942ED">
      <w:pPr>
        <w:pStyle w:val="Akapitzlist"/>
        <w:numPr>
          <w:ilvl w:val="1"/>
          <w:numId w:val="136"/>
        </w:numPr>
        <w:tabs>
          <w:tab w:val="left" w:pos="142"/>
          <w:tab w:val="left" w:pos="860"/>
          <w:tab w:val="left" w:pos="861"/>
        </w:tabs>
        <w:ind w:left="0" w:right="145" w:firstLine="0"/>
        <w:jc w:val="both"/>
        <w:rPr>
          <w:rFonts w:cs="Times New Roman"/>
          <w:szCs w:val="14"/>
        </w:rPr>
      </w:pPr>
      <w:r w:rsidRPr="00CB54E6">
        <w:rPr>
          <w:rFonts w:cs="Times New Roman"/>
          <w:szCs w:val="14"/>
        </w:rPr>
        <w:t>mieszanki drobnoziarniste</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 4 %.</w:t>
      </w:r>
    </w:p>
    <w:p w:rsidR="00FB196A" w:rsidRPr="00CB54E6" w:rsidRDefault="00FB196A" w:rsidP="00D942ED">
      <w:pPr>
        <w:pStyle w:val="Akapitzlist"/>
        <w:numPr>
          <w:ilvl w:val="1"/>
          <w:numId w:val="116"/>
        </w:numPr>
        <w:tabs>
          <w:tab w:val="left" w:pos="426"/>
        </w:tabs>
        <w:ind w:left="0" w:right="141" w:firstLine="0"/>
        <w:rPr>
          <w:b/>
        </w:rPr>
      </w:pPr>
      <w:r w:rsidRPr="00CB54E6">
        <w:rPr>
          <w:b/>
        </w:rPr>
        <w:t>Wykonanie warstwy ścieralnej z betonu asfaltowego</w:t>
      </w:r>
    </w:p>
    <w:p w:rsidR="00FB196A" w:rsidRPr="00CB54E6" w:rsidRDefault="00FB196A" w:rsidP="00D942ED">
      <w:pPr>
        <w:pStyle w:val="Akapitzlist"/>
        <w:numPr>
          <w:ilvl w:val="2"/>
          <w:numId w:val="116"/>
        </w:numPr>
        <w:tabs>
          <w:tab w:val="left" w:pos="567"/>
        </w:tabs>
        <w:ind w:left="0" w:right="141" w:firstLine="0"/>
        <w:rPr>
          <w:b/>
        </w:rPr>
      </w:pPr>
      <w:r w:rsidRPr="00CB54E6">
        <w:rPr>
          <w:b/>
        </w:rPr>
        <w:t>Wbudowywanie</w:t>
      </w:r>
    </w:p>
    <w:p w:rsidR="00FB196A" w:rsidRPr="00CB54E6" w:rsidRDefault="00FB196A" w:rsidP="00FB196A">
      <w:pPr>
        <w:pStyle w:val="Tekstpodstawowy"/>
        <w:spacing w:after="0"/>
        <w:ind w:left="0" w:right="145"/>
        <w:jc w:val="both"/>
        <w:rPr>
          <w:szCs w:val="14"/>
        </w:rPr>
      </w:pPr>
      <w:r w:rsidRPr="00CB54E6">
        <w:rPr>
          <w:szCs w:val="14"/>
        </w:rPr>
        <w:t>Mieszankę mineralno-asfaltową można wbudowywać na podłożu przygotowanym zgodnie z zapisami w punktach 5.4 i 5.5. Mieszankę mineralno-asfaltową należy wbudowywać w sprzyjających warunkach atmosferycznych zgodnie z punktem 5.7. Mieszanka mineralno-asfaltowa powinna być wbudowywana rozkładarką wyposażoną w układ automatycznego sterowania grubości warstwy i utrzymywania niwelety zgodnie z dokumentacją projektową.</w:t>
      </w:r>
    </w:p>
    <w:p w:rsidR="00FB196A" w:rsidRPr="00CB54E6" w:rsidRDefault="00FB196A" w:rsidP="00FB196A">
      <w:pPr>
        <w:pStyle w:val="Tekstpodstawowy"/>
        <w:spacing w:after="0"/>
        <w:ind w:left="0" w:right="145"/>
        <w:jc w:val="both"/>
        <w:rPr>
          <w:szCs w:val="14"/>
        </w:rPr>
      </w:pPr>
      <w:r w:rsidRPr="00CB54E6">
        <w:rPr>
          <w:szCs w:val="14"/>
        </w:rPr>
        <w:t>Mieszanki mineralno-asfaltowe można rozkładać maszyną drogową z podwójnym zestawem rozkładającym do rozkładania dwóch warstw technologicznych w jednej operacji. W miejscach niedostępnych dla sprzętu dopuszcza się wbudowywanie ręczne.</w:t>
      </w:r>
    </w:p>
    <w:p w:rsidR="00FB196A" w:rsidRPr="00CB54E6" w:rsidRDefault="00FB196A" w:rsidP="00FB196A">
      <w:pPr>
        <w:pStyle w:val="Tekstpodstawowy"/>
        <w:spacing w:after="0"/>
        <w:ind w:left="0" w:right="145"/>
        <w:jc w:val="both"/>
        <w:rPr>
          <w:szCs w:val="14"/>
        </w:rPr>
      </w:pPr>
      <w:r w:rsidRPr="00CB54E6">
        <w:rPr>
          <w:szCs w:val="14"/>
        </w:rPr>
        <w:t>Grubość wykonywanej warstwy powinna być sprawdzana, co 25 m, w co najmniej trzech miejscach (w osi i przy brzegach warstwy).</w:t>
      </w:r>
    </w:p>
    <w:p w:rsidR="00FB196A" w:rsidRPr="00CB54E6" w:rsidRDefault="00FB196A" w:rsidP="00FB196A">
      <w:pPr>
        <w:pStyle w:val="Tekstpodstawowy"/>
        <w:spacing w:after="0"/>
        <w:ind w:left="0" w:right="145"/>
        <w:jc w:val="both"/>
        <w:rPr>
          <w:szCs w:val="14"/>
        </w:rPr>
      </w:pPr>
      <w:r w:rsidRPr="00CB54E6">
        <w:rPr>
          <w:szCs w:val="14"/>
        </w:rPr>
        <w:t>Do warstwy wiążącej i ścieralnej dopuszcza się stosowanie mieszanek mineralno-asfaltowych z kilku wytwórni, pod warunkiem skoordynowania między sobą deklarowanych przydatności mieszanek (min.: typ, rodzaj składników, właściwości) z zachowaniem braku różnic w ich właściwościach.</w:t>
      </w:r>
    </w:p>
    <w:p w:rsidR="00FB196A" w:rsidRPr="00CB54E6" w:rsidRDefault="00FB196A" w:rsidP="00FB196A">
      <w:pPr>
        <w:pStyle w:val="Tekstpodstawowy"/>
        <w:spacing w:after="0"/>
        <w:ind w:left="0" w:right="145"/>
        <w:jc w:val="both"/>
        <w:rPr>
          <w:szCs w:val="14"/>
        </w:rPr>
      </w:pPr>
      <w:r w:rsidRPr="00CB54E6">
        <w:rPr>
          <w:szCs w:val="14"/>
        </w:rPr>
        <w:t>Mieszanki mineralno-asfaltowe powinny ponadto wykazywać jednakową jakość, jak również mieć zgodne parametry zagęszczania i układania, potwierdzone dla obu wytwórni zarobami próbnymi i odcinkami próbnymi.</w:t>
      </w:r>
    </w:p>
    <w:p w:rsidR="00FB196A" w:rsidRPr="00CB54E6" w:rsidRDefault="00FB196A" w:rsidP="00FB196A">
      <w:pPr>
        <w:pStyle w:val="Tekstpodstawowy"/>
        <w:spacing w:after="0"/>
        <w:ind w:left="0" w:right="145"/>
        <w:jc w:val="both"/>
        <w:rPr>
          <w:szCs w:val="14"/>
        </w:rPr>
      </w:pPr>
      <w:r w:rsidRPr="00CB54E6">
        <w:rPr>
          <w:szCs w:val="14"/>
        </w:rPr>
        <w:t>Mieszanki produkowane w różnych wytwórniach, będą wbudowywane w oddzielne pasy, podczas zespołowej pracy układarek.</w:t>
      </w:r>
    </w:p>
    <w:p w:rsidR="00FB196A" w:rsidRPr="00CB54E6" w:rsidRDefault="00FB196A" w:rsidP="00FB196A">
      <w:pPr>
        <w:pStyle w:val="Tekstpodstawowy"/>
        <w:spacing w:after="0"/>
        <w:ind w:left="0" w:right="145"/>
        <w:jc w:val="both"/>
        <w:rPr>
          <w:szCs w:val="14"/>
        </w:rPr>
      </w:pPr>
      <w:r w:rsidRPr="00CB54E6">
        <w:rPr>
          <w:szCs w:val="14"/>
        </w:rPr>
        <w:t>Nie dopuszcza się równoczesnego wbudowywania mieszanek produkowanych na bazie różnych recept.</w:t>
      </w:r>
    </w:p>
    <w:p w:rsidR="00FB196A" w:rsidRPr="00CB54E6" w:rsidRDefault="00FB196A" w:rsidP="00FB196A">
      <w:pPr>
        <w:pStyle w:val="Tekstpodstawowy"/>
        <w:spacing w:after="0"/>
        <w:ind w:left="0" w:right="145"/>
        <w:jc w:val="both"/>
        <w:rPr>
          <w:szCs w:val="14"/>
        </w:rPr>
      </w:pPr>
      <w:r w:rsidRPr="00CB54E6">
        <w:rPr>
          <w:szCs w:val="14"/>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 asfaltowej na całej szerokości układania, bez ciągnienia, rozrywania i segregacji materiału.</w:t>
      </w:r>
    </w:p>
    <w:p w:rsidR="00FB196A" w:rsidRPr="00CB54E6" w:rsidRDefault="00FB196A" w:rsidP="00FB196A">
      <w:pPr>
        <w:pStyle w:val="Tekstpodstawowy"/>
        <w:spacing w:after="0"/>
        <w:ind w:left="0" w:right="145"/>
        <w:jc w:val="both"/>
        <w:rPr>
          <w:szCs w:val="14"/>
        </w:rPr>
      </w:pPr>
      <w:r w:rsidRPr="00CB54E6">
        <w:rPr>
          <w:szCs w:val="14"/>
        </w:rPr>
        <w:t>Minimalna grubość mieszanki układanej w każdym przejściu układarki powinna być zgodna z minimalnymi wielkościami podanymi w p. 1.3 niniejszej SST.</w:t>
      </w:r>
    </w:p>
    <w:p w:rsidR="00FB196A" w:rsidRPr="00CB54E6" w:rsidRDefault="00FB196A" w:rsidP="00FB196A">
      <w:pPr>
        <w:pStyle w:val="Tekstpodstawowy"/>
        <w:spacing w:after="0"/>
        <w:ind w:left="0" w:right="145"/>
        <w:jc w:val="both"/>
        <w:rPr>
          <w:szCs w:val="14"/>
        </w:rPr>
      </w:pPr>
      <w:r w:rsidRPr="00CB54E6">
        <w:rPr>
          <w:szCs w:val="14"/>
        </w:rPr>
        <w:t>Ręczne układanie mieszanek mineralno-asfaltowych dopuszcza się jedynie w następujących przypadkach:</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układanie warstw śćieralnych o nieregularnym kształcie i zmiennej grubości,</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gdzie praca układarki jest niemożliwa,</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wskazanych przez Inspektora Nadzoru.</w:t>
      </w:r>
    </w:p>
    <w:p w:rsidR="00FB196A" w:rsidRPr="00CB54E6" w:rsidRDefault="00FB196A" w:rsidP="00FB196A">
      <w:pPr>
        <w:pStyle w:val="Tekstpodstawowy"/>
        <w:spacing w:after="0"/>
        <w:ind w:left="0" w:right="145"/>
        <w:jc w:val="both"/>
        <w:rPr>
          <w:szCs w:val="14"/>
        </w:rPr>
      </w:pPr>
      <w:r w:rsidRPr="00CB54E6">
        <w:rPr>
          <w:szCs w:val="14"/>
        </w:rPr>
        <w:t>Ręczne profilowanie grabiami mieszanki mineralno-asfaltowej lub ręczne dodawanie i rozścielanie mieszanki na ułożonej nawierzchni dopuszcza się jedynie w następujących przypadkach:</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na brzegach warstw bitumicznych oraz przy wpustach (ściekach) i włazach,</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pobliżu szczelin dylatacyjnych namostach, wiaduktach i innych obiektach,</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w miejscach wskazanych przez Inspektora Nadzoru.</w:t>
      </w:r>
    </w:p>
    <w:p w:rsidR="00FB196A" w:rsidRPr="00CB54E6" w:rsidRDefault="00FB196A" w:rsidP="00FB196A">
      <w:pPr>
        <w:pStyle w:val="Tekstpodstawowy"/>
        <w:spacing w:after="0"/>
        <w:ind w:left="0" w:right="145"/>
        <w:jc w:val="both"/>
        <w:rPr>
          <w:szCs w:val="14"/>
        </w:rPr>
      </w:pPr>
      <w:r w:rsidRPr="00CB54E6">
        <w:rPr>
          <w:szCs w:val="14"/>
        </w:rPr>
        <w:t>Ręcznie ułożone warstwy powinny spełniać wymagania określone w niniejszym punkcie, z wyjątkiem wymagań odnoszących się do układarek.</w:t>
      </w:r>
    </w:p>
    <w:p w:rsidR="00FB196A" w:rsidRPr="00CB54E6" w:rsidRDefault="00FB196A" w:rsidP="00FB196A">
      <w:pPr>
        <w:pStyle w:val="Tekstpodstawowy"/>
        <w:spacing w:after="0"/>
        <w:ind w:left="0" w:right="145"/>
        <w:jc w:val="both"/>
        <w:rPr>
          <w:szCs w:val="14"/>
        </w:rPr>
      </w:pPr>
      <w:r w:rsidRPr="00CB54E6">
        <w:rPr>
          <w:szCs w:val="14"/>
        </w:rPr>
        <w:t>Do uszczelniania połączeń technologicznych należy stosować emulsję asfaltową według PN-EN 13808 lub inne lepiszcza oraz materiały termoplastyczne (taśmy, pasty itp.) według norm lub aprobat technicznych.</w:t>
      </w:r>
    </w:p>
    <w:p w:rsidR="00FB196A" w:rsidRPr="00CB54E6" w:rsidRDefault="00FB196A" w:rsidP="00FB196A">
      <w:pPr>
        <w:pStyle w:val="Tekstpodstawowy"/>
        <w:spacing w:after="0"/>
        <w:ind w:left="0" w:right="145"/>
        <w:jc w:val="both"/>
        <w:rPr>
          <w:szCs w:val="14"/>
        </w:rPr>
      </w:pPr>
      <w:r w:rsidRPr="00CB54E6">
        <w:rPr>
          <w:szCs w:val="14"/>
        </w:rPr>
        <w:t>Do uszczelniania krawędzi należy stosować asfalt drogowy według PN-EN 12591, asfalt modyfikowany polimerami według PN-EN 14023 „metodą na gorąco", albo inne lepiszcza według norm lub aprobat technicznych.</w:t>
      </w:r>
    </w:p>
    <w:p w:rsidR="00FB196A" w:rsidRPr="00CB54E6" w:rsidRDefault="00FB196A" w:rsidP="00FB196A">
      <w:pPr>
        <w:pStyle w:val="Tekstpodstawowy"/>
        <w:spacing w:after="0"/>
        <w:ind w:left="0" w:right="145"/>
        <w:jc w:val="both"/>
        <w:rPr>
          <w:szCs w:val="14"/>
        </w:rPr>
      </w:pPr>
      <w:r w:rsidRPr="00CB54E6">
        <w:rPr>
          <w:szCs w:val="14"/>
        </w:rPr>
        <w:t>Wśród połączeń technologicznych wyróżnia się:</w:t>
      </w:r>
    </w:p>
    <w:p w:rsidR="00FB196A" w:rsidRPr="00CB54E6" w:rsidRDefault="00FB196A" w:rsidP="00D942ED">
      <w:pPr>
        <w:pStyle w:val="Akapitzlist"/>
        <w:numPr>
          <w:ilvl w:val="0"/>
          <w:numId w:val="137"/>
        </w:numPr>
        <w:tabs>
          <w:tab w:val="left" w:pos="142"/>
        </w:tabs>
        <w:ind w:left="0" w:right="145" w:firstLine="0"/>
        <w:jc w:val="both"/>
        <w:rPr>
          <w:rFonts w:eastAsia="Times New Roman" w:cs="Times New Roman"/>
          <w:szCs w:val="14"/>
          <w:lang w:eastAsia="pl-PL"/>
        </w:rPr>
      </w:pPr>
      <w:r w:rsidRPr="00CB54E6">
        <w:rPr>
          <w:rFonts w:eastAsia="Times New Roman" w:cs="Times New Roman"/>
          <w:szCs w:val="14"/>
          <w:lang w:eastAsia="pl-PL"/>
        </w:rPr>
        <w:t>złącza podłużne i poprzeczne (połączenia tego samego materiału wykonywanego w różnym czasie),</w:t>
      </w:r>
    </w:p>
    <w:p w:rsidR="00FB196A" w:rsidRPr="00CB54E6" w:rsidRDefault="00FB196A" w:rsidP="00D942ED">
      <w:pPr>
        <w:pStyle w:val="Akapitzlist"/>
        <w:numPr>
          <w:ilvl w:val="0"/>
          <w:numId w:val="137"/>
        </w:numPr>
        <w:tabs>
          <w:tab w:val="left" w:pos="142"/>
        </w:tabs>
        <w:ind w:left="0" w:right="145" w:firstLine="0"/>
        <w:rPr>
          <w:rFonts w:eastAsia="Times New Roman" w:cs="Times New Roman"/>
          <w:szCs w:val="14"/>
          <w:lang w:eastAsia="pl-PL"/>
        </w:rPr>
      </w:pPr>
      <w:r w:rsidRPr="00CB54E6">
        <w:rPr>
          <w:rFonts w:eastAsia="Times New Roman" w:cs="Times New Roman"/>
          <w:szCs w:val="14"/>
          <w:lang w:eastAsia="pl-PL"/>
        </w:rPr>
        <w:t>spoiny (połączenia różnych materiałów, np. asfaltu lanego i betonu asfaltowego oraz warstwy asfaltowej z urządzeniami obcymi w nawierzchni lub ją ograniczającymi).</w:t>
      </w:r>
    </w:p>
    <w:p w:rsidR="00FB196A" w:rsidRPr="00CB54E6" w:rsidRDefault="00FB196A" w:rsidP="00FB196A">
      <w:pPr>
        <w:pStyle w:val="Tekstpodstawowy"/>
        <w:spacing w:after="0"/>
        <w:ind w:left="0" w:right="145"/>
        <w:jc w:val="both"/>
        <w:rPr>
          <w:szCs w:val="14"/>
        </w:rPr>
      </w:pPr>
      <w:r w:rsidRPr="00CB54E6">
        <w:rPr>
          <w:szCs w:val="14"/>
        </w:rPr>
        <w:t>Połączenia technologiczne powinny być jednorodne i szczelne.</w:t>
      </w:r>
    </w:p>
    <w:p w:rsidR="00FB196A" w:rsidRPr="00CB54E6" w:rsidRDefault="00FB196A" w:rsidP="00FB196A">
      <w:pPr>
        <w:pStyle w:val="Tekstpodstawowy"/>
        <w:spacing w:after="0"/>
        <w:ind w:left="0" w:right="145"/>
        <w:jc w:val="both"/>
        <w:rPr>
          <w:szCs w:val="14"/>
        </w:rPr>
      </w:pPr>
      <w:r w:rsidRPr="00CB54E6">
        <w:rPr>
          <w:szCs w:val="14"/>
        </w:rPr>
        <w:t>Złącza podłużnego nie można umiejscawiać w śladach kół. Należy unikać umiejscawiania złączy w obszarze poziomego oznakowania jezdni.</w:t>
      </w:r>
    </w:p>
    <w:p w:rsidR="00FB196A" w:rsidRPr="00CB54E6" w:rsidRDefault="00FB196A" w:rsidP="00FB196A">
      <w:pPr>
        <w:pStyle w:val="Tekstpodstawowy"/>
        <w:spacing w:after="0"/>
        <w:ind w:left="0" w:right="145"/>
        <w:jc w:val="both"/>
        <w:rPr>
          <w:szCs w:val="14"/>
        </w:rPr>
      </w:pPr>
      <w:r w:rsidRPr="00CB54E6">
        <w:rPr>
          <w:szCs w:val="14"/>
        </w:rPr>
        <w:t>Złącza podłużne między pasami kolejnych warstw technologicznych należy przesunąć względem siebie, o co najmniej 15 cm w kierunku poprzecznym do osi jezdni.</w:t>
      </w:r>
    </w:p>
    <w:p w:rsidR="00FB196A" w:rsidRPr="00CB54E6" w:rsidRDefault="00FB196A" w:rsidP="00FB196A">
      <w:pPr>
        <w:pStyle w:val="Tekstpodstawowy"/>
        <w:spacing w:after="0"/>
        <w:ind w:left="0" w:right="145"/>
        <w:jc w:val="both"/>
        <w:rPr>
          <w:szCs w:val="14"/>
        </w:rPr>
      </w:pPr>
      <w:r w:rsidRPr="00CB54E6">
        <w:rPr>
          <w:szCs w:val="14"/>
        </w:rPr>
        <w:t>Złącza poprzeczne między działkami roboczymi układanych pasów kolejnych warstw technologicznych należy przesunąć względem siebie, o co najmniej 2 m w kierunku podłużnym do osi jezdni.</w:t>
      </w:r>
    </w:p>
    <w:p w:rsidR="00FB196A" w:rsidRPr="00CB54E6" w:rsidRDefault="00FB196A" w:rsidP="00D942ED">
      <w:pPr>
        <w:pStyle w:val="Akapitzlist"/>
        <w:numPr>
          <w:ilvl w:val="3"/>
          <w:numId w:val="116"/>
        </w:numPr>
        <w:tabs>
          <w:tab w:val="left" w:pos="709"/>
        </w:tabs>
        <w:ind w:left="0" w:right="141" w:firstLine="0"/>
        <w:rPr>
          <w:b/>
        </w:rPr>
      </w:pPr>
      <w:r w:rsidRPr="00CB54E6">
        <w:rPr>
          <w:b/>
        </w:rPr>
        <w:t>Technologia rozkładania „gorące przy gorącym"</w:t>
      </w:r>
    </w:p>
    <w:p w:rsidR="00FB196A" w:rsidRPr="00CB54E6" w:rsidRDefault="00FB196A" w:rsidP="00FB196A">
      <w:pPr>
        <w:pStyle w:val="Tekstpodstawowy"/>
        <w:spacing w:after="0"/>
        <w:ind w:left="0" w:right="145"/>
        <w:jc w:val="both"/>
        <w:rPr>
          <w:szCs w:val="14"/>
        </w:rPr>
      </w:pPr>
      <w:r w:rsidRPr="00CB54E6">
        <w:rPr>
          <w:szCs w:val="14"/>
        </w:rPr>
        <w:t>Do metody tej są używane rozkładarki pracujące obok siebie. Wydajności wstępnego zagęszczania stołami rozkładarek muszą być do siebie dopasowane. Przyjęta technologia robót ma zapewnić prawidłowe i szczelne połączenie układanych pasów warstwy technologicznej. Zazwyczaj warunek ten zapewnia się przez zminimalizowanie odległości między rozkładarkami tak, aby odległość między układanymi pasami nie była większa niż długość rozkładarki oraz druga  w kolejności rozkładarką nadkładała mieszankę na pierwszy pas.</w:t>
      </w:r>
    </w:p>
    <w:p w:rsidR="00FB196A" w:rsidRPr="00CB54E6" w:rsidRDefault="00FB196A" w:rsidP="00D942ED">
      <w:pPr>
        <w:pStyle w:val="Akapitzlist"/>
        <w:numPr>
          <w:ilvl w:val="3"/>
          <w:numId w:val="116"/>
        </w:numPr>
        <w:tabs>
          <w:tab w:val="left" w:pos="709"/>
        </w:tabs>
        <w:ind w:left="0" w:right="141" w:firstLine="0"/>
        <w:rPr>
          <w:b/>
        </w:rPr>
      </w:pPr>
      <w:r w:rsidRPr="00CB54E6">
        <w:rPr>
          <w:b/>
        </w:rPr>
        <w:t>Technologia rozkładania „gorące przy zimnym"</w:t>
      </w:r>
    </w:p>
    <w:p w:rsidR="00FB196A" w:rsidRPr="00CB54E6" w:rsidRDefault="00FB196A" w:rsidP="00FB196A">
      <w:pPr>
        <w:pStyle w:val="Tekstpodstawowy"/>
        <w:spacing w:after="0"/>
        <w:ind w:left="0" w:right="145"/>
        <w:jc w:val="both"/>
        <w:rPr>
          <w:szCs w:val="14"/>
        </w:rPr>
      </w:pPr>
      <w:r w:rsidRPr="00CB54E6">
        <w:rPr>
          <w:szCs w:val="14"/>
        </w:rPr>
        <w:t xml:space="preserve">Wcześniej wykonany pas warstw technologicznej powinien mieć wyprofilowaną krawędź, równomiernie zagęszczoną, bez pęknięć. Krawędź ta nie może być pionowa, lecz powinna być skośna. Najczęściej takie przygotowanie krawędzi polega na odcięciu wąskiego pasa wzdłuż krawędzi ciepłej warstwy. Na krawędzi pasa warstwy wiążącej i ścieralnej należy nanieść lepiszcze lub inny materiał do złączy według </w:t>
      </w:r>
      <w:r w:rsidRPr="00CB54E6">
        <w:rPr>
          <w:szCs w:val="14"/>
        </w:rPr>
        <w:lastRenderedPageBreak/>
        <w:t>punktu 5.9.1, w ilości co najmniej 50g na 1cm grubości warstwy 1 metr bieżący krawędzi. Na krawędź pasa warstwy wiążącej i ścieralnej nie należy nanosić lepiszczy używanych do połączenia międzywarstwowego według punktu 5.4 i 5.5.</w:t>
      </w:r>
    </w:p>
    <w:p w:rsidR="00FB196A" w:rsidRPr="00CB54E6" w:rsidRDefault="00FB196A" w:rsidP="00D942ED">
      <w:pPr>
        <w:pStyle w:val="Akapitzlist"/>
        <w:numPr>
          <w:ilvl w:val="3"/>
          <w:numId w:val="116"/>
        </w:numPr>
        <w:tabs>
          <w:tab w:val="left" w:pos="709"/>
        </w:tabs>
        <w:ind w:left="0" w:right="141" w:firstLine="0"/>
        <w:rPr>
          <w:b/>
        </w:rPr>
      </w:pPr>
      <w:r w:rsidRPr="00CB54E6">
        <w:rPr>
          <w:b/>
        </w:rPr>
        <w:t>Zakończenie działki roboczej</w:t>
      </w:r>
    </w:p>
    <w:p w:rsidR="00FB196A" w:rsidRPr="00CB54E6" w:rsidRDefault="00FB196A" w:rsidP="00FB196A">
      <w:pPr>
        <w:pStyle w:val="Tekstpodstawowy"/>
        <w:spacing w:after="0"/>
        <w:ind w:left="0" w:right="145"/>
        <w:jc w:val="both"/>
        <w:rPr>
          <w:szCs w:val="14"/>
        </w:rPr>
      </w:pPr>
      <w:r w:rsidRPr="00CB54E6">
        <w:rPr>
          <w:szCs w:val="14"/>
        </w:rPr>
        <w:t>Zakończenie działki roboczej dotyczy wystąpienia przerw w układaniu pasa warstwy technologicznej na czas, po którym temperatura mieszanki mineralno-asfaltowej obniży się poza dopuszczalną granicę. W takim wypadku wykonywanie warstwy technologicznej z mieszanek wałowanych (nie dotyczy asfaltu lanego) należy poprzedzić usunięciem ułożonego wcześniej pasa o długości do 3 m. Należy usunąć fragment pasa na całej jego grubości. Na tak powstałą krawędź należy nanieść lepiszcze lub inny materiał do złącz, w ilości co najmniej 50 g na 1 cm grubości warstwy na 1 metr bieżący krawędzi</w:t>
      </w:r>
    </w:p>
    <w:p w:rsidR="00FB196A" w:rsidRPr="00CB54E6" w:rsidRDefault="00FB196A" w:rsidP="00D942ED">
      <w:pPr>
        <w:pStyle w:val="Akapitzlist"/>
        <w:numPr>
          <w:ilvl w:val="1"/>
          <w:numId w:val="71"/>
        </w:numPr>
        <w:tabs>
          <w:tab w:val="left" w:pos="658"/>
        </w:tabs>
        <w:ind w:left="0" w:right="145" w:firstLine="0"/>
        <w:jc w:val="both"/>
        <w:outlineLvl w:val="5"/>
        <w:rPr>
          <w:rFonts w:eastAsia="Times New Roman" w:cs="Times New Roman"/>
          <w:b/>
          <w:bCs/>
          <w:vanish/>
          <w:szCs w:val="14"/>
          <w:lang w:eastAsia="pl-PL"/>
        </w:rPr>
      </w:pPr>
    </w:p>
    <w:p w:rsidR="00FB196A" w:rsidRPr="00CB54E6" w:rsidRDefault="00FB196A" w:rsidP="00D942ED">
      <w:pPr>
        <w:pStyle w:val="Akapitzlist"/>
        <w:numPr>
          <w:ilvl w:val="2"/>
          <w:numId w:val="116"/>
        </w:numPr>
        <w:tabs>
          <w:tab w:val="left" w:pos="567"/>
        </w:tabs>
        <w:ind w:left="0" w:right="141" w:firstLine="0"/>
        <w:rPr>
          <w:b/>
        </w:rPr>
      </w:pPr>
      <w:r w:rsidRPr="00CB54E6">
        <w:rPr>
          <w:b/>
        </w:rPr>
        <w:t>Zagęszczanie</w:t>
      </w:r>
    </w:p>
    <w:p w:rsidR="00FB196A" w:rsidRPr="00CB54E6" w:rsidRDefault="00FB196A" w:rsidP="00FB196A">
      <w:pPr>
        <w:pStyle w:val="Tekstpodstawowy"/>
        <w:spacing w:after="0"/>
        <w:ind w:left="0" w:right="145"/>
        <w:jc w:val="both"/>
        <w:rPr>
          <w:szCs w:val="14"/>
        </w:rPr>
      </w:pPr>
      <w:r w:rsidRPr="00CB54E6">
        <w:rPr>
          <w:szCs w:val="14"/>
        </w:rPr>
        <w:t>Mieszankę mineralno-asfaltową należy układać i zagęszczać warstwami umożliwiającymi uzyskanie wymaganej grubości, rzędnej powierzchni oraz spełnienie wymagań w zakresie równości i zagęszczenia.</w:t>
      </w:r>
    </w:p>
    <w:p w:rsidR="00FB196A" w:rsidRPr="00CB54E6" w:rsidRDefault="00FB196A" w:rsidP="00FB196A">
      <w:pPr>
        <w:pStyle w:val="Tekstpodstawowy"/>
        <w:spacing w:after="0"/>
        <w:ind w:left="0" w:right="145"/>
        <w:jc w:val="both"/>
        <w:rPr>
          <w:szCs w:val="14"/>
        </w:rPr>
      </w:pPr>
      <w:r w:rsidRPr="00CB54E6">
        <w:rPr>
          <w:szCs w:val="14"/>
        </w:rPr>
        <w:t>Zagęszczanie mieszanki mineralno-asfaltowej należy rozpocząć niezwłocznie, gdy nie zagęszczony materiał będzie mógł być zagęszczany walcami bez powodowania przemieszczeń warstwy lub spękań powierzchniowych.</w:t>
      </w:r>
    </w:p>
    <w:p w:rsidR="00FB196A" w:rsidRPr="00CB54E6" w:rsidRDefault="00FB196A" w:rsidP="00FB196A">
      <w:pPr>
        <w:pStyle w:val="Tekstpodstawowy"/>
        <w:spacing w:after="0"/>
        <w:ind w:left="0" w:right="145"/>
        <w:jc w:val="both"/>
        <w:rPr>
          <w:szCs w:val="14"/>
        </w:rPr>
      </w:pPr>
      <w:r w:rsidRPr="00CB54E6">
        <w:rPr>
          <w:szCs w:val="14"/>
        </w:rPr>
        <w:t>Zagęszczanie należy zakończyć zanim temperatura spadnie poniżej minimalnej temperatury wałowania. Wałowanie należy kontynuować do czasu zniknięcia z powierzchni warstwy wszystkich śladów po walcach. Nie dopuszcza się powierzchniowego łatania zawałowanej warstwy.</w:t>
      </w:r>
    </w:p>
    <w:p w:rsidR="00FB196A" w:rsidRPr="00CB54E6" w:rsidRDefault="00FB196A" w:rsidP="00FB196A">
      <w:pPr>
        <w:pStyle w:val="Tekstpodstawowy"/>
        <w:spacing w:after="0"/>
        <w:ind w:left="0" w:right="145"/>
        <w:jc w:val="both"/>
        <w:rPr>
          <w:szCs w:val="14"/>
        </w:rPr>
      </w:pPr>
      <w:r w:rsidRPr="00CB54E6">
        <w:rPr>
          <w:szCs w:val="14"/>
        </w:rPr>
        <w:t>Zagęszczanie należy prowadzić statycznymi walcami stalowymi gładkimi, wibracyjnymi lub też zespołem tych walców, o ciężarze 80 - 100 kN i szerokości wału nie mniejszej niż 1450 mm. Dla zagęszczania mieszanki na bazie asfaltu bez modyfikacji, dopuszcza się również zagęszczanie walcami ogumionymi. Powierzchnię warstwy należy wykończyć walcem gładkim, statycznym lub wibracyjnym z wyłączoną wibracją. Na pomostach obiektów inżynierskich nie należy  stosować walców wibracyjnych z włączoną wibracją. Dopuszcza się stosowanie walców wibracyjnych lub innych walców zaproponowanych przez Wykonawcę, jeżeli mogą one zapewnić taki sam standard zagęszczenia jak walce statyczne o ciężarze 80 kN. Wykonawca powinien ocenić pracę walców wibracyjnych lub innych proponowanych walców przy wykonywaniu odcinka próbnego, co umożliwi uzyskanie akceptacji Inspektora Nadzoru.</w:t>
      </w:r>
    </w:p>
    <w:p w:rsidR="00FB196A" w:rsidRPr="00CB54E6" w:rsidRDefault="00FB196A" w:rsidP="00FB196A">
      <w:pPr>
        <w:pStyle w:val="Tekstpodstawowy"/>
        <w:spacing w:after="0"/>
        <w:ind w:left="0" w:right="145"/>
        <w:jc w:val="both"/>
        <w:rPr>
          <w:szCs w:val="14"/>
        </w:rPr>
      </w:pPr>
      <w:r w:rsidRPr="00CB54E6">
        <w:rPr>
          <w:szCs w:val="14"/>
        </w:rPr>
        <w:t>Mieszanki mineralno-asfaltowe należy zagęszczać w kierunku równoległym do osi drogi, a koła napędzane powinny znajdować się bliżej układarki. Wałowanie należy rozpocząć od spoin i prowadzić od niżej położonej do wyżej położonej krawędzi. Ślady kolejnych przejść walca powinny zachodzić na siebie na szerokość co najmniej połowy szerokości tylnego koła.</w:t>
      </w:r>
    </w:p>
    <w:p w:rsidR="00FB196A" w:rsidRPr="00CB54E6" w:rsidRDefault="00FB196A" w:rsidP="00FB196A">
      <w:pPr>
        <w:pStyle w:val="Tekstpodstawowy"/>
        <w:spacing w:after="0"/>
        <w:ind w:left="0" w:right="145"/>
        <w:jc w:val="both"/>
        <w:rPr>
          <w:szCs w:val="14"/>
        </w:rPr>
      </w:pPr>
      <w:r w:rsidRPr="00CB54E6">
        <w:rPr>
          <w:szCs w:val="14"/>
        </w:rPr>
        <w:t>Walce powinny pracować z prędkością nie większą niż 5 km/godz. Nie dopuszcza się postoju walca na nie zagęszczonej w pełni nawierzchni. Należy również zastosować środki zapobiegające zanieczyszczeniu nawierzchni olejem napędowym, smarami, benzyną i innymi substancjami obcymi w czasie pracy lub postoju walców. Aby zapobiec przyleganiu mieszanki do kół walców, można je zwilżać wodą. Należy stosować tylko takie ilości wody, które są wymagane w celu zapobiegania przyleganiu mieszanki do kół, przy czym zaleca się stosowanie rozpylania wody (mgiełki wodnej). Na częściowo wykończonej nawierzchni nie mogą tworzyć się kałuże wody.</w:t>
      </w:r>
    </w:p>
    <w:p w:rsidR="00FB196A" w:rsidRPr="00CB54E6" w:rsidRDefault="00FB196A" w:rsidP="00D942ED">
      <w:pPr>
        <w:pStyle w:val="Akapitzlist"/>
        <w:numPr>
          <w:ilvl w:val="2"/>
          <w:numId w:val="116"/>
        </w:numPr>
        <w:tabs>
          <w:tab w:val="left" w:pos="567"/>
        </w:tabs>
        <w:ind w:left="0" w:right="141" w:firstLine="0"/>
        <w:rPr>
          <w:b/>
        </w:rPr>
      </w:pPr>
      <w:r w:rsidRPr="00CB54E6">
        <w:rPr>
          <w:b/>
        </w:rPr>
        <w:t>Złącza</w:t>
      </w:r>
    </w:p>
    <w:p w:rsidR="00FB196A" w:rsidRPr="00CB54E6" w:rsidRDefault="00FB196A" w:rsidP="00FB196A">
      <w:pPr>
        <w:pStyle w:val="Tekstpodstawowy"/>
        <w:spacing w:after="0"/>
        <w:ind w:left="0" w:right="145"/>
        <w:jc w:val="both"/>
        <w:rPr>
          <w:szCs w:val="14"/>
        </w:rPr>
      </w:pPr>
      <w:r w:rsidRPr="00CB54E6">
        <w:rPr>
          <w:szCs w:val="14"/>
        </w:rPr>
        <w:t>W przypadku występowania w nawierzchni bitumicznej złączy podłużnych i poprzecznych, mieszanka powinna być w pełni zagęszczona, a brzegi złączy powinny być ze sobą zrównane, co można uzyskać stosując jedną z wymienionych poniżej metod, przy czym dla złączy poprzecznych należy stosować jedynie metodę opisaną w punkcie 2:</w:t>
      </w:r>
    </w:p>
    <w:p w:rsidR="00FB196A" w:rsidRPr="00CB54E6" w:rsidRDefault="00FB196A" w:rsidP="00D942ED">
      <w:pPr>
        <w:pStyle w:val="Tekstpodstawowy"/>
        <w:numPr>
          <w:ilvl w:val="0"/>
          <w:numId w:val="138"/>
        </w:numPr>
        <w:tabs>
          <w:tab w:val="left" w:pos="142"/>
        </w:tabs>
        <w:suppressAutoHyphens w:val="0"/>
        <w:overflowPunct/>
        <w:autoSpaceDE/>
        <w:spacing w:after="0"/>
        <w:ind w:left="0" w:right="145" w:firstLine="0"/>
        <w:jc w:val="both"/>
        <w:textAlignment w:val="auto"/>
        <w:rPr>
          <w:szCs w:val="14"/>
        </w:rPr>
      </w:pPr>
      <w:r w:rsidRPr="00CB54E6">
        <w:rPr>
          <w:szCs w:val="14"/>
        </w:rPr>
        <w:t>przez zastosowanie dwóch lub więcej układarek pracujących w zespole w takiej odległości, aby możliwe było całkowite zagęszczenie sąsiednich pasów roboczych przez ciągłe (nieprzerwane) wałowanie;</w:t>
      </w:r>
    </w:p>
    <w:p w:rsidR="00FB196A" w:rsidRPr="00CB54E6" w:rsidRDefault="00FB196A" w:rsidP="00D942ED">
      <w:pPr>
        <w:pStyle w:val="Tekstpodstawowy"/>
        <w:numPr>
          <w:ilvl w:val="0"/>
          <w:numId w:val="138"/>
        </w:numPr>
        <w:tabs>
          <w:tab w:val="left" w:pos="142"/>
        </w:tabs>
        <w:suppressAutoHyphens w:val="0"/>
        <w:overflowPunct/>
        <w:autoSpaceDE/>
        <w:spacing w:after="0"/>
        <w:ind w:left="0" w:right="145" w:firstLine="0"/>
        <w:jc w:val="both"/>
        <w:textAlignment w:val="auto"/>
        <w:rPr>
          <w:szCs w:val="14"/>
        </w:rPr>
      </w:pPr>
      <w:r w:rsidRPr="00CB54E6">
        <w:rPr>
          <w:szCs w:val="14"/>
        </w:rPr>
        <w:t>przez obcinanie odsłoniętych złączy na głębokość równą wymaganej grubości warstwy, do uzyskania pionowej krawędzi i usunięcie całego luźnego materiału. Następnie, przed ułożeniem sąsiedniego pasa roboczego, pionowe krawędzie pokrywa się taśmą przylepną z polimeroasfaltem o minimalnej grubości 8 mm lub tiksotropową masą asfaltową. Jeżeli sąsiedni pas roboczy nie będzie układany w tym samym czasie, odsłoniętą krawędź należy zabezpieczyć przed uszkodzeniem listwą drewnianą.</w:t>
      </w:r>
    </w:p>
    <w:p w:rsidR="00FB196A" w:rsidRPr="00CB54E6" w:rsidRDefault="00FB196A" w:rsidP="00FB196A">
      <w:pPr>
        <w:pStyle w:val="Tekstpodstawowy"/>
        <w:spacing w:after="0"/>
        <w:ind w:left="0" w:right="145"/>
        <w:jc w:val="both"/>
        <w:rPr>
          <w:szCs w:val="14"/>
        </w:rPr>
      </w:pPr>
      <w:r w:rsidRPr="00CB54E6">
        <w:rPr>
          <w:szCs w:val="14"/>
        </w:rPr>
        <w:t>Niedopuszczalne jest uszczelnianie połączenia wyłącznie przez zalanie go z góry asfaltem, po zagęszczeniu warstwy.</w:t>
      </w:r>
    </w:p>
    <w:p w:rsidR="00FB196A" w:rsidRPr="00CB54E6" w:rsidRDefault="00FB196A" w:rsidP="00FB196A">
      <w:pPr>
        <w:pStyle w:val="Tekstpodstawowy"/>
        <w:spacing w:after="0"/>
        <w:ind w:left="0" w:right="145"/>
        <w:jc w:val="both"/>
        <w:rPr>
          <w:szCs w:val="14"/>
        </w:rPr>
      </w:pPr>
      <w:r w:rsidRPr="00CB54E6">
        <w:rPr>
          <w:szCs w:val="14"/>
        </w:rPr>
        <w:t>Wszystkie złącza powinny być przesunięte o co najmniej:</w:t>
      </w:r>
    </w:p>
    <w:p w:rsidR="00FB196A" w:rsidRPr="00CB54E6" w:rsidRDefault="00FB196A" w:rsidP="00D942ED">
      <w:pPr>
        <w:pStyle w:val="Tekstpodstawowy"/>
        <w:numPr>
          <w:ilvl w:val="0"/>
          <w:numId w:val="139"/>
        </w:numPr>
        <w:tabs>
          <w:tab w:val="left" w:pos="142"/>
        </w:tabs>
        <w:spacing w:after="0"/>
        <w:ind w:left="0" w:right="145" w:firstLine="0"/>
        <w:jc w:val="both"/>
        <w:rPr>
          <w:szCs w:val="14"/>
        </w:rPr>
      </w:pPr>
      <w:r w:rsidRPr="00CB54E6">
        <w:rPr>
          <w:szCs w:val="14"/>
        </w:rPr>
        <w:t>20 cm względem złączy podłużnych do nich równoległych,</w:t>
      </w:r>
    </w:p>
    <w:p w:rsidR="00FB196A" w:rsidRPr="00CB54E6" w:rsidRDefault="00FB196A" w:rsidP="00D942ED">
      <w:pPr>
        <w:pStyle w:val="Tekstpodstawowy"/>
        <w:numPr>
          <w:ilvl w:val="0"/>
          <w:numId w:val="139"/>
        </w:numPr>
        <w:tabs>
          <w:tab w:val="left" w:pos="142"/>
        </w:tabs>
        <w:spacing w:after="0"/>
        <w:ind w:left="0" w:right="145" w:firstLine="0"/>
        <w:jc w:val="both"/>
        <w:rPr>
          <w:szCs w:val="14"/>
        </w:rPr>
      </w:pPr>
      <w:r w:rsidRPr="00CB54E6">
        <w:rPr>
          <w:szCs w:val="14"/>
        </w:rPr>
        <w:t>200 cm względem złączy poprzecznych do nich równoległych, występujących w niżej położonej warstwie. Układ złączy powinien być zaakceptowany przez Inspektora Nadzoru.</w:t>
      </w:r>
    </w:p>
    <w:p w:rsidR="00FB196A" w:rsidRPr="00CB54E6" w:rsidRDefault="00FB196A" w:rsidP="00D942ED">
      <w:pPr>
        <w:pStyle w:val="Akapitzlist"/>
        <w:numPr>
          <w:ilvl w:val="2"/>
          <w:numId w:val="116"/>
        </w:numPr>
        <w:tabs>
          <w:tab w:val="left" w:pos="567"/>
        </w:tabs>
        <w:ind w:left="0" w:right="141" w:firstLine="0"/>
        <w:rPr>
          <w:b/>
        </w:rPr>
      </w:pPr>
      <w:r w:rsidRPr="00CB54E6">
        <w:rPr>
          <w:b/>
        </w:rPr>
        <w:t>Utrzymanie wykonanych warstw</w:t>
      </w:r>
    </w:p>
    <w:p w:rsidR="00FB196A" w:rsidRPr="00CB54E6" w:rsidRDefault="00FB196A" w:rsidP="00FB196A">
      <w:pPr>
        <w:pStyle w:val="Tekstpodstawowy"/>
        <w:spacing w:after="0"/>
        <w:ind w:left="0" w:right="145"/>
        <w:jc w:val="both"/>
        <w:rPr>
          <w:szCs w:val="14"/>
        </w:rPr>
      </w:pPr>
      <w:r w:rsidRPr="00CB54E6">
        <w:rPr>
          <w:szCs w:val="14"/>
        </w:rPr>
        <w:t>Warstwy z mieszanek mineralno-asfaltowych należy utrzymywać w czystości. Po warstwie bitumicznej, na której przewiduje się ułożenie następnej warstwy, dopuszcza się jedynie ruch pojazdów i maszyn pracujących przy układaniu i zagęszczaniu następnej warstwy.</w:t>
      </w:r>
    </w:p>
    <w:p w:rsidR="00FB196A" w:rsidRPr="00CB54E6" w:rsidRDefault="00FB196A" w:rsidP="00FB196A">
      <w:pPr>
        <w:pStyle w:val="Tekstpodstawowy"/>
        <w:spacing w:after="0"/>
        <w:ind w:left="0" w:right="145"/>
        <w:jc w:val="both"/>
        <w:rPr>
          <w:szCs w:val="14"/>
        </w:rPr>
      </w:pPr>
      <w:r w:rsidRPr="00CB54E6">
        <w:rPr>
          <w:szCs w:val="14"/>
        </w:rPr>
        <w:t>W przypadku jakiegokolwiek zanieczyszczenia warstwy bitumicznej, Wykonawca powinien podjąć starania w celu jej oczyszczenia, a jeżeli okaże się to niemożliwe, Inspektor Nadzoru podejmie decyzję o rozbiórce warstwy. Warstwa wiążąca nie może pozostać nie przykryta warstwą ścieralną przez więcej niż trzy kolejne dni po ułożeniu. Inspektor Nadzoru, ze względu na panujące warunki atmosferyczne lub z jakiegokolwiek innego powodu, może wydłużyć ten okres o minimalny, niezbędny czas.</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KONTROLA JAKOŚCI ROBÓT</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zasady kontroli jakości robót</w:t>
      </w:r>
    </w:p>
    <w:p w:rsidR="00FB196A" w:rsidRPr="00CB54E6" w:rsidRDefault="00FB196A" w:rsidP="00FB196A">
      <w:pPr>
        <w:pStyle w:val="Tekstpodstawowy"/>
        <w:spacing w:after="0"/>
        <w:ind w:left="0" w:right="141"/>
        <w:rPr>
          <w:szCs w:val="14"/>
        </w:rPr>
      </w:pPr>
      <w:r w:rsidRPr="00CB54E6">
        <w:rPr>
          <w:szCs w:val="14"/>
        </w:rPr>
        <w:t>Ogólne zasady kontroli jakości robót podano w ST D-00.00.00.</w:t>
      </w:r>
    </w:p>
    <w:p w:rsidR="00FB196A" w:rsidRPr="00CB54E6" w:rsidRDefault="00FB196A" w:rsidP="00D942ED">
      <w:pPr>
        <w:pStyle w:val="Akapitzlist"/>
        <w:numPr>
          <w:ilvl w:val="1"/>
          <w:numId w:val="116"/>
        </w:numPr>
        <w:tabs>
          <w:tab w:val="left" w:pos="426"/>
        </w:tabs>
        <w:ind w:left="0" w:right="141" w:firstLine="0"/>
        <w:rPr>
          <w:b/>
        </w:rPr>
      </w:pPr>
      <w:r w:rsidRPr="00CB54E6">
        <w:rPr>
          <w:b/>
        </w:rPr>
        <w:t>Właściwości warstw i nawierzchni</w:t>
      </w:r>
    </w:p>
    <w:p w:rsidR="00FB196A" w:rsidRPr="00CB54E6" w:rsidRDefault="00FB196A" w:rsidP="00D942ED">
      <w:pPr>
        <w:pStyle w:val="Akapitzlist"/>
        <w:numPr>
          <w:ilvl w:val="2"/>
          <w:numId w:val="116"/>
        </w:numPr>
        <w:tabs>
          <w:tab w:val="left" w:pos="567"/>
        </w:tabs>
        <w:ind w:left="0" w:right="141" w:firstLine="0"/>
        <w:rPr>
          <w:b/>
        </w:rPr>
      </w:pPr>
      <w:r w:rsidRPr="00CB54E6">
        <w:rPr>
          <w:b/>
        </w:rPr>
        <w:t>Grubość warstwy i zagęszczenie</w:t>
      </w:r>
    </w:p>
    <w:p w:rsidR="00FB196A" w:rsidRPr="00CB54E6" w:rsidRDefault="00FB196A" w:rsidP="00FB196A">
      <w:pPr>
        <w:pStyle w:val="Tekstpodstawowy"/>
        <w:spacing w:after="0"/>
        <w:ind w:left="0" w:right="145"/>
        <w:jc w:val="both"/>
        <w:rPr>
          <w:szCs w:val="14"/>
        </w:rPr>
      </w:pPr>
      <w:r w:rsidRPr="00CB54E6">
        <w:rPr>
          <w:szCs w:val="14"/>
        </w:rPr>
        <w:t>Właściwości wykonanej warstwy powinny spełniać warunki podane w tablicy 20.</w:t>
      </w:r>
    </w:p>
    <w:p w:rsidR="00FB196A" w:rsidRPr="00CB54E6" w:rsidRDefault="00FB196A" w:rsidP="00FB196A">
      <w:pPr>
        <w:pStyle w:val="Tekstpodstawowy"/>
        <w:spacing w:after="0"/>
        <w:ind w:left="0" w:right="145"/>
        <w:jc w:val="both"/>
        <w:rPr>
          <w:szCs w:val="14"/>
        </w:rPr>
      </w:pPr>
      <w:r w:rsidRPr="00CB54E6">
        <w:rPr>
          <w:szCs w:val="14"/>
        </w:rPr>
        <w:t>Tablica 20. Typ i wymiar mieszanek mineralno- asfaltowych do warstw nawierzchni</w:t>
      </w: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53"/>
        <w:gridCol w:w="1939"/>
        <w:gridCol w:w="2021"/>
        <w:gridCol w:w="1418"/>
        <w:gridCol w:w="1841"/>
      </w:tblGrid>
      <w:tr w:rsidR="00FB196A" w:rsidRPr="00CB54E6" w:rsidTr="005050B9">
        <w:trPr>
          <w:trHeight w:val="227"/>
        </w:trPr>
        <w:tc>
          <w:tcPr>
            <w:tcW w:w="1853" w:type="dxa"/>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Warstwa i sposób projektowania</w:t>
            </w:r>
          </w:p>
        </w:tc>
        <w:tc>
          <w:tcPr>
            <w:tcW w:w="193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Typ i wymiar mieszanki, przeznaczenie</w:t>
            </w:r>
          </w:p>
        </w:tc>
        <w:tc>
          <w:tcPr>
            <w:tcW w:w="2021"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Projektowana grubość warstwy technologicznej [cm]</w:t>
            </w:r>
          </w:p>
        </w:tc>
        <w:tc>
          <w:tcPr>
            <w:tcW w:w="14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eastAsia="Times New Roman" w:hAnsi="Verdana" w:cs="Times New Roman"/>
                <w:sz w:val="14"/>
                <w:szCs w:val="14"/>
                <w:lang w:val="pl-PL"/>
              </w:rPr>
              <w:t>Wskaźnik zagęszczenia</w:t>
            </w:r>
            <w:r w:rsidRPr="00CB54E6">
              <w:rPr>
                <w:rFonts w:ascii="Verdana" w:hAnsi="Verdana" w:cs="Times New Roman"/>
                <w:w w:val="95"/>
                <w:sz w:val="14"/>
                <w:szCs w:val="14"/>
                <w:lang w:val="pl-PL"/>
              </w:rPr>
              <w:t xml:space="preserve"> </w:t>
            </w:r>
            <w:r w:rsidRPr="00CB54E6">
              <w:rPr>
                <w:rFonts w:ascii="Verdana" w:hAnsi="Verdana" w:cs="Times New Roman"/>
                <w:sz w:val="14"/>
                <w:szCs w:val="14"/>
                <w:lang w:val="pl-PL"/>
              </w:rPr>
              <w:t>[%]</w:t>
            </w:r>
          </w:p>
        </w:tc>
        <w:tc>
          <w:tcPr>
            <w:tcW w:w="1841"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Zawartość wolnych przestrzeni w warstwie [%(v/v)]</w:t>
            </w:r>
          </w:p>
        </w:tc>
      </w:tr>
      <w:tr w:rsidR="00FB196A" w:rsidRPr="00CB54E6" w:rsidTr="005050B9">
        <w:trPr>
          <w:trHeight w:val="227"/>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Wiążąca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16 W, KR3-KR6</w:t>
            </w:r>
          </w:p>
        </w:tc>
        <w:tc>
          <w:tcPr>
            <w:tcW w:w="2021" w:type="dxa"/>
            <w:shd w:val="clear" w:color="auto" w:fill="auto"/>
          </w:tcPr>
          <w:p w:rsidR="00FB196A" w:rsidRPr="00CB54E6" w:rsidRDefault="00FB196A" w:rsidP="005050B9">
            <w:pPr>
              <w:pStyle w:val="TableParagraph"/>
              <w:ind w:left="0" w:right="552"/>
              <w:jc w:val="center"/>
              <w:rPr>
                <w:rFonts w:ascii="Verdana" w:hAnsi="Verdana" w:cs="Times New Roman"/>
                <w:b/>
                <w:sz w:val="14"/>
                <w:szCs w:val="14"/>
                <w:lang w:val="pl-PL"/>
              </w:rPr>
            </w:pPr>
          </w:p>
          <w:p w:rsidR="00FB196A" w:rsidRPr="00CB54E6" w:rsidRDefault="00FB196A" w:rsidP="005050B9">
            <w:pPr>
              <w:pStyle w:val="TableParagraph"/>
              <w:ind w:left="0" w:right="552"/>
              <w:jc w:val="center"/>
              <w:rPr>
                <w:rFonts w:ascii="Verdana" w:hAnsi="Verdana" w:cs="Times New Roman"/>
                <w:sz w:val="14"/>
                <w:szCs w:val="14"/>
                <w:lang w:val="pl-PL"/>
              </w:rPr>
            </w:pPr>
            <w:r w:rsidRPr="00CB54E6">
              <w:rPr>
                <w:rFonts w:ascii="Verdana" w:hAnsi="Verdana" w:cs="Times New Roman"/>
                <w:sz w:val="14"/>
                <w:szCs w:val="14"/>
                <w:lang w:val="pl-PL"/>
              </w:rPr>
              <w:t>5,0 ÷ 10,0</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98</w:t>
            </w:r>
          </w:p>
        </w:tc>
        <w:tc>
          <w:tcPr>
            <w:tcW w:w="1841" w:type="dxa"/>
            <w:shd w:val="clear" w:color="auto" w:fill="auto"/>
          </w:tcPr>
          <w:p w:rsidR="00FB196A" w:rsidRPr="00CB54E6" w:rsidRDefault="00FB196A" w:rsidP="005050B9">
            <w:pPr>
              <w:pStyle w:val="TableParagraph"/>
              <w:ind w:left="0" w:right="409"/>
              <w:jc w:val="center"/>
              <w:rPr>
                <w:rFonts w:ascii="Verdana" w:hAnsi="Verdana" w:cs="Times New Roman"/>
                <w:b/>
                <w:sz w:val="14"/>
                <w:szCs w:val="14"/>
                <w:lang w:val="pl-PL"/>
              </w:rPr>
            </w:pPr>
          </w:p>
          <w:p w:rsidR="00FB196A" w:rsidRPr="00CB54E6" w:rsidRDefault="00FB196A" w:rsidP="005050B9">
            <w:pPr>
              <w:pStyle w:val="TableParagraph"/>
              <w:ind w:left="0" w:right="409"/>
              <w:jc w:val="center"/>
              <w:rPr>
                <w:rFonts w:ascii="Verdana" w:hAnsi="Verdana" w:cs="Times New Roman"/>
                <w:sz w:val="14"/>
                <w:szCs w:val="14"/>
                <w:lang w:val="pl-PL"/>
              </w:rPr>
            </w:pPr>
            <w:r w:rsidRPr="00CB54E6">
              <w:rPr>
                <w:rFonts w:ascii="Verdana" w:hAnsi="Verdana" w:cs="Times New Roman"/>
                <w:sz w:val="14"/>
                <w:szCs w:val="14"/>
                <w:lang w:val="pl-PL"/>
              </w:rPr>
              <w:t>4,0 ÷ 7,0</w:t>
            </w:r>
          </w:p>
        </w:tc>
      </w:tr>
      <w:tr w:rsidR="00FB196A" w:rsidRPr="00CB54E6" w:rsidTr="005050B9">
        <w:trPr>
          <w:trHeight w:val="227"/>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Ścieralna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8 S, KR1-KR2</w:t>
            </w:r>
          </w:p>
        </w:tc>
        <w:tc>
          <w:tcPr>
            <w:tcW w:w="2021" w:type="dxa"/>
            <w:shd w:val="clear" w:color="auto" w:fill="auto"/>
          </w:tcPr>
          <w:p w:rsidR="00FB196A" w:rsidRPr="00CB54E6" w:rsidRDefault="00FB196A" w:rsidP="005050B9">
            <w:pPr>
              <w:pStyle w:val="TableParagraph"/>
              <w:ind w:left="0" w:right="552"/>
              <w:jc w:val="center"/>
              <w:rPr>
                <w:rFonts w:ascii="Verdana" w:hAnsi="Verdana" w:cs="Times New Roman"/>
                <w:b/>
                <w:sz w:val="14"/>
                <w:szCs w:val="14"/>
                <w:lang w:val="pl-PL"/>
              </w:rPr>
            </w:pPr>
          </w:p>
          <w:p w:rsidR="00FB196A" w:rsidRPr="00CB54E6" w:rsidRDefault="00FB196A" w:rsidP="005050B9">
            <w:pPr>
              <w:pStyle w:val="TableParagraph"/>
              <w:ind w:left="0" w:right="552"/>
              <w:jc w:val="center"/>
              <w:rPr>
                <w:rFonts w:ascii="Verdana" w:hAnsi="Verdana" w:cs="Times New Roman"/>
                <w:sz w:val="14"/>
                <w:szCs w:val="14"/>
                <w:lang w:val="pl-PL"/>
              </w:rPr>
            </w:pPr>
            <w:r w:rsidRPr="00CB54E6">
              <w:rPr>
                <w:rFonts w:ascii="Verdana" w:hAnsi="Verdana" w:cs="Times New Roman"/>
                <w:sz w:val="14"/>
                <w:szCs w:val="14"/>
                <w:lang w:val="pl-PL"/>
              </w:rPr>
              <w:t>2,5 – 4,5</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97</w:t>
            </w:r>
          </w:p>
        </w:tc>
        <w:tc>
          <w:tcPr>
            <w:tcW w:w="1841" w:type="dxa"/>
            <w:shd w:val="clear" w:color="auto" w:fill="auto"/>
          </w:tcPr>
          <w:p w:rsidR="00FB196A" w:rsidRPr="00CB54E6" w:rsidRDefault="00FB196A" w:rsidP="005050B9">
            <w:pPr>
              <w:pStyle w:val="TableParagraph"/>
              <w:ind w:left="0" w:right="409"/>
              <w:jc w:val="center"/>
              <w:rPr>
                <w:rFonts w:ascii="Verdana" w:hAnsi="Verdana" w:cs="Times New Roman"/>
                <w:b/>
                <w:sz w:val="14"/>
                <w:szCs w:val="14"/>
                <w:lang w:val="pl-PL"/>
              </w:rPr>
            </w:pPr>
          </w:p>
          <w:p w:rsidR="00FB196A" w:rsidRPr="00CB54E6" w:rsidRDefault="00FB196A" w:rsidP="005050B9">
            <w:pPr>
              <w:pStyle w:val="TableParagraph"/>
              <w:ind w:left="0" w:right="409"/>
              <w:jc w:val="center"/>
              <w:rPr>
                <w:rFonts w:ascii="Verdana" w:hAnsi="Verdana" w:cs="Times New Roman"/>
                <w:sz w:val="14"/>
                <w:szCs w:val="14"/>
                <w:lang w:val="pl-PL"/>
              </w:rPr>
            </w:pPr>
            <w:r w:rsidRPr="00CB54E6">
              <w:rPr>
                <w:rFonts w:ascii="Verdana" w:hAnsi="Verdana" w:cs="Times New Roman"/>
                <w:sz w:val="14"/>
                <w:szCs w:val="14"/>
                <w:lang w:val="pl-PL"/>
              </w:rPr>
              <w:t>1,0 ÷ 4,0</w:t>
            </w:r>
          </w:p>
        </w:tc>
      </w:tr>
      <w:tr w:rsidR="00FB196A" w:rsidRPr="00CB54E6" w:rsidTr="005050B9">
        <w:trPr>
          <w:trHeight w:val="227"/>
        </w:trPr>
        <w:tc>
          <w:tcPr>
            <w:tcW w:w="1853" w:type="dxa"/>
            <w:shd w:val="clear" w:color="auto" w:fill="auto"/>
          </w:tcPr>
          <w:p w:rsidR="00FB196A" w:rsidRPr="00CB54E6" w:rsidRDefault="00FB196A" w:rsidP="005050B9">
            <w:pPr>
              <w:pStyle w:val="TableParagraph"/>
              <w:ind w:left="0" w:right="145"/>
              <w:contextualSpacing/>
              <w:jc w:val="center"/>
              <w:rPr>
                <w:rFonts w:ascii="Verdana" w:hAnsi="Verdana" w:cs="Times New Roman"/>
                <w:sz w:val="14"/>
                <w:szCs w:val="14"/>
                <w:lang w:val="pl-PL"/>
              </w:rPr>
            </w:pPr>
            <w:r w:rsidRPr="00CB54E6">
              <w:rPr>
                <w:rFonts w:ascii="Verdana" w:hAnsi="Verdana" w:cs="Times New Roman"/>
                <w:sz w:val="14"/>
                <w:szCs w:val="14"/>
                <w:lang w:val="pl-PL"/>
              </w:rPr>
              <w:t>Ścieralna projektowanie empiryczne</w:t>
            </w:r>
          </w:p>
        </w:tc>
        <w:tc>
          <w:tcPr>
            <w:tcW w:w="1939"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AC 11 S, KR3-KR4</w:t>
            </w:r>
          </w:p>
        </w:tc>
        <w:tc>
          <w:tcPr>
            <w:tcW w:w="2021" w:type="dxa"/>
            <w:shd w:val="clear" w:color="auto" w:fill="auto"/>
          </w:tcPr>
          <w:p w:rsidR="00FB196A" w:rsidRPr="00CB54E6" w:rsidRDefault="00FB196A" w:rsidP="005050B9">
            <w:pPr>
              <w:pStyle w:val="TableParagraph"/>
              <w:ind w:left="0" w:right="552"/>
              <w:jc w:val="center"/>
              <w:rPr>
                <w:rFonts w:ascii="Verdana" w:hAnsi="Verdana" w:cs="Times New Roman"/>
                <w:b/>
                <w:sz w:val="14"/>
                <w:szCs w:val="14"/>
                <w:lang w:val="pl-PL"/>
              </w:rPr>
            </w:pPr>
          </w:p>
          <w:p w:rsidR="00FB196A" w:rsidRPr="00CB54E6" w:rsidRDefault="00FB196A" w:rsidP="005050B9">
            <w:pPr>
              <w:pStyle w:val="TableParagraph"/>
              <w:ind w:left="0" w:right="552"/>
              <w:jc w:val="center"/>
              <w:rPr>
                <w:rFonts w:ascii="Verdana" w:hAnsi="Verdana" w:cs="Times New Roman"/>
                <w:sz w:val="14"/>
                <w:szCs w:val="14"/>
                <w:lang w:val="pl-PL"/>
              </w:rPr>
            </w:pPr>
            <w:r w:rsidRPr="00CB54E6">
              <w:rPr>
                <w:rFonts w:ascii="Verdana" w:hAnsi="Verdana" w:cs="Times New Roman"/>
                <w:sz w:val="14"/>
                <w:szCs w:val="14"/>
                <w:lang w:val="pl-PL"/>
              </w:rPr>
              <w:t>3,0 ÷ 5,0</w:t>
            </w:r>
          </w:p>
        </w:tc>
        <w:tc>
          <w:tcPr>
            <w:tcW w:w="141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98</w:t>
            </w:r>
          </w:p>
        </w:tc>
        <w:tc>
          <w:tcPr>
            <w:tcW w:w="1841" w:type="dxa"/>
            <w:shd w:val="clear" w:color="auto" w:fill="auto"/>
          </w:tcPr>
          <w:p w:rsidR="00FB196A" w:rsidRPr="00CB54E6" w:rsidRDefault="00FB196A" w:rsidP="005050B9">
            <w:pPr>
              <w:pStyle w:val="TableParagraph"/>
              <w:ind w:left="0" w:right="409"/>
              <w:jc w:val="center"/>
              <w:rPr>
                <w:rFonts w:ascii="Verdana" w:hAnsi="Verdana" w:cs="Times New Roman"/>
                <w:b/>
                <w:sz w:val="14"/>
                <w:szCs w:val="14"/>
                <w:lang w:val="pl-PL"/>
              </w:rPr>
            </w:pPr>
          </w:p>
          <w:p w:rsidR="00FB196A" w:rsidRPr="00CB54E6" w:rsidRDefault="00FB196A" w:rsidP="005050B9">
            <w:pPr>
              <w:pStyle w:val="TableParagraph"/>
              <w:ind w:left="0" w:right="409"/>
              <w:jc w:val="center"/>
              <w:rPr>
                <w:rFonts w:ascii="Verdana" w:hAnsi="Verdana" w:cs="Times New Roman"/>
                <w:sz w:val="14"/>
                <w:szCs w:val="14"/>
                <w:lang w:val="pl-PL"/>
              </w:rPr>
            </w:pPr>
            <w:r w:rsidRPr="00CB54E6">
              <w:rPr>
                <w:rFonts w:ascii="Verdana" w:hAnsi="Verdana" w:cs="Times New Roman"/>
                <w:sz w:val="14"/>
                <w:szCs w:val="14"/>
                <w:lang w:val="pl-PL"/>
              </w:rPr>
              <w:t>2,0 ÷ 5,0</w:t>
            </w:r>
          </w:p>
        </w:tc>
      </w:tr>
    </w:tbl>
    <w:p w:rsidR="00FB196A" w:rsidRPr="00CB54E6" w:rsidRDefault="00FB196A" w:rsidP="00D942ED">
      <w:pPr>
        <w:pStyle w:val="Akapitzlist"/>
        <w:numPr>
          <w:ilvl w:val="2"/>
          <w:numId w:val="116"/>
        </w:numPr>
        <w:tabs>
          <w:tab w:val="left" w:pos="567"/>
        </w:tabs>
        <w:ind w:left="0" w:right="141" w:firstLine="0"/>
        <w:rPr>
          <w:b/>
        </w:rPr>
      </w:pPr>
      <w:r w:rsidRPr="00CB54E6">
        <w:rPr>
          <w:b/>
        </w:rPr>
        <w:t>Równość</w:t>
      </w:r>
    </w:p>
    <w:p w:rsidR="00FB196A" w:rsidRPr="00CB54E6" w:rsidRDefault="00FB196A" w:rsidP="00FB196A">
      <w:pPr>
        <w:pStyle w:val="Tekstpodstawowy"/>
        <w:spacing w:after="0"/>
        <w:ind w:left="0" w:right="145"/>
        <w:jc w:val="both"/>
        <w:rPr>
          <w:szCs w:val="14"/>
        </w:rPr>
      </w:pPr>
      <w:r w:rsidRPr="00CB54E6">
        <w:rPr>
          <w:szCs w:val="14"/>
        </w:rPr>
        <w:t>Pomiary równości podłużnej należy wykonywać w środku każdego ocenianego pasa ruchu.</w:t>
      </w:r>
    </w:p>
    <w:p w:rsidR="00FB196A" w:rsidRPr="00CB54E6" w:rsidRDefault="00FB196A" w:rsidP="00FB196A">
      <w:pPr>
        <w:pStyle w:val="Tekstpodstawowy"/>
        <w:spacing w:after="0"/>
        <w:ind w:left="0" w:right="145"/>
        <w:jc w:val="both"/>
        <w:rPr>
          <w:szCs w:val="14"/>
        </w:rPr>
      </w:pPr>
      <w:r w:rsidRPr="00CB54E6">
        <w:rPr>
          <w:szCs w:val="14"/>
        </w:rPr>
        <w:t>Do oceny równości podłużnej warstwy ścieralnej nawierzchni dróg klasy Z, L i D oraz placów i parkingów należy stosować metodę z wykorzystaniem łaty 4-metrowej i klina lub metody równoważnej użyciu laty i klina, mierząc wysokość prześwitu w połowie długości łaty. Pomiar wykonuje się nie rzadziej niż co 10 m. Wymagana równość podłużna jest określona przez wartość odchylenia równości (prześwitu), które nie mogą przekroczyć 6 mm. Przez odchylenie równości rozumie się największą odległość między łatą a mierzoną powierzchnią.</w:t>
      </w:r>
    </w:p>
    <w:p w:rsidR="00FB196A" w:rsidRPr="00CB54E6" w:rsidRDefault="00FB196A" w:rsidP="00FB196A">
      <w:pPr>
        <w:pStyle w:val="Tekstpodstawowy"/>
        <w:spacing w:after="0"/>
        <w:ind w:left="0" w:right="145"/>
        <w:jc w:val="both"/>
        <w:rPr>
          <w:szCs w:val="14"/>
        </w:rPr>
      </w:pPr>
      <w:r w:rsidRPr="00CB54E6">
        <w:rPr>
          <w:szCs w:val="14"/>
        </w:rPr>
        <w:t>Do oceny równości podłużnej warstw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w:t>
      </w:r>
    </w:p>
    <w:p w:rsidR="00FB196A" w:rsidRPr="00CB54E6" w:rsidRDefault="00FB196A" w:rsidP="00FB196A">
      <w:pPr>
        <w:pStyle w:val="Tekstpodstawowy"/>
        <w:spacing w:after="0"/>
        <w:ind w:left="0" w:right="145"/>
        <w:jc w:val="both"/>
        <w:rPr>
          <w:szCs w:val="14"/>
        </w:rPr>
      </w:pPr>
      <w:r w:rsidRPr="00CB54E6">
        <w:rPr>
          <w:szCs w:val="14"/>
        </w:rPr>
        <w:t>Przed upływem okresu gwarancyjnego wartość odchylenia równości podłużnej warstwy ścieralnej nawierzchni dróg klasy Z i L nie powinna być większa niż 8 mm.</w:t>
      </w:r>
    </w:p>
    <w:p w:rsidR="00FB196A" w:rsidRPr="00CB54E6" w:rsidRDefault="00FB196A" w:rsidP="00FB196A">
      <w:pPr>
        <w:pStyle w:val="Tekstpodstawowy"/>
        <w:spacing w:after="0"/>
        <w:ind w:left="0" w:right="145"/>
        <w:jc w:val="both"/>
        <w:rPr>
          <w:szCs w:val="14"/>
        </w:rPr>
      </w:pPr>
      <w:r w:rsidRPr="00CB54E6">
        <w:rPr>
          <w:szCs w:val="14"/>
        </w:rPr>
        <w:t>Badanie wykonuje się według procedury jak podczas odbioru nawierzchni.</w:t>
      </w:r>
    </w:p>
    <w:p w:rsidR="00FB196A" w:rsidRPr="00CB54E6" w:rsidRDefault="00FB196A" w:rsidP="00FB196A">
      <w:pPr>
        <w:pStyle w:val="Tekstpodstawowy"/>
        <w:spacing w:after="0"/>
        <w:ind w:left="0" w:right="145"/>
        <w:jc w:val="both"/>
        <w:rPr>
          <w:szCs w:val="14"/>
        </w:rPr>
      </w:pPr>
      <w:r w:rsidRPr="00CB54E6">
        <w:rPr>
          <w:szCs w:val="14"/>
        </w:rPr>
        <w:t>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10 m. Wymagana równość poprzeczna jest określona w rozporządzeniu dotyczącym warunków technicznych, jakim powinny odpowiadać drogi publiczne.</w:t>
      </w:r>
    </w:p>
    <w:p w:rsidR="00FB196A" w:rsidRPr="00CB54E6" w:rsidRDefault="00FB196A" w:rsidP="00FB196A">
      <w:pPr>
        <w:pStyle w:val="Tekstpodstawowy"/>
        <w:spacing w:after="0"/>
        <w:ind w:left="0" w:right="145"/>
        <w:jc w:val="both"/>
        <w:rPr>
          <w:szCs w:val="14"/>
        </w:rPr>
      </w:pPr>
      <w:r w:rsidRPr="00CB54E6">
        <w:rPr>
          <w:szCs w:val="14"/>
        </w:rPr>
        <w:t>Przed upływem okresu gwarancyjnego wartość odchylenia równości poprzecznej warstwy ścieralnej nawierzchni dróg wszystkich klas technicznych nie powinna być większa niż podana w tablicy 21.</w:t>
      </w:r>
    </w:p>
    <w:p w:rsidR="00FB196A" w:rsidRPr="00CB54E6" w:rsidRDefault="00FB196A" w:rsidP="00FB196A">
      <w:pPr>
        <w:pStyle w:val="Tekstpodstawowy"/>
        <w:spacing w:after="0"/>
        <w:ind w:left="0" w:right="145"/>
        <w:jc w:val="both"/>
        <w:rPr>
          <w:szCs w:val="14"/>
        </w:rPr>
      </w:pPr>
      <w:r w:rsidRPr="00CB54E6">
        <w:rPr>
          <w:szCs w:val="14"/>
        </w:rPr>
        <w:t>Badanie wykonuje się według procedury jak podczas odbioru nawierzchni.</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lastRenderedPageBreak/>
        <w:t>Tablica 21. Dopuszczalne wartości odchyleń równości poprzecznej warstwy ścieralnej wymagane przed upływem okresu gwarancyjnego</w:t>
      </w:r>
    </w:p>
    <w:tbl>
      <w:tblPr>
        <w:tblW w:w="0" w:type="auto"/>
        <w:tblInd w:w="4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42"/>
        <w:gridCol w:w="3544"/>
        <w:gridCol w:w="2819"/>
        <w:gridCol w:w="11"/>
      </w:tblGrid>
      <w:tr w:rsidR="00FB196A" w:rsidRPr="00CB54E6" w:rsidTr="005050B9">
        <w:trPr>
          <w:gridAfter w:val="1"/>
          <w:wAfter w:w="11" w:type="dxa"/>
          <w:trHeight w:val="20"/>
        </w:trPr>
        <w:tc>
          <w:tcPr>
            <w:tcW w:w="1842"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Klasa drogi</w:t>
            </w:r>
          </w:p>
        </w:tc>
        <w:tc>
          <w:tcPr>
            <w:tcW w:w="354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Element nawierzchni</w:t>
            </w:r>
          </w:p>
        </w:tc>
        <w:tc>
          <w:tcPr>
            <w:tcW w:w="281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Wartości odchyleń równości poprzecznej [mm]</w:t>
            </w:r>
          </w:p>
        </w:tc>
      </w:tr>
      <w:tr w:rsidR="00FB196A" w:rsidRPr="00CB54E6" w:rsidTr="005050B9">
        <w:trPr>
          <w:gridAfter w:val="1"/>
          <w:wAfter w:w="11" w:type="dxa"/>
          <w:trHeight w:val="20"/>
        </w:trPr>
        <w:tc>
          <w:tcPr>
            <w:tcW w:w="1842" w:type="dxa"/>
            <w:vMerge w:val="restart"/>
            <w:shd w:val="clear" w:color="auto" w:fill="auto"/>
          </w:tcPr>
          <w:p w:rsidR="00FB196A" w:rsidRPr="00CB54E6" w:rsidRDefault="00FB196A" w:rsidP="005050B9">
            <w:pPr>
              <w:pStyle w:val="TableParagraph"/>
              <w:ind w:left="0" w:right="145"/>
              <w:jc w:val="both"/>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 S, GP</w:t>
            </w:r>
          </w:p>
        </w:tc>
        <w:tc>
          <w:tcPr>
            <w:tcW w:w="354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Pasy: ruchu, awaryjne, dodatkowe, włączania i wyłączania</w:t>
            </w:r>
          </w:p>
        </w:tc>
        <w:tc>
          <w:tcPr>
            <w:tcW w:w="281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6</w:t>
            </w:r>
          </w:p>
        </w:tc>
      </w:tr>
      <w:tr w:rsidR="00FB196A" w:rsidRPr="00CB54E6" w:rsidTr="005050B9">
        <w:trPr>
          <w:gridAfter w:val="1"/>
          <w:wAfter w:w="11" w:type="dxa"/>
          <w:trHeight w:val="20"/>
        </w:trPr>
        <w:tc>
          <w:tcPr>
            <w:tcW w:w="1842" w:type="dxa"/>
            <w:vMerge/>
            <w:shd w:val="clear" w:color="auto" w:fill="auto"/>
          </w:tcPr>
          <w:p w:rsidR="00FB196A" w:rsidRPr="00CB54E6" w:rsidRDefault="00FB196A" w:rsidP="005050B9">
            <w:pPr>
              <w:widowControl w:val="0"/>
              <w:ind w:left="0" w:right="145"/>
              <w:jc w:val="both"/>
              <w:rPr>
                <w:szCs w:val="14"/>
              </w:rPr>
            </w:pPr>
          </w:p>
        </w:tc>
        <w:tc>
          <w:tcPr>
            <w:tcW w:w="354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Jezdnie łącznic, jezdnie MOP, utwardzone pobocza</w:t>
            </w:r>
          </w:p>
        </w:tc>
        <w:tc>
          <w:tcPr>
            <w:tcW w:w="281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8</w:t>
            </w:r>
          </w:p>
        </w:tc>
      </w:tr>
      <w:tr w:rsidR="00FB196A" w:rsidRPr="00CB54E6" w:rsidTr="005050B9">
        <w:trPr>
          <w:trHeight w:val="20"/>
        </w:trPr>
        <w:tc>
          <w:tcPr>
            <w:tcW w:w="184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w:t>
            </w:r>
          </w:p>
        </w:tc>
        <w:tc>
          <w:tcPr>
            <w:tcW w:w="354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Pasy: ruchu, dodatkowe, włączania i wyłączania, postojowe, jezdnie łącznic, utwardzone pobocza</w:t>
            </w:r>
          </w:p>
        </w:tc>
        <w:tc>
          <w:tcPr>
            <w:tcW w:w="2830" w:type="dxa"/>
            <w:gridSpan w:val="2"/>
            <w:shd w:val="clear" w:color="auto" w:fill="auto"/>
          </w:tcPr>
          <w:p w:rsidR="00FB196A" w:rsidRPr="00CB54E6" w:rsidRDefault="00FB196A" w:rsidP="005050B9">
            <w:pPr>
              <w:pStyle w:val="TableParagraph"/>
              <w:ind w:left="0" w:right="145"/>
              <w:jc w:val="center"/>
              <w:rPr>
                <w:rFonts w:ascii="Verdana" w:hAnsi="Verdana" w:cs="Times New Roman"/>
                <w:i/>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8</w:t>
            </w:r>
          </w:p>
        </w:tc>
      </w:tr>
      <w:tr w:rsidR="00FB196A" w:rsidRPr="00CB54E6" w:rsidTr="005050B9">
        <w:trPr>
          <w:trHeight w:val="20"/>
        </w:trPr>
        <w:tc>
          <w:tcPr>
            <w:tcW w:w="184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 L, D</w:t>
            </w:r>
          </w:p>
        </w:tc>
        <w:tc>
          <w:tcPr>
            <w:tcW w:w="354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Pasy ruchu</w:t>
            </w:r>
          </w:p>
        </w:tc>
        <w:tc>
          <w:tcPr>
            <w:tcW w:w="2830"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9</w:t>
            </w:r>
          </w:p>
        </w:tc>
      </w:tr>
    </w:tbl>
    <w:p w:rsidR="00FB196A" w:rsidRPr="00CB54E6" w:rsidRDefault="00FB196A" w:rsidP="00D942ED">
      <w:pPr>
        <w:pStyle w:val="Akapitzlist"/>
        <w:numPr>
          <w:ilvl w:val="1"/>
          <w:numId w:val="116"/>
        </w:numPr>
        <w:tabs>
          <w:tab w:val="left" w:pos="426"/>
        </w:tabs>
        <w:ind w:left="0" w:right="141" w:firstLine="0"/>
        <w:rPr>
          <w:b/>
        </w:rPr>
      </w:pPr>
      <w:r w:rsidRPr="00CB54E6">
        <w:rPr>
          <w:b/>
        </w:rPr>
        <w:t>Dopuszczalne odchyłki</w:t>
      </w:r>
    </w:p>
    <w:p w:rsidR="00FB196A" w:rsidRPr="00CB54E6" w:rsidRDefault="00FB196A" w:rsidP="00D942ED">
      <w:pPr>
        <w:pStyle w:val="Akapitzlist"/>
        <w:numPr>
          <w:ilvl w:val="2"/>
          <w:numId w:val="116"/>
        </w:numPr>
        <w:tabs>
          <w:tab w:val="left" w:pos="567"/>
        </w:tabs>
        <w:ind w:left="0" w:right="141" w:firstLine="0"/>
        <w:rPr>
          <w:b/>
        </w:rPr>
      </w:pPr>
      <w:r w:rsidRPr="00CB54E6">
        <w:rPr>
          <w:b/>
        </w:rPr>
        <w:t>Mieszanka mineralno-asfaltowa</w:t>
      </w:r>
    </w:p>
    <w:p w:rsidR="00FB196A" w:rsidRPr="00CB54E6" w:rsidRDefault="00FB196A" w:rsidP="00FB196A">
      <w:pPr>
        <w:pStyle w:val="Tekstpodstawowy"/>
        <w:spacing w:after="0"/>
        <w:ind w:left="0" w:right="145"/>
        <w:jc w:val="both"/>
        <w:rPr>
          <w:szCs w:val="14"/>
        </w:rPr>
      </w:pPr>
      <w:r w:rsidRPr="00CB54E6">
        <w:rPr>
          <w:szCs w:val="14"/>
        </w:rPr>
        <w:t>Na etapie oceny jakości wbudowywanej mieszanki mineralno-asfaltowej podaje się wartości dopuszczalne i tolerancje, w których uwzględnia się: rozrzut występujący przy pobieraniu próbek, dokładność metod badań oraz odstępstwa uwarunkowane metodą pracy. Z tego względu występują różnice w stosunku do zapisów dotyczących Zakładowej kontroli produkcji mieszanki mineralno-asfaltowej wg p. 5.3.1.5</w:t>
      </w:r>
    </w:p>
    <w:p w:rsidR="00FB196A" w:rsidRPr="00CB54E6" w:rsidRDefault="00FB196A" w:rsidP="00FB196A">
      <w:pPr>
        <w:pStyle w:val="Tekstpodstawowy"/>
        <w:spacing w:after="0"/>
        <w:ind w:left="0" w:right="145"/>
        <w:jc w:val="both"/>
        <w:rPr>
          <w:szCs w:val="14"/>
        </w:rPr>
      </w:pPr>
      <w:r w:rsidRPr="00CB54E6">
        <w:rPr>
          <w:szCs w:val="14"/>
        </w:rPr>
        <w:t>Do oceny jakości mieszanki mineralno-asfaltowej mogą posłużyć wyniki badań wykonanych w ramach Zakładowej kontroli produkcji.</w:t>
      </w:r>
    </w:p>
    <w:p w:rsidR="00FB196A" w:rsidRPr="00CB54E6" w:rsidRDefault="00FB196A" w:rsidP="00FB196A">
      <w:pPr>
        <w:pStyle w:val="Tekstpodstawowy"/>
        <w:spacing w:after="0"/>
        <w:ind w:left="0" w:right="145"/>
        <w:jc w:val="both"/>
        <w:rPr>
          <w:szCs w:val="14"/>
        </w:rPr>
      </w:pPr>
      <w:r w:rsidRPr="00CB54E6">
        <w:rPr>
          <w:szCs w:val="14"/>
        </w:rPr>
        <w:t>Właściwości materiałów budowlanych należy określać dla każdej warstwy technologicznej, a metody badań powinny być zgodne z niniejszymi wymaganiami technicznymi.</w:t>
      </w:r>
    </w:p>
    <w:p w:rsidR="00FB196A" w:rsidRPr="00CB54E6" w:rsidRDefault="00FB196A" w:rsidP="00FB196A">
      <w:pPr>
        <w:pStyle w:val="Tekstpodstawowy"/>
        <w:spacing w:after="0"/>
        <w:ind w:left="0" w:right="145"/>
        <w:jc w:val="both"/>
        <w:rPr>
          <w:szCs w:val="14"/>
        </w:rPr>
      </w:pPr>
      <w:r w:rsidRPr="00CB54E6">
        <w:rPr>
          <w:szCs w:val="14"/>
        </w:rPr>
        <w:t>Jeżeli nie ma danych o materiałach budowlanych przeznaczonych do użycia oraz składzie mieszanki mineralno-asfaltowej,  to wyniki badań kontrolnych powinny być zgodne z wymaganiami określonymi w   p. 5.</w:t>
      </w:r>
    </w:p>
    <w:p w:rsidR="00FB196A" w:rsidRPr="00CB54E6" w:rsidRDefault="00FB196A" w:rsidP="00FB196A">
      <w:pPr>
        <w:pStyle w:val="Tekstpodstawowy"/>
        <w:spacing w:after="0"/>
        <w:ind w:left="0" w:right="145"/>
        <w:jc w:val="both"/>
        <w:rPr>
          <w:szCs w:val="14"/>
        </w:rPr>
      </w:pPr>
      <w:r w:rsidRPr="00CB54E6">
        <w:rPr>
          <w:szCs w:val="1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FB196A" w:rsidRPr="00CB54E6" w:rsidRDefault="00FB196A" w:rsidP="00D942ED">
      <w:pPr>
        <w:pStyle w:val="Akapitzlist"/>
        <w:numPr>
          <w:ilvl w:val="3"/>
          <w:numId w:val="116"/>
        </w:numPr>
        <w:tabs>
          <w:tab w:val="left" w:pos="709"/>
        </w:tabs>
        <w:ind w:left="0" w:right="141" w:firstLine="0"/>
        <w:rPr>
          <w:b/>
        </w:rPr>
      </w:pPr>
      <w:r w:rsidRPr="00CB54E6">
        <w:rPr>
          <w:b/>
        </w:rPr>
        <w:t>Właściwości lepiszcza odzyskanego</w:t>
      </w:r>
    </w:p>
    <w:p w:rsidR="00FB196A" w:rsidRPr="00CB54E6" w:rsidRDefault="00FB196A" w:rsidP="00FB196A">
      <w:pPr>
        <w:pStyle w:val="Tekstpodstawowy"/>
        <w:spacing w:after="0"/>
        <w:ind w:left="0" w:right="145"/>
        <w:jc w:val="both"/>
        <w:rPr>
          <w:szCs w:val="14"/>
        </w:rPr>
      </w:pPr>
      <w:r w:rsidRPr="00CB54E6">
        <w:rPr>
          <w:szCs w:val="14"/>
        </w:rPr>
        <w:t>Temperatura mięknienia lepiszcza (asfaltu lub polimeroasfaltu) wyekstrahowanego z mieszanki mineralno-asfaltowej nie powinna przekroczyć wartości dopuszczalnych podanych w tablicy 22.</w:t>
      </w:r>
    </w:p>
    <w:p w:rsidR="00FB196A" w:rsidRPr="00CB54E6" w:rsidRDefault="00FB196A" w:rsidP="00FB196A">
      <w:pPr>
        <w:pStyle w:val="Tekstpodstawowy"/>
        <w:spacing w:after="0"/>
        <w:ind w:left="0" w:right="145"/>
        <w:jc w:val="both"/>
        <w:rPr>
          <w:szCs w:val="14"/>
        </w:rPr>
      </w:pPr>
      <w:r w:rsidRPr="00CB54E6">
        <w:rPr>
          <w:szCs w:val="14"/>
        </w:rPr>
        <w:t>W wypadku mieszanki mineralno-asfaltowej z polimeroasfaltem nawrót sprężysty lepiszcza wyekstrahowanego powinien wynieść, co najmniej 40%. Dotyczy to również przedwczesnego zerwania tego lepiszcza w badaniu, przy czym należy wtedy podać wartość wydłużenia.</w:t>
      </w:r>
    </w:p>
    <w:p w:rsidR="00FB196A" w:rsidRPr="00CB54E6" w:rsidRDefault="00FB196A" w:rsidP="00FB196A">
      <w:pPr>
        <w:pStyle w:val="Tekstpodstawowy"/>
        <w:spacing w:after="0"/>
        <w:ind w:left="0" w:right="145"/>
        <w:jc w:val="both"/>
        <w:rPr>
          <w:szCs w:val="14"/>
        </w:rPr>
      </w:pPr>
      <w:r w:rsidRPr="00CB54E6">
        <w:rPr>
          <w:szCs w:val="14"/>
        </w:rPr>
        <w:t>Tablica 22. Najwyższa temperatura mięknienia wyekstrahowanego asfaltu</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701"/>
        <w:gridCol w:w="3261"/>
      </w:tblGrid>
      <w:tr w:rsidR="00FB196A" w:rsidRPr="00CB54E6" w:rsidTr="005050B9">
        <w:trPr>
          <w:trHeight w:val="20"/>
        </w:trPr>
        <w:tc>
          <w:tcPr>
            <w:tcW w:w="1701" w:type="dxa"/>
            <w:tcBorders>
              <w:bottom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Rodzaj</w:t>
            </w:r>
          </w:p>
        </w:tc>
        <w:tc>
          <w:tcPr>
            <w:tcW w:w="3261" w:type="dxa"/>
            <w:tcBorders>
              <w:bottom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Temperatura mięknienia, nie więcej niż [°C]</w:t>
            </w:r>
          </w:p>
        </w:tc>
      </w:tr>
      <w:tr w:rsidR="00FB196A" w:rsidRPr="00CB54E6" w:rsidTr="005050B9">
        <w:trPr>
          <w:trHeight w:val="20"/>
        </w:trPr>
        <w:tc>
          <w:tcPr>
            <w:tcW w:w="1701"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Asfalt drogowy 50/70</w:t>
            </w:r>
          </w:p>
        </w:tc>
        <w:tc>
          <w:tcPr>
            <w:tcW w:w="3261" w:type="dxa"/>
            <w:tcBorders>
              <w:top w:val="double" w:sz="4" w:space="0" w:color="000000"/>
            </w:tcBorders>
            <w:shd w:val="clear" w:color="auto" w:fill="auto"/>
          </w:tcPr>
          <w:p w:rsidR="00FB196A" w:rsidRPr="00CB54E6" w:rsidRDefault="00FB196A" w:rsidP="005050B9">
            <w:pPr>
              <w:pStyle w:val="TableParagraph"/>
              <w:ind w:left="0" w:right="0"/>
              <w:jc w:val="center"/>
              <w:rPr>
                <w:rFonts w:ascii="Verdana" w:hAnsi="Verdana" w:cs="Times New Roman"/>
                <w:sz w:val="14"/>
                <w:szCs w:val="14"/>
                <w:lang w:val="pl-PL"/>
              </w:rPr>
            </w:pPr>
            <w:r w:rsidRPr="00CB54E6">
              <w:rPr>
                <w:rFonts w:ascii="Verdana" w:hAnsi="Verdana" w:cs="Times New Roman"/>
                <w:sz w:val="14"/>
                <w:szCs w:val="14"/>
                <w:lang w:val="pl-PL"/>
              </w:rPr>
              <w:t>63</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Zawartość lepiszcza</w:t>
      </w:r>
    </w:p>
    <w:p w:rsidR="00FB196A" w:rsidRPr="00CB54E6" w:rsidRDefault="00FB196A" w:rsidP="00FB196A">
      <w:pPr>
        <w:pStyle w:val="Tekstpodstawowy"/>
        <w:spacing w:after="0"/>
        <w:ind w:left="0" w:right="145"/>
        <w:jc w:val="both"/>
        <w:rPr>
          <w:szCs w:val="14"/>
        </w:rPr>
      </w:pPr>
      <w:r w:rsidRPr="00CB54E6">
        <w:rPr>
          <w:szCs w:val="14"/>
        </w:rPr>
        <w:t>Zawartość rozpuszczalnego lepiszcza z każdej próbki pobranej z mieszanki mineralno-asfaltowej lub wyjątkowo z próbki pobranej z nawierzchni nie może odbiegać od wartości projektowanej, z uwzględnieniem podanych dopuszczalnych  odchyłek w zależności od liczby wyników badań z danego odcinka budowy (tablica 23). Do wyników badań nie zalicza się badań kontrolnych dodatkowych (p. 6.4.3).</w:t>
      </w:r>
    </w:p>
    <w:p w:rsidR="00FB196A" w:rsidRPr="00CB54E6" w:rsidRDefault="00FB196A" w:rsidP="00FB196A">
      <w:pPr>
        <w:pStyle w:val="Tekstpodstawowy"/>
        <w:spacing w:after="0"/>
        <w:ind w:left="0" w:right="145"/>
        <w:jc w:val="both"/>
        <w:rPr>
          <w:szCs w:val="14"/>
        </w:rPr>
      </w:pPr>
      <w:r w:rsidRPr="00CB54E6">
        <w:rPr>
          <w:szCs w:val="14"/>
        </w:rPr>
        <w:t>Tablica 23. Dopuszczalne odchyłki pojedynczego wyniku badania i średniej arytmetycznej wyników badań zawartości lepiszcza rozpuszczalnego,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848"/>
        <w:gridCol w:w="792"/>
        <w:gridCol w:w="1315"/>
        <w:gridCol w:w="1315"/>
        <w:gridCol w:w="1325"/>
        <w:gridCol w:w="1315"/>
        <w:gridCol w:w="1162"/>
      </w:tblGrid>
      <w:tr w:rsidR="00FB196A" w:rsidRPr="00CB54E6" w:rsidTr="005050B9">
        <w:trPr>
          <w:trHeight w:val="113"/>
        </w:trPr>
        <w:tc>
          <w:tcPr>
            <w:tcW w:w="1848"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Rodzaj mieszanki</w:t>
            </w:r>
          </w:p>
        </w:tc>
        <w:tc>
          <w:tcPr>
            <w:tcW w:w="7224" w:type="dxa"/>
            <w:gridSpan w:val="6"/>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113"/>
        </w:trPr>
        <w:tc>
          <w:tcPr>
            <w:tcW w:w="1848" w:type="dxa"/>
            <w:vMerge/>
            <w:shd w:val="clear" w:color="auto" w:fill="auto"/>
          </w:tcPr>
          <w:p w:rsidR="00FB196A" w:rsidRPr="00CB54E6" w:rsidRDefault="00FB196A" w:rsidP="005050B9">
            <w:pPr>
              <w:widowControl w:val="0"/>
              <w:ind w:left="0" w:right="145"/>
              <w:jc w:val="center"/>
              <w:rPr>
                <w:szCs w:val="14"/>
              </w:rPr>
            </w:pPr>
          </w:p>
        </w:tc>
        <w:tc>
          <w:tcPr>
            <w:tcW w:w="7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3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 3 do 4</w:t>
            </w:r>
          </w:p>
        </w:tc>
        <w:tc>
          <w:tcPr>
            <w:tcW w:w="132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od 5 do 8 </w:t>
            </w:r>
            <w:r w:rsidRPr="00CB54E6">
              <w:rPr>
                <w:rFonts w:ascii="Verdana" w:hAnsi="Verdana" w:cs="Times New Roman"/>
                <w:position w:val="5"/>
                <w:sz w:val="14"/>
                <w:szCs w:val="14"/>
                <w:lang w:val="pl-PL"/>
              </w:rPr>
              <w:t>a)</w:t>
            </w:r>
          </w:p>
        </w:tc>
        <w:tc>
          <w:tcPr>
            <w:tcW w:w="1315"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od 9 do 19 </w:t>
            </w:r>
            <w:r w:rsidRPr="00CB54E6">
              <w:rPr>
                <w:rFonts w:ascii="Verdana" w:hAnsi="Verdana" w:cs="Times New Roman"/>
                <w:position w:val="5"/>
                <w:sz w:val="14"/>
                <w:szCs w:val="14"/>
                <w:lang w:val="pl-PL"/>
              </w:rPr>
              <w:t>a)</w:t>
            </w:r>
          </w:p>
        </w:tc>
        <w:tc>
          <w:tcPr>
            <w:tcW w:w="1162"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113"/>
        </w:trPr>
        <w:tc>
          <w:tcPr>
            <w:tcW w:w="184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7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±0,6</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val="113"/>
        </w:trPr>
        <w:tc>
          <w:tcPr>
            <w:tcW w:w="184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Mieszanki drobnoziarniste </w:t>
            </w:r>
            <w:r w:rsidRPr="00CB54E6">
              <w:rPr>
                <w:rFonts w:ascii="Verdana" w:hAnsi="Verdana" w:cs="Times New Roman"/>
                <w:sz w:val="14"/>
                <w:szCs w:val="14"/>
                <w:lang w:val="pl-PL"/>
              </w:rPr>
              <w:br/>
              <w:t>(z wyłączeniem MA)</w:t>
            </w:r>
          </w:p>
        </w:tc>
        <w:tc>
          <w:tcPr>
            <w:tcW w:w="792"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val="113"/>
        </w:trPr>
        <w:tc>
          <w:tcPr>
            <w:tcW w:w="184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MA</w:t>
            </w:r>
          </w:p>
        </w:tc>
        <w:tc>
          <w:tcPr>
            <w:tcW w:w="7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3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31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c>
          <w:tcPr>
            <w:tcW w:w="116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±0,25</w:t>
            </w:r>
          </w:p>
        </w:tc>
      </w:tr>
      <w:tr w:rsidR="00FB196A" w:rsidRPr="00CB54E6" w:rsidTr="005050B9">
        <w:trPr>
          <w:trHeight w:val="113"/>
        </w:trPr>
        <w:tc>
          <w:tcPr>
            <w:tcW w:w="9072" w:type="dxa"/>
            <w:gridSpan w:val="7"/>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Uziarnienie</w:t>
      </w:r>
    </w:p>
    <w:p w:rsidR="00FB196A" w:rsidRPr="00CB54E6" w:rsidRDefault="00FB196A" w:rsidP="00FB196A">
      <w:pPr>
        <w:pStyle w:val="Tekstpodstawowy"/>
        <w:spacing w:after="0"/>
        <w:ind w:left="0" w:right="145"/>
        <w:jc w:val="both"/>
        <w:rPr>
          <w:szCs w:val="14"/>
        </w:rPr>
      </w:pPr>
      <w:r w:rsidRPr="00CB54E6">
        <w:rPr>
          <w:szCs w:val="14"/>
        </w:rPr>
        <w:t>Uziarnienie każdej próbki pobranej z luźnej mieszanki mineralno-asfaltowej nie może odbiegać od wartości projektowanej, w zależności od liczby wyników badań z danego odcinka budowy. Wyniki badań nie uwzględniają badań kontrolnych dodatkowych (p. 6.4.3). W wypadku wymagań dotyczących uziarnienia, wyrażonych jako którekolwiek z:</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kruszywa o wymiarze&lt; 0,063 mm</w:t>
      </w:r>
      <w:r w:rsidRPr="00CB54E6">
        <w:rPr>
          <w:rFonts w:cs="Times New Roman"/>
          <w:szCs w:val="14"/>
        </w:rPr>
        <w:t>,</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kruszywa o wymiarze&lt; 0,125 mm</w:t>
      </w:r>
      <w:r w:rsidRPr="00CB54E6">
        <w:rPr>
          <w:rFonts w:cs="Times New Roman"/>
          <w:szCs w:val="14"/>
        </w:rPr>
        <w:t>,</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kruszywa drobnego o wymiarze od 0,063 mm do 2 mm</w:t>
      </w:r>
      <w:r w:rsidRPr="00CB54E6">
        <w:rPr>
          <w:rFonts w:cs="Times New Roman"/>
          <w:szCs w:val="14"/>
        </w:rPr>
        <w:t>,</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kruszywa grubego o wymiarze&gt; 2 m</w:t>
      </w:r>
      <w:r w:rsidRPr="00CB54E6">
        <w:rPr>
          <w:rFonts w:cs="Times New Roman"/>
          <w:szCs w:val="14"/>
        </w:rPr>
        <w:t>m,</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kruszywa grubego o wymiarze&gt; 5,6 mm</w:t>
      </w:r>
      <w:r w:rsidRPr="00CB54E6">
        <w:rPr>
          <w:rFonts w:cs="Times New Roman"/>
          <w:szCs w:val="14"/>
        </w:rPr>
        <w:t>,</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Zawartość ziaren grubych</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to żadna próbka nie może wykazywać uziarnienia odbiegającego o więcej niż wartość dopuszczalnych odchyłek podanych w tablicach 24÷28.</w:t>
      </w:r>
    </w:p>
    <w:p w:rsidR="00FB196A" w:rsidRPr="00CB54E6" w:rsidRDefault="00FB196A" w:rsidP="00FB196A">
      <w:pPr>
        <w:pStyle w:val="Tekstpodstawowy"/>
        <w:spacing w:after="0"/>
        <w:ind w:left="0" w:right="145"/>
        <w:jc w:val="both"/>
        <w:rPr>
          <w:szCs w:val="14"/>
        </w:rPr>
      </w:pPr>
      <w:r w:rsidRPr="00CB54E6">
        <w:rPr>
          <w:szCs w:val="14"/>
        </w:rPr>
        <w:t>Wymagania dotyczące udziału kruszywa grubego, drobnego i wypełniacza powinny być spełnione jednocześnie. Jeżeli w składzie mieszanki mineralno-asfaltowej określono dodatki kruszywa o szczególnych właściwościach, np. kruszywo rozjaśniające lub odporne na polerowanie, to dopuszczalna odchyłka zawartości tego kruszywa wynosi:</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 20% w wypadku kruszywa grubego</w:t>
      </w:r>
      <w:r w:rsidRPr="00CB54E6">
        <w:rPr>
          <w:rFonts w:cs="Times New Roman"/>
          <w:szCs w:val="14"/>
        </w:rPr>
        <w:t>,</w:t>
      </w:r>
    </w:p>
    <w:p w:rsidR="00FB196A" w:rsidRPr="00CB54E6" w:rsidRDefault="00FB196A" w:rsidP="00D942ED">
      <w:pPr>
        <w:pStyle w:val="Akapitzlist"/>
        <w:numPr>
          <w:ilvl w:val="0"/>
          <w:numId w:val="140"/>
        </w:numPr>
        <w:tabs>
          <w:tab w:val="left" w:pos="142"/>
        </w:tabs>
        <w:ind w:left="0" w:right="145" w:firstLine="0"/>
        <w:jc w:val="both"/>
        <w:rPr>
          <w:rFonts w:cs="Times New Roman"/>
          <w:szCs w:val="14"/>
        </w:rPr>
      </w:pPr>
      <w:r w:rsidRPr="00CB54E6">
        <w:rPr>
          <w:rFonts w:eastAsia="Times New Roman" w:cs="Times New Roman"/>
          <w:szCs w:val="14"/>
        </w:rPr>
        <w:t>± 30% w wypadku kruszywa drobnego</w:t>
      </w:r>
      <w:r w:rsidRPr="00CB54E6">
        <w:rPr>
          <w:rFonts w:cs="Times New Roman"/>
          <w:szCs w:val="14"/>
        </w:rPr>
        <w:t>.</w:t>
      </w:r>
    </w:p>
    <w:p w:rsidR="00FB196A" w:rsidRPr="00CB54E6" w:rsidRDefault="00FB196A" w:rsidP="00FB196A">
      <w:pPr>
        <w:pStyle w:val="Tekstpodstawowy"/>
        <w:spacing w:after="0"/>
        <w:ind w:left="0" w:right="145"/>
        <w:jc w:val="both"/>
        <w:rPr>
          <w:szCs w:val="14"/>
        </w:rPr>
      </w:pPr>
      <w:r w:rsidRPr="00CB54E6">
        <w:rPr>
          <w:szCs w:val="14"/>
        </w:rPr>
        <w:t>Tablica 24. Dopuszczalne odchyłki dotyczące pojedynczego wyniku badania i średniej arytmetycznej wyników badań zawartości kruszywa o wymiarze &lt; 0,063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709"/>
        <w:gridCol w:w="993"/>
        <w:gridCol w:w="850"/>
        <w:gridCol w:w="1170"/>
        <w:gridCol w:w="1098"/>
        <w:gridCol w:w="1273"/>
        <w:gridCol w:w="826"/>
      </w:tblGrid>
      <w:tr w:rsidR="00FB196A" w:rsidRPr="00CB54E6" w:rsidTr="005050B9">
        <w:trPr>
          <w:trHeight w:val="113"/>
        </w:trPr>
        <w:tc>
          <w:tcPr>
            <w:tcW w:w="2709"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210" w:type="dxa"/>
            <w:gridSpan w:val="6"/>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113"/>
        </w:trPr>
        <w:tc>
          <w:tcPr>
            <w:tcW w:w="2709" w:type="dxa"/>
            <w:vMerge/>
            <w:shd w:val="clear" w:color="auto" w:fill="auto"/>
          </w:tcPr>
          <w:p w:rsidR="00FB196A" w:rsidRPr="00CB54E6" w:rsidRDefault="00FB196A" w:rsidP="005050B9">
            <w:pPr>
              <w:widowControl w:val="0"/>
              <w:ind w:left="0" w:right="145"/>
              <w:jc w:val="both"/>
              <w:rPr>
                <w:szCs w:val="14"/>
              </w:rPr>
            </w:pP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273" w:type="dxa"/>
            <w:shd w:val="clear" w:color="auto" w:fill="auto"/>
          </w:tcPr>
          <w:p w:rsidR="00FB196A" w:rsidRPr="00CB54E6" w:rsidRDefault="00FB196A" w:rsidP="005050B9">
            <w:pPr>
              <w:pStyle w:val="TableParagraph"/>
              <w:tabs>
                <w:tab w:val="left" w:pos="709"/>
              </w:tabs>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113"/>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±3,6</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±3,2</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±2,9</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113"/>
        </w:trPr>
        <w:tc>
          <w:tcPr>
            <w:tcW w:w="2709"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Mieszanki drobnoziarniste (z wyłączeniem PA i MA)</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±2,7</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±2,1</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±1,8</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r>
    </w:tbl>
    <w:p w:rsidR="00FB196A" w:rsidRPr="00CB54E6" w:rsidRDefault="00FB196A" w:rsidP="00FB196A">
      <w:pPr>
        <w:pStyle w:val="Tekstpodstawowy"/>
        <w:spacing w:after="0"/>
        <w:ind w:left="0" w:right="145"/>
        <w:jc w:val="both"/>
        <w:rPr>
          <w:szCs w:val="14"/>
        </w:rPr>
      </w:pPr>
      <w:r w:rsidRPr="00CB54E6">
        <w:rPr>
          <w:szCs w:val="14"/>
        </w:rPr>
        <w:t>Tablica 25. Dopuszczalne odchyłki dotyczące pojedynczego wyniku badania i średniej arytmetycznej wyników badań zawartości kruszywa o wymiarze &lt; 0,125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557"/>
        <w:gridCol w:w="966"/>
        <w:gridCol w:w="893"/>
        <w:gridCol w:w="1104"/>
        <w:gridCol w:w="1094"/>
        <w:gridCol w:w="1027"/>
        <w:gridCol w:w="941"/>
      </w:tblGrid>
      <w:tr w:rsidR="00FB196A" w:rsidRPr="00CB54E6" w:rsidTr="005050B9">
        <w:trPr>
          <w:trHeight w:val="20"/>
        </w:trPr>
        <w:tc>
          <w:tcPr>
            <w:tcW w:w="2557"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025"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20"/>
        </w:trPr>
        <w:tc>
          <w:tcPr>
            <w:tcW w:w="2557" w:type="dxa"/>
            <w:vMerge/>
            <w:shd w:val="clear" w:color="auto" w:fill="auto"/>
          </w:tcPr>
          <w:p w:rsidR="00FB196A" w:rsidRPr="00CB54E6" w:rsidRDefault="00FB196A" w:rsidP="005050B9">
            <w:pPr>
              <w:widowControl w:val="0"/>
              <w:ind w:left="0" w:right="145"/>
              <w:jc w:val="both"/>
              <w:rPr>
                <w:szCs w:val="14"/>
              </w:rPr>
            </w:pPr>
          </w:p>
        </w:tc>
        <w:tc>
          <w:tcPr>
            <w:tcW w:w="96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55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gruboziarniste</w:t>
            </w:r>
          </w:p>
        </w:tc>
        <w:tc>
          <w:tcPr>
            <w:tcW w:w="9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±5</w:t>
            </w:r>
          </w:p>
        </w:tc>
        <w:tc>
          <w:tcPr>
            <w:tcW w:w="893"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±4,4</w:t>
            </w:r>
          </w:p>
        </w:tc>
        <w:tc>
          <w:tcPr>
            <w:tcW w:w="110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±3,9</w:t>
            </w:r>
          </w:p>
        </w:tc>
        <w:tc>
          <w:tcPr>
            <w:tcW w:w="109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±3,4</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±2,7</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55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i AC WMS drobnoziarniste</w:t>
            </w:r>
          </w:p>
        </w:tc>
        <w:tc>
          <w:tcPr>
            <w:tcW w:w="96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±4</w:t>
            </w:r>
          </w:p>
        </w:tc>
        <w:tc>
          <w:tcPr>
            <w:tcW w:w="893"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±3,6</w:t>
            </w:r>
          </w:p>
        </w:tc>
        <w:tc>
          <w:tcPr>
            <w:tcW w:w="110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±3,3</w:t>
            </w:r>
          </w:p>
        </w:tc>
        <w:tc>
          <w:tcPr>
            <w:tcW w:w="109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±2,9</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bl>
    <w:p w:rsidR="00FB196A" w:rsidRPr="00CB54E6" w:rsidRDefault="00FB196A" w:rsidP="00FB196A">
      <w:pPr>
        <w:pStyle w:val="Tekstpodstawowy"/>
        <w:spacing w:after="0"/>
        <w:ind w:left="0" w:right="145"/>
        <w:jc w:val="both"/>
        <w:rPr>
          <w:szCs w:val="14"/>
        </w:rPr>
      </w:pPr>
      <w:r w:rsidRPr="00CB54E6">
        <w:rPr>
          <w:szCs w:val="14"/>
        </w:rPr>
        <w:t>Tablica 26. Dopuszczalne odchyłki dotyczące pojedynczego wyniku badania i średniej arytmetycznej wyników badań zawartości kruszywa drobnego o wymiarze od 0,063 mm do 2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698"/>
        <w:gridCol w:w="825"/>
        <w:gridCol w:w="893"/>
        <w:gridCol w:w="1104"/>
        <w:gridCol w:w="1094"/>
        <w:gridCol w:w="1027"/>
        <w:gridCol w:w="941"/>
      </w:tblGrid>
      <w:tr w:rsidR="00FB196A" w:rsidRPr="00CB54E6" w:rsidTr="005050B9">
        <w:trPr>
          <w:trHeight w:val="20"/>
        </w:trPr>
        <w:tc>
          <w:tcPr>
            <w:tcW w:w="2698"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884"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20"/>
        </w:trPr>
        <w:tc>
          <w:tcPr>
            <w:tcW w:w="2698" w:type="dxa"/>
            <w:vMerge/>
            <w:shd w:val="clear" w:color="auto" w:fill="auto"/>
          </w:tcPr>
          <w:p w:rsidR="00FB196A" w:rsidRPr="00CB54E6" w:rsidRDefault="00FB196A" w:rsidP="005050B9">
            <w:pPr>
              <w:widowControl w:val="0"/>
              <w:ind w:left="0" w:right="145"/>
              <w:jc w:val="both"/>
              <w:rPr>
                <w:szCs w:val="14"/>
              </w:rPr>
            </w:pPr>
          </w:p>
        </w:tc>
        <w:tc>
          <w:tcPr>
            <w:tcW w:w="8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69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P, AC W, AC WMS, AC S, BBTM, SMA, MA</w:t>
            </w:r>
          </w:p>
        </w:tc>
        <w:tc>
          <w:tcPr>
            <w:tcW w:w="82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±4,1</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±3,3</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r>
    </w:tbl>
    <w:p w:rsidR="00FB196A" w:rsidRPr="00CB54E6" w:rsidRDefault="00FB196A" w:rsidP="00FB196A">
      <w:pPr>
        <w:ind w:left="0" w:right="145"/>
        <w:jc w:val="both"/>
        <w:rPr>
          <w:iCs/>
          <w:szCs w:val="14"/>
        </w:rPr>
      </w:pPr>
    </w:p>
    <w:p w:rsidR="00FB196A" w:rsidRPr="00CB54E6" w:rsidRDefault="00FB196A" w:rsidP="00FB196A">
      <w:pPr>
        <w:ind w:left="0" w:right="145"/>
        <w:jc w:val="both"/>
        <w:rPr>
          <w:iCs/>
          <w:szCs w:val="14"/>
        </w:rPr>
      </w:pPr>
    </w:p>
    <w:p w:rsidR="00FB196A" w:rsidRPr="00CB54E6" w:rsidRDefault="00FB196A" w:rsidP="00FB196A">
      <w:pPr>
        <w:ind w:left="0" w:right="145"/>
        <w:jc w:val="both"/>
        <w:rPr>
          <w:iCs/>
          <w:szCs w:val="14"/>
        </w:rPr>
      </w:pPr>
    </w:p>
    <w:p w:rsidR="00FB196A" w:rsidRPr="00CB54E6" w:rsidRDefault="00FB196A" w:rsidP="00FB196A">
      <w:pPr>
        <w:ind w:left="0" w:right="145"/>
        <w:jc w:val="both"/>
        <w:rPr>
          <w:iCs/>
          <w:szCs w:val="14"/>
        </w:rPr>
      </w:pPr>
    </w:p>
    <w:p w:rsidR="00FB196A" w:rsidRPr="00CB54E6" w:rsidRDefault="00FB196A" w:rsidP="00FB196A">
      <w:pPr>
        <w:ind w:left="0" w:right="145"/>
        <w:jc w:val="both"/>
        <w:rPr>
          <w:iCs/>
          <w:szCs w:val="14"/>
        </w:rPr>
      </w:pPr>
    </w:p>
    <w:p w:rsidR="00FB196A" w:rsidRPr="00CB54E6" w:rsidRDefault="00FB196A" w:rsidP="00FB196A">
      <w:pPr>
        <w:ind w:left="0" w:right="145"/>
        <w:jc w:val="both"/>
        <w:rPr>
          <w:iCs/>
          <w:szCs w:val="14"/>
        </w:rPr>
      </w:pPr>
      <w:r w:rsidRPr="00CB54E6">
        <w:rPr>
          <w:iCs/>
          <w:szCs w:val="14"/>
        </w:rPr>
        <w:lastRenderedPageBreak/>
        <w:t>Tablica 27. Dopuszczalne odchyłki dotyczące pojedynczego wyniku badania i średniej arytmetycznej wyników badań zawartości kruszywa grubego o wymiarze &gt; 2 mm,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40"/>
        <w:gridCol w:w="683"/>
        <w:gridCol w:w="893"/>
        <w:gridCol w:w="1104"/>
        <w:gridCol w:w="1147"/>
        <w:gridCol w:w="1134"/>
        <w:gridCol w:w="781"/>
      </w:tblGrid>
      <w:tr w:rsidR="00FB196A" w:rsidRPr="00CB54E6" w:rsidTr="005050B9">
        <w:trPr>
          <w:trHeight w:val="20"/>
        </w:trPr>
        <w:tc>
          <w:tcPr>
            <w:tcW w:w="2840"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742"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20"/>
        </w:trPr>
        <w:tc>
          <w:tcPr>
            <w:tcW w:w="2840" w:type="dxa"/>
            <w:vMerge/>
            <w:shd w:val="clear" w:color="auto" w:fill="auto"/>
          </w:tcPr>
          <w:p w:rsidR="00FB196A" w:rsidRPr="00CB54E6" w:rsidRDefault="00FB196A" w:rsidP="005050B9">
            <w:pPr>
              <w:widowControl w:val="0"/>
              <w:ind w:left="0" w:right="145"/>
              <w:jc w:val="both"/>
              <w:rPr>
                <w:szCs w:val="14"/>
              </w:rPr>
            </w:pP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1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78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840"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AC P, AC W, AC WMS, AC S, BBTM, SMA 5, SMA 8, MA</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c>
          <w:tcPr>
            <w:tcW w:w="114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±4,1</w:t>
            </w:r>
          </w:p>
        </w:tc>
        <w:tc>
          <w:tcPr>
            <w:tcW w:w="113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±3,3</w:t>
            </w:r>
          </w:p>
        </w:tc>
        <w:tc>
          <w:tcPr>
            <w:tcW w:w="78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±3,0</w:t>
            </w:r>
          </w:p>
        </w:tc>
      </w:tr>
    </w:tbl>
    <w:p w:rsidR="00FB196A" w:rsidRPr="00CB54E6" w:rsidRDefault="00FB196A" w:rsidP="00FB196A">
      <w:pPr>
        <w:ind w:left="0" w:right="145"/>
        <w:jc w:val="both"/>
        <w:rPr>
          <w:szCs w:val="14"/>
        </w:rPr>
      </w:pPr>
      <w:r w:rsidRPr="00CB54E6">
        <w:rPr>
          <w:szCs w:val="14"/>
        </w:rPr>
        <w:t>Tablica 28. Dopuszczalne odchyłki dotyczące pojedynczego wyniku badania i średniej arytmetycznej wyników badań zawartości ziaren grubych,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40"/>
        <w:gridCol w:w="683"/>
        <w:gridCol w:w="893"/>
        <w:gridCol w:w="1104"/>
        <w:gridCol w:w="1094"/>
        <w:gridCol w:w="1027"/>
        <w:gridCol w:w="941"/>
      </w:tblGrid>
      <w:tr w:rsidR="00FB196A" w:rsidRPr="00CB54E6" w:rsidTr="005050B9">
        <w:trPr>
          <w:trHeight w:val="20"/>
        </w:trPr>
        <w:tc>
          <w:tcPr>
            <w:tcW w:w="2840"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5742"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20"/>
        </w:trPr>
        <w:tc>
          <w:tcPr>
            <w:tcW w:w="2840" w:type="dxa"/>
            <w:vMerge/>
            <w:shd w:val="clear" w:color="auto" w:fill="auto"/>
          </w:tcPr>
          <w:p w:rsidR="00FB196A" w:rsidRPr="00CB54E6" w:rsidRDefault="00FB196A" w:rsidP="005050B9">
            <w:pPr>
              <w:widowControl w:val="0"/>
              <w:ind w:left="0" w:right="145"/>
              <w:jc w:val="both"/>
              <w:rPr>
                <w:szCs w:val="14"/>
              </w:rPr>
            </w:pP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84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gruboziarniste</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-9+5</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-7,6 +5,0</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-6,8 +5,0</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 +5,0</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-5,5 +5,0</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±5,0</w:t>
            </w:r>
          </w:p>
        </w:tc>
      </w:tr>
      <w:tr w:rsidR="00FB196A" w:rsidRPr="00CB54E6" w:rsidTr="005050B9">
        <w:trPr>
          <w:trHeight w:val="20"/>
        </w:trPr>
        <w:tc>
          <w:tcPr>
            <w:tcW w:w="284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Mieszanki drobnoziarniste</w:t>
            </w:r>
          </w:p>
        </w:tc>
        <w:tc>
          <w:tcPr>
            <w:tcW w:w="68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-8+5</w:t>
            </w:r>
          </w:p>
        </w:tc>
        <w:tc>
          <w:tcPr>
            <w:tcW w:w="8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-6,7 +4,7</w:t>
            </w:r>
          </w:p>
        </w:tc>
        <w:tc>
          <w:tcPr>
            <w:tcW w:w="11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-5,8 +4,5</w:t>
            </w:r>
          </w:p>
        </w:tc>
        <w:tc>
          <w:tcPr>
            <w:tcW w:w="109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-5,1 +4,3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-4,4 +4,1</w:t>
            </w:r>
          </w:p>
        </w:tc>
        <w:tc>
          <w:tcPr>
            <w:tcW w:w="941"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±4,0</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Zawartość wolnych przestrzeni</w:t>
      </w:r>
    </w:p>
    <w:p w:rsidR="00FB196A" w:rsidRPr="00CB54E6" w:rsidRDefault="00FB196A" w:rsidP="00FB196A">
      <w:pPr>
        <w:pStyle w:val="Tekstpodstawowy"/>
        <w:spacing w:after="0"/>
        <w:ind w:left="0" w:right="145"/>
        <w:jc w:val="both"/>
        <w:rPr>
          <w:szCs w:val="14"/>
        </w:rPr>
      </w:pPr>
      <w:r w:rsidRPr="00CB54E6">
        <w:rPr>
          <w:szCs w:val="14"/>
        </w:rPr>
        <w:t>Zawartość wolnych przestrzeni w próbce Marshalla pobranej z mieszanki mineralno-asfaltowej lub wyjątkowo powtórnie rozgrzanej próbki pobranej z nawierzchni, nie może wykroczyć poza wartości dopuszczalne podane w p. 5.2 i 5.3. o więcej niż:</w:t>
      </w:r>
    </w:p>
    <w:p w:rsidR="00FB196A" w:rsidRPr="00CB54E6" w:rsidRDefault="00FB196A" w:rsidP="00D942ED">
      <w:pPr>
        <w:pStyle w:val="Tekstpodstawowy"/>
        <w:numPr>
          <w:ilvl w:val="0"/>
          <w:numId w:val="141"/>
        </w:numPr>
        <w:tabs>
          <w:tab w:val="left" w:pos="142"/>
        </w:tabs>
        <w:spacing w:after="0"/>
        <w:ind w:left="0" w:right="145" w:firstLine="0"/>
        <w:jc w:val="both"/>
        <w:rPr>
          <w:szCs w:val="14"/>
        </w:rPr>
      </w:pPr>
      <w:r w:rsidRPr="00CB54E6">
        <w:rPr>
          <w:szCs w:val="14"/>
        </w:rPr>
        <w:t>AC W 2,0%(v/v),</w:t>
      </w:r>
    </w:p>
    <w:p w:rsidR="00FB196A" w:rsidRPr="00CB54E6" w:rsidRDefault="00FB196A" w:rsidP="00D942ED">
      <w:pPr>
        <w:pStyle w:val="Tekstpodstawowy"/>
        <w:numPr>
          <w:ilvl w:val="0"/>
          <w:numId w:val="141"/>
        </w:numPr>
        <w:tabs>
          <w:tab w:val="left" w:pos="142"/>
        </w:tabs>
        <w:spacing w:after="0"/>
        <w:ind w:left="0" w:right="145" w:firstLine="0"/>
        <w:jc w:val="both"/>
        <w:rPr>
          <w:szCs w:val="14"/>
        </w:rPr>
      </w:pPr>
      <w:r w:rsidRPr="00CB54E6">
        <w:rPr>
          <w:szCs w:val="14"/>
        </w:rPr>
        <w:t>AC S   1,5%(v/v).</w:t>
      </w:r>
    </w:p>
    <w:p w:rsidR="00FB196A" w:rsidRPr="00CB54E6" w:rsidRDefault="00FB196A" w:rsidP="00D942ED">
      <w:pPr>
        <w:pStyle w:val="Akapitzlist"/>
        <w:numPr>
          <w:ilvl w:val="2"/>
          <w:numId w:val="116"/>
        </w:numPr>
        <w:tabs>
          <w:tab w:val="left" w:pos="567"/>
        </w:tabs>
        <w:ind w:left="0" w:right="141" w:firstLine="0"/>
        <w:rPr>
          <w:b/>
        </w:rPr>
      </w:pPr>
      <w:r w:rsidRPr="00CB54E6">
        <w:rPr>
          <w:b/>
        </w:rPr>
        <w:t>Warstwa asfaltowa</w:t>
      </w:r>
    </w:p>
    <w:p w:rsidR="00FB196A" w:rsidRPr="00CB54E6" w:rsidRDefault="00FB196A" w:rsidP="00D942ED">
      <w:pPr>
        <w:pStyle w:val="Akapitzlist"/>
        <w:numPr>
          <w:ilvl w:val="3"/>
          <w:numId w:val="116"/>
        </w:numPr>
        <w:tabs>
          <w:tab w:val="left" w:pos="709"/>
        </w:tabs>
        <w:ind w:left="0" w:right="141" w:firstLine="0"/>
        <w:rPr>
          <w:b/>
        </w:rPr>
      </w:pPr>
      <w:r w:rsidRPr="00CB54E6">
        <w:rPr>
          <w:b/>
        </w:rPr>
        <w:t>Grubość warstwy oraz ilość materiału</w:t>
      </w:r>
    </w:p>
    <w:p w:rsidR="00FB196A" w:rsidRPr="00CB54E6" w:rsidRDefault="00FB196A" w:rsidP="00FB196A">
      <w:pPr>
        <w:pStyle w:val="Tekstpodstawowy"/>
        <w:spacing w:after="0"/>
        <w:ind w:left="0" w:right="145"/>
        <w:jc w:val="both"/>
        <w:rPr>
          <w:szCs w:val="14"/>
        </w:rPr>
      </w:pPr>
      <w:r w:rsidRPr="00CB54E6">
        <w:rPr>
          <w:szCs w:val="14"/>
        </w:rPr>
        <w:t>Grubość wykonanej warstwy lub warstw oraz ilość wbudowanego materiału na określoną powierzchnię (dotyczy przede wszystkim cienkich warstw) mogą odbiegać od projektu o wartości podane w tablicy 29.</w:t>
      </w:r>
    </w:p>
    <w:p w:rsidR="00FB196A" w:rsidRPr="00CB54E6" w:rsidRDefault="00FB196A" w:rsidP="00FB196A">
      <w:pPr>
        <w:pStyle w:val="Tekstpodstawowy"/>
        <w:spacing w:after="0"/>
        <w:ind w:left="0" w:right="145"/>
        <w:jc w:val="both"/>
        <w:rPr>
          <w:szCs w:val="14"/>
        </w:rPr>
      </w:pPr>
      <w:r w:rsidRPr="00CB54E6">
        <w:rPr>
          <w:szCs w:val="14"/>
        </w:rPr>
        <w:t>W wypadku określania ilości materiału na powierzchnię i średniej wartości grubości warstwy z reguły należy przyjąć za podstawę cały odcinek budowy.</w:t>
      </w:r>
    </w:p>
    <w:p w:rsidR="00FB196A" w:rsidRPr="00CB54E6" w:rsidRDefault="00FB196A" w:rsidP="00FB196A">
      <w:pPr>
        <w:pStyle w:val="Tekstpodstawowy"/>
        <w:spacing w:after="0"/>
        <w:ind w:left="0" w:right="145"/>
        <w:jc w:val="both"/>
        <w:rPr>
          <w:szCs w:val="14"/>
        </w:rPr>
      </w:pPr>
      <w:r w:rsidRPr="00CB54E6">
        <w:rPr>
          <w:szCs w:val="14"/>
        </w:rPr>
        <w:t>Inspektor Nadzoru ma prawo sprawdzać odcinki częściowe. Odcinek częściowy powinien zawierać, co najmniej jedną dzienną działkę roboczą. Do odcinka częściowego obowiązują te same wymagania jak do odcinka budowy.</w:t>
      </w:r>
    </w:p>
    <w:p w:rsidR="00FB196A" w:rsidRPr="00CB54E6" w:rsidRDefault="00FB196A" w:rsidP="00FB196A">
      <w:pPr>
        <w:pStyle w:val="Tekstpodstawowy"/>
        <w:spacing w:after="0"/>
        <w:ind w:left="0" w:right="145"/>
        <w:jc w:val="both"/>
        <w:rPr>
          <w:szCs w:val="14"/>
        </w:rPr>
      </w:pPr>
      <w:r w:rsidRPr="00CB54E6">
        <w:rPr>
          <w:szCs w:val="14"/>
        </w:rPr>
        <w:t>Za grubość warstwy lub warstw przyjmuje się średnią arytmetyczną wszystkich pojedynczych oznaczeń grubości warstwy lub warstw na całym odcinku budowy lub odcinku częściowym.</w:t>
      </w:r>
    </w:p>
    <w:p w:rsidR="00FB196A" w:rsidRPr="00CB54E6" w:rsidRDefault="00FB196A" w:rsidP="00FB196A">
      <w:pPr>
        <w:pStyle w:val="Tekstpodstawowy"/>
        <w:spacing w:after="0"/>
        <w:ind w:left="0" w:right="145"/>
        <w:jc w:val="both"/>
        <w:rPr>
          <w:szCs w:val="14"/>
        </w:rPr>
      </w:pPr>
      <w:r w:rsidRPr="00CB54E6">
        <w:rPr>
          <w:szCs w:val="14"/>
        </w:rPr>
        <w:t>Niezależnie od średniej grubości, w wypadku warstwy podbudowy grubość określona w pojedynczym oznaczeniu nie może być mniejsza od projektowanej grubości o więcej niż 2,5 cm, a całej nawierzchni asfaltowej o więcej niż 3,0 cm.</w:t>
      </w:r>
    </w:p>
    <w:p w:rsidR="00FB196A" w:rsidRPr="00CB54E6" w:rsidRDefault="00FB196A" w:rsidP="00FB196A">
      <w:pPr>
        <w:pStyle w:val="Tekstpodstawowy"/>
        <w:spacing w:after="0"/>
        <w:ind w:left="0" w:right="145"/>
        <w:jc w:val="both"/>
        <w:rPr>
          <w:szCs w:val="14"/>
        </w:rPr>
      </w:pPr>
      <w:r w:rsidRPr="00CB54E6">
        <w:rPr>
          <w:szCs w:val="14"/>
        </w:rPr>
        <w:t>Tablica 29. Dopuszczalne odchyłki grubości warstwy oraz ilości materiału na określonej powierzchni,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410"/>
        <w:gridCol w:w="1276"/>
        <w:gridCol w:w="992"/>
        <w:gridCol w:w="993"/>
        <w:gridCol w:w="786"/>
        <w:gridCol w:w="548"/>
      </w:tblGrid>
      <w:tr w:rsidR="00FB196A" w:rsidRPr="00CB54E6" w:rsidTr="005050B9">
        <w:trPr>
          <w:trHeight w:val="170"/>
        </w:trPr>
        <w:tc>
          <w:tcPr>
            <w:tcW w:w="4410" w:type="dxa"/>
            <w:vMerge w:val="restart"/>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Warunki oceny</w:t>
            </w:r>
          </w:p>
        </w:tc>
        <w:tc>
          <w:tcPr>
            <w:tcW w:w="4595" w:type="dxa"/>
            <w:gridSpan w:val="5"/>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Warstwa asfaltowa lub pakiet warstw</w:t>
            </w:r>
          </w:p>
        </w:tc>
      </w:tr>
      <w:tr w:rsidR="00FB196A" w:rsidRPr="00CB54E6" w:rsidTr="005050B9">
        <w:trPr>
          <w:trHeight w:val="170"/>
        </w:trPr>
        <w:tc>
          <w:tcPr>
            <w:tcW w:w="4410" w:type="dxa"/>
            <w:vMerge/>
            <w:shd w:val="clear" w:color="auto" w:fill="auto"/>
          </w:tcPr>
          <w:p w:rsidR="00FB196A" w:rsidRPr="00CB54E6" w:rsidRDefault="00FB196A" w:rsidP="005050B9">
            <w:pPr>
              <w:widowControl w:val="0"/>
              <w:ind w:left="0" w:right="145"/>
              <w:jc w:val="both"/>
              <w:rPr>
                <w:szCs w:val="14"/>
              </w:rPr>
            </w:pP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W + P</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P</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 xml:space="preserve">S </w:t>
            </w: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 W</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position w:val="-4"/>
                <w:sz w:val="14"/>
                <w:szCs w:val="14"/>
                <w:lang w:val="pl-PL"/>
              </w:rPr>
              <w:t xml:space="preserve">S </w:t>
            </w:r>
            <w:r w:rsidRPr="00CB54E6">
              <w:rPr>
                <w:rFonts w:ascii="Verdana" w:hAnsi="Verdana" w:cs="Times New Roman"/>
                <w:sz w:val="14"/>
                <w:szCs w:val="14"/>
                <w:lang w:val="pl-PL"/>
              </w:rPr>
              <w:t>a)</w:t>
            </w:r>
          </w:p>
        </w:tc>
        <w:tc>
          <w:tcPr>
            <w:tcW w:w="54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P</w:t>
            </w:r>
          </w:p>
        </w:tc>
      </w:tr>
      <w:tr w:rsidR="00FB196A" w:rsidRPr="00CB54E6" w:rsidTr="005050B9">
        <w:trPr>
          <w:trHeight w:val="170"/>
        </w:trPr>
        <w:tc>
          <w:tcPr>
            <w:tcW w:w="441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 - Średnia z wielu oznaczeń grubości oraz ilości</w:t>
            </w:r>
          </w:p>
        </w:tc>
        <w:tc>
          <w:tcPr>
            <w:tcW w:w="1276" w:type="dxa"/>
            <w:shd w:val="clear" w:color="auto" w:fill="auto"/>
          </w:tcPr>
          <w:p w:rsidR="00FB196A" w:rsidRPr="00CB54E6" w:rsidRDefault="00FB196A" w:rsidP="005050B9">
            <w:pPr>
              <w:widowControl w:val="0"/>
              <w:ind w:left="0" w:right="145"/>
              <w:jc w:val="center"/>
              <w:rPr>
                <w:szCs w:val="14"/>
              </w:rPr>
            </w:pPr>
          </w:p>
        </w:tc>
        <w:tc>
          <w:tcPr>
            <w:tcW w:w="992" w:type="dxa"/>
            <w:shd w:val="clear" w:color="auto" w:fill="auto"/>
          </w:tcPr>
          <w:p w:rsidR="00FB196A" w:rsidRPr="00CB54E6" w:rsidRDefault="00FB196A" w:rsidP="005050B9">
            <w:pPr>
              <w:widowControl w:val="0"/>
              <w:ind w:left="0" w:right="145"/>
              <w:jc w:val="center"/>
              <w:rPr>
                <w:szCs w:val="14"/>
              </w:rPr>
            </w:pPr>
          </w:p>
        </w:tc>
        <w:tc>
          <w:tcPr>
            <w:tcW w:w="993" w:type="dxa"/>
            <w:shd w:val="clear" w:color="auto" w:fill="auto"/>
          </w:tcPr>
          <w:p w:rsidR="00FB196A" w:rsidRPr="00CB54E6" w:rsidRDefault="00FB196A" w:rsidP="005050B9">
            <w:pPr>
              <w:widowControl w:val="0"/>
              <w:ind w:left="0" w:right="145"/>
              <w:jc w:val="center"/>
              <w:rPr>
                <w:szCs w:val="14"/>
              </w:rPr>
            </w:pPr>
          </w:p>
        </w:tc>
        <w:tc>
          <w:tcPr>
            <w:tcW w:w="786" w:type="dxa"/>
            <w:shd w:val="clear" w:color="auto" w:fill="auto"/>
          </w:tcPr>
          <w:p w:rsidR="00FB196A" w:rsidRPr="00CB54E6" w:rsidRDefault="00FB196A" w:rsidP="005050B9">
            <w:pPr>
              <w:widowControl w:val="0"/>
              <w:ind w:left="0" w:right="145"/>
              <w:jc w:val="center"/>
              <w:rPr>
                <w:szCs w:val="14"/>
              </w:rPr>
            </w:pPr>
          </w:p>
        </w:tc>
        <w:tc>
          <w:tcPr>
            <w:tcW w:w="548"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val="170"/>
        </w:trPr>
        <w:tc>
          <w:tcPr>
            <w:tcW w:w="4410" w:type="dxa"/>
            <w:shd w:val="clear" w:color="auto" w:fill="auto"/>
          </w:tcPr>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duży odcinek budowy, powierzchnia większa niż 6000 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lub</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droga ograniczona krawężnikami, powierzchnia większa niż 1000 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lub</w:t>
            </w:r>
          </w:p>
          <w:p w:rsidR="00FB196A" w:rsidRPr="00CB54E6" w:rsidRDefault="00FB196A" w:rsidP="005050B9">
            <w:pPr>
              <w:pStyle w:val="TableParagraph"/>
              <w:tabs>
                <w:tab w:val="left" w:pos="267"/>
              </w:tabs>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warstwa ścieralna, ilość większa niż 50 kg/m</w:t>
            </w:r>
            <w:r w:rsidRPr="00CB54E6">
              <w:rPr>
                <w:rFonts w:ascii="Verdana" w:hAnsi="Verdana" w:cs="Times New Roman"/>
                <w:position w:val="5"/>
                <w:sz w:val="14"/>
                <w:szCs w:val="14"/>
                <w:lang w:val="pl-PL"/>
              </w:rPr>
              <w:t>2</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mały odcinek budowy lub</w:t>
            </w:r>
          </w:p>
          <w:p w:rsidR="00FB196A" w:rsidRPr="00CB54E6" w:rsidRDefault="00FB196A" w:rsidP="005050B9">
            <w:pPr>
              <w:pStyle w:val="TableParagraph"/>
              <w:ind w:left="0" w:right="145"/>
              <w:contextualSpacing/>
              <w:jc w:val="both"/>
              <w:rPr>
                <w:rFonts w:ascii="Verdana" w:hAnsi="Verdana" w:cs="Times New Roman"/>
                <w:sz w:val="14"/>
                <w:szCs w:val="14"/>
                <w:lang w:val="pl-PL"/>
              </w:rPr>
            </w:pPr>
            <w:r w:rsidRPr="00CB54E6">
              <w:rPr>
                <w:rFonts w:ascii="Verdana" w:hAnsi="Verdana" w:cs="Times New Roman"/>
                <w:sz w:val="14"/>
                <w:szCs w:val="14"/>
                <w:lang w:val="pl-PL"/>
              </w:rPr>
              <w:t>- warstwa ścieralna, ilość większa niż 50 kg/m</w:t>
            </w:r>
            <w:r w:rsidRPr="00CB54E6">
              <w:rPr>
                <w:rFonts w:ascii="Verdana" w:hAnsi="Verdana" w:cs="Times New Roman"/>
                <w:position w:val="5"/>
                <w:sz w:val="14"/>
                <w:szCs w:val="14"/>
                <w:lang w:val="pl-PL"/>
              </w:rPr>
              <w:t>2</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54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r>
      <w:tr w:rsidR="00FB196A" w:rsidRPr="00CB54E6" w:rsidTr="005050B9">
        <w:trPr>
          <w:trHeight w:val="170"/>
        </w:trPr>
        <w:tc>
          <w:tcPr>
            <w:tcW w:w="4410"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B - Pojedyncze oznaczenie grubości</w:t>
            </w:r>
          </w:p>
        </w:tc>
        <w:tc>
          <w:tcPr>
            <w:tcW w:w="127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c>
          <w:tcPr>
            <w:tcW w:w="99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≤15</w:t>
            </w:r>
          </w:p>
        </w:tc>
        <w:tc>
          <w:tcPr>
            <w:tcW w:w="78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w:t>
            </w:r>
          </w:p>
        </w:tc>
        <w:tc>
          <w:tcPr>
            <w:tcW w:w="54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9005" w:type="dxa"/>
            <w:gridSpan w:val="6"/>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5"/>
                <w:sz w:val="14"/>
                <w:szCs w:val="14"/>
                <w:lang w:val="pl-PL"/>
              </w:rPr>
              <w:t xml:space="preserve">a) </w:t>
            </w:r>
            <w:r w:rsidRPr="00CB54E6">
              <w:rPr>
                <w:rFonts w:ascii="Verdana" w:hAnsi="Verdana" w:cs="Times New Roman"/>
                <w:sz w:val="14"/>
                <w:szCs w:val="14"/>
                <w:lang w:val="pl-PL"/>
              </w:rPr>
              <w:t>w wypadku budowy dwuetapowej, tzn. gdy warstwa ścieralna lub warstwa wiążąca jest układana z opóźnieniem, wartość z wiersza B odpowiednio obowiązuje; w pierwszym etapie budowy do górnej warstwy nawierzchni obowiązuje wartość 25%, a do łącznej grubości warstw etapu 1-^15%</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Zagęszczenie warstwy</w:t>
      </w:r>
    </w:p>
    <w:p w:rsidR="00FB196A" w:rsidRPr="00CB54E6" w:rsidRDefault="00FB196A" w:rsidP="00FB196A">
      <w:pPr>
        <w:pStyle w:val="Tekstpodstawowy"/>
        <w:spacing w:after="0"/>
        <w:ind w:left="0" w:right="145"/>
        <w:jc w:val="both"/>
        <w:rPr>
          <w:szCs w:val="14"/>
        </w:rPr>
      </w:pPr>
      <w:r w:rsidRPr="00CB54E6">
        <w:rPr>
          <w:szCs w:val="14"/>
        </w:rPr>
        <w:t>Zagęszczenie wykonanej warstwy, wyrażone wskaźnikiem zagęszczenia oraz zawartością wolnych przestrzeni, nie może przekroczyć wartości dopuszczalnych podanych w tablicy 20. Dotyczy to każdego pojedynczego oznaczenia danej właściwości.</w:t>
      </w:r>
    </w:p>
    <w:p w:rsidR="00FB196A" w:rsidRPr="00CB54E6" w:rsidRDefault="00FB196A" w:rsidP="00D942ED">
      <w:pPr>
        <w:pStyle w:val="Akapitzlist"/>
        <w:numPr>
          <w:ilvl w:val="1"/>
          <w:numId w:val="116"/>
        </w:numPr>
        <w:tabs>
          <w:tab w:val="left" w:pos="426"/>
        </w:tabs>
        <w:ind w:left="0" w:right="141" w:firstLine="0"/>
        <w:rPr>
          <w:b/>
        </w:rPr>
      </w:pPr>
      <w:r w:rsidRPr="00CB54E6">
        <w:rPr>
          <w:b/>
        </w:rPr>
        <w:t>Badania laboratoryjne</w:t>
      </w:r>
    </w:p>
    <w:p w:rsidR="00FB196A" w:rsidRPr="00CB54E6" w:rsidRDefault="00FB196A" w:rsidP="00FB196A">
      <w:pPr>
        <w:pStyle w:val="Tekstpodstawowy"/>
        <w:spacing w:after="0"/>
        <w:ind w:left="0" w:right="145"/>
        <w:jc w:val="both"/>
        <w:rPr>
          <w:szCs w:val="14"/>
        </w:rPr>
      </w:pPr>
      <w:r w:rsidRPr="00CB54E6">
        <w:rPr>
          <w:szCs w:val="14"/>
        </w:rPr>
        <w:t>Badania dzielą się na:</w:t>
      </w:r>
    </w:p>
    <w:p w:rsidR="00FB196A" w:rsidRPr="00CB54E6" w:rsidRDefault="00FB196A" w:rsidP="00D942ED">
      <w:pPr>
        <w:pStyle w:val="Tekstpodstawowy"/>
        <w:numPr>
          <w:ilvl w:val="0"/>
          <w:numId w:val="142"/>
        </w:numPr>
        <w:tabs>
          <w:tab w:val="left" w:pos="142"/>
        </w:tabs>
        <w:suppressAutoHyphens w:val="0"/>
        <w:overflowPunct/>
        <w:autoSpaceDE/>
        <w:spacing w:after="0"/>
        <w:ind w:left="0" w:right="145" w:firstLine="0"/>
        <w:jc w:val="both"/>
        <w:textAlignment w:val="auto"/>
        <w:rPr>
          <w:szCs w:val="14"/>
        </w:rPr>
      </w:pPr>
      <w:r w:rsidRPr="00CB54E6">
        <w:rPr>
          <w:szCs w:val="14"/>
        </w:rPr>
        <w:t xml:space="preserve">badania Wykonawcy (w ramach własnego nadzoru), </w:t>
      </w:r>
    </w:p>
    <w:p w:rsidR="00FB196A" w:rsidRPr="00CB54E6" w:rsidRDefault="00FB196A" w:rsidP="00D942ED">
      <w:pPr>
        <w:pStyle w:val="Tekstpodstawowy"/>
        <w:numPr>
          <w:ilvl w:val="0"/>
          <w:numId w:val="142"/>
        </w:numPr>
        <w:tabs>
          <w:tab w:val="left" w:pos="142"/>
        </w:tabs>
        <w:suppressAutoHyphens w:val="0"/>
        <w:overflowPunct/>
        <w:autoSpaceDE/>
        <w:spacing w:after="0"/>
        <w:ind w:left="0" w:right="145" w:firstLine="0"/>
        <w:jc w:val="both"/>
        <w:textAlignment w:val="auto"/>
        <w:rPr>
          <w:szCs w:val="14"/>
        </w:rPr>
      </w:pPr>
      <w:r w:rsidRPr="00CB54E6">
        <w:rPr>
          <w:szCs w:val="14"/>
        </w:rPr>
        <w:t>badania kontrolne (w ramach nadzoru).</w:t>
      </w:r>
    </w:p>
    <w:p w:rsidR="00FB196A" w:rsidRPr="00CB54E6" w:rsidRDefault="00FB196A" w:rsidP="00FB196A">
      <w:pPr>
        <w:pStyle w:val="Tekstpodstawowy"/>
        <w:spacing w:after="0"/>
        <w:ind w:left="0" w:right="145"/>
        <w:jc w:val="both"/>
        <w:rPr>
          <w:szCs w:val="14"/>
        </w:rPr>
      </w:pPr>
      <w:r w:rsidRPr="00CB54E6">
        <w:rPr>
          <w:szCs w:val="14"/>
        </w:rPr>
        <w:t xml:space="preserve">Badania kontrolne dzielą się na: </w:t>
      </w:r>
    </w:p>
    <w:p w:rsidR="00FB196A" w:rsidRPr="00CB54E6" w:rsidRDefault="00FB196A" w:rsidP="00D942ED">
      <w:pPr>
        <w:pStyle w:val="Tekstpodstawowy"/>
        <w:numPr>
          <w:ilvl w:val="0"/>
          <w:numId w:val="142"/>
        </w:numPr>
        <w:tabs>
          <w:tab w:val="left" w:pos="142"/>
        </w:tabs>
        <w:suppressAutoHyphens w:val="0"/>
        <w:overflowPunct/>
        <w:autoSpaceDE/>
        <w:spacing w:after="0"/>
        <w:ind w:left="0" w:right="145" w:firstLine="0"/>
        <w:jc w:val="both"/>
        <w:textAlignment w:val="auto"/>
        <w:rPr>
          <w:szCs w:val="14"/>
        </w:rPr>
      </w:pPr>
      <w:r w:rsidRPr="00CB54E6">
        <w:rPr>
          <w:szCs w:val="14"/>
        </w:rPr>
        <w:t>dodatkowe,</w:t>
      </w:r>
    </w:p>
    <w:p w:rsidR="00FB196A" w:rsidRPr="00CB54E6" w:rsidRDefault="00FB196A" w:rsidP="00D942ED">
      <w:pPr>
        <w:pStyle w:val="Tekstpodstawowy"/>
        <w:numPr>
          <w:ilvl w:val="0"/>
          <w:numId w:val="142"/>
        </w:numPr>
        <w:tabs>
          <w:tab w:val="left" w:pos="142"/>
        </w:tabs>
        <w:suppressAutoHyphens w:val="0"/>
        <w:overflowPunct/>
        <w:autoSpaceDE/>
        <w:spacing w:after="0"/>
        <w:ind w:left="0" w:right="145" w:firstLine="0"/>
        <w:jc w:val="both"/>
        <w:textAlignment w:val="auto"/>
        <w:rPr>
          <w:szCs w:val="14"/>
        </w:rPr>
      </w:pPr>
      <w:r w:rsidRPr="00CB54E6">
        <w:rPr>
          <w:szCs w:val="14"/>
        </w:rPr>
        <w:t>arbitrażowe.</w:t>
      </w:r>
    </w:p>
    <w:p w:rsidR="00FB196A" w:rsidRPr="00CB54E6" w:rsidRDefault="00FB196A" w:rsidP="00FB196A">
      <w:pPr>
        <w:pStyle w:val="Tekstpodstawowy"/>
        <w:spacing w:after="0"/>
        <w:ind w:left="0" w:right="145"/>
        <w:jc w:val="both"/>
        <w:rPr>
          <w:szCs w:val="14"/>
        </w:rPr>
      </w:pPr>
      <w:r w:rsidRPr="00CB54E6">
        <w:rPr>
          <w:szCs w:val="14"/>
        </w:rPr>
        <w:t>Jeżeli to konieczne, badania obejmują: pobranie próbek, zapakowanie próbek do wysyłki, transport próbek z miejsca pobrania do placówki wykonującej badania i sprawozdanie z badań.</w:t>
      </w:r>
    </w:p>
    <w:p w:rsidR="00FB196A" w:rsidRPr="00CB54E6" w:rsidRDefault="00FB196A" w:rsidP="00FB196A">
      <w:pPr>
        <w:pStyle w:val="Tekstpodstawowy"/>
        <w:spacing w:after="0"/>
        <w:ind w:left="0" w:right="145"/>
        <w:jc w:val="both"/>
        <w:rPr>
          <w:szCs w:val="14"/>
        </w:rPr>
      </w:pPr>
      <w:r w:rsidRPr="00CB54E6">
        <w:rPr>
          <w:szCs w:val="14"/>
        </w:rPr>
        <w:t>Na żądanie Inspektora Nadzoru ze wszystkich materiałów przewidzianych do budowy (kruszywo grube i drobne, wypełniacz, lepiszcze itd.) należy przekazać próbki o odpowiedniej wielkości, a Inspektor Nadzoru będzie je przechowywał pod zamknięciem. Strony kontraktu potwierdzają uznanie próbek na piśmie, w protokole pobrania lub przekazania próbek. W ramach badań kontrolnych próbki te służą do oceny zgodności dostaw z warunkami kontraktu.</w:t>
      </w:r>
    </w:p>
    <w:p w:rsidR="00FB196A" w:rsidRPr="00CB54E6" w:rsidRDefault="00FB196A" w:rsidP="00D942ED">
      <w:pPr>
        <w:pStyle w:val="Akapitzlist"/>
        <w:numPr>
          <w:ilvl w:val="2"/>
          <w:numId w:val="116"/>
        </w:numPr>
        <w:tabs>
          <w:tab w:val="left" w:pos="567"/>
        </w:tabs>
        <w:ind w:left="0" w:right="141" w:firstLine="0"/>
        <w:rPr>
          <w:b/>
        </w:rPr>
      </w:pPr>
      <w:r w:rsidRPr="00CB54E6">
        <w:rPr>
          <w:b/>
        </w:rPr>
        <w:t>Badania Wykonawcy</w:t>
      </w:r>
    </w:p>
    <w:p w:rsidR="00FB196A" w:rsidRPr="00CB54E6" w:rsidRDefault="00FB196A" w:rsidP="00FB196A">
      <w:pPr>
        <w:pStyle w:val="Tekstpodstawowy"/>
        <w:spacing w:after="0"/>
        <w:ind w:left="0" w:right="145"/>
        <w:jc w:val="both"/>
        <w:rPr>
          <w:szCs w:val="14"/>
        </w:rPr>
      </w:pPr>
      <w:r w:rsidRPr="00CB54E6">
        <w:rPr>
          <w:szCs w:val="14"/>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FB196A" w:rsidRPr="00CB54E6" w:rsidRDefault="00FB196A" w:rsidP="00FB196A">
      <w:pPr>
        <w:pStyle w:val="Tekstpodstawowy"/>
        <w:spacing w:after="0"/>
        <w:ind w:left="0" w:right="145"/>
        <w:jc w:val="both"/>
        <w:rPr>
          <w:szCs w:val="14"/>
        </w:rPr>
      </w:pPr>
      <w:r w:rsidRPr="00CB54E6">
        <w:rPr>
          <w:szCs w:val="14"/>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FB196A" w:rsidRPr="00CB54E6" w:rsidRDefault="00FB196A" w:rsidP="00FB196A">
      <w:pPr>
        <w:pStyle w:val="Tekstpodstawowy"/>
        <w:spacing w:after="0"/>
        <w:ind w:left="0" w:right="145"/>
        <w:jc w:val="both"/>
        <w:rPr>
          <w:szCs w:val="14"/>
        </w:rPr>
      </w:pPr>
      <w:r w:rsidRPr="00CB54E6">
        <w:rPr>
          <w:szCs w:val="14"/>
        </w:rPr>
        <w:t>Wyniki badań Wykonawcy należy przekazywać Inspektorowi Nadzoru na jego żądanie.</w:t>
      </w:r>
    </w:p>
    <w:p w:rsidR="00FB196A" w:rsidRPr="00CB54E6" w:rsidRDefault="00FB196A" w:rsidP="00FB196A">
      <w:pPr>
        <w:pStyle w:val="Tekstpodstawowy"/>
        <w:spacing w:after="0"/>
        <w:ind w:left="0" w:right="145"/>
        <w:jc w:val="both"/>
        <w:rPr>
          <w:szCs w:val="14"/>
        </w:rPr>
      </w:pPr>
      <w:r w:rsidRPr="00CB54E6">
        <w:rPr>
          <w:szCs w:val="14"/>
        </w:rPr>
        <w:t>Inspektor Nadzoru może zdecydować o dokonaniu odbioru na podstawie badań Wykonawcy. W razie zastrzeżeń Inspektor Nadzoru może przeprowadzić badania kontrolne według p. 6.4.2.</w:t>
      </w:r>
    </w:p>
    <w:p w:rsidR="00FB196A" w:rsidRPr="00CB54E6" w:rsidRDefault="00FB196A" w:rsidP="00FB196A">
      <w:pPr>
        <w:pStyle w:val="Tekstpodstawowy"/>
        <w:spacing w:after="0"/>
        <w:ind w:left="0" w:right="145"/>
        <w:jc w:val="both"/>
        <w:rPr>
          <w:szCs w:val="14"/>
        </w:rPr>
      </w:pPr>
      <w:r w:rsidRPr="00CB54E6">
        <w:rPr>
          <w:szCs w:val="14"/>
        </w:rPr>
        <w:t>Zakres badań wykonawcy związany z wykonywaniem nawierzchni:</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pomiar temperatury powietrza,</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pomiar temperatury mieszanki mineralno-asfaltowej podczas wykonywania nawierzchni,</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ocena wizualna mieszanki mineralno-asfaltowej,</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ocena wizualna posypki,</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wykaz ilości materiałów lub grubości wykonanych warstw,</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pomiar spadku poprzecznego poszczególnych warstw asfaltowych,</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pomiar równości poszczególnych warstw asfaltowych,</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dokumentacja działań podejmowanych celem zapewnienia odpowiednich właściwości przeciw poślizgowych,</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pomiar parametrów geometrycznych poboczy,</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ocena wizualna jednorodności powierzchni warstwy,</w:t>
      </w:r>
    </w:p>
    <w:p w:rsidR="00FB196A" w:rsidRPr="00CB54E6" w:rsidRDefault="00FB196A" w:rsidP="00D942ED">
      <w:pPr>
        <w:pStyle w:val="Akapitzlist"/>
        <w:numPr>
          <w:ilvl w:val="0"/>
          <w:numId w:val="143"/>
        </w:numPr>
        <w:tabs>
          <w:tab w:val="left" w:pos="142"/>
        </w:tabs>
        <w:ind w:left="0" w:right="145" w:firstLine="0"/>
        <w:jc w:val="both"/>
        <w:rPr>
          <w:rFonts w:cs="Times New Roman"/>
          <w:szCs w:val="14"/>
        </w:rPr>
      </w:pPr>
      <w:r w:rsidRPr="00CB54E6">
        <w:rPr>
          <w:rFonts w:cs="Times New Roman"/>
          <w:szCs w:val="14"/>
        </w:rPr>
        <w:t>ocena wizualna jakości wykonania połączeń technologicznych.</w:t>
      </w:r>
    </w:p>
    <w:p w:rsidR="00FB196A" w:rsidRPr="00CB54E6" w:rsidRDefault="00FB196A" w:rsidP="00D942ED">
      <w:pPr>
        <w:pStyle w:val="Akapitzlist"/>
        <w:numPr>
          <w:ilvl w:val="2"/>
          <w:numId w:val="116"/>
        </w:numPr>
        <w:tabs>
          <w:tab w:val="left" w:pos="567"/>
        </w:tabs>
        <w:ind w:left="0" w:right="141" w:firstLine="0"/>
        <w:rPr>
          <w:b/>
        </w:rPr>
      </w:pPr>
      <w:r w:rsidRPr="00CB54E6">
        <w:rPr>
          <w:b/>
        </w:rPr>
        <w:t>Badania kontrolne</w:t>
      </w:r>
    </w:p>
    <w:p w:rsidR="00FB196A" w:rsidRPr="00CB54E6" w:rsidRDefault="00FB196A" w:rsidP="00FB196A">
      <w:pPr>
        <w:pStyle w:val="Tekstpodstawowy"/>
        <w:spacing w:after="0"/>
        <w:ind w:left="0" w:right="145"/>
        <w:jc w:val="both"/>
        <w:rPr>
          <w:szCs w:val="14"/>
        </w:rPr>
      </w:pPr>
      <w:r w:rsidRPr="00CB54E6">
        <w:rPr>
          <w:szCs w:val="14"/>
        </w:rPr>
        <w:t>Badania kontrolne są badaniami Inspektora Nadzoru,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Inspektor Nadzoru w obecności Wykonawcy. Badania odbywają się również wtedy, gdy Wykonawca zostanie w porę powiadomiony o ich terminie, jednak  nie będzie przy nich obecny.</w:t>
      </w:r>
    </w:p>
    <w:p w:rsidR="00FB196A" w:rsidRPr="00CB54E6" w:rsidRDefault="00FB196A" w:rsidP="00FB196A">
      <w:pPr>
        <w:pStyle w:val="Tekstpodstawowy"/>
        <w:spacing w:after="0"/>
        <w:ind w:left="0" w:right="145"/>
        <w:jc w:val="both"/>
        <w:rPr>
          <w:szCs w:val="14"/>
        </w:rPr>
      </w:pPr>
      <w:r w:rsidRPr="00CB54E6">
        <w:rPr>
          <w:szCs w:val="14"/>
        </w:rPr>
        <w:t>Wykonawca może pobierać i pakować do wysyłki próbki do badań kontrolnych. Do wysłania próbek i przeprowadzenia  badań kontrolnych jest upoważniony tylko Inspektor Nadzoru lub uznana przez niego placówka  badawcza. Inspektor Nadzoru decyduje o wyborze takiej placówki.</w:t>
      </w:r>
    </w:p>
    <w:p w:rsidR="00FB196A" w:rsidRPr="00CB54E6" w:rsidRDefault="00FB196A" w:rsidP="00FB196A">
      <w:pPr>
        <w:pStyle w:val="Tekstpodstawowy"/>
        <w:spacing w:after="0"/>
        <w:ind w:left="0" w:right="145"/>
        <w:jc w:val="both"/>
        <w:rPr>
          <w:szCs w:val="14"/>
        </w:rPr>
      </w:pPr>
      <w:r w:rsidRPr="00CB54E6">
        <w:rPr>
          <w:szCs w:val="14"/>
        </w:rPr>
        <w:lastRenderedPageBreak/>
        <w:t>Wykaz i zakres badań kontrolnych podano poniżej.</w:t>
      </w:r>
    </w:p>
    <w:p w:rsidR="00FB196A" w:rsidRPr="00CB54E6" w:rsidRDefault="00FB196A" w:rsidP="00FB196A">
      <w:pPr>
        <w:pStyle w:val="Tekstpodstawowy"/>
        <w:spacing w:after="0"/>
        <w:ind w:left="0" w:right="145"/>
        <w:jc w:val="both"/>
        <w:rPr>
          <w:szCs w:val="14"/>
        </w:rPr>
      </w:pPr>
      <w:r w:rsidRPr="00CB54E6">
        <w:rPr>
          <w:szCs w:val="14"/>
        </w:rPr>
        <w:t>Kruszywa:</w:t>
      </w:r>
    </w:p>
    <w:p w:rsidR="00FB196A" w:rsidRPr="00CB54E6" w:rsidRDefault="00FB196A" w:rsidP="00FB196A">
      <w:pPr>
        <w:pStyle w:val="Tekstpodstawowy"/>
        <w:spacing w:after="0"/>
        <w:ind w:left="0" w:right="145"/>
        <w:jc w:val="both"/>
        <w:rPr>
          <w:szCs w:val="14"/>
        </w:rPr>
      </w:pPr>
      <w:r w:rsidRPr="00CB54E6">
        <w:rPr>
          <w:szCs w:val="14"/>
        </w:rPr>
        <w:t>Z kruszywa należy pobrać i zbadać średnie próbki. Wielkość pobranej średniej próbki nie może być mniejsza niż:</w:t>
      </w:r>
    </w:p>
    <w:p w:rsidR="00FB196A" w:rsidRPr="00CB54E6" w:rsidRDefault="00FB196A" w:rsidP="00D942ED">
      <w:pPr>
        <w:pStyle w:val="Akapitzlist"/>
        <w:numPr>
          <w:ilvl w:val="0"/>
          <w:numId w:val="144"/>
        </w:numPr>
        <w:tabs>
          <w:tab w:val="left" w:pos="142"/>
        </w:tabs>
        <w:ind w:left="0" w:right="145" w:firstLine="0"/>
        <w:rPr>
          <w:rFonts w:cs="Times New Roman"/>
          <w:szCs w:val="14"/>
        </w:rPr>
      </w:pPr>
      <w:r w:rsidRPr="00CB54E6">
        <w:rPr>
          <w:rFonts w:cs="Times New Roman"/>
          <w:szCs w:val="14"/>
        </w:rPr>
        <w:t xml:space="preserve">wypełniacz 2 kg, </w:t>
      </w:r>
    </w:p>
    <w:p w:rsidR="00FB196A" w:rsidRPr="00CB54E6" w:rsidRDefault="00FB196A" w:rsidP="00D942ED">
      <w:pPr>
        <w:pStyle w:val="Akapitzlist"/>
        <w:numPr>
          <w:ilvl w:val="0"/>
          <w:numId w:val="144"/>
        </w:numPr>
        <w:tabs>
          <w:tab w:val="left" w:pos="142"/>
        </w:tabs>
        <w:ind w:left="0" w:right="145" w:firstLine="0"/>
        <w:rPr>
          <w:rFonts w:cs="Times New Roman"/>
          <w:szCs w:val="14"/>
        </w:rPr>
      </w:pPr>
      <w:r w:rsidRPr="00CB54E6">
        <w:rPr>
          <w:rFonts w:eastAsia="Times New Roman" w:cs="Times New Roman"/>
          <w:szCs w:val="14"/>
        </w:rPr>
        <w:t>kruszywa o uziarnieniu do 8 mm 5 kg</w:t>
      </w:r>
      <w:r w:rsidRPr="00CB54E6">
        <w:rPr>
          <w:rFonts w:cs="Times New Roman"/>
          <w:szCs w:val="14"/>
        </w:rPr>
        <w:t>,</w:t>
      </w:r>
    </w:p>
    <w:p w:rsidR="00FB196A" w:rsidRPr="00CB54E6" w:rsidRDefault="00FB196A" w:rsidP="00D942ED">
      <w:pPr>
        <w:pStyle w:val="Akapitzlist"/>
        <w:numPr>
          <w:ilvl w:val="0"/>
          <w:numId w:val="144"/>
        </w:numPr>
        <w:tabs>
          <w:tab w:val="left" w:pos="142"/>
        </w:tabs>
        <w:ind w:left="0" w:right="145" w:firstLine="0"/>
        <w:rPr>
          <w:rFonts w:cs="Times New Roman"/>
          <w:szCs w:val="14"/>
        </w:rPr>
      </w:pPr>
      <w:r w:rsidRPr="00CB54E6">
        <w:rPr>
          <w:rFonts w:cs="Times New Roman"/>
          <w:szCs w:val="14"/>
        </w:rPr>
        <w:t>kruszywa o uziarnieniu powyżej 8 mm 15 kg.</w:t>
      </w:r>
    </w:p>
    <w:p w:rsidR="00FB196A" w:rsidRPr="00CB54E6" w:rsidRDefault="00FB196A" w:rsidP="00FB196A">
      <w:pPr>
        <w:pStyle w:val="Tekstpodstawowy"/>
        <w:spacing w:after="0"/>
        <w:ind w:left="0" w:right="145"/>
        <w:jc w:val="both"/>
        <w:rPr>
          <w:szCs w:val="14"/>
        </w:rPr>
      </w:pPr>
      <w:r w:rsidRPr="00CB54E6">
        <w:rPr>
          <w:szCs w:val="14"/>
        </w:rPr>
        <w:t>Lepiszcze:</w:t>
      </w:r>
    </w:p>
    <w:p w:rsidR="00FB196A" w:rsidRPr="00CB54E6" w:rsidRDefault="00FB196A" w:rsidP="00FB196A">
      <w:pPr>
        <w:pStyle w:val="Tekstpodstawowy"/>
        <w:spacing w:after="0"/>
        <w:ind w:left="0" w:right="145"/>
        <w:jc w:val="both"/>
        <w:rPr>
          <w:szCs w:val="14"/>
        </w:rPr>
      </w:pPr>
      <w:r w:rsidRPr="00CB54E6">
        <w:rPr>
          <w:rFonts w:eastAsia="Arial Narrow"/>
          <w:szCs w:val="14"/>
          <w:lang w:eastAsia="en-US"/>
        </w:rPr>
        <w:t>Z lepiszcza należy pobrać próbkę średnią składającą się z 3 próbek częściowych po 2 kg. Z tego jedną próbkę częściową należy poddać badaniom</w:t>
      </w:r>
      <w:r w:rsidRPr="00CB54E6">
        <w:rPr>
          <w:szCs w:val="14"/>
        </w:rPr>
        <w:t>.</w:t>
      </w:r>
    </w:p>
    <w:p w:rsidR="00FB196A" w:rsidRPr="00CB54E6" w:rsidRDefault="00FB196A" w:rsidP="00FB196A">
      <w:pPr>
        <w:pStyle w:val="Tekstpodstawowy"/>
        <w:spacing w:after="0"/>
        <w:ind w:left="0" w:right="145"/>
        <w:jc w:val="both"/>
        <w:rPr>
          <w:szCs w:val="14"/>
        </w:rPr>
      </w:pPr>
      <w:r w:rsidRPr="00CB54E6">
        <w:rPr>
          <w:szCs w:val="14"/>
        </w:rPr>
        <w:t>Ponadto należy pobrać i zbadać kolejną próbkę, jeżeli zewnętrzny wygląd (jednolitość, kolor, zapach, zanieczyszczenia) może budzić obawy.</w:t>
      </w:r>
    </w:p>
    <w:p w:rsidR="00FB196A" w:rsidRPr="00CB54E6" w:rsidRDefault="00FB196A" w:rsidP="00FB196A">
      <w:pPr>
        <w:pStyle w:val="Tekstpodstawowy"/>
        <w:spacing w:after="0"/>
        <w:ind w:left="0" w:right="145"/>
        <w:jc w:val="both"/>
        <w:rPr>
          <w:szCs w:val="14"/>
        </w:rPr>
      </w:pPr>
      <w:r w:rsidRPr="00CB54E6">
        <w:rPr>
          <w:szCs w:val="14"/>
        </w:rPr>
        <w:t>Materiały do uszczelniania połączeń:</w:t>
      </w:r>
    </w:p>
    <w:p w:rsidR="00FB196A" w:rsidRPr="00CB54E6" w:rsidRDefault="00FB196A" w:rsidP="00FB196A">
      <w:pPr>
        <w:pStyle w:val="Tekstpodstawowy"/>
        <w:spacing w:after="0"/>
        <w:ind w:left="0" w:right="145"/>
        <w:jc w:val="both"/>
        <w:rPr>
          <w:szCs w:val="14"/>
        </w:rPr>
      </w:pPr>
      <w:r w:rsidRPr="00CB54E6">
        <w:rPr>
          <w:szCs w:val="14"/>
        </w:rPr>
        <w:t>Z lepiszcza lub materiałów termoplastycznych należy pobrać próbki  średnie  składające się z 3  próbek częściowych po 6  kg. Z tego jedną próbkę częściową należy poddać badaniom.</w:t>
      </w:r>
    </w:p>
    <w:p w:rsidR="00FB196A" w:rsidRPr="00CB54E6" w:rsidRDefault="00FB196A" w:rsidP="00FB196A">
      <w:pPr>
        <w:pStyle w:val="Tekstpodstawowy"/>
        <w:spacing w:after="0"/>
        <w:ind w:left="0" w:right="145"/>
        <w:jc w:val="both"/>
        <w:rPr>
          <w:szCs w:val="14"/>
        </w:rPr>
      </w:pPr>
      <w:r w:rsidRPr="00CB54E6">
        <w:rPr>
          <w:szCs w:val="14"/>
        </w:rPr>
        <w:t>Ponadto należy pobrać i zbadać kolejną próbkę, jeżeli zewnętrzny wygląd (jednolitość, kolor, połysk, zapach, zanieczyszczenia) może budzić obawy.</w:t>
      </w:r>
    </w:p>
    <w:p w:rsidR="00FB196A" w:rsidRPr="00CB54E6" w:rsidRDefault="00FB196A" w:rsidP="00FB196A">
      <w:pPr>
        <w:pStyle w:val="Tekstpodstawowy"/>
        <w:spacing w:after="0"/>
        <w:ind w:left="0" w:right="145"/>
        <w:jc w:val="both"/>
        <w:rPr>
          <w:szCs w:val="14"/>
        </w:rPr>
      </w:pPr>
      <w:r w:rsidRPr="00CB54E6">
        <w:rPr>
          <w:szCs w:val="14"/>
        </w:rPr>
        <w:t>Mieszanka mineralno-asfaltów i wykonana warstwa:</w:t>
      </w:r>
    </w:p>
    <w:p w:rsidR="00FB196A" w:rsidRPr="00CB54E6" w:rsidRDefault="00FB196A" w:rsidP="00FB196A">
      <w:pPr>
        <w:pStyle w:val="Tekstpodstawowy"/>
        <w:spacing w:after="0"/>
        <w:ind w:left="0" w:right="145"/>
        <w:jc w:val="both"/>
        <w:rPr>
          <w:szCs w:val="14"/>
        </w:rPr>
      </w:pPr>
      <w:r w:rsidRPr="00CB54E6">
        <w:rPr>
          <w:szCs w:val="14"/>
        </w:rPr>
        <w:t>Rodzaj i zakres badań kontrolnych mieszanki mineralno-asfaltowej i wykonanej z niej warstwy podano w tablicy 30. Nie zaleca się wykonywania odwiertów z warstw asfaltowych (zwłaszcza ochronnej) na obiektach mostowych. Do oceny poprawności zagęszczenia w takim wypadku może posłużyć ocena zagęszczenia warstwy na dojazdach do obiektu.</w:t>
      </w:r>
    </w:p>
    <w:p w:rsidR="00FB196A" w:rsidRPr="00CB54E6" w:rsidRDefault="00FB196A" w:rsidP="00FB196A">
      <w:pPr>
        <w:pStyle w:val="Tekstpodstawowy"/>
        <w:spacing w:after="0"/>
        <w:ind w:left="0" w:right="145"/>
        <w:jc w:val="both"/>
        <w:rPr>
          <w:szCs w:val="14"/>
        </w:rPr>
      </w:pPr>
      <w:r w:rsidRPr="00CB54E6">
        <w:rPr>
          <w:szCs w:val="14"/>
        </w:rPr>
        <w:t>W badaniach kontrolnych można zastosować wspólne ustalenia dotyczące rozliczeń podane w p. 8.2.</w:t>
      </w:r>
    </w:p>
    <w:p w:rsidR="00FB196A" w:rsidRPr="00CB54E6" w:rsidRDefault="00FB196A" w:rsidP="00FB196A">
      <w:pPr>
        <w:pStyle w:val="Tekstpodstawowy"/>
        <w:spacing w:after="0"/>
        <w:ind w:left="0" w:right="145"/>
        <w:jc w:val="both"/>
        <w:rPr>
          <w:szCs w:val="14"/>
        </w:rPr>
      </w:pPr>
      <w:r w:rsidRPr="00CB54E6">
        <w:rPr>
          <w:szCs w:val="14"/>
        </w:rPr>
        <w:t>Tablica 30. Rodzaj i zakres badań kontrolnych</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416"/>
        <w:gridCol w:w="902"/>
        <w:gridCol w:w="999"/>
        <w:gridCol w:w="2193"/>
      </w:tblGrid>
      <w:tr w:rsidR="00FB196A" w:rsidRPr="00CB54E6" w:rsidTr="005050B9">
        <w:trPr>
          <w:trHeight w:val="113"/>
        </w:trPr>
        <w:tc>
          <w:tcPr>
            <w:tcW w:w="4416"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Rodzaj badań</w:t>
            </w:r>
          </w:p>
        </w:tc>
        <w:tc>
          <w:tcPr>
            <w:tcW w:w="1901" w:type="dxa"/>
            <w:gridSpan w:val="2"/>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Warstwa</w:t>
            </w:r>
          </w:p>
        </w:tc>
        <w:tc>
          <w:tcPr>
            <w:tcW w:w="2193"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Typ mieszanki</w:t>
            </w:r>
          </w:p>
        </w:tc>
      </w:tr>
      <w:tr w:rsidR="00FB196A" w:rsidRPr="00CB54E6" w:rsidTr="005050B9">
        <w:trPr>
          <w:trHeight w:val="113"/>
        </w:trPr>
        <w:tc>
          <w:tcPr>
            <w:tcW w:w="4416" w:type="dxa"/>
            <w:vMerge/>
            <w:shd w:val="clear" w:color="auto" w:fill="auto"/>
          </w:tcPr>
          <w:p w:rsidR="00FB196A" w:rsidRPr="00CB54E6" w:rsidRDefault="00FB196A" w:rsidP="005050B9">
            <w:pPr>
              <w:widowControl w:val="0"/>
              <w:ind w:left="0" w:right="145"/>
              <w:jc w:val="both"/>
              <w:rPr>
                <w:szCs w:val="14"/>
              </w:rPr>
            </w:pPr>
          </w:p>
        </w:tc>
        <w:tc>
          <w:tcPr>
            <w:tcW w:w="902"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P</w:t>
            </w:r>
          </w:p>
        </w:tc>
        <w:tc>
          <w:tcPr>
            <w:tcW w:w="99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W</w:t>
            </w:r>
          </w:p>
        </w:tc>
        <w:tc>
          <w:tcPr>
            <w:tcW w:w="2193"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S, SMA, BBTM</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1. Mieszanka mineralno-asfaltowa </w:t>
            </w:r>
            <w:r w:rsidRPr="00CB54E6">
              <w:rPr>
                <w:rFonts w:ascii="Verdana" w:hAnsi="Verdana" w:cs="Times New Roman"/>
                <w:position w:val="5"/>
                <w:sz w:val="14"/>
                <w:szCs w:val="14"/>
                <w:lang w:val="pl-PL"/>
              </w:rPr>
              <w:t>a) b)</w:t>
            </w:r>
          </w:p>
        </w:tc>
        <w:tc>
          <w:tcPr>
            <w:tcW w:w="902" w:type="dxa"/>
            <w:shd w:val="clear" w:color="auto" w:fill="auto"/>
          </w:tcPr>
          <w:p w:rsidR="00FB196A" w:rsidRPr="00CB54E6" w:rsidRDefault="00FB196A" w:rsidP="005050B9">
            <w:pPr>
              <w:widowControl w:val="0"/>
              <w:ind w:left="0" w:right="145"/>
              <w:jc w:val="center"/>
              <w:rPr>
                <w:szCs w:val="14"/>
              </w:rPr>
            </w:pPr>
          </w:p>
        </w:tc>
        <w:tc>
          <w:tcPr>
            <w:tcW w:w="999" w:type="dxa"/>
            <w:shd w:val="clear" w:color="auto" w:fill="auto"/>
          </w:tcPr>
          <w:p w:rsidR="00FB196A" w:rsidRPr="00CB54E6" w:rsidRDefault="00FB196A" w:rsidP="005050B9">
            <w:pPr>
              <w:widowControl w:val="0"/>
              <w:ind w:left="0" w:right="145"/>
              <w:jc w:val="center"/>
              <w:rPr>
                <w:szCs w:val="14"/>
              </w:rPr>
            </w:pPr>
          </w:p>
        </w:tc>
        <w:tc>
          <w:tcPr>
            <w:tcW w:w="2193"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1.1. Uziarnienie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1.2. Zawartość lepiszcza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1.3. Temperatura mięknienia lepiszcza odzyskanego</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1.4. Gęstość i zawartość wolnych przestrzeni próbki</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1.5. Zagłębienie trzpienia (włącznie z przyrostem po kolejnych 30 minutach badania)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 Warstwa asfaltowa</w:t>
            </w:r>
          </w:p>
        </w:tc>
        <w:tc>
          <w:tcPr>
            <w:tcW w:w="902" w:type="dxa"/>
            <w:shd w:val="clear" w:color="auto" w:fill="auto"/>
          </w:tcPr>
          <w:p w:rsidR="00FB196A" w:rsidRPr="00CB54E6" w:rsidRDefault="00FB196A" w:rsidP="005050B9">
            <w:pPr>
              <w:widowControl w:val="0"/>
              <w:ind w:left="0" w:right="145"/>
              <w:jc w:val="center"/>
              <w:rPr>
                <w:szCs w:val="14"/>
              </w:rPr>
            </w:pPr>
          </w:p>
        </w:tc>
        <w:tc>
          <w:tcPr>
            <w:tcW w:w="999" w:type="dxa"/>
            <w:shd w:val="clear" w:color="auto" w:fill="auto"/>
          </w:tcPr>
          <w:p w:rsidR="00FB196A" w:rsidRPr="00CB54E6" w:rsidRDefault="00FB196A" w:rsidP="005050B9">
            <w:pPr>
              <w:widowControl w:val="0"/>
              <w:ind w:left="0" w:right="145"/>
              <w:jc w:val="center"/>
              <w:rPr>
                <w:szCs w:val="14"/>
              </w:rPr>
            </w:pPr>
          </w:p>
        </w:tc>
        <w:tc>
          <w:tcPr>
            <w:tcW w:w="2193" w:type="dxa"/>
            <w:shd w:val="clear" w:color="auto" w:fill="auto"/>
          </w:tcPr>
          <w:p w:rsidR="00FB196A" w:rsidRPr="00CB54E6" w:rsidRDefault="00FB196A" w:rsidP="005050B9">
            <w:pPr>
              <w:widowControl w:val="0"/>
              <w:ind w:left="0" w:right="145"/>
              <w:jc w:val="center"/>
              <w:rPr>
                <w:szCs w:val="14"/>
              </w:rPr>
            </w:pP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2.1. Wskaźnik zagęszczenia </w:t>
            </w:r>
            <w:r w:rsidRPr="00CB54E6">
              <w:rPr>
                <w:rFonts w:ascii="Verdana" w:hAnsi="Verdana" w:cs="Times New Roman"/>
                <w:position w:val="5"/>
                <w:sz w:val="14"/>
                <w:szCs w:val="14"/>
                <w:lang w:val="pl-PL"/>
              </w:rPr>
              <w:t>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2.2. Spadki poprzeczne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2.3. Równość</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2.4. Grubość lub ilość materiału</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 xml:space="preserve">2.5. Zawartość wolnych przestrzeni </w:t>
            </w:r>
            <w:r w:rsidRPr="00CB54E6">
              <w:rPr>
                <w:rFonts w:ascii="Verdana" w:hAnsi="Verdana" w:cs="Times New Roman"/>
                <w:position w:val="5"/>
                <w:sz w:val="14"/>
                <w:szCs w:val="14"/>
                <w:lang w:val="pl-PL"/>
              </w:rPr>
              <w:t>a)</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441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2.6. Właściwości przeciwpoślizgowe</w:t>
            </w:r>
          </w:p>
        </w:tc>
        <w:tc>
          <w:tcPr>
            <w:tcW w:w="902"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999"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13"/>
        </w:trPr>
        <w:tc>
          <w:tcPr>
            <w:tcW w:w="8510" w:type="dxa"/>
            <w:gridSpan w:val="4"/>
            <w:shd w:val="clear" w:color="auto" w:fill="auto"/>
          </w:tcPr>
          <w:p w:rsidR="00FB196A" w:rsidRPr="00CB54E6" w:rsidRDefault="00FB196A" w:rsidP="005050B9">
            <w:pPr>
              <w:pStyle w:val="TableParagraph"/>
              <w:tabs>
                <w:tab w:val="left" w:pos="350"/>
              </w:tabs>
              <w:ind w:left="0" w:right="145"/>
              <w:jc w:val="both"/>
              <w:rPr>
                <w:rFonts w:ascii="Verdana" w:hAnsi="Verdana" w:cs="Times New Roman"/>
                <w:sz w:val="14"/>
                <w:szCs w:val="14"/>
                <w:lang w:val="pl-PL"/>
              </w:rPr>
            </w:pPr>
            <w:r w:rsidRPr="00CB54E6">
              <w:rPr>
                <w:rFonts w:ascii="Verdana" w:hAnsi="Verdana" w:cs="Times New Roman"/>
                <w:position w:val="5"/>
                <w:sz w:val="14"/>
                <w:szCs w:val="14"/>
                <w:lang w:val="pl-PL"/>
              </w:rPr>
              <w:t>a)</w:t>
            </w:r>
            <w:r w:rsidRPr="00CB54E6">
              <w:rPr>
                <w:rFonts w:ascii="Verdana" w:hAnsi="Verdana" w:cs="Times New Roman"/>
                <w:position w:val="5"/>
                <w:sz w:val="14"/>
                <w:szCs w:val="14"/>
                <w:lang w:val="pl-PL"/>
              </w:rPr>
              <w:tab/>
            </w:r>
            <w:r w:rsidRPr="00CB54E6">
              <w:rPr>
                <w:rFonts w:ascii="Verdana" w:hAnsi="Verdana" w:cs="Times New Roman"/>
                <w:position w:val="5"/>
                <w:sz w:val="14"/>
                <w:szCs w:val="14"/>
                <w:lang w:val="pl-PL"/>
              </w:rPr>
              <w:tab/>
            </w:r>
            <w:r w:rsidRPr="00CB54E6">
              <w:rPr>
                <w:rFonts w:ascii="Verdana" w:hAnsi="Verdana" w:cs="Times New Roman"/>
                <w:sz w:val="14"/>
                <w:szCs w:val="14"/>
                <w:lang w:val="pl-PL"/>
              </w:rPr>
              <w:t>do każdej warstwy i na każde rozpoczęte 6000m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nawierzchni jedna próbka; w razie potrzeby liczba próbek może zostać zwiększona (np. nawierzchnie dróg w terenie zabudowy, nawierzchnie mostowe)</w:t>
            </w:r>
          </w:p>
          <w:p w:rsidR="00FB196A" w:rsidRPr="00CB54E6" w:rsidRDefault="00FB196A" w:rsidP="005050B9">
            <w:pPr>
              <w:pStyle w:val="TableParagraph"/>
              <w:tabs>
                <w:tab w:val="left" w:pos="367"/>
              </w:tabs>
              <w:ind w:left="0" w:right="145"/>
              <w:jc w:val="both"/>
              <w:rPr>
                <w:rFonts w:ascii="Verdana" w:hAnsi="Verdana" w:cs="Times New Roman"/>
                <w:sz w:val="14"/>
                <w:szCs w:val="14"/>
                <w:lang w:val="pl-PL"/>
              </w:rPr>
            </w:pPr>
            <w:r w:rsidRPr="00CB54E6">
              <w:rPr>
                <w:rFonts w:ascii="Verdana" w:hAnsi="Verdana" w:cs="Times New Roman"/>
                <w:position w:val="5"/>
                <w:sz w:val="14"/>
                <w:szCs w:val="14"/>
                <w:lang w:val="pl-PL"/>
              </w:rPr>
              <w:t>b)</w:t>
            </w:r>
            <w:r w:rsidRPr="00CB54E6">
              <w:rPr>
                <w:rFonts w:ascii="Verdana" w:hAnsi="Verdana" w:cs="Times New Roman"/>
                <w:position w:val="5"/>
                <w:sz w:val="14"/>
                <w:szCs w:val="14"/>
                <w:lang w:val="pl-PL"/>
              </w:rPr>
              <w:tab/>
            </w:r>
            <w:r w:rsidRPr="00CB54E6">
              <w:rPr>
                <w:rFonts w:ascii="Verdana" w:hAnsi="Verdana" w:cs="Times New Roman"/>
                <w:sz w:val="14"/>
                <w:szCs w:val="14"/>
                <w:lang w:val="pl-PL"/>
              </w:rPr>
              <w:t>w razie potrzeby specjalne kruszywa i dodatki</w:t>
            </w:r>
          </w:p>
        </w:tc>
      </w:tr>
    </w:tbl>
    <w:p w:rsidR="00FB196A" w:rsidRPr="00CB54E6" w:rsidRDefault="00FB196A" w:rsidP="00D942ED">
      <w:pPr>
        <w:pStyle w:val="Akapitzlist"/>
        <w:numPr>
          <w:ilvl w:val="2"/>
          <w:numId w:val="116"/>
        </w:numPr>
        <w:tabs>
          <w:tab w:val="left" w:pos="567"/>
        </w:tabs>
        <w:ind w:left="0" w:right="141" w:firstLine="0"/>
        <w:rPr>
          <w:b/>
        </w:rPr>
      </w:pPr>
      <w:r w:rsidRPr="00CB54E6">
        <w:rPr>
          <w:b/>
        </w:rPr>
        <w:t>Badania kontrolne dodatkowe</w:t>
      </w:r>
    </w:p>
    <w:p w:rsidR="00FB196A" w:rsidRPr="00CB54E6" w:rsidRDefault="00FB196A" w:rsidP="00FB196A">
      <w:pPr>
        <w:pStyle w:val="Tekstpodstawowy"/>
        <w:spacing w:after="0"/>
        <w:ind w:left="0" w:right="145"/>
        <w:jc w:val="both"/>
        <w:rPr>
          <w:szCs w:val="14"/>
        </w:rPr>
      </w:pPr>
      <w:r w:rsidRPr="00CB54E6">
        <w:rPr>
          <w:szCs w:val="14"/>
        </w:rPr>
        <w:t>W wypadku uznania, że jeden z wyników badań kontrolnych nie jest reprezentatywny dla ocenianego odcinka budowy, Wykonawca ma prawo żądać przeprowadzenia badań kontrolnych dodatkowych.</w:t>
      </w:r>
    </w:p>
    <w:p w:rsidR="00FB196A" w:rsidRPr="00CB54E6" w:rsidRDefault="00FB196A" w:rsidP="00FB196A">
      <w:pPr>
        <w:pStyle w:val="Tekstpodstawowy"/>
        <w:spacing w:after="0"/>
        <w:ind w:left="0" w:right="145"/>
        <w:jc w:val="both"/>
        <w:rPr>
          <w:szCs w:val="14"/>
        </w:rPr>
      </w:pPr>
      <w:r w:rsidRPr="00CB54E6">
        <w:rPr>
          <w:szCs w:val="14"/>
        </w:rPr>
        <w:t>Inspektor Nadzoru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FB196A" w:rsidRPr="00CB54E6" w:rsidRDefault="00FB196A" w:rsidP="00FB196A">
      <w:pPr>
        <w:pStyle w:val="Tekstpodstawowy"/>
        <w:spacing w:after="0"/>
        <w:ind w:left="0" w:right="145"/>
        <w:jc w:val="both"/>
        <w:rPr>
          <w:szCs w:val="14"/>
        </w:rPr>
      </w:pPr>
      <w:r w:rsidRPr="00CB54E6">
        <w:rPr>
          <w:szCs w:val="14"/>
        </w:rPr>
        <w:t>Do odbioru uwzględniane są wyniki badań kontrolnych i badań kontrolnych dodatkowych do wyznaczonych odcinków częściowych.</w:t>
      </w:r>
    </w:p>
    <w:p w:rsidR="00FB196A" w:rsidRPr="00CB54E6" w:rsidRDefault="00FB196A" w:rsidP="00FB196A">
      <w:pPr>
        <w:pStyle w:val="Tekstpodstawowy"/>
        <w:spacing w:after="0"/>
        <w:ind w:left="0" w:right="145"/>
        <w:jc w:val="both"/>
        <w:rPr>
          <w:szCs w:val="14"/>
        </w:rPr>
      </w:pPr>
      <w:r w:rsidRPr="00CB54E6">
        <w:rPr>
          <w:szCs w:val="14"/>
        </w:rPr>
        <w:t>Koszty badań kontrolnych dodatkowych zażądanych przez Wykonawcę ponosi Wykonawca.</w:t>
      </w:r>
    </w:p>
    <w:p w:rsidR="00FB196A" w:rsidRPr="00CB54E6" w:rsidRDefault="00FB196A" w:rsidP="00D942ED">
      <w:pPr>
        <w:pStyle w:val="Akapitzlist"/>
        <w:numPr>
          <w:ilvl w:val="2"/>
          <w:numId w:val="116"/>
        </w:numPr>
        <w:tabs>
          <w:tab w:val="left" w:pos="567"/>
        </w:tabs>
        <w:ind w:left="0" w:right="141" w:firstLine="0"/>
        <w:rPr>
          <w:b/>
        </w:rPr>
      </w:pPr>
      <w:r w:rsidRPr="00CB54E6">
        <w:rPr>
          <w:b/>
        </w:rPr>
        <w:t>Badania arbitrażowe</w:t>
      </w:r>
    </w:p>
    <w:p w:rsidR="00FB196A" w:rsidRPr="00CB54E6" w:rsidRDefault="00FB196A" w:rsidP="00FB196A">
      <w:pPr>
        <w:pStyle w:val="Tekstpodstawowy"/>
        <w:spacing w:after="0"/>
        <w:ind w:left="0" w:right="145"/>
        <w:jc w:val="both"/>
        <w:rPr>
          <w:szCs w:val="14"/>
        </w:rPr>
      </w:pPr>
      <w:r w:rsidRPr="00CB54E6">
        <w:rPr>
          <w:szCs w:val="14"/>
        </w:rPr>
        <w:t>Badania arbitrażowe są powtórzeniem badań kontrolnych, co do których istnieją uzasadnione wątpliwości ze strony Inspektora Nadzoru lub Wykonawcy (np. na podstawie własnych badań).</w:t>
      </w:r>
    </w:p>
    <w:p w:rsidR="00FB196A" w:rsidRPr="00CB54E6" w:rsidRDefault="00FB196A" w:rsidP="00FB196A">
      <w:pPr>
        <w:pStyle w:val="Tekstpodstawowy"/>
        <w:spacing w:after="0"/>
        <w:ind w:left="0" w:right="145"/>
        <w:jc w:val="both"/>
        <w:rPr>
          <w:szCs w:val="14"/>
        </w:rPr>
      </w:pPr>
      <w:r w:rsidRPr="00CB54E6">
        <w:rPr>
          <w:szCs w:val="14"/>
        </w:rPr>
        <w:t>Badania arbitrażowe wykonuje na wniosek strony kontraktu niezależne laboratorium, które nie wykonywało badań kontrolnych.</w:t>
      </w:r>
    </w:p>
    <w:p w:rsidR="00FB196A" w:rsidRPr="00CB54E6" w:rsidRDefault="00FB196A" w:rsidP="00FB196A">
      <w:pPr>
        <w:pStyle w:val="Tekstpodstawowy"/>
        <w:spacing w:after="0"/>
        <w:ind w:left="0" w:right="145"/>
        <w:jc w:val="both"/>
        <w:rPr>
          <w:szCs w:val="14"/>
        </w:rPr>
      </w:pPr>
      <w:r w:rsidRPr="00CB54E6">
        <w:rPr>
          <w:szCs w:val="14"/>
        </w:rPr>
        <w:t>Koszty badań arbitrażowych wraz z wszystkimi kosztami ubocznymi ponosi strona, na której niekorzyść przemawia wynik badania.</w:t>
      </w:r>
    </w:p>
    <w:p w:rsidR="00FB196A" w:rsidRPr="00CB54E6" w:rsidRDefault="00FB196A" w:rsidP="00FB196A">
      <w:pPr>
        <w:pStyle w:val="Tekstpodstawowy"/>
        <w:spacing w:after="0"/>
        <w:ind w:left="0" w:right="145"/>
        <w:jc w:val="both"/>
        <w:rPr>
          <w:szCs w:val="14"/>
        </w:rPr>
      </w:pPr>
      <w:r w:rsidRPr="00CB54E6">
        <w:rPr>
          <w:szCs w:val="14"/>
        </w:rPr>
        <w:t>Wniosek o przeprowadzenie badań arbitrażowych dotyczących zawartości wolnych przestrzeni lub wskaźnika zagęszczenia należy złożyć w ciągu 2 miesięcy od wpływu reklamacji ze strony Inspektora Nadzoru.</w:t>
      </w:r>
    </w:p>
    <w:p w:rsidR="00FB196A" w:rsidRPr="00CB54E6" w:rsidRDefault="00FB196A" w:rsidP="00D942ED">
      <w:pPr>
        <w:pStyle w:val="Akapitzlist"/>
        <w:numPr>
          <w:ilvl w:val="2"/>
          <w:numId w:val="116"/>
        </w:numPr>
        <w:tabs>
          <w:tab w:val="left" w:pos="567"/>
        </w:tabs>
        <w:ind w:left="0" w:right="141" w:firstLine="0"/>
        <w:rPr>
          <w:b/>
        </w:rPr>
      </w:pPr>
      <w:r w:rsidRPr="00CB54E6">
        <w:rPr>
          <w:b/>
        </w:rPr>
        <w:t>Ponadto warstwa bitumiczna powinna charakteryzować się następującymi cechami:</w:t>
      </w:r>
    </w:p>
    <w:p w:rsidR="00FB196A" w:rsidRPr="00CB54E6" w:rsidRDefault="00FB196A" w:rsidP="00D942ED">
      <w:pPr>
        <w:pStyle w:val="Akapitzlist"/>
        <w:numPr>
          <w:ilvl w:val="0"/>
          <w:numId w:val="145"/>
        </w:numPr>
        <w:tabs>
          <w:tab w:val="left" w:pos="142"/>
        </w:tabs>
        <w:ind w:left="0" w:right="145" w:firstLine="0"/>
        <w:jc w:val="both"/>
        <w:rPr>
          <w:rFonts w:cs="Times New Roman"/>
          <w:szCs w:val="14"/>
        </w:rPr>
      </w:pPr>
      <w:r w:rsidRPr="00CB54E6">
        <w:rPr>
          <w:rFonts w:cs="Times New Roman"/>
          <w:szCs w:val="14"/>
        </w:rPr>
        <w:t>złącza w nawierzchni powinny być wykonane w linii prostej, równolegle lub prostopadle do osi. Złącza w konstrukcji wielowarstwowej powinny być przesunięte względem siebie o odległości zgodne z p.5.9.3,</w:t>
      </w:r>
    </w:p>
    <w:p w:rsidR="00FB196A" w:rsidRPr="00CB54E6" w:rsidRDefault="00FB196A" w:rsidP="00D942ED">
      <w:pPr>
        <w:pStyle w:val="Akapitzlist"/>
        <w:numPr>
          <w:ilvl w:val="0"/>
          <w:numId w:val="145"/>
        </w:numPr>
        <w:tabs>
          <w:tab w:val="left" w:pos="142"/>
        </w:tabs>
        <w:ind w:left="0" w:right="145" w:firstLine="0"/>
        <w:jc w:val="both"/>
        <w:rPr>
          <w:rFonts w:cs="Times New Roman"/>
          <w:szCs w:val="14"/>
        </w:rPr>
      </w:pPr>
      <w:r w:rsidRPr="00CB54E6">
        <w:rPr>
          <w:rFonts w:cs="Times New Roman"/>
          <w:szCs w:val="14"/>
        </w:rPr>
        <w:t>złącza powinny być całkowicie związane a przylegające warstwy powinny być w jednym poziomie,</w:t>
      </w:r>
    </w:p>
    <w:p w:rsidR="00FB196A" w:rsidRPr="00CB54E6" w:rsidRDefault="00FB196A" w:rsidP="00D942ED">
      <w:pPr>
        <w:pStyle w:val="Akapitzlist"/>
        <w:numPr>
          <w:ilvl w:val="0"/>
          <w:numId w:val="145"/>
        </w:numPr>
        <w:tabs>
          <w:tab w:val="left" w:pos="142"/>
        </w:tabs>
        <w:ind w:left="0" w:right="145" w:firstLine="0"/>
        <w:jc w:val="both"/>
        <w:rPr>
          <w:rFonts w:cs="Times New Roman"/>
          <w:szCs w:val="14"/>
        </w:rPr>
      </w:pPr>
      <w:r w:rsidRPr="00CB54E6">
        <w:rPr>
          <w:rFonts w:cs="Times New Roman"/>
          <w:szCs w:val="14"/>
        </w:rPr>
        <w:t>krawędzie warstwy powinny być wyprofilowane a w miejscach gdzie zaszła konieczność obcięcia pokryte asfaltem,</w:t>
      </w:r>
    </w:p>
    <w:p w:rsidR="00FB196A" w:rsidRPr="00CB54E6" w:rsidRDefault="00FB196A" w:rsidP="00D942ED">
      <w:pPr>
        <w:pStyle w:val="Akapitzlist"/>
        <w:numPr>
          <w:ilvl w:val="0"/>
          <w:numId w:val="145"/>
        </w:numPr>
        <w:tabs>
          <w:tab w:val="left" w:pos="142"/>
        </w:tabs>
        <w:ind w:left="0" w:right="145" w:firstLine="0"/>
        <w:jc w:val="both"/>
        <w:rPr>
          <w:rFonts w:cs="Times New Roman"/>
          <w:szCs w:val="14"/>
        </w:rPr>
      </w:pPr>
      <w:r w:rsidRPr="00CB54E6">
        <w:rPr>
          <w:rFonts w:cs="Times New Roman"/>
          <w:szCs w:val="14"/>
        </w:rPr>
        <w:t>warstwa powinna mieć jednolitą teksturę, bez miejsc przeasfaltowanych, porowatych, łuszczących się i spękanych.</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OBMIAR ROBÓT</w:t>
      </w:r>
    </w:p>
    <w:p w:rsidR="00FB196A" w:rsidRPr="00CB54E6" w:rsidRDefault="00FB196A" w:rsidP="00D942ED">
      <w:pPr>
        <w:pStyle w:val="Akapitzlist"/>
        <w:numPr>
          <w:ilvl w:val="1"/>
          <w:numId w:val="116"/>
        </w:numPr>
        <w:tabs>
          <w:tab w:val="left" w:pos="426"/>
        </w:tabs>
        <w:ind w:left="0" w:right="141" w:firstLine="0"/>
        <w:rPr>
          <w:rFonts w:cs="Times New Roman"/>
          <w:b/>
          <w:szCs w:val="14"/>
        </w:rPr>
      </w:pPr>
      <w:r w:rsidRPr="00CB54E6">
        <w:rPr>
          <w:rFonts w:cs="Times New Roman"/>
          <w:b/>
          <w:szCs w:val="14"/>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116"/>
        </w:numPr>
        <w:tabs>
          <w:tab w:val="left" w:pos="426"/>
        </w:tabs>
        <w:ind w:left="0" w:right="141" w:firstLine="0"/>
        <w:rPr>
          <w:rFonts w:cs="Times New Roman"/>
          <w:b/>
          <w:szCs w:val="14"/>
        </w:rPr>
      </w:pPr>
      <w:r w:rsidRPr="00CB54E6">
        <w:rPr>
          <w:rFonts w:cs="Times New Roman"/>
          <w:b/>
          <w:szCs w:val="14"/>
        </w:rPr>
        <w:t>Jednostka obmiarowa</w:t>
      </w:r>
    </w:p>
    <w:p w:rsidR="00FB196A" w:rsidRPr="00CB54E6" w:rsidRDefault="00FB196A" w:rsidP="00FB196A">
      <w:pPr>
        <w:pStyle w:val="Tekstpodstawowy"/>
        <w:spacing w:after="0"/>
        <w:ind w:left="0" w:right="145"/>
        <w:jc w:val="both"/>
        <w:rPr>
          <w:szCs w:val="14"/>
        </w:rPr>
      </w:pPr>
      <w:r w:rsidRPr="00CB54E6">
        <w:rPr>
          <w:szCs w:val="14"/>
        </w:rPr>
        <w:t>Jednostką obmiarową jest 1 m2 (metr kwadratowy) wykonanej warstwy ścieralnej.</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ODBIÓR ROBÓT</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zasady obmiaru robót</w:t>
      </w:r>
    </w:p>
    <w:p w:rsidR="00FB196A" w:rsidRPr="00CB54E6" w:rsidRDefault="00FB196A" w:rsidP="00FB196A">
      <w:pPr>
        <w:pStyle w:val="Tekstpodstawowy"/>
        <w:spacing w:after="0"/>
        <w:ind w:left="0" w:right="141"/>
        <w:rPr>
          <w:szCs w:val="14"/>
        </w:rPr>
      </w:pPr>
      <w:r w:rsidRPr="00CB54E6">
        <w:rPr>
          <w:szCs w:val="14"/>
        </w:rPr>
        <w:t>Ogólne zasady obmiaru robót podano w ST D-00.00.00.</w:t>
      </w:r>
    </w:p>
    <w:p w:rsidR="00FB196A" w:rsidRPr="00CB54E6" w:rsidRDefault="00FB196A" w:rsidP="00D942ED">
      <w:pPr>
        <w:pStyle w:val="Akapitzlist"/>
        <w:numPr>
          <w:ilvl w:val="1"/>
          <w:numId w:val="116"/>
        </w:numPr>
        <w:tabs>
          <w:tab w:val="left" w:pos="426"/>
        </w:tabs>
        <w:ind w:left="0" w:right="141" w:firstLine="0"/>
        <w:rPr>
          <w:b/>
        </w:rPr>
      </w:pPr>
      <w:r w:rsidRPr="00CB54E6">
        <w:rPr>
          <w:b/>
        </w:rPr>
        <w:t>Odbiór i reklamacja robót</w:t>
      </w:r>
    </w:p>
    <w:p w:rsidR="00FB196A" w:rsidRPr="00CB54E6" w:rsidRDefault="00FB196A" w:rsidP="00FB196A">
      <w:pPr>
        <w:pStyle w:val="Tekstpodstawowy"/>
        <w:spacing w:after="0"/>
        <w:ind w:left="0" w:right="145"/>
        <w:jc w:val="both"/>
        <w:rPr>
          <w:szCs w:val="14"/>
        </w:rPr>
      </w:pPr>
      <w:r w:rsidRPr="00CB54E6">
        <w:rPr>
          <w:szCs w:val="14"/>
        </w:rPr>
        <w:t>Podział odbiorów:</w:t>
      </w:r>
    </w:p>
    <w:p w:rsidR="00FB196A" w:rsidRPr="00CB54E6" w:rsidRDefault="00FB196A" w:rsidP="00FB196A">
      <w:pPr>
        <w:pStyle w:val="Tekstpodstawowy"/>
        <w:spacing w:after="0"/>
        <w:ind w:left="0" w:right="145"/>
        <w:jc w:val="both"/>
        <w:rPr>
          <w:szCs w:val="14"/>
        </w:rPr>
      </w:pPr>
      <w:r w:rsidRPr="00CB54E6">
        <w:rPr>
          <w:szCs w:val="14"/>
        </w:rPr>
        <w:t>Odbiory robót inwestycyjnych, przebudów i remontów dzielą się w zależności od charakteru robót na:</w:t>
      </w:r>
    </w:p>
    <w:p w:rsidR="00FB196A" w:rsidRPr="00CB54E6" w:rsidRDefault="00FB196A" w:rsidP="00FB196A">
      <w:pPr>
        <w:pStyle w:val="Tekstpodstawowy"/>
        <w:spacing w:after="0"/>
        <w:ind w:left="0" w:right="145"/>
        <w:jc w:val="both"/>
        <w:rPr>
          <w:szCs w:val="14"/>
        </w:rPr>
      </w:pPr>
      <w:r w:rsidRPr="00CB54E6">
        <w:rPr>
          <w:szCs w:val="14"/>
        </w:rPr>
        <w:t>odbiory robót ulegających zakryciu, polegające na finalnej ocenie ilości i jakości wykonywanych robót które w dalszym procesie realizacji obiektu ulegają zakryciu; odbiory częściowe, polegające na ocenie ilości, jakości i wartości pieniężnej wykonywanych robó objętych odbiorem częściowym. Przedmiotem odbioru częściowego mogą być wyłącznie elementy wyszczególnione w tabeli elementów scalonych dokumentacji projektowej lub w umowie, obejmujące całą drogę lub jej  część; odbiory końcowe, polegające na ostatecznej ocenie ilości, jakości i wartości pieniężnej wykonanych robót.</w:t>
      </w:r>
    </w:p>
    <w:p w:rsidR="00FB196A" w:rsidRPr="00CB54E6" w:rsidRDefault="00FB196A" w:rsidP="00FB196A">
      <w:pPr>
        <w:pStyle w:val="Tekstpodstawowy"/>
        <w:spacing w:after="0"/>
        <w:ind w:left="0" w:right="145"/>
        <w:jc w:val="both"/>
        <w:rPr>
          <w:szCs w:val="14"/>
        </w:rPr>
      </w:pPr>
      <w:r w:rsidRPr="00CB54E6">
        <w:rPr>
          <w:szCs w:val="14"/>
        </w:rPr>
        <w:t>Przedmiotem odbioru końcowego może być tylko całkowicie zrealizowana droga.</w:t>
      </w:r>
    </w:p>
    <w:p w:rsidR="00FB196A" w:rsidRPr="00CB54E6" w:rsidRDefault="00FB196A" w:rsidP="00FB196A">
      <w:pPr>
        <w:pStyle w:val="Tekstpodstawowy"/>
        <w:spacing w:after="0"/>
        <w:ind w:left="0" w:right="145"/>
        <w:jc w:val="both"/>
        <w:rPr>
          <w:szCs w:val="14"/>
        </w:rPr>
      </w:pPr>
      <w:r w:rsidRPr="00CB54E6">
        <w:rPr>
          <w:szCs w:val="14"/>
        </w:rPr>
        <w:t>Ocena części wykonanych prac, pozwalająca na podjęcie decyzji o kontynuowaniu robót, nie jest uważana za odbiór. Dokumenty do odbioru robót</w:t>
      </w:r>
    </w:p>
    <w:p w:rsidR="00FB196A" w:rsidRPr="00CB54E6" w:rsidRDefault="00FB196A" w:rsidP="00FB196A">
      <w:pPr>
        <w:pStyle w:val="Tekstpodstawowy"/>
        <w:spacing w:after="0"/>
        <w:ind w:left="0" w:right="145"/>
        <w:jc w:val="both"/>
        <w:rPr>
          <w:szCs w:val="14"/>
        </w:rPr>
      </w:pPr>
      <w:r w:rsidRPr="00CB54E6">
        <w:rPr>
          <w:szCs w:val="14"/>
        </w:rPr>
        <w:t>Do odbioru częściowego lub końcowego robót należy przedłożyć odbierającemu następujące dokumenty:</w:t>
      </w:r>
    </w:p>
    <w:p w:rsidR="00FB196A" w:rsidRPr="00CB54E6" w:rsidRDefault="00FB196A" w:rsidP="00D942ED">
      <w:pPr>
        <w:pStyle w:val="Tekstpodstawowy"/>
        <w:numPr>
          <w:ilvl w:val="0"/>
          <w:numId w:val="146"/>
        </w:numPr>
        <w:tabs>
          <w:tab w:val="left" w:pos="142"/>
        </w:tabs>
        <w:spacing w:after="0"/>
        <w:ind w:left="0" w:right="145" w:firstLine="0"/>
        <w:jc w:val="both"/>
        <w:rPr>
          <w:szCs w:val="14"/>
        </w:rPr>
      </w:pPr>
      <w:r w:rsidRPr="00CB54E6">
        <w:rPr>
          <w:szCs w:val="14"/>
        </w:rPr>
        <w:t>dokumentację projektową,</w:t>
      </w:r>
    </w:p>
    <w:p w:rsidR="00FB196A" w:rsidRPr="00CB54E6" w:rsidRDefault="00FB196A" w:rsidP="00D942ED">
      <w:pPr>
        <w:pStyle w:val="Tekstpodstawowy"/>
        <w:numPr>
          <w:ilvl w:val="0"/>
          <w:numId w:val="146"/>
        </w:numPr>
        <w:tabs>
          <w:tab w:val="left" w:pos="142"/>
        </w:tabs>
        <w:spacing w:after="0"/>
        <w:ind w:left="0" w:right="145" w:firstLine="0"/>
        <w:jc w:val="both"/>
        <w:rPr>
          <w:szCs w:val="14"/>
        </w:rPr>
      </w:pPr>
      <w:r w:rsidRPr="00CB54E6">
        <w:rPr>
          <w:szCs w:val="14"/>
        </w:rPr>
        <w:t>recepty mieszanek i ustalenia technologiczne księgi obmiaru robót i dziennik budowy,</w:t>
      </w:r>
    </w:p>
    <w:p w:rsidR="00FB196A" w:rsidRPr="00CB54E6" w:rsidRDefault="00FB196A" w:rsidP="00D942ED">
      <w:pPr>
        <w:pStyle w:val="Tekstpodstawowy"/>
        <w:numPr>
          <w:ilvl w:val="0"/>
          <w:numId w:val="146"/>
        </w:numPr>
        <w:tabs>
          <w:tab w:val="left" w:pos="142"/>
        </w:tabs>
        <w:spacing w:after="0"/>
        <w:ind w:left="0" w:right="145" w:firstLine="0"/>
        <w:jc w:val="both"/>
        <w:rPr>
          <w:szCs w:val="14"/>
        </w:rPr>
      </w:pPr>
      <w:r w:rsidRPr="00CB54E6">
        <w:rPr>
          <w:szCs w:val="14"/>
        </w:rPr>
        <w:t>wyniki badań kontrolnych i oznaczeń laboratoryjnych,</w:t>
      </w:r>
    </w:p>
    <w:p w:rsidR="00FB196A" w:rsidRPr="00CB54E6" w:rsidRDefault="00FB196A" w:rsidP="00D942ED">
      <w:pPr>
        <w:pStyle w:val="Tekstpodstawowy"/>
        <w:numPr>
          <w:ilvl w:val="0"/>
          <w:numId w:val="146"/>
        </w:numPr>
        <w:tabs>
          <w:tab w:val="left" w:pos="142"/>
        </w:tabs>
        <w:spacing w:after="0"/>
        <w:ind w:left="0" w:right="145" w:firstLine="0"/>
        <w:jc w:val="both"/>
        <w:rPr>
          <w:szCs w:val="14"/>
        </w:rPr>
      </w:pPr>
      <w:r w:rsidRPr="00CB54E6">
        <w:rPr>
          <w:szCs w:val="14"/>
        </w:rPr>
        <w:t>sprawozdanie  techniczne</w:t>
      </w:r>
      <w:r w:rsidRPr="00CB54E6">
        <w:rPr>
          <w:szCs w:val="14"/>
        </w:rPr>
        <w:tab/>
        <w:t>(zakres i lokalizacja robót, wykaz zmian</w:t>
      </w:r>
      <w:r w:rsidRPr="00CB54E6">
        <w:rPr>
          <w:szCs w:val="14"/>
        </w:rPr>
        <w:tab/>
        <w:t>w stosunku do</w:t>
      </w:r>
      <w:r w:rsidRPr="00CB54E6">
        <w:rPr>
          <w:szCs w:val="14"/>
        </w:rPr>
        <w:tab/>
        <w:t>zatwierdzonej  dokumentacji                        projektowej oraz formalna zgoda na wprowadzenie tych zmian, uwagi dotyczące warunków realizacji, termin rozpoczęcia i zakończenia robót), inne dokumenty wymagane w kontrakcie przez odbierającego, dokumentację powykonawczą dla autostrad i dróg ekspresowych,</w:t>
      </w:r>
    </w:p>
    <w:p w:rsidR="00FB196A" w:rsidRPr="00CB54E6" w:rsidRDefault="00FB196A" w:rsidP="00D942ED">
      <w:pPr>
        <w:pStyle w:val="Tekstpodstawowy"/>
        <w:numPr>
          <w:ilvl w:val="0"/>
          <w:numId w:val="146"/>
        </w:numPr>
        <w:tabs>
          <w:tab w:val="left" w:pos="142"/>
        </w:tabs>
        <w:spacing w:after="0"/>
        <w:ind w:left="0" w:right="145" w:firstLine="0"/>
        <w:jc w:val="both"/>
        <w:rPr>
          <w:szCs w:val="14"/>
        </w:rPr>
      </w:pPr>
      <w:r w:rsidRPr="00CB54E6">
        <w:rPr>
          <w:szCs w:val="14"/>
        </w:rPr>
        <w:t>kosztorys   wykonawczy   sporządzony   zgodnie   z   obowiązującymi   zasadami   kosztorysowania  i  wymaganiami</w:t>
      </w:r>
      <w:r w:rsidRPr="00CB54E6">
        <w:rPr>
          <w:w w:val="99"/>
          <w:szCs w:val="14"/>
        </w:rPr>
        <w:t xml:space="preserve"> </w:t>
      </w:r>
      <w:r w:rsidRPr="00CB54E6">
        <w:rPr>
          <w:szCs w:val="14"/>
        </w:rPr>
        <w:t>zamawiającego</w:t>
      </w:r>
    </w:p>
    <w:p w:rsidR="00FB196A" w:rsidRPr="00CB54E6" w:rsidRDefault="00FB196A" w:rsidP="00FB196A">
      <w:pPr>
        <w:pStyle w:val="Tekstpodstawowy"/>
        <w:spacing w:after="0"/>
        <w:ind w:left="0" w:right="145"/>
        <w:jc w:val="both"/>
        <w:rPr>
          <w:szCs w:val="14"/>
        </w:rPr>
      </w:pPr>
      <w:r w:rsidRPr="00CB54E6">
        <w:rPr>
          <w:szCs w:val="14"/>
        </w:rPr>
        <w:t>Dokonujący odbioru robót ocenia ich jakość i ilość na podstawie przedłożonych dokumentów, wyników badań i pomiarów oraz po wnikliwej ocenie wizualnej wykonanych robót.</w:t>
      </w:r>
    </w:p>
    <w:p w:rsidR="00FB196A" w:rsidRPr="00CB54E6" w:rsidRDefault="00FB196A" w:rsidP="00FB196A">
      <w:pPr>
        <w:pStyle w:val="Tekstpodstawowy"/>
        <w:spacing w:after="0"/>
        <w:ind w:left="0" w:right="145"/>
        <w:jc w:val="both"/>
        <w:rPr>
          <w:szCs w:val="14"/>
        </w:rPr>
      </w:pPr>
      <w:r w:rsidRPr="00CB54E6">
        <w:rPr>
          <w:szCs w:val="14"/>
        </w:rPr>
        <w:lastRenderedPageBreak/>
        <w:t>Jeżeli według oceny odbierającego, wykonane roboty pod względem przygotowania dokumentacyjnego lub zakresu robót nie są gotowe do odbioru, odbierający w porozumieniu z wykonawcą wyznacza ponowny termin odbioru. Podstawowym dokumentem dokonania odbioru jest protokół.</w:t>
      </w:r>
    </w:p>
    <w:p w:rsidR="00FB196A" w:rsidRPr="00CB54E6" w:rsidRDefault="00FB196A" w:rsidP="00FB196A">
      <w:pPr>
        <w:pStyle w:val="Tekstpodstawowy"/>
        <w:spacing w:after="0"/>
        <w:ind w:left="0" w:right="145"/>
        <w:jc w:val="both"/>
        <w:rPr>
          <w:szCs w:val="14"/>
        </w:rPr>
      </w:pPr>
      <w:r w:rsidRPr="00CB54E6">
        <w:rPr>
          <w:szCs w:val="14"/>
        </w:rPr>
        <w:t>Wszystkie uzgodnione roboty poprawkowe i uzupełniające powinny zostać spisane i potwierdzone przez obie strony. Wszystkie zmiany dotyczące rodzaju, ilości i technologii mogą zostać uznane tylko po uprzedniej pisemnej zgodzie odbierającego.</w:t>
      </w:r>
    </w:p>
    <w:p w:rsidR="00FB196A" w:rsidRPr="00CB54E6" w:rsidRDefault="00FB196A" w:rsidP="00D942ED">
      <w:pPr>
        <w:pStyle w:val="Akapitzlist"/>
        <w:numPr>
          <w:ilvl w:val="2"/>
          <w:numId w:val="116"/>
        </w:numPr>
        <w:tabs>
          <w:tab w:val="left" w:pos="567"/>
        </w:tabs>
        <w:ind w:left="0" w:right="141" w:firstLine="0"/>
        <w:rPr>
          <w:b/>
        </w:rPr>
      </w:pPr>
      <w:r w:rsidRPr="00CB54E6">
        <w:rPr>
          <w:b/>
        </w:rPr>
        <w:t xml:space="preserve">Odstępstwo  od  wymagań </w:t>
      </w:r>
    </w:p>
    <w:p w:rsidR="00FB196A" w:rsidRPr="00CB54E6" w:rsidRDefault="00FB196A" w:rsidP="00FB196A">
      <w:pPr>
        <w:pStyle w:val="Tekstpodstawowy"/>
        <w:spacing w:after="0"/>
        <w:ind w:left="0" w:right="145"/>
        <w:jc w:val="both"/>
        <w:rPr>
          <w:szCs w:val="14"/>
        </w:rPr>
      </w:pPr>
      <w:r w:rsidRPr="00CB54E6">
        <w:rPr>
          <w:szCs w:val="14"/>
        </w:rPr>
        <w:t>Jeżeli podczas odbioru zostaną stwierdzone wypadki przekroczenia wartości dopuszczalnych podanych w punkcie 5.2 i 5.3 oraz niżej, to każdy taki wypadek jest uznawany za wadę. Mogą mieć również miejsce inne wady, które nie są opisane w niniejszych wymaganiach technicznych.</w:t>
      </w:r>
    </w:p>
    <w:p w:rsidR="00FB196A" w:rsidRPr="00CB54E6" w:rsidRDefault="00FB196A" w:rsidP="00D942ED">
      <w:pPr>
        <w:pStyle w:val="Akapitzlist"/>
        <w:numPr>
          <w:ilvl w:val="2"/>
          <w:numId w:val="116"/>
        </w:numPr>
        <w:tabs>
          <w:tab w:val="left" w:pos="567"/>
        </w:tabs>
        <w:ind w:left="0" w:right="141" w:firstLine="0"/>
        <w:rPr>
          <w:b/>
        </w:rPr>
      </w:pPr>
      <w:r w:rsidRPr="00CB54E6">
        <w:rPr>
          <w:b/>
        </w:rPr>
        <w:t>Potrącenia i postępowanie z wadami</w:t>
      </w:r>
    </w:p>
    <w:p w:rsidR="00FB196A" w:rsidRPr="00CB54E6" w:rsidRDefault="00FB196A" w:rsidP="00FB196A">
      <w:pPr>
        <w:pStyle w:val="Tekstpodstawowy"/>
        <w:spacing w:after="0"/>
        <w:ind w:left="0" w:right="145"/>
        <w:jc w:val="both"/>
        <w:rPr>
          <w:szCs w:val="14"/>
        </w:rPr>
      </w:pPr>
      <w:r w:rsidRPr="00CB54E6">
        <w:rPr>
          <w:szCs w:val="14"/>
        </w:rPr>
        <w:t>Korzystając z przysługujących mu praw, Inspektor Nadzoru może w razie niedotrzymania wartości dopuszczalnych:</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grubości warstwy,</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ilości zużytego materiału,</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składu mieszanki mineralnej,</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zawartości lepiszcza,</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wskaźnika zagęszczenia,</w:t>
      </w:r>
    </w:p>
    <w:p w:rsidR="00FB196A" w:rsidRPr="00CB54E6" w:rsidRDefault="00FB196A" w:rsidP="00D942ED">
      <w:pPr>
        <w:pStyle w:val="Akapitzlist"/>
        <w:numPr>
          <w:ilvl w:val="0"/>
          <w:numId w:val="147"/>
        </w:numPr>
        <w:tabs>
          <w:tab w:val="left" w:pos="142"/>
        </w:tabs>
        <w:ind w:left="0" w:right="145" w:firstLine="0"/>
        <w:contextualSpacing/>
        <w:jc w:val="both"/>
        <w:rPr>
          <w:rFonts w:cs="Times New Roman"/>
          <w:szCs w:val="14"/>
        </w:rPr>
      </w:pPr>
      <w:r w:rsidRPr="00CB54E6">
        <w:rPr>
          <w:rFonts w:cs="Times New Roman"/>
          <w:szCs w:val="14"/>
        </w:rPr>
        <w:t>równości,</w:t>
      </w:r>
    </w:p>
    <w:p w:rsidR="00FB196A" w:rsidRPr="00CB54E6" w:rsidRDefault="00FB196A" w:rsidP="00FB196A">
      <w:pPr>
        <w:pStyle w:val="Tekstpodstawowy"/>
        <w:spacing w:after="0"/>
        <w:ind w:left="0" w:right="145"/>
        <w:jc w:val="both"/>
        <w:rPr>
          <w:szCs w:val="14"/>
        </w:rPr>
      </w:pPr>
      <w:r w:rsidRPr="00CB54E6">
        <w:rPr>
          <w:szCs w:val="14"/>
        </w:rPr>
        <w:t>dokonać potrąceń według zamieszczonych dalej wzorów, o ile wykonawca wyrazi na to pisemną zgodę. Jeżeli Wykonawca nie wyrazi na to zgody, to jest zobowiązany usunąć wady.</w:t>
      </w:r>
    </w:p>
    <w:p w:rsidR="00FB196A" w:rsidRPr="00CB54E6" w:rsidRDefault="00FB196A" w:rsidP="00FB196A">
      <w:pPr>
        <w:pStyle w:val="Tekstpodstawowy"/>
        <w:spacing w:after="0"/>
        <w:ind w:left="0" w:right="145"/>
        <w:jc w:val="both"/>
        <w:rPr>
          <w:szCs w:val="14"/>
        </w:rPr>
      </w:pPr>
      <w:r w:rsidRPr="00CB54E6">
        <w:rPr>
          <w:szCs w:val="14"/>
        </w:rPr>
        <w:t>Jeżeli wada wynikająca z przekroczenia wartości dopuszczalnej pojawi się przed terminem przedawnienia się reklamacji, to Inspektor Nadzoru może żądać usunięcia tej wady.</w:t>
      </w:r>
    </w:p>
    <w:p w:rsidR="00FB196A" w:rsidRPr="00CB54E6" w:rsidRDefault="00FB196A" w:rsidP="00FB196A">
      <w:pPr>
        <w:pStyle w:val="Tekstpodstawowy"/>
        <w:spacing w:after="0"/>
        <w:ind w:left="0" w:right="145"/>
        <w:jc w:val="both"/>
        <w:rPr>
          <w:szCs w:val="14"/>
        </w:rPr>
      </w:pPr>
      <w:r w:rsidRPr="00CB54E6">
        <w:rPr>
          <w:szCs w:val="14"/>
        </w:rPr>
        <w:t>Wykonawca ma prawo do uzyskania zwrotu kwoty potrąconej z powodu wady, jeżeli wada zostanie usunięta w ramach jego zobowiązań gwarancyjnych. W wypadku rozwiązań tymczasowych potrącenie należy uzgodnić w osobnych umowach.</w:t>
      </w:r>
    </w:p>
    <w:p w:rsidR="00FB196A" w:rsidRPr="00CB54E6" w:rsidRDefault="00FB196A" w:rsidP="00D942ED">
      <w:pPr>
        <w:pStyle w:val="Akapitzlist"/>
        <w:numPr>
          <w:ilvl w:val="3"/>
          <w:numId w:val="116"/>
        </w:numPr>
        <w:tabs>
          <w:tab w:val="left" w:pos="709"/>
        </w:tabs>
        <w:ind w:left="0" w:right="141" w:firstLine="0"/>
        <w:rPr>
          <w:b/>
        </w:rPr>
      </w:pPr>
      <w:r w:rsidRPr="00CB54E6">
        <w:rPr>
          <w:b/>
        </w:rPr>
        <w:t>Grubość warstwy i ilość zużytego materiału</w:t>
      </w:r>
    </w:p>
    <w:p w:rsidR="00FB196A" w:rsidRPr="00CB54E6" w:rsidRDefault="00FB196A" w:rsidP="00FB196A">
      <w:pPr>
        <w:pStyle w:val="Tekstpodstawowy"/>
        <w:spacing w:after="0"/>
        <w:ind w:left="0" w:right="145"/>
        <w:jc w:val="both"/>
        <w:rPr>
          <w:szCs w:val="14"/>
        </w:rPr>
      </w:pPr>
      <w:r w:rsidRPr="00CB54E6">
        <w:rPr>
          <w:szCs w:val="14"/>
        </w:rPr>
        <w:t>Uzgodnione grubości warstw lub ilości materiałów na określoną powierzchnię mogą być zaniżone o nie więcej niż wartości dopuszczalne podane w tablicy 29.</w:t>
      </w:r>
    </w:p>
    <w:p w:rsidR="00FB196A" w:rsidRPr="00CB54E6" w:rsidRDefault="00FB196A" w:rsidP="00FB196A">
      <w:pPr>
        <w:pStyle w:val="Tekstpodstawowy"/>
        <w:spacing w:after="0"/>
        <w:ind w:left="0" w:right="145"/>
        <w:jc w:val="both"/>
        <w:rPr>
          <w:szCs w:val="14"/>
        </w:rPr>
      </w:pPr>
      <w:r w:rsidRPr="00CB54E6">
        <w:rPr>
          <w:szCs w:val="14"/>
        </w:rPr>
        <w:t>Określając ilość materiałów na daną powierzchnię oraz średnią grubość warstwy, za podstawę należy przyjąć cały odcinek budowy. Inspektor Nadzoru ma prawo sprawdzić podczas kontroli ilościowej odcinki częściowe. Odcinki częściowe powinny odpowiadać, co najmniej wydajności dziennej.</w:t>
      </w:r>
    </w:p>
    <w:p w:rsidR="00FB196A" w:rsidRPr="00CB54E6" w:rsidRDefault="00FB196A" w:rsidP="00FB196A">
      <w:pPr>
        <w:pStyle w:val="Tekstpodstawowy"/>
        <w:spacing w:after="0"/>
        <w:ind w:left="0" w:right="145"/>
        <w:jc w:val="both"/>
        <w:rPr>
          <w:szCs w:val="14"/>
        </w:rPr>
      </w:pPr>
      <w:r w:rsidRPr="00CB54E6">
        <w:rPr>
          <w:szCs w:val="14"/>
        </w:rPr>
        <w:t>Wymagania dotyczące minimalnej ilości materiału przypadającego na warstwę mieszanki o grubości 1 cm podaje tablica 31. Za grubość warstw przyjmuje się arytmetyczną średnią wszystkich jednostkowych wartości grubości dla danej warstwy na całym odcinku budowy.</w:t>
      </w:r>
    </w:p>
    <w:p w:rsidR="00FB196A" w:rsidRPr="00CB54E6" w:rsidRDefault="00FB196A" w:rsidP="00FB196A">
      <w:pPr>
        <w:pStyle w:val="Tekstpodstawowy"/>
        <w:spacing w:after="0"/>
        <w:ind w:left="0" w:right="145"/>
        <w:jc w:val="both"/>
        <w:rPr>
          <w:szCs w:val="14"/>
        </w:rPr>
      </w:pPr>
      <w:r w:rsidRPr="00CB54E6">
        <w:rPr>
          <w:szCs w:val="14"/>
        </w:rPr>
        <w:t>Tablica 31. Minimalne ilości materiałów przypadające na 1m2 nawierzchnio grubości 1cm.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18"/>
        <w:gridCol w:w="2496"/>
        <w:gridCol w:w="2257"/>
        <w:gridCol w:w="1984"/>
      </w:tblGrid>
      <w:tr w:rsidR="00FB196A" w:rsidRPr="00CB54E6" w:rsidTr="005050B9">
        <w:trPr>
          <w:trHeight w:val="20"/>
        </w:trPr>
        <w:tc>
          <w:tcPr>
            <w:tcW w:w="2918"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Typ i wymiar mieszanki</w:t>
            </w:r>
          </w:p>
        </w:tc>
        <w:tc>
          <w:tcPr>
            <w:tcW w:w="6737"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Minimalna ilość materiału na 1m</w:t>
            </w:r>
            <w:r w:rsidRPr="00CB54E6">
              <w:rPr>
                <w:rFonts w:ascii="Verdana" w:hAnsi="Verdana" w:cs="Times New Roman"/>
                <w:position w:val="5"/>
                <w:sz w:val="14"/>
                <w:szCs w:val="14"/>
                <w:lang w:val="pl-PL"/>
              </w:rPr>
              <w:t xml:space="preserve">2 </w:t>
            </w:r>
            <w:r w:rsidRPr="00CB54E6">
              <w:rPr>
                <w:rFonts w:ascii="Verdana" w:hAnsi="Verdana" w:cs="Times New Roman"/>
                <w:sz w:val="14"/>
                <w:szCs w:val="14"/>
                <w:lang w:val="pl-PL"/>
              </w:rPr>
              <w:t>nawierzchni o grubości 1 cm w zależności od kategorii ruchu, [kg]</w:t>
            </w:r>
          </w:p>
        </w:tc>
      </w:tr>
      <w:tr w:rsidR="00FB196A" w:rsidRPr="00CB54E6" w:rsidTr="005050B9">
        <w:trPr>
          <w:trHeight w:val="20"/>
        </w:trPr>
        <w:tc>
          <w:tcPr>
            <w:tcW w:w="2918" w:type="dxa"/>
            <w:vMerge/>
            <w:shd w:val="clear" w:color="auto" w:fill="auto"/>
          </w:tcPr>
          <w:p w:rsidR="00FB196A" w:rsidRPr="00CB54E6" w:rsidRDefault="00FB196A" w:rsidP="005050B9">
            <w:pPr>
              <w:widowControl w:val="0"/>
              <w:ind w:left="0" w:right="145"/>
              <w:jc w:val="both"/>
              <w:rPr>
                <w:szCs w:val="14"/>
              </w:rPr>
            </w:pPr>
          </w:p>
        </w:tc>
        <w:tc>
          <w:tcPr>
            <w:tcW w:w="2496"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KR5-KR6</w:t>
            </w:r>
          </w:p>
        </w:tc>
        <w:tc>
          <w:tcPr>
            <w:tcW w:w="225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KR3-KR4</w:t>
            </w:r>
          </w:p>
        </w:tc>
        <w:tc>
          <w:tcPr>
            <w:tcW w:w="198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KR1-KR2</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22 do warstwy podbudowy</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23,1</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22 i AC 16 do warstwy wiążącej</w:t>
            </w:r>
          </w:p>
        </w:tc>
        <w:tc>
          <w:tcPr>
            <w:tcW w:w="4753" w:type="dxa"/>
            <w:gridSpan w:val="2"/>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16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11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24,3</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5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8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SMA 11 do warstwy ścieralnej</w:t>
            </w:r>
          </w:p>
        </w:tc>
        <w:tc>
          <w:tcPr>
            <w:tcW w:w="249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c>
          <w:tcPr>
            <w:tcW w:w="225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SMA 8 do warstwy ścieralnej</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r w:rsidR="00FB196A" w:rsidRPr="00CB54E6" w:rsidTr="005050B9">
        <w:trPr>
          <w:trHeight w:val="20"/>
        </w:trPr>
        <w:tc>
          <w:tcPr>
            <w:tcW w:w="2918"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 A 5 , M A 8 i M A l l</w:t>
            </w:r>
          </w:p>
        </w:tc>
        <w:tc>
          <w:tcPr>
            <w:tcW w:w="6737"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25,0</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Skład mieszanki mineralnej</w:t>
      </w:r>
    </w:p>
    <w:p w:rsidR="00FB196A" w:rsidRPr="00CB54E6" w:rsidRDefault="00FB196A" w:rsidP="00FB196A">
      <w:pPr>
        <w:pStyle w:val="Tekstpodstawowy"/>
        <w:spacing w:after="0"/>
        <w:ind w:left="0" w:right="145"/>
        <w:jc w:val="both"/>
        <w:rPr>
          <w:szCs w:val="14"/>
        </w:rPr>
      </w:pPr>
      <w:r w:rsidRPr="00CB54E6">
        <w:rPr>
          <w:szCs w:val="14"/>
        </w:rPr>
        <w:t>Skład mieszanki mineralnej ocenia się na podstawie badań ekstrakcji, a następnie na podstawie analizy sitowej uzyskanego kruszywa z 1/3 próbki. W wypadku wątpliwym dokonuje się badania z dwóch pozostałych części próbki.</w:t>
      </w:r>
    </w:p>
    <w:p w:rsidR="00FB196A" w:rsidRPr="00CB54E6" w:rsidRDefault="00FB196A" w:rsidP="00FB196A">
      <w:pPr>
        <w:pStyle w:val="Tekstpodstawowy"/>
        <w:spacing w:after="0"/>
        <w:ind w:left="0" w:right="145"/>
        <w:jc w:val="both"/>
        <w:rPr>
          <w:szCs w:val="14"/>
        </w:rPr>
      </w:pPr>
      <w:r w:rsidRPr="00CB54E6">
        <w:rPr>
          <w:szCs w:val="14"/>
        </w:rPr>
        <w:t>W takim wypadku średnie wartości składu oblicza się z dwóch najmniej różniących się wyników. Dopuszczalne odchyłki podaje tablica 32.</w:t>
      </w:r>
    </w:p>
    <w:p w:rsidR="00FB196A" w:rsidRPr="00CB54E6" w:rsidRDefault="00FB196A" w:rsidP="00FB196A">
      <w:pPr>
        <w:pStyle w:val="Tekstpodstawowy"/>
        <w:spacing w:after="0"/>
        <w:ind w:left="0" w:right="145"/>
        <w:jc w:val="both"/>
        <w:rPr>
          <w:szCs w:val="14"/>
        </w:rPr>
      </w:pPr>
      <w:r w:rsidRPr="00CB54E6">
        <w:rPr>
          <w:szCs w:val="14"/>
        </w:rPr>
        <w:t>Ocenianymi parametrami są:</w:t>
      </w:r>
    </w:p>
    <w:p w:rsidR="00FB196A" w:rsidRPr="00CB54E6" w:rsidRDefault="00FB196A" w:rsidP="00FB196A">
      <w:pPr>
        <w:pStyle w:val="Tekstpodstawowy"/>
        <w:spacing w:after="0"/>
        <w:ind w:left="0" w:right="145"/>
        <w:jc w:val="both"/>
        <w:rPr>
          <w:szCs w:val="14"/>
        </w:rPr>
      </w:pPr>
      <w:r w:rsidRPr="00CB54E6">
        <w:rPr>
          <w:szCs w:val="14"/>
        </w:rPr>
        <w:t>zawartość ziaren mniejszych od 0,063 mm,</w:t>
      </w:r>
    </w:p>
    <w:p w:rsidR="00FB196A" w:rsidRPr="00CB54E6" w:rsidRDefault="00FB196A" w:rsidP="00D942ED">
      <w:pPr>
        <w:pStyle w:val="Akapitzlist"/>
        <w:numPr>
          <w:ilvl w:val="0"/>
          <w:numId w:val="148"/>
        </w:numPr>
        <w:tabs>
          <w:tab w:val="left" w:pos="142"/>
        </w:tabs>
        <w:ind w:left="0" w:right="145" w:firstLine="0"/>
        <w:jc w:val="both"/>
        <w:rPr>
          <w:rFonts w:cs="Times New Roman"/>
          <w:szCs w:val="14"/>
        </w:rPr>
      </w:pPr>
      <w:r w:rsidRPr="00CB54E6">
        <w:rPr>
          <w:rFonts w:cs="Times New Roman"/>
          <w:szCs w:val="14"/>
        </w:rPr>
        <w:t>zawartość ziaren większych od 2 mm.</w:t>
      </w:r>
    </w:p>
    <w:p w:rsidR="00FB196A" w:rsidRPr="00CB54E6" w:rsidRDefault="00FB196A" w:rsidP="00FB196A">
      <w:pPr>
        <w:pStyle w:val="Tekstpodstawowy"/>
        <w:spacing w:after="0"/>
        <w:ind w:left="0" w:right="145"/>
        <w:jc w:val="both"/>
        <w:rPr>
          <w:szCs w:val="14"/>
        </w:rPr>
      </w:pPr>
      <w:r w:rsidRPr="00CB54E6">
        <w:rPr>
          <w:szCs w:val="14"/>
        </w:rPr>
        <w:t>Tablica 32. Dopuszczalne odchyłki składu mieszanki mineralnej od podanej w recepcie</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982"/>
        <w:gridCol w:w="1984"/>
        <w:gridCol w:w="1905"/>
        <w:gridCol w:w="2206"/>
      </w:tblGrid>
      <w:tr w:rsidR="00FB196A" w:rsidRPr="00CB54E6" w:rsidTr="005050B9">
        <w:trPr>
          <w:trHeight w:val="20"/>
        </w:trPr>
        <w:tc>
          <w:tcPr>
            <w:tcW w:w="2982"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Oceniany parametr</w:t>
            </w:r>
          </w:p>
        </w:tc>
        <w:tc>
          <w:tcPr>
            <w:tcW w:w="6095"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Granice dopuszczalnych odchyłek [% bezwzględne]</w:t>
            </w:r>
          </w:p>
        </w:tc>
      </w:tr>
      <w:tr w:rsidR="00FB196A" w:rsidRPr="00CB54E6" w:rsidTr="005050B9">
        <w:trPr>
          <w:trHeight w:val="20"/>
        </w:trPr>
        <w:tc>
          <w:tcPr>
            <w:tcW w:w="2982" w:type="dxa"/>
            <w:vMerge/>
            <w:shd w:val="clear" w:color="auto" w:fill="auto"/>
          </w:tcPr>
          <w:p w:rsidR="00FB196A" w:rsidRPr="00CB54E6" w:rsidRDefault="00FB196A" w:rsidP="005050B9">
            <w:pPr>
              <w:widowControl w:val="0"/>
              <w:ind w:left="0" w:right="145"/>
              <w:jc w:val="both"/>
              <w:rPr>
                <w:szCs w:val="14"/>
              </w:rPr>
            </w:pPr>
          </w:p>
        </w:tc>
        <w:tc>
          <w:tcPr>
            <w:tcW w:w="6095" w:type="dxa"/>
            <w:gridSpan w:val="3"/>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Mieszanki mineralno-asfaltowe wałowane Podział wg klas drogi</w:t>
            </w:r>
          </w:p>
        </w:tc>
      </w:tr>
      <w:tr w:rsidR="00FB196A" w:rsidRPr="00CB54E6" w:rsidTr="005050B9">
        <w:trPr>
          <w:trHeight w:val="20"/>
        </w:trPr>
        <w:tc>
          <w:tcPr>
            <w:tcW w:w="2982" w:type="dxa"/>
            <w:vMerge/>
            <w:shd w:val="clear" w:color="auto" w:fill="auto"/>
          </w:tcPr>
          <w:p w:rsidR="00FB196A" w:rsidRPr="00CB54E6" w:rsidRDefault="00FB196A" w:rsidP="005050B9">
            <w:pPr>
              <w:widowControl w:val="0"/>
              <w:ind w:left="0" w:right="145"/>
              <w:jc w:val="both"/>
              <w:rPr>
                <w:szCs w:val="14"/>
              </w:rPr>
            </w:pP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A,S</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GP,G</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 L, D</w:t>
            </w:r>
          </w:p>
        </w:tc>
      </w:tr>
      <w:tr w:rsidR="00FB196A" w:rsidRPr="00CB54E6" w:rsidTr="005050B9">
        <w:trPr>
          <w:trHeight w:val="20"/>
        </w:trPr>
        <w:tc>
          <w:tcPr>
            <w:tcW w:w="2982"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ziaren &lt; 0,063 mm</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3,0</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3,5</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2,1 do 4,0</w:t>
            </w:r>
          </w:p>
        </w:tc>
      </w:tr>
      <w:tr w:rsidR="00FB196A" w:rsidRPr="00CB54E6" w:rsidTr="005050B9">
        <w:trPr>
          <w:trHeight w:val="20"/>
        </w:trPr>
        <w:tc>
          <w:tcPr>
            <w:tcW w:w="2982"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Zawartość ziaren &gt; 2,0 mm</w:t>
            </w:r>
          </w:p>
        </w:tc>
        <w:tc>
          <w:tcPr>
            <w:tcW w:w="19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10,0</w:t>
            </w:r>
          </w:p>
        </w:tc>
        <w:tc>
          <w:tcPr>
            <w:tcW w:w="1905"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12,0</w:t>
            </w:r>
          </w:p>
        </w:tc>
        <w:tc>
          <w:tcPr>
            <w:tcW w:w="220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7,0 do 14,0</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Zawartość lepiszcza</w:t>
      </w:r>
    </w:p>
    <w:p w:rsidR="00FB196A" w:rsidRPr="00CB54E6" w:rsidRDefault="00FB196A" w:rsidP="00FB196A">
      <w:pPr>
        <w:pStyle w:val="Tekstpodstawowy"/>
        <w:spacing w:after="0"/>
        <w:ind w:left="0" w:right="145"/>
        <w:jc w:val="both"/>
        <w:rPr>
          <w:szCs w:val="14"/>
        </w:rPr>
      </w:pPr>
      <w:r w:rsidRPr="00CB54E6">
        <w:rPr>
          <w:szCs w:val="14"/>
        </w:rPr>
        <w:t>Zawartość lepiszcza w każdej próbce pobranej z wyprodukowanej mieszanki mineralno-asfaltowej lub w próbce pobranej wyjątkowo z zagęszczonej warstwy nie może odbiegać od wymaganej wartości o więcej niż tolerancje podane w tablicy 33. Te same wartości tolerancji dotyczą obliczonej średniej arytmetycznej zawartości asfaltu z danego odcinka budowy.</w:t>
      </w:r>
    </w:p>
    <w:p w:rsidR="00FB196A" w:rsidRPr="00CB54E6" w:rsidRDefault="00FB196A" w:rsidP="00FB196A">
      <w:pPr>
        <w:pStyle w:val="Tekstpodstawowy"/>
        <w:spacing w:after="0"/>
        <w:ind w:left="0" w:right="145"/>
        <w:jc w:val="both"/>
        <w:rPr>
          <w:szCs w:val="14"/>
        </w:rPr>
      </w:pPr>
      <w:r w:rsidRPr="00CB54E6">
        <w:rPr>
          <w:szCs w:val="14"/>
        </w:rPr>
        <w:t>Zawartość lepiszcza należy oznaczać według PN-EN 12697-1.</w:t>
      </w:r>
    </w:p>
    <w:p w:rsidR="00FB196A" w:rsidRPr="00CB54E6" w:rsidRDefault="00FB196A" w:rsidP="00FB196A">
      <w:pPr>
        <w:pStyle w:val="Tekstpodstawowy"/>
        <w:spacing w:after="0"/>
        <w:ind w:left="0" w:right="145"/>
        <w:jc w:val="both"/>
        <w:rPr>
          <w:szCs w:val="14"/>
        </w:rPr>
      </w:pPr>
      <w:r w:rsidRPr="00CB54E6">
        <w:rPr>
          <w:szCs w:val="14"/>
        </w:rPr>
        <w:t>Tablica 33. Dopuszczalne odchyłki dotyczące pojedynczego wyniku badania i średniej arytmetycznej wyników badań zawartości lepiszcza rozpuszczalnego, [%(m/m)]</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709"/>
        <w:gridCol w:w="993"/>
        <w:gridCol w:w="850"/>
        <w:gridCol w:w="1170"/>
        <w:gridCol w:w="1098"/>
        <w:gridCol w:w="1273"/>
        <w:gridCol w:w="826"/>
      </w:tblGrid>
      <w:tr w:rsidR="00FB196A" w:rsidRPr="00CB54E6" w:rsidTr="005050B9">
        <w:trPr>
          <w:trHeight w:val="20"/>
        </w:trPr>
        <w:tc>
          <w:tcPr>
            <w:tcW w:w="2709" w:type="dxa"/>
            <w:vMerge w:val="restart"/>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Rodzaj mieszanki mineralno-asfaltowej</w:t>
            </w:r>
          </w:p>
        </w:tc>
        <w:tc>
          <w:tcPr>
            <w:tcW w:w="6210" w:type="dxa"/>
            <w:gridSpan w:val="6"/>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Liczba wyników badań</w:t>
            </w:r>
          </w:p>
        </w:tc>
      </w:tr>
      <w:tr w:rsidR="00FB196A" w:rsidRPr="00CB54E6" w:rsidTr="005050B9">
        <w:trPr>
          <w:trHeight w:val="20"/>
        </w:trPr>
        <w:tc>
          <w:tcPr>
            <w:tcW w:w="2709" w:type="dxa"/>
            <w:vMerge/>
            <w:shd w:val="clear" w:color="auto" w:fill="auto"/>
          </w:tcPr>
          <w:p w:rsidR="00FB196A" w:rsidRPr="00CB54E6" w:rsidRDefault="00FB196A" w:rsidP="005050B9">
            <w:pPr>
              <w:widowControl w:val="0"/>
              <w:ind w:left="0" w:right="145"/>
              <w:jc w:val="both"/>
              <w:rPr>
                <w:szCs w:val="14"/>
              </w:rPr>
            </w:pP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3 do 4</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od 5 do 8</w:t>
            </w:r>
          </w:p>
        </w:tc>
        <w:tc>
          <w:tcPr>
            <w:tcW w:w="1273" w:type="dxa"/>
            <w:shd w:val="clear" w:color="auto" w:fill="auto"/>
          </w:tcPr>
          <w:p w:rsidR="00FB196A" w:rsidRPr="00CB54E6" w:rsidRDefault="00FB196A" w:rsidP="005050B9">
            <w:pPr>
              <w:pStyle w:val="TableParagraph"/>
              <w:tabs>
                <w:tab w:val="left" w:pos="709"/>
              </w:tabs>
              <w:ind w:left="0" w:right="145"/>
              <w:jc w:val="center"/>
              <w:rPr>
                <w:rFonts w:ascii="Verdana" w:hAnsi="Verdana" w:cs="Times New Roman"/>
                <w:sz w:val="14"/>
                <w:szCs w:val="14"/>
                <w:lang w:val="pl-PL"/>
              </w:rPr>
            </w:pPr>
            <w:r w:rsidRPr="00CB54E6">
              <w:rPr>
                <w:rFonts w:ascii="Verdana" w:hAnsi="Verdana" w:cs="Times New Roman"/>
                <w:sz w:val="14"/>
                <w:szCs w:val="14"/>
                <w:lang w:val="pl-PL"/>
              </w:rPr>
              <w:t>od 9 do 19</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≥20</w:t>
            </w:r>
          </w:p>
        </w:tc>
      </w:tr>
      <w:tr w:rsidR="00FB196A" w:rsidRPr="00CB54E6" w:rsidTr="005050B9">
        <w:trPr>
          <w:trHeight w:val="20"/>
        </w:trPr>
        <w:tc>
          <w:tcPr>
            <w:tcW w:w="270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do warstwy ścieralnej</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±0,6</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±0,55</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±0,50</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r>
      <w:tr w:rsidR="00FB196A" w:rsidRPr="00CB54E6" w:rsidTr="005050B9">
        <w:trPr>
          <w:trHeight w:val="20"/>
        </w:trPr>
        <w:tc>
          <w:tcPr>
            <w:tcW w:w="2709"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AC do warstw wiążącej i podbudowy oraz SMA, MA, PA, BBTM</w:t>
            </w:r>
          </w:p>
        </w:tc>
        <w:tc>
          <w:tcPr>
            <w:tcW w:w="99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85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±0,45</w:t>
            </w:r>
          </w:p>
        </w:tc>
        <w:tc>
          <w:tcPr>
            <w:tcW w:w="1170"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±0,40</w:t>
            </w:r>
          </w:p>
        </w:tc>
        <w:tc>
          <w:tcPr>
            <w:tcW w:w="1098"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±0,35</w:t>
            </w:r>
          </w:p>
        </w:tc>
        <w:tc>
          <w:tcPr>
            <w:tcW w:w="1273"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±0,30</w:t>
            </w:r>
          </w:p>
        </w:tc>
        <w:tc>
          <w:tcPr>
            <w:tcW w:w="826" w:type="dxa"/>
            <w:shd w:val="clear" w:color="auto" w:fill="auto"/>
          </w:tcPr>
          <w:p w:rsidR="00FB196A" w:rsidRPr="00CB54E6" w:rsidRDefault="00FB196A" w:rsidP="005050B9">
            <w:pPr>
              <w:pStyle w:val="TableParagraph"/>
              <w:ind w:left="0" w:right="145"/>
              <w:jc w:val="center"/>
              <w:rPr>
                <w:rFonts w:ascii="Verdana" w:hAnsi="Verdana" w:cs="Times New Roman"/>
                <w:b/>
                <w:sz w:val="14"/>
                <w:szCs w:val="14"/>
                <w:lang w:val="pl-PL"/>
              </w:rPr>
            </w:pPr>
          </w:p>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±0,25</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Wskaźnik zagęszczenia i zawartość wolnych przestrzeni</w:t>
      </w:r>
    </w:p>
    <w:p w:rsidR="00FB196A" w:rsidRPr="00CB54E6" w:rsidRDefault="00FB196A" w:rsidP="00FB196A">
      <w:pPr>
        <w:pStyle w:val="Tekstpodstawowy"/>
        <w:spacing w:after="0"/>
        <w:ind w:left="0" w:right="145"/>
        <w:jc w:val="both"/>
        <w:rPr>
          <w:szCs w:val="14"/>
        </w:rPr>
      </w:pPr>
      <w:r w:rsidRPr="00CB54E6">
        <w:rPr>
          <w:szCs w:val="14"/>
        </w:rPr>
        <w:t>Wskaźnik zagęszczenia gotowych warstw asfaltowych i każdej próbki pobranej z zagęszczonej nawierzchni nie może być mniejszy od wartości podanych w tablicy 20, która określa również wymaganą zawartość wolnych przestrzeni w warstwach nawierzchni z poszczególnych mieszanek mineralno-asfaltowych.</w:t>
      </w:r>
    </w:p>
    <w:p w:rsidR="00FB196A" w:rsidRPr="00CB54E6" w:rsidRDefault="00FB196A" w:rsidP="00D942ED">
      <w:pPr>
        <w:pStyle w:val="Akapitzlist"/>
        <w:numPr>
          <w:ilvl w:val="3"/>
          <w:numId w:val="116"/>
        </w:numPr>
        <w:tabs>
          <w:tab w:val="left" w:pos="709"/>
        </w:tabs>
        <w:ind w:left="0" w:right="141" w:firstLine="0"/>
        <w:rPr>
          <w:b/>
        </w:rPr>
      </w:pPr>
      <w:r w:rsidRPr="00CB54E6">
        <w:rPr>
          <w:b/>
        </w:rPr>
        <w:t>Równość</w:t>
      </w:r>
    </w:p>
    <w:p w:rsidR="00FB196A" w:rsidRPr="00CB54E6" w:rsidRDefault="00FB196A" w:rsidP="00FB196A">
      <w:pPr>
        <w:pStyle w:val="Tekstpodstawowy"/>
        <w:spacing w:after="0"/>
        <w:ind w:left="0" w:right="145"/>
        <w:jc w:val="both"/>
        <w:rPr>
          <w:szCs w:val="14"/>
        </w:rPr>
      </w:pPr>
      <w:r w:rsidRPr="00CB54E6">
        <w:rPr>
          <w:szCs w:val="14"/>
        </w:rPr>
        <w:t>Jeżeli nierówność podłużna lub poprzeczna warstwy nawierzchni, oceniana metodą z wykorzystaniem łaty 4-metrowej i klina lub metodą równoważną, jest większa od ustalonej wartości dopuszczalnej, Zamawiający nalicza potrącenia za wady trwałe. Nierówność ustala się dla każdego pasa ruchu, dla 100-metrowych odcinków warstwy nawierzchni.</w:t>
      </w:r>
    </w:p>
    <w:p w:rsidR="00FB196A" w:rsidRPr="00CB54E6" w:rsidRDefault="00FB196A" w:rsidP="00D942ED">
      <w:pPr>
        <w:pStyle w:val="Akapitzlist"/>
        <w:numPr>
          <w:ilvl w:val="2"/>
          <w:numId w:val="116"/>
        </w:numPr>
        <w:tabs>
          <w:tab w:val="left" w:pos="567"/>
        </w:tabs>
        <w:ind w:left="0" w:right="141" w:firstLine="0"/>
        <w:rPr>
          <w:b/>
        </w:rPr>
      </w:pPr>
      <w:r w:rsidRPr="00CB54E6">
        <w:rPr>
          <w:b/>
        </w:rPr>
        <w:t>Obliczenie kwoty potrąceń</w:t>
      </w:r>
    </w:p>
    <w:p w:rsidR="00FB196A" w:rsidRPr="00CB54E6" w:rsidRDefault="00FB196A" w:rsidP="00FB196A">
      <w:pPr>
        <w:pStyle w:val="Tekstpodstawowy"/>
        <w:spacing w:after="0"/>
        <w:ind w:left="0" w:right="145"/>
        <w:jc w:val="both"/>
        <w:rPr>
          <w:szCs w:val="14"/>
        </w:rPr>
      </w:pPr>
      <w:r w:rsidRPr="00CB54E6">
        <w:rPr>
          <w:szCs w:val="14"/>
        </w:rPr>
        <w:t>Jeżeli Inspektor Nadzoru wprowadzi potrącenia zgodnie z punktem 8.2.2 z powodu wykrytych wad ilościowych, grubości, składu mieszanki mineralnej, zawartości lepiszcza, wskaźnika zagęszczenia, równości lub właściwości przeciwpoślizgowych, to ich wysokość jest obliczana na podstawie wzorów podanych poniżej. Potrącenia naliczane są dla wad większych niż dopuszczalna tolerancja wykonania.</w:t>
      </w:r>
    </w:p>
    <w:p w:rsidR="00FB196A" w:rsidRPr="00CB54E6" w:rsidRDefault="00FB196A" w:rsidP="00FB196A">
      <w:pPr>
        <w:pStyle w:val="Tekstpodstawowy"/>
        <w:spacing w:after="0"/>
        <w:ind w:left="0" w:right="145"/>
        <w:jc w:val="both"/>
        <w:rPr>
          <w:szCs w:val="14"/>
        </w:rPr>
      </w:pPr>
      <w:r w:rsidRPr="00CB54E6">
        <w:rPr>
          <w:szCs w:val="14"/>
        </w:rPr>
        <w:t>Jeżeli w jednej inwestycji zostanie wykryta większa ilość wad, z powodu których powinny być dokonane potrącenia zgodnie z odpowiednimi punktami od 8.2.3.1 do 8.2.3.6, to potrącenia te należy zsumować. Ogólna kwota wszystkich potrąceń jest ograniczona do 70% ceny ogólnej danej pozycji w odniesieniu do przyporządkowanej powierzchni warstwy mineralno- asfaltowej.</w:t>
      </w: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D942ED">
      <w:pPr>
        <w:pStyle w:val="Akapitzlist"/>
        <w:numPr>
          <w:ilvl w:val="3"/>
          <w:numId w:val="116"/>
        </w:numPr>
        <w:tabs>
          <w:tab w:val="left" w:pos="709"/>
        </w:tabs>
        <w:ind w:left="0" w:right="141" w:firstLine="0"/>
        <w:rPr>
          <w:b/>
        </w:rPr>
      </w:pPr>
      <w:r w:rsidRPr="00CB54E6">
        <w:rPr>
          <w:b/>
        </w:rPr>
        <w:lastRenderedPageBreak/>
        <w:t>Niewłaściwa grubość warstwy</w:t>
      </w:r>
    </w:p>
    <w:p w:rsidR="00FB196A" w:rsidRPr="00CB54E6" w:rsidRDefault="00FB196A" w:rsidP="00FB196A">
      <w:pPr>
        <w:pStyle w:val="Tekstpodstawowy"/>
        <w:spacing w:after="0"/>
        <w:ind w:left="0" w:right="145"/>
        <w:jc w:val="both"/>
        <w:rPr>
          <w:szCs w:val="14"/>
        </w:rPr>
      </w:pPr>
      <w:r w:rsidRPr="00CB54E6">
        <w:rPr>
          <w:szCs w:val="14"/>
        </w:rPr>
        <w:t>Potrącenie jest obliczane zarówno na podstawie średniej wartości wszystkich wartości jednostkowych, jak i na podstawie sumy potrąceń częściowych. Kwotę potrącenia stanowi wyższa wartość.</w:t>
      </w:r>
    </w:p>
    <w:p w:rsidR="00FB196A" w:rsidRPr="00CB54E6" w:rsidRDefault="00FB196A" w:rsidP="00FB196A">
      <w:pPr>
        <w:pStyle w:val="Tekstpodstawowy"/>
        <w:spacing w:after="0"/>
        <w:ind w:left="0" w:right="145"/>
        <w:jc w:val="both"/>
        <w:rPr>
          <w:szCs w:val="14"/>
        </w:rPr>
      </w:pPr>
      <w:r w:rsidRPr="00CB54E6">
        <w:rPr>
          <w:szCs w:val="14"/>
        </w:rPr>
        <w:t>Jeżeli rzeczywista grubość warstwy (wartość średnia) jest mniejsza od grubości zapisanej w kontrakcie o więcej niż wartość dopuszczalna podana w tablicy 29, to niezależnie od zmiany ceny jednostkowej dokonanej w ramach rozliczenia (patrz punkt 8.5.1.3.), potrącenie jest obliczane według następującego wzoru:</w:t>
      </w:r>
    </w:p>
    <w:p w:rsidR="00FB196A" w:rsidRPr="00CB54E6" w:rsidRDefault="00FB196A" w:rsidP="00FB196A">
      <w:pPr>
        <w:pStyle w:val="Tekstpodstawowy"/>
        <w:spacing w:after="0"/>
        <w:ind w:left="0" w:right="145"/>
        <w:jc w:val="both"/>
        <w:rPr>
          <w:szCs w:val="14"/>
        </w:rPr>
      </w:pPr>
      <w:r w:rsidRPr="00CB54E6">
        <w:rPr>
          <w:szCs w:val="14"/>
        </w:rPr>
        <w:t>Agw = ( Pgw/100) x 3,75 x K x F     lub     Agw = A’ x (K x F/100),        (1)</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Agw - potrącenie, [PLN];</w:t>
      </w:r>
    </w:p>
    <w:p w:rsidR="00FB196A" w:rsidRPr="00CB54E6" w:rsidRDefault="00FB196A" w:rsidP="00FB196A">
      <w:pPr>
        <w:pStyle w:val="Tekstpodstawowy"/>
        <w:spacing w:after="0"/>
        <w:ind w:left="0" w:right="145"/>
        <w:jc w:val="both"/>
        <w:rPr>
          <w:szCs w:val="14"/>
        </w:rPr>
      </w:pPr>
      <w:r w:rsidRPr="00CB54E6">
        <w:rPr>
          <w:szCs w:val="14"/>
        </w:rPr>
        <w:t>Pgw - wartość przekroczenia w dół wartości dopuszczalnej 10% lub 15% grubości określonej w kontrakcie, [%];</w:t>
      </w:r>
    </w:p>
    <w:p w:rsidR="00FB196A" w:rsidRPr="00CB54E6" w:rsidRDefault="00FB196A" w:rsidP="00FB196A">
      <w:pPr>
        <w:pStyle w:val="Tekstpodstawowy"/>
        <w:spacing w:after="0"/>
        <w:ind w:left="0" w:right="145"/>
        <w:jc w:val="both"/>
        <w:rPr>
          <w:szCs w:val="14"/>
        </w:rPr>
      </w:pPr>
      <w:r w:rsidRPr="00CB54E6">
        <w:rPr>
          <w:szCs w:val="14"/>
        </w:rPr>
        <w:t>K - koszt 1 m2 wykonanej warstwy wg kosztorysu wykonawczego z narzutami, [PLN]; F - powierzchnia objęta sprawdzeniem, [m2].</w:t>
      </w:r>
    </w:p>
    <w:p w:rsidR="00FB196A" w:rsidRPr="00CB54E6" w:rsidRDefault="00FB196A" w:rsidP="00FB196A">
      <w:pPr>
        <w:pStyle w:val="Tekstpodstawowy"/>
        <w:spacing w:after="0"/>
        <w:ind w:left="0" w:right="145"/>
        <w:jc w:val="both"/>
        <w:rPr>
          <w:szCs w:val="14"/>
        </w:rPr>
      </w:pPr>
      <w:r w:rsidRPr="00CB54E6">
        <w:rPr>
          <w:szCs w:val="14"/>
        </w:rPr>
        <w:t>Jeżeli jednostkowe wartości grubości są niższe od wartości określonych w kontrakcie o więcej niż dana wartość dopuszczalna podana w tablicy 29, to potrącenia częściowe dla danych powierzchni są obliczane według wzoru (1). W miejsce wartości dopuszczalnej 10% lub 15% dla wartości średniej, należy wstawić wartość dopuszczalną 10%, 15% lub  25% dla wartości jednostkowych.</w:t>
      </w:r>
    </w:p>
    <w:p w:rsidR="00FB196A" w:rsidRPr="00CB54E6" w:rsidRDefault="00FB196A" w:rsidP="00FB196A">
      <w:pPr>
        <w:pStyle w:val="Tekstpodstawowy"/>
        <w:spacing w:after="0"/>
        <w:ind w:left="0" w:right="145"/>
        <w:jc w:val="both"/>
        <w:rPr>
          <w:szCs w:val="14"/>
        </w:rPr>
      </w:pPr>
      <w:r w:rsidRPr="00CB54E6">
        <w:rPr>
          <w:szCs w:val="14"/>
        </w:rPr>
        <w:t>Przy obliczaniu wartości jednostkowych oraz średnich, dla grubości w ramach obliczeń wysokości potrąceń w punktach pomiarowych wielowarstwowych struktur bez ograniczeń, są uwzględniane warstwy położone wyżej jako kompensacja występującego niedoboru grubości.</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(1), na rys. 1 i w tablicy 34, przedstawiono wartość parametru A' = Pgw x 3,75  [%] w zależności od wartości Pgw.</w:t>
      </w:r>
    </w:p>
    <w:p w:rsidR="00FB196A" w:rsidRPr="00CB54E6" w:rsidRDefault="00FB196A" w:rsidP="00D942ED">
      <w:pPr>
        <w:pStyle w:val="Akapitzlist"/>
        <w:numPr>
          <w:ilvl w:val="3"/>
          <w:numId w:val="116"/>
        </w:numPr>
        <w:tabs>
          <w:tab w:val="left" w:pos="709"/>
        </w:tabs>
        <w:ind w:left="0" w:right="141" w:firstLine="0"/>
        <w:rPr>
          <w:b/>
        </w:rPr>
      </w:pPr>
      <w:r w:rsidRPr="00CB54E6">
        <w:rPr>
          <w:b/>
        </w:rPr>
        <w:t>Niewłaściwa ilość zużytego materiału</w:t>
      </w:r>
    </w:p>
    <w:p w:rsidR="00FB196A" w:rsidRPr="00CB54E6" w:rsidRDefault="00FB196A" w:rsidP="00FB196A">
      <w:pPr>
        <w:pStyle w:val="Tekstpodstawowy"/>
        <w:spacing w:after="0"/>
        <w:ind w:left="0" w:right="145"/>
        <w:jc w:val="both"/>
        <w:rPr>
          <w:szCs w:val="14"/>
        </w:rPr>
      </w:pPr>
      <w:r w:rsidRPr="00CB54E6">
        <w:rPr>
          <w:szCs w:val="14"/>
        </w:rPr>
        <w:t>Jeżeli rzeczywista ilość materiału jest mniejsza od ilości zapisanej w kontrakcie o więcej niż wartość dopuszczalna podana w tablicy 29, to niezależnie od zmiany ceny jednostkowej dokonanej w ramach rozliczenia (p. 8.5.2.3),  potrącenie  jest obliczane według wzoru (1).</w:t>
      </w:r>
    </w:p>
    <w:p w:rsidR="00FB196A" w:rsidRPr="00CB54E6" w:rsidRDefault="00FB196A" w:rsidP="00FB196A">
      <w:pPr>
        <w:ind w:left="0" w:right="145"/>
        <w:jc w:val="center"/>
        <w:rPr>
          <w:szCs w:val="14"/>
        </w:rPr>
      </w:pPr>
      <w:r w:rsidRPr="00CB54E6">
        <w:rPr>
          <w:noProof/>
          <w:position w:val="1"/>
          <w:szCs w:val="14"/>
          <w:lang w:eastAsia="pl-PL"/>
        </w:rPr>
        <w:drawing>
          <wp:anchor distT="0" distB="0" distL="114300" distR="114300" simplePos="0" relativeHeight="251743232" behindDoc="0" locked="0" layoutInCell="1" allowOverlap="1">
            <wp:simplePos x="0" y="0"/>
            <wp:positionH relativeFrom="column">
              <wp:posOffset>1461135</wp:posOffset>
            </wp:positionH>
            <wp:positionV relativeFrom="paragraph">
              <wp:posOffset>130175</wp:posOffset>
            </wp:positionV>
            <wp:extent cx="3143250" cy="1224280"/>
            <wp:effectExtent l="19050" t="0" r="0" b="0"/>
            <wp:wrapTopAndBottom/>
            <wp:docPr id="4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0"/>
                    <a:srcRect/>
                    <a:stretch>
                      <a:fillRect/>
                    </a:stretch>
                  </pic:blipFill>
                  <pic:spPr bwMode="auto">
                    <a:xfrm>
                      <a:off x="0" y="0"/>
                      <a:ext cx="3143250" cy="1224280"/>
                    </a:xfrm>
                    <a:prstGeom prst="rect">
                      <a:avLst/>
                    </a:prstGeom>
                    <a:noFill/>
                    <a:ln w="9525">
                      <a:noFill/>
                      <a:miter lim="800000"/>
                      <a:headEnd/>
                      <a:tailEnd/>
                    </a:ln>
                  </pic:spPr>
                </pic:pic>
              </a:graphicData>
            </a:graphic>
          </wp:anchor>
        </w:drawing>
      </w:r>
      <w:r w:rsidRPr="00CB54E6">
        <w:rPr>
          <w:position w:val="1"/>
          <w:szCs w:val="14"/>
        </w:rPr>
        <w:t>ParametrP</w:t>
      </w:r>
      <w:r w:rsidRPr="00CB54E6">
        <w:rPr>
          <w:szCs w:val="14"/>
        </w:rPr>
        <w:t>gw</w:t>
      </w:r>
      <w:r w:rsidRPr="00CB54E6">
        <w:rPr>
          <w:position w:val="1"/>
          <w:szCs w:val="14"/>
        </w:rPr>
        <w:t>[%]</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t>Rys. 1   Graficzne przedstawienie wartości parametru A'</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t xml:space="preserve"> Tablica 34. Tabelaryczne przedstawienie wartości parametru A '</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797"/>
        <w:gridCol w:w="771"/>
        <w:gridCol w:w="567"/>
        <w:gridCol w:w="708"/>
        <w:gridCol w:w="567"/>
        <w:gridCol w:w="567"/>
        <w:gridCol w:w="418"/>
        <w:gridCol w:w="708"/>
        <w:gridCol w:w="569"/>
        <w:gridCol w:w="566"/>
        <w:gridCol w:w="566"/>
        <w:gridCol w:w="566"/>
        <w:gridCol w:w="569"/>
        <w:gridCol w:w="566"/>
        <w:gridCol w:w="566"/>
      </w:tblGrid>
      <w:tr w:rsidR="00FB196A" w:rsidRPr="00CB54E6" w:rsidTr="005050B9">
        <w:trPr>
          <w:trHeight w:val="20"/>
        </w:trPr>
        <w:tc>
          <w:tcPr>
            <w:tcW w:w="797" w:type="dxa"/>
            <w:shd w:val="clear" w:color="auto" w:fill="auto"/>
          </w:tcPr>
          <w:p w:rsidR="00FB196A" w:rsidRPr="00CB54E6" w:rsidRDefault="00FB196A" w:rsidP="005050B9">
            <w:pPr>
              <w:pStyle w:val="TableParagraph"/>
              <w:spacing w:before="92"/>
              <w:ind w:left="0" w:right="144"/>
              <w:jc w:val="right"/>
              <w:rPr>
                <w:rFonts w:ascii="Times New Roman" w:hAnsi="Times New Roman" w:cs="Times New Roman"/>
                <w:sz w:val="16"/>
                <w:szCs w:val="16"/>
              </w:rPr>
            </w:pPr>
            <w:r w:rsidRPr="00CB54E6">
              <w:rPr>
                <w:rFonts w:ascii="Times New Roman" w:hAnsi="Times New Roman" w:cs="Times New Roman"/>
                <w:position w:val="1"/>
                <w:sz w:val="16"/>
                <w:szCs w:val="16"/>
              </w:rPr>
              <w:t>P</w:t>
            </w:r>
            <w:r w:rsidRPr="00CB54E6">
              <w:rPr>
                <w:rFonts w:ascii="Times New Roman" w:hAnsi="Times New Roman" w:cs="Times New Roman"/>
                <w:sz w:val="16"/>
                <w:szCs w:val="16"/>
              </w:rPr>
              <w:t xml:space="preserve">gw </w:t>
            </w:r>
            <w:r w:rsidRPr="00CB54E6">
              <w:rPr>
                <w:rFonts w:ascii="Times New Roman" w:hAnsi="Times New Roman" w:cs="Times New Roman"/>
                <w:position w:val="1"/>
                <w:sz w:val="16"/>
                <w:szCs w:val="16"/>
              </w:rPr>
              <w:t>[%]</w:t>
            </w:r>
          </w:p>
        </w:tc>
        <w:tc>
          <w:tcPr>
            <w:tcW w:w="771" w:type="dxa"/>
            <w:shd w:val="clear" w:color="auto" w:fill="auto"/>
          </w:tcPr>
          <w:p w:rsidR="00FB196A" w:rsidRPr="00CB54E6" w:rsidRDefault="00FB196A" w:rsidP="005050B9">
            <w:pPr>
              <w:pStyle w:val="TableParagraph"/>
              <w:spacing w:before="93"/>
              <w:ind w:left="0" w:right="68"/>
              <w:jc w:val="center"/>
              <w:rPr>
                <w:rFonts w:ascii="Times New Roman" w:hAnsi="Times New Roman" w:cs="Times New Roman"/>
                <w:sz w:val="16"/>
                <w:szCs w:val="16"/>
              </w:rPr>
            </w:pPr>
            <w:r w:rsidRPr="00CB54E6">
              <w:rPr>
                <w:rFonts w:ascii="Times New Roman" w:hAnsi="Times New Roman" w:cs="Times New Roman"/>
                <w:sz w:val="16"/>
                <w:szCs w:val="16"/>
              </w:rPr>
              <w:t>0,5</w:t>
            </w:r>
          </w:p>
        </w:tc>
        <w:tc>
          <w:tcPr>
            <w:tcW w:w="567"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1</w:t>
            </w:r>
          </w:p>
        </w:tc>
        <w:tc>
          <w:tcPr>
            <w:tcW w:w="708" w:type="dxa"/>
            <w:shd w:val="clear" w:color="auto" w:fill="auto"/>
          </w:tcPr>
          <w:p w:rsidR="00FB196A" w:rsidRPr="00CB54E6" w:rsidRDefault="00FB196A" w:rsidP="005050B9">
            <w:pPr>
              <w:pStyle w:val="TableParagraph"/>
              <w:spacing w:before="93"/>
              <w:ind w:left="0"/>
              <w:rPr>
                <w:rFonts w:ascii="Times New Roman" w:hAnsi="Times New Roman" w:cs="Times New Roman"/>
                <w:sz w:val="16"/>
                <w:szCs w:val="16"/>
              </w:rPr>
            </w:pPr>
            <w:r w:rsidRPr="00CB54E6">
              <w:rPr>
                <w:rFonts w:ascii="Times New Roman" w:hAnsi="Times New Roman" w:cs="Times New Roman"/>
                <w:sz w:val="16"/>
                <w:szCs w:val="16"/>
              </w:rPr>
              <w:t>1,5</w:t>
            </w:r>
          </w:p>
        </w:tc>
        <w:tc>
          <w:tcPr>
            <w:tcW w:w="567"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2</w:t>
            </w:r>
          </w:p>
        </w:tc>
        <w:tc>
          <w:tcPr>
            <w:tcW w:w="567" w:type="dxa"/>
            <w:shd w:val="clear" w:color="auto" w:fill="auto"/>
          </w:tcPr>
          <w:p w:rsidR="00FB196A" w:rsidRPr="00CB54E6" w:rsidRDefault="00FB196A" w:rsidP="005050B9">
            <w:pPr>
              <w:pStyle w:val="TableParagraph"/>
              <w:spacing w:before="93"/>
              <w:ind w:left="0" w:right="30"/>
              <w:jc w:val="center"/>
              <w:rPr>
                <w:rFonts w:ascii="Times New Roman" w:hAnsi="Times New Roman" w:cs="Times New Roman"/>
                <w:sz w:val="16"/>
                <w:szCs w:val="16"/>
              </w:rPr>
            </w:pPr>
            <w:r w:rsidRPr="00CB54E6">
              <w:rPr>
                <w:rFonts w:ascii="Times New Roman" w:hAnsi="Times New Roman" w:cs="Times New Roman"/>
                <w:sz w:val="16"/>
                <w:szCs w:val="16"/>
              </w:rPr>
              <w:t>2,5</w:t>
            </w:r>
          </w:p>
        </w:tc>
        <w:tc>
          <w:tcPr>
            <w:tcW w:w="418"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3</w:t>
            </w:r>
          </w:p>
        </w:tc>
        <w:tc>
          <w:tcPr>
            <w:tcW w:w="708" w:type="dxa"/>
            <w:shd w:val="clear" w:color="auto" w:fill="auto"/>
          </w:tcPr>
          <w:p w:rsidR="00FB196A" w:rsidRPr="00CB54E6" w:rsidRDefault="00FB196A" w:rsidP="005050B9">
            <w:pPr>
              <w:pStyle w:val="TableParagraph"/>
              <w:spacing w:before="93"/>
              <w:ind w:left="0" w:right="72"/>
              <w:jc w:val="center"/>
              <w:rPr>
                <w:rFonts w:ascii="Times New Roman" w:hAnsi="Times New Roman" w:cs="Times New Roman"/>
                <w:sz w:val="16"/>
                <w:szCs w:val="16"/>
              </w:rPr>
            </w:pPr>
            <w:r w:rsidRPr="00CB54E6">
              <w:rPr>
                <w:rFonts w:ascii="Times New Roman" w:hAnsi="Times New Roman" w:cs="Times New Roman"/>
                <w:sz w:val="16"/>
                <w:szCs w:val="16"/>
              </w:rPr>
              <w:t>3,5</w:t>
            </w:r>
          </w:p>
        </w:tc>
        <w:tc>
          <w:tcPr>
            <w:tcW w:w="569"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4</w:t>
            </w:r>
          </w:p>
        </w:tc>
        <w:tc>
          <w:tcPr>
            <w:tcW w:w="566" w:type="dxa"/>
            <w:shd w:val="clear" w:color="auto" w:fill="auto"/>
          </w:tcPr>
          <w:p w:rsidR="00FB196A" w:rsidRPr="00CB54E6" w:rsidRDefault="00FB196A" w:rsidP="005050B9">
            <w:pPr>
              <w:pStyle w:val="TableParagraph"/>
              <w:spacing w:before="93"/>
              <w:ind w:left="0" w:right="25"/>
              <w:jc w:val="center"/>
              <w:rPr>
                <w:rFonts w:ascii="Times New Roman" w:hAnsi="Times New Roman" w:cs="Times New Roman"/>
                <w:sz w:val="16"/>
                <w:szCs w:val="16"/>
              </w:rPr>
            </w:pPr>
            <w:r w:rsidRPr="00CB54E6">
              <w:rPr>
                <w:rFonts w:ascii="Times New Roman" w:hAnsi="Times New Roman" w:cs="Times New Roman"/>
                <w:sz w:val="16"/>
                <w:szCs w:val="16"/>
              </w:rPr>
              <w:t>4,5</w:t>
            </w:r>
          </w:p>
        </w:tc>
        <w:tc>
          <w:tcPr>
            <w:tcW w:w="566" w:type="dxa"/>
            <w:shd w:val="clear" w:color="auto" w:fill="auto"/>
          </w:tcPr>
          <w:p w:rsidR="00FB196A" w:rsidRPr="00CB54E6" w:rsidRDefault="00FB196A" w:rsidP="005050B9">
            <w:pPr>
              <w:pStyle w:val="TableParagraph"/>
              <w:spacing w:before="93"/>
              <w:ind w:left="0" w:right="25"/>
              <w:jc w:val="center"/>
              <w:rPr>
                <w:rFonts w:ascii="Times New Roman" w:hAnsi="Times New Roman" w:cs="Times New Roman"/>
                <w:sz w:val="16"/>
                <w:szCs w:val="16"/>
              </w:rPr>
            </w:pPr>
            <w:r w:rsidRPr="00CB54E6">
              <w:rPr>
                <w:rFonts w:ascii="Times New Roman" w:hAnsi="Times New Roman" w:cs="Times New Roman"/>
                <w:sz w:val="16"/>
                <w:szCs w:val="16"/>
              </w:rPr>
              <w:t>5,0</w:t>
            </w:r>
          </w:p>
        </w:tc>
        <w:tc>
          <w:tcPr>
            <w:tcW w:w="566" w:type="dxa"/>
            <w:shd w:val="clear" w:color="auto" w:fill="auto"/>
          </w:tcPr>
          <w:p w:rsidR="00FB196A" w:rsidRPr="00CB54E6" w:rsidRDefault="00FB196A" w:rsidP="005050B9">
            <w:pPr>
              <w:pStyle w:val="TableParagraph"/>
              <w:spacing w:before="93"/>
              <w:ind w:left="0" w:right="25"/>
              <w:jc w:val="center"/>
              <w:rPr>
                <w:rFonts w:ascii="Times New Roman" w:hAnsi="Times New Roman" w:cs="Times New Roman"/>
                <w:sz w:val="16"/>
                <w:szCs w:val="16"/>
              </w:rPr>
            </w:pPr>
            <w:r w:rsidRPr="00CB54E6">
              <w:rPr>
                <w:rFonts w:ascii="Times New Roman" w:hAnsi="Times New Roman" w:cs="Times New Roman"/>
                <w:sz w:val="16"/>
                <w:szCs w:val="16"/>
              </w:rPr>
              <w:t>5,5</w:t>
            </w:r>
          </w:p>
        </w:tc>
        <w:tc>
          <w:tcPr>
            <w:tcW w:w="569"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6</w:t>
            </w:r>
          </w:p>
        </w:tc>
        <w:tc>
          <w:tcPr>
            <w:tcW w:w="566" w:type="dxa"/>
            <w:shd w:val="clear" w:color="auto" w:fill="auto"/>
          </w:tcPr>
          <w:p w:rsidR="00FB196A" w:rsidRPr="00CB54E6" w:rsidRDefault="00FB196A" w:rsidP="005050B9">
            <w:pPr>
              <w:pStyle w:val="TableParagraph"/>
              <w:spacing w:before="93"/>
              <w:ind w:left="0" w:right="25"/>
              <w:jc w:val="center"/>
              <w:rPr>
                <w:rFonts w:ascii="Times New Roman" w:hAnsi="Times New Roman" w:cs="Times New Roman"/>
                <w:sz w:val="16"/>
                <w:szCs w:val="16"/>
              </w:rPr>
            </w:pPr>
            <w:r w:rsidRPr="00CB54E6">
              <w:rPr>
                <w:rFonts w:ascii="Times New Roman" w:hAnsi="Times New Roman" w:cs="Times New Roman"/>
                <w:sz w:val="16"/>
                <w:szCs w:val="16"/>
              </w:rPr>
              <w:t>6,5</w:t>
            </w:r>
          </w:p>
        </w:tc>
        <w:tc>
          <w:tcPr>
            <w:tcW w:w="566" w:type="dxa"/>
            <w:shd w:val="clear" w:color="auto" w:fill="auto"/>
          </w:tcPr>
          <w:p w:rsidR="00FB196A" w:rsidRPr="00CB54E6" w:rsidRDefault="00FB196A" w:rsidP="005050B9">
            <w:pPr>
              <w:pStyle w:val="TableParagraph"/>
              <w:spacing w:before="93"/>
              <w:ind w:left="0"/>
              <w:jc w:val="center"/>
              <w:rPr>
                <w:rFonts w:ascii="Times New Roman" w:hAnsi="Times New Roman" w:cs="Times New Roman"/>
                <w:sz w:val="16"/>
                <w:szCs w:val="16"/>
              </w:rPr>
            </w:pPr>
            <w:r w:rsidRPr="00CB54E6">
              <w:rPr>
                <w:rFonts w:ascii="Times New Roman" w:hAnsi="Times New Roman" w:cs="Times New Roman"/>
                <w:sz w:val="16"/>
                <w:szCs w:val="16"/>
              </w:rPr>
              <w:t>7</w:t>
            </w:r>
          </w:p>
        </w:tc>
      </w:tr>
      <w:tr w:rsidR="00FB196A" w:rsidRPr="00CB54E6" w:rsidTr="005050B9">
        <w:trPr>
          <w:trHeight w:val="20"/>
        </w:trPr>
        <w:tc>
          <w:tcPr>
            <w:tcW w:w="797" w:type="dxa"/>
            <w:shd w:val="clear" w:color="auto" w:fill="auto"/>
          </w:tcPr>
          <w:p w:rsidR="00FB196A" w:rsidRPr="00CB54E6" w:rsidRDefault="00FB196A" w:rsidP="005050B9">
            <w:pPr>
              <w:pStyle w:val="TableParagraph"/>
              <w:spacing w:before="88"/>
              <w:ind w:left="0" w:right="167"/>
              <w:jc w:val="right"/>
              <w:rPr>
                <w:rFonts w:ascii="Times New Roman" w:hAnsi="Times New Roman" w:cs="Times New Roman"/>
                <w:sz w:val="16"/>
                <w:szCs w:val="16"/>
              </w:rPr>
            </w:pPr>
            <w:r w:rsidRPr="00CB54E6">
              <w:rPr>
                <w:rFonts w:ascii="Times New Roman" w:hAnsi="Times New Roman" w:cs="Times New Roman"/>
                <w:sz w:val="16"/>
                <w:szCs w:val="16"/>
              </w:rPr>
              <w:t>A’ [%]</w:t>
            </w:r>
          </w:p>
        </w:tc>
        <w:tc>
          <w:tcPr>
            <w:tcW w:w="771" w:type="dxa"/>
            <w:shd w:val="clear" w:color="auto" w:fill="auto"/>
          </w:tcPr>
          <w:p w:rsidR="00FB196A" w:rsidRPr="00CB54E6" w:rsidRDefault="00FB196A" w:rsidP="005050B9">
            <w:pPr>
              <w:pStyle w:val="TableParagraph"/>
              <w:spacing w:before="88"/>
              <w:ind w:left="0" w:right="66"/>
              <w:jc w:val="center"/>
              <w:rPr>
                <w:rFonts w:ascii="Times New Roman" w:hAnsi="Times New Roman" w:cs="Times New Roman"/>
                <w:sz w:val="16"/>
                <w:szCs w:val="16"/>
              </w:rPr>
            </w:pPr>
            <w:r w:rsidRPr="00CB54E6">
              <w:rPr>
                <w:rFonts w:ascii="Times New Roman" w:hAnsi="Times New Roman" w:cs="Times New Roman"/>
                <w:sz w:val="16"/>
                <w:szCs w:val="16"/>
              </w:rPr>
              <w:t>1,875</w:t>
            </w:r>
          </w:p>
        </w:tc>
        <w:tc>
          <w:tcPr>
            <w:tcW w:w="567" w:type="dxa"/>
            <w:shd w:val="clear" w:color="auto" w:fill="auto"/>
          </w:tcPr>
          <w:p w:rsidR="00FB196A" w:rsidRPr="00CB54E6" w:rsidRDefault="00FB196A" w:rsidP="005050B9">
            <w:pPr>
              <w:pStyle w:val="TableParagraph"/>
              <w:spacing w:before="88"/>
              <w:ind w:left="0" w:right="78"/>
              <w:jc w:val="center"/>
              <w:rPr>
                <w:rFonts w:ascii="Times New Roman" w:hAnsi="Times New Roman" w:cs="Times New Roman"/>
                <w:sz w:val="16"/>
                <w:szCs w:val="16"/>
              </w:rPr>
            </w:pPr>
            <w:r w:rsidRPr="00CB54E6">
              <w:rPr>
                <w:rFonts w:ascii="Times New Roman" w:hAnsi="Times New Roman" w:cs="Times New Roman"/>
                <w:sz w:val="16"/>
                <w:szCs w:val="16"/>
              </w:rPr>
              <w:t>3,75</w:t>
            </w:r>
          </w:p>
        </w:tc>
        <w:tc>
          <w:tcPr>
            <w:tcW w:w="708" w:type="dxa"/>
            <w:shd w:val="clear" w:color="auto" w:fill="auto"/>
          </w:tcPr>
          <w:p w:rsidR="00FB196A" w:rsidRPr="00CB54E6" w:rsidRDefault="00FB196A" w:rsidP="005050B9">
            <w:pPr>
              <w:pStyle w:val="TableParagraph"/>
              <w:spacing w:before="88"/>
              <w:ind w:left="0"/>
              <w:rPr>
                <w:rFonts w:ascii="Times New Roman" w:hAnsi="Times New Roman" w:cs="Times New Roman"/>
                <w:sz w:val="16"/>
                <w:szCs w:val="16"/>
              </w:rPr>
            </w:pPr>
            <w:r w:rsidRPr="00CB54E6">
              <w:rPr>
                <w:rFonts w:ascii="Times New Roman" w:hAnsi="Times New Roman" w:cs="Times New Roman"/>
                <w:sz w:val="16"/>
                <w:szCs w:val="16"/>
              </w:rPr>
              <w:t>5,625</w:t>
            </w:r>
          </w:p>
        </w:tc>
        <w:tc>
          <w:tcPr>
            <w:tcW w:w="567" w:type="dxa"/>
            <w:shd w:val="clear" w:color="auto" w:fill="auto"/>
          </w:tcPr>
          <w:p w:rsidR="00FB196A" w:rsidRPr="00CB54E6" w:rsidRDefault="00FB196A" w:rsidP="005050B9">
            <w:pPr>
              <w:pStyle w:val="TableParagraph"/>
              <w:spacing w:before="88"/>
              <w:ind w:left="0" w:right="79"/>
              <w:jc w:val="center"/>
              <w:rPr>
                <w:rFonts w:ascii="Times New Roman" w:hAnsi="Times New Roman" w:cs="Times New Roman"/>
                <w:sz w:val="16"/>
                <w:szCs w:val="16"/>
              </w:rPr>
            </w:pPr>
            <w:r w:rsidRPr="00CB54E6">
              <w:rPr>
                <w:rFonts w:ascii="Times New Roman" w:hAnsi="Times New Roman" w:cs="Times New Roman"/>
                <w:sz w:val="16"/>
                <w:szCs w:val="16"/>
              </w:rPr>
              <w:t>7,5</w:t>
            </w:r>
          </w:p>
        </w:tc>
        <w:tc>
          <w:tcPr>
            <w:tcW w:w="567" w:type="dxa"/>
            <w:shd w:val="clear" w:color="auto" w:fill="auto"/>
          </w:tcPr>
          <w:p w:rsidR="00FB196A" w:rsidRPr="00CB54E6" w:rsidRDefault="00FB196A" w:rsidP="005050B9">
            <w:pPr>
              <w:pStyle w:val="TableParagraph"/>
              <w:spacing w:before="88"/>
              <w:ind w:left="0" w:right="27"/>
              <w:jc w:val="center"/>
              <w:rPr>
                <w:rFonts w:ascii="Times New Roman" w:hAnsi="Times New Roman" w:cs="Times New Roman"/>
                <w:sz w:val="16"/>
                <w:szCs w:val="16"/>
              </w:rPr>
            </w:pPr>
            <w:r w:rsidRPr="00CB54E6">
              <w:rPr>
                <w:rFonts w:ascii="Times New Roman" w:hAnsi="Times New Roman" w:cs="Times New Roman"/>
                <w:sz w:val="16"/>
                <w:szCs w:val="16"/>
              </w:rPr>
              <w:t>9,375</w:t>
            </w:r>
          </w:p>
        </w:tc>
        <w:tc>
          <w:tcPr>
            <w:tcW w:w="418"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11,25</w:t>
            </w:r>
          </w:p>
        </w:tc>
        <w:tc>
          <w:tcPr>
            <w:tcW w:w="708" w:type="dxa"/>
            <w:shd w:val="clear" w:color="auto" w:fill="auto"/>
          </w:tcPr>
          <w:p w:rsidR="00FB196A" w:rsidRPr="00CB54E6" w:rsidRDefault="00FB196A" w:rsidP="005050B9">
            <w:pPr>
              <w:pStyle w:val="TableParagraph"/>
              <w:spacing w:before="88"/>
              <w:ind w:left="0" w:right="72"/>
              <w:jc w:val="center"/>
              <w:rPr>
                <w:rFonts w:ascii="Times New Roman" w:hAnsi="Times New Roman" w:cs="Times New Roman"/>
                <w:sz w:val="16"/>
                <w:szCs w:val="16"/>
              </w:rPr>
            </w:pPr>
            <w:r w:rsidRPr="00CB54E6">
              <w:rPr>
                <w:rFonts w:ascii="Times New Roman" w:hAnsi="Times New Roman" w:cs="Times New Roman"/>
                <w:sz w:val="16"/>
                <w:szCs w:val="16"/>
              </w:rPr>
              <w:t>13,125</w:t>
            </w:r>
          </w:p>
        </w:tc>
        <w:tc>
          <w:tcPr>
            <w:tcW w:w="569" w:type="dxa"/>
            <w:shd w:val="clear" w:color="auto" w:fill="auto"/>
          </w:tcPr>
          <w:p w:rsidR="00FB196A" w:rsidRPr="00CB54E6" w:rsidRDefault="00FB196A" w:rsidP="005050B9">
            <w:pPr>
              <w:pStyle w:val="TableParagraph"/>
              <w:spacing w:before="88"/>
              <w:ind w:left="0" w:right="65"/>
              <w:jc w:val="center"/>
              <w:rPr>
                <w:rFonts w:ascii="Times New Roman" w:hAnsi="Times New Roman" w:cs="Times New Roman"/>
                <w:sz w:val="16"/>
                <w:szCs w:val="16"/>
              </w:rPr>
            </w:pPr>
            <w:r w:rsidRPr="00CB54E6">
              <w:rPr>
                <w:rFonts w:ascii="Times New Roman" w:hAnsi="Times New Roman" w:cs="Times New Roman"/>
                <w:sz w:val="16"/>
                <w:szCs w:val="16"/>
              </w:rPr>
              <w:t>15,</w:t>
            </w:r>
          </w:p>
        </w:tc>
        <w:tc>
          <w:tcPr>
            <w:tcW w:w="566"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16,875</w:t>
            </w:r>
          </w:p>
        </w:tc>
        <w:tc>
          <w:tcPr>
            <w:tcW w:w="566"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18,75</w:t>
            </w:r>
          </w:p>
        </w:tc>
        <w:tc>
          <w:tcPr>
            <w:tcW w:w="566"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20,625</w:t>
            </w:r>
          </w:p>
        </w:tc>
        <w:tc>
          <w:tcPr>
            <w:tcW w:w="569" w:type="dxa"/>
            <w:shd w:val="clear" w:color="auto" w:fill="auto"/>
          </w:tcPr>
          <w:p w:rsidR="00FB196A" w:rsidRPr="00CB54E6" w:rsidRDefault="00FB196A" w:rsidP="005050B9">
            <w:pPr>
              <w:pStyle w:val="TableParagraph"/>
              <w:spacing w:before="88"/>
              <w:ind w:left="0" w:right="65"/>
              <w:jc w:val="center"/>
              <w:rPr>
                <w:rFonts w:ascii="Times New Roman" w:hAnsi="Times New Roman" w:cs="Times New Roman"/>
                <w:sz w:val="16"/>
                <w:szCs w:val="16"/>
              </w:rPr>
            </w:pPr>
            <w:r w:rsidRPr="00CB54E6">
              <w:rPr>
                <w:rFonts w:ascii="Times New Roman" w:hAnsi="Times New Roman" w:cs="Times New Roman"/>
                <w:sz w:val="16"/>
                <w:szCs w:val="16"/>
              </w:rPr>
              <w:t>22,5</w:t>
            </w:r>
          </w:p>
        </w:tc>
        <w:tc>
          <w:tcPr>
            <w:tcW w:w="566"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24,375</w:t>
            </w:r>
          </w:p>
        </w:tc>
        <w:tc>
          <w:tcPr>
            <w:tcW w:w="566" w:type="dxa"/>
            <w:shd w:val="clear" w:color="auto" w:fill="auto"/>
          </w:tcPr>
          <w:p w:rsidR="00FB196A" w:rsidRPr="00CB54E6" w:rsidRDefault="00FB196A" w:rsidP="005050B9">
            <w:pPr>
              <w:pStyle w:val="TableParagraph"/>
              <w:spacing w:before="88"/>
              <w:ind w:left="0" w:right="25"/>
              <w:jc w:val="center"/>
              <w:rPr>
                <w:rFonts w:ascii="Times New Roman" w:hAnsi="Times New Roman" w:cs="Times New Roman"/>
                <w:sz w:val="16"/>
                <w:szCs w:val="16"/>
              </w:rPr>
            </w:pPr>
            <w:r w:rsidRPr="00CB54E6">
              <w:rPr>
                <w:rFonts w:ascii="Times New Roman" w:hAnsi="Times New Roman" w:cs="Times New Roman"/>
                <w:sz w:val="16"/>
                <w:szCs w:val="16"/>
              </w:rPr>
              <w:t>26,25</w:t>
            </w:r>
          </w:p>
        </w:tc>
      </w:tr>
      <w:tr w:rsidR="00FB196A" w:rsidRPr="00CB54E6" w:rsidTr="005050B9">
        <w:trPr>
          <w:trHeight w:val="20"/>
        </w:trPr>
        <w:tc>
          <w:tcPr>
            <w:tcW w:w="797" w:type="dxa"/>
            <w:shd w:val="clear" w:color="auto" w:fill="auto"/>
          </w:tcPr>
          <w:p w:rsidR="00FB196A" w:rsidRPr="00CB54E6" w:rsidRDefault="00FB196A" w:rsidP="005050B9">
            <w:pPr>
              <w:pStyle w:val="TableParagraph"/>
              <w:spacing w:before="85"/>
              <w:ind w:left="0" w:right="144"/>
              <w:jc w:val="right"/>
              <w:rPr>
                <w:rFonts w:ascii="Times New Roman" w:hAnsi="Times New Roman" w:cs="Times New Roman"/>
                <w:sz w:val="16"/>
                <w:szCs w:val="16"/>
              </w:rPr>
            </w:pPr>
            <w:r w:rsidRPr="00CB54E6">
              <w:rPr>
                <w:rFonts w:ascii="Times New Roman" w:hAnsi="Times New Roman" w:cs="Times New Roman"/>
                <w:position w:val="1"/>
                <w:sz w:val="16"/>
                <w:szCs w:val="16"/>
              </w:rPr>
              <w:t>P</w:t>
            </w:r>
            <w:r w:rsidRPr="00CB54E6">
              <w:rPr>
                <w:rFonts w:ascii="Times New Roman" w:hAnsi="Times New Roman" w:cs="Times New Roman"/>
                <w:sz w:val="16"/>
                <w:szCs w:val="16"/>
              </w:rPr>
              <w:t xml:space="preserve">gw </w:t>
            </w:r>
            <w:r w:rsidRPr="00CB54E6">
              <w:rPr>
                <w:rFonts w:ascii="Times New Roman" w:hAnsi="Times New Roman" w:cs="Times New Roman"/>
                <w:position w:val="1"/>
                <w:sz w:val="16"/>
                <w:szCs w:val="16"/>
              </w:rPr>
              <w:t>[%]</w:t>
            </w:r>
          </w:p>
        </w:tc>
        <w:tc>
          <w:tcPr>
            <w:tcW w:w="771" w:type="dxa"/>
            <w:shd w:val="clear" w:color="auto" w:fill="auto"/>
          </w:tcPr>
          <w:p w:rsidR="00FB196A" w:rsidRPr="00CB54E6" w:rsidRDefault="00FB196A" w:rsidP="005050B9">
            <w:pPr>
              <w:pStyle w:val="TableParagraph"/>
              <w:spacing w:before="85"/>
              <w:ind w:left="0" w:right="68"/>
              <w:jc w:val="center"/>
              <w:rPr>
                <w:rFonts w:ascii="Times New Roman" w:hAnsi="Times New Roman" w:cs="Times New Roman"/>
                <w:sz w:val="16"/>
                <w:szCs w:val="16"/>
              </w:rPr>
            </w:pPr>
            <w:r w:rsidRPr="00CB54E6">
              <w:rPr>
                <w:rFonts w:ascii="Times New Roman" w:hAnsi="Times New Roman" w:cs="Times New Roman"/>
                <w:sz w:val="16"/>
                <w:szCs w:val="16"/>
              </w:rPr>
              <w:t>7,5</w:t>
            </w:r>
          </w:p>
        </w:tc>
        <w:tc>
          <w:tcPr>
            <w:tcW w:w="567" w:type="dxa"/>
            <w:shd w:val="clear" w:color="auto" w:fill="auto"/>
          </w:tcPr>
          <w:p w:rsidR="00FB196A" w:rsidRPr="00CB54E6" w:rsidRDefault="00FB196A" w:rsidP="005050B9">
            <w:pPr>
              <w:pStyle w:val="TableParagraph"/>
              <w:spacing w:before="85"/>
              <w:ind w:left="0" w:right="78"/>
              <w:jc w:val="center"/>
              <w:rPr>
                <w:rFonts w:ascii="Times New Roman" w:hAnsi="Times New Roman" w:cs="Times New Roman"/>
                <w:sz w:val="16"/>
                <w:szCs w:val="16"/>
              </w:rPr>
            </w:pPr>
            <w:r w:rsidRPr="00CB54E6">
              <w:rPr>
                <w:rFonts w:ascii="Times New Roman" w:hAnsi="Times New Roman" w:cs="Times New Roman"/>
                <w:sz w:val="16"/>
                <w:szCs w:val="16"/>
              </w:rPr>
              <w:t>8,0</w:t>
            </w:r>
          </w:p>
        </w:tc>
        <w:tc>
          <w:tcPr>
            <w:tcW w:w="708" w:type="dxa"/>
            <w:shd w:val="clear" w:color="auto" w:fill="auto"/>
          </w:tcPr>
          <w:p w:rsidR="00FB196A" w:rsidRPr="00CB54E6" w:rsidRDefault="00FB196A" w:rsidP="005050B9">
            <w:pPr>
              <w:pStyle w:val="TableParagraph"/>
              <w:spacing w:before="85"/>
              <w:ind w:left="0"/>
              <w:rPr>
                <w:rFonts w:ascii="Times New Roman" w:hAnsi="Times New Roman" w:cs="Times New Roman"/>
                <w:sz w:val="16"/>
                <w:szCs w:val="16"/>
              </w:rPr>
            </w:pPr>
            <w:r w:rsidRPr="00CB54E6">
              <w:rPr>
                <w:rFonts w:ascii="Times New Roman" w:hAnsi="Times New Roman" w:cs="Times New Roman"/>
                <w:sz w:val="16"/>
                <w:szCs w:val="16"/>
              </w:rPr>
              <w:t>8,5</w:t>
            </w:r>
          </w:p>
        </w:tc>
        <w:tc>
          <w:tcPr>
            <w:tcW w:w="567" w:type="dxa"/>
            <w:shd w:val="clear" w:color="auto" w:fill="auto"/>
          </w:tcPr>
          <w:p w:rsidR="00FB196A" w:rsidRPr="00CB54E6" w:rsidRDefault="00FB196A" w:rsidP="005050B9">
            <w:pPr>
              <w:pStyle w:val="TableParagraph"/>
              <w:spacing w:before="85"/>
              <w:ind w:left="0" w:right="79"/>
              <w:jc w:val="center"/>
              <w:rPr>
                <w:rFonts w:ascii="Times New Roman" w:hAnsi="Times New Roman" w:cs="Times New Roman"/>
                <w:sz w:val="16"/>
                <w:szCs w:val="16"/>
              </w:rPr>
            </w:pPr>
            <w:r w:rsidRPr="00CB54E6">
              <w:rPr>
                <w:rFonts w:ascii="Times New Roman" w:hAnsi="Times New Roman" w:cs="Times New Roman"/>
                <w:sz w:val="16"/>
                <w:szCs w:val="16"/>
              </w:rPr>
              <w:t>9,0</w:t>
            </w:r>
          </w:p>
        </w:tc>
        <w:tc>
          <w:tcPr>
            <w:tcW w:w="567" w:type="dxa"/>
            <w:shd w:val="clear" w:color="auto" w:fill="auto"/>
          </w:tcPr>
          <w:p w:rsidR="00FB196A" w:rsidRPr="00CB54E6" w:rsidRDefault="00FB196A" w:rsidP="005050B9">
            <w:pPr>
              <w:pStyle w:val="TableParagraph"/>
              <w:spacing w:before="85"/>
              <w:ind w:left="0" w:right="30"/>
              <w:jc w:val="center"/>
              <w:rPr>
                <w:rFonts w:ascii="Times New Roman" w:hAnsi="Times New Roman" w:cs="Times New Roman"/>
                <w:sz w:val="16"/>
                <w:szCs w:val="16"/>
              </w:rPr>
            </w:pPr>
            <w:r w:rsidRPr="00CB54E6">
              <w:rPr>
                <w:rFonts w:ascii="Times New Roman" w:hAnsi="Times New Roman" w:cs="Times New Roman"/>
                <w:sz w:val="16"/>
                <w:szCs w:val="16"/>
              </w:rPr>
              <w:t>9,5</w:t>
            </w:r>
          </w:p>
        </w:tc>
        <w:tc>
          <w:tcPr>
            <w:tcW w:w="418"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10,0</w:t>
            </w:r>
          </w:p>
        </w:tc>
        <w:tc>
          <w:tcPr>
            <w:tcW w:w="708" w:type="dxa"/>
            <w:shd w:val="clear" w:color="auto" w:fill="auto"/>
          </w:tcPr>
          <w:p w:rsidR="00FB196A" w:rsidRPr="00CB54E6" w:rsidRDefault="00FB196A" w:rsidP="005050B9">
            <w:pPr>
              <w:pStyle w:val="TableParagraph"/>
              <w:spacing w:before="85"/>
              <w:ind w:left="0" w:right="72"/>
              <w:jc w:val="center"/>
              <w:rPr>
                <w:rFonts w:ascii="Times New Roman" w:hAnsi="Times New Roman" w:cs="Times New Roman"/>
                <w:sz w:val="16"/>
                <w:szCs w:val="16"/>
              </w:rPr>
            </w:pPr>
            <w:r w:rsidRPr="00CB54E6">
              <w:rPr>
                <w:rFonts w:ascii="Times New Roman" w:hAnsi="Times New Roman" w:cs="Times New Roman"/>
                <w:sz w:val="16"/>
                <w:szCs w:val="16"/>
              </w:rPr>
              <w:t>10,5</w:t>
            </w:r>
          </w:p>
        </w:tc>
        <w:tc>
          <w:tcPr>
            <w:tcW w:w="569" w:type="dxa"/>
            <w:shd w:val="clear" w:color="auto" w:fill="auto"/>
          </w:tcPr>
          <w:p w:rsidR="00FB196A" w:rsidRPr="00CB54E6" w:rsidRDefault="00FB196A" w:rsidP="005050B9">
            <w:pPr>
              <w:pStyle w:val="TableParagraph"/>
              <w:spacing w:before="85"/>
              <w:ind w:left="0" w:right="65"/>
              <w:jc w:val="center"/>
              <w:rPr>
                <w:rFonts w:ascii="Times New Roman" w:hAnsi="Times New Roman" w:cs="Times New Roman"/>
                <w:sz w:val="16"/>
                <w:szCs w:val="16"/>
              </w:rPr>
            </w:pPr>
            <w:r w:rsidRPr="00CB54E6">
              <w:rPr>
                <w:rFonts w:ascii="Times New Roman" w:hAnsi="Times New Roman" w:cs="Times New Roman"/>
                <w:sz w:val="16"/>
                <w:szCs w:val="16"/>
              </w:rPr>
              <w:t>11,0</w:t>
            </w:r>
          </w:p>
        </w:tc>
        <w:tc>
          <w:tcPr>
            <w:tcW w:w="566"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11,5</w:t>
            </w:r>
          </w:p>
        </w:tc>
        <w:tc>
          <w:tcPr>
            <w:tcW w:w="566"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12,0</w:t>
            </w:r>
          </w:p>
        </w:tc>
        <w:tc>
          <w:tcPr>
            <w:tcW w:w="566"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12,5</w:t>
            </w:r>
          </w:p>
        </w:tc>
        <w:tc>
          <w:tcPr>
            <w:tcW w:w="569" w:type="dxa"/>
            <w:shd w:val="clear" w:color="auto" w:fill="auto"/>
          </w:tcPr>
          <w:p w:rsidR="00FB196A" w:rsidRPr="00CB54E6" w:rsidRDefault="00FB196A" w:rsidP="005050B9">
            <w:pPr>
              <w:pStyle w:val="TableParagraph"/>
              <w:spacing w:before="85"/>
              <w:ind w:left="0" w:right="65"/>
              <w:jc w:val="center"/>
              <w:rPr>
                <w:rFonts w:ascii="Times New Roman" w:hAnsi="Times New Roman" w:cs="Times New Roman"/>
                <w:sz w:val="16"/>
                <w:szCs w:val="16"/>
              </w:rPr>
            </w:pPr>
            <w:r w:rsidRPr="00CB54E6">
              <w:rPr>
                <w:rFonts w:ascii="Times New Roman" w:hAnsi="Times New Roman" w:cs="Times New Roman"/>
                <w:sz w:val="16"/>
                <w:szCs w:val="16"/>
              </w:rPr>
              <w:t>13,0</w:t>
            </w:r>
          </w:p>
        </w:tc>
        <w:tc>
          <w:tcPr>
            <w:tcW w:w="566"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13,5</w:t>
            </w:r>
          </w:p>
        </w:tc>
        <w:tc>
          <w:tcPr>
            <w:tcW w:w="566" w:type="dxa"/>
            <w:shd w:val="clear" w:color="auto" w:fill="auto"/>
          </w:tcPr>
          <w:p w:rsidR="00FB196A" w:rsidRPr="00CB54E6" w:rsidRDefault="00FB196A" w:rsidP="005050B9">
            <w:pPr>
              <w:pStyle w:val="TableParagraph"/>
              <w:spacing w:before="85"/>
              <w:ind w:left="0" w:right="25"/>
              <w:jc w:val="center"/>
              <w:rPr>
                <w:rFonts w:ascii="Times New Roman" w:hAnsi="Times New Roman" w:cs="Times New Roman"/>
                <w:sz w:val="16"/>
                <w:szCs w:val="16"/>
              </w:rPr>
            </w:pPr>
            <w:r w:rsidRPr="00CB54E6">
              <w:rPr>
                <w:rFonts w:ascii="Times New Roman" w:hAnsi="Times New Roman" w:cs="Times New Roman"/>
                <w:sz w:val="16"/>
                <w:szCs w:val="16"/>
              </w:rPr>
              <w:t>14,0</w:t>
            </w:r>
          </w:p>
        </w:tc>
      </w:tr>
      <w:tr w:rsidR="00FB196A" w:rsidRPr="00CB54E6" w:rsidTr="005050B9">
        <w:trPr>
          <w:trHeight w:val="20"/>
        </w:trPr>
        <w:tc>
          <w:tcPr>
            <w:tcW w:w="797" w:type="dxa"/>
            <w:shd w:val="clear" w:color="auto" w:fill="auto"/>
          </w:tcPr>
          <w:p w:rsidR="00FB196A" w:rsidRPr="00CB54E6" w:rsidRDefault="00FB196A" w:rsidP="005050B9">
            <w:pPr>
              <w:pStyle w:val="TableParagraph"/>
              <w:spacing w:before="90"/>
              <w:ind w:left="0" w:right="160"/>
              <w:jc w:val="right"/>
              <w:rPr>
                <w:rFonts w:ascii="Times New Roman" w:hAnsi="Times New Roman" w:cs="Times New Roman"/>
                <w:sz w:val="16"/>
                <w:szCs w:val="16"/>
              </w:rPr>
            </w:pPr>
            <w:r w:rsidRPr="00CB54E6">
              <w:rPr>
                <w:rFonts w:ascii="Times New Roman" w:hAnsi="Times New Roman" w:cs="Times New Roman"/>
                <w:sz w:val="16"/>
                <w:szCs w:val="16"/>
              </w:rPr>
              <w:t>A' [%]</w:t>
            </w:r>
          </w:p>
        </w:tc>
        <w:tc>
          <w:tcPr>
            <w:tcW w:w="771" w:type="dxa"/>
            <w:shd w:val="clear" w:color="auto" w:fill="auto"/>
          </w:tcPr>
          <w:p w:rsidR="00FB196A" w:rsidRPr="00CB54E6" w:rsidRDefault="00FB196A" w:rsidP="005050B9">
            <w:pPr>
              <w:pStyle w:val="TableParagraph"/>
              <w:spacing w:before="90"/>
              <w:ind w:left="0" w:right="68"/>
              <w:jc w:val="center"/>
              <w:rPr>
                <w:rFonts w:ascii="Times New Roman" w:hAnsi="Times New Roman" w:cs="Times New Roman"/>
                <w:sz w:val="16"/>
                <w:szCs w:val="16"/>
              </w:rPr>
            </w:pPr>
            <w:r w:rsidRPr="00CB54E6">
              <w:rPr>
                <w:rFonts w:ascii="Times New Roman" w:hAnsi="Times New Roman" w:cs="Times New Roman"/>
                <w:sz w:val="16"/>
                <w:szCs w:val="16"/>
              </w:rPr>
              <w:t>28,125</w:t>
            </w:r>
          </w:p>
        </w:tc>
        <w:tc>
          <w:tcPr>
            <w:tcW w:w="567" w:type="dxa"/>
            <w:shd w:val="clear" w:color="auto" w:fill="auto"/>
          </w:tcPr>
          <w:p w:rsidR="00FB196A" w:rsidRPr="00CB54E6" w:rsidRDefault="00FB196A" w:rsidP="005050B9">
            <w:pPr>
              <w:pStyle w:val="TableParagraph"/>
              <w:spacing w:before="90"/>
              <w:ind w:left="0" w:right="78"/>
              <w:jc w:val="center"/>
              <w:rPr>
                <w:rFonts w:ascii="Times New Roman" w:hAnsi="Times New Roman" w:cs="Times New Roman"/>
                <w:sz w:val="16"/>
                <w:szCs w:val="16"/>
              </w:rPr>
            </w:pPr>
            <w:r w:rsidRPr="00CB54E6">
              <w:rPr>
                <w:rFonts w:ascii="Times New Roman" w:hAnsi="Times New Roman" w:cs="Times New Roman"/>
                <w:sz w:val="16"/>
                <w:szCs w:val="16"/>
              </w:rPr>
              <w:t>30</w:t>
            </w:r>
          </w:p>
        </w:tc>
        <w:tc>
          <w:tcPr>
            <w:tcW w:w="708" w:type="dxa"/>
            <w:shd w:val="clear" w:color="auto" w:fill="auto"/>
          </w:tcPr>
          <w:p w:rsidR="00FB196A" w:rsidRPr="00CB54E6" w:rsidRDefault="00FB196A" w:rsidP="005050B9">
            <w:pPr>
              <w:pStyle w:val="TableParagraph"/>
              <w:spacing w:before="90"/>
              <w:ind w:left="0"/>
              <w:rPr>
                <w:rFonts w:ascii="Times New Roman" w:hAnsi="Times New Roman" w:cs="Times New Roman"/>
                <w:sz w:val="16"/>
                <w:szCs w:val="16"/>
              </w:rPr>
            </w:pPr>
            <w:r w:rsidRPr="00CB54E6">
              <w:rPr>
                <w:rFonts w:ascii="Times New Roman" w:hAnsi="Times New Roman" w:cs="Times New Roman"/>
                <w:sz w:val="16"/>
                <w:szCs w:val="16"/>
              </w:rPr>
              <w:t>31,875</w:t>
            </w:r>
          </w:p>
        </w:tc>
        <w:tc>
          <w:tcPr>
            <w:tcW w:w="567" w:type="dxa"/>
            <w:shd w:val="clear" w:color="auto" w:fill="auto"/>
          </w:tcPr>
          <w:p w:rsidR="00FB196A" w:rsidRPr="00CB54E6" w:rsidRDefault="00FB196A" w:rsidP="005050B9">
            <w:pPr>
              <w:pStyle w:val="TableParagraph"/>
              <w:spacing w:before="90"/>
              <w:ind w:left="0" w:right="79"/>
              <w:jc w:val="center"/>
              <w:rPr>
                <w:rFonts w:ascii="Times New Roman" w:hAnsi="Times New Roman" w:cs="Times New Roman"/>
                <w:sz w:val="16"/>
                <w:szCs w:val="16"/>
              </w:rPr>
            </w:pPr>
            <w:r w:rsidRPr="00CB54E6">
              <w:rPr>
                <w:rFonts w:ascii="Times New Roman" w:hAnsi="Times New Roman" w:cs="Times New Roman"/>
                <w:sz w:val="16"/>
                <w:szCs w:val="16"/>
              </w:rPr>
              <w:t>33,75</w:t>
            </w:r>
          </w:p>
        </w:tc>
        <w:tc>
          <w:tcPr>
            <w:tcW w:w="567" w:type="dxa"/>
            <w:shd w:val="clear" w:color="auto" w:fill="auto"/>
          </w:tcPr>
          <w:p w:rsidR="00FB196A" w:rsidRPr="00CB54E6" w:rsidRDefault="00FB196A" w:rsidP="005050B9">
            <w:pPr>
              <w:pStyle w:val="TableParagraph"/>
              <w:spacing w:before="90"/>
              <w:ind w:left="0" w:right="30"/>
              <w:jc w:val="center"/>
              <w:rPr>
                <w:rFonts w:ascii="Times New Roman" w:hAnsi="Times New Roman" w:cs="Times New Roman"/>
                <w:sz w:val="16"/>
                <w:szCs w:val="16"/>
              </w:rPr>
            </w:pPr>
            <w:r w:rsidRPr="00CB54E6">
              <w:rPr>
                <w:rFonts w:ascii="Times New Roman" w:hAnsi="Times New Roman" w:cs="Times New Roman"/>
                <w:sz w:val="16"/>
                <w:szCs w:val="16"/>
              </w:rPr>
              <w:t>35,625</w:t>
            </w:r>
          </w:p>
        </w:tc>
        <w:tc>
          <w:tcPr>
            <w:tcW w:w="418"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37,5</w:t>
            </w:r>
          </w:p>
        </w:tc>
        <w:tc>
          <w:tcPr>
            <w:tcW w:w="708" w:type="dxa"/>
            <w:shd w:val="clear" w:color="auto" w:fill="auto"/>
          </w:tcPr>
          <w:p w:rsidR="00FB196A" w:rsidRPr="00CB54E6" w:rsidRDefault="00FB196A" w:rsidP="005050B9">
            <w:pPr>
              <w:pStyle w:val="TableParagraph"/>
              <w:spacing w:before="90"/>
              <w:ind w:left="0" w:right="72"/>
              <w:jc w:val="center"/>
              <w:rPr>
                <w:rFonts w:ascii="Times New Roman" w:hAnsi="Times New Roman" w:cs="Times New Roman"/>
                <w:sz w:val="16"/>
                <w:szCs w:val="16"/>
              </w:rPr>
            </w:pPr>
            <w:r w:rsidRPr="00CB54E6">
              <w:rPr>
                <w:rFonts w:ascii="Times New Roman" w:hAnsi="Times New Roman" w:cs="Times New Roman"/>
                <w:sz w:val="16"/>
                <w:szCs w:val="16"/>
              </w:rPr>
              <w:t>39,375</w:t>
            </w:r>
          </w:p>
        </w:tc>
        <w:tc>
          <w:tcPr>
            <w:tcW w:w="569" w:type="dxa"/>
            <w:shd w:val="clear" w:color="auto" w:fill="auto"/>
          </w:tcPr>
          <w:p w:rsidR="00FB196A" w:rsidRPr="00CB54E6" w:rsidRDefault="00FB196A" w:rsidP="005050B9">
            <w:pPr>
              <w:pStyle w:val="TableParagraph"/>
              <w:spacing w:before="90"/>
              <w:ind w:left="0" w:right="65"/>
              <w:jc w:val="center"/>
              <w:rPr>
                <w:rFonts w:ascii="Times New Roman" w:hAnsi="Times New Roman" w:cs="Times New Roman"/>
                <w:sz w:val="16"/>
                <w:szCs w:val="16"/>
              </w:rPr>
            </w:pPr>
            <w:r w:rsidRPr="00CB54E6">
              <w:rPr>
                <w:rFonts w:ascii="Times New Roman" w:hAnsi="Times New Roman" w:cs="Times New Roman"/>
                <w:sz w:val="16"/>
                <w:szCs w:val="16"/>
              </w:rPr>
              <w:t>41,25</w:t>
            </w:r>
          </w:p>
        </w:tc>
        <w:tc>
          <w:tcPr>
            <w:tcW w:w="566"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43,125</w:t>
            </w:r>
          </w:p>
        </w:tc>
        <w:tc>
          <w:tcPr>
            <w:tcW w:w="566"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45</w:t>
            </w:r>
          </w:p>
        </w:tc>
        <w:tc>
          <w:tcPr>
            <w:tcW w:w="566"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46,875</w:t>
            </w:r>
          </w:p>
        </w:tc>
        <w:tc>
          <w:tcPr>
            <w:tcW w:w="569" w:type="dxa"/>
            <w:shd w:val="clear" w:color="auto" w:fill="auto"/>
          </w:tcPr>
          <w:p w:rsidR="00FB196A" w:rsidRPr="00CB54E6" w:rsidRDefault="00FB196A" w:rsidP="005050B9">
            <w:pPr>
              <w:pStyle w:val="TableParagraph"/>
              <w:spacing w:before="90"/>
              <w:ind w:left="0" w:right="65"/>
              <w:jc w:val="center"/>
              <w:rPr>
                <w:rFonts w:ascii="Times New Roman" w:hAnsi="Times New Roman" w:cs="Times New Roman"/>
                <w:sz w:val="16"/>
                <w:szCs w:val="16"/>
              </w:rPr>
            </w:pPr>
            <w:r w:rsidRPr="00CB54E6">
              <w:rPr>
                <w:rFonts w:ascii="Times New Roman" w:hAnsi="Times New Roman" w:cs="Times New Roman"/>
                <w:sz w:val="16"/>
                <w:szCs w:val="16"/>
              </w:rPr>
              <w:t>48,75</w:t>
            </w:r>
          </w:p>
        </w:tc>
        <w:tc>
          <w:tcPr>
            <w:tcW w:w="566"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50,625</w:t>
            </w:r>
          </w:p>
        </w:tc>
        <w:tc>
          <w:tcPr>
            <w:tcW w:w="566" w:type="dxa"/>
            <w:shd w:val="clear" w:color="auto" w:fill="auto"/>
          </w:tcPr>
          <w:p w:rsidR="00FB196A" w:rsidRPr="00CB54E6" w:rsidRDefault="00FB196A" w:rsidP="005050B9">
            <w:pPr>
              <w:pStyle w:val="TableParagraph"/>
              <w:spacing w:before="90"/>
              <w:ind w:left="0" w:right="25"/>
              <w:jc w:val="center"/>
              <w:rPr>
                <w:rFonts w:ascii="Times New Roman" w:hAnsi="Times New Roman" w:cs="Times New Roman"/>
                <w:sz w:val="16"/>
                <w:szCs w:val="16"/>
              </w:rPr>
            </w:pPr>
            <w:r w:rsidRPr="00CB54E6">
              <w:rPr>
                <w:rFonts w:ascii="Times New Roman" w:hAnsi="Times New Roman" w:cs="Times New Roman"/>
                <w:sz w:val="16"/>
                <w:szCs w:val="16"/>
              </w:rPr>
              <w:t>52,5</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Niewłaściwy skład mieszanki mineralnej</w:t>
      </w:r>
    </w:p>
    <w:p w:rsidR="00FB196A" w:rsidRPr="00CB54E6" w:rsidRDefault="00FB196A" w:rsidP="00FB196A">
      <w:pPr>
        <w:pStyle w:val="Tekstpodstawowy"/>
        <w:spacing w:after="0"/>
        <w:ind w:left="0" w:right="145"/>
        <w:jc w:val="both"/>
        <w:rPr>
          <w:szCs w:val="14"/>
        </w:rPr>
      </w:pPr>
      <w:r w:rsidRPr="00CB54E6">
        <w:rPr>
          <w:szCs w:val="14"/>
        </w:rPr>
        <w:t>Potrącenia oblicza się według wzorów (2) i (3) dla wszystkich badanych parametrów, proporcjonalnie do wartości charakteryzującej poszczególne warstwy nawierzchni o powierzchni reprezentowanej przez każdą z próbek:</w:t>
      </w:r>
    </w:p>
    <w:p w:rsidR="00FB196A" w:rsidRPr="00CB54E6" w:rsidRDefault="00FB196A" w:rsidP="00D942ED">
      <w:pPr>
        <w:pStyle w:val="Akapitzlist"/>
        <w:numPr>
          <w:ilvl w:val="0"/>
          <w:numId w:val="149"/>
        </w:numPr>
        <w:tabs>
          <w:tab w:val="left" w:pos="142"/>
        </w:tabs>
        <w:ind w:left="0" w:right="145" w:firstLine="0"/>
        <w:jc w:val="both"/>
        <w:rPr>
          <w:rFonts w:cs="Times New Roman"/>
          <w:szCs w:val="14"/>
        </w:rPr>
      </w:pPr>
      <w:r w:rsidRPr="00CB54E6">
        <w:rPr>
          <w:rFonts w:cs="Times New Roman"/>
          <w:szCs w:val="14"/>
        </w:rPr>
        <w:t>potrącenia za niewłaściwą ilość ziaren mniejszych od 0,063mm Aw = pw x  K x F</w:t>
      </w:r>
      <w:r w:rsidRPr="00CB54E6">
        <w:rPr>
          <w:rFonts w:cs="Times New Roman"/>
          <w:szCs w:val="14"/>
        </w:rPr>
        <w:tab/>
        <w:t>(2)</w:t>
      </w:r>
    </w:p>
    <w:p w:rsidR="00FB196A" w:rsidRPr="00CB54E6" w:rsidRDefault="00FB196A" w:rsidP="00D942ED">
      <w:pPr>
        <w:pStyle w:val="Akapitzlist"/>
        <w:numPr>
          <w:ilvl w:val="0"/>
          <w:numId w:val="149"/>
        </w:numPr>
        <w:tabs>
          <w:tab w:val="left" w:pos="142"/>
        </w:tabs>
        <w:ind w:left="0" w:right="145" w:firstLine="0"/>
        <w:jc w:val="both"/>
        <w:rPr>
          <w:rFonts w:cs="Times New Roman"/>
          <w:szCs w:val="14"/>
        </w:rPr>
      </w:pPr>
      <w:r w:rsidRPr="00CB54E6">
        <w:rPr>
          <w:rFonts w:cs="Times New Roman"/>
          <w:szCs w:val="14"/>
        </w:rPr>
        <w:t>potrącenia za niewłaściwą ilość ziaren większych od 2,0 mm Az = pz x K x F</w:t>
      </w:r>
      <w:r w:rsidRPr="00CB54E6">
        <w:rPr>
          <w:rFonts w:cs="Times New Roman"/>
          <w:szCs w:val="14"/>
        </w:rPr>
        <w:tab/>
        <w:t>(3)</w:t>
      </w:r>
    </w:p>
    <w:p w:rsidR="00FB196A" w:rsidRPr="00CB54E6" w:rsidRDefault="00FB196A" w:rsidP="00FB196A">
      <w:pPr>
        <w:pStyle w:val="Tekstpodstawowy"/>
        <w:spacing w:after="0"/>
        <w:ind w:left="0" w:right="145"/>
        <w:jc w:val="both"/>
        <w:rPr>
          <w:szCs w:val="14"/>
        </w:rPr>
      </w:pPr>
      <w:r w:rsidRPr="00CB54E6">
        <w:rPr>
          <w:szCs w:val="14"/>
        </w:rPr>
        <w:t>W których:</w:t>
      </w:r>
    </w:p>
    <w:p w:rsidR="00FB196A" w:rsidRPr="00CB54E6" w:rsidRDefault="00FB196A" w:rsidP="00FB196A">
      <w:pPr>
        <w:pStyle w:val="Tekstpodstawowy"/>
        <w:spacing w:after="0"/>
        <w:ind w:left="0" w:right="145"/>
        <w:jc w:val="both"/>
        <w:rPr>
          <w:szCs w:val="14"/>
        </w:rPr>
      </w:pPr>
      <w:r w:rsidRPr="00CB54E6">
        <w:rPr>
          <w:szCs w:val="14"/>
        </w:rPr>
        <w:t>Aw i Az - potrącenie, [PLN]</w:t>
      </w:r>
    </w:p>
    <w:p w:rsidR="00FB196A" w:rsidRPr="00CB54E6" w:rsidRDefault="00FB196A" w:rsidP="00FB196A">
      <w:pPr>
        <w:pStyle w:val="Tekstpodstawowy"/>
        <w:spacing w:after="0"/>
        <w:ind w:left="0" w:right="145"/>
        <w:jc w:val="both"/>
        <w:rPr>
          <w:szCs w:val="14"/>
        </w:rPr>
      </w:pPr>
      <w:r w:rsidRPr="00CB54E6">
        <w:rPr>
          <w:szCs w:val="14"/>
        </w:rPr>
        <w:t>pw i pz - współczynniki podane w tablicach 36 i 37;</w:t>
      </w:r>
    </w:p>
    <w:p w:rsidR="00FB196A" w:rsidRPr="00CB54E6" w:rsidRDefault="00FB196A" w:rsidP="00FB196A">
      <w:pPr>
        <w:pStyle w:val="Tekstpodstawowy"/>
        <w:spacing w:after="0"/>
        <w:ind w:left="0" w:right="145"/>
        <w:jc w:val="both"/>
        <w:rPr>
          <w:szCs w:val="14"/>
        </w:rPr>
      </w:pPr>
      <w:r w:rsidRPr="00CB54E6">
        <w:rPr>
          <w:szCs w:val="14"/>
        </w:rPr>
        <w:t>K - koszt 1m2 warstwy wykonanej wg kosztorysu wykonawczego z narzutami, [PLN] F - powierzchnia warstwy reprezentowana przez próbkę lub pomiar, [m2]</w:t>
      </w:r>
    </w:p>
    <w:p w:rsidR="00FB196A" w:rsidRPr="00CB54E6" w:rsidRDefault="00FB196A" w:rsidP="00FB196A">
      <w:pPr>
        <w:pStyle w:val="Tekstpodstawowy"/>
        <w:spacing w:after="0"/>
        <w:ind w:left="0" w:right="145"/>
        <w:jc w:val="both"/>
        <w:rPr>
          <w:szCs w:val="14"/>
        </w:rPr>
      </w:pPr>
      <w:r w:rsidRPr="00CB54E6">
        <w:rPr>
          <w:szCs w:val="14"/>
        </w:rPr>
        <w:t>Jeżeli odchyłki przekraczają maksymalne wartości dopuszczalne, to dany odcinek należy wyłączyć z odbioru do czasu wykonania robót niezbędnych do uzyskania wymaganych cech na tym odcinku. W takim wypadku dopuszczalny jest, za zgodą stron, odbiór częściowy.</w:t>
      </w:r>
    </w:p>
    <w:p w:rsidR="00FB196A" w:rsidRPr="00CB54E6" w:rsidRDefault="00FB196A" w:rsidP="00FB196A">
      <w:pPr>
        <w:pStyle w:val="Tekstpodstawowy"/>
        <w:spacing w:after="0"/>
        <w:ind w:left="0" w:right="145"/>
        <w:jc w:val="both"/>
        <w:rPr>
          <w:szCs w:val="14"/>
        </w:rPr>
      </w:pPr>
      <w:r w:rsidRPr="00CB54E6">
        <w:rPr>
          <w:szCs w:val="14"/>
        </w:rPr>
        <w:t>Tablica 35. Współczynnik pw do obliczania potrąceń zaniewłaściwą ilość ziarenmniejszych od 0,063 mm w mieszance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410"/>
        <w:gridCol w:w="1584"/>
        <w:gridCol w:w="1584"/>
        <w:gridCol w:w="1584"/>
      </w:tblGrid>
      <w:tr w:rsidR="00FB196A" w:rsidRPr="00CB54E6" w:rsidTr="005050B9">
        <w:trPr>
          <w:trHeight w:val="170"/>
        </w:trPr>
        <w:tc>
          <w:tcPr>
            <w:tcW w:w="2410"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Odchylenie od recepty [%]</w:t>
            </w:r>
          </w:p>
        </w:tc>
        <w:tc>
          <w:tcPr>
            <w:tcW w:w="4752"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 xml:space="preserve">Współczynnik </w:t>
            </w: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w </w:t>
            </w:r>
            <w:r w:rsidRPr="00CB54E6">
              <w:rPr>
                <w:rFonts w:ascii="Verdana" w:hAnsi="Verdana" w:cs="Times New Roman"/>
                <w:position w:val="1"/>
                <w:sz w:val="14"/>
                <w:szCs w:val="14"/>
                <w:lang w:val="pl-PL"/>
              </w:rPr>
              <w:t>[-]</w:t>
            </w:r>
          </w:p>
        </w:tc>
      </w:tr>
      <w:tr w:rsidR="00FB196A" w:rsidRPr="00CB54E6" w:rsidTr="005050B9">
        <w:trPr>
          <w:trHeight w:val="170"/>
        </w:trPr>
        <w:tc>
          <w:tcPr>
            <w:tcW w:w="2410" w:type="dxa"/>
            <w:vMerge/>
            <w:shd w:val="clear" w:color="auto" w:fill="auto"/>
          </w:tcPr>
          <w:p w:rsidR="00FB196A" w:rsidRPr="00CB54E6" w:rsidRDefault="00FB196A" w:rsidP="005050B9">
            <w:pPr>
              <w:widowControl w:val="0"/>
              <w:ind w:left="0" w:right="145"/>
              <w:jc w:val="both"/>
              <w:rPr>
                <w:szCs w:val="14"/>
              </w:rPr>
            </w:pPr>
          </w:p>
        </w:tc>
        <w:tc>
          <w:tcPr>
            <w:tcW w:w="4752"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Mieszanka mineralno-asfaltowa Podział wg klasy drogi</w:t>
            </w:r>
          </w:p>
        </w:tc>
      </w:tr>
      <w:tr w:rsidR="00FB196A" w:rsidRPr="00CB54E6" w:rsidTr="005050B9">
        <w:trPr>
          <w:trHeight w:val="170"/>
        </w:trPr>
        <w:tc>
          <w:tcPr>
            <w:tcW w:w="2410" w:type="dxa"/>
            <w:vMerge/>
            <w:shd w:val="clear" w:color="auto" w:fill="auto"/>
          </w:tcPr>
          <w:p w:rsidR="00FB196A" w:rsidRPr="00CB54E6" w:rsidRDefault="00FB196A" w:rsidP="005050B9">
            <w:pPr>
              <w:widowControl w:val="0"/>
              <w:ind w:left="0" w:right="145"/>
              <w:jc w:val="both"/>
              <w:rPr>
                <w:szCs w:val="14"/>
              </w:rPr>
            </w:pP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A, S</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GP, G</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 L, D</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2,1</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0,0020</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0,0015</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0,0010</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2,2</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0,005</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0,003</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0,002</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2,3</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0,010</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0,006</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0,004</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2,4</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0,016</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0,010</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0,006</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2,5</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0,052</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0,014</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0,008</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2,6</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0,037</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0,019</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0,011</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2,7</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0,048</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0,025</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0,015</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2,8</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0,064</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0,033</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0,019</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2,9</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0,081</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0,041</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0,023</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3,0</w:t>
            </w:r>
          </w:p>
        </w:tc>
        <w:tc>
          <w:tcPr>
            <w:tcW w:w="158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0,101</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0,049</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0,028</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3,1</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0,059</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0,033</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3,2</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0,068</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0,039</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3,3</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0,079</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0,045</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3,4</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0,090</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0,059</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3,5</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0,101</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0,066</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3,6</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0,075</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3,7</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0,083</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3,8</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0,092</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3,9</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0,101</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4,0</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4,1</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4,2</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4,3</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4,4</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410"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4,5</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58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bl>
    <w:p w:rsidR="00FB196A" w:rsidRPr="00CB54E6" w:rsidRDefault="00FB196A" w:rsidP="00FB196A">
      <w:pPr>
        <w:pStyle w:val="Tekstpodstawowy"/>
        <w:spacing w:after="0"/>
        <w:ind w:left="0" w:right="145"/>
        <w:jc w:val="both"/>
        <w:rPr>
          <w:szCs w:val="14"/>
        </w:rPr>
      </w:pPr>
    </w:p>
    <w:p w:rsidR="00FB196A" w:rsidRPr="00CB54E6" w:rsidRDefault="00FB196A" w:rsidP="00FB196A">
      <w:pPr>
        <w:suppressAutoHyphens w:val="0"/>
        <w:overflowPunct/>
        <w:autoSpaceDE/>
        <w:ind w:left="0"/>
        <w:textAlignment w:val="auto"/>
        <w:rPr>
          <w:szCs w:val="14"/>
        </w:rPr>
      </w:pPr>
      <w:r w:rsidRPr="00CB54E6">
        <w:rPr>
          <w:szCs w:val="14"/>
        </w:rPr>
        <w:br w:type="page"/>
      </w:r>
    </w:p>
    <w:p w:rsidR="00FB196A" w:rsidRPr="00CB54E6" w:rsidRDefault="00FB196A" w:rsidP="00FB196A">
      <w:pPr>
        <w:pStyle w:val="Tekstpodstawowy"/>
        <w:spacing w:after="0"/>
        <w:ind w:left="0" w:right="145"/>
        <w:jc w:val="both"/>
        <w:rPr>
          <w:szCs w:val="14"/>
        </w:rPr>
      </w:pPr>
      <w:r w:rsidRPr="00CB54E6">
        <w:rPr>
          <w:szCs w:val="14"/>
        </w:rPr>
        <w:lastRenderedPageBreak/>
        <w:t>Tablica 36. Współczynnik pz do obliczania potrąceń zaniewłaściwą ilość ziaren większych od 2,0 mm w mieszance mineralno- asfaltowej</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314"/>
        <w:gridCol w:w="2304"/>
        <w:gridCol w:w="2304"/>
        <w:gridCol w:w="2150"/>
      </w:tblGrid>
      <w:tr w:rsidR="00FB196A" w:rsidRPr="00CB54E6" w:rsidTr="005050B9">
        <w:trPr>
          <w:trHeight w:val="170"/>
        </w:trPr>
        <w:tc>
          <w:tcPr>
            <w:tcW w:w="2314" w:type="dxa"/>
            <w:vMerge w:val="restart"/>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p>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Odchylenie od recepty [%]</w:t>
            </w:r>
          </w:p>
        </w:tc>
        <w:tc>
          <w:tcPr>
            <w:tcW w:w="6758" w:type="dxa"/>
            <w:gridSpan w:val="3"/>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position w:val="1"/>
                <w:sz w:val="14"/>
                <w:szCs w:val="14"/>
                <w:lang w:val="pl-PL"/>
              </w:rPr>
              <w:t xml:space="preserve">Współczynnik </w:t>
            </w: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z </w:t>
            </w:r>
            <w:r w:rsidRPr="00CB54E6">
              <w:rPr>
                <w:rFonts w:ascii="Verdana" w:hAnsi="Verdana" w:cs="Times New Roman"/>
                <w:position w:val="1"/>
                <w:sz w:val="14"/>
                <w:szCs w:val="14"/>
                <w:lang w:val="pl-PL"/>
              </w:rPr>
              <w:t>[-]</w:t>
            </w:r>
          </w:p>
        </w:tc>
      </w:tr>
      <w:tr w:rsidR="00FB196A" w:rsidRPr="00CB54E6" w:rsidTr="005050B9">
        <w:trPr>
          <w:trHeight w:val="170"/>
        </w:trPr>
        <w:tc>
          <w:tcPr>
            <w:tcW w:w="2314" w:type="dxa"/>
            <w:vMerge/>
            <w:shd w:val="clear" w:color="auto" w:fill="auto"/>
          </w:tcPr>
          <w:p w:rsidR="00FB196A" w:rsidRPr="00CB54E6" w:rsidRDefault="00FB196A" w:rsidP="005050B9">
            <w:pPr>
              <w:widowControl w:val="0"/>
              <w:ind w:left="0" w:right="145"/>
              <w:jc w:val="both"/>
              <w:rPr>
                <w:szCs w:val="14"/>
              </w:rPr>
            </w:pPr>
          </w:p>
        </w:tc>
        <w:tc>
          <w:tcPr>
            <w:tcW w:w="6758" w:type="dxa"/>
            <w:gridSpan w:val="3"/>
            <w:shd w:val="clear" w:color="auto" w:fill="auto"/>
          </w:tcPr>
          <w:p w:rsidR="00FB196A" w:rsidRPr="00CB54E6" w:rsidRDefault="00FB196A" w:rsidP="005050B9">
            <w:pPr>
              <w:pStyle w:val="TableParagraph"/>
              <w:tabs>
                <w:tab w:val="left" w:pos="4081"/>
              </w:tabs>
              <w:ind w:left="0" w:right="145"/>
              <w:rPr>
                <w:rFonts w:ascii="Verdana" w:hAnsi="Verdana" w:cs="Times New Roman"/>
                <w:sz w:val="14"/>
                <w:szCs w:val="14"/>
                <w:lang w:val="pl-PL"/>
              </w:rPr>
            </w:pPr>
            <w:r w:rsidRPr="00CB54E6">
              <w:rPr>
                <w:rFonts w:ascii="Verdana" w:hAnsi="Verdana" w:cs="Times New Roman"/>
                <w:sz w:val="14"/>
                <w:szCs w:val="14"/>
                <w:lang w:val="pl-PL"/>
              </w:rPr>
              <w:t>Mieszanka mineralno-asfaltowa Podział wg klasy drogi</w:t>
            </w:r>
          </w:p>
        </w:tc>
      </w:tr>
      <w:tr w:rsidR="00FB196A" w:rsidRPr="00CB54E6" w:rsidTr="005050B9">
        <w:trPr>
          <w:trHeight w:val="170"/>
        </w:trPr>
        <w:tc>
          <w:tcPr>
            <w:tcW w:w="2314" w:type="dxa"/>
            <w:vMerge/>
            <w:shd w:val="clear" w:color="auto" w:fill="auto"/>
          </w:tcPr>
          <w:p w:rsidR="00FB196A" w:rsidRPr="00CB54E6" w:rsidRDefault="00FB196A" w:rsidP="005050B9">
            <w:pPr>
              <w:widowControl w:val="0"/>
              <w:ind w:left="0" w:right="145"/>
              <w:jc w:val="both"/>
              <w:rPr>
                <w:szCs w:val="14"/>
              </w:rPr>
            </w:pP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A, S</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GP, G</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Z,L,D</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0,002</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0,001</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0,001</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8</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0,008</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0,004</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0,003</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0,019</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0,010</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0,007</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10</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0,050</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0,018</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0,012</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11</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0,032</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0,021</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12</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0,050</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0,028</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13</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0,039</w:t>
            </w:r>
          </w:p>
        </w:tc>
      </w:tr>
      <w:tr w:rsidR="00FB196A" w:rsidRPr="00CB54E6" w:rsidTr="005050B9">
        <w:trPr>
          <w:trHeight w:val="170"/>
        </w:trPr>
        <w:tc>
          <w:tcPr>
            <w:tcW w:w="2314"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sz w:val="14"/>
                <w:szCs w:val="14"/>
                <w:lang w:val="pl-PL"/>
              </w:rPr>
              <w:t>14</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30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2150"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0,050</w:t>
            </w:r>
          </w:p>
        </w:tc>
      </w:tr>
    </w:tbl>
    <w:p w:rsidR="00FB196A" w:rsidRPr="00CB54E6" w:rsidRDefault="00FB196A" w:rsidP="00D942ED">
      <w:pPr>
        <w:pStyle w:val="Akapitzlist"/>
        <w:numPr>
          <w:ilvl w:val="3"/>
          <w:numId w:val="116"/>
        </w:numPr>
        <w:tabs>
          <w:tab w:val="left" w:pos="709"/>
        </w:tabs>
        <w:ind w:left="0" w:right="141" w:firstLine="0"/>
        <w:rPr>
          <w:b/>
        </w:rPr>
      </w:pPr>
      <w:r w:rsidRPr="00CB54E6">
        <w:rPr>
          <w:b/>
        </w:rPr>
        <w:t>Niewłaściwa zawartość lepiszcza</w:t>
      </w:r>
    </w:p>
    <w:p w:rsidR="00FB196A" w:rsidRPr="00CB54E6" w:rsidRDefault="00FB196A" w:rsidP="00FB196A">
      <w:pPr>
        <w:pStyle w:val="Tekstpodstawowy"/>
        <w:spacing w:after="0"/>
        <w:ind w:left="0" w:right="145"/>
        <w:jc w:val="both"/>
        <w:rPr>
          <w:szCs w:val="14"/>
        </w:rPr>
      </w:pPr>
      <w:r w:rsidRPr="00CB54E6">
        <w:rPr>
          <w:szCs w:val="14"/>
        </w:rPr>
        <w:t>Jeżeli rzeczywista zawartość lepiszcza w badanej mieszance mineralno-asfaltowej jest mniejsza od zawartości deklarowanej o więcej niż wynosi wartość tolerancji podana w tablicy 23, to potrącenie należy obliczyć według wzorów (4) i (5). Jeżeli jest za mała zawartość lepiszcza dla pojedynczego wyniku badań i dla wartości średnich z 2÷4 próbek to:</w:t>
      </w:r>
    </w:p>
    <w:p w:rsidR="00FB196A" w:rsidRPr="00CB54E6" w:rsidRDefault="00FB196A" w:rsidP="00D942ED">
      <w:pPr>
        <w:pStyle w:val="Akapitzlist"/>
        <w:numPr>
          <w:ilvl w:val="0"/>
          <w:numId w:val="150"/>
        </w:numPr>
        <w:tabs>
          <w:tab w:val="left" w:pos="142"/>
        </w:tabs>
        <w:ind w:left="0" w:right="145" w:firstLine="0"/>
        <w:jc w:val="both"/>
        <w:rPr>
          <w:rFonts w:cs="Times New Roman"/>
          <w:szCs w:val="14"/>
        </w:rPr>
      </w:pPr>
      <w:r w:rsidRPr="00CB54E6">
        <w:rPr>
          <w:rFonts w:cs="Times New Roman"/>
          <w:szCs w:val="14"/>
        </w:rPr>
        <w:t>dla p1 ≤ 0,3% niedobór lepiszcza oblicza się według wzoru: Al = (pl/100) x 30 x K x F,</w:t>
      </w:r>
      <w:r w:rsidRPr="00CB54E6">
        <w:rPr>
          <w:rFonts w:cs="Times New Roman"/>
          <w:szCs w:val="14"/>
        </w:rPr>
        <w:tab/>
        <w:t>(4)</w:t>
      </w:r>
    </w:p>
    <w:p w:rsidR="00FB196A" w:rsidRPr="00CB54E6" w:rsidRDefault="00FB196A" w:rsidP="00FB196A">
      <w:pPr>
        <w:pStyle w:val="Tekstpodstawowy"/>
        <w:tabs>
          <w:tab w:val="left" w:pos="2946"/>
        </w:tabs>
        <w:spacing w:after="0"/>
        <w:ind w:left="0" w:right="145"/>
        <w:jc w:val="both"/>
        <w:rPr>
          <w:szCs w:val="14"/>
        </w:rPr>
      </w:pPr>
      <w:r w:rsidRPr="00CB54E6">
        <w:rPr>
          <w:szCs w:val="14"/>
        </w:rPr>
        <w:t>&gt; 0,3 % niedobór lepiszcza oblicza się według wzoru: Al = [(pl x 130 – 30)/100] x K x F</w:t>
      </w:r>
      <w:r w:rsidRPr="00CB54E6">
        <w:rPr>
          <w:szCs w:val="14"/>
        </w:rPr>
        <w:tab/>
        <w:t>(5)</w:t>
      </w:r>
    </w:p>
    <w:p w:rsidR="00FB196A" w:rsidRPr="00CB54E6" w:rsidRDefault="00FB196A" w:rsidP="00FB196A">
      <w:pPr>
        <w:pStyle w:val="Tekstpodstawowy"/>
        <w:spacing w:after="0"/>
        <w:ind w:left="0" w:right="145"/>
        <w:jc w:val="both"/>
        <w:rPr>
          <w:szCs w:val="14"/>
        </w:rPr>
      </w:pPr>
      <w:r w:rsidRPr="00CB54E6">
        <w:rPr>
          <w:szCs w:val="14"/>
        </w:rPr>
        <w:t>w których:</w:t>
      </w:r>
    </w:p>
    <w:p w:rsidR="00FB196A" w:rsidRPr="00CB54E6" w:rsidRDefault="00FB196A" w:rsidP="00FB196A">
      <w:pPr>
        <w:pStyle w:val="Tekstpodstawowy"/>
        <w:spacing w:after="0"/>
        <w:ind w:left="0" w:right="145"/>
        <w:jc w:val="both"/>
        <w:rPr>
          <w:szCs w:val="14"/>
        </w:rPr>
      </w:pPr>
      <w:r w:rsidRPr="00CB54E6">
        <w:rPr>
          <w:szCs w:val="14"/>
        </w:rPr>
        <w:t>Al - potrącenie, [PLN];</w:t>
      </w:r>
    </w:p>
    <w:p w:rsidR="00FB196A" w:rsidRPr="00CB54E6" w:rsidRDefault="00FB196A" w:rsidP="00FB196A">
      <w:pPr>
        <w:pStyle w:val="Tekstpodstawowy"/>
        <w:spacing w:after="0"/>
        <w:ind w:left="0" w:right="145"/>
        <w:jc w:val="both"/>
        <w:rPr>
          <w:szCs w:val="14"/>
        </w:rPr>
      </w:pPr>
      <w:r w:rsidRPr="00CB54E6">
        <w:rPr>
          <w:szCs w:val="14"/>
        </w:rPr>
        <w:t>pl - wartość przekroczenia w dół wartości dopuszczalnej i tolerancji podanej w tablicy 23, na podstawie zawartości podanej przy badaniach kontrolnych mieszanki wykonanych w ramach odbioru; niedobór poniżej wartości dopuszczalnej, [%];</w:t>
      </w:r>
    </w:p>
    <w:p w:rsidR="00FB196A" w:rsidRPr="00CB54E6" w:rsidRDefault="00FB196A" w:rsidP="00FB196A">
      <w:pPr>
        <w:pStyle w:val="Tekstpodstawowy"/>
        <w:spacing w:after="0"/>
        <w:ind w:left="0" w:right="145"/>
        <w:jc w:val="both"/>
        <w:rPr>
          <w:szCs w:val="14"/>
        </w:rPr>
      </w:pPr>
      <w:r w:rsidRPr="00CB54E6">
        <w:rPr>
          <w:szCs w:val="14"/>
        </w:rPr>
        <w:t>K - cena jednostkowa wg kosztorysu wykonawczego z narzutami, [PLN/m2] lub [PLN/t]; F - powierzchnia objęta sprawdzeniem, [m2] lub odpowiednia ilość materiału, [t].</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wzorami (4) i (5) wartość parametru A' przedstawiono na rys. 2 i w tablicy 38.</w:t>
      </w:r>
    </w:p>
    <w:p w:rsidR="00FB196A" w:rsidRPr="00CB54E6" w:rsidRDefault="00FB196A" w:rsidP="00FB196A">
      <w:pPr>
        <w:pStyle w:val="Tekstpodstawowy"/>
        <w:spacing w:after="0"/>
        <w:ind w:left="0" w:right="145"/>
        <w:jc w:val="both"/>
        <w:rPr>
          <w:szCs w:val="14"/>
        </w:rPr>
      </w:pPr>
      <w:r w:rsidRPr="00CB54E6">
        <w:rPr>
          <w:szCs w:val="14"/>
        </w:rPr>
        <w:t>Tablica 37. Tabelaryczne przedstawienie wartości parametru A' [%] jeżeli pl ≤ 0,3 to A' = pl x 30; jeżeli pl &gt; 0,3 to A' = pl x 130 - 30</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val="170"/>
        </w:trPr>
        <w:tc>
          <w:tcPr>
            <w:tcW w:w="103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l </w:t>
            </w:r>
            <w:r w:rsidRPr="00CB54E6">
              <w:rPr>
                <w:rFonts w:ascii="Verdana" w:hAnsi="Verdana" w:cs="Times New Roman"/>
                <w:position w:val="1"/>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0,1</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0,2</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0,4</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0,6</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0,7</w:t>
            </w:r>
          </w:p>
        </w:tc>
        <w:tc>
          <w:tcPr>
            <w:tcW w:w="87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0,8</w:t>
            </w:r>
          </w:p>
        </w:tc>
      </w:tr>
      <w:tr w:rsidR="00FB196A" w:rsidRPr="00CB54E6" w:rsidTr="005050B9">
        <w:trPr>
          <w:trHeight w:val="170"/>
        </w:trPr>
        <w:tc>
          <w:tcPr>
            <w:tcW w:w="1037" w:type="dxa"/>
            <w:shd w:val="clear" w:color="auto" w:fill="auto"/>
          </w:tcPr>
          <w:p w:rsidR="00FB196A" w:rsidRPr="00CB54E6" w:rsidRDefault="00FB196A" w:rsidP="005050B9">
            <w:pPr>
              <w:pStyle w:val="TableParagraph"/>
              <w:ind w:left="0" w:right="145"/>
              <w:jc w:val="both"/>
              <w:rPr>
                <w:rFonts w:ascii="Verdana" w:hAnsi="Verdana" w:cs="Times New Roman"/>
                <w:sz w:val="14"/>
                <w:szCs w:val="14"/>
                <w:lang w:val="pl-PL"/>
              </w:rPr>
            </w:pPr>
            <w:r w:rsidRPr="00CB54E6">
              <w:rPr>
                <w:rFonts w:ascii="Verdana" w:hAnsi="Verdana" w:cs="Times New Roman"/>
                <w:i/>
                <w:sz w:val="14"/>
                <w:szCs w:val="14"/>
                <w:lang w:val="pl-PL"/>
              </w:rPr>
              <w:t xml:space="preserve">A' </w:t>
            </w:r>
            <w:r w:rsidRPr="00CB54E6">
              <w:rPr>
                <w:rFonts w:ascii="Verdana" w:hAnsi="Verdana" w:cs="Times New Roman"/>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9</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22</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35</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48</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61</w:t>
            </w:r>
          </w:p>
        </w:tc>
        <w:tc>
          <w:tcPr>
            <w:tcW w:w="874"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74</w:t>
            </w:r>
          </w:p>
        </w:tc>
      </w:tr>
    </w:tbl>
    <w:p w:rsidR="00FB196A" w:rsidRPr="00CB54E6" w:rsidRDefault="00FB196A" w:rsidP="00FB196A">
      <w:pPr>
        <w:pStyle w:val="Tekstpodstawowy"/>
        <w:spacing w:after="0"/>
        <w:ind w:left="0" w:right="145"/>
        <w:jc w:val="both"/>
        <w:rPr>
          <w:szCs w:val="14"/>
        </w:rPr>
      </w:pPr>
      <w:r w:rsidRPr="00CB54E6">
        <w:rPr>
          <w:szCs w:val="14"/>
        </w:rPr>
        <w:t>Rys.2 Graficzne przedstawienie wartości parametru A' [%] jeżeli pl ≤ 0,3 to A'= pl x 30; jeżeli pl &gt; 0,3 to A' = pl x 130 - 30</w:t>
      </w:r>
    </w:p>
    <w:p w:rsidR="00FB196A" w:rsidRPr="00CB54E6" w:rsidRDefault="00FB196A" w:rsidP="00FB196A">
      <w:pPr>
        <w:pStyle w:val="Tekstpodstawowy"/>
        <w:spacing w:after="0"/>
        <w:ind w:left="0" w:right="145"/>
        <w:jc w:val="both"/>
        <w:rPr>
          <w:szCs w:val="14"/>
        </w:rPr>
      </w:pPr>
      <w:r w:rsidRPr="00CB54E6">
        <w:rPr>
          <w:noProof/>
          <w:szCs w:val="14"/>
          <w:lang w:eastAsia="pl-PL"/>
        </w:rPr>
        <w:drawing>
          <wp:anchor distT="0" distB="0" distL="0" distR="0" simplePos="0" relativeHeight="251740160" behindDoc="0" locked="0" layoutInCell="1" allowOverlap="1">
            <wp:simplePos x="0" y="0"/>
            <wp:positionH relativeFrom="margin">
              <wp:align>center</wp:align>
            </wp:positionH>
            <wp:positionV relativeFrom="paragraph">
              <wp:posOffset>52070</wp:posOffset>
            </wp:positionV>
            <wp:extent cx="3888740" cy="2155190"/>
            <wp:effectExtent l="19050" t="0" r="0" b="0"/>
            <wp:wrapTopAndBottom/>
            <wp:docPr id="48"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41"/>
                    <a:srcRect/>
                    <a:stretch>
                      <a:fillRect/>
                    </a:stretch>
                  </pic:blipFill>
                  <pic:spPr bwMode="auto">
                    <a:xfrm>
                      <a:off x="0" y="0"/>
                      <a:ext cx="3888740" cy="2155190"/>
                    </a:xfrm>
                    <a:prstGeom prst="rect">
                      <a:avLst/>
                    </a:prstGeom>
                    <a:noFill/>
                    <a:ln w="9525">
                      <a:noFill/>
                      <a:miter lim="800000"/>
                      <a:headEnd/>
                      <a:tailEnd/>
                    </a:ln>
                  </pic:spPr>
                </pic:pic>
              </a:graphicData>
            </a:graphic>
          </wp:anchor>
        </w:drawing>
      </w:r>
      <w:r w:rsidRPr="00CB54E6">
        <w:rPr>
          <w:szCs w:val="14"/>
        </w:rPr>
        <w:t>Jeżeli jest za mała zawartość lepiszcza dla wartości średnich z pięciu i więcej prób, to wzór na obliczenie potrącenia przybiera postać:</w:t>
      </w:r>
    </w:p>
    <w:p w:rsidR="00FB196A" w:rsidRPr="00CB54E6" w:rsidRDefault="00FB196A" w:rsidP="00FB196A">
      <w:pPr>
        <w:pStyle w:val="Tekstpodstawowy"/>
        <w:tabs>
          <w:tab w:val="left" w:pos="2535"/>
        </w:tabs>
        <w:spacing w:after="0"/>
        <w:ind w:left="0" w:right="145"/>
        <w:jc w:val="both"/>
        <w:rPr>
          <w:szCs w:val="14"/>
        </w:rPr>
      </w:pPr>
      <w:r w:rsidRPr="00CB54E6">
        <w:rPr>
          <w:szCs w:val="14"/>
        </w:rPr>
        <w:t>Al. = (pl/100) x 100 x K x F</w:t>
      </w:r>
      <w:r w:rsidRPr="00CB54E6">
        <w:rPr>
          <w:szCs w:val="14"/>
        </w:rPr>
        <w:tab/>
        <w:t>(6)</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(6) na rys. 3 i w tablicy 38 przedstawiono wartość parametru A' = pl xl00.</w:t>
      </w:r>
    </w:p>
    <w:p w:rsidR="00FB196A" w:rsidRPr="00CB54E6" w:rsidRDefault="00FB196A" w:rsidP="00FB196A">
      <w:pPr>
        <w:pStyle w:val="Tekstpodstawowy"/>
        <w:spacing w:after="0"/>
        <w:ind w:left="0" w:right="145"/>
        <w:jc w:val="both"/>
        <w:rPr>
          <w:szCs w:val="14"/>
        </w:rPr>
      </w:pPr>
      <w:r w:rsidRPr="00CB54E6">
        <w:rPr>
          <w:noProof/>
          <w:szCs w:val="14"/>
          <w:lang w:eastAsia="pl-PL"/>
        </w:rPr>
        <w:drawing>
          <wp:anchor distT="0" distB="0" distL="0" distR="0" simplePos="0" relativeHeight="251741184" behindDoc="0" locked="0" layoutInCell="1" allowOverlap="1">
            <wp:simplePos x="0" y="0"/>
            <wp:positionH relativeFrom="margin">
              <wp:align>center</wp:align>
            </wp:positionH>
            <wp:positionV relativeFrom="paragraph">
              <wp:posOffset>171450</wp:posOffset>
            </wp:positionV>
            <wp:extent cx="3020695" cy="1604645"/>
            <wp:effectExtent l="19050" t="0" r="8255" b="0"/>
            <wp:wrapTopAndBottom/>
            <wp:docPr id="4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2"/>
                    <a:srcRect/>
                    <a:stretch>
                      <a:fillRect/>
                    </a:stretch>
                  </pic:blipFill>
                  <pic:spPr bwMode="auto">
                    <a:xfrm>
                      <a:off x="0" y="0"/>
                      <a:ext cx="3020695" cy="1604645"/>
                    </a:xfrm>
                    <a:prstGeom prst="rect">
                      <a:avLst/>
                    </a:prstGeom>
                    <a:noFill/>
                    <a:ln w="9525">
                      <a:noFill/>
                      <a:miter lim="800000"/>
                      <a:headEnd/>
                      <a:tailEnd/>
                    </a:ln>
                  </pic:spPr>
                </pic:pic>
              </a:graphicData>
            </a:graphic>
          </wp:anchor>
        </w:drawing>
      </w:r>
      <w:r w:rsidRPr="00CB54E6">
        <w:rPr>
          <w:szCs w:val="14"/>
        </w:rPr>
        <w:t xml:space="preserve">Rys. 3 Graficzne przedstawienie wartości parametru A' Tablica </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r w:rsidRPr="00CB54E6">
        <w:rPr>
          <w:szCs w:val="14"/>
        </w:rPr>
        <w:t>38. Tabelaryczne przedstawienie wartości parametru A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val="20"/>
        </w:trPr>
        <w:tc>
          <w:tcPr>
            <w:tcW w:w="1037" w:type="dxa"/>
            <w:shd w:val="clear" w:color="auto" w:fill="auto"/>
          </w:tcPr>
          <w:p w:rsidR="00FB196A" w:rsidRPr="00CB54E6" w:rsidRDefault="00FB196A" w:rsidP="005050B9">
            <w:pPr>
              <w:pStyle w:val="TableParagraph"/>
              <w:spacing w:before="51"/>
              <w:ind w:left="0" w:right="289"/>
              <w:jc w:val="center"/>
              <w:rPr>
                <w:rFonts w:ascii="Verdana" w:hAnsi="Verdana"/>
                <w:sz w:val="14"/>
                <w:szCs w:val="14"/>
              </w:rPr>
            </w:pPr>
            <w:r w:rsidRPr="00CB54E6">
              <w:rPr>
                <w:rFonts w:ascii="Verdana" w:hAnsi="Verdana"/>
                <w:i/>
                <w:position w:val="1"/>
                <w:sz w:val="14"/>
                <w:szCs w:val="14"/>
              </w:rPr>
              <w:t>p</w:t>
            </w:r>
            <w:r w:rsidRPr="00CB54E6">
              <w:rPr>
                <w:rFonts w:ascii="Verdana" w:hAnsi="Verdana"/>
                <w:i/>
                <w:sz w:val="14"/>
                <w:szCs w:val="14"/>
              </w:rPr>
              <w:t xml:space="preserve">l </w:t>
            </w:r>
            <w:r w:rsidRPr="00CB54E6">
              <w:rPr>
                <w:rFonts w:ascii="Verdana" w:hAnsi="Verdana"/>
                <w:position w:val="1"/>
                <w:sz w:val="14"/>
                <w:szCs w:val="14"/>
              </w:rPr>
              <w:t>[%]</w:t>
            </w:r>
          </w:p>
        </w:tc>
        <w:tc>
          <w:tcPr>
            <w:tcW w:w="1018" w:type="dxa"/>
            <w:shd w:val="clear" w:color="auto" w:fill="auto"/>
          </w:tcPr>
          <w:p w:rsidR="00FB196A" w:rsidRPr="00CB54E6" w:rsidRDefault="00FB196A" w:rsidP="005050B9">
            <w:pPr>
              <w:pStyle w:val="TableParagraph"/>
              <w:spacing w:before="52"/>
              <w:ind w:left="0" w:right="298"/>
              <w:jc w:val="center"/>
              <w:rPr>
                <w:rFonts w:ascii="Verdana" w:hAnsi="Verdana"/>
                <w:sz w:val="14"/>
                <w:szCs w:val="14"/>
              </w:rPr>
            </w:pPr>
            <w:r w:rsidRPr="00CB54E6">
              <w:rPr>
                <w:rFonts w:ascii="Verdana" w:hAnsi="Verdana"/>
                <w:sz w:val="14"/>
                <w:szCs w:val="14"/>
              </w:rPr>
              <w:t>0,1</w:t>
            </w:r>
          </w:p>
        </w:tc>
        <w:tc>
          <w:tcPr>
            <w:tcW w:w="1027" w:type="dxa"/>
            <w:shd w:val="clear" w:color="auto" w:fill="auto"/>
          </w:tcPr>
          <w:p w:rsidR="00FB196A" w:rsidRPr="00CB54E6" w:rsidRDefault="00FB196A" w:rsidP="005050B9">
            <w:pPr>
              <w:pStyle w:val="TableParagraph"/>
              <w:spacing w:before="52"/>
              <w:ind w:left="0"/>
              <w:rPr>
                <w:rFonts w:ascii="Verdana" w:hAnsi="Verdana"/>
                <w:sz w:val="14"/>
                <w:szCs w:val="14"/>
              </w:rPr>
            </w:pPr>
            <w:r w:rsidRPr="00CB54E6">
              <w:rPr>
                <w:rFonts w:ascii="Verdana" w:hAnsi="Verdana"/>
                <w:sz w:val="14"/>
                <w:szCs w:val="14"/>
              </w:rPr>
              <w:t>0,2</w:t>
            </w:r>
          </w:p>
        </w:tc>
        <w:tc>
          <w:tcPr>
            <w:tcW w:w="1018" w:type="dxa"/>
            <w:shd w:val="clear" w:color="auto" w:fill="auto"/>
          </w:tcPr>
          <w:p w:rsidR="00FB196A" w:rsidRPr="00CB54E6" w:rsidRDefault="00FB196A" w:rsidP="005050B9">
            <w:pPr>
              <w:pStyle w:val="TableParagraph"/>
              <w:spacing w:before="52"/>
              <w:ind w:left="0" w:right="298"/>
              <w:jc w:val="center"/>
              <w:rPr>
                <w:rFonts w:ascii="Verdana" w:hAnsi="Verdana"/>
                <w:sz w:val="14"/>
                <w:szCs w:val="14"/>
              </w:rPr>
            </w:pPr>
            <w:r w:rsidRPr="00CB54E6">
              <w:rPr>
                <w:rFonts w:ascii="Verdana" w:hAnsi="Verdana"/>
                <w:sz w:val="14"/>
                <w:szCs w:val="14"/>
              </w:rPr>
              <w:t>0,3</w:t>
            </w:r>
          </w:p>
        </w:tc>
        <w:tc>
          <w:tcPr>
            <w:tcW w:w="1027" w:type="dxa"/>
            <w:shd w:val="clear" w:color="auto" w:fill="auto"/>
          </w:tcPr>
          <w:p w:rsidR="00FB196A" w:rsidRPr="00CB54E6" w:rsidRDefault="00FB196A" w:rsidP="005050B9">
            <w:pPr>
              <w:pStyle w:val="TableParagraph"/>
              <w:spacing w:before="52"/>
              <w:ind w:left="0" w:right="403"/>
              <w:jc w:val="right"/>
              <w:rPr>
                <w:rFonts w:ascii="Verdana" w:hAnsi="Verdana"/>
                <w:sz w:val="14"/>
                <w:szCs w:val="14"/>
              </w:rPr>
            </w:pPr>
            <w:r w:rsidRPr="00CB54E6">
              <w:rPr>
                <w:rFonts w:ascii="Verdana" w:hAnsi="Verdana"/>
                <w:sz w:val="14"/>
                <w:szCs w:val="14"/>
              </w:rPr>
              <w:t>0,4</w:t>
            </w:r>
          </w:p>
        </w:tc>
        <w:tc>
          <w:tcPr>
            <w:tcW w:w="1027" w:type="dxa"/>
            <w:shd w:val="clear" w:color="auto" w:fill="auto"/>
          </w:tcPr>
          <w:p w:rsidR="00FB196A" w:rsidRPr="00CB54E6" w:rsidRDefault="00FB196A" w:rsidP="005050B9">
            <w:pPr>
              <w:pStyle w:val="TableParagraph"/>
              <w:spacing w:before="52"/>
              <w:ind w:left="0" w:right="137"/>
              <w:jc w:val="center"/>
              <w:rPr>
                <w:rFonts w:ascii="Verdana" w:hAnsi="Verdana"/>
                <w:sz w:val="14"/>
                <w:szCs w:val="14"/>
              </w:rPr>
            </w:pPr>
            <w:r w:rsidRPr="00CB54E6">
              <w:rPr>
                <w:rFonts w:ascii="Verdana" w:hAnsi="Verdana"/>
                <w:sz w:val="14"/>
                <w:szCs w:val="14"/>
              </w:rPr>
              <w:t>0,5</w:t>
            </w:r>
          </w:p>
        </w:tc>
        <w:tc>
          <w:tcPr>
            <w:tcW w:w="1018" w:type="dxa"/>
            <w:shd w:val="clear" w:color="auto" w:fill="auto"/>
          </w:tcPr>
          <w:p w:rsidR="00FB196A" w:rsidRPr="00CB54E6" w:rsidRDefault="00FB196A" w:rsidP="005050B9">
            <w:pPr>
              <w:pStyle w:val="TableParagraph"/>
              <w:spacing w:before="52"/>
              <w:ind w:left="0" w:right="88"/>
              <w:rPr>
                <w:rFonts w:ascii="Verdana" w:hAnsi="Verdana"/>
                <w:sz w:val="14"/>
                <w:szCs w:val="14"/>
              </w:rPr>
            </w:pPr>
            <w:r w:rsidRPr="00CB54E6">
              <w:rPr>
                <w:rFonts w:ascii="Verdana" w:hAnsi="Verdana"/>
                <w:sz w:val="14"/>
                <w:szCs w:val="14"/>
              </w:rPr>
              <w:t>0,6</w:t>
            </w:r>
          </w:p>
        </w:tc>
        <w:tc>
          <w:tcPr>
            <w:tcW w:w="1027" w:type="dxa"/>
            <w:shd w:val="clear" w:color="auto" w:fill="auto"/>
          </w:tcPr>
          <w:p w:rsidR="00FB196A" w:rsidRPr="00CB54E6" w:rsidRDefault="00FB196A" w:rsidP="005050B9">
            <w:pPr>
              <w:pStyle w:val="TableParagraph"/>
              <w:spacing w:before="52"/>
              <w:ind w:left="0"/>
              <w:rPr>
                <w:rFonts w:ascii="Verdana" w:hAnsi="Verdana"/>
                <w:sz w:val="14"/>
                <w:szCs w:val="14"/>
              </w:rPr>
            </w:pPr>
            <w:r w:rsidRPr="00CB54E6">
              <w:rPr>
                <w:rFonts w:ascii="Verdana" w:hAnsi="Verdana"/>
                <w:sz w:val="14"/>
                <w:szCs w:val="14"/>
              </w:rPr>
              <w:t>0,7</w:t>
            </w:r>
          </w:p>
        </w:tc>
        <w:tc>
          <w:tcPr>
            <w:tcW w:w="874" w:type="dxa"/>
            <w:shd w:val="clear" w:color="auto" w:fill="auto"/>
          </w:tcPr>
          <w:p w:rsidR="00FB196A" w:rsidRPr="00CB54E6" w:rsidRDefault="00FB196A" w:rsidP="005050B9">
            <w:pPr>
              <w:pStyle w:val="TableParagraph"/>
              <w:spacing w:before="52"/>
              <w:ind w:left="0"/>
              <w:rPr>
                <w:rFonts w:ascii="Verdana" w:hAnsi="Verdana"/>
                <w:sz w:val="14"/>
                <w:szCs w:val="14"/>
              </w:rPr>
            </w:pPr>
            <w:r w:rsidRPr="00CB54E6">
              <w:rPr>
                <w:rFonts w:ascii="Verdana" w:hAnsi="Verdana"/>
                <w:sz w:val="14"/>
                <w:szCs w:val="14"/>
              </w:rPr>
              <w:t>0,8</w:t>
            </w:r>
          </w:p>
        </w:tc>
      </w:tr>
      <w:tr w:rsidR="00FB196A" w:rsidRPr="00CB54E6" w:rsidTr="005050B9">
        <w:trPr>
          <w:trHeight w:val="20"/>
        </w:trPr>
        <w:tc>
          <w:tcPr>
            <w:tcW w:w="1037" w:type="dxa"/>
            <w:shd w:val="clear" w:color="auto" w:fill="auto"/>
          </w:tcPr>
          <w:p w:rsidR="00FB196A" w:rsidRPr="00CB54E6" w:rsidRDefault="00FB196A" w:rsidP="005050B9">
            <w:pPr>
              <w:pStyle w:val="TableParagraph"/>
              <w:spacing w:before="57"/>
              <w:ind w:left="0" w:right="294"/>
              <w:jc w:val="center"/>
              <w:rPr>
                <w:rFonts w:ascii="Verdana" w:hAnsi="Verdana"/>
                <w:sz w:val="14"/>
                <w:szCs w:val="14"/>
              </w:rPr>
            </w:pPr>
            <w:r w:rsidRPr="00CB54E6">
              <w:rPr>
                <w:rFonts w:ascii="Verdana" w:hAnsi="Verdana"/>
                <w:i/>
                <w:sz w:val="14"/>
                <w:szCs w:val="14"/>
              </w:rPr>
              <w:t xml:space="preserve">A' </w:t>
            </w:r>
            <w:r w:rsidRPr="00CB54E6">
              <w:rPr>
                <w:rFonts w:ascii="Verdana" w:hAnsi="Verdana"/>
                <w:sz w:val="14"/>
                <w:szCs w:val="14"/>
              </w:rPr>
              <w:t>[%]</w:t>
            </w:r>
          </w:p>
        </w:tc>
        <w:tc>
          <w:tcPr>
            <w:tcW w:w="1018" w:type="dxa"/>
            <w:shd w:val="clear" w:color="auto" w:fill="auto"/>
          </w:tcPr>
          <w:p w:rsidR="00FB196A" w:rsidRPr="00CB54E6" w:rsidRDefault="00FB196A" w:rsidP="005050B9">
            <w:pPr>
              <w:pStyle w:val="TableParagraph"/>
              <w:spacing w:before="57"/>
              <w:ind w:left="0" w:right="298"/>
              <w:jc w:val="center"/>
              <w:rPr>
                <w:rFonts w:ascii="Verdana" w:hAnsi="Verdana"/>
                <w:sz w:val="14"/>
                <w:szCs w:val="14"/>
              </w:rPr>
            </w:pPr>
            <w:r w:rsidRPr="00CB54E6">
              <w:rPr>
                <w:rFonts w:ascii="Verdana" w:hAnsi="Verdana"/>
                <w:sz w:val="14"/>
                <w:szCs w:val="14"/>
              </w:rPr>
              <w:t>10</w:t>
            </w:r>
          </w:p>
        </w:tc>
        <w:tc>
          <w:tcPr>
            <w:tcW w:w="1027" w:type="dxa"/>
            <w:shd w:val="clear" w:color="auto" w:fill="auto"/>
          </w:tcPr>
          <w:p w:rsidR="00FB196A" w:rsidRPr="00CB54E6" w:rsidRDefault="00FB196A" w:rsidP="005050B9">
            <w:pPr>
              <w:pStyle w:val="TableParagraph"/>
              <w:spacing w:before="57"/>
              <w:ind w:left="0"/>
              <w:rPr>
                <w:rFonts w:ascii="Verdana" w:hAnsi="Verdana"/>
                <w:sz w:val="14"/>
                <w:szCs w:val="14"/>
              </w:rPr>
            </w:pPr>
            <w:r w:rsidRPr="00CB54E6">
              <w:rPr>
                <w:rFonts w:ascii="Verdana" w:hAnsi="Verdana"/>
                <w:sz w:val="14"/>
                <w:szCs w:val="14"/>
              </w:rPr>
              <w:t>20</w:t>
            </w:r>
          </w:p>
        </w:tc>
        <w:tc>
          <w:tcPr>
            <w:tcW w:w="1018" w:type="dxa"/>
            <w:shd w:val="clear" w:color="auto" w:fill="auto"/>
          </w:tcPr>
          <w:p w:rsidR="00FB196A" w:rsidRPr="00CB54E6" w:rsidRDefault="00FB196A" w:rsidP="005050B9">
            <w:pPr>
              <w:pStyle w:val="TableParagraph"/>
              <w:spacing w:before="57"/>
              <w:ind w:left="0" w:right="298"/>
              <w:jc w:val="center"/>
              <w:rPr>
                <w:rFonts w:ascii="Verdana" w:hAnsi="Verdana"/>
                <w:sz w:val="14"/>
                <w:szCs w:val="14"/>
              </w:rPr>
            </w:pPr>
            <w:r w:rsidRPr="00CB54E6">
              <w:rPr>
                <w:rFonts w:ascii="Verdana" w:hAnsi="Verdana"/>
                <w:sz w:val="14"/>
                <w:szCs w:val="14"/>
              </w:rPr>
              <w:t>30</w:t>
            </w:r>
          </w:p>
        </w:tc>
        <w:tc>
          <w:tcPr>
            <w:tcW w:w="1027" w:type="dxa"/>
            <w:shd w:val="clear" w:color="auto" w:fill="auto"/>
          </w:tcPr>
          <w:p w:rsidR="00FB196A" w:rsidRPr="00CB54E6" w:rsidRDefault="00FB196A" w:rsidP="005050B9">
            <w:pPr>
              <w:pStyle w:val="TableParagraph"/>
              <w:spacing w:before="57"/>
              <w:ind w:left="0" w:right="422"/>
              <w:jc w:val="right"/>
              <w:rPr>
                <w:rFonts w:ascii="Verdana" w:hAnsi="Verdana"/>
                <w:sz w:val="14"/>
                <w:szCs w:val="14"/>
              </w:rPr>
            </w:pPr>
            <w:r w:rsidRPr="00CB54E6">
              <w:rPr>
                <w:rFonts w:ascii="Verdana" w:hAnsi="Verdana"/>
                <w:sz w:val="14"/>
                <w:szCs w:val="14"/>
              </w:rPr>
              <w:t>40</w:t>
            </w:r>
          </w:p>
        </w:tc>
        <w:tc>
          <w:tcPr>
            <w:tcW w:w="1027" w:type="dxa"/>
            <w:shd w:val="clear" w:color="auto" w:fill="auto"/>
          </w:tcPr>
          <w:p w:rsidR="00FB196A" w:rsidRPr="00CB54E6" w:rsidRDefault="00FB196A" w:rsidP="005050B9">
            <w:pPr>
              <w:pStyle w:val="TableParagraph"/>
              <w:spacing w:before="57"/>
              <w:ind w:left="0" w:right="137"/>
              <w:jc w:val="center"/>
              <w:rPr>
                <w:rFonts w:ascii="Verdana" w:hAnsi="Verdana"/>
                <w:sz w:val="14"/>
                <w:szCs w:val="14"/>
              </w:rPr>
            </w:pPr>
            <w:r w:rsidRPr="00CB54E6">
              <w:rPr>
                <w:rFonts w:ascii="Verdana" w:hAnsi="Verdana"/>
                <w:sz w:val="14"/>
                <w:szCs w:val="14"/>
              </w:rPr>
              <w:t>50</w:t>
            </w:r>
          </w:p>
        </w:tc>
        <w:tc>
          <w:tcPr>
            <w:tcW w:w="1018" w:type="dxa"/>
            <w:shd w:val="clear" w:color="auto" w:fill="auto"/>
          </w:tcPr>
          <w:p w:rsidR="00FB196A" w:rsidRPr="00CB54E6" w:rsidRDefault="00FB196A" w:rsidP="005050B9">
            <w:pPr>
              <w:pStyle w:val="TableParagraph"/>
              <w:spacing w:before="57"/>
              <w:ind w:left="0" w:right="88"/>
              <w:rPr>
                <w:rFonts w:ascii="Verdana" w:hAnsi="Verdana"/>
                <w:sz w:val="14"/>
                <w:szCs w:val="14"/>
              </w:rPr>
            </w:pPr>
            <w:r w:rsidRPr="00CB54E6">
              <w:rPr>
                <w:rFonts w:ascii="Verdana" w:hAnsi="Verdana"/>
                <w:sz w:val="14"/>
                <w:szCs w:val="14"/>
              </w:rPr>
              <w:t>60</w:t>
            </w:r>
          </w:p>
        </w:tc>
        <w:tc>
          <w:tcPr>
            <w:tcW w:w="1027" w:type="dxa"/>
            <w:shd w:val="clear" w:color="auto" w:fill="auto"/>
          </w:tcPr>
          <w:p w:rsidR="00FB196A" w:rsidRPr="00CB54E6" w:rsidRDefault="00FB196A" w:rsidP="005050B9">
            <w:pPr>
              <w:pStyle w:val="TableParagraph"/>
              <w:spacing w:before="57"/>
              <w:ind w:left="0"/>
              <w:rPr>
                <w:rFonts w:ascii="Verdana" w:hAnsi="Verdana"/>
                <w:sz w:val="14"/>
                <w:szCs w:val="14"/>
              </w:rPr>
            </w:pPr>
            <w:r w:rsidRPr="00CB54E6">
              <w:rPr>
                <w:rFonts w:ascii="Verdana" w:hAnsi="Verdana"/>
                <w:sz w:val="14"/>
                <w:szCs w:val="14"/>
              </w:rPr>
              <w:t>70</w:t>
            </w:r>
          </w:p>
        </w:tc>
        <w:tc>
          <w:tcPr>
            <w:tcW w:w="874" w:type="dxa"/>
            <w:shd w:val="clear" w:color="auto" w:fill="auto"/>
          </w:tcPr>
          <w:p w:rsidR="00FB196A" w:rsidRPr="00CB54E6" w:rsidRDefault="00FB196A" w:rsidP="005050B9">
            <w:pPr>
              <w:pStyle w:val="TableParagraph"/>
              <w:spacing w:before="57"/>
              <w:ind w:left="0"/>
              <w:rPr>
                <w:rFonts w:ascii="Verdana" w:hAnsi="Verdana"/>
                <w:sz w:val="14"/>
                <w:szCs w:val="14"/>
              </w:rPr>
            </w:pPr>
            <w:r w:rsidRPr="00CB54E6">
              <w:rPr>
                <w:rFonts w:ascii="Verdana" w:hAnsi="Verdana"/>
                <w:sz w:val="14"/>
                <w:szCs w:val="14"/>
              </w:rPr>
              <w:t>80</w:t>
            </w:r>
          </w:p>
        </w:tc>
      </w:tr>
    </w:tbl>
    <w:p w:rsidR="00FB196A" w:rsidRPr="00CB54E6" w:rsidRDefault="00FB196A" w:rsidP="00FB196A">
      <w:pPr>
        <w:pStyle w:val="Tekstpodstawowy"/>
        <w:spacing w:after="0"/>
        <w:ind w:left="0" w:right="145"/>
        <w:jc w:val="both"/>
        <w:rPr>
          <w:szCs w:val="14"/>
        </w:rPr>
      </w:pPr>
      <w:r w:rsidRPr="00CB54E6">
        <w:rPr>
          <w:szCs w:val="14"/>
        </w:rPr>
        <w:t>Potrącenie można obliczyć zarówno na podstawie wartości średniej z wszystkich wartości jednostkowych, jak i na podstawie sumy potrąceń częściowych dokonanych na podstawie wartości dla pojedynczego wyniku badań. Wyższa wartość jest wartością potrącenia.</w:t>
      </w:r>
    </w:p>
    <w:p w:rsidR="00FB196A" w:rsidRPr="00CB54E6" w:rsidRDefault="00FB196A" w:rsidP="00D942ED">
      <w:pPr>
        <w:pStyle w:val="Akapitzlist"/>
        <w:numPr>
          <w:ilvl w:val="3"/>
          <w:numId w:val="116"/>
        </w:numPr>
        <w:tabs>
          <w:tab w:val="left" w:pos="709"/>
        </w:tabs>
        <w:ind w:left="0" w:right="141" w:firstLine="0"/>
        <w:rPr>
          <w:b/>
        </w:rPr>
      </w:pPr>
      <w:r w:rsidRPr="00CB54E6">
        <w:rPr>
          <w:b/>
        </w:rPr>
        <w:t>Niewłaściwe zagęszczenie warstwy</w:t>
      </w:r>
    </w:p>
    <w:p w:rsidR="00FB196A" w:rsidRPr="00CB54E6" w:rsidRDefault="00FB196A" w:rsidP="00FB196A">
      <w:pPr>
        <w:pStyle w:val="Tekstpodstawowy"/>
        <w:spacing w:after="0"/>
        <w:ind w:left="0" w:right="145"/>
        <w:jc w:val="both"/>
        <w:rPr>
          <w:szCs w:val="14"/>
        </w:rPr>
      </w:pPr>
      <w:r w:rsidRPr="00CB54E6">
        <w:rPr>
          <w:szCs w:val="14"/>
        </w:rPr>
        <w:t>Jeżeli wskaźnik zagęszczenia jest niższy od wartości dopuszczalnej podanej w tablicy 20, to potrącenie należy obliczać zgodnie z wzorem (7):</w:t>
      </w:r>
    </w:p>
    <w:p w:rsidR="00FB196A" w:rsidRPr="00CB54E6" w:rsidRDefault="00FB196A" w:rsidP="00FB196A">
      <w:pPr>
        <w:pStyle w:val="Tekstpodstawowy"/>
        <w:tabs>
          <w:tab w:val="left" w:pos="2518"/>
        </w:tabs>
        <w:spacing w:after="0"/>
        <w:ind w:left="0" w:right="145"/>
        <w:jc w:val="both"/>
        <w:rPr>
          <w:szCs w:val="14"/>
        </w:rPr>
      </w:pPr>
      <w:r w:rsidRPr="00CB54E6">
        <w:rPr>
          <w:szCs w:val="14"/>
        </w:rPr>
        <w:t>Ag = (pg2/100) x 3 x K x F</w:t>
      </w:r>
      <w:r w:rsidRPr="00CB54E6">
        <w:rPr>
          <w:szCs w:val="14"/>
        </w:rPr>
        <w:tab/>
        <w:t>(7) w którym:</w:t>
      </w:r>
    </w:p>
    <w:p w:rsidR="00FB196A" w:rsidRPr="00CB54E6" w:rsidRDefault="00FB196A" w:rsidP="00FB196A">
      <w:pPr>
        <w:pStyle w:val="Tekstpodstawowy"/>
        <w:spacing w:after="0"/>
        <w:ind w:left="0" w:right="145"/>
        <w:jc w:val="both"/>
        <w:rPr>
          <w:szCs w:val="14"/>
        </w:rPr>
      </w:pPr>
      <w:r w:rsidRPr="00CB54E6">
        <w:rPr>
          <w:szCs w:val="14"/>
        </w:rPr>
        <w:t>Ag  - potrącenie, [PLN];</w:t>
      </w:r>
    </w:p>
    <w:p w:rsidR="00FB196A" w:rsidRPr="00CB54E6" w:rsidRDefault="00FB196A" w:rsidP="00FB196A">
      <w:pPr>
        <w:pStyle w:val="Tekstpodstawowy"/>
        <w:spacing w:after="0"/>
        <w:ind w:left="0" w:right="145"/>
        <w:jc w:val="both"/>
        <w:rPr>
          <w:szCs w:val="14"/>
        </w:rPr>
      </w:pPr>
      <w:r w:rsidRPr="00CB54E6">
        <w:rPr>
          <w:szCs w:val="14"/>
        </w:rPr>
        <w:t>pg - wartość przekroczenia w dół wartości dopuszczalnej w stosunku do żądanego wskaźnika zagęszczenia, [%];</w:t>
      </w:r>
    </w:p>
    <w:p w:rsidR="00FB196A" w:rsidRPr="00CB54E6" w:rsidRDefault="00FB196A" w:rsidP="00FB196A">
      <w:pPr>
        <w:pStyle w:val="Tekstpodstawowy"/>
        <w:spacing w:after="0"/>
        <w:ind w:left="0" w:right="145"/>
        <w:jc w:val="both"/>
        <w:rPr>
          <w:szCs w:val="14"/>
        </w:rPr>
      </w:pPr>
      <w:r w:rsidRPr="00CB54E6">
        <w:rPr>
          <w:szCs w:val="14"/>
        </w:rPr>
        <w:t>K - cena jednostkowa wg kosztorysu wykonawczego z narzutami, [PLN/m2] lub [PLN/t]; F - powierzchnia objęta sprawdzeniem [m2] lub odpowiednia ilość materiału [t].</w:t>
      </w:r>
    </w:p>
    <w:p w:rsidR="00FB196A" w:rsidRPr="00CB54E6" w:rsidRDefault="00FB196A" w:rsidP="00FB196A">
      <w:pPr>
        <w:pStyle w:val="Tekstpodstawowy"/>
        <w:spacing w:after="0"/>
        <w:ind w:left="0" w:right="145"/>
        <w:jc w:val="both"/>
        <w:rPr>
          <w:szCs w:val="14"/>
        </w:rPr>
      </w:pPr>
      <w:r w:rsidRPr="00CB54E6">
        <w:rPr>
          <w:szCs w:val="14"/>
        </w:rPr>
        <w:t>W celu ułatwienia posługiwania się wzorem (7) wartość parametru A'= pg 2 x 3 przedstawiono na rys. 4 i w tablicy 39.</w:t>
      </w:r>
    </w:p>
    <w:p w:rsidR="00FB196A" w:rsidRPr="00CB54E6" w:rsidRDefault="00FB196A" w:rsidP="00FB196A">
      <w:pPr>
        <w:pStyle w:val="Tekstpodstawowy"/>
        <w:spacing w:after="0"/>
        <w:ind w:left="0" w:right="145"/>
        <w:jc w:val="both"/>
        <w:rPr>
          <w:szCs w:val="14"/>
        </w:rPr>
      </w:pPr>
      <w:r w:rsidRPr="00CB54E6">
        <w:rPr>
          <w:noProof/>
          <w:szCs w:val="14"/>
          <w:lang w:eastAsia="pl-PL"/>
        </w:rPr>
        <w:lastRenderedPageBreak/>
        <w:drawing>
          <wp:anchor distT="0" distB="0" distL="0" distR="0" simplePos="0" relativeHeight="251742208" behindDoc="0" locked="0" layoutInCell="1" allowOverlap="1">
            <wp:simplePos x="0" y="0"/>
            <wp:positionH relativeFrom="page">
              <wp:posOffset>1870710</wp:posOffset>
            </wp:positionH>
            <wp:positionV relativeFrom="paragraph">
              <wp:posOffset>238760</wp:posOffset>
            </wp:positionV>
            <wp:extent cx="3339465" cy="1494155"/>
            <wp:effectExtent l="19050" t="0" r="0" b="0"/>
            <wp:wrapTopAndBottom/>
            <wp:docPr id="50"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43"/>
                    <a:srcRect/>
                    <a:stretch>
                      <a:fillRect/>
                    </a:stretch>
                  </pic:blipFill>
                  <pic:spPr bwMode="auto">
                    <a:xfrm>
                      <a:off x="0" y="0"/>
                      <a:ext cx="3339465" cy="1494155"/>
                    </a:xfrm>
                    <a:prstGeom prst="rect">
                      <a:avLst/>
                    </a:prstGeom>
                    <a:noFill/>
                    <a:ln w="9525">
                      <a:noFill/>
                      <a:miter lim="800000"/>
                      <a:headEnd/>
                      <a:tailEnd/>
                    </a:ln>
                  </pic:spPr>
                </pic:pic>
              </a:graphicData>
            </a:graphic>
          </wp:anchor>
        </w:drawing>
      </w:r>
    </w:p>
    <w:p w:rsidR="00FB196A" w:rsidRPr="00CB54E6" w:rsidRDefault="00FB196A" w:rsidP="00FB196A">
      <w:pPr>
        <w:pStyle w:val="Tekstpodstawowy"/>
        <w:spacing w:after="0"/>
        <w:ind w:left="0" w:right="145"/>
        <w:jc w:val="both"/>
        <w:rPr>
          <w:szCs w:val="14"/>
        </w:rPr>
      </w:pPr>
      <w:r w:rsidRPr="00CB54E6">
        <w:rPr>
          <w:szCs w:val="14"/>
        </w:rPr>
        <w:t>Rys. 4  Graficzne przedstawienie wartości parametru A'</w:t>
      </w:r>
    </w:p>
    <w:p w:rsidR="00FB196A" w:rsidRPr="00CB54E6" w:rsidRDefault="00FB196A" w:rsidP="00FB196A">
      <w:pPr>
        <w:pStyle w:val="Tekstpodstawowy"/>
        <w:spacing w:after="0"/>
        <w:ind w:left="0" w:right="145"/>
        <w:jc w:val="both"/>
        <w:rPr>
          <w:b/>
          <w:szCs w:val="14"/>
        </w:rPr>
      </w:pPr>
    </w:p>
    <w:p w:rsidR="00FB196A" w:rsidRPr="00CB54E6" w:rsidRDefault="00FB196A" w:rsidP="00FB196A">
      <w:pPr>
        <w:ind w:left="0" w:right="145"/>
        <w:jc w:val="both"/>
        <w:rPr>
          <w:szCs w:val="14"/>
        </w:rPr>
      </w:pPr>
      <w:r w:rsidRPr="00CB54E6">
        <w:rPr>
          <w:szCs w:val="14"/>
        </w:rPr>
        <w:t>Tablica 39. Tabelaryczne przedstawienie wartości parametru A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1037"/>
        <w:gridCol w:w="1018"/>
        <w:gridCol w:w="1027"/>
        <w:gridCol w:w="1018"/>
        <w:gridCol w:w="1027"/>
        <w:gridCol w:w="1027"/>
        <w:gridCol w:w="1018"/>
        <w:gridCol w:w="1027"/>
        <w:gridCol w:w="874"/>
      </w:tblGrid>
      <w:tr w:rsidR="00FB196A" w:rsidRPr="00CB54E6" w:rsidTr="005050B9">
        <w:trPr>
          <w:trHeight w:val="20"/>
        </w:trPr>
        <w:tc>
          <w:tcPr>
            <w:tcW w:w="103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position w:val="1"/>
                <w:sz w:val="14"/>
                <w:szCs w:val="14"/>
                <w:lang w:val="pl-PL"/>
              </w:rPr>
              <w:t>p</w:t>
            </w:r>
            <w:r w:rsidRPr="00CB54E6">
              <w:rPr>
                <w:rFonts w:ascii="Verdana" w:hAnsi="Verdana" w:cs="Times New Roman"/>
                <w:i/>
                <w:sz w:val="14"/>
                <w:szCs w:val="14"/>
                <w:lang w:val="pl-PL"/>
              </w:rPr>
              <w:t xml:space="preserve">g </w:t>
            </w:r>
            <w:r w:rsidRPr="00CB54E6">
              <w:rPr>
                <w:rFonts w:ascii="Verdana" w:hAnsi="Verdana" w:cs="Times New Roman"/>
                <w:position w:val="1"/>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0,5</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1,0</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1,5</w:t>
            </w:r>
          </w:p>
        </w:tc>
        <w:tc>
          <w:tcPr>
            <w:tcW w:w="1027"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2,0</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2,5</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3,0</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3,5</w:t>
            </w:r>
          </w:p>
        </w:tc>
        <w:tc>
          <w:tcPr>
            <w:tcW w:w="8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4,0</w:t>
            </w:r>
          </w:p>
        </w:tc>
      </w:tr>
      <w:tr w:rsidR="00FB196A" w:rsidRPr="00CB54E6" w:rsidTr="005050B9">
        <w:trPr>
          <w:trHeight w:val="20"/>
        </w:trPr>
        <w:tc>
          <w:tcPr>
            <w:tcW w:w="103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i/>
                <w:sz w:val="14"/>
                <w:szCs w:val="14"/>
                <w:lang w:val="pl-PL"/>
              </w:rPr>
              <w:t xml:space="preserve">A' </w:t>
            </w:r>
            <w:r w:rsidRPr="00CB54E6">
              <w:rPr>
                <w:rFonts w:ascii="Verdana" w:hAnsi="Verdana" w:cs="Times New Roman"/>
                <w:sz w:val="14"/>
                <w:szCs w:val="14"/>
                <w:lang w:val="pl-PL"/>
              </w:rPr>
              <w:t>[%]</w:t>
            </w:r>
          </w:p>
        </w:tc>
        <w:tc>
          <w:tcPr>
            <w:tcW w:w="1018"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0,75</w:t>
            </w:r>
          </w:p>
        </w:tc>
        <w:tc>
          <w:tcPr>
            <w:tcW w:w="1027" w:type="dxa"/>
            <w:shd w:val="clear" w:color="auto" w:fill="auto"/>
          </w:tcPr>
          <w:p w:rsidR="00FB196A" w:rsidRPr="00CB54E6" w:rsidRDefault="00FB196A" w:rsidP="005050B9">
            <w:pPr>
              <w:pStyle w:val="TableParagraph"/>
              <w:ind w:left="0" w:right="145"/>
              <w:jc w:val="center"/>
              <w:rPr>
                <w:rFonts w:ascii="Verdana" w:hAnsi="Verdana" w:cs="Times New Roman"/>
                <w:sz w:val="14"/>
                <w:szCs w:val="14"/>
                <w:lang w:val="pl-PL"/>
              </w:rPr>
            </w:pPr>
            <w:r w:rsidRPr="00CB54E6">
              <w:rPr>
                <w:rFonts w:ascii="Verdana" w:hAnsi="Verdana" w:cs="Times New Roman"/>
                <w:sz w:val="14"/>
                <w:szCs w:val="14"/>
                <w:lang w:val="pl-PL"/>
              </w:rPr>
              <w:t>3</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6,75</w:t>
            </w:r>
          </w:p>
        </w:tc>
        <w:tc>
          <w:tcPr>
            <w:tcW w:w="1027" w:type="dxa"/>
            <w:shd w:val="clear" w:color="auto" w:fill="auto"/>
          </w:tcPr>
          <w:p w:rsidR="00FB196A" w:rsidRPr="00CB54E6" w:rsidRDefault="00FB196A" w:rsidP="005050B9">
            <w:pPr>
              <w:pStyle w:val="TableParagraph"/>
              <w:ind w:left="0" w:right="145"/>
              <w:jc w:val="right"/>
              <w:rPr>
                <w:rFonts w:ascii="Verdana" w:hAnsi="Verdana" w:cs="Times New Roman"/>
                <w:sz w:val="14"/>
                <w:szCs w:val="14"/>
                <w:lang w:val="pl-PL"/>
              </w:rPr>
            </w:pPr>
            <w:r w:rsidRPr="00CB54E6">
              <w:rPr>
                <w:rFonts w:ascii="Verdana" w:hAnsi="Verdana" w:cs="Times New Roman"/>
                <w:sz w:val="14"/>
                <w:szCs w:val="14"/>
                <w:lang w:val="pl-PL"/>
              </w:rPr>
              <w:t>12</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18,75</w:t>
            </w:r>
          </w:p>
        </w:tc>
        <w:tc>
          <w:tcPr>
            <w:tcW w:w="1018"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27</w:t>
            </w:r>
          </w:p>
        </w:tc>
        <w:tc>
          <w:tcPr>
            <w:tcW w:w="1027"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36,75</w:t>
            </w:r>
          </w:p>
        </w:tc>
        <w:tc>
          <w:tcPr>
            <w:tcW w:w="874" w:type="dxa"/>
            <w:shd w:val="clear" w:color="auto" w:fill="auto"/>
          </w:tcPr>
          <w:p w:rsidR="00FB196A" w:rsidRPr="00CB54E6" w:rsidRDefault="00FB196A" w:rsidP="005050B9">
            <w:pPr>
              <w:pStyle w:val="TableParagraph"/>
              <w:ind w:left="0" w:right="145"/>
              <w:rPr>
                <w:rFonts w:ascii="Verdana" w:hAnsi="Verdana" w:cs="Times New Roman"/>
                <w:sz w:val="14"/>
                <w:szCs w:val="14"/>
                <w:lang w:val="pl-PL"/>
              </w:rPr>
            </w:pPr>
            <w:r w:rsidRPr="00CB54E6">
              <w:rPr>
                <w:rFonts w:ascii="Verdana" w:hAnsi="Verdana" w:cs="Times New Roman"/>
                <w:sz w:val="14"/>
                <w:szCs w:val="14"/>
                <w:lang w:val="pl-PL"/>
              </w:rPr>
              <w:t>48</w:t>
            </w:r>
          </w:p>
        </w:tc>
      </w:tr>
    </w:tbl>
    <w:p w:rsidR="00FB196A" w:rsidRPr="00CB54E6" w:rsidRDefault="00FB196A" w:rsidP="00FB196A">
      <w:pPr>
        <w:pStyle w:val="Tekstpodstawowy"/>
        <w:spacing w:after="0"/>
        <w:ind w:left="0" w:right="145"/>
        <w:jc w:val="both"/>
        <w:rPr>
          <w:szCs w:val="14"/>
        </w:rPr>
      </w:pPr>
      <w:r w:rsidRPr="00CB54E6">
        <w:rPr>
          <w:szCs w:val="14"/>
        </w:rPr>
        <w:t>Przykład:</w:t>
      </w:r>
    </w:p>
    <w:p w:rsidR="00FB196A" w:rsidRPr="00CB54E6" w:rsidRDefault="00FB196A" w:rsidP="00FB196A">
      <w:pPr>
        <w:pStyle w:val="Tekstpodstawowy"/>
        <w:spacing w:after="0"/>
        <w:ind w:left="0" w:right="145"/>
        <w:jc w:val="both"/>
        <w:rPr>
          <w:szCs w:val="14"/>
        </w:rPr>
      </w:pPr>
      <w:r w:rsidRPr="00CB54E6">
        <w:rPr>
          <w:szCs w:val="14"/>
        </w:rPr>
        <w:t>asfaltowa warstwa ścieralna z SMA K= 100 PLN/m2</w:t>
      </w:r>
    </w:p>
    <w:p w:rsidR="00FB196A" w:rsidRPr="00CB54E6" w:rsidRDefault="00FB196A" w:rsidP="00FB196A">
      <w:pPr>
        <w:pStyle w:val="Tekstpodstawowy"/>
        <w:spacing w:after="0"/>
        <w:ind w:left="0" w:right="145"/>
        <w:jc w:val="both"/>
        <w:rPr>
          <w:szCs w:val="14"/>
        </w:rPr>
      </w:pPr>
      <w:r w:rsidRPr="00CB54E6">
        <w:rPr>
          <w:szCs w:val="14"/>
        </w:rPr>
        <w:t>F = 6000 m2</w:t>
      </w:r>
    </w:p>
    <w:p w:rsidR="00FB196A" w:rsidRPr="00CB54E6" w:rsidRDefault="00FB196A" w:rsidP="00FB196A">
      <w:pPr>
        <w:pStyle w:val="Tekstpodstawowy"/>
        <w:spacing w:after="0"/>
        <w:ind w:left="0" w:right="145"/>
        <w:jc w:val="both"/>
        <w:rPr>
          <w:szCs w:val="14"/>
        </w:rPr>
      </w:pPr>
      <w:r w:rsidRPr="00CB54E6">
        <w:rPr>
          <w:szCs w:val="14"/>
        </w:rPr>
        <w:t>wymagany wskaźnik zagęszczenia 97 % uzyskany wskaźnik zagęszczenia 96 % niedobór pg = (97-96) % = 1%</w:t>
      </w:r>
    </w:p>
    <w:p w:rsidR="00FB196A" w:rsidRPr="00CB54E6" w:rsidRDefault="00FB196A" w:rsidP="00FB196A">
      <w:pPr>
        <w:pStyle w:val="Tekstpodstawowy"/>
        <w:spacing w:after="0"/>
        <w:ind w:left="0" w:right="145"/>
        <w:jc w:val="both"/>
        <w:rPr>
          <w:szCs w:val="14"/>
        </w:rPr>
      </w:pPr>
      <w:r w:rsidRPr="00CB54E6">
        <w:rPr>
          <w:szCs w:val="14"/>
        </w:rPr>
        <w:t>A' = 12 x 3 = 3 %</w:t>
      </w:r>
    </w:p>
    <w:p w:rsidR="00FB196A" w:rsidRPr="00CB54E6" w:rsidRDefault="00FB196A" w:rsidP="00FB196A">
      <w:pPr>
        <w:pStyle w:val="Tekstpodstawowy"/>
        <w:spacing w:after="0"/>
        <w:ind w:left="0" w:right="145"/>
        <w:jc w:val="both"/>
        <w:rPr>
          <w:szCs w:val="14"/>
        </w:rPr>
      </w:pPr>
      <w:r w:rsidRPr="00CB54E6">
        <w:rPr>
          <w:szCs w:val="14"/>
        </w:rPr>
        <w:t>Zatem potrącenie wynosi: Ag = (3 : 100) x 100 [PLN/m2] x 6000 [m2] = 18000 PLN</w:t>
      </w:r>
    </w:p>
    <w:p w:rsidR="00FB196A" w:rsidRPr="00CB54E6" w:rsidRDefault="00FB196A" w:rsidP="00D942ED">
      <w:pPr>
        <w:pStyle w:val="Akapitzlist"/>
        <w:numPr>
          <w:ilvl w:val="3"/>
          <w:numId w:val="116"/>
        </w:numPr>
        <w:tabs>
          <w:tab w:val="left" w:pos="709"/>
        </w:tabs>
        <w:ind w:left="0" w:right="141" w:firstLine="0"/>
        <w:rPr>
          <w:b/>
        </w:rPr>
      </w:pPr>
      <w:r w:rsidRPr="00CB54E6">
        <w:rPr>
          <w:b/>
        </w:rPr>
        <w:t>Niewłaściwa równość</w:t>
      </w:r>
    </w:p>
    <w:p w:rsidR="00FB196A" w:rsidRPr="00CB54E6" w:rsidRDefault="00FB196A" w:rsidP="00FB196A">
      <w:pPr>
        <w:pStyle w:val="Tekstpodstawowy"/>
        <w:tabs>
          <w:tab w:val="left" w:pos="2674"/>
        </w:tabs>
        <w:spacing w:after="0"/>
        <w:ind w:left="0" w:right="145"/>
        <w:jc w:val="both"/>
        <w:rPr>
          <w:szCs w:val="14"/>
        </w:rPr>
      </w:pPr>
      <w:r w:rsidRPr="00CB54E6">
        <w:rPr>
          <w:szCs w:val="14"/>
        </w:rPr>
        <w:t>Potrącenie za nierówności mierzone wskaźnikiem IRI obliczane jest według wzoru: AIRI = p2IRI x 0,2 x K x FIRI (8)</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Airi -potrącenie, [PLN];</w:t>
      </w:r>
    </w:p>
    <w:p w:rsidR="00FB196A" w:rsidRPr="00CB54E6" w:rsidRDefault="00FB196A" w:rsidP="00FB196A">
      <w:pPr>
        <w:pStyle w:val="Tekstpodstawowy"/>
        <w:spacing w:after="0"/>
        <w:ind w:left="0" w:right="145"/>
        <w:jc w:val="both"/>
        <w:rPr>
          <w:szCs w:val="14"/>
        </w:rPr>
      </w:pPr>
      <w:r w:rsidRPr="00CB54E6">
        <w:rPr>
          <w:szCs w:val="14"/>
        </w:rPr>
        <w:t>pIRI - zmierzona nierówność powyżej ustalonej wartości dopuszczalnej, na ocenianym odcinku, [mm/m]</w:t>
      </w:r>
    </w:p>
    <w:p w:rsidR="00FB196A" w:rsidRPr="00CB54E6" w:rsidRDefault="00FB196A" w:rsidP="00FB196A">
      <w:pPr>
        <w:pStyle w:val="Tekstpodstawowy"/>
        <w:spacing w:after="0"/>
        <w:ind w:left="0" w:right="145"/>
        <w:jc w:val="both"/>
        <w:rPr>
          <w:szCs w:val="14"/>
        </w:rPr>
      </w:pPr>
      <w:r w:rsidRPr="00CB54E6">
        <w:rPr>
          <w:szCs w:val="14"/>
        </w:rPr>
        <w:t>K- koszt 1m2 wykonanej, ocenianej warstwy wg kosztorysu wykonawczego łącznie z zastosowanymi narzutami;</w:t>
      </w:r>
    </w:p>
    <w:p w:rsidR="00FB196A" w:rsidRPr="00CB54E6" w:rsidRDefault="00FB196A" w:rsidP="00FB196A">
      <w:pPr>
        <w:pStyle w:val="Tekstpodstawowy"/>
        <w:spacing w:after="0"/>
        <w:ind w:left="0" w:right="145"/>
        <w:jc w:val="both"/>
        <w:rPr>
          <w:szCs w:val="14"/>
        </w:rPr>
      </w:pPr>
      <w:r w:rsidRPr="00CB54E6">
        <w:rPr>
          <w:szCs w:val="14"/>
        </w:rPr>
        <w:t>FIRI - powierzchnia ocenianego pasa warstwy ścieralnej nawierzchni na długości 50m.</w:t>
      </w:r>
    </w:p>
    <w:p w:rsidR="00FB196A" w:rsidRPr="00CB54E6" w:rsidRDefault="00FB196A" w:rsidP="00FB196A">
      <w:pPr>
        <w:pStyle w:val="Tekstpodstawowy"/>
        <w:spacing w:after="0"/>
        <w:ind w:left="0" w:right="145"/>
        <w:jc w:val="both"/>
        <w:rPr>
          <w:szCs w:val="14"/>
        </w:rPr>
      </w:pPr>
      <w:r w:rsidRPr="00CB54E6">
        <w:rPr>
          <w:szCs w:val="14"/>
        </w:rPr>
        <w:t>W przypadku, gdy wartość p2IRI będzie większa od 1 Wykonawca jest zobowiązany do usunięcia wady w sposób uzgodniony z Zamawiającym.</w:t>
      </w:r>
    </w:p>
    <w:p w:rsidR="00FB196A" w:rsidRPr="00CB54E6" w:rsidRDefault="00FB196A" w:rsidP="00FB196A">
      <w:pPr>
        <w:pStyle w:val="Tekstpodstawowy"/>
        <w:tabs>
          <w:tab w:val="left" w:pos="2879"/>
        </w:tabs>
        <w:spacing w:after="0"/>
        <w:ind w:left="0" w:right="145"/>
        <w:jc w:val="both"/>
        <w:rPr>
          <w:szCs w:val="14"/>
        </w:rPr>
      </w:pPr>
      <w:r w:rsidRPr="00CB54E6">
        <w:rPr>
          <w:szCs w:val="14"/>
        </w:rPr>
        <w:t>Potrącenie za nierówności mierzone metodą łaty i klina jest obliczane według wzoru: Ar = ∑ Pr2 x ( 0,0015 x K x Fr ) (9)</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Ar - potrącenie, [PLN];</w:t>
      </w:r>
    </w:p>
    <w:p w:rsidR="00FB196A" w:rsidRPr="00CB54E6" w:rsidRDefault="00FB196A" w:rsidP="00FB196A">
      <w:pPr>
        <w:pStyle w:val="Tekstpodstawowy"/>
        <w:spacing w:after="0"/>
        <w:ind w:left="0" w:right="145"/>
        <w:jc w:val="both"/>
        <w:rPr>
          <w:szCs w:val="14"/>
        </w:rPr>
      </w:pPr>
      <w:r w:rsidRPr="00CB54E6">
        <w:rPr>
          <w:szCs w:val="14"/>
        </w:rPr>
        <w:t>Pr - zmierzona nierówność w mm powyżej ustalonej wartości dopuszczalnej; Fr - powierzchnia ocenianego pasa warstwy nawierzchni na długości 100 m.</w:t>
      </w:r>
    </w:p>
    <w:p w:rsidR="00FB196A" w:rsidRPr="00CB54E6" w:rsidRDefault="00FB196A" w:rsidP="00FB196A">
      <w:pPr>
        <w:pStyle w:val="Tekstpodstawowy"/>
        <w:spacing w:after="0"/>
        <w:ind w:left="0" w:right="145"/>
        <w:jc w:val="both"/>
        <w:rPr>
          <w:szCs w:val="14"/>
        </w:rPr>
      </w:pPr>
      <w:r w:rsidRPr="00CB54E6">
        <w:rPr>
          <w:szCs w:val="14"/>
        </w:rPr>
        <w:t>W wypadku, gdy ∑ Pr2 będzie większa od 130 Wykonawca jest zobowiązany, do usunięcia wady w sposób uzgodniony z Zamawiającym</w:t>
      </w:r>
    </w:p>
    <w:p w:rsidR="00FB196A" w:rsidRPr="00CB54E6" w:rsidRDefault="00FB196A" w:rsidP="00D942ED">
      <w:pPr>
        <w:pStyle w:val="Akapitzlist"/>
        <w:numPr>
          <w:ilvl w:val="3"/>
          <w:numId w:val="116"/>
        </w:numPr>
        <w:tabs>
          <w:tab w:val="left" w:pos="709"/>
        </w:tabs>
        <w:ind w:left="0" w:right="141" w:firstLine="0"/>
        <w:rPr>
          <w:b/>
        </w:rPr>
      </w:pPr>
      <w:r w:rsidRPr="00CB54E6">
        <w:rPr>
          <w:b/>
        </w:rPr>
        <w:t>Niewłaściwe właściwości przeciwpoślizgowe Potrącenia za wady trwałe obliczane jest według wzoru:</w:t>
      </w:r>
    </w:p>
    <w:p w:rsidR="00FB196A" w:rsidRPr="00CB54E6" w:rsidRDefault="00FB196A" w:rsidP="00FB196A">
      <w:pPr>
        <w:pStyle w:val="Akapitzlist"/>
        <w:ind w:left="0" w:right="145"/>
        <w:jc w:val="both"/>
        <w:rPr>
          <w:rFonts w:cs="Times New Roman"/>
          <w:szCs w:val="14"/>
          <w:lang w:val="en-US"/>
        </w:rPr>
      </w:pPr>
      <w:r w:rsidRPr="00CB54E6">
        <w:rPr>
          <w:rFonts w:cs="Times New Roman"/>
          <w:szCs w:val="14"/>
          <w:lang w:val="en-US"/>
        </w:rPr>
        <w:t>ASRT = ∑ p2srt x (80 x K x Fsrt)</w:t>
      </w:r>
      <w:r w:rsidRPr="00CB54E6">
        <w:rPr>
          <w:rFonts w:cs="Times New Roman"/>
          <w:szCs w:val="14"/>
          <w:lang w:val="en-US"/>
        </w:rPr>
        <w:tab/>
        <w:t>(10)</w:t>
      </w:r>
    </w:p>
    <w:p w:rsidR="00FB196A" w:rsidRPr="00CB54E6" w:rsidRDefault="00FB196A" w:rsidP="00FB196A">
      <w:pPr>
        <w:pStyle w:val="Tekstpodstawowy"/>
        <w:spacing w:after="0"/>
        <w:ind w:left="0" w:right="145"/>
        <w:jc w:val="both"/>
        <w:rPr>
          <w:szCs w:val="14"/>
        </w:rPr>
      </w:pPr>
      <w:r w:rsidRPr="00CB54E6">
        <w:rPr>
          <w:szCs w:val="14"/>
        </w:rPr>
        <w:t>w którym:</w:t>
      </w:r>
    </w:p>
    <w:p w:rsidR="00FB196A" w:rsidRPr="00CB54E6" w:rsidRDefault="00FB196A" w:rsidP="00FB196A">
      <w:pPr>
        <w:pStyle w:val="Tekstpodstawowy"/>
        <w:spacing w:after="0"/>
        <w:ind w:left="0" w:right="145"/>
        <w:jc w:val="both"/>
        <w:rPr>
          <w:szCs w:val="14"/>
        </w:rPr>
      </w:pPr>
      <w:r w:rsidRPr="00CB54E6">
        <w:rPr>
          <w:szCs w:val="14"/>
        </w:rPr>
        <w:t>Asrt- potrącenie, [PLN];</w:t>
      </w:r>
    </w:p>
    <w:p w:rsidR="00FB196A" w:rsidRPr="00CB54E6" w:rsidRDefault="00FB196A" w:rsidP="00FB196A">
      <w:pPr>
        <w:pStyle w:val="Tekstpodstawowy"/>
        <w:spacing w:after="0"/>
        <w:ind w:left="0" w:right="145"/>
        <w:jc w:val="both"/>
        <w:rPr>
          <w:szCs w:val="14"/>
        </w:rPr>
      </w:pPr>
      <w:r w:rsidRPr="00CB54E6">
        <w:rPr>
          <w:szCs w:val="14"/>
        </w:rPr>
        <w:t>psrt - wielkość zmniejszenia wartości miarodajnego współczynnika tarcia poniżej ustalonej wartości dopuszczalnej, na ocienianym odcinku;</w:t>
      </w:r>
    </w:p>
    <w:p w:rsidR="00FB196A" w:rsidRPr="00CB54E6" w:rsidRDefault="00FB196A" w:rsidP="00FB196A">
      <w:pPr>
        <w:pStyle w:val="Tekstpodstawowy"/>
        <w:spacing w:after="0"/>
        <w:ind w:left="0" w:right="145"/>
        <w:jc w:val="both"/>
        <w:rPr>
          <w:szCs w:val="14"/>
        </w:rPr>
      </w:pPr>
      <w:r w:rsidRPr="00CB54E6">
        <w:rPr>
          <w:szCs w:val="14"/>
        </w:rPr>
        <w:t>K - koszt 1m2 wykonanej, ocenianej warstwy wg kosztorysu wykonawczego łącznie z zastosowanymi narzutami;</w:t>
      </w:r>
    </w:p>
    <w:p w:rsidR="00FB196A" w:rsidRPr="00CB54E6" w:rsidRDefault="00FB196A" w:rsidP="00FB196A">
      <w:pPr>
        <w:pStyle w:val="Tekstpodstawowy"/>
        <w:spacing w:after="0"/>
        <w:ind w:left="0" w:right="145"/>
        <w:jc w:val="both"/>
        <w:rPr>
          <w:szCs w:val="14"/>
        </w:rPr>
      </w:pPr>
      <w:r w:rsidRPr="00CB54E6">
        <w:rPr>
          <w:szCs w:val="14"/>
        </w:rPr>
        <w:t>Fsrt - powierzchnia ocenianego pasa warstwy ścieralnej nawierzchni, reprezentowana przez pomierzoną wartość miarodajnego współczynnika tarcia</w:t>
      </w:r>
    </w:p>
    <w:p w:rsidR="00FB196A" w:rsidRPr="00CB54E6" w:rsidRDefault="00FB196A" w:rsidP="00D942ED">
      <w:pPr>
        <w:pStyle w:val="Akapitzlist"/>
        <w:numPr>
          <w:ilvl w:val="1"/>
          <w:numId w:val="116"/>
        </w:numPr>
        <w:tabs>
          <w:tab w:val="left" w:pos="426"/>
        </w:tabs>
        <w:ind w:left="0" w:right="141" w:firstLine="0"/>
        <w:rPr>
          <w:b/>
        </w:rPr>
      </w:pPr>
      <w:r w:rsidRPr="00CB54E6">
        <w:rPr>
          <w:b/>
        </w:rPr>
        <w:t>Reklamacje</w:t>
      </w:r>
    </w:p>
    <w:p w:rsidR="00FB196A" w:rsidRPr="00CB54E6" w:rsidRDefault="00FB196A" w:rsidP="00FB196A">
      <w:pPr>
        <w:pStyle w:val="Tekstpodstawowy"/>
        <w:spacing w:after="0"/>
        <w:ind w:left="0" w:right="145"/>
        <w:jc w:val="both"/>
        <w:rPr>
          <w:szCs w:val="14"/>
        </w:rPr>
      </w:pPr>
      <w:r w:rsidRPr="00CB54E6">
        <w:rPr>
          <w:szCs w:val="14"/>
        </w:rPr>
        <w:t>W ocenie przed upływem terminu gwarancyjnego pod uwagę brane jest zużycie nawierzchni, z uwzględnieniem kategorii ruchu i klasy drogi.</w:t>
      </w:r>
    </w:p>
    <w:p w:rsidR="00FB196A" w:rsidRPr="00CB54E6" w:rsidRDefault="00FB196A" w:rsidP="00FB196A">
      <w:pPr>
        <w:pStyle w:val="Tekstpodstawowy"/>
        <w:spacing w:after="0"/>
        <w:ind w:left="0" w:right="145"/>
        <w:jc w:val="both"/>
        <w:rPr>
          <w:szCs w:val="14"/>
        </w:rPr>
      </w:pPr>
      <w:r w:rsidRPr="00CB54E6">
        <w:rPr>
          <w:szCs w:val="14"/>
        </w:rPr>
        <w:t>Okres gwarancyjny wynosi 4 lata w wypadku nawierzchni asfaltowych, jeżeli zostały one wykonane jako nowe, jako pełna przebudowa istniejącej nawierzchni wraz ze wzmocnieniem konstrukcji uwzględniającym wymagania klasy drogi oraz warunki podane w dokumentacji projektowej.</w:t>
      </w:r>
    </w:p>
    <w:p w:rsidR="00FB196A" w:rsidRPr="00CB54E6" w:rsidRDefault="00FB196A" w:rsidP="00FB196A">
      <w:pPr>
        <w:pStyle w:val="Tekstpodstawowy"/>
        <w:spacing w:after="0"/>
        <w:ind w:left="0" w:right="145"/>
        <w:jc w:val="both"/>
        <w:rPr>
          <w:szCs w:val="14"/>
        </w:rPr>
      </w:pPr>
      <w:r w:rsidRPr="00CB54E6">
        <w:rPr>
          <w:szCs w:val="14"/>
        </w:rPr>
        <w:t>W wypadku tymczasowego ruchu technologicznego przez okres ponad 1 roku, w czasie częściowego odbioru robót okres gwarancyjny odcinka nawierzchni (2 lub 3 letni) wydłuża się o 1 rok.</w:t>
      </w:r>
    </w:p>
    <w:p w:rsidR="00FB196A" w:rsidRPr="00CB54E6" w:rsidRDefault="00FB196A" w:rsidP="00D942ED">
      <w:pPr>
        <w:pStyle w:val="Akapitzlist"/>
        <w:numPr>
          <w:ilvl w:val="1"/>
          <w:numId w:val="116"/>
        </w:numPr>
        <w:tabs>
          <w:tab w:val="left" w:pos="426"/>
        </w:tabs>
        <w:ind w:left="0" w:right="141" w:firstLine="0"/>
        <w:rPr>
          <w:b/>
        </w:rPr>
      </w:pPr>
      <w:r w:rsidRPr="00CB54E6">
        <w:rPr>
          <w:b/>
        </w:rPr>
        <w:t>Obmiary i rozliczenia</w:t>
      </w:r>
    </w:p>
    <w:p w:rsidR="00FB196A" w:rsidRPr="00CB54E6" w:rsidRDefault="00FB196A" w:rsidP="00FB196A">
      <w:pPr>
        <w:pStyle w:val="Tekstpodstawowy"/>
        <w:tabs>
          <w:tab w:val="left" w:pos="7192"/>
        </w:tabs>
        <w:spacing w:after="0"/>
        <w:ind w:left="0" w:right="145"/>
        <w:jc w:val="both"/>
        <w:rPr>
          <w:szCs w:val="14"/>
        </w:rPr>
      </w:pPr>
      <w:r w:rsidRPr="00CB54E6">
        <w:rPr>
          <w:szCs w:val="14"/>
        </w:rPr>
        <w:t>W opisie wymagań należy określić, czy rozliczenie ma być przeprowadzone według grubości warstwy, czy według ilości materiałów  zużytych  na  daną  powierzchnię.  W  wypadku powierzchni mniejszych niż 6000  m2 należy wymagać</w:t>
      </w:r>
      <w:r w:rsidRPr="00CB54E6">
        <w:rPr>
          <w:w w:val="99"/>
          <w:szCs w:val="14"/>
        </w:rPr>
        <w:t xml:space="preserve"> </w:t>
      </w:r>
      <w:r w:rsidRPr="00CB54E6">
        <w:rPr>
          <w:szCs w:val="14"/>
        </w:rPr>
        <w:t>rozliczenia według grubości. Jeżeli wymagane jest rozliczenie według grubości, to należy podać metodę pomiaru.</w:t>
      </w:r>
    </w:p>
    <w:p w:rsidR="00FB196A" w:rsidRPr="00CB54E6" w:rsidRDefault="00FB196A" w:rsidP="00FB196A">
      <w:pPr>
        <w:pStyle w:val="Tekstpodstawowy"/>
        <w:spacing w:after="0"/>
        <w:ind w:left="0" w:right="145"/>
        <w:jc w:val="both"/>
        <w:rPr>
          <w:szCs w:val="14"/>
        </w:rPr>
      </w:pPr>
      <w:r w:rsidRPr="00CB54E6">
        <w:rPr>
          <w:szCs w:val="14"/>
        </w:rPr>
        <w:t>Poszczególne warstwy należy rozliczyć zgodnie z wymaganiami podanymi w kontrakcie.</w:t>
      </w:r>
    </w:p>
    <w:p w:rsidR="00FB196A" w:rsidRPr="00CB54E6" w:rsidRDefault="00FB196A" w:rsidP="00FB196A">
      <w:pPr>
        <w:pStyle w:val="Tekstpodstawowy"/>
        <w:spacing w:after="0"/>
        <w:ind w:left="0" w:right="145"/>
        <w:jc w:val="both"/>
        <w:rPr>
          <w:szCs w:val="14"/>
        </w:rPr>
      </w:pPr>
      <w:r w:rsidRPr="00CB54E6">
        <w:rPr>
          <w:szCs w:val="14"/>
        </w:rPr>
        <w:t>Zapłata za dodatkowe szerokości, długości, grubości i ilości materiałów, wykraczające poza postanowienia poniższych punktów, przysługuje tylko wtedy, gdy ich wykonanie zostało zlecone na piśmie przez Inspektora Nadzoru. Wykonawca powinien w porę zgłosić odpowiedni wniosek, jeżeli konieczność wykonania dodatkowych ilości pojawi się bez jego winy.</w:t>
      </w:r>
    </w:p>
    <w:p w:rsidR="00FB196A" w:rsidRPr="00CB54E6" w:rsidRDefault="00FB196A" w:rsidP="00FB196A">
      <w:pPr>
        <w:pStyle w:val="Tekstpodstawowy"/>
        <w:spacing w:after="0"/>
        <w:ind w:left="0" w:right="145"/>
        <w:jc w:val="both"/>
        <w:rPr>
          <w:szCs w:val="14"/>
        </w:rPr>
      </w:pPr>
      <w:r w:rsidRPr="00CB54E6">
        <w:rPr>
          <w:szCs w:val="14"/>
        </w:rPr>
        <w:t>Próbki pobrane do rozliczenia należy na żądanie przekazać Inspektorowi Nadzoru.</w:t>
      </w:r>
    </w:p>
    <w:p w:rsidR="00FB196A" w:rsidRPr="00CB54E6" w:rsidRDefault="00FB196A" w:rsidP="00D942ED">
      <w:pPr>
        <w:pStyle w:val="Akapitzlist"/>
        <w:numPr>
          <w:ilvl w:val="2"/>
          <w:numId w:val="116"/>
        </w:numPr>
        <w:tabs>
          <w:tab w:val="left" w:pos="567"/>
        </w:tabs>
        <w:ind w:left="0" w:right="141" w:firstLine="0"/>
        <w:rPr>
          <w:b/>
        </w:rPr>
      </w:pPr>
      <w:r w:rsidRPr="00CB54E6">
        <w:rPr>
          <w:b/>
        </w:rPr>
        <w:t>Szerokość</w:t>
      </w:r>
    </w:p>
    <w:p w:rsidR="00FB196A" w:rsidRPr="00CB54E6" w:rsidRDefault="00FB196A" w:rsidP="00FB196A">
      <w:pPr>
        <w:pStyle w:val="Tekstpodstawowy"/>
        <w:spacing w:after="0"/>
        <w:ind w:left="0" w:right="145"/>
        <w:jc w:val="both"/>
        <w:rPr>
          <w:szCs w:val="14"/>
        </w:rPr>
      </w:pPr>
      <w:r w:rsidRPr="00CB54E6">
        <w:rPr>
          <w:szCs w:val="14"/>
        </w:rPr>
        <w:t>Szerokość wykonanej warstwy asfaltowej jest mierzona w wypadku wyprofilowanej ukośnej krawędzi do środka linii skosu o założonym pochyleniu 2:1.</w:t>
      </w:r>
    </w:p>
    <w:p w:rsidR="00FB196A" w:rsidRPr="00CB54E6" w:rsidRDefault="00FB196A" w:rsidP="00D942ED">
      <w:pPr>
        <w:pStyle w:val="Akapitzlist"/>
        <w:numPr>
          <w:ilvl w:val="2"/>
          <w:numId w:val="116"/>
        </w:numPr>
        <w:tabs>
          <w:tab w:val="left" w:pos="567"/>
        </w:tabs>
        <w:ind w:left="0" w:right="141" w:firstLine="0"/>
        <w:rPr>
          <w:b/>
        </w:rPr>
      </w:pPr>
      <w:r w:rsidRPr="00CB54E6">
        <w:rPr>
          <w:b/>
        </w:rPr>
        <w:t>Grubość</w:t>
      </w:r>
    </w:p>
    <w:p w:rsidR="00FB196A" w:rsidRPr="00CB54E6" w:rsidRDefault="00FB196A" w:rsidP="00FB196A">
      <w:pPr>
        <w:pStyle w:val="Tekstpodstawowy"/>
        <w:spacing w:after="0"/>
        <w:ind w:left="0" w:right="145"/>
        <w:jc w:val="both"/>
        <w:rPr>
          <w:szCs w:val="14"/>
        </w:rPr>
      </w:pPr>
      <w:r w:rsidRPr="00CB54E6">
        <w:rPr>
          <w:szCs w:val="14"/>
        </w:rPr>
        <w:t>Pojedynczy pomiar grubości należy wykonywać w punktach pomiarowych rozmieszczonych równomiernie na wykonanej powierzchni.</w:t>
      </w:r>
    </w:p>
    <w:p w:rsidR="00FB196A" w:rsidRPr="00CB54E6" w:rsidRDefault="00FB196A" w:rsidP="00FB196A">
      <w:pPr>
        <w:pStyle w:val="Tekstpodstawowy"/>
        <w:spacing w:after="0"/>
        <w:ind w:left="0" w:right="145"/>
        <w:jc w:val="both"/>
        <w:rPr>
          <w:szCs w:val="14"/>
        </w:rPr>
      </w:pPr>
      <w:r w:rsidRPr="00CB54E6">
        <w:rPr>
          <w:szCs w:val="14"/>
        </w:rPr>
        <w:t>Odległość wzdłużna profili pomiarowych powinna wynosić 50 m. W wypadku stosowania rdzeni wiertniczych może zostać ona zwiększona do 200 m. Minimalna liczba punktów pomiarowych wynosi jednak 20.</w:t>
      </w:r>
    </w:p>
    <w:p w:rsidR="00FB196A" w:rsidRPr="00CB54E6" w:rsidRDefault="00FB196A" w:rsidP="00FB196A">
      <w:pPr>
        <w:pStyle w:val="Tekstpodstawowy"/>
        <w:spacing w:after="0"/>
        <w:ind w:left="0" w:right="145"/>
        <w:jc w:val="both"/>
        <w:rPr>
          <w:szCs w:val="14"/>
        </w:rPr>
      </w:pPr>
      <w:r w:rsidRPr="00CB54E6">
        <w:rPr>
          <w:szCs w:val="14"/>
        </w:rPr>
        <w:t>Liczba punktów pomiarowych warstw asfaltowych krótszych odcinków lub ulic miejskich może zostać zredukowana.</w:t>
      </w:r>
    </w:p>
    <w:p w:rsidR="00FB196A" w:rsidRPr="00CB54E6" w:rsidRDefault="00FB196A" w:rsidP="00FB196A">
      <w:pPr>
        <w:pStyle w:val="Tekstpodstawowy"/>
        <w:spacing w:after="0"/>
        <w:ind w:left="0" w:right="145"/>
        <w:jc w:val="both"/>
        <w:rPr>
          <w:szCs w:val="14"/>
        </w:rPr>
      </w:pPr>
      <w:r w:rsidRPr="00CB54E6">
        <w:rPr>
          <w:szCs w:val="14"/>
        </w:rPr>
        <w:t>Przy pomiarze grubości poprzez pomiar odległości od sznura lub niwelację, dla każdego mierzonego profilu należy zmierzyć po trzy punkty na osi jezdni oraz w obydwu zewnętrznych punktach 1/3 połowy jezdni (dla jezdni o szerokości 7,50 m odległość od osi jezdni wynosi 2,50 m).</w:t>
      </w:r>
    </w:p>
    <w:p w:rsidR="00FB196A" w:rsidRPr="00CB54E6" w:rsidRDefault="00FB196A" w:rsidP="00FB196A">
      <w:pPr>
        <w:pStyle w:val="Tekstpodstawowy"/>
        <w:spacing w:after="0"/>
        <w:ind w:left="0" w:right="145"/>
        <w:jc w:val="both"/>
        <w:rPr>
          <w:szCs w:val="14"/>
        </w:rPr>
      </w:pPr>
      <w:r w:rsidRPr="00CB54E6">
        <w:rPr>
          <w:szCs w:val="14"/>
        </w:rPr>
        <w:t>Przy pomiarze grubości za pomocą grubościomierza (wg PN-EN 12697-36) lub pomiarów rdzenia, dla każdego profilu należy sprawdzać tylko jeden punkt na przemian z prawej strony, na środku i z lewej strony osi jezdni.</w:t>
      </w:r>
    </w:p>
    <w:p w:rsidR="00FB196A" w:rsidRPr="00CB54E6" w:rsidRDefault="00FB196A" w:rsidP="00D942ED">
      <w:pPr>
        <w:pStyle w:val="Akapitzlist"/>
        <w:numPr>
          <w:ilvl w:val="1"/>
          <w:numId w:val="116"/>
        </w:numPr>
        <w:tabs>
          <w:tab w:val="left" w:pos="426"/>
        </w:tabs>
        <w:ind w:left="0" w:right="141" w:firstLine="0"/>
        <w:rPr>
          <w:b/>
        </w:rPr>
      </w:pPr>
      <w:r w:rsidRPr="00CB54E6">
        <w:rPr>
          <w:b/>
        </w:rPr>
        <w:t>Rozliczenie</w:t>
      </w:r>
    </w:p>
    <w:p w:rsidR="00FB196A" w:rsidRPr="00CB54E6" w:rsidRDefault="00FB196A" w:rsidP="00D942ED">
      <w:pPr>
        <w:pStyle w:val="Akapitzlist"/>
        <w:numPr>
          <w:ilvl w:val="2"/>
          <w:numId w:val="116"/>
        </w:numPr>
        <w:tabs>
          <w:tab w:val="left" w:pos="567"/>
        </w:tabs>
        <w:ind w:left="0" w:right="141" w:firstLine="0"/>
        <w:rPr>
          <w:b/>
        </w:rPr>
      </w:pPr>
      <w:r w:rsidRPr="00CB54E6">
        <w:rPr>
          <w:b/>
        </w:rPr>
        <w:t>Rozliczenie według grubości</w:t>
      </w:r>
    </w:p>
    <w:p w:rsidR="00FB196A" w:rsidRPr="00CB54E6" w:rsidRDefault="00FB196A" w:rsidP="00D942ED">
      <w:pPr>
        <w:pStyle w:val="Akapitzlist"/>
        <w:numPr>
          <w:ilvl w:val="3"/>
          <w:numId w:val="116"/>
        </w:numPr>
        <w:tabs>
          <w:tab w:val="left" w:pos="709"/>
        </w:tabs>
        <w:ind w:left="0" w:right="141" w:firstLine="0"/>
        <w:rPr>
          <w:b/>
        </w:rPr>
      </w:pPr>
      <w:r w:rsidRPr="00CB54E6">
        <w:rPr>
          <w:b/>
        </w:rPr>
        <w:t>Sprawdzenie grubości</w:t>
      </w:r>
    </w:p>
    <w:p w:rsidR="00FB196A" w:rsidRPr="00CB54E6" w:rsidRDefault="00FB196A" w:rsidP="00FB196A">
      <w:pPr>
        <w:pStyle w:val="Tekstpodstawowy"/>
        <w:spacing w:after="0"/>
        <w:ind w:left="0" w:right="145"/>
        <w:jc w:val="both"/>
        <w:rPr>
          <w:szCs w:val="14"/>
        </w:rPr>
      </w:pPr>
      <w:r w:rsidRPr="00CB54E6">
        <w:rPr>
          <w:szCs w:val="14"/>
        </w:rPr>
        <w:t>Jeżeli kontrakt przewiduje wykonanie warstw asfaltowych, to dla każdej warstwy należy wykazać, czy grubość rzeczywista jest zgodna z grubością określoną w kontrakcie.</w:t>
      </w:r>
    </w:p>
    <w:p w:rsidR="00FB196A" w:rsidRPr="00CB54E6" w:rsidRDefault="00FB196A" w:rsidP="00FB196A">
      <w:pPr>
        <w:pStyle w:val="Tekstpodstawowy"/>
        <w:spacing w:after="0"/>
        <w:ind w:left="0" w:right="145"/>
        <w:jc w:val="both"/>
        <w:rPr>
          <w:szCs w:val="14"/>
        </w:rPr>
      </w:pPr>
      <w:r w:rsidRPr="00CB54E6">
        <w:rPr>
          <w:szCs w:val="14"/>
        </w:rPr>
        <w:t>Za grubość przyjmuje się średnią arytmetyczną z wszystkich pomiarów dla danej warstwy na całym odcinku budowy. Wykazanie ilościowe nie jest wymagane.</w:t>
      </w:r>
    </w:p>
    <w:p w:rsidR="00FB196A" w:rsidRPr="00CB54E6" w:rsidRDefault="00FB196A" w:rsidP="00D942ED">
      <w:pPr>
        <w:pStyle w:val="Akapitzlist"/>
        <w:numPr>
          <w:ilvl w:val="3"/>
          <w:numId w:val="116"/>
        </w:numPr>
        <w:tabs>
          <w:tab w:val="left" w:pos="709"/>
        </w:tabs>
        <w:ind w:left="0" w:right="141" w:firstLine="0"/>
        <w:rPr>
          <w:b/>
        </w:rPr>
      </w:pPr>
      <w:r w:rsidRPr="00CB54E6">
        <w:rPr>
          <w:b/>
        </w:rPr>
        <w:t>Grubość dodatkowa</w:t>
      </w:r>
    </w:p>
    <w:p w:rsidR="00FB196A" w:rsidRPr="00CB54E6" w:rsidRDefault="00FB196A" w:rsidP="00FB196A">
      <w:pPr>
        <w:pStyle w:val="Tekstpodstawowy"/>
        <w:spacing w:after="0"/>
        <w:ind w:left="0" w:right="145"/>
        <w:jc w:val="both"/>
        <w:rPr>
          <w:szCs w:val="14"/>
        </w:rPr>
      </w:pPr>
      <w:r w:rsidRPr="00CB54E6">
        <w:rPr>
          <w:szCs w:val="14"/>
        </w:rPr>
        <w:t>Dodatkowe grubości poszczególnych warstw będą w pierwszej kolejności zaliczane jako wyrównanie niedoborów niżej leżących warstw mineralno-asfaltowych. Pozostała dodatkowa grubość górnej warstwy nawierzchni asfaltowej wykonanej zgodnie z kontraktem będzie uwzględniona przy zapłacie tylko w zakresie 5% grubości wymaganej w kontrakcie. To samo dotyczy sytuacji, w której wykonana jest tylko jedna warstwa. Niedobory grubościowe poszczególnych warstw będą potrącane, chyba że zostały skompensowane nadmiarami z warstw wyższych.</w:t>
      </w:r>
    </w:p>
    <w:p w:rsidR="00FB196A" w:rsidRPr="00CB54E6" w:rsidRDefault="00FB196A" w:rsidP="00FB196A">
      <w:pPr>
        <w:pStyle w:val="Tekstpodstawowy"/>
        <w:spacing w:after="0"/>
        <w:ind w:left="0" w:right="145"/>
        <w:jc w:val="both"/>
        <w:rPr>
          <w:szCs w:val="14"/>
        </w:rPr>
      </w:pPr>
    </w:p>
    <w:p w:rsidR="00FB196A" w:rsidRPr="00CB54E6" w:rsidRDefault="00FB196A" w:rsidP="00FB196A">
      <w:pPr>
        <w:pStyle w:val="Tekstpodstawowy"/>
        <w:spacing w:after="0"/>
        <w:ind w:left="0" w:right="145"/>
        <w:jc w:val="both"/>
        <w:rPr>
          <w:szCs w:val="14"/>
        </w:rPr>
      </w:pPr>
    </w:p>
    <w:p w:rsidR="00FB196A" w:rsidRPr="00CB54E6" w:rsidRDefault="00FB196A" w:rsidP="00D942ED">
      <w:pPr>
        <w:pStyle w:val="Akapitzlist"/>
        <w:numPr>
          <w:ilvl w:val="3"/>
          <w:numId w:val="116"/>
        </w:numPr>
        <w:tabs>
          <w:tab w:val="left" w:pos="709"/>
        </w:tabs>
        <w:ind w:left="0" w:right="141" w:firstLine="0"/>
        <w:rPr>
          <w:b/>
        </w:rPr>
      </w:pPr>
      <w:r w:rsidRPr="00CB54E6">
        <w:rPr>
          <w:b/>
        </w:rPr>
        <w:lastRenderedPageBreak/>
        <w:t>Dostosowanie ceny jednostkowej</w:t>
      </w:r>
    </w:p>
    <w:p w:rsidR="00FB196A" w:rsidRPr="00CB54E6" w:rsidRDefault="00FB196A" w:rsidP="00FB196A">
      <w:pPr>
        <w:pStyle w:val="Tekstpodstawowy"/>
        <w:spacing w:after="0"/>
        <w:ind w:left="0" w:right="145"/>
        <w:jc w:val="both"/>
        <w:rPr>
          <w:szCs w:val="14"/>
        </w:rPr>
      </w:pPr>
      <w:r w:rsidRPr="00CB54E6">
        <w:rPr>
          <w:szCs w:val="14"/>
        </w:rPr>
        <w:t>Jeżeli przy rozliczeniu należy uwzględnić nadmiar lub niedobór grubości warstw, uzgodniona cena jednostkowa do rozliczenia zostanie zmieniona w zależności od stosunku dodatkowej grubości podlegającej zapłacie do grubości żądanej (rozliczeniowa cena jednostkowa).</w:t>
      </w:r>
    </w:p>
    <w:p w:rsidR="00FB196A" w:rsidRPr="00CB54E6" w:rsidRDefault="00FB196A" w:rsidP="00D942ED">
      <w:pPr>
        <w:pStyle w:val="Akapitzlist"/>
        <w:numPr>
          <w:ilvl w:val="2"/>
          <w:numId w:val="116"/>
        </w:numPr>
        <w:tabs>
          <w:tab w:val="left" w:pos="567"/>
        </w:tabs>
        <w:ind w:left="0" w:right="141" w:firstLine="0"/>
        <w:rPr>
          <w:b/>
        </w:rPr>
      </w:pPr>
      <w:r w:rsidRPr="00CB54E6">
        <w:rPr>
          <w:b/>
        </w:rPr>
        <w:t>Rozliczenie według ilości materiałów</w:t>
      </w:r>
    </w:p>
    <w:p w:rsidR="00FB196A" w:rsidRPr="00CB54E6" w:rsidRDefault="00FB196A" w:rsidP="00D942ED">
      <w:pPr>
        <w:pStyle w:val="Akapitzlist"/>
        <w:numPr>
          <w:ilvl w:val="3"/>
          <w:numId w:val="116"/>
        </w:numPr>
        <w:tabs>
          <w:tab w:val="left" w:pos="709"/>
        </w:tabs>
        <w:ind w:left="0" w:right="141" w:firstLine="0"/>
        <w:rPr>
          <w:b/>
        </w:rPr>
      </w:pPr>
      <w:r w:rsidRPr="00CB54E6">
        <w:rPr>
          <w:b/>
        </w:rPr>
        <w:t>Wykazanie ilości zużytych materiałów</w:t>
      </w:r>
    </w:p>
    <w:p w:rsidR="00FB196A" w:rsidRPr="00CB54E6" w:rsidRDefault="00FB196A" w:rsidP="00FB196A">
      <w:pPr>
        <w:pStyle w:val="Tekstpodstawowy"/>
        <w:spacing w:after="0"/>
        <w:ind w:left="0" w:right="145"/>
        <w:jc w:val="both"/>
        <w:rPr>
          <w:szCs w:val="14"/>
        </w:rPr>
      </w:pPr>
      <w:r w:rsidRPr="00CB54E6">
        <w:rPr>
          <w:szCs w:val="14"/>
        </w:rPr>
        <w:t>Jeżeli kontrakt przewiduje rozliczenie według ilości materiałów zużytych na jednostkę powierzchni [kg/m2], to dla każdej warstwy należy wykazać, na ile rzeczywista ilość jest zgodna z ilością określoną w kontrakcie. Jako podstawę do obliczenia tej ilości dla każdej warstwy należy przyjąć ilość zużytą na cały odcinek budowy. Inspektor Nadzoru ma prawo żądać udokumentowania ilościowego dla odcinków częściowych. Odcinki takie powinny wtedy odpowiadać, co najmniej wydajności dziennej.</w:t>
      </w:r>
    </w:p>
    <w:p w:rsidR="00FB196A" w:rsidRPr="00CB54E6" w:rsidRDefault="00FB196A" w:rsidP="00D942ED">
      <w:pPr>
        <w:pStyle w:val="Akapitzlist"/>
        <w:numPr>
          <w:ilvl w:val="3"/>
          <w:numId w:val="116"/>
        </w:numPr>
        <w:tabs>
          <w:tab w:val="left" w:pos="709"/>
        </w:tabs>
        <w:ind w:left="0" w:right="141" w:firstLine="0"/>
        <w:rPr>
          <w:b/>
        </w:rPr>
      </w:pPr>
      <w:r w:rsidRPr="00CB54E6">
        <w:rPr>
          <w:b/>
        </w:rPr>
        <w:t>Ilości dodatkowe</w:t>
      </w:r>
    </w:p>
    <w:p w:rsidR="00FB196A" w:rsidRPr="00CB54E6" w:rsidRDefault="00FB196A" w:rsidP="00FB196A">
      <w:pPr>
        <w:pStyle w:val="Tekstpodstawowy"/>
        <w:spacing w:after="0"/>
        <w:ind w:left="0" w:right="145"/>
        <w:jc w:val="both"/>
        <w:rPr>
          <w:szCs w:val="14"/>
        </w:rPr>
      </w:pPr>
      <w:r w:rsidRPr="00CB54E6">
        <w:rPr>
          <w:szCs w:val="14"/>
        </w:rPr>
        <w:t>Dodatkowe grubości poszczególnych warstw będą w pierwszej kolejności zaliczane jako wyrównanie niedoborów niżej leżących warstw z mieszanki mineralno - asfaltowej. Pozostała dodatkowa grubość górnej warstwy nawierzchni asfaltowej wykonywanej zgodnie z kontraktem będzie uwzględniona przy zapłacie tylko w zakresie 5% ilości wymaganej w kontrakcie. To samo dotyczy sytuacji, w której Wykonywana jest tylko jedna warstwa. Niedobory ilościowe poszczególnych warstw będą potrącane, chyba że zostały skompensowane nadmiarami z warstw wyższych.</w:t>
      </w:r>
    </w:p>
    <w:p w:rsidR="00FB196A" w:rsidRPr="00CB54E6" w:rsidRDefault="00FB196A" w:rsidP="00D942ED">
      <w:pPr>
        <w:pStyle w:val="Akapitzlist"/>
        <w:numPr>
          <w:ilvl w:val="3"/>
          <w:numId w:val="116"/>
        </w:numPr>
        <w:tabs>
          <w:tab w:val="left" w:pos="709"/>
        </w:tabs>
        <w:ind w:left="0" w:right="141" w:firstLine="0"/>
        <w:rPr>
          <w:b/>
        </w:rPr>
      </w:pPr>
      <w:r w:rsidRPr="00CB54E6">
        <w:rPr>
          <w:b/>
        </w:rPr>
        <w:t>Dostosowanie ceny</w:t>
      </w:r>
    </w:p>
    <w:p w:rsidR="00FB196A" w:rsidRPr="00CB54E6" w:rsidRDefault="00FB196A" w:rsidP="00FB196A">
      <w:pPr>
        <w:pStyle w:val="Tekstpodstawowy"/>
        <w:spacing w:after="0"/>
        <w:ind w:left="0" w:right="145"/>
        <w:jc w:val="both"/>
        <w:rPr>
          <w:szCs w:val="14"/>
        </w:rPr>
      </w:pPr>
      <w:r w:rsidRPr="00CB54E6">
        <w:rPr>
          <w:szCs w:val="14"/>
        </w:rPr>
        <w:t>Jeżeli przy rozliczeniu należy uwzględnić nadmiar lub niedobór ilościowy, uzgodniona cena jednostkowa do rozliczenia zostanie zmieniona w zależności od stosunku dodatkowej ilości podlegającej zapłacie do ilości żądanej (rozliczeniowa cena jednostkowa).</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PODSTAWA PŁATNOŚCI</w:t>
      </w:r>
    </w:p>
    <w:p w:rsidR="00FB196A" w:rsidRPr="00CB54E6" w:rsidRDefault="00FB196A" w:rsidP="00D942ED">
      <w:pPr>
        <w:pStyle w:val="Akapitzlist"/>
        <w:numPr>
          <w:ilvl w:val="1"/>
          <w:numId w:val="116"/>
        </w:numPr>
        <w:tabs>
          <w:tab w:val="left" w:pos="426"/>
        </w:tabs>
        <w:ind w:left="0" w:right="141" w:firstLine="0"/>
        <w:rPr>
          <w:b/>
        </w:rPr>
      </w:pPr>
      <w:r w:rsidRPr="00CB54E6">
        <w:rPr>
          <w:b/>
        </w:rPr>
        <w:t>Ogólne ustalenia dotyczące podstawy płatności</w:t>
      </w:r>
    </w:p>
    <w:p w:rsidR="00FB196A" w:rsidRPr="00CB54E6" w:rsidRDefault="00FB196A" w:rsidP="00FB196A">
      <w:pPr>
        <w:pStyle w:val="Tekstpodstawowy"/>
        <w:spacing w:after="0"/>
        <w:ind w:left="0" w:right="141"/>
        <w:rPr>
          <w:szCs w:val="14"/>
        </w:rPr>
      </w:pPr>
      <w:r w:rsidRPr="00CB54E6">
        <w:rPr>
          <w:szCs w:val="14"/>
        </w:rPr>
        <w:t>Ogólne ustalenia dotyczące podstawy płatności podano w ST D-00.00.00.</w:t>
      </w:r>
    </w:p>
    <w:p w:rsidR="00FB196A" w:rsidRPr="00CB54E6" w:rsidRDefault="00FB196A" w:rsidP="00D942ED">
      <w:pPr>
        <w:pStyle w:val="Akapitzlist"/>
        <w:numPr>
          <w:ilvl w:val="1"/>
          <w:numId w:val="116"/>
        </w:numPr>
        <w:tabs>
          <w:tab w:val="left" w:pos="426"/>
        </w:tabs>
        <w:ind w:left="0" w:right="141" w:firstLine="0"/>
        <w:rPr>
          <w:b/>
        </w:rPr>
      </w:pPr>
      <w:r w:rsidRPr="00CB54E6">
        <w:rPr>
          <w:b/>
        </w:rPr>
        <w:t>Cena jednostki obmiarowej</w:t>
      </w:r>
    </w:p>
    <w:p w:rsidR="00FB196A" w:rsidRPr="00CB54E6" w:rsidRDefault="00FB196A" w:rsidP="00FB196A">
      <w:pPr>
        <w:pStyle w:val="Tekstpodstawowy"/>
        <w:spacing w:after="0"/>
        <w:ind w:left="0" w:right="145"/>
        <w:jc w:val="both"/>
        <w:rPr>
          <w:szCs w:val="14"/>
        </w:rPr>
      </w:pPr>
      <w:r w:rsidRPr="00CB54E6">
        <w:rPr>
          <w:szCs w:val="14"/>
        </w:rPr>
        <w:t>Płatność za 1 m2 wykonanej warstwy ścieralnej należy przyjmować na podstawie obmiaru i oceny jakości wykonanych robót w oparciu o wyniki pomiarów i badań laboratoryjnych.</w:t>
      </w:r>
    </w:p>
    <w:p w:rsidR="00FB196A" w:rsidRPr="00CB54E6" w:rsidRDefault="00FB196A" w:rsidP="00FB196A">
      <w:pPr>
        <w:pStyle w:val="Tekstpodstawowy"/>
        <w:spacing w:after="0"/>
        <w:ind w:left="0" w:right="145"/>
        <w:jc w:val="both"/>
        <w:rPr>
          <w:szCs w:val="14"/>
        </w:rPr>
      </w:pPr>
      <w:r w:rsidRPr="00CB54E6">
        <w:rPr>
          <w:szCs w:val="14"/>
        </w:rPr>
        <w:t>Cena wykonania robót obejmuje:</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prace pomiarowe i roboty przygotowawcze,</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oznakowanie robót zgodnie z projektem organizacji ruchu na czas budowy wykonanym przez Wykonawcę,</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zakup i dostarczenie materiałów przeznaczonych do produkcji mieszanki oraz skropienia podłoża,</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oczyszczenie i skropienie podłoża,</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opracowanie recepty laboratoryjnej na mieszankę mineralno-asfaltową wraz z badaniami,</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wykonanie odcinka próbnego,</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wyprodukowanie mieszanki zgodnej z zatwierdzoną receptą laboratoryjną,</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transport mieszanki na miejsce wbudowania,</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pokrycie taśmą asfaltową złączy technologicznych, krawędzi urządzeń obcych i krawężników,</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wbudowanie mieszanki zgodnie z założoną grubością, szerokością i profilem z zachowaniem projektowanej niwelety,</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zagęszczenie mieszanki mineralno-asfaltowej i obcięcie krawędzi,</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przeprowadzenie wszystkich niezbędnych badań, pomiarów, prób i sprawdzeń, w tym dodatkowo zleconych przez Inspektora Nadzoru,</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utrzymanie warstwy ścieralnej w czasie  robót,</w:t>
      </w:r>
    </w:p>
    <w:p w:rsidR="00FB196A" w:rsidRPr="00CB54E6" w:rsidRDefault="00FB196A" w:rsidP="00D942ED">
      <w:pPr>
        <w:pStyle w:val="Akapitzlist"/>
        <w:numPr>
          <w:ilvl w:val="0"/>
          <w:numId w:val="117"/>
        </w:numPr>
        <w:tabs>
          <w:tab w:val="left" w:pos="142"/>
        </w:tabs>
        <w:ind w:left="0" w:right="147" w:firstLine="0"/>
        <w:contextualSpacing/>
        <w:jc w:val="both"/>
        <w:rPr>
          <w:rFonts w:cs="Times New Roman"/>
          <w:szCs w:val="14"/>
        </w:rPr>
      </w:pPr>
      <w:r w:rsidRPr="00CB54E6">
        <w:rPr>
          <w:rFonts w:cs="Times New Roman"/>
          <w:szCs w:val="14"/>
        </w:rPr>
        <w:t>wykonanie innych czynności niezbędnych do realizacji robót objętych niniejszą SST i zgodnych z Dokumentacją Projektową i SST.</w:t>
      </w:r>
    </w:p>
    <w:p w:rsidR="00FB196A" w:rsidRPr="00CB54E6" w:rsidRDefault="00FB196A" w:rsidP="00D942ED">
      <w:pPr>
        <w:pStyle w:val="Akapitzlist"/>
        <w:numPr>
          <w:ilvl w:val="0"/>
          <w:numId w:val="116"/>
        </w:numPr>
        <w:tabs>
          <w:tab w:val="left" w:pos="284"/>
        </w:tabs>
        <w:ind w:left="0" w:right="141" w:firstLine="0"/>
        <w:rPr>
          <w:rFonts w:cs="Times New Roman"/>
          <w:b/>
          <w:szCs w:val="14"/>
        </w:rPr>
      </w:pPr>
      <w:r w:rsidRPr="00CB54E6">
        <w:rPr>
          <w:rFonts w:cs="Times New Roman"/>
          <w:b/>
          <w:szCs w:val="14"/>
        </w:rPr>
        <w:t>PRZEPISY ZWIĄZANE</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 xml:space="preserve"> „WT-1 Kruszywa 2010"</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„WT-2 Nawierzchnie asfaltowe  2010"</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„WT-3 Emulsje asfaltowe  2009"</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„WT-2 2010 Nawierzchnie asfaltowe  na drogach publicznych”</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Polskie Normy powołane w WT-2</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Polskie Normy powołane w WT-3</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Rozporządzenie Ministra Transportu i Gospodarki Morskiej w sprawie warunków technicznych, jakim powinny odpowiadać drogi publiczne i ich usytuowanie Dz. U. Nr 43 zdnia 14 maja 1999 r.</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Zalecenia stosowania geowyrobów w warstwach asfaltowych nawierzchni drogowych.  Zeszyt 66,  IBDiM  2004 r.</w:t>
      </w:r>
    </w:p>
    <w:p w:rsidR="00FB196A" w:rsidRPr="00CB54E6" w:rsidRDefault="00FB196A" w:rsidP="00D942ED">
      <w:pPr>
        <w:pStyle w:val="Akapitzlist"/>
        <w:numPr>
          <w:ilvl w:val="0"/>
          <w:numId w:val="114"/>
        </w:numPr>
        <w:tabs>
          <w:tab w:val="left" w:pos="142"/>
        </w:tabs>
        <w:ind w:left="0" w:right="145" w:firstLine="0"/>
        <w:jc w:val="both"/>
        <w:rPr>
          <w:rFonts w:cs="Times New Roman"/>
          <w:szCs w:val="14"/>
        </w:rPr>
      </w:pPr>
      <w:r w:rsidRPr="00CB54E6">
        <w:rPr>
          <w:rFonts w:cs="Times New Roman"/>
          <w:szCs w:val="14"/>
        </w:rPr>
        <w:t>Polskie Normy powołane w WT-1, WT-2, WT-3</w:t>
      </w:r>
    </w:p>
    <w:p w:rsidR="00FB196A" w:rsidRPr="00CB54E6" w:rsidRDefault="00FB196A">
      <w:pPr>
        <w:suppressAutoHyphens w:val="0"/>
        <w:overflowPunct/>
        <w:autoSpaceDE/>
        <w:ind w:left="0"/>
        <w:textAlignment w:val="auto"/>
        <w:rPr>
          <w:b/>
          <w:caps/>
          <w:szCs w:val="14"/>
        </w:rPr>
      </w:pPr>
      <w:r w:rsidRPr="00CB54E6">
        <w:br w:type="page"/>
      </w:r>
    </w:p>
    <w:p w:rsidR="00092A15" w:rsidRPr="00CB54E6" w:rsidRDefault="00727322" w:rsidP="00175D26">
      <w:pPr>
        <w:pStyle w:val="Nagwek1"/>
      </w:pPr>
      <w:bookmarkStart w:id="65" w:name="_Toc121468197"/>
      <w:r w:rsidRPr="00CB54E6">
        <w:lastRenderedPageBreak/>
        <w:t xml:space="preserve">D-05.03.23 </w:t>
      </w:r>
      <w:r w:rsidR="00092A15" w:rsidRPr="00CB54E6">
        <w:t>NAWIERZCHNIA Z KOSTKI BRUKOWEJ BETONOWEJ</w:t>
      </w:r>
      <w:bookmarkEnd w:id="65"/>
    </w:p>
    <w:p w:rsidR="002F14A4"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WSTĘP</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Przedmiot Szczegółowej Specyfikacji Technicznej (</w:t>
      </w:r>
      <w:r w:rsidR="00A61594" w:rsidRPr="00CB54E6">
        <w:rPr>
          <w:rFonts w:cs="Times New Roman"/>
          <w:b/>
          <w:szCs w:val="14"/>
        </w:rPr>
        <w:t>ST</w:t>
      </w:r>
      <w:r w:rsidRPr="00CB54E6">
        <w:rPr>
          <w:rFonts w:cs="Times New Roman"/>
          <w:b/>
          <w:szCs w:val="14"/>
        </w:rPr>
        <w:t>)</w:t>
      </w:r>
    </w:p>
    <w:p w:rsidR="00092A15" w:rsidRPr="00CB54E6" w:rsidRDefault="002F521B" w:rsidP="008E2A70">
      <w:pPr>
        <w:pStyle w:val="Tekstpodstawowy"/>
        <w:spacing w:after="0"/>
        <w:ind w:left="0" w:right="141"/>
        <w:rPr>
          <w:szCs w:val="14"/>
        </w:rPr>
      </w:pPr>
      <w:r w:rsidRPr="00CB54E6">
        <w:t>Przedmiotem niniejszej Specyfikacji Technicznej Wykonania i Odbioru Robót Budowlanych (ST) są wymagania dotyczące wykonania i odbioru robót związanych z</w:t>
      </w:r>
      <w:r w:rsidRPr="00CB54E6">
        <w:rPr>
          <w:szCs w:val="14"/>
        </w:rPr>
        <w:t xml:space="preserve"> wykonaniem</w:t>
      </w:r>
      <w:r w:rsidR="00092A15" w:rsidRPr="00CB54E6">
        <w:rPr>
          <w:szCs w:val="14"/>
        </w:rPr>
        <w:t xml:space="preserve"> i odbior</w:t>
      </w:r>
      <w:r w:rsidRPr="00CB54E6">
        <w:rPr>
          <w:szCs w:val="14"/>
        </w:rPr>
        <w:t>em</w:t>
      </w:r>
      <w:r w:rsidR="00092A15" w:rsidRPr="00CB54E6">
        <w:rPr>
          <w:szCs w:val="14"/>
        </w:rPr>
        <w:t xml:space="preserve"> krawężników i oporników betonowych.</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 xml:space="preserve">Zakres stosowania </w:t>
      </w:r>
      <w:r w:rsidR="00A61594" w:rsidRPr="00CB54E6">
        <w:rPr>
          <w:rFonts w:cs="Times New Roman"/>
          <w:b/>
          <w:szCs w:val="14"/>
        </w:rPr>
        <w:t>ST</w:t>
      </w:r>
    </w:p>
    <w:p w:rsidR="00092A15" w:rsidRPr="00CB54E6" w:rsidRDefault="008E0D3C" w:rsidP="008E2A70">
      <w:pPr>
        <w:pStyle w:val="Tekstpodstawowy"/>
        <w:spacing w:after="0"/>
        <w:ind w:left="0" w:right="141"/>
        <w:rPr>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 xml:space="preserve">Zakres robót objętych </w:t>
      </w:r>
      <w:r w:rsidR="00A61594" w:rsidRPr="00CB54E6">
        <w:rPr>
          <w:rFonts w:cs="Times New Roman"/>
          <w:b/>
          <w:szCs w:val="14"/>
        </w:rPr>
        <w:t>ST</w:t>
      </w:r>
    </w:p>
    <w:p w:rsidR="00092A15" w:rsidRPr="00CB54E6" w:rsidRDefault="00635544" w:rsidP="008E2A70">
      <w:pPr>
        <w:pStyle w:val="Tekstpodstawowy"/>
        <w:spacing w:after="0"/>
        <w:ind w:left="0" w:right="141"/>
        <w:rPr>
          <w:szCs w:val="14"/>
        </w:rPr>
      </w:pPr>
      <w:r w:rsidRPr="00CB54E6">
        <w:t>Ustalenia zawarte w niniejszej specyfikacji dotyczą zasad prowadzenia robót związanych z</w:t>
      </w:r>
      <w:r w:rsidR="00092A15" w:rsidRPr="00CB54E6">
        <w:rPr>
          <w:szCs w:val="14"/>
        </w:rPr>
        <w:t xml:space="preserve"> wykonani</w:t>
      </w:r>
      <w:r w:rsidRPr="00CB54E6">
        <w:rPr>
          <w:szCs w:val="14"/>
        </w:rPr>
        <w:t>em</w:t>
      </w:r>
      <w:r w:rsidR="00092A15" w:rsidRPr="00CB54E6">
        <w:rPr>
          <w:szCs w:val="14"/>
        </w:rPr>
        <w:t xml:space="preserve"> nawierzchni z betonowej kostki brukowej </w:t>
      </w:r>
      <w:r w:rsidRPr="00CB54E6">
        <w:rPr>
          <w:szCs w:val="14"/>
        </w:rPr>
        <w:t>w zakres, których wchodzą</w:t>
      </w:r>
      <w:r w:rsidR="00092A15" w:rsidRPr="00CB54E6">
        <w:rPr>
          <w:szCs w:val="14"/>
        </w:rPr>
        <w:t>:</w:t>
      </w:r>
    </w:p>
    <w:p w:rsidR="00092A15" w:rsidRPr="00CB54E6" w:rsidRDefault="00635544"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 xml:space="preserve">nawierzchnia z betonowej kostki brukowej – gr. </w:t>
      </w:r>
      <w:r w:rsidR="00092A15" w:rsidRPr="00CB54E6">
        <w:rPr>
          <w:rFonts w:cs="Times New Roman"/>
          <w:szCs w:val="14"/>
        </w:rPr>
        <w:t xml:space="preserve">8 cm, </w:t>
      </w:r>
    </w:p>
    <w:p w:rsidR="00092A15" w:rsidRPr="00CB54E6" w:rsidRDefault="00635544"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podsypka</w:t>
      </w:r>
      <w:r w:rsidR="00092A15" w:rsidRPr="00CB54E6">
        <w:rPr>
          <w:rFonts w:cs="Times New Roman"/>
          <w:szCs w:val="14"/>
        </w:rPr>
        <w:t xml:space="preserve"> cementowo piaskową w stosunku 1:4 grubości 5cm.</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Określenia podstawowe</w:t>
      </w:r>
    </w:p>
    <w:p w:rsidR="00AE3616" w:rsidRPr="00CB54E6" w:rsidRDefault="00AE3616" w:rsidP="00AE3616">
      <w:pPr>
        <w:pStyle w:val="Akapitzlist"/>
        <w:tabs>
          <w:tab w:val="left" w:pos="822"/>
        </w:tabs>
        <w:ind w:left="0" w:right="141"/>
        <w:jc w:val="both"/>
        <w:rPr>
          <w:rFonts w:cs="Times New Roman"/>
          <w:b/>
          <w:szCs w:val="14"/>
        </w:rPr>
      </w:pPr>
      <w:r w:rsidRPr="00CB54E6">
        <w:t xml:space="preserve">Określenia podstawowe są zgodne z obowiązującymi, odpowiednimi polskimi normami oraz z definicjami podanymi w Ogólnej Specyfikacji Technicznej Wykonania i Odbioru Robót Budowlanych (OST) </w:t>
      </w:r>
      <w:r w:rsidR="00C80E61" w:rsidRPr="00CB54E6">
        <w:t>ST D-00.00.00</w:t>
      </w:r>
      <w:r w:rsidRPr="00CB54E6">
        <w:t xml:space="preserve"> Wymagania ogólne.</w:t>
      </w:r>
    </w:p>
    <w:p w:rsidR="00092A15" w:rsidRPr="00CB54E6" w:rsidRDefault="00092A15" w:rsidP="00D942ED">
      <w:pPr>
        <w:pStyle w:val="Akapitzlist"/>
        <w:numPr>
          <w:ilvl w:val="2"/>
          <w:numId w:val="17"/>
        </w:numPr>
        <w:tabs>
          <w:tab w:val="left" w:pos="567"/>
        </w:tabs>
        <w:ind w:left="0" w:right="141" w:firstLine="0"/>
        <w:jc w:val="both"/>
        <w:rPr>
          <w:rFonts w:cs="Times New Roman"/>
          <w:szCs w:val="14"/>
        </w:rPr>
      </w:pPr>
      <w:r w:rsidRPr="00CB54E6">
        <w:rPr>
          <w:rFonts w:cs="Times New Roman"/>
          <w:b/>
          <w:szCs w:val="14"/>
        </w:rPr>
        <w:t xml:space="preserve">Betonowa kostka brukowa - </w:t>
      </w:r>
      <w:r w:rsidRPr="00CB54E6">
        <w:rPr>
          <w:rFonts w:cs="Times New Roman"/>
          <w:szCs w:val="14"/>
        </w:rPr>
        <w:t>prefabrykat betonowy, stosowany jako materiał nawierzchni, który spełnia następujące warunki:</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w odległości 50 mm od każdej krawędzi, żaden przekrój poprzeczny nie powinien wykazywać wymiaru poziomego mniejszego niż 50 mm;</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całkowita długość kostki podzielona przez jej grubość powinna być mniejsza lub równa cztery.</w:t>
      </w:r>
    </w:p>
    <w:p w:rsidR="00092A15" w:rsidRPr="00CB54E6" w:rsidRDefault="00092A15" w:rsidP="008E2A70">
      <w:pPr>
        <w:pStyle w:val="Tekstpodstawowy"/>
        <w:spacing w:after="0"/>
        <w:ind w:left="0" w:right="141"/>
        <w:rPr>
          <w:szCs w:val="14"/>
        </w:rPr>
      </w:pPr>
      <w:r w:rsidRPr="00CB54E6">
        <w:rPr>
          <w:szCs w:val="14"/>
        </w:rPr>
        <w:t>UWAGA: Tych dwóch wymagań nie stosuje się do elementów uzupełniających.</w:t>
      </w:r>
    </w:p>
    <w:p w:rsidR="00092A15" w:rsidRPr="00CB54E6" w:rsidRDefault="00092A15" w:rsidP="00D942ED">
      <w:pPr>
        <w:pStyle w:val="Akapitzlist"/>
        <w:numPr>
          <w:ilvl w:val="2"/>
          <w:numId w:val="17"/>
        </w:numPr>
        <w:tabs>
          <w:tab w:val="left" w:pos="567"/>
        </w:tabs>
        <w:ind w:left="0" w:right="141" w:firstLine="0"/>
        <w:jc w:val="both"/>
        <w:rPr>
          <w:rFonts w:cs="Times New Roman"/>
          <w:szCs w:val="14"/>
        </w:rPr>
      </w:pPr>
      <w:r w:rsidRPr="00CB54E6">
        <w:rPr>
          <w:rFonts w:cs="Times New Roman"/>
          <w:b/>
          <w:szCs w:val="14"/>
        </w:rPr>
        <w:t xml:space="preserve">Element uzupełniający </w:t>
      </w:r>
      <w:r w:rsidRPr="00CB54E6">
        <w:rPr>
          <w:rFonts w:cs="Times New Roman"/>
          <w:szCs w:val="14"/>
        </w:rPr>
        <w:t>- cały element, lub część kostki, który jest stosowany do uzupełnienia i umożliwia uzyskanie obszaru całkowicie wybrukowanego.</w:t>
      </w:r>
    </w:p>
    <w:p w:rsidR="00092A15" w:rsidRPr="00CB54E6" w:rsidRDefault="00092A15" w:rsidP="00D942ED">
      <w:pPr>
        <w:pStyle w:val="Akapitzlist"/>
        <w:numPr>
          <w:ilvl w:val="2"/>
          <w:numId w:val="17"/>
        </w:numPr>
        <w:tabs>
          <w:tab w:val="left" w:pos="567"/>
        </w:tabs>
        <w:ind w:left="0" w:right="141" w:firstLine="0"/>
        <w:jc w:val="both"/>
        <w:rPr>
          <w:rFonts w:cs="Times New Roman"/>
          <w:szCs w:val="14"/>
        </w:rPr>
      </w:pPr>
      <w:r w:rsidRPr="00CB54E6">
        <w:rPr>
          <w:rFonts w:cs="Times New Roman"/>
          <w:b/>
          <w:szCs w:val="14"/>
        </w:rPr>
        <w:t xml:space="preserve">Nawierzchnia kostkowa </w:t>
      </w:r>
      <w:r w:rsidRPr="00CB54E6">
        <w:rPr>
          <w:rFonts w:cs="Times New Roman"/>
          <w:szCs w:val="14"/>
        </w:rPr>
        <w:t xml:space="preserve">- nawierzchnia, której warstwa ścieralna jest wykonana z kostek z kamienia lub z innego materiału. Pozostałe określenia są zgodne z obowiązującymi, odpowiednimi polskimi normami i definicjami podanymi w </w:t>
      </w:r>
      <w:r w:rsidR="00C80E61" w:rsidRPr="00CB54E6">
        <w:rPr>
          <w:rFonts w:cs="Times New Roman"/>
          <w:szCs w:val="14"/>
        </w:rPr>
        <w:t>ST D-00.00.00</w:t>
      </w:r>
      <w:r w:rsidRPr="00CB54E6">
        <w:rPr>
          <w:rFonts w:cs="Times New Roman"/>
          <w:szCs w:val="14"/>
        </w:rPr>
        <w:t xml:space="preserve"> “Wymagania ogólne”.</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wymagania dotyczące robót</w:t>
      </w:r>
    </w:p>
    <w:p w:rsidR="00092A15" w:rsidRPr="00CB54E6" w:rsidRDefault="002228C4" w:rsidP="008E2A70">
      <w:pPr>
        <w:pStyle w:val="Tekstpodstawowy"/>
        <w:spacing w:after="0"/>
        <w:ind w:left="0" w:right="141"/>
        <w:rPr>
          <w:szCs w:val="14"/>
        </w:rPr>
      </w:pPr>
      <w:r w:rsidRPr="00CB54E6">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C80E61" w:rsidRPr="00CB54E6">
        <w:t>ST D-00.00.00</w:t>
      </w:r>
      <w:r w:rsidRPr="00CB54E6">
        <w:t>.</w:t>
      </w:r>
    </w:p>
    <w:p w:rsidR="00DF6510"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MATERIAŁY</w:t>
      </w:r>
    </w:p>
    <w:p w:rsidR="00092A15" w:rsidRPr="00CB54E6" w:rsidRDefault="009F0372"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wymagania dotyczące materiałów</w:t>
      </w:r>
    </w:p>
    <w:p w:rsidR="00092A15" w:rsidRPr="00CB54E6" w:rsidRDefault="009F0372" w:rsidP="008E2A70">
      <w:pPr>
        <w:pStyle w:val="Tekstpodstawowy"/>
        <w:spacing w:after="0"/>
        <w:ind w:left="0" w:right="141"/>
        <w:rPr>
          <w:szCs w:val="14"/>
        </w:rPr>
      </w:pPr>
      <w:r w:rsidRPr="00CB54E6">
        <w:t xml:space="preserve">Ogólne  wymagania dotyczące materiałów zawarte są w </w:t>
      </w:r>
      <w:r w:rsidR="00C80E61" w:rsidRPr="00CB54E6">
        <w:t>ST D-00.00.00</w:t>
      </w:r>
      <w:r w:rsidRPr="00CB54E6">
        <w:t>.</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Materiały do wykonania nawierzchni</w:t>
      </w:r>
    </w:p>
    <w:p w:rsidR="00092A15" w:rsidRPr="00CB54E6" w:rsidRDefault="00092A15" w:rsidP="008E2A70">
      <w:pPr>
        <w:pStyle w:val="Tekstpodstawowy"/>
        <w:spacing w:after="0"/>
        <w:ind w:left="0" w:right="141"/>
        <w:rPr>
          <w:szCs w:val="14"/>
        </w:rPr>
      </w:pPr>
      <w:r w:rsidRPr="00CB54E6">
        <w:rPr>
          <w:szCs w:val="14"/>
        </w:rPr>
        <w:t>Materiałami stosowanymi przy budowie nawierzchni z kostki brukowej betonowej, zgodnie z zasadami n/n Szczegółowej Specyfikacji Technicznej są:</w:t>
      </w:r>
    </w:p>
    <w:p w:rsidR="00092A15" w:rsidRPr="00CB54E6" w:rsidRDefault="00092A15" w:rsidP="00D942ED">
      <w:pPr>
        <w:pStyle w:val="Akapitzlist"/>
        <w:numPr>
          <w:ilvl w:val="2"/>
          <w:numId w:val="17"/>
        </w:numPr>
        <w:tabs>
          <w:tab w:val="left" w:pos="567"/>
        </w:tabs>
        <w:ind w:left="0" w:firstLine="0"/>
        <w:rPr>
          <w:b/>
        </w:rPr>
      </w:pPr>
      <w:r w:rsidRPr="00CB54E6">
        <w:rPr>
          <w:b/>
        </w:rPr>
        <w:t xml:space="preserve"> Betonowa kostka brukowa gr. 8 cm </w:t>
      </w:r>
    </w:p>
    <w:p w:rsidR="00092A15" w:rsidRPr="00CB54E6" w:rsidRDefault="00092A15" w:rsidP="008E2A70">
      <w:pPr>
        <w:pStyle w:val="Tekstpodstawowy"/>
        <w:spacing w:after="0"/>
        <w:ind w:left="0" w:right="141"/>
        <w:rPr>
          <w:szCs w:val="14"/>
        </w:rPr>
      </w:pPr>
      <w:r w:rsidRPr="00CB54E6">
        <w:rPr>
          <w:szCs w:val="14"/>
        </w:rPr>
        <w:t>Betonowe kostki brukowe powinny odpowiadać wymaganiom PN-EN 1338 [1]. Nasiąkliwość wg PN-EN 1338 [1] nie powinna być większa niż 5 %.</w:t>
      </w:r>
    </w:p>
    <w:p w:rsidR="00092A15" w:rsidRPr="00CB54E6" w:rsidRDefault="00092A15" w:rsidP="008E2A70">
      <w:pPr>
        <w:pStyle w:val="Tekstpodstawowy"/>
        <w:spacing w:after="0"/>
        <w:ind w:left="0" w:right="141"/>
        <w:rPr>
          <w:szCs w:val="14"/>
        </w:rPr>
      </w:pPr>
      <w:r w:rsidRPr="00CB54E6">
        <w:rPr>
          <w:szCs w:val="14"/>
        </w:rPr>
        <w:t>Odporność na zamrażanie/rozmrażanie z udziałem soli odladzających zgodnie z PN-EN 1338 [1] ≤ 1,0 kg/m</w:t>
      </w:r>
      <w:r w:rsidRPr="00CB54E6">
        <w:rPr>
          <w:position w:val="5"/>
          <w:szCs w:val="14"/>
        </w:rPr>
        <w:t xml:space="preserve">2 </w:t>
      </w:r>
      <w:r w:rsidRPr="00CB54E6">
        <w:rPr>
          <w:szCs w:val="14"/>
        </w:rPr>
        <w:t>przy czym żaden pojedynczy wynik nie powinien być większy od 1,5 kg/m</w:t>
      </w:r>
      <w:r w:rsidRPr="00CB54E6">
        <w:rPr>
          <w:position w:val="5"/>
          <w:szCs w:val="14"/>
        </w:rPr>
        <w:t>2</w:t>
      </w:r>
      <w:r w:rsidRPr="00CB54E6">
        <w:rPr>
          <w:szCs w:val="14"/>
        </w:rPr>
        <w:t>.</w:t>
      </w:r>
    </w:p>
    <w:p w:rsidR="00092A15" w:rsidRPr="00CB54E6" w:rsidRDefault="00092A15" w:rsidP="008E2A70">
      <w:pPr>
        <w:pStyle w:val="Tekstpodstawowy"/>
        <w:spacing w:after="0"/>
        <w:ind w:left="0" w:right="141"/>
        <w:rPr>
          <w:szCs w:val="14"/>
        </w:rPr>
      </w:pPr>
      <w:r w:rsidRPr="00CB54E6">
        <w:rPr>
          <w:szCs w:val="14"/>
        </w:rPr>
        <w:t>Wytrzymałość charakterystyczna na rozciąganie przy rozłupywaniu nie powinna być mniejsza niż 3,6 MPa. Żaden pojedynczy wynik nie powinien być mniejszy niż 2,9 MPa i nie powinien wykazywać obciążenia niszczącego mniejszego niż 250 N/mm długości rozłupania.</w:t>
      </w:r>
    </w:p>
    <w:p w:rsidR="00092A15" w:rsidRPr="00CB54E6" w:rsidRDefault="00092A15" w:rsidP="008E2A70">
      <w:pPr>
        <w:pStyle w:val="Tekstpodstawowy"/>
        <w:spacing w:after="0"/>
        <w:ind w:left="0" w:right="141"/>
        <w:rPr>
          <w:szCs w:val="14"/>
        </w:rPr>
      </w:pPr>
      <w:r w:rsidRPr="00CB54E6">
        <w:rPr>
          <w:szCs w:val="14"/>
        </w:rPr>
        <w:t>Ścieralność na szerokiej tarczy ściernej według PN-EN 1338 [1] nie powinna przekraczać 20 mm /przy badaniu wykonywanym zgodnie z metodą z załącznika G/ lub 18000mm</w:t>
      </w:r>
      <w:r w:rsidRPr="00CB54E6">
        <w:rPr>
          <w:position w:val="5"/>
          <w:szCs w:val="14"/>
        </w:rPr>
        <w:t>3</w:t>
      </w:r>
      <w:r w:rsidRPr="00CB54E6">
        <w:rPr>
          <w:szCs w:val="14"/>
        </w:rPr>
        <w:t>/5000mm</w:t>
      </w:r>
      <w:r w:rsidRPr="00CB54E6">
        <w:rPr>
          <w:position w:val="5"/>
          <w:szCs w:val="14"/>
        </w:rPr>
        <w:t xml:space="preserve">2 </w:t>
      </w:r>
      <w:r w:rsidRPr="00CB54E6">
        <w:rPr>
          <w:szCs w:val="14"/>
        </w:rPr>
        <w:t>/przy badaniu wykonywanym zgodnie z metodą alternatywną opisaną w załączniku H/.</w:t>
      </w:r>
    </w:p>
    <w:p w:rsidR="00092A15" w:rsidRPr="00CB54E6" w:rsidRDefault="00092A15" w:rsidP="00D942ED">
      <w:pPr>
        <w:pStyle w:val="Akapitzlist"/>
        <w:numPr>
          <w:ilvl w:val="3"/>
          <w:numId w:val="17"/>
        </w:numPr>
        <w:ind w:left="0" w:firstLine="0"/>
        <w:rPr>
          <w:b/>
        </w:rPr>
      </w:pPr>
      <w:r w:rsidRPr="00CB54E6">
        <w:rPr>
          <w:b/>
        </w:rPr>
        <w:t>Dopuszczalne odchyłki wymiarów betonowych kostek brukowych</w:t>
      </w:r>
    </w:p>
    <w:p w:rsidR="00092A15" w:rsidRPr="00CB54E6" w:rsidRDefault="00092A15" w:rsidP="008E2A70">
      <w:pPr>
        <w:pStyle w:val="Tekstpodstawowy"/>
        <w:spacing w:after="0"/>
        <w:ind w:left="0" w:right="141"/>
        <w:rPr>
          <w:szCs w:val="14"/>
        </w:rPr>
      </w:pPr>
      <w:r w:rsidRPr="00CB54E6">
        <w:rPr>
          <w:szCs w:val="14"/>
        </w:rPr>
        <w:t>Dopuszczalne odchyłki wymiarów betonowych kostek brukowych zgodnie z PN-EN 1338 [1] powinny wynosić:</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dla długości i szerokości ± 2 mm</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dla grubości   ± 3 mm</w:t>
      </w:r>
    </w:p>
    <w:p w:rsidR="00092A15" w:rsidRPr="00CB54E6" w:rsidRDefault="00092A15" w:rsidP="008E2A70">
      <w:pPr>
        <w:pStyle w:val="Akapitzlist"/>
        <w:tabs>
          <w:tab w:val="left" w:pos="289"/>
        </w:tabs>
        <w:ind w:left="0" w:right="141"/>
        <w:jc w:val="both"/>
        <w:rPr>
          <w:rFonts w:cs="Times New Roman"/>
          <w:szCs w:val="14"/>
        </w:rPr>
      </w:pPr>
      <w:r w:rsidRPr="00CB54E6">
        <w:rPr>
          <w:rFonts w:cs="Times New Roman"/>
          <w:szCs w:val="14"/>
        </w:rPr>
        <w:t>Różnica pomiędzy dwoma pomiarami grubości tej samej kostki nie powinna przekraczać 3 mm.</w:t>
      </w:r>
    </w:p>
    <w:p w:rsidR="00092A15" w:rsidRPr="00CB54E6" w:rsidRDefault="00092A15" w:rsidP="008E2A70">
      <w:pPr>
        <w:pStyle w:val="Tekstpodstawowy"/>
        <w:spacing w:after="0"/>
        <w:ind w:left="0" w:right="141"/>
        <w:rPr>
          <w:szCs w:val="14"/>
        </w:rPr>
      </w:pPr>
      <w:r w:rsidRPr="00CB54E6">
        <w:rPr>
          <w:szCs w:val="14"/>
        </w:rPr>
        <w:t>W przypadku kostek brukowych o kształcie nieprostokątnym, odchyłki stosowane dla innych wymiarów powinny być deklarowane przez producenta.</w:t>
      </w:r>
    </w:p>
    <w:p w:rsidR="00092A15" w:rsidRPr="00CB54E6" w:rsidRDefault="00092A15" w:rsidP="008E2A70">
      <w:pPr>
        <w:pStyle w:val="Tekstpodstawowy"/>
        <w:spacing w:after="0"/>
        <w:ind w:left="0" w:right="141"/>
        <w:rPr>
          <w:szCs w:val="14"/>
        </w:rPr>
      </w:pPr>
      <w:r w:rsidRPr="00CB54E6">
        <w:rPr>
          <w:szCs w:val="14"/>
        </w:rPr>
        <w:t>Maksymalna dopuszczalna różnica pomiędzy pomiarami dwóch przekątnych prostokątnej kostki, której długość przekątnych przekracza 300 mm wynosi ±3 mm.</w:t>
      </w:r>
    </w:p>
    <w:p w:rsidR="00092A15" w:rsidRPr="00CB54E6" w:rsidRDefault="00092A15" w:rsidP="008E2A70">
      <w:pPr>
        <w:pStyle w:val="Tekstpodstawowy"/>
        <w:spacing w:after="0"/>
        <w:ind w:left="0" w:right="141"/>
        <w:rPr>
          <w:szCs w:val="14"/>
        </w:rPr>
      </w:pPr>
      <w:r w:rsidRPr="00CB54E6">
        <w:rPr>
          <w:szCs w:val="14"/>
        </w:rPr>
        <w:t>Dla kostek brukowych o wymiarach maksymalnych przekraczających 300 mm, odchyłki od płaskości i pofalowania podane w tabeli nr 1 należy stosować dla górnej powierzchni, którą zaprojektowano jako płaską. O ile nie przewidziano, aby górna powierzchnia była płaska, producent powinien dostarczyć informacje dotyczące dopuszczalnych odchyłek.</w:t>
      </w:r>
    </w:p>
    <w:p w:rsidR="00092A15" w:rsidRPr="00CB54E6" w:rsidRDefault="00092A15" w:rsidP="008E2A70">
      <w:pPr>
        <w:pStyle w:val="Akapitzlist"/>
        <w:ind w:left="0"/>
      </w:pPr>
      <w:r w:rsidRPr="00CB54E6">
        <w:t>Tablica 1.   Odchyłki płaskości i pofalowania</w:t>
      </w:r>
    </w:p>
    <w:tbl>
      <w:tblPr>
        <w:tblStyle w:val="Tabela-Siatka"/>
        <w:tblW w:w="0" w:type="auto"/>
        <w:tblInd w:w="108" w:type="dxa"/>
        <w:tblLayout w:type="fixed"/>
        <w:tblLook w:val="01E0"/>
      </w:tblPr>
      <w:tblGrid>
        <w:gridCol w:w="2299"/>
        <w:gridCol w:w="2906"/>
        <w:gridCol w:w="2906"/>
      </w:tblGrid>
      <w:tr w:rsidR="00092A15" w:rsidRPr="00CB54E6" w:rsidTr="00372A43">
        <w:trPr>
          <w:trHeight w:hRule="exact" w:val="490"/>
        </w:trPr>
        <w:tc>
          <w:tcPr>
            <w:tcW w:w="2299" w:type="dxa"/>
          </w:tcPr>
          <w:p w:rsidR="00092A15" w:rsidRPr="00CB54E6" w:rsidRDefault="00092A15" w:rsidP="008E2A70">
            <w:pPr>
              <w:pStyle w:val="TableParagraph"/>
              <w:ind w:left="0" w:right="141"/>
              <w:jc w:val="both"/>
              <w:rPr>
                <w:rFonts w:ascii="Verdana" w:hAnsi="Verdana" w:cs="Times New Roman"/>
                <w:b/>
                <w:sz w:val="14"/>
                <w:szCs w:val="14"/>
                <w:lang w:val="pl-PL"/>
              </w:rPr>
            </w:pPr>
            <w:r w:rsidRPr="00CB54E6">
              <w:rPr>
                <w:rFonts w:ascii="Verdana" w:hAnsi="Verdana" w:cs="Times New Roman"/>
                <w:b/>
                <w:sz w:val="14"/>
                <w:szCs w:val="14"/>
                <w:lang w:val="pl-PL"/>
              </w:rPr>
              <w:t>Długość pomiarowa mm</w:t>
            </w:r>
          </w:p>
        </w:tc>
        <w:tc>
          <w:tcPr>
            <w:tcW w:w="2906" w:type="dxa"/>
          </w:tcPr>
          <w:p w:rsidR="00092A15" w:rsidRPr="00CB54E6" w:rsidRDefault="00092A15" w:rsidP="008E2A70">
            <w:pPr>
              <w:pStyle w:val="TableParagraph"/>
              <w:ind w:left="0" w:right="141"/>
              <w:jc w:val="both"/>
              <w:rPr>
                <w:rFonts w:ascii="Verdana" w:hAnsi="Verdana" w:cs="Times New Roman"/>
                <w:b/>
                <w:sz w:val="14"/>
                <w:szCs w:val="14"/>
                <w:lang w:val="pl-PL"/>
              </w:rPr>
            </w:pPr>
            <w:r w:rsidRPr="00CB54E6">
              <w:rPr>
                <w:rFonts w:ascii="Verdana" w:hAnsi="Verdana" w:cs="Times New Roman"/>
                <w:b/>
                <w:sz w:val="14"/>
                <w:szCs w:val="14"/>
                <w:lang w:val="pl-PL"/>
              </w:rPr>
              <w:t>Maksymalna wypukłość mm</w:t>
            </w:r>
          </w:p>
        </w:tc>
        <w:tc>
          <w:tcPr>
            <w:tcW w:w="2906" w:type="dxa"/>
          </w:tcPr>
          <w:p w:rsidR="00092A15" w:rsidRPr="00CB54E6" w:rsidRDefault="00092A15" w:rsidP="008E2A70">
            <w:pPr>
              <w:pStyle w:val="TableParagraph"/>
              <w:ind w:left="0" w:right="141"/>
              <w:jc w:val="both"/>
              <w:rPr>
                <w:rFonts w:ascii="Verdana" w:hAnsi="Verdana" w:cs="Times New Roman"/>
                <w:b/>
                <w:sz w:val="14"/>
                <w:szCs w:val="14"/>
                <w:lang w:val="pl-PL"/>
              </w:rPr>
            </w:pPr>
            <w:r w:rsidRPr="00CB54E6">
              <w:rPr>
                <w:rFonts w:ascii="Verdana" w:hAnsi="Verdana" w:cs="Times New Roman"/>
                <w:b/>
                <w:sz w:val="14"/>
                <w:szCs w:val="14"/>
                <w:lang w:val="pl-PL"/>
              </w:rPr>
              <w:t>Maksymalna wklęsłość mm</w:t>
            </w:r>
          </w:p>
        </w:tc>
      </w:tr>
      <w:tr w:rsidR="00092A15" w:rsidRPr="00CB54E6" w:rsidTr="00372A43">
        <w:trPr>
          <w:trHeight w:hRule="exact" w:val="397"/>
        </w:trPr>
        <w:tc>
          <w:tcPr>
            <w:tcW w:w="2299" w:type="dxa"/>
          </w:tcPr>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300</w:t>
            </w:r>
          </w:p>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400</w:t>
            </w:r>
          </w:p>
        </w:tc>
        <w:tc>
          <w:tcPr>
            <w:tcW w:w="2906" w:type="dxa"/>
          </w:tcPr>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1,5</w:t>
            </w:r>
          </w:p>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2,0</w:t>
            </w:r>
          </w:p>
        </w:tc>
        <w:tc>
          <w:tcPr>
            <w:tcW w:w="2906" w:type="dxa"/>
          </w:tcPr>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1,0</w:t>
            </w:r>
          </w:p>
          <w:p w:rsidR="00092A15" w:rsidRPr="00CB54E6" w:rsidRDefault="00092A15"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1,5</w:t>
            </w:r>
          </w:p>
        </w:tc>
      </w:tr>
    </w:tbl>
    <w:p w:rsidR="002F14A4" w:rsidRPr="00CB54E6" w:rsidRDefault="00092A15" w:rsidP="00D942ED">
      <w:pPr>
        <w:pStyle w:val="Akapitzlist"/>
        <w:numPr>
          <w:ilvl w:val="3"/>
          <w:numId w:val="17"/>
        </w:numPr>
        <w:ind w:left="0" w:firstLine="0"/>
        <w:rPr>
          <w:b/>
        </w:rPr>
      </w:pPr>
      <w:r w:rsidRPr="00CB54E6">
        <w:rPr>
          <w:b/>
        </w:rPr>
        <w:t>Wymagania normy PN-EN 1338 [1] w zakresie aspektów wizualnych</w:t>
      </w:r>
    </w:p>
    <w:p w:rsidR="00092A15" w:rsidRPr="00CB54E6" w:rsidRDefault="00092A15" w:rsidP="00D942ED">
      <w:pPr>
        <w:pStyle w:val="Akapitzlist"/>
        <w:numPr>
          <w:ilvl w:val="4"/>
          <w:numId w:val="17"/>
        </w:numPr>
        <w:tabs>
          <w:tab w:val="left" w:pos="851"/>
        </w:tabs>
        <w:ind w:left="0" w:firstLine="0"/>
        <w:rPr>
          <w:b/>
        </w:rPr>
      </w:pPr>
      <w:r w:rsidRPr="00CB54E6">
        <w:rPr>
          <w:b/>
        </w:rPr>
        <w:t>Wygląd</w:t>
      </w:r>
    </w:p>
    <w:p w:rsidR="00092A15" w:rsidRPr="00CB54E6" w:rsidRDefault="00092A15" w:rsidP="008E2A70">
      <w:pPr>
        <w:pStyle w:val="Tekstpodstawowy"/>
        <w:spacing w:after="0"/>
        <w:ind w:left="0" w:right="141"/>
        <w:rPr>
          <w:szCs w:val="14"/>
        </w:rPr>
      </w:pPr>
      <w:r w:rsidRPr="00CB54E6">
        <w:rPr>
          <w:szCs w:val="14"/>
        </w:rPr>
        <w:t>Górna powierzchnia betonowych kostek brukowych oceniana nie powinna wykazywać wad, takich jak rysy lub odpryski.</w:t>
      </w:r>
    </w:p>
    <w:p w:rsidR="00092A15" w:rsidRPr="00CB54E6" w:rsidRDefault="00092A15" w:rsidP="008E2A70">
      <w:pPr>
        <w:pStyle w:val="Tekstpodstawowy"/>
        <w:spacing w:after="0"/>
        <w:ind w:left="0" w:right="141"/>
        <w:rPr>
          <w:szCs w:val="14"/>
        </w:rPr>
      </w:pPr>
      <w:r w:rsidRPr="00CB54E6">
        <w:rPr>
          <w:szCs w:val="14"/>
        </w:rPr>
        <w:t>W przypadku dwuwarstwowych kostek brukowych nie dopuszcza się występowania rozwarstwienia (rozdzielenia) między warstwami.</w:t>
      </w:r>
    </w:p>
    <w:p w:rsidR="00092A15" w:rsidRPr="00CB54E6" w:rsidRDefault="00092A15" w:rsidP="008E2A70">
      <w:pPr>
        <w:pStyle w:val="Tekstpodstawowy"/>
        <w:spacing w:after="0"/>
        <w:ind w:left="0" w:right="141"/>
        <w:rPr>
          <w:szCs w:val="14"/>
        </w:rPr>
      </w:pPr>
      <w:r w:rsidRPr="00CB54E6">
        <w:rPr>
          <w:szCs w:val="14"/>
        </w:rPr>
        <w:t>UWAGA: Ewentualne wykwity nie mają szkodliwego wpływu na właściwości użytkowe kostek brukowych i nie są uważane za istotne.</w:t>
      </w:r>
    </w:p>
    <w:p w:rsidR="00092A15" w:rsidRPr="00CB54E6" w:rsidRDefault="00092A15" w:rsidP="00D942ED">
      <w:pPr>
        <w:pStyle w:val="Akapitzlist"/>
        <w:numPr>
          <w:ilvl w:val="4"/>
          <w:numId w:val="17"/>
        </w:numPr>
        <w:tabs>
          <w:tab w:val="left" w:pos="851"/>
        </w:tabs>
        <w:ind w:left="0" w:firstLine="0"/>
        <w:rPr>
          <w:b/>
        </w:rPr>
      </w:pPr>
      <w:r w:rsidRPr="00CB54E6">
        <w:rPr>
          <w:b/>
        </w:rPr>
        <w:t>Tekstura</w:t>
      </w:r>
    </w:p>
    <w:p w:rsidR="00092A15" w:rsidRPr="00CB54E6" w:rsidRDefault="00092A15" w:rsidP="008E2A70">
      <w:pPr>
        <w:pStyle w:val="Tekstpodstawowy"/>
        <w:spacing w:after="0"/>
        <w:ind w:left="0" w:right="141"/>
        <w:rPr>
          <w:szCs w:val="14"/>
        </w:rPr>
      </w:pPr>
      <w:r w:rsidRPr="00CB54E6">
        <w:rPr>
          <w:szCs w:val="14"/>
        </w:rPr>
        <w:t>Jeżeli kostki brukowe produkowane są z powierzchnią o specjalnej teksturze, to taka tekstura powinna być opisana przez producenta.</w:t>
      </w:r>
    </w:p>
    <w:p w:rsidR="00092A15" w:rsidRPr="00CB54E6" w:rsidRDefault="00092A15" w:rsidP="008E2A70">
      <w:pPr>
        <w:pStyle w:val="Tekstpodstawowy"/>
        <w:spacing w:after="0"/>
        <w:ind w:left="0" w:right="141"/>
        <w:rPr>
          <w:szCs w:val="14"/>
        </w:rPr>
      </w:pPr>
      <w:r w:rsidRPr="00CB54E6">
        <w:rPr>
          <w:szCs w:val="14"/>
        </w:rPr>
        <w:t>Jeśli nie ma znaczących różnic w teksturze, zgodność elementów ocenianych powinna być ustalona przez porównanie z próbkami dostarczonymi przez producenta i zatwierdzonymi przez odbiorcę.</w:t>
      </w:r>
    </w:p>
    <w:p w:rsidR="00092A15" w:rsidRPr="00CB54E6" w:rsidRDefault="00092A15" w:rsidP="008E2A70">
      <w:pPr>
        <w:pStyle w:val="Tekstpodstawowy"/>
        <w:spacing w:after="0"/>
        <w:ind w:left="0" w:right="141"/>
        <w:rPr>
          <w:szCs w:val="14"/>
        </w:rPr>
      </w:pPr>
      <w:r w:rsidRPr="00CB54E6">
        <w:rPr>
          <w:szCs w:val="14"/>
        </w:rPr>
        <w:t>UWAGA: Różnice w jednolitości tekstury kostek brukowych, które mogą być spowodowane nieuniknionymi zmianami we właściwościach surowców i warunków twardnienia, nie są uważane za istotne.</w:t>
      </w:r>
    </w:p>
    <w:p w:rsidR="00092A15" w:rsidRPr="00CB54E6" w:rsidRDefault="00092A15" w:rsidP="00D942ED">
      <w:pPr>
        <w:pStyle w:val="Akapitzlist"/>
        <w:numPr>
          <w:ilvl w:val="4"/>
          <w:numId w:val="17"/>
        </w:numPr>
        <w:tabs>
          <w:tab w:val="left" w:pos="851"/>
        </w:tabs>
        <w:ind w:left="0" w:firstLine="0"/>
        <w:rPr>
          <w:b/>
        </w:rPr>
      </w:pPr>
      <w:r w:rsidRPr="00CB54E6">
        <w:rPr>
          <w:b/>
        </w:rPr>
        <w:t>Zabarwienie</w:t>
      </w:r>
    </w:p>
    <w:p w:rsidR="00092A15" w:rsidRPr="00CB54E6" w:rsidRDefault="00092A15" w:rsidP="008E2A70">
      <w:pPr>
        <w:pStyle w:val="Akapitzlist"/>
        <w:ind w:left="0"/>
        <w:rPr>
          <w:b/>
        </w:rPr>
      </w:pPr>
      <w:r w:rsidRPr="00CB54E6">
        <w:rPr>
          <w:b/>
        </w:rPr>
        <w:t>Kolor betonowej kostki brukowej poszczególnych asortymentów nawierzchni należy ustalić z Inwestorem oraz uzgodnić z</w:t>
      </w:r>
      <w:r w:rsidRPr="00CB54E6">
        <w:rPr>
          <w:b/>
          <w:i/>
        </w:rPr>
        <w:t xml:space="preserve"> </w:t>
      </w:r>
      <w:r w:rsidRPr="00CB54E6">
        <w:rPr>
          <w:b/>
        </w:rPr>
        <w:t>Inspektorem Nadzoru.</w:t>
      </w:r>
    </w:p>
    <w:p w:rsidR="00092A15" w:rsidRPr="00CB54E6" w:rsidRDefault="00092A15" w:rsidP="008E2A70">
      <w:pPr>
        <w:pStyle w:val="Tekstpodstawowy"/>
        <w:spacing w:after="0"/>
        <w:ind w:left="0" w:right="141"/>
        <w:rPr>
          <w:szCs w:val="14"/>
        </w:rPr>
      </w:pPr>
      <w:r w:rsidRPr="00CB54E6">
        <w:rPr>
          <w:szCs w:val="14"/>
        </w:rPr>
        <w:t>W zależności od decyzji producenta, barwiona może być warstwa ścieralna lub cały element.</w:t>
      </w:r>
    </w:p>
    <w:p w:rsidR="00092A15" w:rsidRPr="00CB54E6" w:rsidRDefault="00092A15" w:rsidP="008E2A70">
      <w:pPr>
        <w:pStyle w:val="Tekstpodstawowy"/>
        <w:spacing w:after="0"/>
        <w:ind w:left="0" w:right="141"/>
        <w:rPr>
          <w:szCs w:val="14"/>
        </w:rPr>
      </w:pPr>
      <w:r w:rsidRPr="00CB54E6">
        <w:rPr>
          <w:szCs w:val="14"/>
        </w:rPr>
        <w:t>Jeśli nie ma znaczących różnic w zabarwieniu, zgodność elementów ocenianych powinna być ustalona przez porównanie z próbkami dostarczonymi przez producenta i zatwierdzonymi przez odbiorcę.</w:t>
      </w:r>
    </w:p>
    <w:p w:rsidR="00092A15" w:rsidRPr="00CB54E6" w:rsidRDefault="00092A15" w:rsidP="008E2A70">
      <w:pPr>
        <w:pStyle w:val="Tekstpodstawowy"/>
        <w:spacing w:after="0"/>
        <w:ind w:left="0" w:right="141"/>
        <w:rPr>
          <w:szCs w:val="14"/>
        </w:rPr>
      </w:pPr>
      <w:r w:rsidRPr="00CB54E6">
        <w:rPr>
          <w:szCs w:val="14"/>
        </w:rPr>
        <w:t>UWAGA: Różnice w jednolitości zabarwienia kostek brukowych, które mogą być spowodowane nieuniknionymi zmianami właściwości surowców lub przez zmianę warunków twardnienia, nie są uważane za istotne.</w:t>
      </w:r>
    </w:p>
    <w:p w:rsidR="00092A15" w:rsidRPr="00CB54E6" w:rsidRDefault="00092A15" w:rsidP="00D942ED">
      <w:pPr>
        <w:pStyle w:val="Akapitzlist"/>
        <w:numPr>
          <w:ilvl w:val="2"/>
          <w:numId w:val="17"/>
        </w:numPr>
        <w:tabs>
          <w:tab w:val="left" w:pos="567"/>
        </w:tabs>
        <w:ind w:left="0" w:firstLine="0"/>
        <w:rPr>
          <w:b/>
        </w:rPr>
      </w:pPr>
      <w:r w:rsidRPr="00CB54E6">
        <w:rPr>
          <w:b/>
        </w:rPr>
        <w:t>Cement</w:t>
      </w:r>
    </w:p>
    <w:p w:rsidR="00092A15" w:rsidRPr="00CB54E6" w:rsidRDefault="00092A15" w:rsidP="008E2A70">
      <w:pPr>
        <w:pStyle w:val="Tekstpodstawowy"/>
        <w:spacing w:after="0"/>
        <w:ind w:left="0" w:right="141"/>
        <w:rPr>
          <w:szCs w:val="14"/>
        </w:rPr>
      </w:pPr>
      <w:r w:rsidRPr="00CB54E6">
        <w:rPr>
          <w:szCs w:val="14"/>
        </w:rPr>
        <w:t>Cement portlandzki do betonu i na podsypkę cementowo-piaskową powinien być marki nie mniejszej niż 32,5, odpowiadający wymaganiom normy PN-EN 197-1.</w:t>
      </w:r>
    </w:p>
    <w:p w:rsidR="00092A15" w:rsidRPr="00CB54E6" w:rsidRDefault="00092A15" w:rsidP="008E2A70">
      <w:pPr>
        <w:pStyle w:val="Tekstpodstawowy"/>
        <w:spacing w:after="0"/>
        <w:ind w:left="0" w:right="141"/>
        <w:rPr>
          <w:szCs w:val="14"/>
        </w:rPr>
      </w:pPr>
      <w:r w:rsidRPr="00CB54E6">
        <w:rPr>
          <w:szCs w:val="14"/>
        </w:rPr>
        <w:t>Składowanie i okres przechowywania powinno być zgodne z BN-88/6731-08.</w:t>
      </w:r>
    </w:p>
    <w:p w:rsidR="00092A15" w:rsidRPr="00CB54E6" w:rsidRDefault="00092A15" w:rsidP="00D942ED">
      <w:pPr>
        <w:pStyle w:val="Akapitzlist"/>
        <w:numPr>
          <w:ilvl w:val="2"/>
          <w:numId w:val="17"/>
        </w:numPr>
        <w:tabs>
          <w:tab w:val="left" w:pos="567"/>
        </w:tabs>
        <w:ind w:left="0" w:firstLine="0"/>
        <w:rPr>
          <w:b/>
        </w:rPr>
      </w:pPr>
      <w:r w:rsidRPr="00CB54E6">
        <w:rPr>
          <w:b/>
        </w:rPr>
        <w:t>Kruszywo</w:t>
      </w:r>
    </w:p>
    <w:p w:rsidR="00092A15" w:rsidRPr="00CB54E6" w:rsidRDefault="00092A15" w:rsidP="008E2A70">
      <w:pPr>
        <w:pStyle w:val="Tekstpodstawowy"/>
        <w:spacing w:after="0"/>
        <w:ind w:left="0" w:right="141"/>
        <w:rPr>
          <w:szCs w:val="14"/>
        </w:rPr>
      </w:pPr>
      <w:r w:rsidRPr="00CB54E6">
        <w:rPr>
          <w:szCs w:val="14"/>
        </w:rPr>
        <w:t>Kruszywo na podsypkę i do wypełnienia spoin powinno odpowiadać wymaganiom norm PN-EN 13043:2004. Na podsypkę powinno się stosować piasek gatunku 1, natomiast do wypełnienia spoin przez zamulenie - piasek gatunku 1, lecz o zawartości pyłów mineralnych w granicach od 3 do 8%.</w:t>
      </w:r>
    </w:p>
    <w:p w:rsidR="00092A15" w:rsidRPr="00CB54E6" w:rsidRDefault="00092A15" w:rsidP="00D942ED">
      <w:pPr>
        <w:pStyle w:val="Akapitzlist"/>
        <w:numPr>
          <w:ilvl w:val="2"/>
          <w:numId w:val="17"/>
        </w:numPr>
        <w:tabs>
          <w:tab w:val="left" w:pos="567"/>
        </w:tabs>
        <w:ind w:left="0" w:firstLine="0"/>
        <w:rPr>
          <w:b/>
        </w:rPr>
      </w:pPr>
      <w:r w:rsidRPr="00CB54E6">
        <w:rPr>
          <w:b/>
        </w:rPr>
        <w:t>Woda</w:t>
      </w:r>
    </w:p>
    <w:p w:rsidR="00092A15" w:rsidRPr="00CB54E6" w:rsidRDefault="00092A15" w:rsidP="008E2A70">
      <w:pPr>
        <w:pStyle w:val="Tekstpodstawowy"/>
        <w:spacing w:after="0"/>
        <w:ind w:left="0" w:right="141"/>
        <w:rPr>
          <w:szCs w:val="14"/>
        </w:rPr>
      </w:pPr>
      <w:r w:rsidRPr="00CB54E6">
        <w:rPr>
          <w:szCs w:val="14"/>
        </w:rPr>
        <w:t>Woda stosowana do podsypki powinna odpowiadać wymaganiom PN-EN 1008 [5].</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SPRZĘT</w:t>
      </w:r>
    </w:p>
    <w:p w:rsidR="00092A15" w:rsidRPr="00CB54E6" w:rsidRDefault="002A0F0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lastRenderedPageBreak/>
        <w:t>Ogólne wymagania dotyczące sprzętu</w:t>
      </w:r>
    </w:p>
    <w:p w:rsidR="00092A15" w:rsidRPr="00CB54E6" w:rsidRDefault="00137025" w:rsidP="002A0F05">
      <w:pPr>
        <w:pStyle w:val="Tekstpodstawowy"/>
        <w:spacing w:after="0"/>
        <w:ind w:left="0" w:right="141"/>
        <w:rPr>
          <w:szCs w:val="14"/>
        </w:rPr>
      </w:pPr>
      <w:r w:rsidRPr="00CB54E6">
        <w:t xml:space="preserve">Ogólne wymagania dotyczące sprzętu podano w </w:t>
      </w:r>
      <w:r w:rsidR="00C80E61" w:rsidRPr="00CB54E6">
        <w:t>ST D-00.00.00</w:t>
      </w:r>
      <w:r w:rsidRPr="00CB54E6">
        <w:t>.</w:t>
      </w:r>
    </w:p>
    <w:p w:rsidR="00092A15" w:rsidRPr="00CB54E6" w:rsidRDefault="002A0F0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Sprzęt stosowany do</w:t>
      </w:r>
      <w:r w:rsidR="00092A15" w:rsidRPr="00CB54E6">
        <w:rPr>
          <w:rFonts w:cs="Times New Roman"/>
          <w:b/>
          <w:szCs w:val="14"/>
        </w:rPr>
        <w:t xml:space="preserve"> wykonania nawierzchni z kostki brukowej</w:t>
      </w:r>
    </w:p>
    <w:p w:rsidR="00092A15" w:rsidRPr="00CB54E6" w:rsidRDefault="00137025" w:rsidP="008E2A70">
      <w:pPr>
        <w:pStyle w:val="Tekstpodstawowy"/>
        <w:spacing w:after="0"/>
        <w:ind w:left="0" w:right="141"/>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wibratorów płytowych z osłoną z tworzywa sztucznego, do ubijania ułożonej kostki,</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innego drobnego sprzętu zaakceptowanego przez Inspektora Nadzoru.</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TRANSPORT</w:t>
      </w:r>
    </w:p>
    <w:p w:rsidR="007103FA" w:rsidRPr="00CB54E6" w:rsidRDefault="007103FA"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wymagania dotyczące transportu</w:t>
      </w:r>
    </w:p>
    <w:p w:rsidR="007103FA" w:rsidRPr="00CB54E6" w:rsidRDefault="007103FA" w:rsidP="007103FA">
      <w:pPr>
        <w:pStyle w:val="Tekstpodstawowy"/>
        <w:spacing w:after="0"/>
        <w:ind w:left="0" w:right="141"/>
        <w:rPr>
          <w:szCs w:val="14"/>
        </w:rPr>
      </w:pPr>
      <w:r w:rsidRPr="00CB54E6">
        <w:rPr>
          <w:szCs w:val="14"/>
        </w:rPr>
        <w:t>Wymagania ogólne dotyczące transportu podano w ST D-00.00.00.</w:t>
      </w:r>
    </w:p>
    <w:p w:rsidR="007103FA"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Transport materiałów</w:t>
      </w:r>
    </w:p>
    <w:p w:rsidR="00092A15" w:rsidRPr="00CB54E6" w:rsidRDefault="00092A15" w:rsidP="00D942ED">
      <w:pPr>
        <w:pStyle w:val="Akapitzlist"/>
        <w:numPr>
          <w:ilvl w:val="2"/>
          <w:numId w:val="17"/>
        </w:numPr>
        <w:tabs>
          <w:tab w:val="left" w:pos="567"/>
        </w:tabs>
        <w:ind w:left="0" w:firstLine="0"/>
        <w:rPr>
          <w:b/>
        </w:rPr>
      </w:pPr>
      <w:r w:rsidRPr="00CB54E6">
        <w:rPr>
          <w:b/>
        </w:rPr>
        <w:t>Kostki brukowe betonowe</w:t>
      </w:r>
    </w:p>
    <w:p w:rsidR="00092A15" w:rsidRPr="00CB54E6" w:rsidRDefault="00092A15" w:rsidP="008E2A70">
      <w:pPr>
        <w:pStyle w:val="Tekstpodstawowy"/>
        <w:spacing w:after="0"/>
        <w:ind w:left="0" w:right="141"/>
        <w:rPr>
          <w:szCs w:val="14"/>
        </w:rPr>
      </w:pPr>
      <w:r w:rsidRPr="00CB54E6">
        <w:rPr>
          <w:szCs w:val="14"/>
        </w:rPr>
        <w:t>Kostki betonowe mogą być przewożone po uzyskaniu wytrzymałości betonu min. 0,7 średniej wartości wytrzymałości badanej serii próbek.</w:t>
      </w:r>
    </w:p>
    <w:p w:rsidR="00092A15" w:rsidRPr="00CB54E6" w:rsidRDefault="00092A15" w:rsidP="00D942ED">
      <w:pPr>
        <w:pStyle w:val="Akapitzlist"/>
        <w:numPr>
          <w:ilvl w:val="2"/>
          <w:numId w:val="17"/>
        </w:numPr>
        <w:tabs>
          <w:tab w:val="left" w:pos="567"/>
        </w:tabs>
        <w:ind w:left="0" w:firstLine="0"/>
        <w:rPr>
          <w:b/>
        </w:rPr>
      </w:pPr>
      <w:r w:rsidRPr="00CB54E6">
        <w:rPr>
          <w:b/>
        </w:rPr>
        <w:t>Cement</w:t>
      </w:r>
    </w:p>
    <w:p w:rsidR="00092A15" w:rsidRPr="00CB54E6" w:rsidRDefault="00092A15" w:rsidP="008E2A70">
      <w:pPr>
        <w:pStyle w:val="Tekstpodstawowy"/>
        <w:spacing w:after="0"/>
        <w:ind w:left="0" w:right="141"/>
        <w:rPr>
          <w:szCs w:val="14"/>
        </w:rPr>
      </w:pPr>
      <w:r w:rsidRPr="00CB54E6">
        <w:rPr>
          <w:szCs w:val="14"/>
        </w:rPr>
        <w:t>Transport cementu powinien odbywać się w warunkach zgodnych z BN-88/6731-08.</w:t>
      </w:r>
    </w:p>
    <w:p w:rsidR="00092A15" w:rsidRPr="00CB54E6" w:rsidRDefault="00092A15" w:rsidP="00D942ED">
      <w:pPr>
        <w:pStyle w:val="Akapitzlist"/>
        <w:numPr>
          <w:ilvl w:val="2"/>
          <w:numId w:val="17"/>
        </w:numPr>
        <w:tabs>
          <w:tab w:val="left" w:pos="567"/>
        </w:tabs>
        <w:ind w:left="0" w:firstLine="0"/>
        <w:rPr>
          <w:b/>
        </w:rPr>
      </w:pPr>
      <w:r w:rsidRPr="00CB54E6">
        <w:rPr>
          <w:b/>
        </w:rPr>
        <w:t>Kruszywo</w:t>
      </w:r>
    </w:p>
    <w:p w:rsidR="00092A15" w:rsidRPr="00CB54E6" w:rsidRDefault="00092A15" w:rsidP="008E2A70">
      <w:pPr>
        <w:pStyle w:val="Tekstpodstawowy"/>
        <w:spacing w:after="0"/>
        <w:ind w:left="0" w:right="141"/>
        <w:rPr>
          <w:szCs w:val="14"/>
        </w:rPr>
      </w:pPr>
      <w:r w:rsidRPr="00CB54E6">
        <w:rPr>
          <w:szCs w:val="14"/>
        </w:rPr>
        <w:t>Transport kruszywa powinien odbywać się w warunkach zabezpieczających je przed zanieczyszczeniem i zmieszaniem z innymi asortymentami kruszywa lub jego frakcjami.</w:t>
      </w:r>
    </w:p>
    <w:p w:rsidR="00092A15" w:rsidRPr="00CB54E6" w:rsidRDefault="00092A15" w:rsidP="00D942ED">
      <w:pPr>
        <w:pStyle w:val="Akapitzlist"/>
        <w:numPr>
          <w:ilvl w:val="2"/>
          <w:numId w:val="17"/>
        </w:numPr>
        <w:tabs>
          <w:tab w:val="left" w:pos="567"/>
        </w:tabs>
        <w:ind w:left="0" w:firstLine="0"/>
        <w:rPr>
          <w:b/>
        </w:rPr>
      </w:pPr>
      <w:r w:rsidRPr="00CB54E6">
        <w:rPr>
          <w:b/>
        </w:rPr>
        <w:t>Woda</w:t>
      </w:r>
    </w:p>
    <w:p w:rsidR="00092A15" w:rsidRPr="00CB54E6" w:rsidRDefault="00092A15" w:rsidP="008E2A70">
      <w:pPr>
        <w:pStyle w:val="Tekstpodstawowy"/>
        <w:spacing w:after="0"/>
        <w:ind w:left="0" w:right="141"/>
        <w:rPr>
          <w:szCs w:val="14"/>
        </w:rPr>
      </w:pPr>
      <w:r w:rsidRPr="00CB54E6">
        <w:rPr>
          <w:szCs w:val="14"/>
        </w:rPr>
        <w:t>Woda może być pobierana z wodociągu lub dostarczana przewoźnymi zbiornikami wody (cysternami).</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WYKONANIE ROBÓT</w:t>
      </w:r>
    </w:p>
    <w:p w:rsidR="007103FA" w:rsidRPr="00CB54E6" w:rsidRDefault="007103FA"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zasady wykonania robót</w:t>
      </w:r>
    </w:p>
    <w:p w:rsidR="007103FA" w:rsidRPr="00CB54E6" w:rsidRDefault="007103FA" w:rsidP="007103FA">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Wykonanie nawierzchni</w:t>
      </w:r>
    </w:p>
    <w:p w:rsidR="00092A15" w:rsidRPr="00CB54E6" w:rsidRDefault="00092A15" w:rsidP="00D942ED">
      <w:pPr>
        <w:pStyle w:val="Akapitzlist"/>
        <w:numPr>
          <w:ilvl w:val="2"/>
          <w:numId w:val="17"/>
        </w:numPr>
        <w:tabs>
          <w:tab w:val="left" w:pos="567"/>
        </w:tabs>
        <w:ind w:left="0" w:firstLine="0"/>
        <w:rPr>
          <w:b/>
        </w:rPr>
      </w:pPr>
      <w:r w:rsidRPr="00CB54E6">
        <w:rPr>
          <w:b/>
        </w:rPr>
        <w:t>Koryto</w:t>
      </w:r>
    </w:p>
    <w:p w:rsidR="00092A15" w:rsidRPr="00CB54E6" w:rsidRDefault="00092A15" w:rsidP="008E2A70">
      <w:pPr>
        <w:pStyle w:val="Tekstpodstawowy"/>
        <w:spacing w:after="0"/>
        <w:ind w:left="0" w:right="141"/>
        <w:rPr>
          <w:szCs w:val="14"/>
        </w:rPr>
      </w:pPr>
      <w:r w:rsidRPr="00CB54E6">
        <w:rPr>
          <w:szCs w:val="14"/>
        </w:rPr>
        <w:t>Koryto wykonane w podłożu powinno być wyprofilowane zgodnie z projektowanymi spadkami podłużnymi i poprzecznymi oraz zagęszczone.</w:t>
      </w:r>
    </w:p>
    <w:p w:rsidR="00092A15" w:rsidRPr="00CB54E6" w:rsidRDefault="00092A15" w:rsidP="008E2A70">
      <w:pPr>
        <w:pStyle w:val="Tekstpodstawowy"/>
        <w:spacing w:after="0"/>
        <w:ind w:left="0" w:right="141"/>
        <w:rPr>
          <w:szCs w:val="14"/>
        </w:rPr>
      </w:pPr>
      <w:r w:rsidRPr="00CB54E6">
        <w:rPr>
          <w:szCs w:val="14"/>
        </w:rPr>
        <w:t>Wskaźnik zagęszczenia podłoża wg BN-77/8931-12 [7] nie może być mniejszy od 1,0. Dopuszczalne tolerancje dla wykonanego koryta: głębokość ± 1 cm, szerokość ± 1 cm. Dopuszczalne odchylenie od projektowanego spadku nie powinno przekraczać ± 0,5 %.</w:t>
      </w:r>
    </w:p>
    <w:p w:rsidR="00092A15" w:rsidRPr="00CB54E6" w:rsidRDefault="00092A15" w:rsidP="00D942ED">
      <w:pPr>
        <w:pStyle w:val="Akapitzlist"/>
        <w:numPr>
          <w:ilvl w:val="2"/>
          <w:numId w:val="17"/>
        </w:numPr>
        <w:tabs>
          <w:tab w:val="left" w:pos="567"/>
        </w:tabs>
        <w:ind w:left="0" w:firstLine="0"/>
        <w:rPr>
          <w:b/>
        </w:rPr>
      </w:pPr>
      <w:r w:rsidRPr="00CB54E6">
        <w:rPr>
          <w:b/>
        </w:rPr>
        <w:t>Podbudowa</w:t>
      </w:r>
    </w:p>
    <w:p w:rsidR="00092A15" w:rsidRPr="00CB54E6" w:rsidRDefault="00092A15" w:rsidP="008E2A70">
      <w:pPr>
        <w:pStyle w:val="Tekstpodstawowy"/>
        <w:spacing w:after="0"/>
        <w:ind w:left="0"/>
        <w:contextualSpacing/>
        <w:rPr>
          <w:szCs w:val="14"/>
        </w:rPr>
      </w:pPr>
      <w:r w:rsidRPr="00CB54E6">
        <w:rPr>
          <w:szCs w:val="14"/>
        </w:rPr>
        <w:t>Rodzaj podbudowy przewidzianej do wykonania pod warstwą betonowej kostki brukowej powinien być zgodny z dokumentacją projektową.</w:t>
      </w:r>
    </w:p>
    <w:p w:rsidR="00092A15" w:rsidRPr="00CB54E6" w:rsidRDefault="00092A15" w:rsidP="00D942ED">
      <w:pPr>
        <w:pStyle w:val="Akapitzlist"/>
        <w:numPr>
          <w:ilvl w:val="2"/>
          <w:numId w:val="17"/>
        </w:numPr>
        <w:tabs>
          <w:tab w:val="left" w:pos="567"/>
        </w:tabs>
        <w:ind w:left="0" w:firstLine="0"/>
        <w:rPr>
          <w:b/>
        </w:rPr>
      </w:pPr>
      <w:r w:rsidRPr="00CB54E6">
        <w:rPr>
          <w:b/>
        </w:rPr>
        <w:t>Obramowanie nawierzchni</w:t>
      </w:r>
    </w:p>
    <w:p w:rsidR="00092A15" w:rsidRPr="00CB54E6" w:rsidRDefault="00092A15" w:rsidP="008E2A70">
      <w:pPr>
        <w:pStyle w:val="Tekstpodstawowy"/>
        <w:spacing w:after="0"/>
        <w:ind w:left="0"/>
        <w:contextualSpacing/>
        <w:rPr>
          <w:szCs w:val="14"/>
        </w:rPr>
      </w:pPr>
      <w:r w:rsidRPr="00CB54E6">
        <w:rPr>
          <w:szCs w:val="14"/>
        </w:rPr>
        <w:t xml:space="preserve">Rodzaj obramowania nawierzchni powinien być zgodny z dokumentacją projektową lub </w:t>
      </w:r>
      <w:r w:rsidR="00A61594" w:rsidRPr="00CB54E6">
        <w:rPr>
          <w:szCs w:val="14"/>
        </w:rPr>
        <w:t>ST</w:t>
      </w:r>
      <w:r w:rsidRPr="00CB54E6">
        <w:rPr>
          <w:szCs w:val="14"/>
        </w:rPr>
        <w:t>.</w:t>
      </w:r>
    </w:p>
    <w:p w:rsidR="00092A15" w:rsidRPr="00CB54E6" w:rsidRDefault="00092A15" w:rsidP="008E2A70">
      <w:pPr>
        <w:pStyle w:val="Tekstpodstawowy"/>
        <w:spacing w:after="0"/>
        <w:ind w:left="0"/>
        <w:contextualSpacing/>
        <w:rPr>
          <w:szCs w:val="14"/>
        </w:rPr>
      </w:pPr>
      <w:r w:rsidRPr="00CB54E6">
        <w:rPr>
          <w:szCs w:val="14"/>
        </w:rPr>
        <w:t>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rsidR="00092A15" w:rsidRPr="00CB54E6" w:rsidRDefault="00092A15" w:rsidP="00D942ED">
      <w:pPr>
        <w:pStyle w:val="Akapitzlist"/>
        <w:numPr>
          <w:ilvl w:val="2"/>
          <w:numId w:val="17"/>
        </w:numPr>
        <w:tabs>
          <w:tab w:val="left" w:pos="567"/>
        </w:tabs>
        <w:ind w:left="0" w:firstLine="0"/>
        <w:rPr>
          <w:b/>
        </w:rPr>
      </w:pPr>
      <w:r w:rsidRPr="00CB54E6">
        <w:rPr>
          <w:b/>
        </w:rPr>
        <w:t>Podsypka</w:t>
      </w:r>
    </w:p>
    <w:p w:rsidR="00092A15" w:rsidRPr="00CB54E6" w:rsidRDefault="00092A15" w:rsidP="008E2A70">
      <w:pPr>
        <w:pStyle w:val="Tekstpodstawowy"/>
        <w:spacing w:after="0"/>
        <w:ind w:left="0" w:right="141"/>
        <w:rPr>
          <w:szCs w:val="14"/>
        </w:rPr>
      </w:pPr>
      <w:r w:rsidRPr="00CB54E6">
        <w:rPr>
          <w:szCs w:val="14"/>
        </w:rPr>
        <w:t>Podsypkę należy wykonać jako cementowo – piaskową w stosunku 1:4, z piasku średnioziarnistego odpowiadającego wymaganiom PN-EN 13043 [3].</w:t>
      </w:r>
    </w:p>
    <w:p w:rsidR="00092A15" w:rsidRPr="00CB54E6" w:rsidRDefault="00092A15" w:rsidP="008E2A70">
      <w:pPr>
        <w:pStyle w:val="Tekstpodstawowy"/>
        <w:spacing w:after="0"/>
        <w:ind w:left="0" w:right="141"/>
        <w:rPr>
          <w:szCs w:val="14"/>
        </w:rPr>
      </w:pPr>
      <w:r w:rsidRPr="00CB54E6">
        <w:rPr>
          <w:szCs w:val="14"/>
        </w:rPr>
        <w:t>Grubość podsypki cementowo - piaskowej po wyprofilowaniu i zagęszczeniu powinna wynosić 5 cm.</w:t>
      </w:r>
    </w:p>
    <w:p w:rsidR="00092A15" w:rsidRPr="00CB54E6" w:rsidRDefault="00092A15" w:rsidP="00D942ED">
      <w:pPr>
        <w:pStyle w:val="Akapitzlist"/>
        <w:numPr>
          <w:ilvl w:val="2"/>
          <w:numId w:val="17"/>
        </w:numPr>
        <w:tabs>
          <w:tab w:val="left" w:pos="567"/>
        </w:tabs>
        <w:ind w:left="0" w:firstLine="0"/>
        <w:rPr>
          <w:b/>
        </w:rPr>
      </w:pPr>
      <w:r w:rsidRPr="00CB54E6">
        <w:rPr>
          <w:b/>
        </w:rPr>
        <w:t>Układanie kostki brukowej betonowej</w:t>
      </w:r>
    </w:p>
    <w:p w:rsidR="00092A15" w:rsidRPr="00CB54E6" w:rsidRDefault="00092A15" w:rsidP="008E2A70">
      <w:pPr>
        <w:pStyle w:val="Tekstpodstawowy"/>
        <w:spacing w:after="0"/>
        <w:ind w:left="0" w:right="141"/>
        <w:rPr>
          <w:szCs w:val="14"/>
        </w:rPr>
      </w:pPr>
      <w:r w:rsidRPr="00CB54E6">
        <w:rPr>
          <w:szCs w:val="14"/>
        </w:rPr>
        <w:t>Kostkę należy układać na podsypce w taki sposób, aby szczeliny między kostkami wynosiły 2÷3 mm. Kostkę należy układać ok. 1-1,5 cm wyżej od projektowanej niwelety, gdyż w czasie wibrowania (ubijania) podsypka ulega zagęszczeniu. Układanie kostki można wykonywać ręcznie lub mechanicznie.</w:t>
      </w:r>
    </w:p>
    <w:p w:rsidR="00092A15" w:rsidRPr="00CB54E6" w:rsidRDefault="00092A15" w:rsidP="008E2A70">
      <w:pPr>
        <w:pStyle w:val="Tekstpodstawowy"/>
        <w:spacing w:after="0"/>
        <w:ind w:left="0" w:right="141"/>
        <w:rPr>
          <w:szCs w:val="14"/>
        </w:rPr>
      </w:pPr>
      <w:r w:rsidRPr="00CB54E6">
        <w:rPr>
          <w:szCs w:val="14"/>
        </w:rPr>
        <w:t>Po ułożeniu, szczeliny należy wypełnić piaskiem, a następnie zamieść powierzchnię przy użyciu szczotek ręcznych lub mechanicznych i przystąpić do ubijania nawierzchni.</w:t>
      </w:r>
    </w:p>
    <w:p w:rsidR="00092A15" w:rsidRPr="00CB54E6" w:rsidRDefault="00092A15" w:rsidP="008E2A70">
      <w:pPr>
        <w:pStyle w:val="Tekstpodstawowy"/>
        <w:spacing w:after="0"/>
        <w:ind w:left="0" w:right="141"/>
        <w:rPr>
          <w:szCs w:val="14"/>
        </w:rPr>
      </w:pPr>
      <w:r w:rsidRPr="00CB54E6">
        <w:rPr>
          <w:szCs w:val="14"/>
        </w:rPr>
        <w:t>Do ubijania nawierzchni z kostek brukowych, stosuje się wibratory płytowe z osłoną z tworzywa sztucznego dla ochrony kostek przed uszkodzeniem i zabrudzeniem.</w:t>
      </w:r>
    </w:p>
    <w:p w:rsidR="00092A15" w:rsidRPr="00CB54E6" w:rsidRDefault="00092A15" w:rsidP="008E2A70">
      <w:pPr>
        <w:pStyle w:val="Tekstpodstawowy"/>
        <w:spacing w:after="0"/>
        <w:ind w:left="0" w:right="141"/>
        <w:rPr>
          <w:szCs w:val="14"/>
        </w:rPr>
      </w:pPr>
      <w:r w:rsidRPr="00CB54E6">
        <w:rPr>
          <w:szCs w:val="14"/>
        </w:rPr>
        <w:t>Wibrowanie prowadzi się od brzegów w kierunku do środka powierzchni i jednocześnie w kierunku poprzecznym kształtek. Po wibracji należy uzupełnić szczeliny i zamieść nawierzchnię.</w:t>
      </w:r>
    </w:p>
    <w:p w:rsidR="00092A15" w:rsidRPr="00CB54E6" w:rsidRDefault="00092A15" w:rsidP="008E2A70">
      <w:pPr>
        <w:pStyle w:val="Tekstpodstawowy"/>
        <w:spacing w:after="0"/>
        <w:ind w:left="0" w:right="141"/>
        <w:rPr>
          <w:szCs w:val="14"/>
        </w:rPr>
      </w:pPr>
      <w:r w:rsidRPr="00CB54E6">
        <w:rPr>
          <w:szCs w:val="14"/>
        </w:rPr>
        <w:t>Spoiny pomiędzy kostkami po oczyszczeniu powinny być zgodnie z dokumentacją projektową wypełnione drobnym ostrym piaskiem, odpowiadającym PN-EN 13043 [3] na pełną grubość kostki.</w:t>
      </w:r>
    </w:p>
    <w:p w:rsidR="00092A15" w:rsidRPr="00CB54E6" w:rsidRDefault="00092A15" w:rsidP="008E2A70">
      <w:pPr>
        <w:pStyle w:val="Tekstpodstawowy"/>
        <w:spacing w:after="0"/>
        <w:ind w:left="0" w:right="141"/>
        <w:rPr>
          <w:szCs w:val="14"/>
        </w:rPr>
      </w:pPr>
      <w:r w:rsidRPr="00CB54E6">
        <w:rPr>
          <w:szCs w:val="14"/>
        </w:rPr>
        <w:t>Kostki brukowe betonowe należy układać z zachowaniem projektowanych podłużnych i poprzecznych pochyleń nawierzchni. Przy urządzeniach naziemnych uzbrojenia podziemnego kostki odpowiednio docięte należy układać w jednym poziomie.</w:t>
      </w:r>
    </w:p>
    <w:p w:rsidR="00092A15" w:rsidRPr="00CB54E6" w:rsidRDefault="00092A15" w:rsidP="008E2A70">
      <w:pPr>
        <w:pStyle w:val="Tekstpodstawowy"/>
        <w:spacing w:after="0"/>
        <w:ind w:left="0" w:right="141"/>
        <w:contextualSpacing/>
        <w:rPr>
          <w:szCs w:val="14"/>
        </w:rPr>
      </w:pPr>
      <w:r w:rsidRPr="00CB54E6">
        <w:rPr>
          <w:szCs w:val="14"/>
        </w:rPr>
        <w:t xml:space="preserve">Nawierzchnię na podsypce cementowo-piaskowej ze spoinami wypełnionymi piaskiem, po jej wykonaniu należy przykryć warstwą wilgotnego piasku o grubości od 3,0 do 4,0 cm i utrzymywać ją w stanie wilgotnym przez 7 do 10 dni. Po upływie od 2 tygodni (przy temperaturze średniej otoczenia nie niższej niż 15oC) do 3 tygodni (w porze chłodniejszej) nawierzchnię należy oczyścić z piasku i można oddać do użytku. </w:t>
      </w:r>
    </w:p>
    <w:p w:rsidR="00092A15" w:rsidRPr="00CB54E6" w:rsidRDefault="00092A15" w:rsidP="008E2A70">
      <w:pPr>
        <w:pStyle w:val="Tekstpodstawowy"/>
        <w:spacing w:after="0"/>
        <w:ind w:left="0" w:right="141"/>
        <w:contextualSpacing/>
        <w:rPr>
          <w:szCs w:val="14"/>
        </w:rPr>
      </w:pPr>
      <w:r w:rsidRPr="00CB54E6">
        <w:rPr>
          <w:szCs w:val="14"/>
        </w:rPr>
        <w:t>Nawierzchnię wykonaną na podsypce piaskowej można oddać do użytku bezpośrednio po wykonaniu.</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KONTROLA JAKOŚCI ROBÓT</w:t>
      </w:r>
    </w:p>
    <w:p w:rsidR="007103FA" w:rsidRPr="00CB54E6" w:rsidRDefault="007103FA"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zasady kontroli jakości robót</w:t>
      </w:r>
    </w:p>
    <w:p w:rsidR="007103FA" w:rsidRPr="00CB54E6" w:rsidRDefault="007103FA" w:rsidP="007103FA">
      <w:pPr>
        <w:pStyle w:val="Tekstpodstawowy"/>
        <w:spacing w:after="0"/>
        <w:ind w:left="0" w:right="141"/>
        <w:rPr>
          <w:szCs w:val="14"/>
        </w:rPr>
      </w:pPr>
      <w:r w:rsidRPr="00CB54E6">
        <w:rPr>
          <w:szCs w:val="14"/>
        </w:rPr>
        <w:t>Ogólne zasady kontroli jakości robót podano w ST D-00.00.00.</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Kontrola przed przystąpieniem do robót</w:t>
      </w:r>
    </w:p>
    <w:p w:rsidR="00092A15" w:rsidRPr="00CB54E6" w:rsidRDefault="00092A15" w:rsidP="008E2A70">
      <w:pPr>
        <w:pStyle w:val="Tekstpodstawowy"/>
        <w:spacing w:after="0"/>
        <w:ind w:left="0" w:right="141"/>
        <w:rPr>
          <w:szCs w:val="14"/>
        </w:rPr>
      </w:pPr>
      <w:r w:rsidRPr="00CB54E6">
        <w:rPr>
          <w:szCs w:val="14"/>
        </w:rPr>
        <w:t xml:space="preserve">Przed przystąpieniem do robót Wykonawca powinien uzyskać od dostawców materiałów aprobaty techniczne oraz wykonać badania materiałów przeznaczonych do wykonania robót i przedstawić ich wyniki Inspektorowi Nadzoru w celu akceptacji materiałów, zgodnie z wymaganiami podanymi w pkt. 2. n/n </w:t>
      </w:r>
      <w:r w:rsidR="00A61594" w:rsidRPr="00CB54E6">
        <w:rPr>
          <w:szCs w:val="14"/>
        </w:rPr>
        <w:t>ST</w:t>
      </w:r>
      <w:r w:rsidRPr="00CB54E6">
        <w:rPr>
          <w:szCs w:val="14"/>
        </w:rPr>
        <w:t>.</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Kontrola w czasie robót</w:t>
      </w:r>
    </w:p>
    <w:p w:rsidR="00092A15" w:rsidRPr="00CB54E6" w:rsidRDefault="00092A15" w:rsidP="008E2A70">
      <w:pPr>
        <w:pStyle w:val="Tekstpodstawowy"/>
        <w:spacing w:after="0"/>
        <w:ind w:left="0" w:right="141"/>
        <w:rPr>
          <w:szCs w:val="14"/>
        </w:rPr>
      </w:pPr>
      <w:r w:rsidRPr="00CB54E6">
        <w:rPr>
          <w:szCs w:val="14"/>
        </w:rPr>
        <w:t>W czasie wykonywania robót Wykonawca powinien prowadzić doraźne kontrole wszystkich asortymentów robót, składających się na ogólny element.</w:t>
      </w:r>
    </w:p>
    <w:p w:rsidR="00092A15" w:rsidRPr="00CB54E6" w:rsidRDefault="00092A15" w:rsidP="008E2A70">
      <w:pPr>
        <w:pStyle w:val="Tekstpodstawowy"/>
        <w:spacing w:after="0"/>
        <w:ind w:left="0" w:right="141"/>
        <w:rPr>
          <w:szCs w:val="14"/>
        </w:rPr>
      </w:pPr>
      <w:r w:rsidRPr="00CB54E6">
        <w:rPr>
          <w:szCs w:val="14"/>
        </w:rPr>
        <w:t xml:space="preserve">Kontrola obejmować powinna zgodność wykonywanych robót z Dokumentacją Projektową, ustaleniami zawartymi w pkt. 5 n/n </w:t>
      </w:r>
      <w:r w:rsidR="00A61594" w:rsidRPr="00CB54E6">
        <w:rPr>
          <w:szCs w:val="14"/>
        </w:rPr>
        <w:t>ST</w:t>
      </w:r>
      <w:r w:rsidRPr="00CB54E6">
        <w:rPr>
          <w:szCs w:val="14"/>
        </w:rPr>
        <w:t xml:space="preserve"> oraz w zakresie badań i tolerancji wykonania robót podanych w pkt. 6.5.</w:t>
      </w:r>
    </w:p>
    <w:p w:rsidR="00092A15" w:rsidRPr="00CB54E6" w:rsidRDefault="00092A15" w:rsidP="008E2A70">
      <w:pPr>
        <w:pStyle w:val="Tekstpodstawowy"/>
        <w:spacing w:after="0"/>
        <w:ind w:left="0" w:right="141"/>
        <w:rPr>
          <w:szCs w:val="14"/>
        </w:rPr>
      </w:pPr>
      <w:r w:rsidRPr="00CB54E6">
        <w:rPr>
          <w:szCs w:val="14"/>
        </w:rPr>
        <w:t>Częstotliwość kontroli powinna być uzależniona od potrzeb gwarantujących wykonanie robót zgodnie z wymaganiami, nie rzadziej jednak niż przed upływem każdego dnia roboczego.</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Badania i pomiary po wykonaniu robót</w:t>
      </w:r>
    </w:p>
    <w:p w:rsidR="00092A15" w:rsidRPr="00CB54E6" w:rsidRDefault="00092A15" w:rsidP="008E2A70">
      <w:pPr>
        <w:pStyle w:val="Tekstpodstawowy"/>
        <w:spacing w:after="0"/>
        <w:ind w:left="0" w:right="141"/>
        <w:rPr>
          <w:szCs w:val="14"/>
        </w:rPr>
      </w:pPr>
      <w:r w:rsidRPr="00CB54E6">
        <w:rPr>
          <w:szCs w:val="14"/>
        </w:rPr>
        <w:t>Po wykonaniu robót należy sprawdzić:</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konstrukcję nawierzchni,</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równość nawierzchni,</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profil poprzeczny,</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równoległość spoin,</w:t>
      </w:r>
    </w:p>
    <w:p w:rsidR="00092A15" w:rsidRPr="00CB54E6" w:rsidRDefault="00092A15" w:rsidP="00D942ED">
      <w:pPr>
        <w:pStyle w:val="Akapitzlist"/>
        <w:numPr>
          <w:ilvl w:val="0"/>
          <w:numId w:val="60"/>
        </w:numPr>
        <w:tabs>
          <w:tab w:val="left" w:pos="142"/>
        </w:tabs>
        <w:ind w:left="0" w:right="141" w:firstLine="0"/>
        <w:jc w:val="both"/>
        <w:rPr>
          <w:rFonts w:cs="Times New Roman"/>
          <w:szCs w:val="14"/>
        </w:rPr>
      </w:pPr>
      <w:r w:rsidRPr="00CB54E6">
        <w:rPr>
          <w:rFonts w:cs="Times New Roman"/>
          <w:szCs w:val="14"/>
        </w:rPr>
        <w:t>szerokość i wypełnienie spoin.</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Przeprowadzenie badań</w:t>
      </w:r>
    </w:p>
    <w:p w:rsidR="00092A15" w:rsidRPr="00CB54E6" w:rsidRDefault="00092A15" w:rsidP="008E2A70">
      <w:pPr>
        <w:pStyle w:val="Tekstpodstawowy"/>
        <w:spacing w:after="0"/>
        <w:ind w:left="0" w:right="141"/>
        <w:rPr>
          <w:szCs w:val="14"/>
        </w:rPr>
      </w:pPr>
      <w:r w:rsidRPr="00CB54E6">
        <w:rPr>
          <w:szCs w:val="14"/>
        </w:rPr>
        <w:t>Zaleca się, aby pomiary cech wymienionych w pkt. 6.4. były przeprowadzone nie rzadziej niż 2 razy na 400 m</w:t>
      </w:r>
      <w:r w:rsidRPr="00CB54E6">
        <w:rPr>
          <w:position w:val="5"/>
          <w:szCs w:val="14"/>
        </w:rPr>
        <w:t xml:space="preserve">2 </w:t>
      </w:r>
      <w:r w:rsidRPr="00CB54E6">
        <w:rPr>
          <w:szCs w:val="14"/>
        </w:rPr>
        <w:t>nawierzchni ciągu i w punktach charakterystycznych dla niwelety lub przekroju poprzecznego oraz wszędzie tam, gdzie poleci Inspektor Nadzoru.</w:t>
      </w:r>
    </w:p>
    <w:p w:rsidR="00092A15" w:rsidRPr="00CB54E6" w:rsidRDefault="00092A15" w:rsidP="00D942ED">
      <w:pPr>
        <w:pStyle w:val="Akapitzlist"/>
        <w:numPr>
          <w:ilvl w:val="2"/>
          <w:numId w:val="17"/>
        </w:numPr>
        <w:tabs>
          <w:tab w:val="left" w:pos="567"/>
        </w:tabs>
        <w:ind w:left="0" w:firstLine="0"/>
        <w:rPr>
          <w:b/>
        </w:rPr>
      </w:pPr>
      <w:r w:rsidRPr="00CB54E6">
        <w:rPr>
          <w:b/>
        </w:rPr>
        <w:t>Ustalenie jakości materiałów</w:t>
      </w:r>
    </w:p>
    <w:p w:rsidR="00727322" w:rsidRPr="00CB54E6" w:rsidRDefault="00092A15" w:rsidP="008E2A70">
      <w:pPr>
        <w:pStyle w:val="Tekstpodstawowy"/>
        <w:spacing w:after="0"/>
        <w:ind w:left="0" w:right="141"/>
        <w:rPr>
          <w:szCs w:val="14"/>
        </w:rPr>
      </w:pPr>
      <w:r w:rsidRPr="00CB54E6">
        <w:rPr>
          <w:szCs w:val="14"/>
        </w:rPr>
        <w:t>Ustalenia jakości użytych materiałów należy dokonać przez pełne sprawdzenie wyników badań laboratoryjnych materiałów użytych do budowy nawierzchni zgodnie z wymaganiami podanymi w pkt. 2 n/n ST.</w:t>
      </w:r>
    </w:p>
    <w:p w:rsidR="00727322" w:rsidRPr="00CB54E6" w:rsidRDefault="00727322">
      <w:pPr>
        <w:suppressAutoHyphens w:val="0"/>
        <w:overflowPunct/>
        <w:autoSpaceDE/>
        <w:ind w:left="0"/>
        <w:textAlignment w:val="auto"/>
        <w:rPr>
          <w:rFonts w:eastAsia="Arial Narrow" w:cs="Arial Narrow"/>
          <w:b/>
          <w:szCs w:val="22"/>
          <w:lang w:eastAsia="en-US"/>
        </w:rPr>
      </w:pPr>
      <w:r w:rsidRPr="00CB54E6">
        <w:rPr>
          <w:b/>
        </w:rPr>
        <w:br w:type="page"/>
      </w:r>
    </w:p>
    <w:p w:rsidR="00DF6510" w:rsidRPr="00CB54E6" w:rsidRDefault="00092A15" w:rsidP="00D942ED">
      <w:pPr>
        <w:pStyle w:val="Akapitzlist"/>
        <w:numPr>
          <w:ilvl w:val="2"/>
          <w:numId w:val="17"/>
        </w:numPr>
        <w:tabs>
          <w:tab w:val="left" w:pos="567"/>
        </w:tabs>
        <w:ind w:left="0" w:firstLine="0"/>
        <w:rPr>
          <w:b/>
        </w:rPr>
      </w:pPr>
      <w:r w:rsidRPr="00CB54E6">
        <w:rPr>
          <w:b/>
        </w:rPr>
        <w:lastRenderedPageBreak/>
        <w:t>Sprawdzenie jakości wykonania</w:t>
      </w:r>
    </w:p>
    <w:p w:rsidR="00092A15" w:rsidRPr="00CB54E6" w:rsidRDefault="00092A15" w:rsidP="00D942ED">
      <w:pPr>
        <w:pStyle w:val="Akapitzlist"/>
        <w:numPr>
          <w:ilvl w:val="3"/>
          <w:numId w:val="17"/>
        </w:numPr>
        <w:tabs>
          <w:tab w:val="left" w:pos="709"/>
        </w:tabs>
        <w:ind w:left="0" w:firstLine="0"/>
        <w:rPr>
          <w:b/>
        </w:rPr>
      </w:pPr>
      <w:r w:rsidRPr="00CB54E6">
        <w:rPr>
          <w:b/>
        </w:rPr>
        <w:t>Sprawdzenie konstrukcji</w:t>
      </w:r>
    </w:p>
    <w:p w:rsidR="00092A15" w:rsidRPr="00CB54E6" w:rsidRDefault="00092A15" w:rsidP="008E2A70">
      <w:pPr>
        <w:pStyle w:val="Tekstpodstawowy"/>
        <w:spacing w:after="0"/>
        <w:ind w:left="0" w:right="141"/>
        <w:rPr>
          <w:szCs w:val="14"/>
        </w:rPr>
      </w:pPr>
      <w:r w:rsidRPr="00CB54E6">
        <w:rPr>
          <w:szCs w:val="14"/>
        </w:rPr>
        <w:t>Sprawdzenie konstrukcji należy przeprowadzić w następujący sposób:</w:t>
      </w:r>
    </w:p>
    <w:p w:rsidR="00092A15" w:rsidRPr="00CB54E6" w:rsidRDefault="00092A15" w:rsidP="008E2A70">
      <w:pPr>
        <w:pStyle w:val="Tekstpodstawowy"/>
        <w:spacing w:after="0"/>
        <w:ind w:left="0" w:right="141"/>
        <w:rPr>
          <w:szCs w:val="14"/>
        </w:rPr>
      </w:pPr>
      <w:r w:rsidRPr="00CB54E6">
        <w:rPr>
          <w:szCs w:val="14"/>
        </w:rPr>
        <w:t>W wybranym losowo miejscu należy zdjąć 2 kostki brukowe w dowolnym miejscu i zmierzyć grubość podsypki oraz sprawdzić układ kostek.</w:t>
      </w:r>
    </w:p>
    <w:p w:rsidR="00092A15" w:rsidRPr="00CB54E6" w:rsidRDefault="00092A15" w:rsidP="00D942ED">
      <w:pPr>
        <w:pStyle w:val="Akapitzlist"/>
        <w:numPr>
          <w:ilvl w:val="3"/>
          <w:numId w:val="17"/>
        </w:numPr>
        <w:tabs>
          <w:tab w:val="left" w:pos="709"/>
        </w:tabs>
        <w:ind w:left="0" w:firstLine="0"/>
        <w:rPr>
          <w:b/>
        </w:rPr>
      </w:pPr>
      <w:r w:rsidRPr="00CB54E6">
        <w:rPr>
          <w:b/>
        </w:rPr>
        <w:t>Sprawdzenie równości</w:t>
      </w:r>
    </w:p>
    <w:p w:rsidR="00092A15" w:rsidRPr="00CB54E6" w:rsidRDefault="00092A15" w:rsidP="008E2A70">
      <w:pPr>
        <w:pStyle w:val="Tekstpodstawowy"/>
        <w:spacing w:after="0"/>
        <w:ind w:left="0" w:right="141"/>
        <w:rPr>
          <w:szCs w:val="14"/>
        </w:rPr>
      </w:pPr>
      <w:r w:rsidRPr="00CB54E6">
        <w:rPr>
          <w:szCs w:val="14"/>
        </w:rPr>
        <w:t>Dopuszczalny prześwit pod łatą 4-metrową nie powinien przekraczać 1,0 cm.</w:t>
      </w:r>
    </w:p>
    <w:p w:rsidR="00092A15" w:rsidRPr="00CB54E6" w:rsidRDefault="00092A15" w:rsidP="00D942ED">
      <w:pPr>
        <w:pStyle w:val="Akapitzlist"/>
        <w:numPr>
          <w:ilvl w:val="3"/>
          <w:numId w:val="17"/>
        </w:numPr>
        <w:tabs>
          <w:tab w:val="left" w:pos="709"/>
        </w:tabs>
        <w:ind w:left="0" w:firstLine="0"/>
        <w:rPr>
          <w:b/>
        </w:rPr>
      </w:pPr>
      <w:r w:rsidRPr="00CB54E6">
        <w:rPr>
          <w:b/>
        </w:rPr>
        <w:t>Sprawdzenie profilu poprzecznego</w:t>
      </w:r>
    </w:p>
    <w:p w:rsidR="00092A15" w:rsidRPr="00CB54E6" w:rsidRDefault="00092A15" w:rsidP="008E2A70">
      <w:pPr>
        <w:pStyle w:val="Tekstpodstawowy"/>
        <w:spacing w:after="0"/>
        <w:ind w:left="0" w:right="141"/>
        <w:rPr>
          <w:szCs w:val="14"/>
        </w:rPr>
      </w:pPr>
      <w:r w:rsidRPr="00CB54E6">
        <w:rPr>
          <w:szCs w:val="14"/>
        </w:rPr>
        <w:t>Sprawdzenie profilu poprzecznego należy przeprowadzać za pomocą szablonu z poziomicą. Dopuszczalne odchylenia od przyjętego profilu wynoszą ± 0,3%.</w:t>
      </w:r>
    </w:p>
    <w:p w:rsidR="00092A15" w:rsidRPr="00CB54E6" w:rsidRDefault="00092A15" w:rsidP="00D942ED">
      <w:pPr>
        <w:pStyle w:val="Akapitzlist"/>
        <w:numPr>
          <w:ilvl w:val="3"/>
          <w:numId w:val="17"/>
        </w:numPr>
        <w:tabs>
          <w:tab w:val="left" w:pos="709"/>
        </w:tabs>
        <w:ind w:left="0" w:firstLine="0"/>
        <w:rPr>
          <w:b/>
        </w:rPr>
      </w:pPr>
      <w:r w:rsidRPr="00CB54E6">
        <w:rPr>
          <w:b/>
        </w:rPr>
        <w:t>Sprawdzenie równoległości spoin</w:t>
      </w:r>
    </w:p>
    <w:p w:rsidR="00092A15" w:rsidRPr="00CB54E6" w:rsidRDefault="00092A15" w:rsidP="008E2A70">
      <w:pPr>
        <w:pStyle w:val="Tekstpodstawowy"/>
        <w:spacing w:after="0"/>
        <w:ind w:left="0" w:right="141"/>
        <w:rPr>
          <w:szCs w:val="14"/>
        </w:rPr>
      </w:pPr>
      <w:r w:rsidRPr="00CB54E6">
        <w:rPr>
          <w:szCs w:val="14"/>
        </w:rPr>
        <w:t>Sprawdzenie równoległości spoin należy przeprowadzać za pomocą dwóch sznurów napiętych wzdłuż spoin i przymiaru z podziałką milimetrową.</w:t>
      </w:r>
    </w:p>
    <w:p w:rsidR="00092A15" w:rsidRPr="00CB54E6" w:rsidRDefault="00092A15" w:rsidP="008E2A70">
      <w:pPr>
        <w:pStyle w:val="Tekstpodstawowy"/>
        <w:spacing w:after="0"/>
        <w:ind w:left="0" w:right="141"/>
        <w:rPr>
          <w:szCs w:val="14"/>
        </w:rPr>
      </w:pPr>
      <w:r w:rsidRPr="00CB54E6">
        <w:rPr>
          <w:szCs w:val="14"/>
        </w:rPr>
        <w:t>Dopuszczalne odchylenie od równości spoin wynosi ± 1,0 cm na długości do 10 m.</w:t>
      </w:r>
    </w:p>
    <w:p w:rsidR="00092A15" w:rsidRPr="00CB54E6" w:rsidRDefault="00092A15" w:rsidP="00D942ED">
      <w:pPr>
        <w:pStyle w:val="Akapitzlist"/>
        <w:numPr>
          <w:ilvl w:val="3"/>
          <w:numId w:val="17"/>
        </w:numPr>
        <w:tabs>
          <w:tab w:val="left" w:pos="709"/>
        </w:tabs>
        <w:ind w:left="0" w:firstLine="0"/>
        <w:rPr>
          <w:b/>
        </w:rPr>
      </w:pPr>
      <w:r w:rsidRPr="00CB54E6">
        <w:rPr>
          <w:b/>
        </w:rPr>
        <w:t>Sprawdzenie szerokości i wypełnienia spoin</w:t>
      </w:r>
    </w:p>
    <w:p w:rsidR="00092A15" w:rsidRPr="00CB54E6" w:rsidRDefault="00092A15" w:rsidP="008E2A70">
      <w:pPr>
        <w:pStyle w:val="Tekstpodstawowy"/>
        <w:spacing w:after="0"/>
        <w:ind w:left="0" w:right="141"/>
        <w:rPr>
          <w:szCs w:val="14"/>
        </w:rPr>
      </w:pPr>
      <w:r w:rsidRPr="00CB54E6">
        <w:rPr>
          <w:szCs w:val="14"/>
        </w:rPr>
        <w:t>Sprawdzenie szerokości i wypełnienia spoin należy przeprowadzać przez wydłubanie spoin na długości około 10 cm i zmierzenie ich szerokości oraz wypełnienia.</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OBMIAR ROBÓT</w:t>
      </w:r>
    </w:p>
    <w:p w:rsidR="0074253C" w:rsidRPr="00CB54E6" w:rsidRDefault="0074253C"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zasady obmiaru robót</w:t>
      </w:r>
    </w:p>
    <w:p w:rsidR="0074253C" w:rsidRPr="00CB54E6" w:rsidRDefault="0074253C" w:rsidP="0074253C">
      <w:pPr>
        <w:pStyle w:val="Tekstpodstawowy"/>
        <w:spacing w:after="0"/>
        <w:ind w:left="0" w:right="141"/>
        <w:rPr>
          <w:szCs w:val="14"/>
        </w:rPr>
      </w:pPr>
      <w:r w:rsidRPr="00CB54E6">
        <w:rPr>
          <w:szCs w:val="14"/>
        </w:rPr>
        <w:t>Ogólne zasady obmiaru robót podano w ST D-00.00.00.</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Jednostka obmiarowa</w:t>
      </w:r>
    </w:p>
    <w:p w:rsidR="00092A15" w:rsidRPr="00CB54E6" w:rsidRDefault="00092A15" w:rsidP="008E2A70">
      <w:pPr>
        <w:pStyle w:val="Tekstpodstawowy"/>
        <w:spacing w:after="0"/>
        <w:ind w:left="0" w:right="141"/>
        <w:rPr>
          <w:szCs w:val="14"/>
        </w:rPr>
      </w:pPr>
      <w:r w:rsidRPr="00CB54E6">
        <w:rPr>
          <w:szCs w:val="14"/>
        </w:rPr>
        <w:t>Jednostką obmiaru jest 1 m</w:t>
      </w:r>
      <w:r w:rsidRPr="00CB54E6">
        <w:rPr>
          <w:position w:val="5"/>
          <w:szCs w:val="14"/>
        </w:rPr>
        <w:t xml:space="preserve">2 </w:t>
      </w:r>
      <w:r w:rsidRPr="00CB54E6">
        <w:rPr>
          <w:szCs w:val="14"/>
        </w:rPr>
        <w:t>(metr kwadratowy) wykonanej nawierzchni zgodnie z Dokumentacją Projektową i pomiarem w terenie.</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ODBIÓR ROBÓT</w:t>
      </w:r>
    </w:p>
    <w:p w:rsidR="0074253C" w:rsidRPr="00CB54E6" w:rsidRDefault="0074253C"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zasady obmiaru robót</w:t>
      </w:r>
    </w:p>
    <w:p w:rsidR="0074253C" w:rsidRPr="00CB54E6" w:rsidRDefault="0074253C" w:rsidP="0074253C">
      <w:pPr>
        <w:pStyle w:val="Tekstpodstawowy"/>
        <w:spacing w:after="0"/>
        <w:ind w:left="0" w:right="141"/>
        <w:rPr>
          <w:szCs w:val="14"/>
        </w:rPr>
      </w:pPr>
      <w:r w:rsidRPr="00CB54E6">
        <w:rPr>
          <w:szCs w:val="14"/>
        </w:rPr>
        <w:t>Ogólne zasady obmiaru robót podano w ST D-00.00.00.</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Rodzaje odbiorów</w:t>
      </w:r>
    </w:p>
    <w:p w:rsidR="00092A15" w:rsidRPr="00CB54E6" w:rsidRDefault="00092A15" w:rsidP="008E2A70">
      <w:pPr>
        <w:pStyle w:val="Tekstpodstawowy"/>
        <w:spacing w:after="0"/>
        <w:ind w:left="0" w:right="141"/>
        <w:rPr>
          <w:szCs w:val="14"/>
        </w:rPr>
      </w:pPr>
      <w:r w:rsidRPr="00CB54E6">
        <w:rPr>
          <w:szCs w:val="14"/>
        </w:rPr>
        <w:t>Odbiór nawierzchni z kostki brukowej obejmuje:</w:t>
      </w:r>
    </w:p>
    <w:p w:rsidR="00092A15" w:rsidRPr="00CB54E6" w:rsidRDefault="00092A15" w:rsidP="00D942ED">
      <w:pPr>
        <w:pStyle w:val="Akapitzlist"/>
        <w:numPr>
          <w:ilvl w:val="0"/>
          <w:numId w:val="61"/>
        </w:numPr>
        <w:tabs>
          <w:tab w:val="left" w:pos="142"/>
        </w:tabs>
        <w:ind w:left="0" w:right="141" w:firstLine="0"/>
        <w:jc w:val="both"/>
        <w:rPr>
          <w:rFonts w:cs="Times New Roman"/>
          <w:szCs w:val="14"/>
        </w:rPr>
      </w:pPr>
      <w:r w:rsidRPr="00CB54E6">
        <w:rPr>
          <w:rFonts w:cs="Times New Roman"/>
          <w:szCs w:val="14"/>
        </w:rPr>
        <w:t>odbiór ostateczny,</w:t>
      </w:r>
    </w:p>
    <w:p w:rsidR="00092A15" w:rsidRPr="00CB54E6" w:rsidRDefault="00092A15" w:rsidP="00D942ED">
      <w:pPr>
        <w:pStyle w:val="Akapitzlist"/>
        <w:numPr>
          <w:ilvl w:val="0"/>
          <w:numId w:val="61"/>
        </w:numPr>
        <w:tabs>
          <w:tab w:val="left" w:pos="142"/>
        </w:tabs>
        <w:ind w:left="0" w:right="141" w:firstLine="0"/>
        <w:jc w:val="both"/>
        <w:rPr>
          <w:rFonts w:cs="Times New Roman"/>
          <w:szCs w:val="14"/>
        </w:rPr>
      </w:pPr>
      <w:r w:rsidRPr="00CB54E6">
        <w:rPr>
          <w:rFonts w:cs="Times New Roman"/>
          <w:szCs w:val="14"/>
        </w:rPr>
        <w:t>odbiór pogwarancyjny</w:t>
      </w:r>
    </w:p>
    <w:p w:rsidR="00092A15" w:rsidRPr="00CB54E6" w:rsidRDefault="00092A15" w:rsidP="008E2A70">
      <w:pPr>
        <w:pStyle w:val="Tekstpodstawowy"/>
        <w:spacing w:after="0"/>
        <w:ind w:left="0" w:right="141"/>
        <w:rPr>
          <w:szCs w:val="14"/>
        </w:rPr>
      </w:pPr>
      <w:r w:rsidRPr="00CB54E6">
        <w:rPr>
          <w:szCs w:val="14"/>
        </w:rPr>
        <w:t xml:space="preserve">zgodnie z zasadami podanymi w </w:t>
      </w:r>
      <w:r w:rsidR="00C80E61" w:rsidRPr="00CB54E6">
        <w:rPr>
          <w:szCs w:val="14"/>
        </w:rPr>
        <w:t>ST D-00.00.00</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PODSTAWA PŁATNOŚCI</w:t>
      </w:r>
    </w:p>
    <w:p w:rsidR="0074253C" w:rsidRPr="00CB54E6" w:rsidRDefault="0074253C"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Ogólne ustalenia dotyczące podstawy płatności</w:t>
      </w:r>
    </w:p>
    <w:p w:rsidR="0074253C" w:rsidRPr="00CB54E6" w:rsidRDefault="0074253C" w:rsidP="0074253C">
      <w:pPr>
        <w:pStyle w:val="Tekstpodstawowy"/>
        <w:spacing w:after="0"/>
        <w:ind w:left="0" w:right="141"/>
        <w:rPr>
          <w:szCs w:val="14"/>
        </w:rPr>
      </w:pPr>
      <w:r w:rsidRPr="00CB54E6">
        <w:rPr>
          <w:szCs w:val="14"/>
        </w:rPr>
        <w:t>Ogólne ustalenia dotyczące podstawy płatności podano w ST D-00.00.00.</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Cena jednostki obmiarowej</w:t>
      </w:r>
    </w:p>
    <w:p w:rsidR="00092A15" w:rsidRPr="00CB54E6" w:rsidRDefault="00092A15" w:rsidP="008E2A70">
      <w:pPr>
        <w:pStyle w:val="Tekstpodstawowy"/>
        <w:spacing w:after="0"/>
        <w:ind w:left="0" w:right="141"/>
        <w:rPr>
          <w:szCs w:val="14"/>
        </w:rPr>
      </w:pPr>
      <w:r w:rsidRPr="00CB54E6">
        <w:rPr>
          <w:szCs w:val="14"/>
        </w:rPr>
        <w:t>Płatność za 1 m</w:t>
      </w:r>
      <w:r w:rsidRPr="00CB54E6">
        <w:rPr>
          <w:position w:val="5"/>
          <w:szCs w:val="14"/>
        </w:rPr>
        <w:t xml:space="preserve">2 </w:t>
      </w:r>
      <w:r w:rsidRPr="00CB54E6">
        <w:rPr>
          <w:szCs w:val="14"/>
        </w:rPr>
        <w:t>(metr kwadratowy) należy przyjmować na podstawie obmiaru i oceny jakości wykonanych robót oraz wbudowanych materiałów w oparciu o wyniki pomiarów i badań.</w:t>
      </w:r>
    </w:p>
    <w:p w:rsidR="00092A15" w:rsidRPr="00CB54E6" w:rsidRDefault="00092A15" w:rsidP="008E2A70">
      <w:pPr>
        <w:pStyle w:val="Tekstpodstawowy"/>
        <w:spacing w:after="0"/>
        <w:ind w:left="0" w:right="141"/>
        <w:rPr>
          <w:szCs w:val="14"/>
        </w:rPr>
      </w:pPr>
      <w:r w:rsidRPr="00CB54E6">
        <w:rPr>
          <w:szCs w:val="14"/>
        </w:rPr>
        <w:t>Cena wykonania robót obejmuje:</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zakup i dostarczenie materiałów na miejsce wbudowania,</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wykonanie koryta,</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wykonanie podsypki cementowo - piaskowej,</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ułożenie kostek brukowych wraz z zagęszczeniem i wypełnieniem szczelin,</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regulację wysokościową istniejącej nawierzchni,</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pielęgnację nawierzchni,</w:t>
      </w:r>
    </w:p>
    <w:p w:rsidR="00092A15" w:rsidRPr="00CB54E6" w:rsidRDefault="00092A15" w:rsidP="00D942ED">
      <w:pPr>
        <w:pStyle w:val="Akapitzlist"/>
        <w:numPr>
          <w:ilvl w:val="0"/>
          <w:numId w:val="62"/>
        </w:numPr>
        <w:tabs>
          <w:tab w:val="left" w:pos="142"/>
        </w:tabs>
        <w:ind w:left="0" w:right="141" w:firstLine="0"/>
        <w:jc w:val="both"/>
        <w:rPr>
          <w:rFonts w:cs="Times New Roman"/>
          <w:szCs w:val="14"/>
        </w:rPr>
      </w:pPr>
      <w:r w:rsidRPr="00CB54E6">
        <w:rPr>
          <w:rFonts w:cs="Times New Roman"/>
          <w:szCs w:val="14"/>
        </w:rPr>
        <w:t>przeprowadzenie niezbędnych pomiarów i badań laboratoryjnych.</w:t>
      </w:r>
    </w:p>
    <w:p w:rsidR="00092A15" w:rsidRPr="00CB54E6" w:rsidRDefault="00092A15" w:rsidP="00D942ED">
      <w:pPr>
        <w:pStyle w:val="Akapitzlist"/>
        <w:numPr>
          <w:ilvl w:val="0"/>
          <w:numId w:val="17"/>
        </w:numPr>
        <w:tabs>
          <w:tab w:val="left" w:pos="284"/>
        </w:tabs>
        <w:ind w:left="0" w:right="141" w:firstLine="0"/>
        <w:jc w:val="both"/>
        <w:rPr>
          <w:rFonts w:cs="Times New Roman"/>
          <w:b/>
          <w:szCs w:val="14"/>
        </w:rPr>
      </w:pPr>
      <w:r w:rsidRPr="00CB54E6">
        <w:rPr>
          <w:rFonts w:cs="Times New Roman"/>
          <w:b/>
          <w:szCs w:val="14"/>
        </w:rPr>
        <w:t>PRZEPISY ZWIĄZANE</w:t>
      </w:r>
    </w:p>
    <w:p w:rsidR="00092A15" w:rsidRPr="00CB54E6" w:rsidRDefault="00092A15" w:rsidP="00D942ED">
      <w:pPr>
        <w:pStyle w:val="Akapitzlist"/>
        <w:numPr>
          <w:ilvl w:val="1"/>
          <w:numId w:val="17"/>
        </w:numPr>
        <w:tabs>
          <w:tab w:val="left" w:pos="426"/>
        </w:tabs>
        <w:ind w:left="0" w:right="141" w:firstLine="0"/>
        <w:jc w:val="both"/>
        <w:rPr>
          <w:rFonts w:cs="Times New Roman"/>
          <w:b/>
          <w:szCs w:val="14"/>
        </w:rPr>
      </w:pPr>
      <w:r w:rsidRPr="00CB54E6">
        <w:rPr>
          <w:rFonts w:cs="Times New Roman"/>
          <w:b/>
          <w:szCs w:val="14"/>
        </w:rPr>
        <w:t>Normy</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PN-EN 1338</w:t>
      </w:r>
      <w:r w:rsidRPr="00CB54E6">
        <w:rPr>
          <w:rFonts w:cs="Times New Roman"/>
          <w:szCs w:val="14"/>
        </w:rPr>
        <w:tab/>
        <w:t>Betonowe kostki brukowe. Wymagania i metody badań.</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PN-EN 206-1</w:t>
      </w:r>
      <w:r w:rsidRPr="00CB54E6">
        <w:rPr>
          <w:rFonts w:cs="Times New Roman"/>
          <w:szCs w:val="14"/>
        </w:rPr>
        <w:tab/>
        <w:t>Beton. Część 1:Wymagania, właściwości, produkcja i zgodność.</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PN-EN 13043</w:t>
      </w:r>
      <w:r w:rsidRPr="00CB54E6">
        <w:rPr>
          <w:rFonts w:cs="Times New Roman"/>
          <w:szCs w:val="14"/>
        </w:rPr>
        <w:tab/>
        <w:t>Kruszywa do mieszanek bitumicznych i powierzchniowych utrwaleń stosowanych na drogach,</w:t>
      </w:r>
      <w:r w:rsidRPr="00CB54E6">
        <w:rPr>
          <w:rFonts w:cs="Times New Roman"/>
          <w:w w:val="99"/>
          <w:szCs w:val="14"/>
        </w:rPr>
        <w:t xml:space="preserve"> </w:t>
      </w:r>
      <w:r w:rsidRPr="00CB54E6">
        <w:rPr>
          <w:rFonts w:cs="Times New Roman"/>
          <w:szCs w:val="14"/>
        </w:rPr>
        <w:t xml:space="preserve">lotniskach i </w:t>
      </w:r>
      <w:r w:rsidR="00A63DAC" w:rsidRPr="00CB54E6">
        <w:rPr>
          <w:rFonts w:cs="Times New Roman"/>
          <w:szCs w:val="14"/>
        </w:rPr>
        <w:tab/>
      </w:r>
      <w:r w:rsidR="00A63DAC" w:rsidRPr="00CB54E6">
        <w:rPr>
          <w:rFonts w:cs="Times New Roman"/>
          <w:szCs w:val="14"/>
        </w:rPr>
        <w:tab/>
      </w:r>
      <w:r w:rsidR="00D53EB2" w:rsidRPr="00CB54E6">
        <w:rPr>
          <w:rFonts w:cs="Times New Roman"/>
          <w:szCs w:val="14"/>
        </w:rPr>
        <w:tab/>
      </w:r>
      <w:r w:rsidR="00A63DAC" w:rsidRPr="00CB54E6">
        <w:rPr>
          <w:rFonts w:cs="Times New Roman"/>
          <w:szCs w:val="14"/>
        </w:rPr>
        <w:tab/>
      </w:r>
      <w:r w:rsidRPr="00CB54E6">
        <w:rPr>
          <w:rFonts w:cs="Times New Roman"/>
          <w:szCs w:val="14"/>
        </w:rPr>
        <w:t>innych powierzchniach przeznaczonych do ruchu.</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PN-EN 1008</w:t>
      </w:r>
      <w:r w:rsidRPr="00CB54E6">
        <w:rPr>
          <w:rFonts w:cs="Times New Roman"/>
          <w:szCs w:val="14"/>
        </w:rPr>
        <w:tab/>
        <w:t>Woda zarobowa do betonu. Specyfikacja pobierania próbek, badanie i ocena przydatności wody</w:t>
      </w:r>
      <w:r w:rsidRPr="00CB54E6">
        <w:rPr>
          <w:rFonts w:cs="Times New Roman"/>
          <w:w w:val="99"/>
          <w:szCs w:val="14"/>
        </w:rPr>
        <w:t xml:space="preserve"> </w:t>
      </w:r>
      <w:r w:rsidRPr="00CB54E6">
        <w:rPr>
          <w:rFonts w:cs="Times New Roman"/>
          <w:szCs w:val="14"/>
        </w:rPr>
        <w:t xml:space="preserve">zarobowej </w:t>
      </w:r>
      <w:r w:rsidR="00A63DAC" w:rsidRPr="00CB54E6">
        <w:rPr>
          <w:rFonts w:cs="Times New Roman"/>
          <w:szCs w:val="14"/>
        </w:rPr>
        <w:tab/>
      </w:r>
      <w:r w:rsidR="00A63DAC" w:rsidRPr="00CB54E6">
        <w:rPr>
          <w:rFonts w:cs="Times New Roman"/>
          <w:szCs w:val="14"/>
        </w:rPr>
        <w:tab/>
      </w:r>
      <w:r w:rsidR="00A63DAC" w:rsidRPr="00CB54E6">
        <w:rPr>
          <w:rFonts w:cs="Times New Roman"/>
          <w:szCs w:val="14"/>
        </w:rPr>
        <w:tab/>
      </w:r>
      <w:r w:rsidR="00A63DAC" w:rsidRPr="00CB54E6">
        <w:rPr>
          <w:rFonts w:cs="Times New Roman"/>
          <w:szCs w:val="14"/>
        </w:rPr>
        <w:tab/>
      </w:r>
      <w:r w:rsidRPr="00CB54E6">
        <w:rPr>
          <w:rFonts w:cs="Times New Roman"/>
          <w:szCs w:val="14"/>
        </w:rPr>
        <w:t>do betonu, w tym wody odzyskanej z procesów produkcji betonu.</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BN-68/8931-04</w:t>
      </w:r>
      <w:r w:rsidRPr="00CB54E6">
        <w:rPr>
          <w:rFonts w:cs="Times New Roman"/>
          <w:szCs w:val="14"/>
        </w:rPr>
        <w:tab/>
        <w:t>Drogi samochodowe. Pomiar równości nawierzchni planografem i łatą.</w:t>
      </w:r>
    </w:p>
    <w:p w:rsidR="00092A15" w:rsidRPr="00CB54E6" w:rsidRDefault="00092A15" w:rsidP="00D942ED">
      <w:pPr>
        <w:pStyle w:val="Akapitzlist"/>
        <w:numPr>
          <w:ilvl w:val="0"/>
          <w:numId w:val="16"/>
        </w:numPr>
        <w:tabs>
          <w:tab w:val="left" w:pos="142"/>
          <w:tab w:val="left" w:pos="1276"/>
        </w:tabs>
        <w:ind w:left="0" w:right="141" w:firstLine="0"/>
        <w:jc w:val="both"/>
        <w:rPr>
          <w:rFonts w:cs="Times New Roman"/>
          <w:szCs w:val="14"/>
        </w:rPr>
      </w:pPr>
      <w:r w:rsidRPr="00CB54E6">
        <w:rPr>
          <w:rFonts w:cs="Times New Roman"/>
          <w:szCs w:val="14"/>
        </w:rPr>
        <w:t>BN-77/8931-12</w:t>
      </w:r>
      <w:r w:rsidRPr="00CB54E6">
        <w:rPr>
          <w:rFonts w:cs="Times New Roman"/>
          <w:szCs w:val="14"/>
        </w:rPr>
        <w:tab/>
        <w:t>Drogi samochodowe. Oznaczenie wskaźnika zagęszczenia gruntu.</w:t>
      </w:r>
    </w:p>
    <w:p w:rsidR="00EC637F" w:rsidRPr="00CB54E6" w:rsidRDefault="00EC637F" w:rsidP="008E2A70">
      <w:pPr>
        <w:pStyle w:val="Akapitzlist"/>
        <w:ind w:left="0" w:right="145"/>
        <w:jc w:val="both"/>
        <w:rPr>
          <w:rFonts w:cs="Times New Roman"/>
          <w:szCs w:val="14"/>
        </w:rPr>
      </w:pPr>
    </w:p>
    <w:p w:rsidR="00EC637F" w:rsidRPr="00CB54E6" w:rsidRDefault="00EC637F" w:rsidP="008E2A70">
      <w:pPr>
        <w:ind w:left="0"/>
        <w:rPr>
          <w:szCs w:val="14"/>
        </w:rPr>
      </w:pPr>
    </w:p>
    <w:p w:rsidR="00ED617A" w:rsidRPr="00CB54E6" w:rsidRDefault="00ED617A" w:rsidP="008E2A70">
      <w:pPr>
        <w:ind w:left="0"/>
        <w:sectPr w:rsidR="00ED617A" w:rsidRPr="00CB54E6" w:rsidSect="00EC637F">
          <w:headerReference w:type="even" r:id="rId46"/>
          <w:headerReference w:type="default" r:id="rId47"/>
          <w:type w:val="continuous"/>
          <w:pgSz w:w="11906" w:h="16838" w:code="9"/>
          <w:pgMar w:top="425" w:right="703" w:bottom="289" w:left="1134" w:header="142" w:footer="312" w:gutter="0"/>
          <w:cols w:space="708"/>
          <w:docGrid w:linePitch="600" w:charSpace="40960"/>
        </w:sectPr>
      </w:pPr>
    </w:p>
    <w:p w:rsidR="00697166" w:rsidRPr="00CB54E6" w:rsidRDefault="00ED6C5B" w:rsidP="00175D26">
      <w:pPr>
        <w:pStyle w:val="Nagwek1"/>
      </w:pPr>
      <w:bookmarkStart w:id="66" w:name="_Toc121468198"/>
      <w:r w:rsidRPr="00CB54E6">
        <w:lastRenderedPageBreak/>
        <w:t>D</w:t>
      </w:r>
      <w:r w:rsidR="009E6E3A" w:rsidRPr="00CB54E6">
        <w:t>-07.00.00 URZĄDZENIA BEZPIECZEŃSTWA RUCHU</w:t>
      </w:r>
      <w:bookmarkEnd w:id="66"/>
    </w:p>
    <w:p w:rsidR="00E769E1" w:rsidRPr="00CB54E6" w:rsidRDefault="00E769E1" w:rsidP="00175D26">
      <w:pPr>
        <w:pStyle w:val="Nagwek1"/>
      </w:pPr>
      <w:bookmarkStart w:id="67" w:name="_Toc121468199"/>
      <w:r w:rsidRPr="00CB54E6">
        <w:t>D-07.02.01 OZNAKOWANIE PIONOWE</w:t>
      </w:r>
      <w:bookmarkEnd w:id="67"/>
    </w:p>
    <w:p w:rsidR="007F702C"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WSTĘP</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Przedmiot Szczegółowej Specyfikacji Technicznej (ST)</w:t>
      </w:r>
    </w:p>
    <w:p w:rsidR="00E769E1" w:rsidRPr="00CB54E6" w:rsidRDefault="00E769E1" w:rsidP="00E769E1">
      <w:pPr>
        <w:pStyle w:val="Tekstpodstawowy"/>
        <w:spacing w:after="0"/>
        <w:ind w:left="0" w:right="141"/>
        <w:rPr>
          <w:szCs w:val="14"/>
        </w:rPr>
      </w:pPr>
      <w:r w:rsidRPr="00CB54E6">
        <w:t>Przedmiotem niniejszej Specyfikacji Technicznej Wykonania i Odbioru Robót Budowlanych (ST) są wymagania dotyczące wykonania i odbioru robót związanych z</w:t>
      </w:r>
      <w:r w:rsidRPr="00CB54E6">
        <w:rPr>
          <w:szCs w:val="14"/>
        </w:rPr>
        <w:t xml:space="preserve"> wykonaniem oznakowania pionowego.</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Zakres stosowania ST</w:t>
      </w:r>
    </w:p>
    <w:p w:rsidR="00E769E1" w:rsidRPr="00CB54E6" w:rsidRDefault="00E769E1" w:rsidP="00E769E1">
      <w:pPr>
        <w:pStyle w:val="Tekstpodstawowy"/>
        <w:spacing w:after="0"/>
        <w:ind w:left="0" w:right="141"/>
        <w:rPr>
          <w:szCs w:val="14"/>
        </w:rPr>
      </w:pPr>
      <w:r w:rsidRPr="00CB54E6">
        <w:t>Szczegółowa Specyfikacja Techniczna (ST) stanowi obowiązujący dokument przetargowy i kontraktowy przy zlecaniu i realizacji robót wymienionych w pkt.1.1 specyfikacji ST D-00.00.00.</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Zakres robót objętych ST</w:t>
      </w:r>
    </w:p>
    <w:p w:rsidR="00E769E1" w:rsidRPr="00CB54E6" w:rsidRDefault="00E769E1" w:rsidP="00E769E1">
      <w:pPr>
        <w:pStyle w:val="Tekstpodstawowy"/>
        <w:spacing w:after="0"/>
        <w:ind w:left="0" w:right="141"/>
        <w:rPr>
          <w:szCs w:val="14"/>
        </w:rPr>
      </w:pPr>
      <w:r w:rsidRPr="00CB54E6">
        <w:t>Ustalenia zawarte w niniejszej specyfikacji dotyczą zasad prowadzenia robót związanych z oznakowaniem pionowym w zakres, których wchodzą:</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ustawienie pionowych znaków drogowych odblaskowych z folii typu II</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ustawienie konstrukcji wsporczych do znaków drogowych o śr. 70mm</w:t>
      </w:r>
    </w:p>
    <w:p w:rsidR="007F702C"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Określenia podstawowe</w:t>
      </w:r>
    </w:p>
    <w:p w:rsidR="00E769E1" w:rsidRPr="00CB54E6" w:rsidRDefault="00E769E1" w:rsidP="00E769E1">
      <w:pPr>
        <w:pStyle w:val="Akapitzlist"/>
        <w:ind w:left="0" w:right="141"/>
        <w:jc w:val="both"/>
        <w:rPr>
          <w:rFonts w:cs="Times New Roman"/>
          <w:b/>
          <w:szCs w:val="14"/>
        </w:rPr>
      </w:pPr>
      <w:r w:rsidRPr="00CB54E6">
        <w:t>Określenia podstawowe są zgodne z obowiązującymi, odpowiednimi polskimi normami oraz z definicjami podanymi w Ogólnej Specyfikacji Technicznej Wykonania i Odbioru Robót Budowlanych (OST) ST D-00.00.00 Wymagania ogólne.</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 xml:space="preserve">Znak pionowy </w:t>
      </w:r>
      <w:r w:rsidRPr="00CB54E6">
        <w:rPr>
          <w:rFonts w:cs="Times New Roman"/>
          <w:szCs w:val="14"/>
        </w:rPr>
        <w:t>- znak wykonany w postaci tarczy lub tablicy z napisami albo symbolami, zwykle umieszczony na konstrukcji wsporczej.</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Tarcza znaku</w:t>
      </w:r>
      <w:r w:rsidRPr="00CB54E6">
        <w:rPr>
          <w:rFonts w:cs="Times New Roman"/>
          <w:b/>
          <w:i/>
          <w:szCs w:val="14"/>
        </w:rPr>
        <w:t xml:space="preserve"> </w:t>
      </w:r>
      <w:r w:rsidRPr="00CB54E6">
        <w:rPr>
          <w:rFonts w:cs="Times New Roman"/>
          <w:szCs w:val="14"/>
        </w:rPr>
        <w:t>- płaska powierzchnia z usztywnioną krawędzią, na której w sposób trwały umieszczone jest lico znaku. Tarcza może być wykonana z różnych materiałów (stal, aluminium, tworzywa syntetyczne itp.) - jako jednolita lub składana.</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Lico znaku</w:t>
      </w:r>
      <w:r w:rsidRPr="00CB54E6">
        <w:rPr>
          <w:rFonts w:cs="Times New Roman"/>
          <w:b/>
          <w:i/>
          <w:szCs w:val="14"/>
        </w:rPr>
        <w:t xml:space="preserve"> </w:t>
      </w:r>
      <w:r w:rsidRPr="00CB54E6">
        <w:rPr>
          <w:rFonts w:cs="Times New Roman"/>
          <w:szCs w:val="14"/>
        </w:rPr>
        <w:t>- przednia część znaku, służąca do podania treści znaku. Lico znaku może być wykonane jako malowane lub oklejane (folią odblaskową lub nieodblaskową). W przypadkach szczególnych (znak z przejrzystych tworzyw syntetycznych) lico znaku może być zatopione w tarczy znaku.</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Znak drogowy odblaskowy</w:t>
      </w:r>
      <w:r w:rsidRPr="00CB54E6">
        <w:rPr>
          <w:rFonts w:cs="Times New Roman"/>
          <w:b/>
          <w:i/>
          <w:szCs w:val="14"/>
        </w:rPr>
        <w:t xml:space="preserve"> </w:t>
      </w:r>
      <w:r w:rsidRPr="00CB54E6">
        <w:rPr>
          <w:rFonts w:cs="Times New Roman"/>
          <w:szCs w:val="14"/>
        </w:rPr>
        <w:t>- znak, którego lico wykazuje właściwości odblaskowe (wykonane jest z materiału o odbiciu powrotnym – współdrożnym).</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Znak drogowy podświetlany</w:t>
      </w:r>
      <w:r w:rsidRPr="00CB54E6">
        <w:rPr>
          <w:rFonts w:cs="Times New Roman"/>
          <w:b/>
          <w:i/>
          <w:szCs w:val="14"/>
        </w:rPr>
        <w:t xml:space="preserve"> </w:t>
      </w:r>
      <w:r w:rsidRPr="00CB54E6">
        <w:rPr>
          <w:rFonts w:cs="Times New Roman"/>
          <w:szCs w:val="14"/>
        </w:rPr>
        <w:t>- znak, w którym wewnętrzne źródło światła jest umieszczone pod przejrzystym licem znaku.</w:t>
      </w:r>
    </w:p>
    <w:p w:rsidR="00E769E1" w:rsidRPr="00CB54E6" w:rsidRDefault="00E769E1" w:rsidP="00D942ED">
      <w:pPr>
        <w:pStyle w:val="Akapitzlist"/>
        <w:numPr>
          <w:ilvl w:val="2"/>
          <w:numId w:val="26"/>
        </w:numPr>
        <w:tabs>
          <w:tab w:val="left" w:pos="567"/>
        </w:tabs>
        <w:ind w:left="0" w:right="141" w:firstLine="0"/>
        <w:jc w:val="both"/>
        <w:rPr>
          <w:rFonts w:cs="Times New Roman"/>
          <w:szCs w:val="14"/>
        </w:rPr>
      </w:pPr>
      <w:r w:rsidRPr="00CB54E6">
        <w:rPr>
          <w:rFonts w:cs="Times New Roman"/>
          <w:b/>
          <w:szCs w:val="14"/>
        </w:rPr>
        <w:t>Konstrukcja wsporcza znaku</w:t>
      </w:r>
      <w:r w:rsidRPr="00CB54E6">
        <w:rPr>
          <w:rFonts w:cs="Times New Roman"/>
          <w:b/>
          <w:i/>
          <w:szCs w:val="14"/>
        </w:rPr>
        <w:t xml:space="preserve"> </w:t>
      </w:r>
      <w:r w:rsidRPr="00CB54E6">
        <w:rPr>
          <w:rFonts w:cs="Times New Roman"/>
          <w:szCs w:val="14"/>
        </w:rPr>
        <w:t>– każdy rodzaj konstrukcji (słupek, słup, słupy, kratownice, wysięgniki, bramy, wsporniki itp.) gwarantujący przenoszenie obciążeń zmiennych i stałych działających na konstrukcję i zamontowane na niej znaki lub tablice.</w:t>
      </w:r>
    </w:p>
    <w:p w:rsidR="00E769E1" w:rsidRPr="00CB54E6" w:rsidRDefault="00E769E1" w:rsidP="00E769E1">
      <w:pPr>
        <w:pStyle w:val="Tekstpodstawowy"/>
        <w:tabs>
          <w:tab w:val="left" w:pos="567"/>
        </w:tabs>
        <w:spacing w:after="0"/>
        <w:ind w:left="0" w:right="141"/>
        <w:rPr>
          <w:szCs w:val="14"/>
        </w:rPr>
      </w:pPr>
      <w:r w:rsidRPr="00CB54E6">
        <w:rPr>
          <w:szCs w:val="14"/>
        </w:rPr>
        <w:t>Pozostałe określenia są zgodne z obowiązującymi, odpowiednimi polskimi normami i definicjami podanymi w ST D-00.00.00 „Wymagania ogólne”.</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Ogólne warunki dotyczące robót</w:t>
      </w:r>
    </w:p>
    <w:p w:rsidR="00E769E1" w:rsidRPr="00CB54E6" w:rsidRDefault="00E769E1" w:rsidP="00E769E1">
      <w:pPr>
        <w:pStyle w:val="Tekstpodstawowy"/>
        <w:spacing w:after="0"/>
        <w:ind w:left="0" w:right="141"/>
        <w:rPr>
          <w:szCs w:val="14"/>
        </w:rPr>
      </w:pPr>
      <w:r w:rsidRPr="00CB54E6">
        <w:t>Wykonawca robót jest odpowiedzialny za jakość ich wykonania, za ich zgodność z obowiązującymi przepisami prawa, zasadami BHP, dokumentacją projektową, specyfikacjami technicznymi oraz poleceniami Inspektora Nadzoru. Ogólne wymagania dotyczące robót podano w ST D-00.00.00.</w:t>
      </w:r>
    </w:p>
    <w:p w:rsidR="00E769E1"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MATERIAŁY</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Ogólne wymagania dotyczące materiałów</w:t>
      </w:r>
    </w:p>
    <w:p w:rsidR="00E769E1" w:rsidRPr="00CB54E6" w:rsidRDefault="00E769E1" w:rsidP="00E769E1">
      <w:pPr>
        <w:pStyle w:val="Tekstpodstawowy"/>
        <w:spacing w:after="0"/>
        <w:ind w:left="0" w:right="141"/>
        <w:rPr>
          <w:szCs w:val="14"/>
        </w:rPr>
      </w:pPr>
      <w:r w:rsidRPr="00CB54E6">
        <w:t>Ogólne  wymagania dotyczące materiałów zawarte są w ST D-00.00.00.</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Pionowe znaki drogowe</w:t>
      </w:r>
    </w:p>
    <w:p w:rsidR="00E769E1" w:rsidRPr="00CB54E6" w:rsidRDefault="00E769E1" w:rsidP="00E769E1">
      <w:pPr>
        <w:pStyle w:val="Tekstpodstawowy"/>
        <w:spacing w:after="0"/>
        <w:ind w:left="0" w:right="141"/>
        <w:rPr>
          <w:szCs w:val="14"/>
        </w:rPr>
      </w:pPr>
      <w:r w:rsidRPr="00CB54E6">
        <w:rPr>
          <w:szCs w:val="14"/>
        </w:rPr>
        <w:t>Materiałami stosowanymi do wykonania oznakowania pionowego w/g zasad n/n ST są:</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fundamenty do zamocowania konstrukcji wsporczych znaków,</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konstrukcje wsporcze,</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tarcze znaków,</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folia odblaskowa,</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materiały do montażu znaków i inne.</w:t>
      </w:r>
    </w:p>
    <w:p w:rsidR="00E769E1" w:rsidRPr="00CB54E6" w:rsidRDefault="00E769E1" w:rsidP="00D942ED">
      <w:pPr>
        <w:pStyle w:val="Akapitzlist"/>
        <w:numPr>
          <w:ilvl w:val="2"/>
          <w:numId w:val="26"/>
        </w:numPr>
        <w:tabs>
          <w:tab w:val="left" w:pos="567"/>
        </w:tabs>
        <w:ind w:left="0" w:right="141" w:firstLine="0"/>
        <w:jc w:val="both"/>
        <w:rPr>
          <w:rFonts w:cs="Times New Roman"/>
          <w:b/>
          <w:szCs w:val="14"/>
        </w:rPr>
      </w:pPr>
      <w:r w:rsidRPr="00CB54E6">
        <w:rPr>
          <w:rFonts w:cs="Times New Roman"/>
          <w:b/>
          <w:szCs w:val="14"/>
        </w:rPr>
        <w:t>Materiały stosowane do fundamentów znaków</w:t>
      </w:r>
    </w:p>
    <w:p w:rsidR="00E769E1" w:rsidRPr="00CB54E6" w:rsidRDefault="00E769E1" w:rsidP="00E769E1">
      <w:pPr>
        <w:pStyle w:val="Tekstpodstawowy"/>
        <w:spacing w:after="0"/>
        <w:ind w:left="0" w:right="141"/>
        <w:contextualSpacing/>
        <w:rPr>
          <w:szCs w:val="14"/>
        </w:rPr>
      </w:pPr>
      <w:r w:rsidRPr="00CB54E6">
        <w:rPr>
          <w:szCs w:val="14"/>
        </w:rPr>
        <w:t>Fundamenty dla zamocowania konstrukcji wsporczych znaków mogą być wykonywane jako:</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prefabrykaty betonowe,</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z betonu wykonywanego „na mokro”,</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z betonu zbrojonego,</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inne, dla których opracowano dokumentację techniczną zgodną z obowiązującymi przepisami.</w:t>
      </w:r>
    </w:p>
    <w:p w:rsidR="00E769E1" w:rsidRPr="00CB54E6" w:rsidRDefault="00E769E1" w:rsidP="00E769E1">
      <w:pPr>
        <w:pStyle w:val="Tekstpodstawowy"/>
        <w:spacing w:after="0"/>
        <w:ind w:left="0" w:right="141"/>
        <w:rPr>
          <w:szCs w:val="14"/>
        </w:rPr>
      </w:pPr>
      <w:r w:rsidRPr="00CB54E6">
        <w:rPr>
          <w:szCs w:val="14"/>
        </w:rPr>
        <w:t>Fundamenty pod konstrukcje wsporcze oznakowania pionowego należy wykonać z betonu lub betonu zbrojonego klasy co najmniej C16/20 (B20). Posadowienie fundamentów należy wykonać na głębokość poniżej przemarzania gruntu zgodnie z normą PN-B-03020.</w:t>
      </w:r>
    </w:p>
    <w:p w:rsidR="00E769E1" w:rsidRPr="00CB54E6" w:rsidRDefault="00E769E1" w:rsidP="00E769E1">
      <w:pPr>
        <w:pStyle w:val="Tekstpodstawowy"/>
        <w:spacing w:after="0"/>
        <w:ind w:left="0" w:right="141"/>
        <w:rPr>
          <w:szCs w:val="14"/>
        </w:rPr>
      </w:pPr>
      <w:r w:rsidRPr="00CB54E6">
        <w:rPr>
          <w:szCs w:val="14"/>
        </w:rPr>
        <w:t>Wymiarowanie fundamentów powinno być uzgodnione z Inspektorem Nadzoru. Beton powinien odpowiadać wymaganiom PN-EN 206-1.</w:t>
      </w:r>
    </w:p>
    <w:p w:rsidR="00E769E1" w:rsidRPr="00CB54E6" w:rsidRDefault="00E769E1" w:rsidP="00D942ED">
      <w:pPr>
        <w:pStyle w:val="Akapitzlist"/>
        <w:numPr>
          <w:ilvl w:val="2"/>
          <w:numId w:val="26"/>
        </w:numPr>
        <w:tabs>
          <w:tab w:val="left" w:pos="567"/>
        </w:tabs>
        <w:ind w:left="0" w:right="141" w:firstLine="0"/>
        <w:jc w:val="both"/>
        <w:rPr>
          <w:rFonts w:cs="Times New Roman"/>
          <w:b/>
          <w:szCs w:val="14"/>
        </w:rPr>
      </w:pPr>
      <w:r w:rsidRPr="00CB54E6">
        <w:rPr>
          <w:rFonts w:cs="Times New Roman"/>
          <w:b/>
          <w:szCs w:val="14"/>
        </w:rPr>
        <w:t>Konstrukcje wsporcze znaków</w:t>
      </w:r>
    </w:p>
    <w:p w:rsidR="00E769E1" w:rsidRPr="00CB54E6" w:rsidRDefault="00E769E1" w:rsidP="00E769E1">
      <w:pPr>
        <w:pStyle w:val="Tekstpodstawowy"/>
        <w:spacing w:after="0"/>
        <w:ind w:left="0" w:right="141"/>
        <w:rPr>
          <w:szCs w:val="14"/>
        </w:rPr>
      </w:pPr>
      <w:r w:rsidRPr="00CB54E6">
        <w:rPr>
          <w:szCs w:val="14"/>
        </w:rPr>
        <w:t>Konstrukcje wsporcze znaków oraz sposób połączenia konstrukcji wsporczej z fundamentem, powinny być zgodne z propozycją Wykonawcy akceptowaną przez Inspektora Nadzoru.</w:t>
      </w:r>
    </w:p>
    <w:p w:rsidR="00E769E1" w:rsidRPr="00CB54E6" w:rsidRDefault="00E769E1" w:rsidP="00E769E1">
      <w:pPr>
        <w:pStyle w:val="Tekstpodstawowy"/>
        <w:spacing w:after="0"/>
        <w:ind w:left="0" w:right="141"/>
        <w:rPr>
          <w:szCs w:val="14"/>
        </w:rPr>
      </w:pPr>
      <w:r w:rsidRPr="00CB54E6">
        <w:rPr>
          <w:szCs w:val="14"/>
        </w:rPr>
        <w:t>Konstrukcje wsporcze można wykonać z ocynkowanych rur zaakceptowanych przez Inspektora Nadzoru. Rury powinny odpowiadać wymaganiom PN-EN 10210-1, PN-EN 10210-2, PN-EN 10224,</w:t>
      </w:r>
    </w:p>
    <w:p w:rsidR="00E769E1" w:rsidRPr="00CB54E6" w:rsidRDefault="00E769E1" w:rsidP="00E769E1">
      <w:pPr>
        <w:pStyle w:val="Tekstpodstawowy"/>
        <w:spacing w:after="0"/>
        <w:ind w:left="0" w:right="141"/>
        <w:rPr>
          <w:szCs w:val="14"/>
          <w:lang w:val="en-US"/>
        </w:rPr>
      </w:pPr>
      <w:r w:rsidRPr="00CB54E6">
        <w:rPr>
          <w:szCs w:val="14"/>
        </w:rPr>
        <w:t xml:space="preserve">PN-H-74220 [6] lub innej normy zaakceptowanej przez Inspektora Nadzoru. Powierzchnia zewnętrzna i wewnętrzna rur nie powinna wykazywać wad w postaci łusek, pęknięć, zawalcowań i naderwań. Końce rur powinny być równo obcięte i prostopadle do osi rury. Rury powinny być proste. Dopuszczalne miejscowe odchylenia od prostej nie powinny przekraczać 1,5 mm na 1 m długości rury. Rury powinny być wykonane ze stali w gatunkach dopuszczonych przez normy (np. </w:t>
      </w:r>
      <w:r w:rsidRPr="00CB54E6">
        <w:rPr>
          <w:szCs w:val="14"/>
          <w:lang w:val="en-US"/>
        </w:rPr>
        <w:t>R55, R65, 18G2A): PN-H-84023/07 [13], PN-EN 10025-1 [8], PN-EN 10025-3 [10], PN-EN 10025-4 [11], PN-EN 10083-1 [12], PN-EN 10084  [14].</w:t>
      </w:r>
    </w:p>
    <w:p w:rsidR="00E769E1" w:rsidRPr="00CB54E6" w:rsidRDefault="00E769E1" w:rsidP="00E769E1">
      <w:pPr>
        <w:pStyle w:val="Tekstpodstawowy"/>
        <w:spacing w:after="0"/>
        <w:ind w:left="0" w:right="141"/>
        <w:rPr>
          <w:szCs w:val="14"/>
        </w:rPr>
      </w:pPr>
      <w:r w:rsidRPr="00CB54E6">
        <w:rPr>
          <w:szCs w:val="14"/>
        </w:rPr>
        <w:t>Do ocynkowania rur stosuje się gatunek cynku Raf według PN-EN 1179 [7]. Powłoka metalizacyjna cynkowa na konstrukcjach wsporczych do znaków powinna być z cynku o czystości nie mniejszej niż 99,5% i odpowiadać wymaganiom BN-89/1076/02 [22].</w:t>
      </w:r>
    </w:p>
    <w:p w:rsidR="00E769E1" w:rsidRPr="00CB54E6" w:rsidRDefault="00E769E1" w:rsidP="00E769E1">
      <w:pPr>
        <w:pStyle w:val="Tekstpodstawowy"/>
        <w:spacing w:after="0"/>
        <w:ind w:left="0" w:right="141"/>
        <w:rPr>
          <w:szCs w:val="14"/>
        </w:rPr>
      </w:pPr>
      <w:r w:rsidRPr="00CB54E6">
        <w:rPr>
          <w:szCs w:val="14"/>
        </w:rPr>
        <w:t>Minimalna grubość powłoki metalizacyjnej cynkowej narażonej na działanie atmosferyczne wg BN-89/1076/02 [22], w warunkach umiarkowanych wynosi 120 µm.</w:t>
      </w:r>
    </w:p>
    <w:p w:rsidR="00E769E1" w:rsidRPr="00CB54E6" w:rsidRDefault="00E769E1" w:rsidP="00E769E1">
      <w:pPr>
        <w:pStyle w:val="Tekstpodstawowy"/>
        <w:spacing w:after="0"/>
        <w:ind w:left="0" w:right="141"/>
        <w:rPr>
          <w:szCs w:val="14"/>
        </w:rPr>
      </w:pPr>
      <w:r w:rsidRPr="00CB54E6">
        <w:rPr>
          <w:szCs w:val="14"/>
        </w:rPr>
        <w:t>Producent lub dostawca obowiązany jest do wydania gwarancji na konstrukcję wsporczą, której przedmiotem są właściwości techniczne konstrukcji wsporczej lub elementów mocujących oraz trwałość zabezpieczenia przeciwkorozyjnego.</w:t>
      </w:r>
    </w:p>
    <w:p w:rsidR="007F702C" w:rsidRPr="00CB54E6" w:rsidRDefault="00E769E1" w:rsidP="00D942ED">
      <w:pPr>
        <w:pStyle w:val="Akapitzlist"/>
        <w:numPr>
          <w:ilvl w:val="2"/>
          <w:numId w:val="26"/>
        </w:numPr>
        <w:tabs>
          <w:tab w:val="left" w:pos="567"/>
        </w:tabs>
        <w:ind w:left="0" w:right="141" w:firstLine="0"/>
        <w:jc w:val="both"/>
        <w:rPr>
          <w:rFonts w:cs="Times New Roman"/>
          <w:b/>
          <w:szCs w:val="14"/>
        </w:rPr>
      </w:pPr>
      <w:r w:rsidRPr="00CB54E6">
        <w:rPr>
          <w:rFonts w:cs="Times New Roman"/>
          <w:b/>
          <w:szCs w:val="14"/>
        </w:rPr>
        <w:t>Tarcze znaków</w:t>
      </w:r>
    </w:p>
    <w:p w:rsidR="00E769E1" w:rsidRPr="00CB54E6" w:rsidRDefault="00E769E1" w:rsidP="00D942ED">
      <w:pPr>
        <w:pStyle w:val="Akapitzlist"/>
        <w:numPr>
          <w:ilvl w:val="3"/>
          <w:numId w:val="26"/>
        </w:numPr>
        <w:tabs>
          <w:tab w:val="left" w:pos="567"/>
        </w:tabs>
        <w:ind w:left="0" w:right="141" w:firstLine="0"/>
        <w:jc w:val="both"/>
        <w:rPr>
          <w:b/>
          <w:szCs w:val="14"/>
        </w:rPr>
      </w:pPr>
      <w:r w:rsidRPr="00CB54E6">
        <w:rPr>
          <w:b/>
          <w:szCs w:val="14"/>
        </w:rPr>
        <w:t>Trwałość materiałów na wpływy zewnętrzne</w:t>
      </w:r>
    </w:p>
    <w:p w:rsidR="00E769E1" w:rsidRPr="00CB54E6" w:rsidRDefault="00E769E1" w:rsidP="00E769E1">
      <w:pPr>
        <w:pStyle w:val="Tekstpodstawowy"/>
        <w:spacing w:after="0"/>
        <w:ind w:left="0" w:right="141"/>
        <w:rPr>
          <w:szCs w:val="14"/>
        </w:rPr>
      </w:pPr>
      <w:r w:rsidRPr="00CB54E6">
        <w:rPr>
          <w:szCs w:val="14"/>
        </w:rPr>
        <w:t>Materiały użyte na lico i tarczę znaku oraz połączenie znaku z tarczą znaku, a także sposób wykończenia znaku, muszą wykazywać pełną odporność na działanie światła, zmian temperatury, wpływy atmosferyczne i występujące w normalnych warunkach oddziaływania chemiczne (w tym korozję elektrochemiczną) – przez cały czas trwałości znaku, określony przez producenta lub dostawcę.</w:t>
      </w:r>
    </w:p>
    <w:p w:rsidR="00E769E1" w:rsidRPr="00CB54E6" w:rsidRDefault="00E769E1" w:rsidP="00D942ED">
      <w:pPr>
        <w:pStyle w:val="Akapitzlist"/>
        <w:numPr>
          <w:ilvl w:val="3"/>
          <w:numId w:val="26"/>
        </w:numPr>
        <w:tabs>
          <w:tab w:val="left" w:pos="567"/>
        </w:tabs>
        <w:ind w:left="0" w:right="141" w:firstLine="0"/>
        <w:jc w:val="both"/>
        <w:rPr>
          <w:b/>
          <w:szCs w:val="14"/>
        </w:rPr>
      </w:pPr>
      <w:r w:rsidRPr="00CB54E6">
        <w:rPr>
          <w:b/>
          <w:szCs w:val="14"/>
        </w:rPr>
        <w:t>Warunki gwarancyjne producenta lub dostawcy znaku</w:t>
      </w:r>
    </w:p>
    <w:p w:rsidR="00E769E1" w:rsidRPr="00CB54E6" w:rsidRDefault="00E769E1" w:rsidP="00E769E1">
      <w:pPr>
        <w:pStyle w:val="Tekstpodstawowy"/>
        <w:spacing w:after="0"/>
        <w:ind w:left="0" w:right="141"/>
        <w:rPr>
          <w:szCs w:val="14"/>
        </w:rPr>
      </w:pPr>
      <w:r w:rsidRPr="00CB54E6">
        <w:rPr>
          <w:szCs w:val="14"/>
        </w:rPr>
        <w:t>Producent lub dostawca znaku obowiązany jest przy dostawie określić, uzgodnioną z odbiorcą, trwałość znaku oraz warunki gwarancyjne dla znaku, a także udostępnić na życzenie odbiorcy:</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instrukcję montażu znaku,</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dane szczegółowe o ewentualnych ograniczeniach w stosowaniu znaku,</w:t>
      </w:r>
    </w:p>
    <w:p w:rsidR="00E769E1" w:rsidRPr="00CB54E6" w:rsidRDefault="00E769E1" w:rsidP="00D942ED">
      <w:pPr>
        <w:pStyle w:val="Akapitzlist"/>
        <w:numPr>
          <w:ilvl w:val="0"/>
          <w:numId w:val="63"/>
        </w:numPr>
        <w:tabs>
          <w:tab w:val="left" w:pos="142"/>
        </w:tabs>
        <w:ind w:left="0" w:firstLine="0"/>
        <w:rPr>
          <w:rFonts w:eastAsiaTheme="minorEastAsia"/>
          <w:szCs w:val="14"/>
        </w:rPr>
      </w:pPr>
      <w:r w:rsidRPr="00CB54E6">
        <w:rPr>
          <w:rFonts w:eastAsiaTheme="minorEastAsia"/>
          <w:szCs w:val="14"/>
        </w:rPr>
        <w:t>instrukcję utrzymania znaku.</w:t>
      </w:r>
    </w:p>
    <w:p w:rsidR="00E769E1" w:rsidRPr="00CB54E6" w:rsidRDefault="00E769E1" w:rsidP="00E769E1">
      <w:pPr>
        <w:pStyle w:val="Akapitzlist"/>
        <w:tabs>
          <w:tab w:val="left" w:pos="142"/>
        </w:tabs>
        <w:ind w:left="0"/>
        <w:contextualSpacing/>
        <w:jc w:val="both"/>
        <w:rPr>
          <w:rFonts w:eastAsia="Times New Roman" w:cs="Times New Roman"/>
          <w:szCs w:val="14"/>
        </w:rPr>
      </w:pPr>
      <w:r w:rsidRPr="00CB54E6">
        <w:rPr>
          <w:rFonts w:eastAsia="Times New Roman" w:cs="Times New Roman"/>
          <w:szCs w:val="14"/>
        </w:rPr>
        <w:t>Trwałość znaku powinna być co najmniej równa trwałości zastosowanej folii. Minimalne okresy gwarancyjne powinny wynosić dla znaków z folią typu 1 – 7 lat, z folią typu 2 – 10 lat, z folią pryzmatyczną – 12 lat.</w:t>
      </w:r>
    </w:p>
    <w:p w:rsidR="00E769E1" w:rsidRPr="00CB54E6" w:rsidRDefault="00E769E1" w:rsidP="00D942ED">
      <w:pPr>
        <w:pStyle w:val="Akapitzlist"/>
        <w:numPr>
          <w:ilvl w:val="3"/>
          <w:numId w:val="26"/>
        </w:numPr>
        <w:tabs>
          <w:tab w:val="left" w:pos="567"/>
        </w:tabs>
        <w:ind w:left="0" w:right="141" w:firstLine="0"/>
        <w:jc w:val="both"/>
        <w:rPr>
          <w:b/>
          <w:szCs w:val="14"/>
        </w:rPr>
      </w:pPr>
      <w:r w:rsidRPr="00CB54E6">
        <w:rPr>
          <w:b/>
          <w:szCs w:val="14"/>
        </w:rPr>
        <w:t>Materiały do wykonania tarczy znaku</w:t>
      </w:r>
    </w:p>
    <w:p w:rsidR="00E769E1" w:rsidRPr="00CB54E6" w:rsidRDefault="00E769E1" w:rsidP="00E769E1">
      <w:pPr>
        <w:pStyle w:val="Tekstpodstawowy"/>
        <w:spacing w:after="0"/>
        <w:ind w:left="0" w:right="141"/>
        <w:rPr>
          <w:szCs w:val="14"/>
        </w:rPr>
      </w:pPr>
      <w:r w:rsidRPr="00CB54E6">
        <w:rPr>
          <w:szCs w:val="14"/>
        </w:rPr>
        <w:t>Tarcze znaków mogą być wykonane z blachy ocynkowanej ogniowo o grubości min. 1,25 mm zgodnie z normą PN- EN/10142+A1 [24] lub z blachy aluminiowej o grubości min. 1,5 mm zgodnie z normą PN-EN 485 1-4 [25, 26, 27, 28].</w:t>
      </w:r>
    </w:p>
    <w:p w:rsidR="00E769E1" w:rsidRPr="00CB54E6" w:rsidRDefault="00E769E1" w:rsidP="00E769E1">
      <w:pPr>
        <w:pStyle w:val="Tekstpodstawowy"/>
        <w:spacing w:after="0"/>
        <w:ind w:left="0" w:right="141"/>
        <w:rPr>
          <w:szCs w:val="14"/>
        </w:rPr>
      </w:pPr>
      <w:r w:rsidRPr="00CB54E6">
        <w:rPr>
          <w:szCs w:val="14"/>
        </w:rPr>
        <w:t>Tarcze znaków mogą zostać wykonane z innych materiałów, np. tworzyw syntetycznych, pod warunkiem uzyskania przez producenta aprobaty technicznej.</w:t>
      </w:r>
    </w:p>
    <w:p w:rsidR="00E769E1" w:rsidRPr="00CB54E6" w:rsidRDefault="00E769E1" w:rsidP="00E769E1">
      <w:pPr>
        <w:pStyle w:val="Tekstpodstawowy"/>
        <w:spacing w:after="0"/>
        <w:ind w:left="0"/>
        <w:rPr>
          <w:szCs w:val="14"/>
        </w:rPr>
      </w:pPr>
      <w:r w:rsidRPr="00CB54E6">
        <w:rPr>
          <w:szCs w:val="14"/>
        </w:rPr>
        <w:t>Tarcze tablic o powierzchni większej od 1 m</w:t>
      </w:r>
      <w:r w:rsidRPr="00CB54E6">
        <w:rPr>
          <w:position w:val="5"/>
          <w:szCs w:val="14"/>
        </w:rPr>
        <w:t xml:space="preserve">2 </w:t>
      </w:r>
      <w:r w:rsidRPr="00CB54E6">
        <w:rPr>
          <w:szCs w:val="14"/>
        </w:rPr>
        <w:t>należy wykonać z blachy ocynkowanej ogniowo o grubości min. 1,5 mm zgodnie z normą PN-EN/10142+A1 [24] lub z blachy aluminiowej o grubości min. 2,0 mm zgodnie z normą PN-EN 485 1-4 [25, 26, 27, 28].</w:t>
      </w:r>
    </w:p>
    <w:p w:rsidR="00E769E1" w:rsidRPr="00CB54E6" w:rsidRDefault="00E769E1" w:rsidP="00E769E1">
      <w:pPr>
        <w:pStyle w:val="Tekstpodstawowy"/>
        <w:spacing w:after="0"/>
        <w:ind w:left="0"/>
        <w:rPr>
          <w:szCs w:val="14"/>
        </w:rPr>
      </w:pPr>
    </w:p>
    <w:p w:rsidR="007F702C" w:rsidRPr="00CB54E6" w:rsidRDefault="007F702C" w:rsidP="00E769E1">
      <w:pPr>
        <w:pStyle w:val="Tekstpodstawowy"/>
        <w:spacing w:after="0"/>
        <w:ind w:left="0"/>
        <w:rPr>
          <w:szCs w:val="14"/>
        </w:rPr>
      </w:pPr>
    </w:p>
    <w:p w:rsidR="00E769E1" w:rsidRPr="00CB54E6" w:rsidRDefault="00E769E1" w:rsidP="00E769E1">
      <w:pPr>
        <w:pStyle w:val="Tekstpodstawowy"/>
        <w:spacing w:after="0"/>
        <w:ind w:left="0"/>
        <w:rPr>
          <w:szCs w:val="14"/>
        </w:rPr>
      </w:pPr>
    </w:p>
    <w:p w:rsidR="00E769E1" w:rsidRPr="00CB54E6" w:rsidRDefault="00E769E1" w:rsidP="00E769E1">
      <w:pPr>
        <w:pStyle w:val="Tekstpodstawowy"/>
        <w:spacing w:after="0"/>
        <w:ind w:left="0"/>
        <w:rPr>
          <w:szCs w:val="14"/>
        </w:rPr>
      </w:pPr>
    </w:p>
    <w:p w:rsidR="00E769E1" w:rsidRPr="00CB54E6" w:rsidRDefault="00E769E1" w:rsidP="00D942ED">
      <w:pPr>
        <w:pStyle w:val="Akapitzlist"/>
        <w:numPr>
          <w:ilvl w:val="3"/>
          <w:numId w:val="26"/>
        </w:numPr>
        <w:tabs>
          <w:tab w:val="left" w:pos="567"/>
        </w:tabs>
        <w:ind w:left="0" w:right="141" w:firstLine="0"/>
        <w:jc w:val="both"/>
        <w:rPr>
          <w:b/>
          <w:szCs w:val="14"/>
        </w:rPr>
      </w:pPr>
      <w:r w:rsidRPr="00CB54E6">
        <w:rPr>
          <w:b/>
          <w:szCs w:val="14"/>
        </w:rPr>
        <w:t>Wymagania dla znaku odblaskowego</w:t>
      </w:r>
    </w:p>
    <w:p w:rsidR="00E769E1" w:rsidRPr="00CB54E6" w:rsidRDefault="00E769E1" w:rsidP="00E769E1">
      <w:pPr>
        <w:pStyle w:val="Tekstpodstawowy"/>
        <w:spacing w:after="0"/>
        <w:ind w:left="0" w:right="141"/>
        <w:rPr>
          <w:szCs w:val="14"/>
        </w:rPr>
      </w:pPr>
      <w:r w:rsidRPr="00CB54E6">
        <w:rPr>
          <w:szCs w:val="14"/>
        </w:rPr>
        <w:t>Znaki drogowe odblaskowe należy wykonać przez oklejenie powierzchni znaku folią odblaskową typu 2 zgodnie z wymaganiami Dokumentacji Projektowej.</w:t>
      </w:r>
    </w:p>
    <w:p w:rsidR="00E769E1" w:rsidRPr="00CB54E6" w:rsidRDefault="00E769E1" w:rsidP="00E769E1">
      <w:pPr>
        <w:pStyle w:val="Tekstpodstawowy"/>
        <w:spacing w:after="0"/>
        <w:ind w:left="0" w:right="141"/>
        <w:rPr>
          <w:szCs w:val="14"/>
        </w:rPr>
      </w:pPr>
      <w:r w:rsidRPr="00CB54E6">
        <w:rPr>
          <w:szCs w:val="14"/>
        </w:rPr>
        <w:t>W zależności od właściwości folii odblaskowej (odbijającej powrotnie) powinna ona spełniać wymagania optyczne określone współczynnikiem luminancji barw znaków oraz wymagania dotyczące barw znaku odblaskowego określone współrzędnymi chromatyczności pól barw, podane w „Szczegółowych warunkach technicznych dla znaków i sygnałów drogowych” [31]. Wymagania odnośnie właściwości eksploatacyjnych folii podano w tablicy 1.</w:t>
      </w:r>
    </w:p>
    <w:p w:rsidR="00E769E1" w:rsidRPr="00CB54E6" w:rsidRDefault="00E769E1" w:rsidP="00E769E1">
      <w:pPr>
        <w:pStyle w:val="Akapitzlist"/>
        <w:ind w:left="0"/>
        <w:rPr>
          <w:szCs w:val="14"/>
        </w:rPr>
      </w:pPr>
      <w:r w:rsidRPr="00CB54E6">
        <w:rPr>
          <w:szCs w:val="14"/>
        </w:rPr>
        <w:t>Tablica 1.Właściwości eksploatacyjne folii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4201"/>
        <w:gridCol w:w="985"/>
        <w:gridCol w:w="3974"/>
      </w:tblGrid>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Lp.</w:t>
            </w:r>
          </w:p>
        </w:tc>
        <w:tc>
          <w:tcPr>
            <w:tcW w:w="4201" w:type="dxa"/>
          </w:tcPr>
          <w:p w:rsidR="00E769E1" w:rsidRPr="00CB54E6" w:rsidRDefault="00E769E1" w:rsidP="00521E85">
            <w:pPr>
              <w:ind w:left="0"/>
              <w:rPr>
                <w:szCs w:val="14"/>
              </w:rPr>
            </w:pPr>
            <w:r w:rsidRPr="00CB54E6">
              <w:rPr>
                <w:szCs w:val="14"/>
              </w:rPr>
              <w:t>Właściwości</w:t>
            </w:r>
          </w:p>
        </w:tc>
        <w:tc>
          <w:tcPr>
            <w:tcW w:w="985" w:type="dxa"/>
          </w:tcPr>
          <w:p w:rsidR="00E769E1" w:rsidRPr="00CB54E6" w:rsidRDefault="00E769E1" w:rsidP="00521E85">
            <w:pPr>
              <w:ind w:left="0"/>
              <w:rPr>
                <w:szCs w:val="14"/>
              </w:rPr>
            </w:pPr>
            <w:r w:rsidRPr="00CB54E6">
              <w:rPr>
                <w:szCs w:val="14"/>
              </w:rPr>
              <w:t>Jednostka</w:t>
            </w:r>
          </w:p>
        </w:tc>
        <w:tc>
          <w:tcPr>
            <w:tcW w:w="3974" w:type="dxa"/>
          </w:tcPr>
          <w:p w:rsidR="00E769E1" w:rsidRPr="00CB54E6" w:rsidRDefault="00E769E1" w:rsidP="00521E85">
            <w:pPr>
              <w:ind w:left="0"/>
              <w:rPr>
                <w:szCs w:val="14"/>
              </w:rPr>
            </w:pPr>
            <w:r w:rsidRPr="00CB54E6">
              <w:rPr>
                <w:szCs w:val="14"/>
              </w:rPr>
              <w:t>Wymagania</w:t>
            </w:r>
          </w:p>
        </w:tc>
      </w:tr>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1</w:t>
            </w:r>
          </w:p>
        </w:tc>
        <w:tc>
          <w:tcPr>
            <w:tcW w:w="4201" w:type="dxa"/>
          </w:tcPr>
          <w:p w:rsidR="00E769E1" w:rsidRPr="00CB54E6" w:rsidRDefault="00E769E1" w:rsidP="00521E85">
            <w:pPr>
              <w:ind w:left="0"/>
              <w:jc w:val="center"/>
              <w:rPr>
                <w:szCs w:val="14"/>
              </w:rPr>
            </w:pPr>
            <w:r w:rsidRPr="00CB54E6">
              <w:rPr>
                <w:szCs w:val="14"/>
              </w:rPr>
              <w:t>Wytrzymałość na oderwanie folii</w:t>
            </w:r>
          </w:p>
        </w:tc>
        <w:tc>
          <w:tcPr>
            <w:tcW w:w="985" w:type="dxa"/>
          </w:tcPr>
          <w:p w:rsidR="00E769E1" w:rsidRPr="00CB54E6" w:rsidRDefault="00E769E1" w:rsidP="00521E85">
            <w:pPr>
              <w:ind w:left="0"/>
              <w:jc w:val="center"/>
              <w:rPr>
                <w:szCs w:val="14"/>
              </w:rPr>
            </w:pPr>
            <w:r w:rsidRPr="00CB54E6">
              <w:rPr>
                <w:szCs w:val="14"/>
              </w:rPr>
              <w:t>mm</w:t>
            </w:r>
          </w:p>
        </w:tc>
        <w:tc>
          <w:tcPr>
            <w:tcW w:w="3974" w:type="dxa"/>
          </w:tcPr>
          <w:p w:rsidR="00E769E1" w:rsidRPr="00CB54E6" w:rsidRDefault="00E769E1" w:rsidP="00521E85">
            <w:pPr>
              <w:ind w:left="0"/>
              <w:jc w:val="center"/>
              <w:rPr>
                <w:szCs w:val="14"/>
              </w:rPr>
            </w:pPr>
            <w:r w:rsidRPr="00CB54E6">
              <w:rPr>
                <w:szCs w:val="14"/>
              </w:rPr>
              <w:t>≤ 50</w:t>
            </w:r>
          </w:p>
        </w:tc>
      </w:tr>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2</w:t>
            </w:r>
          </w:p>
        </w:tc>
        <w:tc>
          <w:tcPr>
            <w:tcW w:w="4201" w:type="dxa"/>
          </w:tcPr>
          <w:p w:rsidR="00E769E1" w:rsidRPr="00CB54E6" w:rsidRDefault="00E769E1" w:rsidP="00521E85">
            <w:pPr>
              <w:ind w:left="0"/>
              <w:jc w:val="center"/>
              <w:rPr>
                <w:szCs w:val="14"/>
              </w:rPr>
            </w:pPr>
            <w:r w:rsidRPr="00CB54E6">
              <w:rPr>
                <w:szCs w:val="14"/>
              </w:rPr>
              <w:t>Odporność na działanie wysokich temperatur</w:t>
            </w:r>
          </w:p>
        </w:tc>
        <w:tc>
          <w:tcPr>
            <w:tcW w:w="985" w:type="dxa"/>
          </w:tcPr>
          <w:p w:rsidR="00E769E1" w:rsidRPr="00CB54E6" w:rsidRDefault="00E769E1" w:rsidP="00521E85">
            <w:pPr>
              <w:ind w:left="0"/>
              <w:jc w:val="center"/>
              <w:rPr>
                <w:szCs w:val="14"/>
              </w:rPr>
            </w:pPr>
            <w:r w:rsidRPr="00CB54E6">
              <w:rPr>
                <w:szCs w:val="14"/>
              </w:rPr>
              <w:t>-</w:t>
            </w:r>
          </w:p>
        </w:tc>
        <w:tc>
          <w:tcPr>
            <w:tcW w:w="3974" w:type="dxa"/>
          </w:tcPr>
          <w:p w:rsidR="00E769E1" w:rsidRPr="00CB54E6" w:rsidRDefault="00E769E1" w:rsidP="00521E85">
            <w:pPr>
              <w:ind w:left="0"/>
              <w:jc w:val="center"/>
              <w:rPr>
                <w:szCs w:val="14"/>
              </w:rPr>
            </w:pPr>
            <w:r w:rsidRPr="00CB54E6">
              <w:rPr>
                <w:szCs w:val="14"/>
              </w:rPr>
              <w:t>Powierzchnia bez widocznych spękań, stopień, złuszczeń i oddzielania od podkładu</w:t>
            </w:r>
          </w:p>
        </w:tc>
      </w:tr>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3</w:t>
            </w:r>
          </w:p>
        </w:tc>
        <w:tc>
          <w:tcPr>
            <w:tcW w:w="4201" w:type="dxa"/>
          </w:tcPr>
          <w:p w:rsidR="00E769E1" w:rsidRPr="00CB54E6" w:rsidRDefault="00E769E1" w:rsidP="00521E85">
            <w:pPr>
              <w:ind w:left="0"/>
              <w:jc w:val="center"/>
              <w:rPr>
                <w:szCs w:val="14"/>
              </w:rPr>
            </w:pPr>
            <w:r w:rsidRPr="00CB54E6">
              <w:rPr>
                <w:szCs w:val="14"/>
              </w:rPr>
              <w:t>Odporność na działanie niskich temperatur</w:t>
            </w:r>
          </w:p>
        </w:tc>
        <w:tc>
          <w:tcPr>
            <w:tcW w:w="985" w:type="dxa"/>
          </w:tcPr>
          <w:p w:rsidR="00E769E1" w:rsidRPr="00CB54E6" w:rsidRDefault="00E769E1" w:rsidP="00521E85">
            <w:pPr>
              <w:ind w:left="0"/>
              <w:jc w:val="center"/>
              <w:rPr>
                <w:szCs w:val="14"/>
              </w:rPr>
            </w:pPr>
            <w:r w:rsidRPr="00CB54E6">
              <w:rPr>
                <w:szCs w:val="14"/>
              </w:rPr>
              <w:t>-</w:t>
            </w:r>
          </w:p>
        </w:tc>
        <w:tc>
          <w:tcPr>
            <w:tcW w:w="3974" w:type="dxa"/>
          </w:tcPr>
          <w:p w:rsidR="00E769E1" w:rsidRPr="00CB54E6" w:rsidRDefault="00E769E1" w:rsidP="00521E85">
            <w:pPr>
              <w:ind w:left="0"/>
              <w:jc w:val="center"/>
              <w:rPr>
                <w:szCs w:val="14"/>
              </w:rPr>
            </w:pPr>
            <w:r w:rsidRPr="00CB54E6">
              <w:rPr>
                <w:szCs w:val="14"/>
              </w:rPr>
              <w:t>Powierzchnia bez widocznych spękań, złuszczeń i oddzielania od podkładu</w:t>
            </w:r>
          </w:p>
        </w:tc>
      </w:tr>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4</w:t>
            </w:r>
          </w:p>
        </w:tc>
        <w:tc>
          <w:tcPr>
            <w:tcW w:w="4201" w:type="dxa"/>
          </w:tcPr>
          <w:p w:rsidR="00E769E1" w:rsidRPr="00CB54E6" w:rsidRDefault="00E769E1" w:rsidP="00521E85">
            <w:pPr>
              <w:ind w:left="0"/>
              <w:jc w:val="center"/>
              <w:rPr>
                <w:szCs w:val="14"/>
              </w:rPr>
            </w:pPr>
            <w:r w:rsidRPr="00CB54E6">
              <w:rPr>
                <w:szCs w:val="14"/>
              </w:rPr>
              <w:t>Odporność folii na wodę po 18h moczenia</w:t>
            </w:r>
          </w:p>
        </w:tc>
        <w:tc>
          <w:tcPr>
            <w:tcW w:w="985" w:type="dxa"/>
          </w:tcPr>
          <w:p w:rsidR="00E769E1" w:rsidRPr="00CB54E6" w:rsidRDefault="00E769E1" w:rsidP="00521E85">
            <w:pPr>
              <w:ind w:left="0"/>
              <w:jc w:val="center"/>
              <w:rPr>
                <w:szCs w:val="14"/>
              </w:rPr>
            </w:pPr>
            <w:r w:rsidRPr="00CB54E6">
              <w:rPr>
                <w:szCs w:val="14"/>
              </w:rPr>
              <w:t>-</w:t>
            </w:r>
          </w:p>
        </w:tc>
        <w:tc>
          <w:tcPr>
            <w:tcW w:w="3974" w:type="dxa"/>
          </w:tcPr>
          <w:p w:rsidR="00E769E1" w:rsidRPr="00CB54E6" w:rsidRDefault="00E769E1" w:rsidP="00521E85">
            <w:pPr>
              <w:ind w:left="0"/>
              <w:jc w:val="center"/>
              <w:rPr>
                <w:szCs w:val="14"/>
              </w:rPr>
            </w:pPr>
            <w:r w:rsidRPr="00CB54E6">
              <w:rPr>
                <w:szCs w:val="14"/>
              </w:rPr>
              <w:t>Powierzchnia bez widocznych pęcherzy, oddzielania od podłoża</w:t>
            </w:r>
          </w:p>
        </w:tc>
      </w:tr>
      <w:tr w:rsidR="00E769E1" w:rsidRPr="00CB54E6" w:rsidTr="007F702C">
        <w:trPr>
          <w:trHeight w:val="227"/>
        </w:trPr>
        <w:tc>
          <w:tcPr>
            <w:tcW w:w="567" w:type="dxa"/>
          </w:tcPr>
          <w:p w:rsidR="00E769E1" w:rsidRPr="00CB54E6" w:rsidRDefault="00E769E1" w:rsidP="00521E85">
            <w:pPr>
              <w:ind w:left="0"/>
              <w:rPr>
                <w:szCs w:val="14"/>
              </w:rPr>
            </w:pPr>
            <w:r w:rsidRPr="00CB54E6">
              <w:rPr>
                <w:szCs w:val="14"/>
              </w:rPr>
              <w:t>5</w:t>
            </w:r>
          </w:p>
        </w:tc>
        <w:tc>
          <w:tcPr>
            <w:tcW w:w="4201" w:type="dxa"/>
          </w:tcPr>
          <w:p w:rsidR="00E769E1" w:rsidRPr="00CB54E6" w:rsidRDefault="00E769E1" w:rsidP="00521E85">
            <w:pPr>
              <w:ind w:left="0"/>
              <w:jc w:val="center"/>
              <w:rPr>
                <w:szCs w:val="14"/>
              </w:rPr>
            </w:pPr>
            <w:r w:rsidRPr="00CB54E6">
              <w:rPr>
                <w:szCs w:val="14"/>
              </w:rPr>
              <w:t>Odporność na uderzenie kulą o masie 450 g upuszczonej z wysokości 22 0mm</w:t>
            </w:r>
          </w:p>
        </w:tc>
        <w:tc>
          <w:tcPr>
            <w:tcW w:w="985" w:type="dxa"/>
          </w:tcPr>
          <w:p w:rsidR="00E769E1" w:rsidRPr="00CB54E6" w:rsidRDefault="00E769E1" w:rsidP="00521E85">
            <w:pPr>
              <w:ind w:left="0"/>
              <w:jc w:val="center"/>
              <w:rPr>
                <w:szCs w:val="14"/>
              </w:rPr>
            </w:pPr>
            <w:r w:rsidRPr="00CB54E6">
              <w:rPr>
                <w:szCs w:val="14"/>
              </w:rPr>
              <w:t>-</w:t>
            </w:r>
          </w:p>
        </w:tc>
        <w:tc>
          <w:tcPr>
            <w:tcW w:w="3974" w:type="dxa"/>
          </w:tcPr>
          <w:p w:rsidR="00E769E1" w:rsidRPr="00CB54E6" w:rsidRDefault="00E769E1" w:rsidP="00521E85">
            <w:pPr>
              <w:ind w:left="0"/>
              <w:jc w:val="center"/>
              <w:rPr>
                <w:szCs w:val="14"/>
              </w:rPr>
            </w:pPr>
            <w:r w:rsidRPr="00CB54E6">
              <w:rPr>
                <w:szCs w:val="14"/>
              </w:rPr>
              <w:t>Nie powinno być pęknięć lub delaminacji folii od podłoża w odległości 6 mm od punktu uderzenia kuli</w:t>
            </w:r>
          </w:p>
        </w:tc>
      </w:tr>
    </w:tbl>
    <w:p w:rsidR="00E769E1" w:rsidRPr="00CB54E6" w:rsidRDefault="00E769E1" w:rsidP="00E769E1">
      <w:pPr>
        <w:pStyle w:val="Tekstpodstawowy"/>
        <w:spacing w:after="0"/>
        <w:ind w:left="0" w:right="141"/>
        <w:rPr>
          <w:szCs w:val="14"/>
        </w:rPr>
      </w:pPr>
      <w:r w:rsidRPr="00CB54E6">
        <w:rPr>
          <w:szCs w:val="14"/>
        </w:rPr>
        <w:t>Należy zastosować znaki zgodne z Projektem Stałej Organizacji Ruchu,</w:t>
      </w:r>
    </w:p>
    <w:p w:rsidR="00E769E1" w:rsidRPr="00CB54E6" w:rsidRDefault="00E769E1" w:rsidP="00E769E1">
      <w:pPr>
        <w:pStyle w:val="Tekstpodstawowy"/>
        <w:spacing w:after="0"/>
        <w:ind w:left="0" w:right="141"/>
        <w:rPr>
          <w:szCs w:val="14"/>
        </w:rPr>
      </w:pPr>
      <w:r w:rsidRPr="00CB54E6">
        <w:rPr>
          <w:szCs w:val="14"/>
        </w:rPr>
        <w:t>Znaki i tablice muszą spełniać wymagania podane w tablicy 2.</w:t>
      </w:r>
    </w:p>
    <w:p w:rsidR="00E769E1" w:rsidRPr="00CB54E6" w:rsidRDefault="00E769E1" w:rsidP="00E769E1">
      <w:pPr>
        <w:pStyle w:val="Akapitzlist"/>
        <w:ind w:left="0"/>
        <w:rPr>
          <w:szCs w:val="14"/>
        </w:rPr>
      </w:pPr>
      <w:r w:rsidRPr="00CB54E6">
        <w:rPr>
          <w:szCs w:val="14"/>
        </w:rPr>
        <w:t>Tablica 2.Wymagania dla znaków pionowych</w:t>
      </w:r>
    </w:p>
    <w:tbl>
      <w:tblPr>
        <w:tblW w:w="0" w:type="auto"/>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3063"/>
        <w:gridCol w:w="3458"/>
        <w:gridCol w:w="1054"/>
        <w:gridCol w:w="1325"/>
      </w:tblGrid>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Parametr</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Wymaganie</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Jednostka</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Klasa wg</w:t>
            </w: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PN-EN 12899-</w:t>
            </w: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1</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tabs>
                <w:tab w:val="left" w:pos="91"/>
                <w:tab w:val="left" w:pos="175"/>
                <w:tab w:val="left" w:pos="2722"/>
              </w:tabs>
              <w:ind w:left="0" w:right="141"/>
              <w:jc w:val="both"/>
              <w:rPr>
                <w:rFonts w:ascii="Verdana" w:hAnsi="Verdana" w:cs="Times New Roman"/>
                <w:sz w:val="14"/>
                <w:szCs w:val="14"/>
                <w:lang w:val="pl-PL"/>
              </w:rPr>
            </w:pPr>
            <w:r w:rsidRPr="00CB54E6">
              <w:rPr>
                <w:rFonts w:ascii="Verdana" w:hAnsi="Verdana" w:cs="Times New Roman"/>
                <w:sz w:val="14"/>
                <w:szCs w:val="14"/>
                <w:lang w:val="pl-PL"/>
              </w:rPr>
              <w:t>Wytrzymałość na obciążenie siłą naporu wiatru</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 0,60</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kN m</w:t>
            </w:r>
            <w:r w:rsidRPr="00CB54E6">
              <w:rPr>
                <w:rFonts w:ascii="Verdana" w:hAnsi="Verdana" w:cs="Times New Roman"/>
                <w:position w:val="5"/>
                <w:sz w:val="14"/>
                <w:szCs w:val="14"/>
                <w:lang w:val="pl-PL"/>
              </w:rPr>
              <w:t>-2</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WL2</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Wytrzymałość na obciążenie skupione</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 0,50</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kN</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PL2</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Chwilowe odkształcenie zginające</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 25</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mm/m</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TBD4</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b/>
                <w:sz w:val="14"/>
                <w:szCs w:val="14"/>
                <w:lang w:val="pl-PL"/>
              </w:rPr>
            </w:pP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Chwilowe odkształcenie skrętne</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contextualSpacing/>
              <w:jc w:val="both"/>
              <w:rPr>
                <w:rFonts w:ascii="Verdana" w:hAnsi="Verdana" w:cs="Times New Roman"/>
                <w:sz w:val="14"/>
                <w:szCs w:val="14"/>
                <w:lang w:val="pl-PL"/>
              </w:rPr>
            </w:pPr>
            <w:r w:rsidRPr="00CB54E6">
              <w:rPr>
                <w:rFonts w:ascii="Verdana" w:hAnsi="Verdana" w:cs="Times New Roman"/>
                <w:sz w:val="14"/>
                <w:szCs w:val="14"/>
                <w:lang w:val="pl-PL"/>
              </w:rPr>
              <w:t>≤ 0,02</w:t>
            </w:r>
          </w:p>
          <w:p w:rsidR="00E769E1" w:rsidRPr="00CB54E6" w:rsidRDefault="00E769E1" w:rsidP="00521E85">
            <w:pPr>
              <w:pStyle w:val="TableParagraph"/>
              <w:ind w:left="0" w:right="141"/>
              <w:contextualSpacing/>
              <w:jc w:val="both"/>
              <w:rPr>
                <w:rFonts w:ascii="Verdana" w:hAnsi="Verdana" w:cs="Times New Roman"/>
                <w:sz w:val="14"/>
                <w:szCs w:val="14"/>
                <w:lang w:val="pl-PL"/>
              </w:rPr>
            </w:pPr>
            <w:r w:rsidRPr="00CB54E6">
              <w:rPr>
                <w:rFonts w:ascii="Verdana" w:hAnsi="Verdana" w:cs="Times New Roman"/>
                <w:sz w:val="14"/>
                <w:szCs w:val="14"/>
                <w:lang w:val="pl-PL"/>
              </w:rPr>
              <w:t>≤ 0,11</w:t>
            </w:r>
          </w:p>
          <w:p w:rsidR="00E769E1" w:rsidRPr="00CB54E6" w:rsidRDefault="00E769E1" w:rsidP="00521E85">
            <w:pPr>
              <w:pStyle w:val="TableParagraph"/>
              <w:ind w:left="0" w:right="141"/>
              <w:contextualSpacing/>
              <w:jc w:val="both"/>
              <w:rPr>
                <w:rFonts w:ascii="Verdana" w:hAnsi="Verdana" w:cs="Times New Roman"/>
                <w:sz w:val="14"/>
                <w:szCs w:val="14"/>
                <w:lang w:val="pl-PL"/>
              </w:rPr>
            </w:pPr>
            <w:r w:rsidRPr="00CB54E6">
              <w:rPr>
                <w:rFonts w:ascii="Verdana" w:hAnsi="Verdana" w:cs="Times New Roman"/>
                <w:sz w:val="14"/>
                <w:szCs w:val="14"/>
                <w:lang w:val="pl-PL"/>
              </w:rPr>
              <w:t>≤ 0,57</w:t>
            </w: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 1,15</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stopień x m</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TDT1 TDT3 TDT5 TDT6*</w:t>
            </w:r>
            <w:r w:rsidRPr="00CB54E6">
              <w:rPr>
                <w:rFonts w:ascii="Verdana" w:hAnsi="Verdana" w:cs="Times New Roman"/>
                <w:position w:val="5"/>
                <w:sz w:val="14"/>
                <w:szCs w:val="14"/>
                <w:lang w:val="pl-PL"/>
              </w:rPr>
              <w:t>)</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Odkształcenie trwałe</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20 % odkształcenia chwilowego</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tabs>
                <w:tab w:val="left" w:pos="935"/>
              </w:tabs>
              <w:ind w:left="0" w:right="141"/>
              <w:jc w:val="center"/>
              <w:rPr>
                <w:rFonts w:ascii="Verdana" w:hAnsi="Verdana" w:cs="Times New Roman"/>
                <w:sz w:val="14"/>
                <w:szCs w:val="14"/>
                <w:lang w:val="pl-PL"/>
              </w:rPr>
            </w:pPr>
            <w:r w:rsidRPr="00CB54E6">
              <w:rPr>
                <w:rFonts w:ascii="Verdana" w:hAnsi="Verdana" w:cs="Times New Roman"/>
                <w:sz w:val="14"/>
                <w:szCs w:val="14"/>
                <w:lang w:val="pl-PL"/>
              </w:rPr>
              <w:t>mm/m</w:t>
            </w:r>
            <w:r w:rsidRPr="00CB54E6">
              <w:rPr>
                <w:rFonts w:ascii="Verdana" w:hAnsi="Verdana" w:cs="Times New Roman"/>
                <w:sz w:val="14"/>
                <w:szCs w:val="14"/>
                <w:lang w:val="pl-PL"/>
              </w:rPr>
              <w:tab/>
              <w:t xml:space="preserve">lub stopień </w:t>
            </w:r>
            <w:r w:rsidRPr="00CB54E6">
              <w:rPr>
                <w:rFonts w:ascii="Verdana" w:hAnsi="Verdana" w:cs="Times New Roman"/>
                <w:sz w:val="14"/>
                <w:szCs w:val="14"/>
                <w:lang w:val="pl-PL"/>
              </w:rPr>
              <w:t> m</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b/>
                <w:sz w:val="14"/>
                <w:szCs w:val="14"/>
                <w:lang w:val="pl-PL"/>
              </w:rPr>
            </w:pP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Rodzaj krawędzi znaku</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rPr>
                <w:rFonts w:ascii="Verdana" w:hAnsi="Verdana" w:cs="Times New Roman"/>
                <w:sz w:val="14"/>
                <w:szCs w:val="14"/>
                <w:lang w:val="pl-PL"/>
              </w:rPr>
            </w:pPr>
            <w:r w:rsidRPr="00CB54E6">
              <w:rPr>
                <w:rFonts w:ascii="Verdana" w:hAnsi="Verdana" w:cs="Times New Roman"/>
                <w:sz w:val="14"/>
                <w:szCs w:val="14"/>
                <w:lang w:val="pl-PL"/>
              </w:rPr>
              <w:t>Zabezpieczona krawędź tłoczna, zaginana, prasowana lub zabezpieczona profilem krawędziowym</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b/>
                <w:sz w:val="14"/>
                <w:szCs w:val="14"/>
                <w:lang w:val="pl-PL"/>
              </w:rPr>
            </w:pPr>
          </w:p>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b/>
                <w:sz w:val="14"/>
                <w:szCs w:val="14"/>
                <w:lang w:val="pl-PL"/>
              </w:rPr>
            </w:pP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E2</w:t>
            </w:r>
          </w:p>
        </w:tc>
      </w:tr>
      <w:tr w:rsidR="00E769E1" w:rsidRPr="00CB54E6" w:rsidTr="007F702C">
        <w:trPr>
          <w:trHeight w:val="20"/>
        </w:trPr>
        <w:tc>
          <w:tcPr>
            <w:tcW w:w="3063"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Przewiercanie lica znaku</w:t>
            </w:r>
          </w:p>
        </w:tc>
        <w:tc>
          <w:tcPr>
            <w:tcW w:w="3458"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Lico znaku nie może być przewiercone z żadnego powodu</w:t>
            </w:r>
          </w:p>
        </w:tc>
        <w:tc>
          <w:tcPr>
            <w:tcW w:w="1054"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w:t>
            </w:r>
          </w:p>
        </w:tc>
        <w:tc>
          <w:tcPr>
            <w:tcW w:w="1325" w:type="dxa"/>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P3</w:t>
            </w:r>
          </w:p>
        </w:tc>
      </w:tr>
      <w:tr w:rsidR="00E769E1" w:rsidRPr="00CB54E6" w:rsidTr="007F702C">
        <w:trPr>
          <w:trHeight w:val="20"/>
        </w:trPr>
        <w:tc>
          <w:tcPr>
            <w:tcW w:w="8900" w:type="dxa"/>
            <w:gridSpan w:val="4"/>
            <w:tcBorders>
              <w:top w:val="single" w:sz="4" w:space="0" w:color="auto"/>
              <w:left w:val="single" w:sz="4" w:space="0" w:color="auto"/>
              <w:bottom w:val="single" w:sz="4" w:space="0" w:color="auto"/>
              <w:right w:val="single" w:sz="4" w:space="0" w:color="auto"/>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w:t>
            </w:r>
            <w:r w:rsidRPr="00CB54E6">
              <w:rPr>
                <w:rFonts w:ascii="Verdana" w:hAnsi="Verdana" w:cs="Times New Roman"/>
                <w:position w:val="5"/>
                <w:sz w:val="14"/>
                <w:szCs w:val="14"/>
                <w:lang w:val="pl-PL"/>
              </w:rPr>
              <w:t xml:space="preserve">) </w:t>
            </w:r>
            <w:r w:rsidRPr="00CB54E6">
              <w:rPr>
                <w:rFonts w:ascii="Verdana" w:hAnsi="Verdana" w:cs="Times New Roman"/>
                <w:sz w:val="14"/>
                <w:szCs w:val="14"/>
                <w:lang w:val="pl-PL"/>
              </w:rPr>
              <w:t>klasę TDT3 stosujemy dla tablic na dwóch lub więcej podporach, klasę TDT5 dla tablic na jednej podporze, klasę TDT1 dla tablic na konstrukcjach bramowych, klasę TDT6 dla tablic na konstrukcjach wysięgnikowych</w:t>
            </w:r>
          </w:p>
        </w:tc>
      </w:tr>
    </w:tbl>
    <w:p w:rsidR="00E769E1" w:rsidRPr="00CB54E6" w:rsidRDefault="00E769E1" w:rsidP="00E769E1">
      <w:pPr>
        <w:pStyle w:val="Tekstpodstawowy"/>
        <w:spacing w:after="0"/>
        <w:ind w:left="0" w:right="141"/>
        <w:rPr>
          <w:szCs w:val="14"/>
        </w:rPr>
      </w:pPr>
      <w:r w:rsidRPr="00CB54E6">
        <w:rPr>
          <w:szCs w:val="14"/>
        </w:rPr>
        <w:t>Tarcze znaków powinny spełniać także następujące wymagania:</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krawędzie tarczy znaku muszą być usztywnione na całym obwodzie poprzez ich podwójne gięcie o promieniu gięcia nie większym niż 10 mm włącznie z narożnikami lub przez zamocowanie odpowiedniego profilu na całym obwodzie znaku,</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powierzchnia czołowa tarczy znaku musi być płaska - bez wgięć, wybrzuszeń, pofałdowań i otworów montażowych; dopuszczalna nierówność wynosi 2mm/m,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podwójna gięta krawędź lub przymocowane do tylnej powierzchni profile montażowe muszą usztywnić tarczę znaku w taki sposób, aby wymagania podane w tablicy 2 były spełnione a zarazem stanowiły element konstrukcyjny do montażu do konstrukcji wsporczej; dopuszcza się maksymalne odkształcenie trwałe do 20 % odkształcenia odpowiedniej klasy na zginanie i skręcanie,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tylna powierzchnia tarczy musi być zabezpieczona przed procesami korozji ochronnymi powłokami chemicznymi oraz powłoką lakierniczą o gr. min. 60 µm z proszkowych farb poliestrowych.</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Tarcze znaków i tablic o powierzchni &gt; 1 m2 powinny spełniać dodatkowo następujące wymagania:</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narożniki znaku i tablicy muszą być zaokrąglone, o promieniu zgodnym z wymaganiami określonymi w załączniku nr 1 do rozporządzenia Ministra Infrastruktury z dnia 3 lipca 2003 r., nie mniejszym jednak niż 30 mm, gdy wielkości tego promienia nie wskazano,</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łączenie poszczególnych segmentów tarczy (dla znaków wielkogabarytowych) wzdłuż poziomej lub pionowej krawędzi musi być wykonane w taki sposób, aby nie występowały przesunięcia i prześwity w miejscach ich łączenia.</w:t>
      </w:r>
    </w:p>
    <w:p w:rsidR="00E769E1" w:rsidRPr="00CB54E6" w:rsidRDefault="00E769E1" w:rsidP="00E769E1">
      <w:pPr>
        <w:pStyle w:val="Tekstpodstawowy"/>
        <w:tabs>
          <w:tab w:val="left" w:pos="142"/>
        </w:tabs>
        <w:spacing w:after="0"/>
        <w:ind w:left="0" w:right="141"/>
        <w:rPr>
          <w:szCs w:val="14"/>
        </w:rPr>
      </w:pPr>
      <w:r w:rsidRPr="00CB54E6">
        <w:rPr>
          <w:szCs w:val="14"/>
        </w:rPr>
        <w:t>Tolerancje wymiarowe:</w:t>
      </w:r>
    </w:p>
    <w:p w:rsidR="00E769E1" w:rsidRPr="00CB54E6" w:rsidRDefault="00E769E1" w:rsidP="00D942ED">
      <w:pPr>
        <w:pStyle w:val="Akapitzlist"/>
        <w:numPr>
          <w:ilvl w:val="0"/>
          <w:numId w:val="65"/>
        </w:numPr>
        <w:tabs>
          <w:tab w:val="left" w:pos="142"/>
        </w:tabs>
        <w:ind w:left="0" w:right="141" w:firstLine="0"/>
        <w:jc w:val="both"/>
        <w:rPr>
          <w:rFonts w:cs="Times New Roman"/>
          <w:szCs w:val="14"/>
        </w:rPr>
      </w:pPr>
      <w:r w:rsidRPr="00CB54E6">
        <w:rPr>
          <w:rFonts w:cs="Times New Roman"/>
          <w:szCs w:val="14"/>
        </w:rPr>
        <w:t>Tolerancje wymiarowe dla grubości blach:</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dla blachy stalowej ocynkowanej ogniowo o gr. 1,25 ÷ 1,5 mm wynosi: ± 0,14 mm,</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dla blachy aluminiowej o gr. 1,5 ÷ 2,0 mm wynosi:± 0,10 mm.</w:t>
      </w:r>
    </w:p>
    <w:p w:rsidR="00E769E1" w:rsidRPr="00CB54E6" w:rsidRDefault="00E769E1" w:rsidP="00D942ED">
      <w:pPr>
        <w:pStyle w:val="Akapitzlist"/>
        <w:numPr>
          <w:ilvl w:val="0"/>
          <w:numId w:val="65"/>
        </w:numPr>
        <w:tabs>
          <w:tab w:val="left" w:pos="142"/>
        </w:tabs>
        <w:ind w:left="0" w:right="141" w:firstLine="0"/>
        <w:jc w:val="both"/>
        <w:rPr>
          <w:rFonts w:cs="Times New Roman"/>
          <w:szCs w:val="14"/>
        </w:rPr>
      </w:pPr>
      <w:r w:rsidRPr="00CB54E6">
        <w:rPr>
          <w:rFonts w:cs="Times New Roman"/>
          <w:szCs w:val="14"/>
        </w:rPr>
        <w:t>Tolerancje wymiarowe dla grubości powłok malarskich:</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dla powłoki lakierniczej na tylnej powierzchni tarczy znaku o grubości 60 µm wynosi: ± 15 µm.</w:t>
      </w:r>
    </w:p>
    <w:p w:rsidR="00E769E1" w:rsidRPr="00CB54E6" w:rsidRDefault="00E769E1" w:rsidP="00D942ED">
      <w:pPr>
        <w:pStyle w:val="Akapitzlist"/>
        <w:numPr>
          <w:ilvl w:val="0"/>
          <w:numId w:val="65"/>
        </w:numPr>
        <w:tabs>
          <w:tab w:val="left" w:pos="142"/>
        </w:tabs>
        <w:ind w:left="0" w:right="141" w:firstLine="0"/>
        <w:jc w:val="both"/>
        <w:rPr>
          <w:rFonts w:cs="Times New Roman"/>
          <w:szCs w:val="14"/>
        </w:rPr>
      </w:pPr>
      <w:r w:rsidRPr="00CB54E6">
        <w:rPr>
          <w:rFonts w:cs="Times New Roman"/>
          <w:szCs w:val="14"/>
        </w:rPr>
        <w:t>Tolerancje wymiarowe dla płaskości powierzchni:</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odchylenia od poziomu nie mogą wynieść więcej niż 0,2 %, wyjątkowo do 0,5  %.</w:t>
      </w:r>
    </w:p>
    <w:p w:rsidR="00E769E1" w:rsidRPr="00CB54E6" w:rsidRDefault="00E769E1" w:rsidP="00D942ED">
      <w:pPr>
        <w:pStyle w:val="Akapitzlist"/>
        <w:numPr>
          <w:ilvl w:val="0"/>
          <w:numId w:val="65"/>
        </w:numPr>
        <w:tabs>
          <w:tab w:val="left" w:pos="142"/>
        </w:tabs>
        <w:ind w:left="0" w:right="141" w:firstLine="0"/>
        <w:jc w:val="both"/>
        <w:rPr>
          <w:rFonts w:cs="Times New Roman"/>
          <w:szCs w:val="14"/>
        </w:rPr>
      </w:pPr>
      <w:r w:rsidRPr="00CB54E6">
        <w:rPr>
          <w:rFonts w:cs="Times New Roman"/>
          <w:szCs w:val="14"/>
        </w:rPr>
        <w:t>Tolerancje wymiarowe dla tarcz znaków:</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dla tarcz znaków o powierzchni &lt; 1 m</w:t>
      </w:r>
      <w:r w:rsidRPr="00CB54E6">
        <w:rPr>
          <w:rFonts w:cs="Times New Roman"/>
          <w:position w:val="5"/>
          <w:szCs w:val="14"/>
        </w:rPr>
        <w:t>2 wynosi</w:t>
      </w:r>
      <w:r w:rsidRPr="00CB54E6">
        <w:rPr>
          <w:rFonts w:cs="Times New Roman"/>
          <w:szCs w:val="14"/>
        </w:rPr>
        <w:t>: ± 5 mm,</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dla tarcz znaków o powierzchni &gt; 1 m</w:t>
      </w:r>
      <w:r w:rsidRPr="00CB54E6">
        <w:rPr>
          <w:rFonts w:cs="Times New Roman"/>
          <w:position w:val="5"/>
          <w:szCs w:val="14"/>
        </w:rPr>
        <w:t>2 wynosi</w:t>
      </w:r>
      <w:r w:rsidRPr="00CB54E6">
        <w:rPr>
          <w:rFonts w:cs="Times New Roman"/>
          <w:szCs w:val="14"/>
        </w:rPr>
        <w:t>: ± 10 mm.</w:t>
      </w:r>
    </w:p>
    <w:p w:rsidR="00E769E1" w:rsidRPr="00CB54E6" w:rsidRDefault="00E769E1" w:rsidP="00D942ED">
      <w:pPr>
        <w:pStyle w:val="Akapitzlist"/>
        <w:numPr>
          <w:ilvl w:val="0"/>
          <w:numId w:val="65"/>
        </w:numPr>
        <w:tabs>
          <w:tab w:val="left" w:pos="142"/>
        </w:tabs>
        <w:ind w:left="0" w:right="141" w:firstLine="0"/>
        <w:jc w:val="both"/>
        <w:rPr>
          <w:rFonts w:cs="Times New Roman"/>
          <w:szCs w:val="14"/>
        </w:rPr>
      </w:pPr>
      <w:r w:rsidRPr="00CB54E6">
        <w:rPr>
          <w:rFonts w:cs="Times New Roman"/>
          <w:szCs w:val="14"/>
        </w:rPr>
        <w:t>Tolerancje wymiarowe dla lica znaku:</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tolerancje wymiarowe rysunku lica wykonanego drukiem sitowym wynoszą: ± 1,5 mm,</w:t>
      </w:r>
    </w:p>
    <w:p w:rsidR="00E769E1" w:rsidRPr="00CB54E6" w:rsidRDefault="00E769E1" w:rsidP="00D942ED">
      <w:pPr>
        <w:pStyle w:val="Akapitzlist"/>
        <w:numPr>
          <w:ilvl w:val="0"/>
          <w:numId w:val="64"/>
        </w:numPr>
        <w:tabs>
          <w:tab w:val="left" w:pos="142"/>
        </w:tabs>
        <w:ind w:left="0" w:right="141" w:firstLine="0"/>
        <w:jc w:val="both"/>
        <w:rPr>
          <w:rFonts w:cs="Times New Roman"/>
          <w:szCs w:val="14"/>
        </w:rPr>
      </w:pPr>
      <w:r w:rsidRPr="00CB54E6">
        <w:rPr>
          <w:rFonts w:cs="Times New Roman"/>
          <w:szCs w:val="14"/>
        </w:rPr>
        <w:t>tolerancje wymiarowe rysunku lica wykonanego metodą wyklejania wynoszą: ± 2 mm,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kontury rysunku znaku (obwódka i symbol) muszą być równe z dokładnością w każdym kierunku do 1,0 mm.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Wymagania jakościowe: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Powierzchnia licowa znaku musi być równa, płaska, gładka, bez rozwarstwień, pęcherzy i odklejeń na krawędziach. Pomiędzy tarczą znaku a licem nie powinno być pęcherzy powietrza ani cząstek stałych; lico całą swą powierzchnią powinno przylegać do tarczy znaku. Dopuszcza się występowanie płytkich rys i wżerów do głębokości maksymalnie 0,1 mm.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Lica znaków wykonane drukiem sitowym muszą być wolne od smug i cieni.</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Krawędzie lica znaku z folii typu 2 muszą być odpowiednio zabezpieczone np. przez lakierowanie lub ramą z profilu ceowego.</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Powłoka lakiernicza na tylnej stronie znaku musi być równa, gładka bez smug i zacieków.</w:t>
      </w:r>
    </w:p>
    <w:p w:rsidR="00E769E1" w:rsidRPr="00CB54E6" w:rsidRDefault="00E769E1" w:rsidP="00D942ED">
      <w:pPr>
        <w:pStyle w:val="Akapitzlist"/>
        <w:numPr>
          <w:ilvl w:val="2"/>
          <w:numId w:val="26"/>
        </w:numPr>
        <w:tabs>
          <w:tab w:val="left" w:pos="567"/>
        </w:tabs>
        <w:ind w:left="0" w:right="141" w:firstLine="0"/>
        <w:jc w:val="both"/>
        <w:rPr>
          <w:rFonts w:cs="Times New Roman"/>
          <w:b/>
          <w:szCs w:val="14"/>
        </w:rPr>
      </w:pPr>
      <w:r w:rsidRPr="00CB54E6">
        <w:rPr>
          <w:rFonts w:cs="Times New Roman"/>
          <w:b/>
          <w:szCs w:val="14"/>
        </w:rPr>
        <w:t>Materiały do montażu znaków i inne</w:t>
      </w:r>
    </w:p>
    <w:p w:rsidR="00E769E1" w:rsidRPr="00CB54E6" w:rsidRDefault="00E769E1" w:rsidP="00E769E1">
      <w:pPr>
        <w:pStyle w:val="Tekstpodstawowy"/>
        <w:spacing w:after="0"/>
        <w:ind w:left="0" w:right="141"/>
        <w:rPr>
          <w:szCs w:val="14"/>
        </w:rPr>
      </w:pPr>
      <w:r w:rsidRPr="00CB54E6">
        <w:rPr>
          <w:szCs w:val="14"/>
        </w:rPr>
        <w:t>Wszystkie ocynkowane łączniki metalowe przewidywane do mocowania między sobą elementów konstrukcji wsporczych znaków jak śruby, listwy, wkręty, nakrętki itp. powinny być czyste, gładkie, bez pęknięć, naderwań, rozwarstwień i wypukłych karbów.</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Przechowywanie i składowanie materiałów</w:t>
      </w:r>
    </w:p>
    <w:p w:rsidR="00E769E1" w:rsidRPr="00CB54E6" w:rsidRDefault="00E769E1" w:rsidP="00E769E1">
      <w:pPr>
        <w:pStyle w:val="Tekstpodstawowy"/>
        <w:spacing w:after="0"/>
        <w:ind w:left="0" w:right="141"/>
        <w:rPr>
          <w:szCs w:val="14"/>
        </w:rPr>
      </w:pPr>
      <w:r w:rsidRPr="00CB54E6">
        <w:rPr>
          <w:szCs w:val="14"/>
        </w:rPr>
        <w:t>Wykonawca powinien zapewnić wszystkim materiałom warunki przechowywania i składowania zapewniające zachowanie ich jakości i przydatności do robót.</w:t>
      </w:r>
    </w:p>
    <w:p w:rsidR="00E769E1" w:rsidRPr="00CB54E6" w:rsidRDefault="00E769E1" w:rsidP="00E769E1">
      <w:pPr>
        <w:pStyle w:val="Tekstpodstawowy"/>
        <w:spacing w:after="0"/>
        <w:ind w:left="0" w:right="141"/>
        <w:rPr>
          <w:szCs w:val="14"/>
        </w:rPr>
      </w:pPr>
      <w:r w:rsidRPr="00CB54E6">
        <w:rPr>
          <w:szCs w:val="14"/>
        </w:rPr>
        <w:t>Tarcze znaków z naklejonym licem należy opakować w sposób zapewniający ochronę folii lica przed uszkodzeniem, z możliwością identyfikacji.</w:t>
      </w:r>
    </w:p>
    <w:p w:rsidR="00E769E1" w:rsidRPr="00CB54E6" w:rsidRDefault="00E769E1" w:rsidP="00E769E1">
      <w:pPr>
        <w:pStyle w:val="Tekstpodstawowy"/>
        <w:spacing w:after="0"/>
        <w:ind w:left="0" w:right="141"/>
        <w:rPr>
          <w:szCs w:val="14"/>
        </w:rPr>
      </w:pPr>
      <w:r w:rsidRPr="00CB54E6">
        <w:rPr>
          <w:szCs w:val="14"/>
        </w:rPr>
        <w:t>Znaki powinny być przechowywane w pomieszczeniach suchych, z dala od materiałów działających korodująco i w warunkach zabezpieczających przed uszkodzeniami.</w:t>
      </w:r>
    </w:p>
    <w:p w:rsidR="007F702C" w:rsidRPr="00CB54E6" w:rsidRDefault="007F702C" w:rsidP="00E769E1">
      <w:pPr>
        <w:pStyle w:val="Tekstpodstawowy"/>
        <w:spacing w:after="0"/>
        <w:ind w:left="0" w:right="141"/>
        <w:rPr>
          <w:szCs w:val="14"/>
        </w:rPr>
      </w:pPr>
    </w:p>
    <w:p w:rsidR="00E769E1"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SPRZĘT</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Ogólne wymagania dotyczące sprzętu</w:t>
      </w:r>
    </w:p>
    <w:p w:rsidR="00E769E1" w:rsidRPr="00CB54E6" w:rsidRDefault="00E769E1" w:rsidP="00E769E1">
      <w:pPr>
        <w:pStyle w:val="Tekstpodstawowy"/>
        <w:spacing w:after="0"/>
        <w:ind w:left="0" w:right="141"/>
        <w:rPr>
          <w:szCs w:val="14"/>
        </w:rPr>
      </w:pPr>
      <w:r w:rsidRPr="00CB54E6">
        <w:t>Ogólne wymagania dotyczące sprzętu podano w ST D-00.00.00.</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Sprzęt stosowany do wykonywania robót</w:t>
      </w:r>
    </w:p>
    <w:p w:rsidR="00E769E1" w:rsidRPr="00CB54E6" w:rsidRDefault="00E769E1" w:rsidP="00E769E1">
      <w:pPr>
        <w:pStyle w:val="Tekstpodstawowy"/>
        <w:spacing w:after="0"/>
        <w:ind w:left="0" w:right="141"/>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koparki,</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wiertnice do wykonywania dołów pod słupki w gruncie spoistym,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betoniarki przewoźne,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środki transportu materiałów,</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przewoźne zbiorniki do wody,</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drobny sprzęt pomocniczy do montażu,</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sprzęt spawalniczy, itp.</w:t>
      </w:r>
    </w:p>
    <w:p w:rsidR="00E769E1" w:rsidRPr="00CB54E6" w:rsidRDefault="00E769E1" w:rsidP="00E769E1">
      <w:pPr>
        <w:pStyle w:val="Tekstpodstawowy"/>
        <w:spacing w:after="0"/>
        <w:ind w:left="0" w:right="141"/>
        <w:rPr>
          <w:szCs w:val="14"/>
        </w:rPr>
      </w:pPr>
      <w:r w:rsidRPr="00CB54E6">
        <w:rPr>
          <w:szCs w:val="14"/>
        </w:rPr>
        <w:t>pod warunkiem zaakceptowania przez Inspektora Nadzoru.</w:t>
      </w:r>
    </w:p>
    <w:p w:rsidR="00E769E1"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TRANSPORT</w:t>
      </w:r>
    </w:p>
    <w:p w:rsidR="00E769E1" w:rsidRPr="00CB54E6" w:rsidRDefault="00E769E1" w:rsidP="00D942ED">
      <w:pPr>
        <w:pStyle w:val="Akapitzlist"/>
        <w:numPr>
          <w:ilvl w:val="1"/>
          <w:numId w:val="26"/>
        </w:numPr>
        <w:tabs>
          <w:tab w:val="left" w:pos="426"/>
        </w:tabs>
        <w:ind w:left="0" w:right="141" w:firstLine="0"/>
        <w:rPr>
          <w:b/>
        </w:rPr>
      </w:pPr>
      <w:r w:rsidRPr="00CB54E6">
        <w:rPr>
          <w:b/>
        </w:rPr>
        <w:t>Ogólne wymagania dotyczące transportu</w:t>
      </w:r>
    </w:p>
    <w:p w:rsidR="00E769E1" w:rsidRPr="00CB54E6" w:rsidRDefault="00E769E1" w:rsidP="00E769E1">
      <w:pPr>
        <w:pStyle w:val="Tekstpodstawowy"/>
        <w:spacing w:after="0"/>
        <w:ind w:left="0" w:right="141"/>
        <w:rPr>
          <w:szCs w:val="14"/>
        </w:rPr>
      </w:pPr>
      <w:r w:rsidRPr="00CB54E6">
        <w:rPr>
          <w:szCs w:val="14"/>
        </w:rPr>
        <w:t>Wymagania ogólne dotyczące transportu podano w ST D-00.00.00.</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Transport materiałów</w:t>
      </w:r>
    </w:p>
    <w:p w:rsidR="00E769E1" w:rsidRPr="00CB54E6" w:rsidRDefault="00E769E1" w:rsidP="00E769E1">
      <w:pPr>
        <w:pStyle w:val="Tekstpodstawowy"/>
        <w:spacing w:after="0"/>
        <w:ind w:left="0" w:right="141"/>
        <w:rPr>
          <w:szCs w:val="14"/>
        </w:rPr>
      </w:pPr>
      <w:r w:rsidRPr="00CB54E6">
        <w:rPr>
          <w:szCs w:val="14"/>
        </w:rPr>
        <w:t>Znaki, konstrukcje wsporcze i osprzęt (uchwyty, śruby, nakrętki itp.) należy przewozić w zasadzie powszechnie stosowanymi środkami transportowymi, zabezpieczając je przed uszkodzeniami mechanicznymi i wpływami atmosferycznymi.</w:t>
      </w:r>
    </w:p>
    <w:p w:rsidR="00E769E1"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WYKONANIE ROBÓT</w:t>
      </w:r>
    </w:p>
    <w:p w:rsidR="00E769E1" w:rsidRPr="00CB54E6" w:rsidRDefault="00E769E1" w:rsidP="00D942ED">
      <w:pPr>
        <w:pStyle w:val="Akapitzlist"/>
        <w:numPr>
          <w:ilvl w:val="1"/>
          <w:numId w:val="26"/>
        </w:numPr>
        <w:tabs>
          <w:tab w:val="left" w:pos="426"/>
        </w:tabs>
        <w:ind w:left="0" w:right="141" w:firstLine="0"/>
        <w:rPr>
          <w:b/>
        </w:rPr>
      </w:pPr>
      <w:r w:rsidRPr="00CB54E6">
        <w:rPr>
          <w:b/>
        </w:rPr>
        <w:t>Ogólne zasady wykonania robót</w:t>
      </w:r>
    </w:p>
    <w:p w:rsidR="00E769E1" w:rsidRPr="00CB54E6" w:rsidRDefault="00E769E1" w:rsidP="00E769E1">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Roboty przygotowawcze</w:t>
      </w:r>
    </w:p>
    <w:p w:rsidR="00E769E1" w:rsidRPr="00CB54E6" w:rsidRDefault="00E769E1" w:rsidP="00E769E1">
      <w:pPr>
        <w:pStyle w:val="Tekstpodstawowy"/>
        <w:spacing w:after="0"/>
        <w:ind w:left="0" w:right="141"/>
        <w:rPr>
          <w:szCs w:val="14"/>
        </w:rPr>
      </w:pPr>
      <w:r w:rsidRPr="00CB54E6">
        <w:rPr>
          <w:szCs w:val="14"/>
        </w:rPr>
        <w:t>Przed przystąpieniem do robót należy wyznaczyć:</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lokalizację znaku, tj. jego pikietaż oraz odległość od krawędzi jezdni lub krawędzi pobocza umocnionego,</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wysokość zamocowania znaku na konstrukcji wsporczej.</w:t>
      </w:r>
    </w:p>
    <w:p w:rsidR="00E769E1" w:rsidRPr="00CB54E6" w:rsidRDefault="00E769E1" w:rsidP="00E769E1">
      <w:pPr>
        <w:pStyle w:val="Tekstpodstawowy"/>
        <w:spacing w:after="0"/>
        <w:ind w:left="0" w:right="141"/>
        <w:rPr>
          <w:szCs w:val="14"/>
        </w:rPr>
      </w:pPr>
      <w:r w:rsidRPr="00CB54E6">
        <w:rPr>
          <w:szCs w:val="14"/>
        </w:rPr>
        <w:t>Punkty stabilizujące miejsca ustawienia znaków należy zabezpieczyć w taki sposób, aby w czasie trwania i odbioru robót istniała możliwość odtworzenia lokalizacji znaków.</w:t>
      </w:r>
    </w:p>
    <w:p w:rsidR="00E769E1" w:rsidRPr="00CB54E6" w:rsidRDefault="00E769E1" w:rsidP="00E769E1">
      <w:pPr>
        <w:pStyle w:val="Tekstpodstawowy"/>
        <w:spacing w:after="0"/>
        <w:ind w:left="0" w:right="141"/>
        <w:rPr>
          <w:szCs w:val="14"/>
        </w:rPr>
      </w:pPr>
      <w:r w:rsidRPr="00CB54E6">
        <w:rPr>
          <w:szCs w:val="14"/>
        </w:rPr>
        <w:t>Lokalizację i wysokość zamocowania znaków należy przyjmować zgodnie z wymaganiami podanymi w „Szczegółowych warunkach technicznych dla znaków i sygnałów drogowych” [31].</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Wykonanie wykopów i fundamentów dla konstrukcji wsporczych znaków</w:t>
      </w:r>
    </w:p>
    <w:p w:rsidR="00E769E1" w:rsidRPr="00CB54E6" w:rsidRDefault="00E769E1" w:rsidP="00E769E1">
      <w:pPr>
        <w:pStyle w:val="Tekstpodstawowy"/>
        <w:spacing w:after="0"/>
        <w:ind w:left="0" w:right="141"/>
        <w:rPr>
          <w:szCs w:val="14"/>
        </w:rPr>
      </w:pPr>
      <w:r w:rsidRPr="00CB54E6">
        <w:rPr>
          <w:szCs w:val="14"/>
        </w:rPr>
        <w:t>Sposób wykonania wykopu pod fundament znaku pionowego powinien być dostosowany do głębokości wykopu, rodzaju gruntu i posiadanego sprzętu. Wymiary wykopu powinny być zgodne ze wskazaniami Inspektora Nadzoru.</w:t>
      </w:r>
    </w:p>
    <w:p w:rsidR="00E769E1" w:rsidRPr="00CB54E6" w:rsidRDefault="00E769E1" w:rsidP="00E769E1">
      <w:pPr>
        <w:pStyle w:val="Tekstpodstawowy"/>
        <w:spacing w:after="0"/>
        <w:ind w:left="0" w:right="141"/>
        <w:rPr>
          <w:szCs w:val="14"/>
        </w:rPr>
      </w:pPr>
      <w:r w:rsidRPr="00CB54E6">
        <w:rPr>
          <w:szCs w:val="14"/>
        </w:rPr>
        <w:t>Wykopy pod fundamenty konstrukcji wsporczych dla zamocowania znaków, wykonywane z betonu “na mokro” należy wykonać zgodnie z normą PN-S-02205 [21].</w:t>
      </w:r>
    </w:p>
    <w:p w:rsidR="00E769E1" w:rsidRPr="00CB54E6" w:rsidRDefault="00E769E1" w:rsidP="00E769E1">
      <w:pPr>
        <w:pStyle w:val="Tekstpodstawowy"/>
        <w:spacing w:after="0"/>
        <w:ind w:left="0" w:right="141"/>
        <w:rPr>
          <w:szCs w:val="14"/>
        </w:rPr>
      </w:pPr>
      <w:r w:rsidRPr="00CB54E6">
        <w:rPr>
          <w:szCs w:val="14"/>
        </w:rPr>
        <w:t>Przy naruszonej strukturze gruntu rodzimego, grunt należy usunąć i ubytki wypełnić do spodu fundamentu betonem klasy C16/20 (B20).</w:t>
      </w:r>
    </w:p>
    <w:p w:rsidR="00E769E1" w:rsidRPr="00CB54E6" w:rsidRDefault="00E769E1" w:rsidP="00E769E1">
      <w:pPr>
        <w:pStyle w:val="Tekstpodstawowy"/>
        <w:spacing w:after="0"/>
        <w:ind w:left="0" w:right="141"/>
        <w:rPr>
          <w:szCs w:val="14"/>
        </w:rPr>
      </w:pPr>
      <w:r w:rsidRPr="00CB54E6">
        <w:rPr>
          <w:szCs w:val="14"/>
        </w:rPr>
        <w:t>Słupki konstrukcji wsporczych należy wstawić w gotowy wykop i napełnić otwór mieszanką betonową, odpowiadającą wymaganiom podanym w pkt. 2.2.1, zagęszczając ją ubijakami ręcznymi.</w:t>
      </w:r>
    </w:p>
    <w:p w:rsidR="00E769E1" w:rsidRPr="00CB54E6" w:rsidRDefault="00E769E1" w:rsidP="00E769E1">
      <w:pPr>
        <w:pStyle w:val="Tekstpodstawowy"/>
        <w:spacing w:after="0"/>
        <w:ind w:left="0" w:right="141"/>
        <w:rPr>
          <w:szCs w:val="14"/>
        </w:rPr>
      </w:pPr>
      <w:r w:rsidRPr="00CB54E6">
        <w:rPr>
          <w:szCs w:val="14"/>
        </w:rPr>
        <w:t>Do czasu stwardnienia betonu słupek należy podeprzeć. Górna część fundamentu powinna pokrywać się z powierzchnią pobocza lub może być wyniesiona nie wyżej niż 3 cm.</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Konstrukcje wsporcze znaków</w:t>
      </w:r>
    </w:p>
    <w:p w:rsidR="00E769E1" w:rsidRPr="00CB54E6" w:rsidRDefault="00E769E1" w:rsidP="00E769E1">
      <w:pPr>
        <w:pStyle w:val="Tekstpodstawowy"/>
        <w:spacing w:after="0"/>
        <w:ind w:left="0" w:right="141"/>
        <w:rPr>
          <w:szCs w:val="14"/>
        </w:rPr>
      </w:pPr>
      <w:r w:rsidRPr="00CB54E6">
        <w:rPr>
          <w:szCs w:val="14"/>
        </w:rPr>
        <w:t>Konstrukcje wsporcze znaków powinny być wykonane zgodnie z ST i wskazaniami Inspektora Nadzoru. Dopuszczalne tolerancje ustawienia znaku:</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odchyłka od pionu, nie więcej niż ±1 %,</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odchyłka w wysokości umieszczenia znaku, nie więcej niż ±2 cm,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odchyłka w odległości ustawienia znaku od krawędzi jezdni lub utwardzonego pobocza, nie więcej niż 5 cm, przy zachowaniu minimalnej odległości umieszczenia znaku zgodnie z „Szczegółowymi warunkami technicznymi dla znaków i sygnałów drogowych…” [31].</w:t>
      </w:r>
    </w:p>
    <w:p w:rsidR="00E769E1" w:rsidRPr="00CB54E6" w:rsidRDefault="00E769E1" w:rsidP="00E769E1">
      <w:pPr>
        <w:pStyle w:val="Tekstpodstawowy"/>
        <w:spacing w:after="0"/>
        <w:ind w:left="0" w:right="141"/>
        <w:rPr>
          <w:szCs w:val="14"/>
        </w:rPr>
      </w:pPr>
      <w:r w:rsidRPr="00CB54E6">
        <w:rPr>
          <w:szCs w:val="14"/>
        </w:rPr>
        <w:t>Konstrukcje wsporcze znaków drogowych pionowych muszą mieć barwę szarą neutralną. W pierwszym okresie użytkowania konstrukcji wsporczych dopuszcza się barwę naturalną pokryć cynkowych.</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Połączenie tarczy znaku z konstrukcją wsporczą</w:t>
      </w:r>
    </w:p>
    <w:p w:rsidR="00E769E1" w:rsidRPr="00CB54E6" w:rsidRDefault="00E769E1" w:rsidP="00E769E1">
      <w:pPr>
        <w:pStyle w:val="Tekstpodstawowy"/>
        <w:spacing w:after="0"/>
        <w:ind w:left="0" w:right="141"/>
        <w:rPr>
          <w:szCs w:val="14"/>
        </w:rPr>
      </w:pPr>
      <w:r w:rsidRPr="00CB54E6">
        <w:rPr>
          <w:szCs w:val="14"/>
        </w:rPr>
        <w:t>Tarcza znaku musi być zamocowana do konstrukcji wsporczej w sposób, uniemożliwiający jej przesunięcie lub obrót. Sposób wykonania połączenia tarczy znaku z konstrukcją wsporczą musi umożliwiać przy użyciu odpowiednich narzędzi odłączenie tarczy znaku od tej konstrukcji przez cały okres użytkowania znaku.</w:t>
      </w:r>
    </w:p>
    <w:p w:rsidR="00E769E1" w:rsidRPr="00CB54E6" w:rsidRDefault="00E769E1" w:rsidP="00E769E1">
      <w:pPr>
        <w:pStyle w:val="Tekstpodstawowy"/>
        <w:spacing w:after="0"/>
        <w:ind w:left="0" w:right="141"/>
        <w:rPr>
          <w:szCs w:val="14"/>
        </w:rPr>
      </w:pPr>
      <w:r w:rsidRPr="00CB54E6">
        <w:rPr>
          <w:szCs w:val="14"/>
        </w:rPr>
        <w:t>Tarcza znaku składanego musi wykazywać pełną integralność podczas najechania przez pojazd w każdych warunkach kolizji.</w:t>
      </w:r>
    </w:p>
    <w:p w:rsidR="00E769E1" w:rsidRPr="00CB54E6" w:rsidRDefault="00E769E1" w:rsidP="00E769E1">
      <w:pPr>
        <w:pStyle w:val="Tekstpodstawowy"/>
        <w:spacing w:after="0"/>
        <w:ind w:left="0" w:right="141"/>
        <w:rPr>
          <w:szCs w:val="14"/>
        </w:rPr>
      </w:pPr>
      <w:r w:rsidRPr="00CB54E6">
        <w:rPr>
          <w:szCs w:val="14"/>
        </w:rPr>
        <w:t>W szczególności - żaden z segmentów lub elementów tarczy nie może się od niej odłączyć w sposób powodujący narażenie kogokolwiek na niebezpieczeństwo lub szkodę.</w:t>
      </w:r>
    </w:p>
    <w:p w:rsidR="00E769E1" w:rsidRPr="00CB54E6" w:rsidRDefault="00E769E1" w:rsidP="00E769E1">
      <w:pPr>
        <w:pStyle w:val="Tekstpodstawowy"/>
        <w:spacing w:after="0"/>
        <w:ind w:left="0" w:right="141"/>
        <w:rPr>
          <w:szCs w:val="14"/>
        </w:rPr>
      </w:pPr>
      <w:r w:rsidRPr="00CB54E6">
        <w:rPr>
          <w:szCs w:val="14"/>
        </w:rPr>
        <w:t>Zaleca się odchylenie tarczy znaku o 5</w:t>
      </w:r>
      <w:r w:rsidRPr="00CB54E6">
        <w:rPr>
          <w:szCs w:val="14"/>
          <w:vertAlign w:val="superscript"/>
        </w:rPr>
        <w:t>o</w:t>
      </w:r>
      <w:r w:rsidRPr="00CB54E6">
        <w:rPr>
          <w:szCs w:val="14"/>
        </w:rPr>
        <w:t xml:space="preserve"> od linii prostopadłej do osi jezdni.</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Oznakowanie znaku</w:t>
      </w:r>
    </w:p>
    <w:p w:rsidR="00E769E1" w:rsidRPr="00CB54E6" w:rsidRDefault="00E769E1" w:rsidP="00E769E1">
      <w:pPr>
        <w:pStyle w:val="Tekstpodstawowy"/>
        <w:spacing w:after="0"/>
        <w:ind w:left="0" w:right="141"/>
        <w:rPr>
          <w:szCs w:val="14"/>
        </w:rPr>
      </w:pPr>
      <w:r w:rsidRPr="00CB54E6">
        <w:rPr>
          <w:szCs w:val="14"/>
        </w:rPr>
        <w:t>Każdy znak należy oznakować na tylnej stronie naklejką zawierającą następujące informacje: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numer i datę normy tj. PN-EN 12899-1 [23],</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klasy istotnych właściwości wyrobu,</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miesiąc i dwie ostatnie cyfry roku produkcji,</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nazwę, znak handlowy i inne oznaczenia identyfikujące producenta lub dostawcę, jeśli nie jest producentem,</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znak budowlany B, jeśli producent wystawił krajową deklarację zgodności,</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numer aprobaty technicznej,</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numer certyfikatu zgodności I numer jednostki certyfikującej</w:t>
      </w:r>
    </w:p>
    <w:p w:rsidR="00E769E1" w:rsidRPr="00CB54E6" w:rsidRDefault="00E769E1" w:rsidP="00E769E1">
      <w:pPr>
        <w:pStyle w:val="Tekstpodstawowy"/>
        <w:spacing w:after="0"/>
        <w:ind w:left="0" w:right="141"/>
        <w:rPr>
          <w:szCs w:val="14"/>
        </w:rPr>
      </w:pPr>
      <w:r w:rsidRPr="00CB54E6">
        <w:rPr>
          <w:szCs w:val="14"/>
        </w:rPr>
        <w:t>Oznakowania powinny być wykonane w sposób trwały i wyraźny, czytelny z normalnej odległości widzenia, a całkowita powierzchnia naklejki nie powinna być większa niż 30 cm</w:t>
      </w:r>
      <w:r w:rsidRPr="00CB54E6">
        <w:rPr>
          <w:szCs w:val="14"/>
          <w:vertAlign w:val="superscript"/>
        </w:rPr>
        <w:t>2</w:t>
      </w:r>
      <w:r w:rsidRPr="00CB54E6">
        <w:rPr>
          <w:szCs w:val="14"/>
        </w:rPr>
        <w:t>. Czytelność i trwałość naklejki na tylnej stronie tarczy znaku nie powinna być niższa od wymaganej trwałości znaku. Naklejkę należy wykonać z folii nieodblaskowej.</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Trwałość wykonania znaku pionowego</w:t>
      </w:r>
    </w:p>
    <w:p w:rsidR="00E769E1" w:rsidRPr="00CB54E6" w:rsidRDefault="00E769E1" w:rsidP="00E769E1">
      <w:pPr>
        <w:pStyle w:val="Tekstpodstawowy"/>
        <w:spacing w:after="0"/>
        <w:ind w:left="0" w:right="141"/>
        <w:rPr>
          <w:szCs w:val="14"/>
        </w:rPr>
      </w:pPr>
      <w:r w:rsidRPr="00CB54E6">
        <w:rPr>
          <w:szCs w:val="14"/>
        </w:rPr>
        <w:t>Znak drogowy pionowy musi być wykonany w sposób trwały, zapewniający pełną czytelność przedstawionego na nim symbolu lub napisu w całym okresie jego użytkowania, przy czym wpływy zewnętrzne działające na znak, nie mogą powodować zniekształcenia treści znaku.</w:t>
      </w:r>
    </w:p>
    <w:p w:rsidR="00E769E1" w:rsidRPr="00CB54E6" w:rsidRDefault="00E769E1" w:rsidP="00D942ED">
      <w:pPr>
        <w:pStyle w:val="Akapitzlist"/>
        <w:numPr>
          <w:ilvl w:val="0"/>
          <w:numId w:val="26"/>
        </w:numPr>
        <w:tabs>
          <w:tab w:val="left" w:pos="284"/>
        </w:tabs>
        <w:ind w:left="0" w:right="141" w:firstLine="0"/>
        <w:jc w:val="both"/>
        <w:rPr>
          <w:rFonts w:cs="Times New Roman"/>
          <w:b/>
          <w:szCs w:val="14"/>
        </w:rPr>
      </w:pPr>
      <w:r w:rsidRPr="00CB54E6">
        <w:rPr>
          <w:rFonts w:cs="Times New Roman"/>
          <w:b/>
          <w:szCs w:val="14"/>
        </w:rPr>
        <w:t>KONTROLA JAKOŚCI ROBÓT</w:t>
      </w:r>
    </w:p>
    <w:p w:rsidR="00E769E1" w:rsidRPr="00CB54E6" w:rsidRDefault="00E769E1" w:rsidP="00D942ED">
      <w:pPr>
        <w:pStyle w:val="Akapitzlist"/>
        <w:numPr>
          <w:ilvl w:val="1"/>
          <w:numId w:val="26"/>
        </w:numPr>
        <w:tabs>
          <w:tab w:val="left" w:pos="426"/>
        </w:tabs>
        <w:ind w:left="0" w:right="141" w:firstLine="0"/>
        <w:rPr>
          <w:b/>
        </w:rPr>
      </w:pPr>
      <w:r w:rsidRPr="00CB54E6">
        <w:rPr>
          <w:b/>
        </w:rPr>
        <w:t>Ogólne zasady kontroli jakości robót</w:t>
      </w:r>
    </w:p>
    <w:p w:rsidR="00E769E1" w:rsidRPr="00CB54E6" w:rsidRDefault="00E769E1" w:rsidP="00E769E1">
      <w:pPr>
        <w:pStyle w:val="Tekstpodstawowy"/>
        <w:spacing w:after="0"/>
        <w:ind w:left="0" w:right="141"/>
        <w:rPr>
          <w:szCs w:val="14"/>
        </w:rPr>
      </w:pPr>
      <w:r w:rsidRPr="00CB54E6">
        <w:rPr>
          <w:szCs w:val="14"/>
        </w:rPr>
        <w:t>Ogólne zasady kontroli jakości robót podano w ST D-00.00.00.</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Badania w czasie wykonywania robót</w:t>
      </w:r>
    </w:p>
    <w:p w:rsidR="00E769E1" w:rsidRPr="00CB54E6" w:rsidRDefault="00E769E1" w:rsidP="00D942ED">
      <w:pPr>
        <w:pStyle w:val="Akapitzlist"/>
        <w:numPr>
          <w:ilvl w:val="2"/>
          <w:numId w:val="26"/>
        </w:numPr>
        <w:tabs>
          <w:tab w:val="left" w:pos="567"/>
        </w:tabs>
        <w:ind w:left="0" w:right="141" w:firstLine="0"/>
        <w:jc w:val="both"/>
        <w:rPr>
          <w:rFonts w:cs="Times New Roman"/>
          <w:b/>
          <w:szCs w:val="14"/>
        </w:rPr>
      </w:pPr>
      <w:r w:rsidRPr="00CB54E6">
        <w:rPr>
          <w:rFonts w:cs="Times New Roman"/>
          <w:b/>
          <w:szCs w:val="14"/>
        </w:rPr>
        <w:t>Badania materiałów w czasie wykonywania robót</w:t>
      </w:r>
    </w:p>
    <w:p w:rsidR="00E769E1" w:rsidRPr="00CB54E6" w:rsidRDefault="00E769E1" w:rsidP="00E769E1">
      <w:pPr>
        <w:pStyle w:val="Tekstpodstawowy"/>
        <w:spacing w:after="0"/>
        <w:ind w:left="0" w:right="141"/>
        <w:rPr>
          <w:szCs w:val="14"/>
        </w:rPr>
      </w:pPr>
      <w:r w:rsidRPr="00CB54E6">
        <w:rPr>
          <w:szCs w:val="14"/>
        </w:rPr>
        <w:t>Wszystkie materiały dostarczone na budowę z aprobatami technicznymi (deklaracjami zgodności producenta) powinny być sprawdzone w zakresie powierzchni wyrobu i jego wymiarów.</w:t>
      </w:r>
    </w:p>
    <w:p w:rsidR="00E769E1" w:rsidRPr="00CB54E6" w:rsidRDefault="00E769E1" w:rsidP="00E769E1">
      <w:pPr>
        <w:pStyle w:val="Tekstpodstawowy"/>
        <w:spacing w:after="0"/>
        <w:ind w:left="0" w:right="141"/>
        <w:rPr>
          <w:szCs w:val="14"/>
        </w:rPr>
      </w:pPr>
      <w:r w:rsidRPr="00CB54E6">
        <w:rPr>
          <w:szCs w:val="14"/>
        </w:rPr>
        <w:t>Częstotliwość badań i ocena ich wyników powinna być zgodna z zaleceniami tablicy 3.</w:t>
      </w:r>
    </w:p>
    <w:p w:rsidR="007F702C" w:rsidRPr="00CB54E6" w:rsidRDefault="00E769E1" w:rsidP="00E769E1">
      <w:pPr>
        <w:pStyle w:val="Tekstpodstawowy"/>
        <w:spacing w:after="0"/>
        <w:ind w:left="0" w:right="141"/>
        <w:rPr>
          <w:szCs w:val="14"/>
        </w:rPr>
      </w:pPr>
      <w:r w:rsidRPr="00CB54E6">
        <w:rPr>
          <w:szCs w:val="14"/>
        </w:rPr>
        <w:t>W przypadkach budzących wątpliwości można zlecić uprawnionej jednostce zbadanie właściwości dostarczonych wyrobów i materiałów w zakresie wymagań podanych w pkt.2.</w:t>
      </w:r>
    </w:p>
    <w:p w:rsidR="007F702C" w:rsidRPr="00CB54E6" w:rsidRDefault="007F702C">
      <w:pPr>
        <w:suppressAutoHyphens w:val="0"/>
        <w:overflowPunct/>
        <w:autoSpaceDE/>
        <w:ind w:left="0"/>
        <w:textAlignment w:val="auto"/>
        <w:rPr>
          <w:szCs w:val="14"/>
        </w:rPr>
      </w:pPr>
      <w:r w:rsidRPr="00CB54E6">
        <w:rPr>
          <w:szCs w:val="14"/>
        </w:rPr>
        <w:br w:type="page"/>
      </w:r>
    </w:p>
    <w:p w:rsidR="00E769E1" w:rsidRPr="00CB54E6" w:rsidRDefault="00E769E1" w:rsidP="00E769E1">
      <w:pPr>
        <w:pStyle w:val="Akapitzlist"/>
        <w:ind w:left="0"/>
        <w:rPr>
          <w:szCs w:val="14"/>
        </w:rPr>
      </w:pPr>
      <w:r w:rsidRPr="00CB54E6">
        <w:rPr>
          <w:szCs w:val="14"/>
        </w:rPr>
        <w:lastRenderedPageBreak/>
        <w:t>Tablica  3. Częstotliwość badań przy sprawdzeniu powierzchni i wymiarów wyrobów dostarczonych przez producenta</w:t>
      </w:r>
    </w:p>
    <w:tbl>
      <w:tblPr>
        <w:tblStyle w:val="Tabela-Siatka"/>
        <w:tblW w:w="0" w:type="auto"/>
        <w:tblInd w:w="108" w:type="dxa"/>
        <w:tblLayout w:type="fixed"/>
        <w:tblLook w:val="01E0"/>
      </w:tblPr>
      <w:tblGrid>
        <w:gridCol w:w="567"/>
        <w:gridCol w:w="1134"/>
        <w:gridCol w:w="2245"/>
        <w:gridCol w:w="3120"/>
        <w:gridCol w:w="1846"/>
      </w:tblGrid>
      <w:tr w:rsidR="00E769E1" w:rsidRPr="00CB54E6" w:rsidTr="008452D8">
        <w:trPr>
          <w:trHeight w:hRule="exact" w:val="502"/>
        </w:trPr>
        <w:tc>
          <w:tcPr>
            <w:tcW w:w="567" w:type="dxa"/>
          </w:tcPr>
          <w:p w:rsidR="00E769E1" w:rsidRPr="00CB54E6" w:rsidRDefault="00E769E1" w:rsidP="00521E85">
            <w:pPr>
              <w:pStyle w:val="TableParagraph"/>
              <w:ind w:left="0" w:right="-108"/>
              <w:jc w:val="center"/>
              <w:rPr>
                <w:rFonts w:ascii="Verdana" w:hAnsi="Verdana" w:cs="Times New Roman"/>
                <w:sz w:val="14"/>
                <w:szCs w:val="14"/>
                <w:lang w:val="pl-PL"/>
              </w:rPr>
            </w:pPr>
            <w:r w:rsidRPr="00CB54E6">
              <w:rPr>
                <w:rFonts w:ascii="Verdana" w:hAnsi="Verdana" w:cs="Times New Roman"/>
                <w:sz w:val="14"/>
                <w:szCs w:val="14"/>
                <w:lang w:val="pl-PL"/>
              </w:rPr>
              <w:t>Lp.</w:t>
            </w:r>
          </w:p>
        </w:tc>
        <w:tc>
          <w:tcPr>
            <w:tcW w:w="1134" w:type="dxa"/>
          </w:tcPr>
          <w:p w:rsidR="00E769E1" w:rsidRPr="00CB54E6" w:rsidRDefault="00E769E1" w:rsidP="00521E85">
            <w:pPr>
              <w:pStyle w:val="TableParagraph"/>
              <w:ind w:left="0" w:right="-108"/>
              <w:jc w:val="center"/>
              <w:rPr>
                <w:rFonts w:ascii="Verdana" w:hAnsi="Verdana" w:cs="Times New Roman"/>
                <w:sz w:val="14"/>
                <w:szCs w:val="14"/>
                <w:lang w:val="pl-PL"/>
              </w:rPr>
            </w:pPr>
            <w:r w:rsidRPr="00CB54E6">
              <w:rPr>
                <w:rFonts w:ascii="Verdana" w:hAnsi="Verdana" w:cs="Times New Roman"/>
                <w:sz w:val="14"/>
                <w:szCs w:val="14"/>
                <w:lang w:val="pl-PL"/>
              </w:rPr>
              <w:t>Rodzaj badania</w:t>
            </w:r>
          </w:p>
        </w:tc>
        <w:tc>
          <w:tcPr>
            <w:tcW w:w="2245"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Liczba badań</w:t>
            </w:r>
          </w:p>
        </w:tc>
        <w:tc>
          <w:tcPr>
            <w:tcW w:w="3120"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Opis badań</w:t>
            </w:r>
          </w:p>
        </w:tc>
        <w:tc>
          <w:tcPr>
            <w:tcW w:w="1846"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Ocena wyników badań</w:t>
            </w:r>
          </w:p>
        </w:tc>
      </w:tr>
      <w:tr w:rsidR="00E769E1" w:rsidRPr="00CB54E6" w:rsidTr="008452D8">
        <w:trPr>
          <w:trHeight w:hRule="exact" w:val="1472"/>
        </w:trPr>
        <w:tc>
          <w:tcPr>
            <w:tcW w:w="567"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1.</w:t>
            </w:r>
          </w:p>
        </w:tc>
        <w:tc>
          <w:tcPr>
            <w:tcW w:w="1134" w:type="dxa"/>
          </w:tcPr>
          <w:p w:rsidR="00E769E1" w:rsidRPr="00CB54E6" w:rsidRDefault="00E769E1" w:rsidP="00521E85">
            <w:pPr>
              <w:pStyle w:val="TableParagraph"/>
              <w:ind w:left="0" w:right="-108"/>
              <w:jc w:val="center"/>
              <w:rPr>
                <w:rFonts w:ascii="Verdana" w:hAnsi="Verdana" w:cs="Times New Roman"/>
                <w:sz w:val="14"/>
                <w:szCs w:val="14"/>
                <w:lang w:val="pl-PL"/>
              </w:rPr>
            </w:pPr>
            <w:r w:rsidRPr="00CB54E6">
              <w:rPr>
                <w:rFonts w:ascii="Verdana" w:hAnsi="Verdana" w:cs="Times New Roman"/>
                <w:sz w:val="14"/>
                <w:szCs w:val="14"/>
                <w:lang w:val="pl-PL"/>
              </w:rPr>
              <w:t>Sprawdzenie powierzchni</w:t>
            </w:r>
          </w:p>
        </w:tc>
        <w:tc>
          <w:tcPr>
            <w:tcW w:w="2245" w:type="dxa"/>
            <w:vMerge w:val="restart"/>
          </w:tcPr>
          <w:p w:rsidR="00E769E1" w:rsidRPr="00CB54E6" w:rsidRDefault="00E769E1" w:rsidP="00521E85">
            <w:pPr>
              <w:pStyle w:val="TableParagraph"/>
              <w:ind w:left="0" w:right="141"/>
              <w:jc w:val="center"/>
              <w:rPr>
                <w:rFonts w:ascii="Verdana" w:hAnsi="Verdana" w:cs="Times New Roman"/>
                <w:sz w:val="14"/>
                <w:szCs w:val="14"/>
                <w:lang w:val="pl-PL"/>
              </w:rPr>
            </w:pPr>
          </w:p>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5 do 10 badań z wybranych losowo elementów w każdej dostarczonej partii wyrobów liczącej do 1000 elementów</w:t>
            </w:r>
          </w:p>
        </w:tc>
        <w:tc>
          <w:tcPr>
            <w:tcW w:w="3120"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Powierzchnię zbadać nieuzbrojonym okiem. Do ew. sprawdzenia głębokości wad użyć dostępnych narzędzi (np. liniałów z czujnikiem, suwmiarek, mikrometrów itp.)</w:t>
            </w:r>
          </w:p>
        </w:tc>
        <w:tc>
          <w:tcPr>
            <w:tcW w:w="1846" w:type="dxa"/>
            <w:vMerge w:val="restart"/>
          </w:tcPr>
          <w:p w:rsidR="00E769E1" w:rsidRPr="00CB54E6" w:rsidRDefault="00E769E1" w:rsidP="00521E85">
            <w:pPr>
              <w:pStyle w:val="TableParagraph"/>
              <w:ind w:left="0" w:right="141"/>
              <w:jc w:val="center"/>
              <w:rPr>
                <w:rFonts w:ascii="Verdana" w:hAnsi="Verdana" w:cs="Times New Roman"/>
                <w:sz w:val="14"/>
                <w:szCs w:val="14"/>
                <w:lang w:val="pl-PL"/>
              </w:rPr>
            </w:pPr>
          </w:p>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Wyniki powinny być zgodne z wymaganiami pkt.2 i katalogiem (informacją) producenta</w:t>
            </w:r>
          </w:p>
        </w:tc>
      </w:tr>
      <w:tr w:rsidR="00E769E1" w:rsidRPr="00CB54E6" w:rsidTr="00EB093E">
        <w:trPr>
          <w:trHeight w:hRule="exact" w:val="517"/>
        </w:trPr>
        <w:tc>
          <w:tcPr>
            <w:tcW w:w="567"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2.</w:t>
            </w:r>
          </w:p>
        </w:tc>
        <w:tc>
          <w:tcPr>
            <w:tcW w:w="1134" w:type="dxa"/>
          </w:tcPr>
          <w:p w:rsidR="00E769E1" w:rsidRPr="00CB54E6" w:rsidRDefault="00E769E1" w:rsidP="00521E85">
            <w:pPr>
              <w:pStyle w:val="TableParagraph"/>
              <w:ind w:left="0" w:right="-108"/>
              <w:jc w:val="center"/>
              <w:rPr>
                <w:rFonts w:ascii="Verdana" w:hAnsi="Verdana" w:cs="Times New Roman"/>
                <w:sz w:val="14"/>
                <w:szCs w:val="14"/>
                <w:lang w:val="pl-PL"/>
              </w:rPr>
            </w:pPr>
            <w:r w:rsidRPr="00CB54E6">
              <w:rPr>
                <w:rFonts w:ascii="Verdana" w:hAnsi="Verdana" w:cs="Times New Roman"/>
                <w:sz w:val="14"/>
                <w:szCs w:val="14"/>
                <w:lang w:val="pl-PL"/>
              </w:rPr>
              <w:t>Sprawdzenie wymiarów</w:t>
            </w:r>
          </w:p>
        </w:tc>
        <w:tc>
          <w:tcPr>
            <w:tcW w:w="2245" w:type="dxa"/>
            <w:vMerge/>
          </w:tcPr>
          <w:p w:rsidR="00E769E1" w:rsidRPr="00CB54E6" w:rsidRDefault="00E769E1" w:rsidP="00521E85">
            <w:pPr>
              <w:widowControl w:val="0"/>
              <w:ind w:left="0" w:right="141"/>
              <w:jc w:val="center"/>
              <w:rPr>
                <w:szCs w:val="14"/>
              </w:rPr>
            </w:pPr>
          </w:p>
        </w:tc>
        <w:tc>
          <w:tcPr>
            <w:tcW w:w="3120" w:type="dxa"/>
          </w:tcPr>
          <w:p w:rsidR="00E769E1" w:rsidRPr="00CB54E6" w:rsidRDefault="00E769E1" w:rsidP="00521E85">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Przeprowadzić uniwersalnymi przyrządami pomiarowymi lub sprawdzianami</w:t>
            </w:r>
          </w:p>
        </w:tc>
        <w:tc>
          <w:tcPr>
            <w:tcW w:w="1846" w:type="dxa"/>
            <w:vMerge/>
          </w:tcPr>
          <w:p w:rsidR="00E769E1" w:rsidRPr="00CB54E6" w:rsidRDefault="00E769E1" w:rsidP="00521E85">
            <w:pPr>
              <w:widowControl w:val="0"/>
              <w:ind w:left="0" w:right="141"/>
              <w:jc w:val="center"/>
              <w:rPr>
                <w:szCs w:val="14"/>
              </w:rPr>
            </w:pPr>
          </w:p>
        </w:tc>
      </w:tr>
    </w:tbl>
    <w:p w:rsidR="00E769E1" w:rsidRPr="00CB54E6" w:rsidRDefault="00E769E1" w:rsidP="00D942ED">
      <w:pPr>
        <w:pStyle w:val="Akapitzlist"/>
        <w:numPr>
          <w:ilvl w:val="1"/>
          <w:numId w:val="26"/>
        </w:numPr>
        <w:tabs>
          <w:tab w:val="left" w:pos="426"/>
          <w:tab w:val="left" w:pos="821"/>
        </w:tabs>
        <w:ind w:left="0" w:right="141" w:firstLine="0"/>
        <w:jc w:val="both"/>
        <w:rPr>
          <w:rFonts w:cs="Times New Roman"/>
          <w:b/>
          <w:szCs w:val="14"/>
        </w:rPr>
      </w:pPr>
      <w:r w:rsidRPr="00CB54E6">
        <w:rPr>
          <w:rFonts w:cs="Times New Roman"/>
          <w:b/>
          <w:szCs w:val="14"/>
        </w:rPr>
        <w:t>Kontrola w czasie wykonywania robót</w:t>
      </w:r>
    </w:p>
    <w:p w:rsidR="00E769E1" w:rsidRPr="00CB54E6" w:rsidRDefault="00E769E1" w:rsidP="00E769E1">
      <w:pPr>
        <w:pStyle w:val="Tekstpodstawowy"/>
        <w:spacing w:after="0"/>
        <w:ind w:left="0" w:right="141"/>
        <w:rPr>
          <w:szCs w:val="14"/>
        </w:rPr>
      </w:pPr>
      <w:r w:rsidRPr="00CB54E6">
        <w:rPr>
          <w:szCs w:val="14"/>
        </w:rPr>
        <w:t>W czasie wykonywania robót należy zbadać:</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zgodność wykonania znaków pionowych z Dokumentacją Projektową i ST (lokalizacja, wymiary, wysokość zamocowania znaków),</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zachowanie dopuszczalnych odchyłek wymiarów, zgodnie z pkt. 2 i pkt. 5,</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prawidłowość wykonania wykopów pod konstrukcje wsporcze,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poprawność ustawienia konstrukcji wsporczych znaków,</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prawidłowość połączenia tarcz znaków z konstrukcją wsporczą.</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zgodność rodzaju i grubości blachy ze specyfikacją</w:t>
      </w:r>
    </w:p>
    <w:p w:rsidR="00E769E1" w:rsidRPr="00CB54E6" w:rsidRDefault="00E769E1" w:rsidP="00D942ED">
      <w:pPr>
        <w:pStyle w:val="Akapitzlist"/>
        <w:numPr>
          <w:ilvl w:val="0"/>
          <w:numId w:val="26"/>
        </w:numPr>
        <w:tabs>
          <w:tab w:val="left" w:pos="705"/>
          <w:tab w:val="left" w:pos="706"/>
        </w:tabs>
        <w:ind w:left="0" w:right="141" w:firstLine="0"/>
        <w:jc w:val="both"/>
        <w:rPr>
          <w:rFonts w:cs="Times New Roman"/>
          <w:b/>
          <w:szCs w:val="14"/>
        </w:rPr>
      </w:pPr>
      <w:r w:rsidRPr="00CB54E6">
        <w:rPr>
          <w:rFonts w:cs="Times New Roman"/>
          <w:b/>
          <w:szCs w:val="14"/>
        </w:rPr>
        <w:t>OBMIAR ROBÓT</w:t>
      </w:r>
    </w:p>
    <w:p w:rsidR="00E769E1" w:rsidRPr="00CB54E6" w:rsidRDefault="00E769E1" w:rsidP="00D942ED">
      <w:pPr>
        <w:pStyle w:val="Akapitzlist"/>
        <w:numPr>
          <w:ilvl w:val="1"/>
          <w:numId w:val="26"/>
        </w:numPr>
        <w:tabs>
          <w:tab w:val="left" w:pos="426"/>
        </w:tabs>
        <w:ind w:left="0" w:right="141" w:firstLine="0"/>
        <w:rPr>
          <w:b/>
        </w:rPr>
      </w:pPr>
      <w:r w:rsidRPr="00CB54E6">
        <w:rPr>
          <w:b/>
        </w:rPr>
        <w:t>Ogólne zasady obmiaru robót</w:t>
      </w:r>
    </w:p>
    <w:p w:rsidR="00E769E1" w:rsidRPr="00CB54E6" w:rsidRDefault="00E769E1" w:rsidP="00E769E1">
      <w:pPr>
        <w:pStyle w:val="Tekstpodstawowy"/>
        <w:spacing w:after="0"/>
        <w:ind w:left="0" w:right="141"/>
        <w:rPr>
          <w:szCs w:val="14"/>
        </w:rPr>
      </w:pPr>
      <w:r w:rsidRPr="00CB54E6">
        <w:rPr>
          <w:szCs w:val="14"/>
        </w:rPr>
        <w:t>Ogólne zasady obmiaru robót podano w ST D-00.00.00.</w:t>
      </w:r>
    </w:p>
    <w:p w:rsidR="00E769E1" w:rsidRPr="00CB54E6" w:rsidRDefault="00E769E1" w:rsidP="00D942ED">
      <w:pPr>
        <w:pStyle w:val="Akapitzlist"/>
        <w:numPr>
          <w:ilvl w:val="1"/>
          <w:numId w:val="26"/>
        </w:numPr>
        <w:tabs>
          <w:tab w:val="left" w:pos="426"/>
          <w:tab w:val="left" w:pos="821"/>
        </w:tabs>
        <w:ind w:left="0" w:right="141" w:firstLine="0"/>
        <w:jc w:val="both"/>
        <w:rPr>
          <w:rFonts w:cs="Times New Roman"/>
          <w:b/>
          <w:szCs w:val="14"/>
        </w:rPr>
      </w:pPr>
      <w:r w:rsidRPr="00CB54E6">
        <w:rPr>
          <w:rFonts w:cs="Times New Roman"/>
          <w:b/>
          <w:szCs w:val="14"/>
        </w:rPr>
        <w:t>Jednostka obmiarowa</w:t>
      </w:r>
    </w:p>
    <w:p w:rsidR="00E769E1" w:rsidRPr="00CB54E6" w:rsidRDefault="00E769E1" w:rsidP="00E769E1">
      <w:pPr>
        <w:pStyle w:val="Tekstpodstawowy"/>
        <w:spacing w:after="0"/>
        <w:ind w:left="0" w:right="141"/>
        <w:rPr>
          <w:szCs w:val="14"/>
        </w:rPr>
      </w:pPr>
      <w:r w:rsidRPr="00CB54E6">
        <w:rPr>
          <w:szCs w:val="14"/>
        </w:rPr>
        <w:t>Jednostką obmiarową jest 1 szt.(sztuka) przymocowanego znaku oraz 1 szt.(sztuka) ustawionej konstrukcji wsporczej, na podstawie Dokumentacji Projektowej i obmiaru w terenie.</w:t>
      </w:r>
    </w:p>
    <w:p w:rsidR="00E769E1" w:rsidRPr="00CB54E6" w:rsidRDefault="00E769E1" w:rsidP="00D942ED">
      <w:pPr>
        <w:pStyle w:val="Akapitzlist"/>
        <w:numPr>
          <w:ilvl w:val="0"/>
          <w:numId w:val="26"/>
        </w:numPr>
        <w:tabs>
          <w:tab w:val="left" w:pos="705"/>
          <w:tab w:val="left" w:pos="706"/>
        </w:tabs>
        <w:ind w:left="0" w:right="141" w:firstLine="0"/>
        <w:jc w:val="both"/>
        <w:rPr>
          <w:rFonts w:cs="Times New Roman"/>
          <w:b/>
          <w:szCs w:val="14"/>
        </w:rPr>
      </w:pPr>
      <w:r w:rsidRPr="00CB54E6">
        <w:rPr>
          <w:rFonts w:cs="Times New Roman"/>
          <w:b/>
          <w:szCs w:val="14"/>
        </w:rPr>
        <w:t>ODBIÓR ROBÓT</w:t>
      </w:r>
    </w:p>
    <w:p w:rsidR="00E769E1" w:rsidRPr="00CB54E6" w:rsidRDefault="00E769E1" w:rsidP="00D942ED">
      <w:pPr>
        <w:pStyle w:val="Akapitzlist"/>
        <w:numPr>
          <w:ilvl w:val="1"/>
          <w:numId w:val="26"/>
        </w:numPr>
        <w:tabs>
          <w:tab w:val="left" w:pos="426"/>
        </w:tabs>
        <w:ind w:left="0" w:right="141" w:firstLine="0"/>
        <w:rPr>
          <w:b/>
        </w:rPr>
      </w:pPr>
      <w:r w:rsidRPr="00CB54E6">
        <w:rPr>
          <w:b/>
        </w:rPr>
        <w:t>Ogólne zasady obmiaru robót</w:t>
      </w:r>
    </w:p>
    <w:p w:rsidR="00E769E1" w:rsidRPr="00CB54E6" w:rsidRDefault="00E769E1" w:rsidP="00E769E1">
      <w:pPr>
        <w:pStyle w:val="Tekstpodstawowy"/>
        <w:spacing w:after="0"/>
        <w:ind w:left="0" w:right="141"/>
        <w:rPr>
          <w:szCs w:val="14"/>
        </w:rPr>
      </w:pPr>
      <w:r w:rsidRPr="00CB54E6">
        <w:rPr>
          <w:szCs w:val="14"/>
        </w:rPr>
        <w:t>Ogólne zasady obmiaru robót podano w ST D-00.00.00.</w:t>
      </w:r>
    </w:p>
    <w:p w:rsidR="00E769E1" w:rsidRPr="00CB54E6" w:rsidRDefault="00E769E1" w:rsidP="00D942ED">
      <w:pPr>
        <w:pStyle w:val="Akapitzlist"/>
        <w:numPr>
          <w:ilvl w:val="1"/>
          <w:numId w:val="26"/>
        </w:numPr>
        <w:tabs>
          <w:tab w:val="left" w:pos="426"/>
          <w:tab w:val="left" w:pos="821"/>
        </w:tabs>
        <w:ind w:left="0" w:right="141" w:firstLine="0"/>
        <w:jc w:val="both"/>
        <w:rPr>
          <w:rFonts w:cs="Times New Roman"/>
          <w:b/>
          <w:szCs w:val="14"/>
        </w:rPr>
      </w:pPr>
      <w:r w:rsidRPr="00CB54E6">
        <w:rPr>
          <w:rFonts w:cs="Times New Roman"/>
          <w:b/>
          <w:szCs w:val="14"/>
        </w:rPr>
        <w:t>Rodzaje odbiorów</w:t>
      </w:r>
    </w:p>
    <w:p w:rsidR="00E769E1" w:rsidRPr="00CB54E6" w:rsidRDefault="00E769E1" w:rsidP="00E769E1">
      <w:pPr>
        <w:pStyle w:val="Tekstpodstawowy"/>
        <w:spacing w:after="0"/>
        <w:ind w:left="0" w:right="141"/>
        <w:rPr>
          <w:szCs w:val="14"/>
        </w:rPr>
      </w:pPr>
      <w:r w:rsidRPr="00CB54E6">
        <w:rPr>
          <w:szCs w:val="14"/>
        </w:rPr>
        <w:t>Odbiór oznakowania pionowego obejmuje: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odbiór ostateczny,</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odbiór pogwarancyjny,</w:t>
      </w:r>
    </w:p>
    <w:p w:rsidR="00E769E1" w:rsidRPr="00CB54E6" w:rsidRDefault="00E769E1" w:rsidP="00E769E1">
      <w:pPr>
        <w:pStyle w:val="Tekstpodstawowy"/>
        <w:spacing w:after="0"/>
        <w:ind w:left="0" w:right="141"/>
        <w:rPr>
          <w:szCs w:val="14"/>
        </w:rPr>
      </w:pPr>
      <w:r w:rsidRPr="00CB54E6">
        <w:rPr>
          <w:szCs w:val="14"/>
        </w:rPr>
        <w:t>według zasad określonych w ST D-00.00.00 „Wymagania ogólne”.</w:t>
      </w:r>
    </w:p>
    <w:p w:rsidR="00E769E1" w:rsidRPr="00CB54E6" w:rsidRDefault="00E769E1" w:rsidP="00D942ED">
      <w:pPr>
        <w:pStyle w:val="Akapitzlist"/>
        <w:numPr>
          <w:ilvl w:val="0"/>
          <w:numId w:val="26"/>
        </w:numPr>
        <w:tabs>
          <w:tab w:val="left" w:pos="705"/>
          <w:tab w:val="left" w:pos="706"/>
        </w:tabs>
        <w:ind w:left="0" w:right="141" w:firstLine="0"/>
        <w:jc w:val="both"/>
        <w:rPr>
          <w:rFonts w:cs="Times New Roman"/>
          <w:b/>
          <w:szCs w:val="14"/>
        </w:rPr>
      </w:pPr>
      <w:r w:rsidRPr="00CB54E6">
        <w:rPr>
          <w:rFonts w:cs="Times New Roman"/>
          <w:b/>
          <w:szCs w:val="14"/>
        </w:rPr>
        <w:t>PODSTAWA PŁATNOŚCI</w:t>
      </w:r>
    </w:p>
    <w:p w:rsidR="00E769E1" w:rsidRPr="00CB54E6" w:rsidRDefault="00E769E1" w:rsidP="00D942ED">
      <w:pPr>
        <w:pStyle w:val="Akapitzlist"/>
        <w:numPr>
          <w:ilvl w:val="1"/>
          <w:numId w:val="26"/>
        </w:numPr>
        <w:tabs>
          <w:tab w:val="left" w:pos="426"/>
        </w:tabs>
        <w:ind w:left="0" w:right="141" w:firstLine="0"/>
        <w:rPr>
          <w:b/>
        </w:rPr>
      </w:pPr>
      <w:r w:rsidRPr="00CB54E6">
        <w:rPr>
          <w:b/>
        </w:rPr>
        <w:t>Ogólne ustalenia dotyczące podstawy płatności</w:t>
      </w:r>
    </w:p>
    <w:p w:rsidR="00E769E1" w:rsidRPr="00CB54E6" w:rsidRDefault="00E769E1" w:rsidP="00E769E1">
      <w:pPr>
        <w:pStyle w:val="Tekstpodstawowy"/>
        <w:spacing w:after="0"/>
        <w:ind w:left="0" w:right="141"/>
        <w:rPr>
          <w:szCs w:val="14"/>
        </w:rPr>
      </w:pPr>
      <w:r w:rsidRPr="00CB54E6">
        <w:rPr>
          <w:szCs w:val="14"/>
        </w:rPr>
        <w:t>Ogólne ustalenia dotyczące podstawy płatności podano w ST D-00.00.00.</w:t>
      </w:r>
    </w:p>
    <w:p w:rsidR="00E769E1" w:rsidRPr="00CB54E6" w:rsidRDefault="00E769E1" w:rsidP="00D942ED">
      <w:pPr>
        <w:pStyle w:val="Akapitzlist"/>
        <w:numPr>
          <w:ilvl w:val="1"/>
          <w:numId w:val="26"/>
        </w:numPr>
        <w:tabs>
          <w:tab w:val="left" w:pos="426"/>
          <w:tab w:val="left" w:pos="821"/>
        </w:tabs>
        <w:ind w:left="0" w:right="141" w:firstLine="0"/>
        <w:jc w:val="both"/>
        <w:rPr>
          <w:rFonts w:cs="Times New Roman"/>
          <w:b/>
          <w:szCs w:val="14"/>
        </w:rPr>
      </w:pPr>
      <w:r w:rsidRPr="00CB54E6">
        <w:rPr>
          <w:rFonts w:cs="Times New Roman"/>
          <w:b/>
          <w:szCs w:val="14"/>
        </w:rPr>
        <w:t>Cena jednostki obmiarowej</w:t>
      </w:r>
    </w:p>
    <w:p w:rsidR="00E769E1" w:rsidRPr="00CB54E6" w:rsidRDefault="00E769E1" w:rsidP="00E769E1">
      <w:pPr>
        <w:pStyle w:val="Tekstpodstawowy"/>
        <w:spacing w:after="0"/>
        <w:ind w:left="0" w:right="141"/>
        <w:rPr>
          <w:szCs w:val="14"/>
        </w:rPr>
      </w:pPr>
      <w:r w:rsidRPr="00CB54E6">
        <w:rPr>
          <w:szCs w:val="14"/>
        </w:rPr>
        <w:t>Płatność za 1 szt. wykonanego znaku drogowego pionowego oraz 1 szt. ustawionej konstrukcji wsporczej należy przyjmować na podstawie obmiaru i oceny jakości robót i zastosowanych materiałów.</w:t>
      </w:r>
    </w:p>
    <w:p w:rsidR="00E769E1" w:rsidRPr="00CB54E6" w:rsidRDefault="00E769E1" w:rsidP="00E769E1">
      <w:pPr>
        <w:ind w:left="0" w:right="141"/>
        <w:rPr>
          <w:szCs w:val="14"/>
        </w:rPr>
      </w:pPr>
      <w:r w:rsidRPr="00CB54E6">
        <w:rPr>
          <w:szCs w:val="14"/>
        </w:rPr>
        <w:t>Cena wykonani robót obejmuje: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prace pomiarowe i roboty przygotowawcze,</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zakup i dostarczenie materiałów na miejsce wbudowania,</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ustawienie konstrukcji wsporczych znaków z wykonaniem fundamentów,</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zamocowanie tarcz znaków drogowych zgodnie z Dokumentacją Projektową i n/n ST,</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przeprowadzenie badań kontrolnych, wymaganych w n/n ST,</w:t>
      </w:r>
    </w:p>
    <w:p w:rsidR="00E769E1" w:rsidRPr="00CB54E6" w:rsidRDefault="00E769E1"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uporządkowanie miejsca prowadzenia robót,</w:t>
      </w:r>
    </w:p>
    <w:p w:rsidR="00E769E1" w:rsidRPr="00CB54E6" w:rsidRDefault="00E769E1" w:rsidP="00D942ED">
      <w:pPr>
        <w:pStyle w:val="Akapitzlist"/>
        <w:numPr>
          <w:ilvl w:val="0"/>
          <w:numId w:val="26"/>
        </w:numPr>
        <w:tabs>
          <w:tab w:val="left" w:pos="705"/>
          <w:tab w:val="left" w:pos="706"/>
        </w:tabs>
        <w:ind w:left="0" w:right="141" w:firstLine="0"/>
        <w:jc w:val="both"/>
        <w:rPr>
          <w:rFonts w:cs="Times New Roman"/>
          <w:b/>
          <w:szCs w:val="14"/>
        </w:rPr>
      </w:pPr>
      <w:r w:rsidRPr="00CB54E6">
        <w:rPr>
          <w:rFonts w:cs="Times New Roman"/>
          <w:b/>
          <w:szCs w:val="14"/>
        </w:rPr>
        <w:t>PRZEPISY ZWIĄZANE</w:t>
      </w:r>
    </w:p>
    <w:p w:rsidR="00E769E1" w:rsidRPr="00CB54E6" w:rsidRDefault="00E769E1" w:rsidP="00D942ED">
      <w:pPr>
        <w:pStyle w:val="Akapitzlist"/>
        <w:numPr>
          <w:ilvl w:val="1"/>
          <w:numId w:val="26"/>
        </w:numPr>
        <w:tabs>
          <w:tab w:val="left" w:pos="426"/>
        </w:tabs>
        <w:ind w:left="0" w:right="141" w:firstLine="0"/>
        <w:jc w:val="both"/>
        <w:rPr>
          <w:rFonts w:cs="Times New Roman"/>
          <w:b/>
          <w:szCs w:val="14"/>
        </w:rPr>
      </w:pPr>
      <w:r w:rsidRPr="00CB54E6">
        <w:rPr>
          <w:rFonts w:cs="Times New Roman"/>
          <w:b/>
          <w:szCs w:val="14"/>
        </w:rPr>
        <w:t>Normy</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PN-B-03020</w:t>
      </w:r>
      <w:r w:rsidRPr="00CB54E6">
        <w:rPr>
          <w:rFonts w:cs="Times New Roman"/>
          <w:szCs w:val="14"/>
        </w:rPr>
        <w:tab/>
        <w:t>Grunty budowlane. Posadowienie bezpośrednie budowli. Obliczenia statyczne i projektowanie.</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206-1</w:t>
      </w:r>
      <w:r w:rsidRPr="00CB54E6">
        <w:rPr>
          <w:rFonts w:cs="Times New Roman"/>
          <w:szCs w:val="14"/>
        </w:rPr>
        <w:tab/>
        <w:t>Beton. Część 1: Wymagania, właściwości, produkcja i zgodność.</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10210-1</w:t>
      </w:r>
      <w:r w:rsidRPr="00CB54E6">
        <w:rPr>
          <w:rFonts w:cs="Times New Roman"/>
          <w:szCs w:val="14"/>
        </w:rPr>
        <w:tab/>
        <w:t xml:space="preserve">Kształtowniki zamknięte wykonane na gorąco ze stali konstrukcyjnych niestopowych i drobnoziarnistych. </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Część 1: Warunki techniczne dostawy.</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10210-2</w:t>
      </w:r>
      <w:r w:rsidRPr="00CB54E6">
        <w:rPr>
          <w:rFonts w:cs="Times New Roman"/>
          <w:szCs w:val="14"/>
        </w:rPr>
        <w:tab/>
        <w:t xml:space="preserve">Kształtowniki zamknięte wykonane na gorąco ze stali konstrukcyjnych niestopowych i drobnoziarnistych. </w:t>
      </w:r>
      <w:r w:rsidRPr="00CB54E6">
        <w:rPr>
          <w:rFonts w:cs="Times New Roman"/>
          <w:szCs w:val="14"/>
        </w:rPr>
        <w:tab/>
      </w:r>
      <w:r w:rsidRPr="00CB54E6">
        <w:rPr>
          <w:rFonts w:cs="Times New Roman"/>
          <w:szCs w:val="14"/>
        </w:rPr>
        <w:tab/>
      </w:r>
      <w:r w:rsidRPr="00CB54E6">
        <w:rPr>
          <w:rFonts w:cs="Times New Roman"/>
          <w:szCs w:val="14"/>
        </w:rPr>
        <w:tab/>
      </w:r>
      <w:r w:rsidRPr="00CB54E6">
        <w:rPr>
          <w:rFonts w:cs="Times New Roman"/>
          <w:szCs w:val="14"/>
        </w:rPr>
        <w:tab/>
        <w:t>Część 2: Tolerancje, wymiary i wielkości statyczne.</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10224</w:t>
      </w:r>
      <w:r w:rsidRPr="00CB54E6">
        <w:rPr>
          <w:rFonts w:cs="Times New Roman"/>
          <w:szCs w:val="14"/>
        </w:rPr>
        <w:tab/>
        <w:t>Rury i złączki ze stali niestopowej do transportu wody i innych płynów wodnych. Warunki techniczne dostawy.</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PN-H-74220</w:t>
      </w:r>
      <w:r w:rsidRPr="00CB54E6">
        <w:rPr>
          <w:rFonts w:cs="Times New Roman"/>
          <w:szCs w:val="14"/>
        </w:rPr>
        <w:tab/>
        <w:t>Rury stalowe bez szwu ciągnione i walcowane na zimno ogólnego przeznaczenia.</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1179</w:t>
      </w:r>
      <w:r w:rsidRPr="00CB54E6">
        <w:rPr>
          <w:rFonts w:cs="Times New Roman"/>
          <w:szCs w:val="14"/>
        </w:rPr>
        <w:tab/>
        <w:t>Cynk i stopy cynku. Cynk pierwotny.</w:t>
      </w:r>
    </w:p>
    <w:p w:rsidR="00E769E1" w:rsidRPr="00CB54E6" w:rsidRDefault="00E769E1" w:rsidP="00D942ED">
      <w:pPr>
        <w:pStyle w:val="Akapitzlist"/>
        <w:numPr>
          <w:ilvl w:val="0"/>
          <w:numId w:val="27"/>
        </w:numPr>
        <w:tabs>
          <w:tab w:val="left" w:pos="142"/>
          <w:tab w:val="left" w:pos="1701"/>
        </w:tabs>
        <w:ind w:left="0" w:right="141" w:firstLine="0"/>
        <w:jc w:val="both"/>
        <w:rPr>
          <w:rFonts w:cs="Times New Roman"/>
          <w:szCs w:val="14"/>
        </w:rPr>
      </w:pPr>
      <w:r w:rsidRPr="00CB54E6">
        <w:rPr>
          <w:rFonts w:cs="Times New Roman"/>
          <w:szCs w:val="14"/>
        </w:rPr>
        <w:t>PN-EN 10025-1</w:t>
      </w:r>
      <w:r w:rsidRPr="00CB54E6">
        <w:rPr>
          <w:rFonts w:cs="Times New Roman"/>
          <w:szCs w:val="14"/>
        </w:rPr>
        <w:tab/>
        <w:t>Wyroby walcowane na gorąco ze stali konstrukcyjnych. Część 1: Ogólne warunki techniczne dostawy.</w:t>
      </w:r>
    </w:p>
    <w:p w:rsidR="00E769E1" w:rsidRPr="00CB54E6" w:rsidRDefault="00E769E1" w:rsidP="00D942ED">
      <w:pPr>
        <w:pStyle w:val="Akapitzlist"/>
        <w:numPr>
          <w:ilvl w:val="0"/>
          <w:numId w:val="27"/>
        </w:numPr>
        <w:tabs>
          <w:tab w:val="left" w:pos="142"/>
          <w:tab w:val="left" w:pos="1701"/>
        </w:tabs>
        <w:ind w:left="0" w:right="141" w:firstLine="0"/>
        <w:rPr>
          <w:rFonts w:cs="Times New Roman"/>
          <w:szCs w:val="14"/>
        </w:rPr>
      </w:pPr>
      <w:r w:rsidRPr="00CB54E6">
        <w:rPr>
          <w:rFonts w:cs="Times New Roman"/>
          <w:szCs w:val="14"/>
        </w:rPr>
        <w:t>PN-EN 10025-2</w:t>
      </w:r>
      <w:r w:rsidRPr="00CB54E6">
        <w:rPr>
          <w:rFonts w:cs="Times New Roman"/>
          <w:szCs w:val="14"/>
        </w:rPr>
        <w:tab/>
        <w:t>Wyroby walcowane na gorąco ze stali konstrukcyjnych. Część 2: Warunki techniczne dostawy stali</w:t>
      </w:r>
      <w:r w:rsidRPr="00CB54E6">
        <w:rPr>
          <w:rFonts w:cs="Times New Roman"/>
          <w:szCs w:val="14"/>
        </w:rPr>
        <w:tab/>
      </w:r>
      <w:r w:rsidRPr="00CB54E6">
        <w:rPr>
          <w:rFonts w:cs="Times New Roman"/>
          <w:szCs w:val="14"/>
        </w:rPr>
        <w:tab/>
      </w:r>
      <w:r w:rsidRPr="00CB54E6">
        <w:rPr>
          <w:rFonts w:cs="Times New Roman"/>
          <w:szCs w:val="14"/>
        </w:rPr>
        <w:tab/>
        <w:t>konstrukcyjnych niestopowych.</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10025-3</w:t>
      </w:r>
      <w:r w:rsidRPr="00CB54E6">
        <w:rPr>
          <w:rFonts w:cs="Times New Roman"/>
          <w:szCs w:val="14"/>
        </w:rPr>
        <w:tab/>
        <w:t>Wyroby walcowane na gorąco ze stali konstrukcyjnych. Część 3: Warunki techniczne dostawy spawalnych stali</w:t>
      </w:r>
      <w:r w:rsidRPr="00CB54E6">
        <w:rPr>
          <w:rFonts w:cs="Times New Roman"/>
          <w:szCs w:val="14"/>
        </w:rPr>
        <w:tab/>
        <w:t>konstrukcyjnych drobnoziarnistych po normalizowaniu lub walcowaniu normalizującym.</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10025-4</w:t>
      </w:r>
      <w:r w:rsidRPr="00CB54E6">
        <w:rPr>
          <w:rFonts w:cs="Times New Roman"/>
          <w:szCs w:val="14"/>
        </w:rPr>
        <w:tab/>
        <w:t xml:space="preserve">Wyroby walcowane na gorąco ze stali konstrukcyjnych.  Część 4: Warunki techniczne dostawy spawalnych stali </w:t>
      </w:r>
      <w:r w:rsidRPr="00CB54E6">
        <w:rPr>
          <w:rFonts w:cs="Times New Roman"/>
          <w:szCs w:val="14"/>
        </w:rPr>
        <w:tab/>
        <w:t>konstrukcyjnych drobnoziarnistych po walcowaniu termomechanicznym.</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10083-1</w:t>
      </w:r>
      <w:r w:rsidRPr="00CB54E6">
        <w:rPr>
          <w:rFonts w:cs="Times New Roman"/>
          <w:szCs w:val="14"/>
        </w:rPr>
        <w:tab/>
        <w:t>Stale do ulepszania cieplnego. Część 1: Ogólne warunki techniczne dostawy.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PN-H-84023-07</w:t>
      </w:r>
      <w:r w:rsidRPr="00CB54E6">
        <w:rPr>
          <w:rFonts w:cs="Times New Roman"/>
          <w:szCs w:val="14"/>
        </w:rPr>
        <w:tab/>
        <w:t>Stal określonego zastosowania. Stal na rury. Gatunki.</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10084</w:t>
      </w:r>
      <w:r w:rsidRPr="00CB54E6">
        <w:rPr>
          <w:rFonts w:cs="Times New Roman"/>
          <w:szCs w:val="14"/>
        </w:rPr>
        <w:tab/>
        <w:t>Stale do nawęglania. Warunki techniczne dostawy.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10327</w:t>
      </w:r>
      <w:r w:rsidRPr="00CB54E6">
        <w:rPr>
          <w:rFonts w:cs="Times New Roman"/>
          <w:szCs w:val="14"/>
        </w:rPr>
        <w:tab/>
        <w:t>Taśmy i blachy ze stali niskowęglowych powlekane ogniowo w sposób ciągły do obróbki plastycznej na zimno.</w:t>
      </w:r>
      <w:r w:rsidRPr="00CB54E6">
        <w:rPr>
          <w:rFonts w:cs="Times New Roman"/>
          <w:szCs w:val="14"/>
        </w:rPr>
        <w:tab/>
        <w:t>Warunki techniczne dostawy.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PN-H-93010</w:t>
      </w:r>
      <w:r w:rsidRPr="00CB54E6">
        <w:rPr>
          <w:rFonts w:cs="Times New Roman"/>
          <w:szCs w:val="14"/>
        </w:rPr>
        <w:tab/>
        <w:t>Stal. Kształtowniki walcowane na gorąco.</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ISO 7089</w:t>
      </w:r>
      <w:r w:rsidRPr="00CB54E6">
        <w:rPr>
          <w:rFonts w:cs="Times New Roman"/>
          <w:szCs w:val="14"/>
        </w:rPr>
        <w:tab/>
        <w:t>Podkładki okrągłe. Szereg normalny. Klasa dokładności A.</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ISO 898-1</w:t>
      </w:r>
      <w:r w:rsidRPr="00CB54E6">
        <w:rPr>
          <w:rFonts w:cs="Times New Roman"/>
          <w:szCs w:val="14"/>
        </w:rPr>
        <w:tab/>
        <w:t xml:space="preserve">Własności mechaniczne części złącznych wykonanych ze stali węglowej oraz stopowej. Część 1: Śruby i </w:t>
      </w:r>
      <w:r w:rsidRPr="00CB54E6">
        <w:rPr>
          <w:rFonts w:cs="Times New Roman"/>
          <w:szCs w:val="14"/>
        </w:rPr>
        <w:tab/>
      </w:r>
      <w:r w:rsidRPr="00CB54E6">
        <w:rPr>
          <w:rFonts w:cs="Times New Roman"/>
          <w:szCs w:val="14"/>
        </w:rPr>
        <w:tab/>
      </w:r>
      <w:r w:rsidRPr="00CB54E6">
        <w:rPr>
          <w:rFonts w:cs="Times New Roman"/>
          <w:szCs w:val="14"/>
        </w:rPr>
        <w:tab/>
        <w:t>śruby dwustronne o określonych klasach własności. Gwint zwykły i drobnozwojny.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ISO 898-6</w:t>
      </w:r>
      <w:r w:rsidRPr="00CB54E6">
        <w:rPr>
          <w:rFonts w:cs="Times New Roman"/>
          <w:szCs w:val="14"/>
        </w:rPr>
        <w:tab/>
        <w:t xml:space="preserve">Własności mechaniczne części złącznych.  Część 6: Nakrętki z określoną wartością obciążenia próbnego. </w:t>
      </w:r>
      <w:r w:rsidRPr="00CB54E6">
        <w:rPr>
          <w:rFonts w:cs="Times New Roman"/>
          <w:szCs w:val="14"/>
        </w:rPr>
        <w:tab/>
      </w:r>
      <w:r w:rsidRPr="00CB54E6">
        <w:rPr>
          <w:rFonts w:cs="Times New Roman"/>
          <w:szCs w:val="14"/>
        </w:rPr>
        <w:tab/>
      </w:r>
      <w:r w:rsidRPr="00CB54E6">
        <w:rPr>
          <w:rFonts w:cs="Times New Roman"/>
          <w:szCs w:val="14"/>
        </w:rPr>
        <w:tab/>
        <w:t>Gwint drobnozwojny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20898-2</w:t>
      </w:r>
      <w:r w:rsidRPr="00CB54E6">
        <w:rPr>
          <w:rFonts w:cs="Times New Roman"/>
          <w:szCs w:val="14"/>
        </w:rPr>
        <w:tab/>
        <w:t>Własności mechaniczne części złącznych. Nakrętki z określonym obciążeniem próbnym. Gwint zwykły.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PN-S-02205</w:t>
      </w:r>
      <w:r w:rsidRPr="00CB54E6">
        <w:rPr>
          <w:rFonts w:cs="Times New Roman"/>
          <w:szCs w:val="14"/>
        </w:rPr>
        <w:tab/>
        <w:t>Drogi samochodowe. Roboty ziemne. Wymagania i badania.</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BN-89/1076/02</w:t>
      </w:r>
      <w:r w:rsidRPr="00CB54E6">
        <w:rPr>
          <w:rFonts w:cs="Times New Roman"/>
          <w:szCs w:val="14"/>
        </w:rPr>
        <w:tab/>
        <w:t>Ochrona przed korozją.  Powłoki metalizacyjne cynkowe i aluminiowe na konstrukcjach stalowych,</w:t>
      </w:r>
      <w:r w:rsidRPr="00CB54E6">
        <w:rPr>
          <w:rFonts w:cs="Times New Roman"/>
          <w:szCs w:val="14"/>
        </w:rPr>
        <w:tab/>
      </w:r>
      <w:r w:rsidRPr="00CB54E6">
        <w:rPr>
          <w:rFonts w:cs="Times New Roman"/>
          <w:szCs w:val="14"/>
        </w:rPr>
        <w:tab/>
      </w:r>
      <w:r w:rsidRPr="00CB54E6">
        <w:rPr>
          <w:rFonts w:cs="Times New Roman"/>
          <w:szCs w:val="14"/>
        </w:rPr>
        <w:tab/>
        <w:t>staliwnych i żeliwnych. Wymagania ogólne.</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12899-1</w:t>
      </w:r>
      <w:r w:rsidRPr="00CB54E6">
        <w:rPr>
          <w:rFonts w:cs="Times New Roman"/>
          <w:szCs w:val="14"/>
        </w:rPr>
        <w:tab/>
        <w:t>Stałe pionowe znaki drogowe. Część 1: znaki stałe.</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PN-EN/10142+A1</w:t>
      </w:r>
      <w:r w:rsidRPr="00CB54E6">
        <w:rPr>
          <w:rFonts w:cs="Times New Roman"/>
          <w:szCs w:val="14"/>
        </w:rPr>
        <w:tab/>
        <w:t xml:space="preserve">Stal niskowęglowa. Taśmy i blachy ze stali niskowęglowej ocynkowane ogniowo w sposób ciągły do obróbki </w:t>
      </w:r>
      <w:r w:rsidRPr="00CB54E6">
        <w:rPr>
          <w:rFonts w:cs="Times New Roman"/>
          <w:szCs w:val="14"/>
        </w:rPr>
        <w:tab/>
      </w:r>
      <w:r w:rsidRPr="00CB54E6">
        <w:rPr>
          <w:rFonts w:cs="Times New Roman"/>
          <w:szCs w:val="14"/>
        </w:rPr>
        <w:tab/>
        <w:t>plastycznej na zimno. Warunki techniczne dostawy.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485-1</w:t>
      </w:r>
      <w:r w:rsidRPr="00CB54E6">
        <w:rPr>
          <w:rFonts w:cs="Times New Roman"/>
          <w:szCs w:val="14"/>
        </w:rPr>
        <w:tab/>
        <w:t>Aluminium i stopy aluminium. Blachy, taśmy i płyty. Warunki techniczne kontroli i dostawy.</w:t>
      </w:r>
    </w:p>
    <w:p w:rsidR="00E769E1" w:rsidRPr="00CB54E6" w:rsidRDefault="00E769E1" w:rsidP="00D942ED">
      <w:pPr>
        <w:pStyle w:val="Akapitzlist"/>
        <w:numPr>
          <w:ilvl w:val="0"/>
          <w:numId w:val="27"/>
        </w:numPr>
        <w:tabs>
          <w:tab w:val="left" w:pos="284"/>
          <w:tab w:val="left" w:pos="1701"/>
        </w:tabs>
        <w:ind w:left="0" w:right="141" w:firstLine="0"/>
        <w:jc w:val="both"/>
        <w:rPr>
          <w:rFonts w:cs="Times New Roman"/>
          <w:szCs w:val="14"/>
        </w:rPr>
      </w:pPr>
      <w:r w:rsidRPr="00CB54E6">
        <w:rPr>
          <w:rFonts w:cs="Times New Roman"/>
          <w:szCs w:val="14"/>
        </w:rPr>
        <w:t>PN-EN 485-2</w:t>
      </w:r>
      <w:r w:rsidRPr="00CB54E6">
        <w:rPr>
          <w:rFonts w:cs="Times New Roman"/>
          <w:szCs w:val="14"/>
        </w:rPr>
        <w:tab/>
        <w:t>Aluminium i stopy aluminium. Blachy, taśmy i płyty. Część 2: Właściwości mechaniczne.</w:t>
      </w:r>
    </w:p>
    <w:tbl>
      <w:tblPr>
        <w:tblW w:w="99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4"/>
        <w:gridCol w:w="1418"/>
        <w:gridCol w:w="8221"/>
      </w:tblGrid>
      <w:tr w:rsidR="00E769E1" w:rsidRPr="00CB54E6" w:rsidTr="00EB093E">
        <w:trPr>
          <w:trHeight w:val="20"/>
        </w:trPr>
        <w:tc>
          <w:tcPr>
            <w:tcW w:w="284" w:type="dxa"/>
            <w:tcBorders>
              <w:top w:val="nil"/>
              <w:left w:val="nil"/>
              <w:bottom w:val="nil"/>
              <w:right w:val="nil"/>
            </w:tcBorders>
            <w:shd w:val="clear" w:color="auto" w:fill="auto"/>
          </w:tcPr>
          <w:p w:rsidR="00E769E1" w:rsidRPr="00CB54E6" w:rsidRDefault="00E769E1" w:rsidP="00521E85">
            <w:pPr>
              <w:pStyle w:val="TableParagraph"/>
              <w:ind w:left="0" w:right="0"/>
              <w:rPr>
                <w:rFonts w:ascii="Verdana" w:hAnsi="Verdana" w:cs="Times New Roman"/>
                <w:sz w:val="14"/>
                <w:szCs w:val="14"/>
                <w:lang w:val="pl-PL"/>
              </w:rPr>
            </w:pPr>
            <w:r w:rsidRPr="00CB54E6">
              <w:rPr>
                <w:rFonts w:ascii="Verdana" w:hAnsi="Verdana" w:cs="Times New Roman"/>
                <w:sz w:val="14"/>
                <w:szCs w:val="14"/>
                <w:lang w:val="pl-PL"/>
              </w:rPr>
              <w:t>27.</w:t>
            </w:r>
          </w:p>
        </w:tc>
        <w:tc>
          <w:tcPr>
            <w:tcW w:w="1418"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PN-EN 485-3</w:t>
            </w:r>
          </w:p>
        </w:tc>
        <w:tc>
          <w:tcPr>
            <w:tcW w:w="8221"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Aluminium i stopy aluminium. Blachy, taśmy i płyty. Część 3: Dopuszczalne odchyłki wymiarów i kształtu wyrobów walcowanych na gorąco.</w:t>
            </w:r>
          </w:p>
        </w:tc>
      </w:tr>
      <w:tr w:rsidR="00E769E1" w:rsidRPr="00CB54E6" w:rsidTr="00EB093E">
        <w:trPr>
          <w:trHeight w:val="20"/>
        </w:trPr>
        <w:tc>
          <w:tcPr>
            <w:tcW w:w="284" w:type="dxa"/>
            <w:tcBorders>
              <w:top w:val="nil"/>
              <w:left w:val="nil"/>
              <w:bottom w:val="nil"/>
              <w:right w:val="nil"/>
            </w:tcBorders>
            <w:shd w:val="clear" w:color="auto" w:fill="auto"/>
          </w:tcPr>
          <w:p w:rsidR="00E769E1" w:rsidRPr="00CB54E6" w:rsidRDefault="00E769E1" w:rsidP="00521E85">
            <w:pPr>
              <w:pStyle w:val="TableParagraph"/>
              <w:ind w:left="0" w:right="0"/>
              <w:rPr>
                <w:rFonts w:ascii="Verdana" w:hAnsi="Verdana" w:cs="Times New Roman"/>
                <w:sz w:val="14"/>
                <w:szCs w:val="14"/>
                <w:lang w:val="pl-PL"/>
              </w:rPr>
            </w:pPr>
            <w:r w:rsidRPr="00CB54E6">
              <w:rPr>
                <w:rFonts w:ascii="Verdana" w:hAnsi="Verdana" w:cs="Times New Roman"/>
                <w:sz w:val="14"/>
                <w:szCs w:val="14"/>
                <w:lang w:val="pl-PL"/>
              </w:rPr>
              <w:t>28.</w:t>
            </w:r>
          </w:p>
        </w:tc>
        <w:tc>
          <w:tcPr>
            <w:tcW w:w="1418"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PN-EN 485-4</w:t>
            </w:r>
          </w:p>
        </w:tc>
        <w:tc>
          <w:tcPr>
            <w:tcW w:w="8221"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 xml:space="preserve">Aluminium i stopy aluminium.  Blachy, taśmy i płyty.  </w:t>
            </w:r>
          </w:p>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Tolerancje kształtu i wymiarów wyrobów walcowanych na zimno.</w:t>
            </w:r>
          </w:p>
        </w:tc>
      </w:tr>
      <w:tr w:rsidR="00E769E1" w:rsidRPr="00CB54E6" w:rsidTr="00EB093E">
        <w:trPr>
          <w:trHeight w:val="20"/>
        </w:trPr>
        <w:tc>
          <w:tcPr>
            <w:tcW w:w="284" w:type="dxa"/>
            <w:tcBorders>
              <w:top w:val="nil"/>
              <w:left w:val="nil"/>
              <w:bottom w:val="nil"/>
              <w:right w:val="nil"/>
            </w:tcBorders>
            <w:shd w:val="clear" w:color="auto" w:fill="auto"/>
          </w:tcPr>
          <w:p w:rsidR="00E769E1" w:rsidRPr="00CB54E6" w:rsidRDefault="00E769E1" w:rsidP="00521E85">
            <w:pPr>
              <w:pStyle w:val="TableParagraph"/>
              <w:ind w:left="0" w:right="0"/>
              <w:rPr>
                <w:rFonts w:ascii="Verdana" w:hAnsi="Verdana" w:cs="Times New Roman"/>
                <w:sz w:val="14"/>
                <w:szCs w:val="14"/>
                <w:lang w:val="pl-PL"/>
              </w:rPr>
            </w:pPr>
            <w:r w:rsidRPr="00CB54E6">
              <w:rPr>
                <w:rFonts w:ascii="Verdana" w:hAnsi="Verdana" w:cs="Times New Roman"/>
                <w:sz w:val="14"/>
                <w:szCs w:val="14"/>
                <w:lang w:val="pl-PL"/>
              </w:rPr>
              <w:lastRenderedPageBreak/>
              <w:t>29.</w:t>
            </w:r>
          </w:p>
        </w:tc>
        <w:tc>
          <w:tcPr>
            <w:tcW w:w="1418"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PN-EN 60598-2</w:t>
            </w:r>
          </w:p>
        </w:tc>
        <w:tc>
          <w:tcPr>
            <w:tcW w:w="8221"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Oprawy oświetleniowe. Wymagania szczegółowe. Oprawy oświetleniowe drogowe.</w:t>
            </w:r>
          </w:p>
        </w:tc>
      </w:tr>
      <w:tr w:rsidR="00E769E1" w:rsidRPr="00CB54E6" w:rsidTr="00EB093E">
        <w:trPr>
          <w:trHeight w:val="20"/>
        </w:trPr>
        <w:tc>
          <w:tcPr>
            <w:tcW w:w="284" w:type="dxa"/>
            <w:tcBorders>
              <w:top w:val="nil"/>
              <w:left w:val="nil"/>
              <w:bottom w:val="nil"/>
              <w:right w:val="nil"/>
            </w:tcBorders>
            <w:shd w:val="clear" w:color="auto" w:fill="auto"/>
          </w:tcPr>
          <w:p w:rsidR="00E769E1" w:rsidRPr="00CB54E6" w:rsidRDefault="00E769E1" w:rsidP="00521E85">
            <w:pPr>
              <w:pStyle w:val="TableParagraph"/>
              <w:ind w:left="0" w:right="0"/>
              <w:rPr>
                <w:rFonts w:ascii="Verdana" w:hAnsi="Verdana" w:cs="Times New Roman"/>
                <w:sz w:val="14"/>
                <w:szCs w:val="14"/>
                <w:lang w:val="pl-PL"/>
              </w:rPr>
            </w:pPr>
            <w:r w:rsidRPr="00CB54E6">
              <w:rPr>
                <w:rFonts w:ascii="Verdana" w:hAnsi="Verdana" w:cs="Times New Roman"/>
                <w:sz w:val="14"/>
                <w:szCs w:val="14"/>
                <w:lang w:val="pl-PL"/>
              </w:rPr>
              <w:t>30.</w:t>
            </w:r>
          </w:p>
        </w:tc>
        <w:tc>
          <w:tcPr>
            <w:tcW w:w="1418"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PN-EN 60529</w:t>
            </w:r>
          </w:p>
        </w:tc>
        <w:tc>
          <w:tcPr>
            <w:tcW w:w="8221" w:type="dxa"/>
            <w:tcBorders>
              <w:top w:val="nil"/>
              <w:left w:val="nil"/>
              <w:bottom w:val="nil"/>
              <w:right w:val="nil"/>
            </w:tcBorders>
            <w:shd w:val="clear" w:color="auto" w:fill="auto"/>
          </w:tcPr>
          <w:p w:rsidR="00E769E1" w:rsidRPr="00CB54E6" w:rsidRDefault="00E769E1" w:rsidP="00521E85">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Stopnie ochrony zapewnianej przez obudowy(Kod IP)</w:t>
            </w:r>
          </w:p>
        </w:tc>
      </w:tr>
    </w:tbl>
    <w:p w:rsidR="00E769E1" w:rsidRPr="00CB54E6" w:rsidRDefault="00E769E1" w:rsidP="00D942ED">
      <w:pPr>
        <w:pStyle w:val="Akapitzlist"/>
        <w:numPr>
          <w:ilvl w:val="1"/>
          <w:numId w:val="26"/>
        </w:numPr>
        <w:tabs>
          <w:tab w:val="left" w:pos="821"/>
        </w:tabs>
        <w:ind w:left="0" w:right="141" w:firstLine="0"/>
        <w:jc w:val="both"/>
        <w:rPr>
          <w:rFonts w:cs="Times New Roman"/>
          <w:b/>
          <w:szCs w:val="14"/>
        </w:rPr>
      </w:pPr>
      <w:r w:rsidRPr="00CB54E6">
        <w:rPr>
          <w:rFonts w:cs="Times New Roman"/>
          <w:b/>
          <w:szCs w:val="14"/>
        </w:rPr>
        <w:t>Inne dokumenty</w:t>
      </w:r>
    </w:p>
    <w:p w:rsidR="00E769E1" w:rsidRPr="00CB54E6" w:rsidRDefault="00E769E1" w:rsidP="00D942ED">
      <w:pPr>
        <w:pStyle w:val="Akapitzlist"/>
        <w:numPr>
          <w:ilvl w:val="0"/>
          <w:numId w:val="25"/>
        </w:numPr>
        <w:tabs>
          <w:tab w:val="left" w:pos="284"/>
        </w:tabs>
        <w:ind w:left="0" w:right="141" w:firstLine="0"/>
        <w:jc w:val="both"/>
        <w:rPr>
          <w:rFonts w:cs="Times New Roman"/>
          <w:szCs w:val="14"/>
        </w:rPr>
      </w:pPr>
      <w:r w:rsidRPr="00CB54E6">
        <w:rPr>
          <w:rFonts w:cs="Times New Roman"/>
          <w:szCs w:val="14"/>
        </w:rPr>
        <w:t xml:space="preserve">Dz.U. RP Załącznik do nr 220, poz. 2181 z dnia 23 grudnia 2003 r. -Szczegółowe warunki techniczne dla znaków i sygnałów </w:t>
      </w:r>
      <w:r w:rsidRPr="00CB54E6">
        <w:rPr>
          <w:rFonts w:cs="Times New Roman"/>
          <w:szCs w:val="14"/>
        </w:rPr>
        <w:tab/>
        <w:t>drogowych oraz urządzeń bezpieczeństwa ruchu drogowego i warunki ich umieszczania na drodze</w:t>
      </w:r>
    </w:p>
    <w:p w:rsidR="00E769E1" w:rsidRPr="00CB54E6" w:rsidRDefault="00E769E1" w:rsidP="00D942ED">
      <w:pPr>
        <w:pStyle w:val="Akapitzlist"/>
        <w:numPr>
          <w:ilvl w:val="0"/>
          <w:numId w:val="25"/>
        </w:numPr>
        <w:tabs>
          <w:tab w:val="left" w:pos="284"/>
        </w:tabs>
        <w:ind w:left="0" w:right="141" w:firstLine="0"/>
        <w:jc w:val="both"/>
        <w:rPr>
          <w:rFonts w:cs="Times New Roman"/>
          <w:szCs w:val="14"/>
        </w:rPr>
      </w:pPr>
      <w:r w:rsidRPr="00CB54E6">
        <w:rPr>
          <w:rFonts w:cs="Times New Roman"/>
          <w:szCs w:val="14"/>
        </w:rPr>
        <w:t>System dopuszczania do stosowania pionowych znaków drogowych (Opracowanie: Transprojekt - Warszawa, 1994 r. Projekt).</w:t>
      </w:r>
    </w:p>
    <w:p w:rsidR="00E769E1" w:rsidRPr="00CB54E6" w:rsidRDefault="00E769E1" w:rsidP="00D942ED">
      <w:pPr>
        <w:pStyle w:val="Akapitzlist"/>
        <w:numPr>
          <w:ilvl w:val="0"/>
          <w:numId w:val="25"/>
        </w:numPr>
        <w:tabs>
          <w:tab w:val="left" w:pos="284"/>
        </w:tabs>
        <w:ind w:left="0" w:right="141" w:firstLine="0"/>
        <w:jc w:val="both"/>
        <w:rPr>
          <w:rFonts w:cs="Times New Roman"/>
          <w:szCs w:val="14"/>
        </w:rPr>
      </w:pPr>
      <w:r w:rsidRPr="00CB54E6">
        <w:rPr>
          <w:rFonts w:cs="Times New Roman"/>
          <w:szCs w:val="14"/>
        </w:rPr>
        <w:t xml:space="preserve">Stałe odblaskowe znaki drogowe, urządzenia bezpieczeństwa ruchu drogowego U3, U4, U6, U7, U8, U9, U20, U21, U26, U27 oraz </w:t>
      </w:r>
    </w:p>
    <w:p w:rsidR="00E769E1" w:rsidRPr="00CB54E6" w:rsidRDefault="00E769E1" w:rsidP="00D942ED">
      <w:pPr>
        <w:pStyle w:val="Akapitzlist"/>
        <w:numPr>
          <w:ilvl w:val="0"/>
          <w:numId w:val="25"/>
        </w:numPr>
        <w:tabs>
          <w:tab w:val="left" w:pos="284"/>
        </w:tabs>
        <w:ind w:left="0" w:right="141" w:firstLine="0"/>
        <w:jc w:val="both"/>
        <w:rPr>
          <w:rFonts w:cs="Times New Roman"/>
          <w:szCs w:val="14"/>
        </w:rPr>
      </w:pPr>
      <w:r w:rsidRPr="00CB54E6">
        <w:rPr>
          <w:rFonts w:cs="Times New Roman"/>
          <w:szCs w:val="14"/>
        </w:rPr>
        <w:tab/>
        <w:t>znaki dodatkowe AT, BT, R i W - zalecenia IBDiM do udzielania aprobat technicznych NR/2005-03-009, Warszawa, 2005 r.</w:t>
      </w:r>
    </w:p>
    <w:p w:rsidR="00F841D9" w:rsidRPr="00CB54E6" w:rsidRDefault="00F841D9" w:rsidP="00E769E1">
      <w:pPr>
        <w:pStyle w:val="Akapitzlist"/>
        <w:tabs>
          <w:tab w:val="left" w:pos="284"/>
        </w:tabs>
        <w:ind w:left="0" w:right="141"/>
        <w:jc w:val="both"/>
        <w:rPr>
          <w:rFonts w:cs="Times New Roman"/>
          <w:szCs w:val="14"/>
        </w:rPr>
      </w:pPr>
    </w:p>
    <w:p w:rsidR="00F841D9" w:rsidRPr="00CB54E6" w:rsidRDefault="00F841D9" w:rsidP="008E2A70">
      <w:pPr>
        <w:ind w:left="0"/>
        <w:rPr>
          <w:szCs w:val="14"/>
        </w:rPr>
      </w:pPr>
    </w:p>
    <w:p w:rsidR="001B4F23" w:rsidRPr="00CB54E6" w:rsidRDefault="001B4F23" w:rsidP="008E2A70">
      <w:pPr>
        <w:ind w:left="0"/>
        <w:rPr>
          <w:szCs w:val="14"/>
        </w:rPr>
        <w:sectPr w:rsidR="001B4F23" w:rsidRPr="00CB54E6" w:rsidSect="00697166">
          <w:headerReference w:type="even" r:id="rId48"/>
          <w:headerReference w:type="default" r:id="rId49"/>
          <w:pgSz w:w="11906" w:h="16838" w:code="9"/>
          <w:pgMar w:top="425" w:right="703" w:bottom="289" w:left="1134" w:header="142" w:footer="312" w:gutter="0"/>
          <w:cols w:space="708"/>
          <w:docGrid w:linePitch="600" w:charSpace="40960"/>
        </w:sectPr>
      </w:pPr>
    </w:p>
    <w:p w:rsidR="009E6E3A" w:rsidRPr="00CB54E6" w:rsidRDefault="00ED6C5B" w:rsidP="00175D26">
      <w:pPr>
        <w:pStyle w:val="Nagwek1"/>
      </w:pPr>
      <w:bookmarkStart w:id="68" w:name="_Toc121468200"/>
      <w:r w:rsidRPr="00CB54E6">
        <w:lastRenderedPageBreak/>
        <w:t>D-08.00.00 ELEMENTY ULIC</w:t>
      </w:r>
      <w:bookmarkEnd w:id="68"/>
    </w:p>
    <w:p w:rsidR="00837958" w:rsidRPr="00CB54E6" w:rsidRDefault="00837958" w:rsidP="00175D26">
      <w:pPr>
        <w:pStyle w:val="Nagwek1"/>
      </w:pPr>
      <w:bookmarkStart w:id="69" w:name="_Toc121468201"/>
      <w:r w:rsidRPr="00CB54E6">
        <w:t>D-08.01.01 KRAWĘŻNIKI BETONOWE</w:t>
      </w:r>
      <w:bookmarkEnd w:id="69"/>
    </w:p>
    <w:p w:rsidR="00233AE2" w:rsidRPr="00CB54E6" w:rsidRDefault="00837958" w:rsidP="00D942ED">
      <w:pPr>
        <w:pStyle w:val="Akapitzlist"/>
        <w:numPr>
          <w:ilvl w:val="0"/>
          <w:numId w:val="29"/>
        </w:numPr>
        <w:tabs>
          <w:tab w:val="left" w:pos="284"/>
        </w:tabs>
        <w:ind w:left="0" w:firstLine="0"/>
        <w:rPr>
          <w:b/>
          <w:szCs w:val="14"/>
        </w:rPr>
      </w:pPr>
      <w:r w:rsidRPr="00CB54E6">
        <w:rPr>
          <w:b/>
          <w:szCs w:val="14"/>
        </w:rPr>
        <w:t>WSTĘP</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Przedmiot Szczegółowej Specyfikacji Technicznej (</w:t>
      </w:r>
      <w:r w:rsidR="00A61594" w:rsidRPr="00CB54E6">
        <w:rPr>
          <w:rFonts w:cs="Times New Roman"/>
          <w:b/>
          <w:szCs w:val="14"/>
        </w:rPr>
        <w:t>ST</w:t>
      </w:r>
      <w:r w:rsidRPr="00CB54E6">
        <w:rPr>
          <w:rFonts w:cs="Times New Roman"/>
          <w:b/>
          <w:szCs w:val="14"/>
        </w:rPr>
        <w:t>)</w:t>
      </w:r>
    </w:p>
    <w:p w:rsidR="00837958" w:rsidRPr="00CB54E6" w:rsidRDefault="003B1714" w:rsidP="008E2A70">
      <w:pPr>
        <w:pStyle w:val="Tekstpodstawowy"/>
        <w:spacing w:after="0"/>
        <w:ind w:left="0" w:right="141"/>
        <w:rPr>
          <w:szCs w:val="14"/>
        </w:rPr>
      </w:pPr>
      <w:r w:rsidRPr="00CB54E6">
        <w:t>Przedmiotem niniejszej Specyfikacji Technicznej Wykonania i Odbioru Robót Budowlanych (ST) są wymagania dotyczące wykonania i odbioru robót związanych z</w:t>
      </w:r>
      <w:r w:rsidR="00837958" w:rsidRPr="00CB54E6">
        <w:rPr>
          <w:szCs w:val="14"/>
        </w:rPr>
        <w:t xml:space="preserve"> wykonani</w:t>
      </w:r>
      <w:r w:rsidRPr="00CB54E6">
        <w:rPr>
          <w:szCs w:val="14"/>
        </w:rPr>
        <w:t>em</w:t>
      </w:r>
      <w:r w:rsidR="00837958" w:rsidRPr="00CB54E6">
        <w:rPr>
          <w:szCs w:val="14"/>
        </w:rPr>
        <w:t xml:space="preserve"> i odbior</w:t>
      </w:r>
      <w:r w:rsidRPr="00CB54E6">
        <w:rPr>
          <w:szCs w:val="14"/>
        </w:rPr>
        <w:t>em</w:t>
      </w:r>
      <w:r w:rsidR="00837958" w:rsidRPr="00CB54E6">
        <w:rPr>
          <w:szCs w:val="14"/>
        </w:rPr>
        <w:t xml:space="preserve"> krawężników </w:t>
      </w:r>
      <w:r w:rsidR="00576722" w:rsidRPr="00CB54E6">
        <w:rPr>
          <w:szCs w:val="14"/>
        </w:rPr>
        <w:t>betonowych.</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 xml:space="preserve">Zakres stosowania </w:t>
      </w:r>
      <w:r w:rsidR="00A61594" w:rsidRPr="00CB54E6">
        <w:rPr>
          <w:rFonts w:cs="Times New Roman"/>
          <w:b/>
          <w:szCs w:val="14"/>
        </w:rPr>
        <w:t>ST</w:t>
      </w:r>
    </w:p>
    <w:p w:rsidR="00837958" w:rsidRPr="00CB54E6" w:rsidRDefault="008E0D3C" w:rsidP="008E2A70">
      <w:pPr>
        <w:pStyle w:val="Tekstpodstawowy"/>
        <w:spacing w:after="0"/>
        <w:ind w:left="0" w:right="141"/>
        <w:rPr>
          <w:szCs w:val="14"/>
        </w:rPr>
      </w:pPr>
      <w:r w:rsidRPr="00CB54E6">
        <w:t xml:space="preserve">Szczegółowa Specyfikacja Techniczna (ST) stanowi obowiązujący dokument przetargowy i kontraktowy przy zlecaniu i realizacji robót wymienionych w pkt.1.1 specyfikacji </w:t>
      </w:r>
      <w:r w:rsidR="00C80E61" w:rsidRPr="00CB54E6">
        <w:t>ST D-00.00.00</w:t>
      </w:r>
      <w:r w:rsidRPr="00CB54E6">
        <w:t>.</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 xml:space="preserve">Zakres robót objętych </w:t>
      </w:r>
      <w:r w:rsidR="00A61594" w:rsidRPr="00CB54E6">
        <w:rPr>
          <w:rFonts w:cs="Times New Roman"/>
          <w:b/>
          <w:szCs w:val="14"/>
        </w:rPr>
        <w:t>ST</w:t>
      </w:r>
    </w:p>
    <w:p w:rsidR="00837958" w:rsidRPr="00CB54E6" w:rsidRDefault="00105AA7" w:rsidP="008E2A70">
      <w:pPr>
        <w:pStyle w:val="Tekstpodstawowy"/>
        <w:spacing w:after="0"/>
        <w:ind w:left="0" w:right="141"/>
        <w:rPr>
          <w:szCs w:val="14"/>
        </w:rPr>
      </w:pPr>
      <w:r w:rsidRPr="00CB54E6">
        <w:t>Ustalenia zawarte w niniejszej specyfikacji dotyczą zasad prowadzenia robót związanych z</w:t>
      </w:r>
      <w:r w:rsidR="00837958" w:rsidRPr="00CB54E6">
        <w:rPr>
          <w:szCs w:val="14"/>
        </w:rPr>
        <w:t xml:space="preserve"> ustawieniem krawężników betonowych </w:t>
      </w:r>
      <w:r w:rsidRPr="00CB54E6">
        <w:rPr>
          <w:szCs w:val="14"/>
        </w:rPr>
        <w:t>w zakres, których wchodzą</w:t>
      </w:r>
      <w:r w:rsidR="00837958" w:rsidRPr="00CB54E6">
        <w:rPr>
          <w:szCs w:val="14"/>
        </w:rPr>
        <w:t>:</w:t>
      </w:r>
    </w:p>
    <w:p w:rsidR="00235E00" w:rsidRDefault="00235E00"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ustawienie krawężników najazdowych 15x22x100 cm na ławie betonowej (C12/15) z oporem na podsypce cementowo-piaskowej (lokalizacja krawężników zgodnie z Dokumentacją Projektową),</w:t>
      </w:r>
    </w:p>
    <w:p w:rsidR="00DD794B" w:rsidRPr="00DD794B" w:rsidRDefault="00DD794B" w:rsidP="00DD794B">
      <w:pPr>
        <w:pStyle w:val="Akapitzlist"/>
        <w:numPr>
          <w:ilvl w:val="0"/>
          <w:numId w:val="34"/>
        </w:numPr>
        <w:tabs>
          <w:tab w:val="left" w:pos="142"/>
        </w:tabs>
        <w:ind w:left="0" w:right="141" w:firstLine="0"/>
        <w:jc w:val="both"/>
        <w:rPr>
          <w:rFonts w:cs="Times New Roman"/>
          <w:szCs w:val="14"/>
        </w:rPr>
      </w:pPr>
      <w:r w:rsidRPr="00CB54E6">
        <w:rPr>
          <w:rFonts w:cs="Times New Roman"/>
          <w:szCs w:val="14"/>
        </w:rPr>
        <w:t xml:space="preserve">ustawienie </w:t>
      </w:r>
      <w:r>
        <w:rPr>
          <w:rFonts w:cs="Times New Roman"/>
          <w:szCs w:val="14"/>
        </w:rPr>
        <w:t>krawężników</w:t>
      </w:r>
      <w:r w:rsidRPr="00CB54E6">
        <w:rPr>
          <w:rFonts w:cs="Times New Roman"/>
          <w:szCs w:val="14"/>
        </w:rPr>
        <w:t xml:space="preserve"> 1</w:t>
      </w:r>
      <w:r>
        <w:rPr>
          <w:rFonts w:cs="Times New Roman"/>
          <w:szCs w:val="14"/>
        </w:rPr>
        <w:t>2</w:t>
      </w:r>
      <w:r w:rsidRPr="00CB54E6">
        <w:rPr>
          <w:rFonts w:cs="Times New Roman"/>
          <w:szCs w:val="14"/>
        </w:rPr>
        <w:t>x2</w:t>
      </w:r>
      <w:r>
        <w:rPr>
          <w:rFonts w:cs="Times New Roman"/>
          <w:szCs w:val="14"/>
        </w:rPr>
        <w:t>5</w:t>
      </w:r>
      <w:r w:rsidRPr="00CB54E6">
        <w:rPr>
          <w:rFonts w:cs="Times New Roman"/>
          <w:szCs w:val="14"/>
        </w:rPr>
        <w:t>x100 cm na ławie betonowej (C12/15) z oporem na podsypce cementowo-piaskowej (lokalizacja krawężników zgodnie z Dokumentacją Projektową),</w:t>
      </w:r>
    </w:p>
    <w:p w:rsidR="00233AE2"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Określenia podstawowe</w:t>
      </w:r>
    </w:p>
    <w:p w:rsidR="00E37837" w:rsidRPr="00CB54E6" w:rsidRDefault="00E37837" w:rsidP="00E37837">
      <w:pPr>
        <w:pStyle w:val="Akapitzlist"/>
        <w:tabs>
          <w:tab w:val="left" w:pos="821"/>
          <w:tab w:val="left" w:pos="822"/>
        </w:tabs>
        <w:ind w:left="0" w:right="141"/>
        <w:jc w:val="both"/>
        <w:rPr>
          <w:rFonts w:cs="Times New Roman"/>
          <w:b/>
          <w:szCs w:val="14"/>
        </w:rPr>
      </w:pPr>
      <w:r w:rsidRPr="00CB54E6">
        <w:t xml:space="preserve">Określenia podstawowe są zgodne z obowiązującymi, odpowiednimi polskimi normami oraz z definicjami podanymi w Ogólnej Specyfikacji Technicznej Wykonania i Odbioru Robót Budowlanych (OST) </w:t>
      </w:r>
      <w:r w:rsidR="00C80E61" w:rsidRPr="00CB54E6">
        <w:t>ST D-00.00.00</w:t>
      </w:r>
      <w:r w:rsidRPr="00CB54E6">
        <w:t xml:space="preserve"> Wymagania ogólne.</w:t>
      </w:r>
    </w:p>
    <w:p w:rsidR="00837958" w:rsidRPr="00CB54E6" w:rsidRDefault="00837958" w:rsidP="00D942ED">
      <w:pPr>
        <w:pStyle w:val="Akapitzlist"/>
        <w:numPr>
          <w:ilvl w:val="2"/>
          <w:numId w:val="29"/>
        </w:numPr>
        <w:tabs>
          <w:tab w:val="left" w:pos="567"/>
        </w:tabs>
        <w:ind w:left="0" w:right="141" w:firstLine="0"/>
        <w:jc w:val="both"/>
        <w:rPr>
          <w:rFonts w:cs="Times New Roman"/>
          <w:szCs w:val="14"/>
        </w:rPr>
      </w:pPr>
      <w:r w:rsidRPr="00CB54E6">
        <w:rPr>
          <w:rFonts w:cs="Times New Roman"/>
          <w:b/>
          <w:szCs w:val="14"/>
        </w:rPr>
        <w:t>Krawężnik betonowy</w:t>
      </w:r>
      <w:r w:rsidRPr="00CB54E6">
        <w:rPr>
          <w:rFonts w:cs="Times New Roman"/>
          <w:szCs w:val="14"/>
        </w:rPr>
        <w:t>– prefabrykat betonowy, przeznaczony do oddzielania powierzchni znajdujących się na tym samym poziomie lub na różnych poziomach, stosowany:</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 celu ograniczania albo wyznaczania granicy rzeczywistej lub wizualnej;</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jako kanały odpływowe, oddzielnie lub w połączeniu z innymi krawężnikami;</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jako oddzielenie pomiędzy powierzchniami poddanymi różnym rodzajom ruchu drogowego.</w:t>
      </w:r>
    </w:p>
    <w:p w:rsidR="00837958" w:rsidRPr="00CB54E6" w:rsidRDefault="00837958" w:rsidP="00D942ED">
      <w:pPr>
        <w:pStyle w:val="Akapitzlist"/>
        <w:numPr>
          <w:ilvl w:val="2"/>
          <w:numId w:val="29"/>
        </w:numPr>
        <w:tabs>
          <w:tab w:val="left" w:pos="567"/>
        </w:tabs>
        <w:ind w:left="0" w:right="141" w:firstLine="0"/>
        <w:jc w:val="both"/>
        <w:rPr>
          <w:rFonts w:cs="Times New Roman"/>
          <w:szCs w:val="14"/>
        </w:rPr>
      </w:pPr>
      <w:r w:rsidRPr="00CB54E6">
        <w:rPr>
          <w:rFonts w:cs="Times New Roman"/>
          <w:b/>
          <w:szCs w:val="14"/>
        </w:rPr>
        <w:t>Ława</w:t>
      </w:r>
      <w:r w:rsidRPr="00CB54E6">
        <w:rPr>
          <w:rFonts w:cs="Times New Roman"/>
          <w:b/>
          <w:i/>
          <w:szCs w:val="14"/>
        </w:rPr>
        <w:t xml:space="preserve"> </w:t>
      </w:r>
      <w:r w:rsidRPr="00CB54E6">
        <w:rPr>
          <w:rFonts w:cs="Times New Roman"/>
          <w:szCs w:val="14"/>
        </w:rPr>
        <w:t>- warstwa nośna służąca do umocnienia krawężnika oraz przenosząca obciążenie krawężnika na grunt.</w:t>
      </w:r>
    </w:p>
    <w:p w:rsidR="00837958" w:rsidRPr="00CB54E6" w:rsidRDefault="00837958" w:rsidP="00D942ED">
      <w:pPr>
        <w:pStyle w:val="Akapitzlist"/>
        <w:numPr>
          <w:ilvl w:val="2"/>
          <w:numId w:val="29"/>
        </w:numPr>
        <w:tabs>
          <w:tab w:val="left" w:pos="567"/>
        </w:tabs>
        <w:ind w:left="0" w:right="141" w:firstLine="0"/>
        <w:jc w:val="both"/>
        <w:rPr>
          <w:rFonts w:cs="Times New Roman"/>
          <w:szCs w:val="14"/>
        </w:rPr>
      </w:pPr>
      <w:r w:rsidRPr="00CB54E6">
        <w:rPr>
          <w:rFonts w:cs="Times New Roman"/>
          <w:b/>
          <w:szCs w:val="14"/>
        </w:rPr>
        <w:t>Podsypka</w:t>
      </w:r>
      <w:r w:rsidRPr="00CB54E6">
        <w:rPr>
          <w:rFonts w:cs="Times New Roman"/>
          <w:b/>
          <w:i/>
          <w:szCs w:val="14"/>
        </w:rPr>
        <w:t xml:space="preserve"> </w:t>
      </w:r>
      <w:r w:rsidRPr="00CB54E6">
        <w:rPr>
          <w:rFonts w:cs="Times New Roman"/>
          <w:szCs w:val="14"/>
        </w:rPr>
        <w:t>- warstwa wyrównawcza ułożona bezpośrednio na podłożu ziemnym lub ławie</w:t>
      </w:r>
    </w:p>
    <w:p w:rsidR="00837958" w:rsidRPr="00CB54E6" w:rsidRDefault="00837958" w:rsidP="008E2A70">
      <w:pPr>
        <w:pStyle w:val="Tekstpodstawowy"/>
        <w:spacing w:after="0"/>
        <w:ind w:left="0" w:right="141"/>
        <w:rPr>
          <w:szCs w:val="14"/>
        </w:rPr>
      </w:pPr>
      <w:r w:rsidRPr="00CB54E6">
        <w:rPr>
          <w:szCs w:val="14"/>
        </w:rPr>
        <w:t xml:space="preserve">Pozostałe określenia są zgodne z obowiązującymi, odpowiednimi polskimi normami i definicjami podanymi w </w:t>
      </w:r>
      <w:r w:rsidR="00C80E61" w:rsidRPr="00CB54E6">
        <w:rPr>
          <w:szCs w:val="14"/>
        </w:rPr>
        <w:t>ST D-00.00.00</w:t>
      </w:r>
      <w:r w:rsidRPr="00CB54E6">
        <w:rPr>
          <w:szCs w:val="14"/>
        </w:rPr>
        <w:t xml:space="preserve"> „Wymagania ogólne”.</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Ogólne wymagania dotyczące robót</w:t>
      </w:r>
    </w:p>
    <w:p w:rsidR="00837958" w:rsidRPr="00CB54E6" w:rsidRDefault="002228C4" w:rsidP="008E2A70">
      <w:pPr>
        <w:pStyle w:val="Tekstpodstawowy"/>
        <w:spacing w:after="0"/>
        <w:ind w:left="0" w:right="141"/>
        <w:rPr>
          <w:szCs w:val="14"/>
        </w:rPr>
      </w:pPr>
      <w:r w:rsidRPr="00CB54E6">
        <w:t xml:space="preserve">Wykonawca robót jest odpowiedzialny za jakość ich wykonania, za ich zgodność z obowiązującymi przepisami prawa, zasadami BHP, dokumentacją projektową, specyfikacjami technicznymi oraz poleceniami Inspektora Nadzoru. Ogólne wymagania dotyczące robót podano w </w:t>
      </w:r>
      <w:r w:rsidR="00C80E61" w:rsidRPr="00CB54E6">
        <w:t>ST D-00.00.00</w:t>
      </w:r>
      <w:r w:rsidRPr="00CB54E6">
        <w:t>.</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MATERIAŁY</w:t>
      </w:r>
    </w:p>
    <w:p w:rsidR="00837958" w:rsidRPr="00CB54E6" w:rsidRDefault="009F0372"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Ogólne wymagania dotyczące materiałów</w:t>
      </w:r>
    </w:p>
    <w:p w:rsidR="00837958" w:rsidRPr="00CB54E6" w:rsidRDefault="00DD794B" w:rsidP="008E2A70">
      <w:pPr>
        <w:pStyle w:val="Tekstpodstawowy"/>
        <w:spacing w:after="0"/>
        <w:ind w:left="0" w:right="141"/>
        <w:rPr>
          <w:szCs w:val="14"/>
        </w:rPr>
      </w:pPr>
      <w:r>
        <w:t xml:space="preserve">Ogólne </w:t>
      </w:r>
      <w:r w:rsidR="009F0372" w:rsidRPr="00CB54E6">
        <w:t xml:space="preserve">wymagania dotyczące materiałów zawarte są w </w:t>
      </w:r>
      <w:r w:rsidR="00C80E61" w:rsidRPr="00CB54E6">
        <w:t>ST D-00.00.00</w:t>
      </w:r>
      <w:r w:rsidR="009F0372" w:rsidRPr="00CB54E6">
        <w:t>.</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Materiały do wykonania krawężników</w:t>
      </w:r>
    </w:p>
    <w:p w:rsidR="00837958" w:rsidRPr="00CB54E6" w:rsidRDefault="00837958" w:rsidP="008E2A70">
      <w:pPr>
        <w:pStyle w:val="Tekstpodstawowy"/>
        <w:spacing w:after="0"/>
        <w:ind w:left="0" w:right="141"/>
        <w:rPr>
          <w:szCs w:val="14"/>
        </w:rPr>
      </w:pPr>
      <w:r w:rsidRPr="00CB54E6">
        <w:rPr>
          <w:szCs w:val="14"/>
        </w:rPr>
        <w:t xml:space="preserve">Materiałami stosowanymi przy ustawianiu krawężników zgodnie z zasadami n/n </w:t>
      </w:r>
      <w:r w:rsidR="00A61594" w:rsidRPr="00CB54E6">
        <w:rPr>
          <w:szCs w:val="14"/>
        </w:rPr>
        <w:t>ST</w:t>
      </w:r>
      <w:r w:rsidRPr="00CB54E6">
        <w:rPr>
          <w:szCs w:val="14"/>
        </w:rPr>
        <w:t xml:space="preserve"> są:</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Krawężniki betonowe o wymiarach 15x30 cm i 15x22 cm powinny odpowiadać wymaganiom normy PN-EN 1340. Nasiąkliwość wg PN-EN 1340 nie powinna być większa niż 4 %.</w:t>
      </w:r>
    </w:p>
    <w:p w:rsidR="00837958" w:rsidRPr="00CB54E6" w:rsidRDefault="00837958" w:rsidP="00420E8A">
      <w:pPr>
        <w:pStyle w:val="Tekstpodstawowy"/>
        <w:spacing w:after="0"/>
        <w:ind w:left="0"/>
        <w:rPr>
          <w:szCs w:val="14"/>
        </w:rPr>
      </w:pPr>
      <w:r w:rsidRPr="00CB54E6">
        <w:rPr>
          <w:szCs w:val="14"/>
        </w:rPr>
        <w:t>Odporność na zamrażanie/rozmrażanie z udziałem soli odladzających zgodnie z PN-EN 1340 1,0 kg/m</w:t>
      </w:r>
      <w:r w:rsidRPr="00CB54E6">
        <w:rPr>
          <w:position w:val="5"/>
          <w:szCs w:val="14"/>
        </w:rPr>
        <w:t xml:space="preserve">2 </w:t>
      </w:r>
      <w:r w:rsidRPr="00CB54E6">
        <w:rPr>
          <w:szCs w:val="14"/>
        </w:rPr>
        <w:t>przy czym żaden pojedynczy wynik nie powinien być większy od 1,5 kg/m</w:t>
      </w:r>
      <w:r w:rsidRPr="00CB54E6">
        <w:rPr>
          <w:position w:val="5"/>
          <w:szCs w:val="14"/>
        </w:rPr>
        <w:t>2</w:t>
      </w:r>
      <w:r w:rsidRPr="00CB54E6">
        <w:rPr>
          <w:szCs w:val="14"/>
        </w:rPr>
        <w:t>.</w:t>
      </w:r>
    </w:p>
    <w:p w:rsidR="00837958" w:rsidRPr="00CB54E6" w:rsidRDefault="00837958" w:rsidP="008E2A70">
      <w:pPr>
        <w:pStyle w:val="Tekstpodstawowy"/>
        <w:spacing w:after="0"/>
        <w:ind w:left="0"/>
        <w:contextualSpacing/>
        <w:rPr>
          <w:szCs w:val="14"/>
        </w:rPr>
      </w:pPr>
      <w:r w:rsidRPr="00CB54E6">
        <w:rPr>
          <w:szCs w:val="14"/>
        </w:rPr>
        <w:t>Wartość charakterystycznej wytrzymałości na zginanie zgodnie z PN-EN 1340 nie powinna być mniejsza od 5,0 MPa. Ścieralność na szerokiej tarczy ściernej według PN-EN 1340 nie powinna przekraczać 20 mm /przy badaniu wykonywanym zgodnie z metodą z załącznika G/ lub 18000mm</w:t>
      </w:r>
      <w:r w:rsidRPr="00CB54E6">
        <w:rPr>
          <w:position w:val="5"/>
          <w:szCs w:val="14"/>
        </w:rPr>
        <w:t>3</w:t>
      </w:r>
      <w:r w:rsidRPr="00CB54E6">
        <w:rPr>
          <w:szCs w:val="14"/>
        </w:rPr>
        <w:t>/5000mm</w:t>
      </w:r>
      <w:r w:rsidRPr="00CB54E6">
        <w:rPr>
          <w:position w:val="5"/>
          <w:szCs w:val="14"/>
        </w:rPr>
        <w:t xml:space="preserve">2 </w:t>
      </w:r>
      <w:r w:rsidRPr="00CB54E6">
        <w:rPr>
          <w:szCs w:val="14"/>
        </w:rPr>
        <w:t>/przy badaniu wykonywanym zgodnie z metodą alternatywną na tarczy Böhmego opisaną w załączniku H/.</w:t>
      </w:r>
    </w:p>
    <w:p w:rsidR="00233AE2"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Dopuszczalne odchyłki wymiarów krawężników</w:t>
      </w:r>
    </w:p>
    <w:p w:rsidR="00837958" w:rsidRPr="00CB54E6" w:rsidRDefault="00837958" w:rsidP="008E2A70">
      <w:pPr>
        <w:pStyle w:val="Tekstpodstawowy"/>
        <w:spacing w:after="0"/>
        <w:ind w:left="0" w:right="141"/>
        <w:contextualSpacing/>
        <w:rPr>
          <w:szCs w:val="14"/>
        </w:rPr>
      </w:pPr>
      <w:r w:rsidRPr="00CB54E6">
        <w:rPr>
          <w:szCs w:val="14"/>
        </w:rPr>
        <w:t>Dopuszczalne odchyłki wymiarów krawężników betonowych, zgodnie z PN-EN 1340 powinny wynosić: długość:</w:t>
      </w:r>
    </w:p>
    <w:p w:rsidR="00837958" w:rsidRPr="00CB54E6" w:rsidRDefault="00837958" w:rsidP="008E2A70">
      <w:pPr>
        <w:pStyle w:val="Tekstpodstawowy"/>
        <w:spacing w:after="0"/>
        <w:ind w:left="0" w:right="141"/>
        <w:contextualSpacing/>
        <w:rPr>
          <w:szCs w:val="14"/>
        </w:rPr>
      </w:pPr>
      <w:r w:rsidRPr="00CB54E6">
        <w:rPr>
          <w:szCs w:val="14"/>
        </w:rPr>
        <w:t xml:space="preserve">± 1% z dokładnością do milimetra, nie mniej niż 4 mm i nie więcej niż 10 mm. </w:t>
      </w:r>
    </w:p>
    <w:p w:rsidR="00837958" w:rsidRPr="00CB54E6" w:rsidRDefault="00837958" w:rsidP="008E2A70">
      <w:pPr>
        <w:pStyle w:val="Tekstpodstawowy"/>
        <w:spacing w:after="0"/>
        <w:ind w:left="0" w:right="141"/>
        <w:contextualSpacing/>
        <w:rPr>
          <w:szCs w:val="14"/>
        </w:rPr>
      </w:pPr>
      <w:r w:rsidRPr="00CB54E6">
        <w:rPr>
          <w:szCs w:val="14"/>
        </w:rPr>
        <w:t>Inne wymiary z wyjątkiem promienia:</w:t>
      </w:r>
    </w:p>
    <w:p w:rsidR="00837958" w:rsidRPr="00CB54E6" w:rsidRDefault="00837958" w:rsidP="008E2A70">
      <w:pPr>
        <w:pStyle w:val="Tekstpodstawowy"/>
        <w:spacing w:after="0"/>
        <w:ind w:left="0" w:right="141"/>
        <w:contextualSpacing/>
        <w:rPr>
          <w:szCs w:val="14"/>
        </w:rPr>
      </w:pPr>
      <w:r w:rsidRPr="00CB54E6">
        <w:rPr>
          <w:szCs w:val="14"/>
        </w:rPr>
        <w:t xml:space="preserve">dla powierzchni: ± 3% z dokładnością do milimetra, nie mniej niż 3 mm i nie więcej niż 5 mm. </w:t>
      </w:r>
    </w:p>
    <w:p w:rsidR="00837958" w:rsidRPr="00CB54E6" w:rsidRDefault="00837958" w:rsidP="008E2A70">
      <w:pPr>
        <w:pStyle w:val="Tekstpodstawowy"/>
        <w:spacing w:after="0"/>
        <w:ind w:left="0" w:right="141"/>
        <w:contextualSpacing/>
        <w:rPr>
          <w:szCs w:val="14"/>
        </w:rPr>
      </w:pPr>
      <w:r w:rsidRPr="00CB54E6">
        <w:rPr>
          <w:szCs w:val="14"/>
        </w:rPr>
        <w:t>dla innych części: ±5% z dokładnością do milimetra, nie mniej niż 3 mm i nie więcej niż 10 mm.</w:t>
      </w:r>
    </w:p>
    <w:p w:rsidR="00837958" w:rsidRPr="00CB54E6" w:rsidRDefault="00837958" w:rsidP="008E2A70">
      <w:pPr>
        <w:pStyle w:val="Tekstpodstawowy"/>
        <w:spacing w:after="0"/>
        <w:ind w:left="0" w:right="141"/>
        <w:rPr>
          <w:szCs w:val="14"/>
        </w:rPr>
      </w:pPr>
      <w:r w:rsidRPr="00CB54E6">
        <w:rPr>
          <w:szCs w:val="14"/>
        </w:rPr>
        <w:t>Różnica pomiędzy wynikami pomiarów tego samego wymiaru krawężnika nie powinna przekraczać 5 mm.</w:t>
      </w:r>
    </w:p>
    <w:p w:rsidR="00837958" w:rsidRPr="00CB54E6" w:rsidRDefault="00837958" w:rsidP="008E2A70">
      <w:pPr>
        <w:pStyle w:val="Tekstpodstawowy"/>
        <w:spacing w:after="0"/>
        <w:ind w:left="0" w:right="141"/>
        <w:rPr>
          <w:szCs w:val="14"/>
        </w:rPr>
      </w:pPr>
      <w:r w:rsidRPr="00CB54E6">
        <w:rPr>
          <w:szCs w:val="14"/>
        </w:rPr>
        <w:t>Dla powierzchni określonych jako płaskie i dla krawędzi określonych jako proste dopuszczalne odchyłki od płaskości i prostoliniowości podano w tablicy 1.</w:t>
      </w:r>
    </w:p>
    <w:p w:rsidR="00837958" w:rsidRPr="00CB54E6" w:rsidRDefault="00837958" w:rsidP="008E5D39">
      <w:pPr>
        <w:pStyle w:val="Tekstpodstawowy"/>
        <w:spacing w:after="0"/>
        <w:ind w:left="0"/>
        <w:rPr>
          <w:szCs w:val="14"/>
        </w:rPr>
      </w:pPr>
      <w:r w:rsidRPr="00CB54E6">
        <w:rPr>
          <w:szCs w:val="14"/>
        </w:rPr>
        <w:t>Tablica 1.   Dopuszczalne odchyłki płaskości i prostoliniowości</w:t>
      </w:r>
    </w:p>
    <w:tbl>
      <w:tblPr>
        <w:tblStyle w:val="Tabela-Siatka"/>
        <w:tblW w:w="0" w:type="auto"/>
        <w:tblInd w:w="108" w:type="dxa"/>
        <w:tblLayout w:type="fixed"/>
        <w:tblLook w:val="01E0"/>
      </w:tblPr>
      <w:tblGrid>
        <w:gridCol w:w="3108"/>
        <w:gridCol w:w="3696"/>
      </w:tblGrid>
      <w:tr w:rsidR="00837958" w:rsidRPr="00CB54E6" w:rsidTr="00370136">
        <w:trPr>
          <w:trHeight w:hRule="exact" w:val="727"/>
        </w:trPr>
        <w:tc>
          <w:tcPr>
            <w:tcW w:w="3108" w:type="dxa"/>
          </w:tcPr>
          <w:p w:rsidR="00837958" w:rsidRPr="00CB54E6" w:rsidRDefault="00837958"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Długość pomiarowa</w:t>
            </w:r>
          </w:p>
          <w:p w:rsidR="00837958" w:rsidRPr="00CB54E6" w:rsidRDefault="00837958" w:rsidP="008E2A70">
            <w:pPr>
              <w:pStyle w:val="TableParagraph"/>
              <w:ind w:left="0" w:right="141"/>
              <w:jc w:val="both"/>
              <w:rPr>
                <w:rFonts w:ascii="Verdana" w:hAnsi="Verdana" w:cs="Times New Roman"/>
                <w:sz w:val="14"/>
                <w:szCs w:val="14"/>
                <w:lang w:val="pl-PL"/>
              </w:rPr>
            </w:pPr>
          </w:p>
          <w:p w:rsidR="00837958" w:rsidRPr="00CB54E6" w:rsidRDefault="00837958"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mm</w:t>
            </w:r>
          </w:p>
        </w:tc>
        <w:tc>
          <w:tcPr>
            <w:tcW w:w="3696" w:type="dxa"/>
          </w:tcPr>
          <w:p w:rsidR="00837958" w:rsidRPr="00CB54E6" w:rsidRDefault="00837958" w:rsidP="008E2A70">
            <w:pPr>
              <w:pStyle w:val="TableParagraph"/>
              <w:ind w:left="0" w:right="141"/>
              <w:jc w:val="both"/>
              <w:rPr>
                <w:rFonts w:ascii="Verdana" w:hAnsi="Verdana" w:cs="Times New Roman"/>
                <w:sz w:val="14"/>
                <w:szCs w:val="14"/>
                <w:lang w:val="pl-PL"/>
              </w:rPr>
            </w:pPr>
            <w:r w:rsidRPr="00CB54E6">
              <w:rPr>
                <w:rFonts w:ascii="Verdana" w:hAnsi="Verdana" w:cs="Times New Roman"/>
                <w:sz w:val="14"/>
                <w:szCs w:val="14"/>
                <w:lang w:val="pl-PL"/>
              </w:rPr>
              <w:t>Dopuszczalna odchyłka płaskości i prostoliniowości mm</w:t>
            </w:r>
          </w:p>
        </w:tc>
      </w:tr>
      <w:tr w:rsidR="00837958" w:rsidRPr="00CB54E6" w:rsidTr="00370136">
        <w:trPr>
          <w:trHeight w:hRule="exact" w:val="322"/>
        </w:trPr>
        <w:tc>
          <w:tcPr>
            <w:tcW w:w="3108"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300</w:t>
            </w:r>
          </w:p>
        </w:tc>
        <w:tc>
          <w:tcPr>
            <w:tcW w:w="3696"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 1,5</w:t>
            </w:r>
          </w:p>
        </w:tc>
      </w:tr>
      <w:tr w:rsidR="00837958" w:rsidRPr="00CB54E6" w:rsidTr="00370136">
        <w:trPr>
          <w:trHeight w:hRule="exact" w:val="286"/>
        </w:trPr>
        <w:tc>
          <w:tcPr>
            <w:tcW w:w="3108"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400</w:t>
            </w:r>
          </w:p>
        </w:tc>
        <w:tc>
          <w:tcPr>
            <w:tcW w:w="3696"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 2,0</w:t>
            </w:r>
          </w:p>
        </w:tc>
      </w:tr>
      <w:tr w:rsidR="00837958" w:rsidRPr="00CB54E6" w:rsidTr="00370136">
        <w:trPr>
          <w:trHeight w:hRule="exact" w:val="286"/>
        </w:trPr>
        <w:tc>
          <w:tcPr>
            <w:tcW w:w="3108"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500</w:t>
            </w:r>
          </w:p>
        </w:tc>
        <w:tc>
          <w:tcPr>
            <w:tcW w:w="3696"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 2,5</w:t>
            </w:r>
          </w:p>
        </w:tc>
      </w:tr>
      <w:tr w:rsidR="00837958" w:rsidRPr="00CB54E6" w:rsidTr="00370136">
        <w:trPr>
          <w:trHeight w:hRule="exact" w:val="314"/>
        </w:trPr>
        <w:tc>
          <w:tcPr>
            <w:tcW w:w="3108"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800</w:t>
            </w:r>
          </w:p>
        </w:tc>
        <w:tc>
          <w:tcPr>
            <w:tcW w:w="3696" w:type="dxa"/>
          </w:tcPr>
          <w:p w:rsidR="00837958" w:rsidRPr="00CB54E6" w:rsidRDefault="00837958" w:rsidP="008E2A70">
            <w:pPr>
              <w:pStyle w:val="TableParagraph"/>
              <w:ind w:left="0" w:right="141"/>
              <w:jc w:val="center"/>
              <w:rPr>
                <w:rFonts w:ascii="Verdana" w:hAnsi="Verdana" w:cs="Times New Roman"/>
                <w:sz w:val="14"/>
                <w:szCs w:val="14"/>
                <w:lang w:val="pl-PL"/>
              </w:rPr>
            </w:pPr>
            <w:r w:rsidRPr="00CB54E6">
              <w:rPr>
                <w:rFonts w:ascii="Verdana" w:hAnsi="Verdana" w:cs="Times New Roman"/>
                <w:sz w:val="14"/>
                <w:szCs w:val="14"/>
                <w:lang w:val="pl-PL"/>
              </w:rPr>
              <w:t>± 4,0</w:t>
            </w:r>
          </w:p>
        </w:tc>
      </w:tr>
    </w:tbl>
    <w:p w:rsidR="00233AE2" w:rsidRPr="00CB54E6" w:rsidRDefault="00837958" w:rsidP="00D942ED">
      <w:pPr>
        <w:pStyle w:val="Akapitzlist"/>
        <w:numPr>
          <w:ilvl w:val="3"/>
          <w:numId w:val="29"/>
        </w:numPr>
        <w:tabs>
          <w:tab w:val="left" w:pos="567"/>
        </w:tabs>
        <w:ind w:left="0" w:right="141" w:firstLine="0"/>
        <w:jc w:val="both"/>
        <w:rPr>
          <w:rFonts w:cs="Times New Roman"/>
          <w:b/>
          <w:szCs w:val="14"/>
        </w:rPr>
      </w:pPr>
      <w:r w:rsidRPr="00CB54E6">
        <w:rPr>
          <w:rFonts w:cs="Times New Roman"/>
          <w:b/>
          <w:szCs w:val="14"/>
        </w:rPr>
        <w:t>Wymagania normy PN-EN 1340 w zakresie aspektów wizualnych</w:t>
      </w:r>
    </w:p>
    <w:p w:rsidR="00837958" w:rsidRPr="00CB54E6" w:rsidRDefault="00837958" w:rsidP="00D942ED">
      <w:pPr>
        <w:pStyle w:val="Akapitzlist"/>
        <w:numPr>
          <w:ilvl w:val="4"/>
          <w:numId w:val="29"/>
        </w:numPr>
        <w:tabs>
          <w:tab w:val="left" w:pos="851"/>
        </w:tabs>
        <w:ind w:left="0" w:right="141" w:firstLine="0"/>
        <w:jc w:val="both"/>
        <w:rPr>
          <w:rFonts w:cs="Times New Roman"/>
          <w:b/>
          <w:szCs w:val="14"/>
        </w:rPr>
      </w:pPr>
      <w:r w:rsidRPr="00CB54E6">
        <w:rPr>
          <w:rFonts w:cs="Times New Roman"/>
          <w:b/>
          <w:szCs w:val="14"/>
        </w:rPr>
        <w:t>Wygląd</w:t>
      </w:r>
    </w:p>
    <w:p w:rsidR="00837958" w:rsidRPr="00CB54E6" w:rsidRDefault="00837958" w:rsidP="008E2A70">
      <w:pPr>
        <w:pStyle w:val="Tekstpodstawowy"/>
        <w:spacing w:after="0"/>
        <w:ind w:left="0" w:right="141"/>
        <w:rPr>
          <w:szCs w:val="14"/>
        </w:rPr>
      </w:pPr>
      <w:r w:rsidRPr="00CB54E6">
        <w:rPr>
          <w:szCs w:val="14"/>
        </w:rPr>
        <w:t>Powierzchnia krawężników oceniana się zgodnie z załącznikiem J i nie powinna wykazywać defektów, takich jak rysy lub odpryski.</w:t>
      </w:r>
    </w:p>
    <w:p w:rsidR="00837958" w:rsidRPr="00CB54E6" w:rsidRDefault="00837958" w:rsidP="008E2A70">
      <w:pPr>
        <w:pStyle w:val="Tekstpodstawowy"/>
        <w:spacing w:after="0"/>
        <w:ind w:left="0" w:right="141"/>
        <w:rPr>
          <w:szCs w:val="14"/>
        </w:rPr>
      </w:pPr>
      <w:r w:rsidRPr="00CB54E6">
        <w:rPr>
          <w:szCs w:val="14"/>
        </w:rPr>
        <w:t>W krawężnikach dwuwarstwowych, ocenianych zgodnie z załącznikiem J, nie dopuszcza się występowania rozwarstwienia. UWAGA: Ewentualne wykwity nie mają szkodliwego wpływu na właściwości użytkowe krawężników i nie są uważane za istotne.</w:t>
      </w:r>
    </w:p>
    <w:p w:rsidR="00837958" w:rsidRPr="00CB54E6" w:rsidRDefault="00837958" w:rsidP="00D942ED">
      <w:pPr>
        <w:pStyle w:val="Akapitzlist"/>
        <w:numPr>
          <w:ilvl w:val="4"/>
          <w:numId w:val="29"/>
        </w:numPr>
        <w:tabs>
          <w:tab w:val="left" w:pos="851"/>
        </w:tabs>
        <w:ind w:left="0" w:right="141" w:firstLine="0"/>
        <w:jc w:val="both"/>
        <w:rPr>
          <w:rFonts w:cs="Times New Roman"/>
          <w:b/>
          <w:szCs w:val="14"/>
        </w:rPr>
      </w:pPr>
      <w:r w:rsidRPr="00CB54E6">
        <w:rPr>
          <w:rFonts w:cs="Times New Roman"/>
          <w:b/>
          <w:szCs w:val="14"/>
        </w:rPr>
        <w:t>Tekstura</w:t>
      </w:r>
    </w:p>
    <w:p w:rsidR="00837958" w:rsidRPr="00CB54E6" w:rsidRDefault="00837958" w:rsidP="008E2A70">
      <w:pPr>
        <w:pStyle w:val="Tekstpodstawowy"/>
        <w:spacing w:after="0"/>
        <w:ind w:left="0" w:right="141"/>
        <w:rPr>
          <w:szCs w:val="14"/>
        </w:rPr>
      </w:pPr>
      <w:r w:rsidRPr="00CB54E6">
        <w:rPr>
          <w:szCs w:val="14"/>
        </w:rPr>
        <w:t>Jeżeli krawężniki produkowane są z powierzchnią o specjalnej teksturze, to taka tekstura powinna być określona przez producenta.</w:t>
      </w:r>
    </w:p>
    <w:p w:rsidR="00837958" w:rsidRPr="00CB54E6" w:rsidRDefault="00837958" w:rsidP="008E2A70">
      <w:pPr>
        <w:pStyle w:val="Tekstpodstawowy"/>
        <w:spacing w:after="0"/>
        <w:ind w:left="0" w:right="141"/>
        <w:rPr>
          <w:szCs w:val="14"/>
        </w:rPr>
      </w:pPr>
      <w:r w:rsidRPr="00CB54E6">
        <w:rPr>
          <w:szCs w:val="14"/>
        </w:rPr>
        <w:t>Zgodność elementów ocenianych na podstawie załącznika J powinna być ustalona, o ile nie ma znaczących różnic tekstury, przez porównanie z próbkami dostarczonymi przez producenta i zatwierdzonymi przez odbiorcę.</w:t>
      </w:r>
    </w:p>
    <w:p w:rsidR="00837958" w:rsidRPr="00CB54E6" w:rsidRDefault="00837958" w:rsidP="008E2A70">
      <w:pPr>
        <w:pStyle w:val="Tekstpodstawowy"/>
        <w:spacing w:after="0"/>
        <w:ind w:left="0" w:right="141"/>
        <w:rPr>
          <w:szCs w:val="14"/>
        </w:rPr>
      </w:pPr>
      <w:r w:rsidRPr="00CB54E6">
        <w:rPr>
          <w:szCs w:val="14"/>
        </w:rPr>
        <w:t>UWAGA: Różnice w jednolitości tekstury krawężników, które mogą być spowodowane nieuniknionymi zmianami we właściwościach surowców i warunków twardnienia, nie są uważane za istotne.</w:t>
      </w:r>
    </w:p>
    <w:p w:rsidR="00837958" w:rsidRPr="00CB54E6" w:rsidRDefault="00837958" w:rsidP="00D942ED">
      <w:pPr>
        <w:pStyle w:val="Akapitzlist"/>
        <w:numPr>
          <w:ilvl w:val="4"/>
          <w:numId w:val="29"/>
        </w:numPr>
        <w:tabs>
          <w:tab w:val="left" w:pos="851"/>
        </w:tabs>
        <w:ind w:left="0" w:right="141" w:firstLine="0"/>
        <w:jc w:val="both"/>
        <w:rPr>
          <w:rFonts w:cs="Times New Roman"/>
          <w:b/>
          <w:szCs w:val="14"/>
        </w:rPr>
      </w:pPr>
      <w:r w:rsidRPr="00CB54E6">
        <w:rPr>
          <w:rFonts w:cs="Times New Roman"/>
          <w:b/>
          <w:szCs w:val="14"/>
        </w:rPr>
        <w:t>Zabarwienie</w:t>
      </w:r>
    </w:p>
    <w:p w:rsidR="00837958" w:rsidRPr="00CB54E6" w:rsidRDefault="00837958" w:rsidP="008E2A70">
      <w:pPr>
        <w:pStyle w:val="Tekstpodstawowy"/>
        <w:spacing w:after="0"/>
        <w:ind w:left="0" w:right="141"/>
        <w:rPr>
          <w:szCs w:val="14"/>
        </w:rPr>
      </w:pPr>
      <w:r w:rsidRPr="00CB54E6">
        <w:rPr>
          <w:szCs w:val="14"/>
        </w:rPr>
        <w:t>W zależności od decyzji producenta barwić można warstwę ścieralną lub cały element.</w:t>
      </w:r>
    </w:p>
    <w:p w:rsidR="00837958" w:rsidRPr="00CB54E6" w:rsidRDefault="00837958" w:rsidP="008E2A70">
      <w:pPr>
        <w:pStyle w:val="Tekstpodstawowy"/>
        <w:spacing w:after="0"/>
        <w:ind w:left="0" w:right="141"/>
        <w:rPr>
          <w:szCs w:val="14"/>
        </w:rPr>
      </w:pPr>
      <w:r w:rsidRPr="00CB54E6">
        <w:rPr>
          <w:szCs w:val="14"/>
        </w:rPr>
        <w:t>Jeśli nie ma znaczących różnic w zabarwieniu, zgodność elementów ocenianych wg załącznika J powinna być ustalona przez porównanie z próbkami dostarczonymi przez producenta i zatwierdzonymi przez odbiorcę.</w:t>
      </w:r>
    </w:p>
    <w:p w:rsidR="00837958" w:rsidRPr="00CB54E6" w:rsidRDefault="00837958" w:rsidP="008E2A70">
      <w:pPr>
        <w:pStyle w:val="Tekstpodstawowy"/>
        <w:spacing w:after="0"/>
        <w:ind w:left="0" w:right="141"/>
        <w:rPr>
          <w:szCs w:val="14"/>
        </w:rPr>
      </w:pPr>
      <w:r w:rsidRPr="00CB54E6">
        <w:rPr>
          <w:szCs w:val="14"/>
        </w:rPr>
        <w:t>UWAGA: Różnice w jednolitości zabarwienia krawężników, które mogą być spowodowane nieuniknionymi zmianami właściwości surowców lub warunków dojrzewania betonu, nie są uważane za istotne.</w:t>
      </w:r>
    </w:p>
    <w:p w:rsidR="00837958" w:rsidRPr="00CB54E6" w:rsidRDefault="00837958" w:rsidP="00D942ED">
      <w:pPr>
        <w:pStyle w:val="Akapitzlist"/>
        <w:numPr>
          <w:ilvl w:val="4"/>
          <w:numId w:val="29"/>
        </w:numPr>
        <w:tabs>
          <w:tab w:val="left" w:pos="851"/>
        </w:tabs>
        <w:ind w:left="0" w:right="141" w:firstLine="0"/>
        <w:jc w:val="both"/>
        <w:rPr>
          <w:rFonts w:cs="Times New Roman"/>
          <w:b/>
          <w:szCs w:val="14"/>
        </w:rPr>
      </w:pPr>
      <w:r w:rsidRPr="00CB54E6">
        <w:rPr>
          <w:rFonts w:cs="Times New Roman"/>
          <w:b/>
          <w:szCs w:val="14"/>
        </w:rPr>
        <w:t>Składowanie</w:t>
      </w:r>
    </w:p>
    <w:p w:rsidR="00837958" w:rsidRPr="00CB54E6" w:rsidRDefault="00837958" w:rsidP="008E2A70">
      <w:pPr>
        <w:pStyle w:val="Tekstpodstawowy"/>
        <w:spacing w:after="0"/>
        <w:ind w:left="0" w:right="141"/>
        <w:rPr>
          <w:szCs w:val="14"/>
        </w:rPr>
      </w:pPr>
      <w:r w:rsidRPr="00CB54E6">
        <w:rPr>
          <w:szCs w:val="14"/>
        </w:rPr>
        <w:t>Krawężniki betonowe powinny być składowane w pozycji wbudowania na otwartej przestrzeni, na podłożu wyrównanym i odwodnionym z zastosowaniem podkładek i przekładek ułożonych w pionie jedna nad drugą.</w:t>
      </w:r>
    </w:p>
    <w:p w:rsidR="00837958" w:rsidRPr="00CB54E6" w:rsidRDefault="00837958" w:rsidP="008C5785">
      <w:pPr>
        <w:pStyle w:val="Tekstpodstawowy"/>
        <w:spacing w:after="0"/>
        <w:ind w:left="0" w:right="141"/>
        <w:rPr>
          <w:szCs w:val="14"/>
        </w:rPr>
      </w:pPr>
      <w:r w:rsidRPr="00CB54E6">
        <w:rPr>
          <w:szCs w:val="14"/>
        </w:rPr>
        <w:t>Wymiary przekroju poprzecznego podkładek i przekładek nie powinny być mniejsze niż: grubość 2,5 cm, szerokość 5 cm, a długość przekładek powinna być minimum 5 cm większa niż szerokość krawężnika.</w:t>
      </w:r>
    </w:p>
    <w:p w:rsidR="00700350" w:rsidRPr="00CB54E6" w:rsidRDefault="00700350">
      <w:pPr>
        <w:suppressAutoHyphens w:val="0"/>
        <w:overflowPunct/>
        <w:autoSpaceDE/>
        <w:ind w:left="0"/>
        <w:textAlignment w:val="auto"/>
        <w:rPr>
          <w:rFonts w:eastAsia="Arial Narrow"/>
          <w:b/>
          <w:szCs w:val="14"/>
          <w:lang w:eastAsia="en-US"/>
        </w:rPr>
      </w:pPr>
      <w:r w:rsidRPr="00CB54E6">
        <w:rPr>
          <w:b/>
          <w:szCs w:val="14"/>
        </w:rPr>
        <w:br w:type="page"/>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lastRenderedPageBreak/>
        <w:t>Beton zwykły C12/15, spełniający wymagania PN-EN 206-1</w:t>
      </w:r>
    </w:p>
    <w:p w:rsidR="00837958" w:rsidRPr="00CB54E6" w:rsidRDefault="00837958" w:rsidP="00D942ED">
      <w:pPr>
        <w:pStyle w:val="Akapitzlist"/>
        <w:numPr>
          <w:ilvl w:val="3"/>
          <w:numId w:val="29"/>
        </w:numPr>
        <w:tabs>
          <w:tab w:val="left" w:pos="567"/>
        </w:tabs>
        <w:ind w:left="0" w:right="141" w:firstLine="0"/>
        <w:jc w:val="both"/>
        <w:rPr>
          <w:rFonts w:cs="Times New Roman"/>
          <w:b/>
          <w:szCs w:val="14"/>
        </w:rPr>
      </w:pPr>
      <w:r w:rsidRPr="00CB54E6">
        <w:rPr>
          <w:rFonts w:cs="Times New Roman"/>
          <w:b/>
          <w:szCs w:val="14"/>
        </w:rPr>
        <w:t>Cement</w:t>
      </w:r>
    </w:p>
    <w:p w:rsidR="00837958" w:rsidRPr="00CB54E6" w:rsidRDefault="00837958" w:rsidP="008E2A70">
      <w:pPr>
        <w:pStyle w:val="Tekstpodstawowy"/>
        <w:spacing w:after="0"/>
        <w:ind w:left="0" w:right="141"/>
        <w:rPr>
          <w:szCs w:val="14"/>
        </w:rPr>
      </w:pPr>
      <w:r w:rsidRPr="00CB54E6">
        <w:rPr>
          <w:szCs w:val="14"/>
        </w:rPr>
        <w:t>Cement portlandzki do betonu i na podsypkę cementowo-piaskową powinien być marki nie mniejszej niż 32,5, odpowiadający wymaganiom normy PN-EN 197-1.</w:t>
      </w:r>
    </w:p>
    <w:p w:rsidR="00837958" w:rsidRPr="00CB54E6" w:rsidRDefault="00837958" w:rsidP="008E2A70">
      <w:pPr>
        <w:pStyle w:val="Tekstpodstawowy"/>
        <w:spacing w:after="0"/>
        <w:ind w:left="0" w:right="141"/>
        <w:rPr>
          <w:szCs w:val="14"/>
        </w:rPr>
      </w:pPr>
      <w:r w:rsidRPr="00CB54E6">
        <w:rPr>
          <w:szCs w:val="14"/>
        </w:rPr>
        <w:t>Cement użyty do wytwarzania zaprawy cementowo-piaskowej do zalania spoin krawężników powinien odpowiadać normie PN-EN 197-1.</w:t>
      </w:r>
    </w:p>
    <w:p w:rsidR="00837958" w:rsidRPr="00CB54E6" w:rsidRDefault="00837958" w:rsidP="008E2A70">
      <w:pPr>
        <w:pStyle w:val="Tekstpodstawowy"/>
        <w:spacing w:after="0"/>
        <w:ind w:left="0" w:right="141"/>
        <w:rPr>
          <w:szCs w:val="14"/>
        </w:rPr>
      </w:pPr>
      <w:r w:rsidRPr="00CB54E6">
        <w:rPr>
          <w:szCs w:val="14"/>
        </w:rPr>
        <w:t>Składowanie i okres przechowywania powinno być zgodne z BN-88/6731-08.</w:t>
      </w:r>
    </w:p>
    <w:p w:rsidR="00837958" w:rsidRPr="00CB54E6" w:rsidRDefault="00837958" w:rsidP="00D942ED">
      <w:pPr>
        <w:pStyle w:val="Akapitzlist"/>
        <w:numPr>
          <w:ilvl w:val="3"/>
          <w:numId w:val="29"/>
        </w:numPr>
        <w:tabs>
          <w:tab w:val="left" w:pos="567"/>
        </w:tabs>
        <w:ind w:left="0" w:right="141" w:firstLine="0"/>
        <w:jc w:val="both"/>
        <w:rPr>
          <w:rFonts w:cs="Times New Roman"/>
          <w:b/>
          <w:szCs w:val="14"/>
        </w:rPr>
      </w:pPr>
      <w:r w:rsidRPr="00CB54E6">
        <w:rPr>
          <w:rFonts w:cs="Times New Roman"/>
          <w:b/>
          <w:szCs w:val="14"/>
        </w:rPr>
        <w:t>Kruszywo do betonu</w:t>
      </w:r>
    </w:p>
    <w:p w:rsidR="00837958" w:rsidRPr="00CB54E6" w:rsidRDefault="00837958" w:rsidP="008E2A70">
      <w:pPr>
        <w:pStyle w:val="Tekstpodstawowy"/>
        <w:spacing w:after="0"/>
        <w:ind w:left="0"/>
        <w:contextualSpacing/>
        <w:rPr>
          <w:szCs w:val="14"/>
        </w:rPr>
      </w:pPr>
      <w:r w:rsidRPr="00CB54E6">
        <w:rPr>
          <w:szCs w:val="14"/>
        </w:rPr>
        <w:t>Kruszywo do betonu powinno odpowiadać wymaganiom PN-B-06712.</w:t>
      </w:r>
    </w:p>
    <w:p w:rsidR="00837958" w:rsidRPr="00CB54E6" w:rsidRDefault="00837958" w:rsidP="008E2A70">
      <w:pPr>
        <w:pStyle w:val="Tekstpodstawowy"/>
        <w:spacing w:after="0"/>
        <w:ind w:left="0"/>
        <w:contextualSpacing/>
        <w:rPr>
          <w:i/>
          <w:szCs w:val="14"/>
        </w:rPr>
      </w:pPr>
      <w:r w:rsidRPr="00CB54E6">
        <w:rPr>
          <w:szCs w:val="14"/>
        </w:rPr>
        <w:t>Kruszywo należy przechowywać w warunkach zabezpieczających je przed zanieczyszczeniem, zmieszaniem z kruszywami innych asortymentów, gatunków i marek.</w:t>
      </w:r>
    </w:p>
    <w:p w:rsidR="00837958" w:rsidRPr="00CB54E6" w:rsidRDefault="00837958" w:rsidP="00D942ED">
      <w:pPr>
        <w:pStyle w:val="Akapitzlist"/>
        <w:numPr>
          <w:ilvl w:val="3"/>
          <w:numId w:val="29"/>
        </w:numPr>
        <w:tabs>
          <w:tab w:val="left" w:pos="567"/>
        </w:tabs>
        <w:ind w:left="0" w:right="141" w:firstLine="0"/>
        <w:jc w:val="both"/>
        <w:rPr>
          <w:rFonts w:cs="Times New Roman"/>
          <w:b/>
          <w:szCs w:val="14"/>
        </w:rPr>
      </w:pPr>
      <w:r w:rsidRPr="00CB54E6">
        <w:rPr>
          <w:rFonts w:cs="Times New Roman"/>
          <w:b/>
          <w:szCs w:val="14"/>
        </w:rPr>
        <w:t>Woda</w:t>
      </w:r>
    </w:p>
    <w:p w:rsidR="00837958" w:rsidRPr="00CB54E6" w:rsidRDefault="00837958" w:rsidP="008E2A70">
      <w:pPr>
        <w:pStyle w:val="Tekstpodstawowy"/>
        <w:spacing w:after="0"/>
        <w:ind w:left="0" w:right="141"/>
        <w:rPr>
          <w:szCs w:val="14"/>
        </w:rPr>
      </w:pPr>
      <w:r w:rsidRPr="00CB54E6">
        <w:rPr>
          <w:szCs w:val="14"/>
        </w:rPr>
        <w:t>Woda stosowana do podsypki i zaprawy cementowo-piaskowej, powinna odpowiadać wymaganiom normy PN-EN 1008 [6].</w:t>
      </w:r>
    </w:p>
    <w:p w:rsidR="00837958" w:rsidRPr="00CB54E6" w:rsidRDefault="00837958" w:rsidP="00D942ED">
      <w:pPr>
        <w:pStyle w:val="Akapitzlist"/>
        <w:numPr>
          <w:ilvl w:val="3"/>
          <w:numId w:val="29"/>
        </w:numPr>
        <w:tabs>
          <w:tab w:val="left" w:pos="567"/>
        </w:tabs>
        <w:ind w:left="0" w:right="141" w:firstLine="0"/>
        <w:jc w:val="both"/>
        <w:rPr>
          <w:rFonts w:cs="Times New Roman"/>
          <w:b/>
          <w:szCs w:val="14"/>
        </w:rPr>
      </w:pPr>
      <w:r w:rsidRPr="00CB54E6">
        <w:rPr>
          <w:rFonts w:cs="Times New Roman"/>
          <w:b/>
          <w:szCs w:val="14"/>
        </w:rPr>
        <w:t>Piasek</w:t>
      </w:r>
    </w:p>
    <w:p w:rsidR="00837958" w:rsidRPr="00CB54E6" w:rsidRDefault="00837958" w:rsidP="008E2A70">
      <w:pPr>
        <w:pStyle w:val="Tekstpodstawowy"/>
        <w:spacing w:after="0"/>
        <w:ind w:left="0" w:right="141"/>
        <w:rPr>
          <w:szCs w:val="14"/>
        </w:rPr>
      </w:pPr>
      <w:r w:rsidRPr="00CB54E6">
        <w:rPr>
          <w:szCs w:val="14"/>
        </w:rPr>
        <w:t>Kruszywo na podsypkę i do wypełnienia spoin powinien odpowiadać wymaganiom norm PN-EN 13043:2004. Na podsypkę powinno się stosować piasek gatunku 1.</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Podsypka cementowo piaskowa</w:t>
      </w:r>
    </w:p>
    <w:p w:rsidR="00837958" w:rsidRPr="00CB54E6" w:rsidRDefault="00837958" w:rsidP="008E2A70">
      <w:pPr>
        <w:pStyle w:val="Tekstpodstawowy"/>
        <w:spacing w:after="0"/>
        <w:ind w:left="0"/>
        <w:rPr>
          <w:szCs w:val="14"/>
        </w:rPr>
      </w:pPr>
      <w:r w:rsidRPr="00CB54E6">
        <w:rPr>
          <w:szCs w:val="14"/>
        </w:rPr>
        <w:t>Na mieszankę podsypki cementowo piaskowej składa się mieszanina cementu i piasku w stosunku 1:4 z piasku naturalnego spełniającego wymagania PN-EN 13043:2004, cementu powszechnego użytku spełniającego wymagania PN-EN 197-1 i wody odmiany 1 odpowiadającej wymaganiom PN-EN 1008:2004</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SPRZĘT</w:t>
      </w:r>
    </w:p>
    <w:p w:rsidR="00837958" w:rsidRPr="00CB54E6" w:rsidRDefault="002A0F05" w:rsidP="00D942ED">
      <w:pPr>
        <w:pStyle w:val="Akapitzlist"/>
        <w:numPr>
          <w:ilvl w:val="1"/>
          <w:numId w:val="29"/>
        </w:numPr>
        <w:tabs>
          <w:tab w:val="left" w:pos="426"/>
          <w:tab w:val="left" w:pos="821"/>
          <w:tab w:val="left" w:pos="822"/>
        </w:tabs>
        <w:ind w:left="0" w:right="141" w:firstLine="0"/>
        <w:jc w:val="both"/>
        <w:rPr>
          <w:rFonts w:cs="Times New Roman"/>
          <w:b/>
          <w:szCs w:val="14"/>
        </w:rPr>
      </w:pPr>
      <w:r w:rsidRPr="00CB54E6">
        <w:rPr>
          <w:rFonts w:cs="Times New Roman"/>
          <w:b/>
          <w:szCs w:val="14"/>
        </w:rPr>
        <w:t>Ogólne wymagania dotyczące sprzętu</w:t>
      </w:r>
    </w:p>
    <w:p w:rsidR="00837958" w:rsidRPr="00CB54E6" w:rsidRDefault="00F21E93" w:rsidP="008E2A70">
      <w:pPr>
        <w:pStyle w:val="Tekstpodstawowy"/>
        <w:spacing w:after="0"/>
        <w:ind w:left="0" w:right="141"/>
        <w:rPr>
          <w:szCs w:val="14"/>
        </w:rPr>
      </w:pPr>
      <w:r w:rsidRPr="00CB54E6">
        <w:t xml:space="preserve">Ogólne wymagania dotyczące sprzętu podano w </w:t>
      </w:r>
      <w:r w:rsidR="00C80E61" w:rsidRPr="00CB54E6">
        <w:t>ST D-00.00.00</w:t>
      </w:r>
      <w:r w:rsidRPr="00CB54E6">
        <w:t>.</w:t>
      </w:r>
    </w:p>
    <w:p w:rsidR="00837958" w:rsidRPr="00CB54E6" w:rsidRDefault="002A0F05" w:rsidP="00D942ED">
      <w:pPr>
        <w:pStyle w:val="Akapitzlist"/>
        <w:numPr>
          <w:ilvl w:val="1"/>
          <w:numId w:val="29"/>
        </w:numPr>
        <w:tabs>
          <w:tab w:val="left" w:pos="426"/>
          <w:tab w:val="left" w:pos="821"/>
          <w:tab w:val="left" w:pos="822"/>
        </w:tabs>
        <w:ind w:left="0" w:right="141" w:firstLine="0"/>
        <w:jc w:val="both"/>
        <w:rPr>
          <w:rFonts w:cs="Times New Roman"/>
          <w:b/>
          <w:szCs w:val="14"/>
        </w:rPr>
      </w:pPr>
      <w:r w:rsidRPr="00CB54E6">
        <w:rPr>
          <w:rFonts w:cs="Times New Roman"/>
          <w:b/>
          <w:szCs w:val="14"/>
        </w:rPr>
        <w:t>Sprzęt stosowany do</w:t>
      </w:r>
      <w:r w:rsidR="00235E00" w:rsidRPr="00CB54E6">
        <w:rPr>
          <w:rFonts w:cs="Times New Roman"/>
          <w:b/>
          <w:szCs w:val="14"/>
        </w:rPr>
        <w:t xml:space="preserve"> ustawienia krawężników</w:t>
      </w:r>
    </w:p>
    <w:p w:rsidR="00837958" w:rsidRPr="00CB54E6" w:rsidRDefault="002A0F05" w:rsidP="008E2A70">
      <w:pPr>
        <w:pStyle w:val="Tekstpodstawowy"/>
        <w:spacing w:after="0"/>
        <w:ind w:left="0" w:right="141"/>
        <w:rPr>
          <w:szCs w:val="14"/>
        </w:rPr>
      </w:pPr>
      <w:r w:rsidRPr="00CB54E6">
        <w:t>Sprzęt stosowany do wykonania robót powinien odpowiadać wymaganiom określonym w normach, dokumentacji projektowej, ST, instrukcjach producentów, wymaganiom Inspektora oraz umożliwiać wykonanie robót budowlanych będących przedmiotem specyfikacji. Przy wykonywaniu całości robót Wykonawca w zależności od potrzeb, powinien wykazać się możliwością korzystania ze sprzętu dostosowanego do przyjętej metody robót, jak np.:</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betoniarek do wytwarzania betonu i zapraw oraz przygotowania podsypki cementowo- piaskowej,</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wibratorów płytowych, ubijaków ręcznych lub mechanicznych.</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TRANSPORT</w:t>
      </w:r>
    </w:p>
    <w:p w:rsidR="00370136" w:rsidRPr="00CB54E6" w:rsidRDefault="00370136" w:rsidP="00D942ED">
      <w:pPr>
        <w:pStyle w:val="Akapitzlist"/>
        <w:numPr>
          <w:ilvl w:val="1"/>
          <w:numId w:val="29"/>
        </w:numPr>
        <w:tabs>
          <w:tab w:val="left" w:pos="426"/>
        </w:tabs>
        <w:ind w:left="0" w:right="141" w:firstLine="0"/>
        <w:rPr>
          <w:b/>
        </w:rPr>
      </w:pPr>
      <w:r w:rsidRPr="00CB54E6">
        <w:rPr>
          <w:b/>
        </w:rPr>
        <w:t>Ogólne wymagania dotyczące transportu</w:t>
      </w:r>
    </w:p>
    <w:p w:rsidR="00370136" w:rsidRPr="00CB54E6" w:rsidRDefault="00370136" w:rsidP="00370136">
      <w:pPr>
        <w:pStyle w:val="Tekstpodstawowy"/>
        <w:spacing w:after="0"/>
        <w:ind w:left="0" w:right="141"/>
        <w:rPr>
          <w:szCs w:val="14"/>
        </w:rPr>
      </w:pPr>
      <w:r w:rsidRPr="00CB54E6">
        <w:rPr>
          <w:szCs w:val="14"/>
        </w:rPr>
        <w:t>Wymagania ogólne dotyczące transportu podano w ST D-00.00.00.</w:t>
      </w:r>
    </w:p>
    <w:p w:rsidR="00837958" w:rsidRPr="00CB54E6" w:rsidRDefault="00837958" w:rsidP="00D942ED">
      <w:pPr>
        <w:pStyle w:val="Akapitzlist"/>
        <w:numPr>
          <w:ilvl w:val="1"/>
          <w:numId w:val="29"/>
        </w:numPr>
        <w:tabs>
          <w:tab w:val="left" w:pos="426"/>
        </w:tabs>
        <w:ind w:left="0" w:right="141" w:firstLine="0"/>
        <w:jc w:val="both"/>
        <w:rPr>
          <w:rFonts w:cs="Times New Roman"/>
          <w:b/>
          <w:szCs w:val="14"/>
        </w:rPr>
      </w:pPr>
      <w:r w:rsidRPr="00CB54E6">
        <w:rPr>
          <w:rFonts w:cs="Times New Roman"/>
          <w:b/>
          <w:szCs w:val="14"/>
        </w:rPr>
        <w:t>Transport materiałów do wykonania krawężników</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Krawężniki</w:t>
      </w:r>
    </w:p>
    <w:p w:rsidR="00837958" w:rsidRPr="00CB54E6" w:rsidRDefault="00837958" w:rsidP="008E2A70">
      <w:pPr>
        <w:pStyle w:val="Tekstpodstawowy"/>
        <w:spacing w:after="0"/>
        <w:ind w:left="0" w:right="141"/>
        <w:rPr>
          <w:szCs w:val="14"/>
        </w:rPr>
      </w:pPr>
      <w:r w:rsidRPr="00CB54E6">
        <w:rPr>
          <w:szCs w:val="14"/>
        </w:rPr>
        <w:t>Krawężniki można przewozić środkami transportu po osiągnięciu wytrzymałości minimum 0,7 średniej wytrzymałości badanej serii próbek.</w:t>
      </w:r>
    </w:p>
    <w:p w:rsidR="00837958" w:rsidRPr="00CB54E6" w:rsidRDefault="00837958" w:rsidP="008E2A70">
      <w:pPr>
        <w:pStyle w:val="Tekstpodstawowy"/>
        <w:spacing w:after="0"/>
        <w:ind w:left="0" w:right="141"/>
        <w:rPr>
          <w:szCs w:val="14"/>
        </w:rPr>
      </w:pPr>
      <w:r w:rsidRPr="00CB54E6">
        <w:rPr>
          <w:szCs w:val="14"/>
        </w:rPr>
        <w:t>Krawężniki na środkach transportowych należy układać w pozycji pionowej z nachyleniem w kierunku jazdy. Powinny one być zabezpieczone przed przemieszczaniem się i uszkodzeniem w czasie transportu, górna warstwa nie powinna wystawać poza ściany środka transportu więcej niż 1/3 wysokości tej warstwy.</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Mieszanka betonowa</w:t>
      </w:r>
    </w:p>
    <w:p w:rsidR="00837958" w:rsidRPr="00CB54E6" w:rsidRDefault="00837958" w:rsidP="008E2A70">
      <w:pPr>
        <w:pStyle w:val="Tekstpodstawowy"/>
        <w:spacing w:after="0"/>
        <w:ind w:left="0" w:right="141"/>
        <w:rPr>
          <w:szCs w:val="14"/>
        </w:rPr>
      </w:pPr>
      <w:r w:rsidRPr="00CB54E6">
        <w:rPr>
          <w:szCs w:val="14"/>
        </w:rPr>
        <w:t>Ze względu na wykonywanie betonu o konsystencji wilgotnej może on być transportowany samochodami wywrotkami z wytwórni z zapewnieniem utrzymywania właściwej konsystencji.</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Cement</w:t>
      </w:r>
    </w:p>
    <w:p w:rsidR="00837958" w:rsidRPr="00CB54E6" w:rsidRDefault="00837958" w:rsidP="008E2A70">
      <w:pPr>
        <w:pStyle w:val="Tekstpodstawowy"/>
        <w:spacing w:after="0"/>
        <w:ind w:left="0" w:right="141"/>
        <w:rPr>
          <w:szCs w:val="14"/>
        </w:rPr>
      </w:pPr>
      <w:r w:rsidRPr="00CB54E6">
        <w:rPr>
          <w:szCs w:val="14"/>
        </w:rPr>
        <w:t>Transport cementu powinien odbywać się w warunkach zgodnych z BN-88/6731-08.</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Piasek naturalny</w:t>
      </w:r>
    </w:p>
    <w:p w:rsidR="00837958" w:rsidRPr="00CB54E6" w:rsidRDefault="00837958" w:rsidP="00420E8A">
      <w:pPr>
        <w:pStyle w:val="Tekstpodstawowy"/>
        <w:spacing w:after="0"/>
        <w:ind w:left="0" w:right="141"/>
        <w:rPr>
          <w:szCs w:val="14"/>
        </w:rPr>
      </w:pPr>
      <w:r w:rsidRPr="00CB54E6">
        <w:rPr>
          <w:szCs w:val="14"/>
        </w:rPr>
        <w:t>Transport kruszywa powinien odbywać się w warunkach zabezpieczających je przed zanieczyszczeniem i zmieszaniem z innymi asortymentami kruszywa lub jego frakcjami.</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WYKONANIE ROBÓT</w:t>
      </w:r>
    </w:p>
    <w:p w:rsidR="00370136" w:rsidRPr="00CB54E6" w:rsidRDefault="00370136" w:rsidP="00D942ED">
      <w:pPr>
        <w:pStyle w:val="Akapitzlist"/>
        <w:numPr>
          <w:ilvl w:val="1"/>
          <w:numId w:val="29"/>
        </w:numPr>
        <w:tabs>
          <w:tab w:val="left" w:pos="426"/>
        </w:tabs>
        <w:ind w:left="0" w:right="141" w:firstLine="0"/>
        <w:rPr>
          <w:b/>
        </w:rPr>
      </w:pPr>
      <w:r w:rsidRPr="00CB54E6">
        <w:rPr>
          <w:b/>
        </w:rPr>
        <w:t>Ogólne zasady wykonania robót</w:t>
      </w:r>
    </w:p>
    <w:p w:rsidR="00370136" w:rsidRPr="00CB54E6" w:rsidRDefault="00370136" w:rsidP="00370136">
      <w:pPr>
        <w:pStyle w:val="Tekstpodstawowy"/>
        <w:spacing w:after="0"/>
        <w:ind w:left="0" w:right="141"/>
        <w:rPr>
          <w:szCs w:val="14"/>
        </w:rPr>
      </w:pPr>
      <w:r w:rsidRPr="00CB54E6">
        <w:rPr>
          <w:szCs w:val="14"/>
        </w:rPr>
        <w:t>Wymagania ogólne dotyczące transportu podano w ST D-00.00.00. Sposób wykonania robót powinien odpowiadać wymaganiom określonym w normach, dokumentacji projektowej, ST, instrukcjach producentów i powinien być zaakceptowany przez Inspektora. Przed rozpoczęciem robót Wykonawca przedstawi do akceptacji projekt organizacji ruchu oraz harmonogram wykonania robót uwzględniający warunki w jakich wykonywane będą roboty.</w:t>
      </w:r>
    </w:p>
    <w:p w:rsidR="00837958" w:rsidRPr="00CB54E6" w:rsidRDefault="00837958" w:rsidP="00D942ED">
      <w:pPr>
        <w:pStyle w:val="Akapitzlist"/>
        <w:numPr>
          <w:ilvl w:val="1"/>
          <w:numId w:val="29"/>
        </w:numPr>
        <w:tabs>
          <w:tab w:val="left" w:pos="426"/>
        </w:tabs>
        <w:ind w:left="0" w:right="141" w:firstLine="0"/>
        <w:rPr>
          <w:b/>
        </w:rPr>
      </w:pPr>
      <w:r w:rsidRPr="00CB54E6">
        <w:rPr>
          <w:b/>
        </w:rPr>
        <w:t>Zakres wykonywanych robót</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Wykonanie koryta pod ławy</w:t>
      </w:r>
    </w:p>
    <w:p w:rsidR="00837958" w:rsidRPr="00CB54E6" w:rsidRDefault="00837958" w:rsidP="008E2A70">
      <w:pPr>
        <w:pStyle w:val="Tekstpodstawowy"/>
        <w:spacing w:after="0"/>
        <w:ind w:left="0" w:right="141"/>
        <w:rPr>
          <w:szCs w:val="14"/>
        </w:rPr>
      </w:pPr>
      <w:r w:rsidRPr="00CB54E6">
        <w:rPr>
          <w:szCs w:val="14"/>
        </w:rPr>
        <w:t xml:space="preserve">Wykop koryta pod ławy należy wykonać zgodnie z PN-B-06050. </w:t>
      </w:r>
    </w:p>
    <w:p w:rsidR="00837958" w:rsidRPr="00CB54E6" w:rsidRDefault="00837958" w:rsidP="008E2A70">
      <w:pPr>
        <w:pStyle w:val="Tekstpodstawowy"/>
        <w:spacing w:after="0"/>
        <w:ind w:left="0" w:right="141"/>
        <w:rPr>
          <w:szCs w:val="14"/>
        </w:rPr>
      </w:pPr>
      <w:r w:rsidRPr="00CB54E6">
        <w:rPr>
          <w:szCs w:val="14"/>
        </w:rPr>
        <w:t>Wymiary wykopu powinny odpowiadać wymiarom ławy w planie z uwzględnieniem w szerokości dna wykopu ew. konstrukcji szalunku.</w:t>
      </w:r>
    </w:p>
    <w:p w:rsidR="00837958" w:rsidRPr="00CB54E6" w:rsidRDefault="00837958" w:rsidP="008E2A70">
      <w:pPr>
        <w:pStyle w:val="Tekstpodstawowy"/>
        <w:spacing w:after="0"/>
        <w:ind w:left="0" w:right="141"/>
        <w:rPr>
          <w:szCs w:val="14"/>
        </w:rPr>
      </w:pPr>
      <w:r w:rsidRPr="00CB54E6">
        <w:rPr>
          <w:szCs w:val="14"/>
        </w:rPr>
        <w:t>Wskaźnik zagęszczenia dna wykonanego koryta pod ławę powinien wynosić co najmniej 0,97 według normalnej metody Proctora.</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 xml:space="preserve">Wykonanie ławy betonowej </w:t>
      </w:r>
    </w:p>
    <w:p w:rsidR="00837958" w:rsidRPr="00CB54E6" w:rsidRDefault="00837958" w:rsidP="008E2A70">
      <w:pPr>
        <w:pStyle w:val="Tekstpodstawowy"/>
        <w:spacing w:after="0"/>
        <w:ind w:left="0" w:right="141"/>
        <w:rPr>
          <w:szCs w:val="14"/>
        </w:rPr>
      </w:pPr>
      <w:r w:rsidRPr="00CB54E6">
        <w:rPr>
          <w:szCs w:val="14"/>
        </w:rPr>
        <w:t>Ławy betonowe należy wykonać z betonu klasy C12/15.</w:t>
      </w:r>
    </w:p>
    <w:p w:rsidR="00837958" w:rsidRPr="00CB54E6" w:rsidRDefault="00837958" w:rsidP="008E2A70">
      <w:pPr>
        <w:pStyle w:val="Tekstpodstawowy"/>
        <w:spacing w:after="0"/>
        <w:ind w:left="0" w:right="141"/>
        <w:rPr>
          <w:szCs w:val="14"/>
        </w:rPr>
      </w:pPr>
      <w:r w:rsidRPr="00CB54E6">
        <w:rPr>
          <w:szCs w:val="14"/>
        </w:rPr>
        <w:t>Beton rozścielony w szalowaniu lub bezpośrednio w korycie powinien być wyrównany warstwami. Ława powinna być zagęszczona przez ubicie lub wibrowanie.</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Wykonanie ławy z podsypki cementowo piaskowej</w:t>
      </w:r>
    </w:p>
    <w:p w:rsidR="00837958" w:rsidRPr="00CB54E6" w:rsidRDefault="00837958" w:rsidP="008E2A70">
      <w:pPr>
        <w:pStyle w:val="Tekstpodstawowy"/>
        <w:spacing w:after="0"/>
        <w:ind w:left="0" w:right="141"/>
        <w:rPr>
          <w:szCs w:val="14"/>
        </w:rPr>
      </w:pPr>
      <w:r w:rsidRPr="00CB54E6">
        <w:rPr>
          <w:szCs w:val="14"/>
        </w:rPr>
        <w:t>Lokalizacja zgodnie z Dokumentacją Projektową. Ławy należy wykonać z podsypki cementowo piaskowej w proporcji 1:4.</w:t>
      </w:r>
    </w:p>
    <w:p w:rsidR="00837958" w:rsidRPr="00CB54E6" w:rsidRDefault="00837958" w:rsidP="008E2A70">
      <w:pPr>
        <w:pStyle w:val="Tekstpodstawowy"/>
        <w:spacing w:after="0"/>
        <w:ind w:left="0" w:right="141"/>
        <w:rPr>
          <w:szCs w:val="14"/>
        </w:rPr>
      </w:pPr>
      <w:r w:rsidRPr="00CB54E6">
        <w:rPr>
          <w:szCs w:val="14"/>
        </w:rPr>
        <w:t>Podsypka rozścielona w szalowaniu lub bezpośrednio w korycie powinna być wyrównana warstwami. Podsypka powinna być zagęszczona przez ubicie.</w:t>
      </w:r>
    </w:p>
    <w:p w:rsidR="00837958" w:rsidRPr="00CB54E6" w:rsidRDefault="00235E00"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Ustawienie krawężnika</w:t>
      </w:r>
    </w:p>
    <w:p w:rsidR="00837958" w:rsidRPr="00CB54E6" w:rsidRDefault="00837958" w:rsidP="008E2A70">
      <w:pPr>
        <w:pStyle w:val="Tekstpodstawowy"/>
        <w:spacing w:after="0"/>
        <w:ind w:left="0" w:right="141"/>
        <w:rPr>
          <w:szCs w:val="14"/>
        </w:rPr>
      </w:pPr>
      <w:r w:rsidRPr="00CB54E6">
        <w:rPr>
          <w:szCs w:val="14"/>
        </w:rPr>
        <w:t>Krawężniki należy ustawiać zgodnie z lokalizacją podaną w Dokumentacji Projektowej na ławach betonowych, na podsypce cementowo-piaskowej grubości 5 cm, lub ławach z podsypki cementowo piaskowej.</w:t>
      </w:r>
    </w:p>
    <w:p w:rsidR="00837958" w:rsidRPr="00CB54E6" w:rsidRDefault="00837958" w:rsidP="008E2A70">
      <w:pPr>
        <w:pStyle w:val="Tekstpodstawowy"/>
        <w:spacing w:after="0"/>
        <w:ind w:left="0" w:right="141"/>
        <w:rPr>
          <w:szCs w:val="14"/>
        </w:rPr>
      </w:pPr>
      <w:r w:rsidRPr="00CB54E6">
        <w:rPr>
          <w:szCs w:val="14"/>
        </w:rPr>
        <w:t>W przypadku regulacji pionowej krawężników ławę betonową po usunięciu prefabrykatu należy oczyścić z luźnego materiału, a następnie uzupełnić betonem w szalunku do wymaganej niwelety.</w:t>
      </w:r>
    </w:p>
    <w:p w:rsidR="00837958" w:rsidRPr="00CB54E6" w:rsidRDefault="00837958" w:rsidP="008E2A70">
      <w:pPr>
        <w:pStyle w:val="Tekstpodstawowy"/>
        <w:spacing w:after="0"/>
        <w:ind w:left="0" w:right="141"/>
        <w:rPr>
          <w:szCs w:val="14"/>
        </w:rPr>
      </w:pPr>
      <w:r w:rsidRPr="00CB54E6">
        <w:rPr>
          <w:szCs w:val="14"/>
        </w:rPr>
        <w:t>Tylna ścianka krawężnika powinna być po ustawieniu krawężnika obsypana piaskiem, żwirem, tłuczniem lub miejscowym ubitym gruntem przepuszczalnym.</w:t>
      </w:r>
    </w:p>
    <w:p w:rsidR="00837958" w:rsidRPr="00CB54E6" w:rsidRDefault="00837958" w:rsidP="008E2A70">
      <w:pPr>
        <w:pStyle w:val="Tekstpodstawowy"/>
        <w:spacing w:after="0"/>
        <w:ind w:left="0" w:right="141"/>
        <w:rPr>
          <w:szCs w:val="14"/>
        </w:rPr>
      </w:pPr>
      <w:r w:rsidRPr="00CB54E6">
        <w:rPr>
          <w:szCs w:val="14"/>
        </w:rPr>
        <w:t>Na łukach można ustawiać krawężniki łukowe lub krótkie, odpowiednio docięte. Łuki o promieniu powyżej 15 m można wykonać z krawężników ulicznych prostych.</w:t>
      </w:r>
    </w:p>
    <w:p w:rsidR="00837958" w:rsidRPr="00CB54E6" w:rsidRDefault="00837958" w:rsidP="008E2A70">
      <w:pPr>
        <w:pStyle w:val="Tekstpodstawowy"/>
        <w:spacing w:after="0"/>
        <w:ind w:left="0"/>
        <w:rPr>
          <w:szCs w:val="14"/>
        </w:rPr>
      </w:pPr>
      <w:r w:rsidRPr="00CB54E6">
        <w:rPr>
          <w:szCs w:val="14"/>
        </w:rPr>
        <w:t>Światło krawężników zgodnie z dokumentacją projektową oraz poleceniami Inspektora Nadzoru.</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Wypełnienie spoin</w:t>
      </w:r>
    </w:p>
    <w:p w:rsidR="00837958" w:rsidRPr="00CB54E6" w:rsidRDefault="00837958" w:rsidP="008E2A70">
      <w:pPr>
        <w:pStyle w:val="Tekstpodstawowy"/>
        <w:spacing w:after="0"/>
        <w:ind w:left="0" w:right="141"/>
        <w:rPr>
          <w:szCs w:val="14"/>
        </w:rPr>
      </w:pPr>
      <w:r w:rsidRPr="00CB54E6">
        <w:rPr>
          <w:szCs w:val="14"/>
        </w:rPr>
        <w:t>Spoiny krawężników nie powinny przekraczać 1 cm. Spoiny krawężników należy wypełnić od strony zieleńców zaprawą cementowo-piaskową, przygotowaną w stosunku 1:2.</w:t>
      </w:r>
    </w:p>
    <w:p w:rsidR="00837958" w:rsidRPr="00CB54E6" w:rsidRDefault="00837958" w:rsidP="008E2A70">
      <w:pPr>
        <w:pStyle w:val="Tekstpodstawowy"/>
        <w:spacing w:after="0"/>
        <w:ind w:left="0" w:right="141"/>
        <w:rPr>
          <w:szCs w:val="14"/>
        </w:rPr>
      </w:pPr>
      <w:r w:rsidRPr="00CB54E6">
        <w:rPr>
          <w:szCs w:val="14"/>
        </w:rPr>
        <w:t>Spoiny przed wypełnieniem należy oczyścić i zmyć wodą.</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KONTROLA JAKOŚCI ROBÓT</w:t>
      </w:r>
    </w:p>
    <w:p w:rsidR="00370136" w:rsidRPr="00CB54E6" w:rsidRDefault="00370136" w:rsidP="00D942ED">
      <w:pPr>
        <w:pStyle w:val="Akapitzlist"/>
        <w:numPr>
          <w:ilvl w:val="1"/>
          <w:numId w:val="29"/>
        </w:numPr>
        <w:tabs>
          <w:tab w:val="left" w:pos="426"/>
        </w:tabs>
        <w:ind w:left="0" w:right="141" w:firstLine="0"/>
        <w:rPr>
          <w:b/>
        </w:rPr>
      </w:pPr>
      <w:r w:rsidRPr="00CB54E6">
        <w:rPr>
          <w:b/>
        </w:rPr>
        <w:t>Ogólne zasady kontroli jakości robót</w:t>
      </w:r>
    </w:p>
    <w:p w:rsidR="00370136" w:rsidRPr="00CB54E6" w:rsidRDefault="00370136" w:rsidP="00370136">
      <w:pPr>
        <w:pStyle w:val="Tekstpodstawowy"/>
        <w:spacing w:after="0"/>
        <w:ind w:left="0" w:right="141"/>
        <w:rPr>
          <w:szCs w:val="14"/>
        </w:rPr>
      </w:pPr>
      <w:r w:rsidRPr="00CB54E6">
        <w:rPr>
          <w:szCs w:val="14"/>
        </w:rPr>
        <w:t>Ogólne zasady kontroli jakości robót podano w ST D-00.00.00.</w:t>
      </w:r>
    </w:p>
    <w:p w:rsidR="00837958" w:rsidRPr="00CB54E6" w:rsidRDefault="00837958" w:rsidP="00D942ED">
      <w:pPr>
        <w:pStyle w:val="Akapitzlist"/>
        <w:numPr>
          <w:ilvl w:val="1"/>
          <w:numId w:val="29"/>
        </w:numPr>
        <w:tabs>
          <w:tab w:val="left" w:pos="426"/>
        </w:tabs>
        <w:ind w:left="0" w:right="141" w:firstLine="0"/>
        <w:rPr>
          <w:b/>
        </w:rPr>
      </w:pPr>
      <w:r w:rsidRPr="00CB54E6">
        <w:rPr>
          <w:b/>
        </w:rPr>
        <w:t>Kontrola przed przystąpieniem do robót</w:t>
      </w:r>
    </w:p>
    <w:p w:rsidR="00837958" w:rsidRPr="00CB54E6" w:rsidRDefault="00837958" w:rsidP="008E2A70">
      <w:pPr>
        <w:pStyle w:val="Tekstpodstawowy"/>
        <w:spacing w:after="0"/>
        <w:ind w:left="0" w:right="141"/>
        <w:rPr>
          <w:szCs w:val="14"/>
        </w:rPr>
      </w:pPr>
      <w:r w:rsidRPr="00CB54E6">
        <w:rPr>
          <w:szCs w:val="14"/>
        </w:rPr>
        <w:t xml:space="preserve">Przed przystąpieniem do robót Wykonawca powinien uzyskać od dostawców materiałów deklaracje zgodności (aprobaty techniczne) oraz wykonać badania materiałów przeznaczonych do wykonania robót i przedstawić ich wyniki Inspektorowi Nadzoru w celu akceptacji materiałów, zgodnie z wymaganiami podanymi w pkt. 2 niniejszej </w:t>
      </w:r>
      <w:r w:rsidR="00A61594" w:rsidRPr="00CB54E6">
        <w:rPr>
          <w:szCs w:val="14"/>
        </w:rPr>
        <w:t>ST</w:t>
      </w:r>
      <w:r w:rsidRPr="00CB54E6">
        <w:rPr>
          <w:szCs w:val="14"/>
        </w:rPr>
        <w:t>.</w:t>
      </w:r>
    </w:p>
    <w:p w:rsidR="00837958" w:rsidRPr="00CB54E6" w:rsidRDefault="00837958" w:rsidP="00D942ED">
      <w:pPr>
        <w:pStyle w:val="Akapitzlist"/>
        <w:numPr>
          <w:ilvl w:val="1"/>
          <w:numId w:val="29"/>
        </w:numPr>
        <w:tabs>
          <w:tab w:val="left" w:pos="426"/>
        </w:tabs>
        <w:ind w:left="0" w:right="141" w:firstLine="0"/>
        <w:rPr>
          <w:b/>
        </w:rPr>
      </w:pPr>
      <w:r w:rsidRPr="00CB54E6">
        <w:rPr>
          <w:b/>
        </w:rPr>
        <w:t>Kontrola w czasie wykonywania robót</w:t>
      </w:r>
    </w:p>
    <w:p w:rsidR="00837958" w:rsidRPr="00CB54E6" w:rsidRDefault="00837958" w:rsidP="008E2A70">
      <w:pPr>
        <w:pStyle w:val="Tekstpodstawowy"/>
        <w:spacing w:after="0"/>
        <w:ind w:left="0" w:right="141"/>
        <w:contextualSpacing/>
        <w:rPr>
          <w:szCs w:val="14"/>
        </w:rPr>
      </w:pPr>
      <w:r w:rsidRPr="00CB54E6">
        <w:rPr>
          <w:szCs w:val="14"/>
        </w:rPr>
        <w:t>W czasie wykonywania robót Wykonawca powinien prowadzić doraźne kontrole wszystkich asortymentów robót, składających się na ogólny element.</w:t>
      </w:r>
    </w:p>
    <w:p w:rsidR="00837958" w:rsidRPr="00CB54E6" w:rsidRDefault="00837958" w:rsidP="008E2A70">
      <w:pPr>
        <w:pStyle w:val="Tekstpodstawowy"/>
        <w:spacing w:after="0"/>
        <w:ind w:left="0" w:right="141"/>
        <w:contextualSpacing/>
        <w:rPr>
          <w:szCs w:val="14"/>
        </w:rPr>
      </w:pPr>
      <w:r w:rsidRPr="00CB54E6">
        <w:rPr>
          <w:szCs w:val="14"/>
        </w:rPr>
        <w:t xml:space="preserve">Kontrola obejmować powinna zgodność wykonywanych robót z Dokumentacją Projektową, ustaleniami zawartymi w pkt. 5 n/n </w:t>
      </w:r>
      <w:r w:rsidR="00A61594" w:rsidRPr="00CB54E6">
        <w:rPr>
          <w:szCs w:val="14"/>
        </w:rPr>
        <w:t>ST</w:t>
      </w:r>
      <w:r w:rsidRPr="00CB54E6">
        <w:rPr>
          <w:szCs w:val="14"/>
        </w:rPr>
        <w:t xml:space="preserve"> oraz w zakresie badań i tolerancji wykonania robót podanych w pkt. 6.4.</w:t>
      </w:r>
    </w:p>
    <w:p w:rsidR="00837958" w:rsidRPr="00CB54E6" w:rsidRDefault="00837958" w:rsidP="008E2A70">
      <w:pPr>
        <w:pStyle w:val="Tekstpodstawowy"/>
        <w:spacing w:after="0"/>
        <w:ind w:left="0" w:right="141"/>
        <w:contextualSpacing/>
        <w:rPr>
          <w:szCs w:val="14"/>
        </w:rPr>
      </w:pPr>
      <w:r w:rsidRPr="00CB54E6">
        <w:rPr>
          <w:szCs w:val="14"/>
        </w:rPr>
        <w:t>Częstotliwość kontroli powinna być uzależniona od potrzeb gwarantujących wykonanie robót zgodnie z wymaganiami, nie rzadziej jednak niż przed upływem każdego dnia roboczego.</w:t>
      </w:r>
    </w:p>
    <w:p w:rsidR="00837958" w:rsidRPr="00CB54E6" w:rsidRDefault="00837958" w:rsidP="00D942ED">
      <w:pPr>
        <w:pStyle w:val="Akapitzlist"/>
        <w:numPr>
          <w:ilvl w:val="1"/>
          <w:numId w:val="29"/>
        </w:numPr>
        <w:tabs>
          <w:tab w:val="left" w:pos="426"/>
        </w:tabs>
        <w:ind w:left="0" w:right="141" w:firstLine="0"/>
        <w:rPr>
          <w:b/>
        </w:rPr>
      </w:pPr>
      <w:r w:rsidRPr="00CB54E6">
        <w:rPr>
          <w:b/>
        </w:rPr>
        <w:lastRenderedPageBreak/>
        <w:t>Kontrola po wykonaniu robót</w:t>
      </w:r>
    </w:p>
    <w:p w:rsidR="00837958"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Sprawdzenie ław fundamentowych</w:t>
      </w:r>
    </w:p>
    <w:p w:rsidR="00837958" w:rsidRPr="00CB54E6" w:rsidRDefault="00837958" w:rsidP="00D942ED">
      <w:pPr>
        <w:pStyle w:val="Akapitzlist"/>
        <w:numPr>
          <w:ilvl w:val="3"/>
          <w:numId w:val="29"/>
        </w:numPr>
        <w:ind w:left="567" w:right="141" w:hanging="567"/>
        <w:jc w:val="both"/>
        <w:rPr>
          <w:rFonts w:cs="Times New Roman"/>
          <w:b/>
          <w:szCs w:val="14"/>
        </w:rPr>
      </w:pPr>
      <w:r w:rsidRPr="00CB54E6">
        <w:rPr>
          <w:b/>
        </w:rPr>
        <w:t>Sprawdzenie wytrzymałości gwarantowanej betonu ławy i podsypki cementowo piaskowej</w:t>
      </w:r>
    </w:p>
    <w:p w:rsidR="00837958" w:rsidRPr="00CB54E6" w:rsidRDefault="00837958" w:rsidP="008E2A70">
      <w:pPr>
        <w:pStyle w:val="Tekstpodstawowy"/>
        <w:spacing w:after="0"/>
        <w:ind w:left="0" w:right="141"/>
        <w:rPr>
          <w:szCs w:val="14"/>
        </w:rPr>
      </w:pPr>
      <w:r w:rsidRPr="00CB54E6">
        <w:rPr>
          <w:szCs w:val="14"/>
        </w:rPr>
        <w:t>Badanie wytrzymałości betonu na ściskanie należy wykonać zgodnie z PN-EN12390-3.</w:t>
      </w:r>
    </w:p>
    <w:p w:rsidR="00837958" w:rsidRPr="00CB54E6" w:rsidRDefault="00837958" w:rsidP="00D942ED">
      <w:pPr>
        <w:pStyle w:val="Akapitzlist"/>
        <w:numPr>
          <w:ilvl w:val="3"/>
          <w:numId w:val="29"/>
        </w:numPr>
        <w:ind w:left="567" w:right="141" w:hanging="567"/>
        <w:jc w:val="both"/>
        <w:rPr>
          <w:b/>
        </w:rPr>
      </w:pPr>
      <w:r w:rsidRPr="00CB54E6">
        <w:rPr>
          <w:b/>
        </w:rPr>
        <w:t xml:space="preserve">Sprawdzenie profilu podłużnego górnej powierzchni ław z Dokumentacją Projektową </w:t>
      </w:r>
    </w:p>
    <w:p w:rsidR="00837958" w:rsidRPr="00CB54E6" w:rsidRDefault="00837958" w:rsidP="008E2A70">
      <w:pPr>
        <w:pStyle w:val="Akapitzlist"/>
        <w:tabs>
          <w:tab w:val="left" w:pos="794"/>
          <w:tab w:val="left" w:pos="7088"/>
        </w:tabs>
        <w:ind w:left="0" w:right="141"/>
        <w:jc w:val="both"/>
        <w:rPr>
          <w:rFonts w:cs="Times New Roman"/>
          <w:szCs w:val="14"/>
        </w:rPr>
      </w:pPr>
      <w:r w:rsidRPr="00CB54E6">
        <w:rPr>
          <w:rFonts w:cs="Times New Roman"/>
          <w:szCs w:val="14"/>
        </w:rPr>
        <w:t>Profil podłużny górnej powierzchni ławy powinien być zgodny z projektowaną niweletą. Dopuszczalne odchylenia mogą wynosić ± 1 cm na każde 100 m ławy.</w:t>
      </w:r>
    </w:p>
    <w:p w:rsidR="00837958" w:rsidRPr="00CB54E6" w:rsidRDefault="00837958" w:rsidP="008E2A70">
      <w:pPr>
        <w:pStyle w:val="Tekstpodstawowy"/>
        <w:spacing w:after="0"/>
        <w:ind w:left="0" w:right="141"/>
        <w:rPr>
          <w:szCs w:val="14"/>
        </w:rPr>
      </w:pPr>
      <w:r w:rsidRPr="00CB54E6">
        <w:rPr>
          <w:szCs w:val="14"/>
        </w:rPr>
        <w:t>Sprawdzenie rzędnych niwelety należy wykonać za pomocą niwelatora.</w:t>
      </w:r>
    </w:p>
    <w:p w:rsidR="00837958" w:rsidRPr="00CB54E6" w:rsidRDefault="00837958" w:rsidP="00D942ED">
      <w:pPr>
        <w:pStyle w:val="Akapitzlist"/>
        <w:numPr>
          <w:ilvl w:val="3"/>
          <w:numId w:val="29"/>
        </w:numPr>
        <w:ind w:left="567" w:right="141" w:hanging="567"/>
        <w:jc w:val="both"/>
        <w:rPr>
          <w:b/>
        </w:rPr>
      </w:pPr>
      <w:r w:rsidRPr="00CB54E6">
        <w:rPr>
          <w:b/>
        </w:rPr>
        <w:t>Sprawdzenie wymiarów ław z Dokumentacją Projektową</w:t>
      </w:r>
    </w:p>
    <w:p w:rsidR="00837958" w:rsidRPr="00CB54E6" w:rsidRDefault="00837958" w:rsidP="008E2A70">
      <w:pPr>
        <w:pStyle w:val="Tekstpodstawowy"/>
        <w:spacing w:after="0"/>
        <w:ind w:left="0" w:right="141"/>
        <w:contextualSpacing/>
        <w:rPr>
          <w:szCs w:val="14"/>
        </w:rPr>
      </w:pPr>
      <w:r w:rsidRPr="00CB54E6">
        <w:rPr>
          <w:szCs w:val="14"/>
        </w:rPr>
        <w:t>Wymiary ław należy sprawdzić w dwóch dowolnie wybranych punktach na każde 100 m ławy. Tolerancje wymiarów wynoszą:</w:t>
      </w:r>
    </w:p>
    <w:p w:rsidR="00837958" w:rsidRPr="00CB54E6" w:rsidRDefault="00837958" w:rsidP="00D942ED">
      <w:pPr>
        <w:pStyle w:val="Akapitzlist"/>
        <w:numPr>
          <w:ilvl w:val="0"/>
          <w:numId w:val="34"/>
        </w:numPr>
        <w:tabs>
          <w:tab w:val="left" w:pos="142"/>
          <w:tab w:val="left" w:pos="1701"/>
        </w:tabs>
        <w:ind w:left="0" w:right="141" w:firstLine="0"/>
        <w:jc w:val="both"/>
        <w:rPr>
          <w:rFonts w:cs="Times New Roman"/>
          <w:szCs w:val="14"/>
        </w:rPr>
      </w:pPr>
      <w:r w:rsidRPr="00CB54E6">
        <w:rPr>
          <w:rFonts w:cs="Times New Roman"/>
          <w:szCs w:val="14"/>
        </w:rPr>
        <w:t>dla wysokości</w:t>
      </w:r>
      <w:r w:rsidRPr="00CB54E6">
        <w:rPr>
          <w:rFonts w:cs="Times New Roman"/>
          <w:szCs w:val="14"/>
        </w:rPr>
        <w:tab/>
        <w:t>± 10 % wysokości projektowanej,</w:t>
      </w:r>
    </w:p>
    <w:p w:rsidR="00837958" w:rsidRPr="00CB54E6" w:rsidRDefault="00837958" w:rsidP="00D942ED">
      <w:pPr>
        <w:pStyle w:val="Akapitzlist"/>
        <w:numPr>
          <w:ilvl w:val="0"/>
          <w:numId w:val="34"/>
        </w:numPr>
        <w:tabs>
          <w:tab w:val="left" w:pos="142"/>
          <w:tab w:val="left" w:pos="1701"/>
        </w:tabs>
        <w:ind w:left="0" w:right="141" w:firstLine="0"/>
        <w:jc w:val="both"/>
        <w:rPr>
          <w:rFonts w:cs="Times New Roman"/>
          <w:szCs w:val="14"/>
        </w:rPr>
      </w:pPr>
      <w:r w:rsidRPr="00CB54E6">
        <w:rPr>
          <w:rFonts w:cs="Times New Roman"/>
          <w:szCs w:val="14"/>
        </w:rPr>
        <w:t>dla szerokości ławy</w:t>
      </w:r>
      <w:r w:rsidRPr="00CB54E6">
        <w:rPr>
          <w:rFonts w:cs="Times New Roman"/>
          <w:szCs w:val="14"/>
        </w:rPr>
        <w:tab/>
        <w:t>± 20 % szerokości projektowanej.</w:t>
      </w:r>
    </w:p>
    <w:p w:rsidR="00837958" w:rsidRPr="00CB54E6" w:rsidRDefault="00837958" w:rsidP="00D942ED">
      <w:pPr>
        <w:pStyle w:val="Akapitzlist"/>
        <w:numPr>
          <w:ilvl w:val="3"/>
          <w:numId w:val="29"/>
        </w:numPr>
        <w:ind w:left="567" w:right="141" w:hanging="567"/>
        <w:jc w:val="both"/>
        <w:rPr>
          <w:b/>
        </w:rPr>
      </w:pPr>
      <w:r w:rsidRPr="00CB54E6">
        <w:rPr>
          <w:b/>
        </w:rPr>
        <w:t>Sprawdzenie równości górnej powierzchni ławy</w:t>
      </w:r>
    </w:p>
    <w:p w:rsidR="00837958" w:rsidRPr="00CB54E6" w:rsidRDefault="00837958" w:rsidP="008E2A70">
      <w:pPr>
        <w:pStyle w:val="Tekstpodstawowy"/>
        <w:spacing w:after="0"/>
        <w:ind w:left="0" w:right="141"/>
        <w:rPr>
          <w:szCs w:val="14"/>
        </w:rPr>
      </w:pPr>
      <w:r w:rsidRPr="00CB54E6">
        <w:rPr>
          <w:szCs w:val="14"/>
        </w:rPr>
        <w:t>Równość górnej powierzchni ławy należy sprawdzać przez położenie w dwóch punktach, na każde 100 m ławy, czterometrowej łaty.</w:t>
      </w:r>
    </w:p>
    <w:p w:rsidR="00837958" w:rsidRPr="00CB54E6" w:rsidRDefault="00837958" w:rsidP="008E2A70">
      <w:pPr>
        <w:pStyle w:val="Tekstpodstawowy"/>
        <w:spacing w:after="0"/>
        <w:ind w:left="0" w:right="141"/>
        <w:rPr>
          <w:szCs w:val="14"/>
        </w:rPr>
      </w:pPr>
      <w:r w:rsidRPr="00CB54E6">
        <w:rPr>
          <w:szCs w:val="14"/>
        </w:rPr>
        <w:t>Prześwit pomiędzy górną powierzchnią ławy i przyłożoną łatą nie może przekraczać 1 cm.</w:t>
      </w:r>
    </w:p>
    <w:p w:rsidR="00837958" w:rsidRPr="00CB54E6" w:rsidRDefault="00837958" w:rsidP="00D942ED">
      <w:pPr>
        <w:pStyle w:val="Akapitzlist"/>
        <w:numPr>
          <w:ilvl w:val="3"/>
          <w:numId w:val="29"/>
        </w:numPr>
        <w:ind w:left="567" w:right="141" w:hanging="567"/>
        <w:jc w:val="both"/>
        <w:rPr>
          <w:b/>
        </w:rPr>
      </w:pPr>
      <w:r w:rsidRPr="00CB54E6">
        <w:rPr>
          <w:b/>
        </w:rPr>
        <w:t>Sprawdzenie odchylenia linii ławy od projektowanego kierunku</w:t>
      </w:r>
    </w:p>
    <w:p w:rsidR="00837958" w:rsidRPr="00CB54E6" w:rsidRDefault="00837958" w:rsidP="008E2A70">
      <w:pPr>
        <w:pStyle w:val="Tekstpodstawowy"/>
        <w:spacing w:after="0"/>
        <w:ind w:left="0" w:right="141"/>
        <w:rPr>
          <w:szCs w:val="14"/>
        </w:rPr>
      </w:pPr>
      <w:r w:rsidRPr="00CB54E6">
        <w:rPr>
          <w:szCs w:val="14"/>
        </w:rPr>
        <w:t>Dopuszczalne odchylenie linii ławy od projektowanego kierunku nie może przekraczać ± 2 cm na 100 m wykonanej ławy.</w:t>
      </w:r>
    </w:p>
    <w:p w:rsidR="00370136" w:rsidRPr="00CB54E6" w:rsidRDefault="00837958" w:rsidP="00D942ED">
      <w:pPr>
        <w:pStyle w:val="Akapitzlist"/>
        <w:numPr>
          <w:ilvl w:val="2"/>
          <w:numId w:val="29"/>
        </w:numPr>
        <w:tabs>
          <w:tab w:val="left" w:pos="567"/>
        </w:tabs>
        <w:ind w:left="0" w:right="141" w:firstLine="0"/>
        <w:jc w:val="both"/>
        <w:rPr>
          <w:rFonts w:cs="Times New Roman"/>
          <w:b/>
          <w:szCs w:val="14"/>
        </w:rPr>
      </w:pPr>
      <w:r w:rsidRPr="00CB54E6">
        <w:rPr>
          <w:rFonts w:cs="Times New Roman"/>
          <w:b/>
          <w:szCs w:val="14"/>
        </w:rPr>
        <w:t>Sprawdzeni</w:t>
      </w:r>
      <w:r w:rsidR="00235E00" w:rsidRPr="00CB54E6">
        <w:rPr>
          <w:rFonts w:cs="Times New Roman"/>
          <w:b/>
          <w:szCs w:val="14"/>
        </w:rPr>
        <w:t>e ustawienia krawężników</w:t>
      </w:r>
    </w:p>
    <w:p w:rsidR="00837958" w:rsidRPr="00CB54E6" w:rsidRDefault="00837958" w:rsidP="00D942ED">
      <w:pPr>
        <w:pStyle w:val="Akapitzlist"/>
        <w:numPr>
          <w:ilvl w:val="3"/>
          <w:numId w:val="29"/>
        </w:numPr>
        <w:ind w:left="567" w:right="141" w:hanging="567"/>
        <w:jc w:val="both"/>
        <w:rPr>
          <w:b/>
        </w:rPr>
      </w:pPr>
      <w:r w:rsidRPr="00CB54E6">
        <w:rPr>
          <w:b/>
        </w:rPr>
        <w:t>Dopuszczalne odchylenie linii krawężnika w planie</w:t>
      </w:r>
    </w:p>
    <w:p w:rsidR="00837958" w:rsidRPr="00CB54E6" w:rsidRDefault="00837958" w:rsidP="008E2A70">
      <w:pPr>
        <w:pStyle w:val="Tekstpodstawowy"/>
        <w:spacing w:after="0"/>
        <w:ind w:left="0" w:right="141"/>
        <w:rPr>
          <w:szCs w:val="14"/>
        </w:rPr>
      </w:pPr>
      <w:r w:rsidRPr="00CB54E6">
        <w:rPr>
          <w:szCs w:val="14"/>
        </w:rPr>
        <w:t>Dopuszczalne odchylenie linii krawężnika w planie od linii projektowanej może wynosić ± 1 cm na każde 100 m ustawienia krawężnika.</w:t>
      </w:r>
    </w:p>
    <w:p w:rsidR="00837958" w:rsidRPr="00CB54E6" w:rsidRDefault="00837958" w:rsidP="00D942ED">
      <w:pPr>
        <w:pStyle w:val="Akapitzlist"/>
        <w:numPr>
          <w:ilvl w:val="3"/>
          <w:numId w:val="29"/>
        </w:numPr>
        <w:ind w:left="567" w:right="141" w:hanging="567"/>
        <w:jc w:val="both"/>
        <w:rPr>
          <w:b/>
        </w:rPr>
      </w:pPr>
      <w:r w:rsidRPr="00CB54E6">
        <w:rPr>
          <w:b/>
        </w:rPr>
        <w:t>Dopuszczalne odchylenie niwelety krawężników</w:t>
      </w:r>
    </w:p>
    <w:p w:rsidR="00837958" w:rsidRPr="00CB54E6" w:rsidRDefault="00837958" w:rsidP="008E2A70">
      <w:pPr>
        <w:pStyle w:val="Tekstpodstawowy"/>
        <w:spacing w:after="0"/>
        <w:ind w:left="0" w:right="141"/>
        <w:rPr>
          <w:szCs w:val="14"/>
        </w:rPr>
      </w:pPr>
      <w:r w:rsidRPr="00CB54E6">
        <w:rPr>
          <w:szCs w:val="14"/>
        </w:rPr>
        <w:t>Dopuszczalne odchylenie niwelety górnej płaszczyzny krawężnika od niwelety projektowanej może wynosić ± 1 cm na każde 100 m badanego niwelacją ciągu krawężnika.</w:t>
      </w:r>
    </w:p>
    <w:p w:rsidR="00837958" w:rsidRPr="00CB54E6" w:rsidRDefault="00837958" w:rsidP="00D942ED">
      <w:pPr>
        <w:pStyle w:val="Akapitzlist"/>
        <w:numPr>
          <w:ilvl w:val="3"/>
          <w:numId w:val="29"/>
        </w:numPr>
        <w:ind w:left="567" w:right="141" w:hanging="567"/>
        <w:jc w:val="both"/>
        <w:rPr>
          <w:b/>
        </w:rPr>
      </w:pPr>
      <w:r w:rsidRPr="00CB54E6">
        <w:rPr>
          <w:b/>
        </w:rPr>
        <w:t>Równość górnej powierzchni krawężników</w:t>
      </w:r>
    </w:p>
    <w:p w:rsidR="00837958" w:rsidRPr="00CB54E6" w:rsidRDefault="00837958" w:rsidP="008E2A70">
      <w:pPr>
        <w:pStyle w:val="Tekstpodstawowy"/>
        <w:spacing w:after="0"/>
        <w:ind w:left="0" w:right="141"/>
        <w:rPr>
          <w:szCs w:val="14"/>
        </w:rPr>
      </w:pPr>
      <w:r w:rsidRPr="00CB54E6">
        <w:rPr>
          <w:szCs w:val="14"/>
        </w:rPr>
        <w:t>Równość górnej powierzchni krawężników należy sprawdzać przez przyłożenie w dwóch punktach na każde 100 m krawężnika, 3-metrowej łaty.</w:t>
      </w:r>
    </w:p>
    <w:p w:rsidR="00837958" w:rsidRPr="00CB54E6" w:rsidRDefault="00837958" w:rsidP="008E2A70">
      <w:pPr>
        <w:pStyle w:val="Tekstpodstawowy"/>
        <w:spacing w:after="0"/>
        <w:ind w:left="0" w:right="141"/>
        <w:rPr>
          <w:szCs w:val="14"/>
        </w:rPr>
      </w:pPr>
      <w:r w:rsidRPr="00CB54E6">
        <w:rPr>
          <w:szCs w:val="14"/>
        </w:rPr>
        <w:t>Prześwit pomiędzy górną powierzchnią krawężnika i przyłożoną łatą nie może przekraczać 1 cm.</w:t>
      </w:r>
    </w:p>
    <w:p w:rsidR="00837958" w:rsidRPr="00CB54E6" w:rsidRDefault="00837958" w:rsidP="00D942ED">
      <w:pPr>
        <w:pStyle w:val="Akapitzlist"/>
        <w:numPr>
          <w:ilvl w:val="3"/>
          <w:numId w:val="29"/>
        </w:numPr>
        <w:ind w:left="567" w:right="141" w:hanging="567"/>
        <w:jc w:val="both"/>
        <w:rPr>
          <w:b/>
        </w:rPr>
      </w:pPr>
      <w:r w:rsidRPr="00CB54E6">
        <w:rPr>
          <w:b/>
        </w:rPr>
        <w:t>Dokładność wypełnienia spoin</w:t>
      </w:r>
    </w:p>
    <w:p w:rsidR="00837958" w:rsidRPr="00CB54E6" w:rsidRDefault="00837958" w:rsidP="008E2A70">
      <w:pPr>
        <w:pStyle w:val="Tekstpodstawowy"/>
        <w:spacing w:after="0"/>
        <w:ind w:left="0" w:right="141"/>
        <w:rPr>
          <w:szCs w:val="14"/>
        </w:rPr>
      </w:pPr>
      <w:r w:rsidRPr="00CB54E6">
        <w:rPr>
          <w:szCs w:val="14"/>
        </w:rPr>
        <w:t>Dokładność wypełnienia spoin należy badać na każdych 10 metrach ustawionego krawężnika. Spoiny muszą być wypełnione całkowicie na pełną głębokość.</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OBMIAR ROBÓT</w:t>
      </w:r>
    </w:p>
    <w:p w:rsidR="008B7374" w:rsidRPr="00CB54E6" w:rsidRDefault="008B7374" w:rsidP="00D942ED">
      <w:pPr>
        <w:pStyle w:val="Akapitzlist"/>
        <w:numPr>
          <w:ilvl w:val="1"/>
          <w:numId w:val="29"/>
        </w:numPr>
        <w:tabs>
          <w:tab w:val="left" w:pos="426"/>
        </w:tabs>
        <w:ind w:left="0" w:right="141" w:firstLine="0"/>
        <w:rPr>
          <w:b/>
        </w:rPr>
      </w:pPr>
      <w:r w:rsidRPr="00CB54E6">
        <w:rPr>
          <w:b/>
        </w:rPr>
        <w:t>Ogólne zasady obmiaru robót</w:t>
      </w:r>
    </w:p>
    <w:p w:rsidR="008B7374" w:rsidRPr="00CB54E6" w:rsidRDefault="008B7374" w:rsidP="008B7374">
      <w:pPr>
        <w:pStyle w:val="Tekstpodstawowy"/>
        <w:spacing w:after="0"/>
        <w:ind w:left="0" w:right="141"/>
        <w:rPr>
          <w:szCs w:val="14"/>
        </w:rPr>
      </w:pPr>
      <w:r w:rsidRPr="00CB54E6">
        <w:rPr>
          <w:szCs w:val="14"/>
        </w:rPr>
        <w:t>Ogólne zasady obmiaru robót podano w ST D-00.00.00.</w:t>
      </w:r>
    </w:p>
    <w:p w:rsidR="00837958" w:rsidRPr="00CB54E6" w:rsidRDefault="00837958" w:rsidP="00D942ED">
      <w:pPr>
        <w:pStyle w:val="Akapitzlist"/>
        <w:numPr>
          <w:ilvl w:val="1"/>
          <w:numId w:val="29"/>
        </w:numPr>
        <w:tabs>
          <w:tab w:val="left" w:pos="426"/>
        </w:tabs>
        <w:ind w:left="0" w:right="141" w:firstLine="0"/>
        <w:rPr>
          <w:b/>
        </w:rPr>
      </w:pPr>
      <w:r w:rsidRPr="00CB54E6">
        <w:rPr>
          <w:b/>
        </w:rPr>
        <w:t>Jednostka obmiarowa</w:t>
      </w:r>
    </w:p>
    <w:p w:rsidR="00837958" w:rsidRPr="00CB54E6" w:rsidRDefault="00837958" w:rsidP="008E2A70">
      <w:pPr>
        <w:pStyle w:val="Tekstpodstawowy"/>
        <w:spacing w:after="0"/>
        <w:ind w:left="0" w:right="141"/>
        <w:rPr>
          <w:szCs w:val="14"/>
        </w:rPr>
      </w:pPr>
      <w:r w:rsidRPr="00CB54E6">
        <w:rPr>
          <w:szCs w:val="14"/>
        </w:rPr>
        <w:t>Jednostką obmiarową są jednostki wskazane w kosztorysach i przedmiarach ustawionego krawężnika betonowego na ławie z betonu C12/15.</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ODBIÓR ROBÓT</w:t>
      </w:r>
    </w:p>
    <w:p w:rsidR="008B7374" w:rsidRPr="00CB54E6" w:rsidRDefault="008B7374" w:rsidP="00D942ED">
      <w:pPr>
        <w:pStyle w:val="Akapitzlist"/>
        <w:numPr>
          <w:ilvl w:val="1"/>
          <w:numId w:val="29"/>
        </w:numPr>
        <w:tabs>
          <w:tab w:val="left" w:pos="426"/>
        </w:tabs>
        <w:ind w:left="0" w:right="141" w:firstLine="0"/>
        <w:rPr>
          <w:b/>
        </w:rPr>
      </w:pPr>
      <w:r w:rsidRPr="00CB54E6">
        <w:rPr>
          <w:b/>
        </w:rPr>
        <w:t>Ogólne zasady obmiaru robót</w:t>
      </w:r>
    </w:p>
    <w:p w:rsidR="008B7374" w:rsidRPr="00CB54E6" w:rsidRDefault="008B7374" w:rsidP="008B7374">
      <w:pPr>
        <w:pStyle w:val="Tekstpodstawowy"/>
        <w:spacing w:after="0"/>
        <w:ind w:left="0" w:right="141"/>
        <w:rPr>
          <w:szCs w:val="14"/>
        </w:rPr>
      </w:pPr>
      <w:r w:rsidRPr="00CB54E6">
        <w:rPr>
          <w:szCs w:val="14"/>
        </w:rPr>
        <w:t>Ogólne zasady obmiaru robót podano w ST D-00.00.00.</w:t>
      </w:r>
    </w:p>
    <w:p w:rsidR="00837958" w:rsidRPr="00CB54E6" w:rsidRDefault="00837958" w:rsidP="00D942ED">
      <w:pPr>
        <w:pStyle w:val="Akapitzlist"/>
        <w:numPr>
          <w:ilvl w:val="1"/>
          <w:numId w:val="29"/>
        </w:numPr>
        <w:tabs>
          <w:tab w:val="left" w:pos="426"/>
        </w:tabs>
        <w:ind w:left="0" w:right="141" w:firstLine="0"/>
        <w:rPr>
          <w:b/>
        </w:rPr>
      </w:pPr>
      <w:r w:rsidRPr="00CB54E6">
        <w:rPr>
          <w:b/>
        </w:rPr>
        <w:t>Rodzaje odbiorów</w:t>
      </w:r>
    </w:p>
    <w:p w:rsidR="00837958" w:rsidRPr="00CB54E6" w:rsidRDefault="00837958" w:rsidP="008E2A70">
      <w:pPr>
        <w:pStyle w:val="Tekstpodstawowy"/>
        <w:spacing w:after="0"/>
        <w:ind w:left="0" w:right="141"/>
        <w:rPr>
          <w:szCs w:val="14"/>
        </w:rPr>
      </w:pPr>
      <w:r w:rsidRPr="00CB54E6">
        <w:rPr>
          <w:szCs w:val="14"/>
        </w:rPr>
        <w:t xml:space="preserve">Roboty objęte niniejszą </w:t>
      </w:r>
      <w:r w:rsidR="00A61594" w:rsidRPr="00CB54E6">
        <w:rPr>
          <w:szCs w:val="14"/>
        </w:rPr>
        <w:t>ST</w:t>
      </w:r>
      <w:r w:rsidRPr="00CB54E6">
        <w:rPr>
          <w:szCs w:val="14"/>
        </w:rPr>
        <w:t xml:space="preserve"> podlegają następującym odbiorom:</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odbiór robót zanikających lub ulegających zakryciu (ława betonowa, podsypka),</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 xml:space="preserve">odbiór ostateczny (wszystkie elementy robót objętych n/n </w:t>
      </w:r>
      <w:r w:rsidR="00A61594" w:rsidRPr="00CB54E6">
        <w:rPr>
          <w:rFonts w:cs="Times New Roman"/>
          <w:szCs w:val="14"/>
        </w:rPr>
        <w:t>ST</w:t>
      </w:r>
      <w:r w:rsidRPr="00CB54E6">
        <w:rPr>
          <w:rFonts w:cs="Times New Roman"/>
          <w:szCs w:val="14"/>
        </w:rPr>
        <w:t>)</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odbiór pogwarancyjny,</w:t>
      </w:r>
    </w:p>
    <w:p w:rsidR="00837958" w:rsidRPr="00CB54E6" w:rsidRDefault="00837958" w:rsidP="008E2A70">
      <w:pPr>
        <w:pStyle w:val="Tekstpodstawowy"/>
        <w:spacing w:after="0"/>
        <w:ind w:left="0" w:right="141"/>
        <w:rPr>
          <w:szCs w:val="14"/>
        </w:rPr>
      </w:pPr>
      <w:r w:rsidRPr="00CB54E6">
        <w:rPr>
          <w:szCs w:val="14"/>
        </w:rPr>
        <w:t xml:space="preserve">zgodnie z zasadami podanymi w </w:t>
      </w:r>
      <w:r w:rsidR="00C80E61" w:rsidRPr="00CB54E6">
        <w:rPr>
          <w:szCs w:val="14"/>
        </w:rPr>
        <w:t>ST D-00.00.00</w:t>
      </w:r>
      <w:r w:rsidRPr="00CB54E6">
        <w:rPr>
          <w:szCs w:val="14"/>
        </w:rPr>
        <w:t xml:space="preserve"> „Wymagania ogólne”.</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PODSTAWA PŁATNOŚCI</w:t>
      </w:r>
    </w:p>
    <w:p w:rsidR="007740D1" w:rsidRPr="00CB54E6" w:rsidRDefault="007740D1" w:rsidP="00D942ED">
      <w:pPr>
        <w:pStyle w:val="Akapitzlist"/>
        <w:numPr>
          <w:ilvl w:val="1"/>
          <w:numId w:val="29"/>
        </w:numPr>
        <w:tabs>
          <w:tab w:val="left" w:pos="426"/>
        </w:tabs>
        <w:ind w:left="0" w:right="141" w:firstLine="0"/>
        <w:rPr>
          <w:b/>
        </w:rPr>
      </w:pPr>
      <w:r w:rsidRPr="00CB54E6">
        <w:rPr>
          <w:b/>
        </w:rPr>
        <w:t>Ogólne ustalenia dotyczące podstawy płatności</w:t>
      </w:r>
    </w:p>
    <w:p w:rsidR="007740D1" w:rsidRPr="00CB54E6" w:rsidRDefault="007740D1" w:rsidP="007740D1">
      <w:pPr>
        <w:pStyle w:val="Tekstpodstawowy"/>
        <w:spacing w:after="0"/>
        <w:ind w:left="0" w:right="141"/>
        <w:rPr>
          <w:szCs w:val="14"/>
        </w:rPr>
      </w:pPr>
      <w:r w:rsidRPr="00CB54E6">
        <w:rPr>
          <w:szCs w:val="14"/>
        </w:rPr>
        <w:t>Ogólne ustalenia dotyczące podstawy płatności podano w ST D-00.00.00.</w:t>
      </w:r>
    </w:p>
    <w:p w:rsidR="00837958" w:rsidRPr="00CB54E6" w:rsidRDefault="00837958" w:rsidP="00D942ED">
      <w:pPr>
        <w:pStyle w:val="Akapitzlist"/>
        <w:numPr>
          <w:ilvl w:val="1"/>
          <w:numId w:val="29"/>
        </w:numPr>
        <w:tabs>
          <w:tab w:val="left" w:pos="426"/>
        </w:tabs>
        <w:ind w:left="0" w:right="141" w:firstLine="0"/>
        <w:rPr>
          <w:b/>
        </w:rPr>
      </w:pPr>
      <w:r w:rsidRPr="00CB54E6">
        <w:rPr>
          <w:b/>
        </w:rPr>
        <w:t>Cena jednostki obmiarowej</w:t>
      </w:r>
    </w:p>
    <w:p w:rsidR="00837958" w:rsidRPr="00CB54E6" w:rsidRDefault="00837958" w:rsidP="008E2A70">
      <w:pPr>
        <w:pStyle w:val="Tekstpodstawowy"/>
        <w:spacing w:after="0"/>
        <w:ind w:left="0" w:right="141"/>
        <w:rPr>
          <w:szCs w:val="14"/>
        </w:rPr>
      </w:pPr>
      <w:r w:rsidRPr="00CB54E6">
        <w:rPr>
          <w:szCs w:val="14"/>
        </w:rPr>
        <w:t>Płatność za 1 m ustawionego krawężnika na ławie z betonu C12/15 należy przyjmować zgodnie z obmiarem i oceną jakości wykonanych robót na podstawie wyników pomiarów i badań laboratoryjnych.</w:t>
      </w:r>
    </w:p>
    <w:p w:rsidR="00837958" w:rsidRPr="00CB54E6" w:rsidRDefault="00837958" w:rsidP="008E2A70">
      <w:pPr>
        <w:pStyle w:val="Tekstpodstawowy"/>
        <w:spacing w:after="0"/>
        <w:ind w:left="0" w:right="141"/>
        <w:rPr>
          <w:szCs w:val="14"/>
        </w:rPr>
      </w:pPr>
      <w:r w:rsidRPr="00CB54E6">
        <w:rPr>
          <w:szCs w:val="14"/>
        </w:rPr>
        <w:t>Cena wykonania robót obejmuje:</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prace pomiarowe i roboty przygotowawcze,</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oznakowanie robót zgodnie z projektem organizacji ruchu na czas budowy wykonanym przez Wykonawcę,</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zakup i dostarczenie na miejsce wbudowania materiałów podstawowych i pomocniczych,</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wykonanie szalunku ławy fundamentowej,</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 xml:space="preserve">dostarczenie i wbudowanie mieszanki betonowej </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wykonanie ławy betonowej,</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przygotowanie i rozścielenie podsypki cementowo-piaskowej,</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 xml:space="preserve">ustawienie </w:t>
      </w:r>
      <w:r w:rsidR="00235E00" w:rsidRPr="00CB54E6">
        <w:rPr>
          <w:rFonts w:cs="Times New Roman"/>
          <w:szCs w:val="14"/>
        </w:rPr>
        <w:t>krawężników</w:t>
      </w:r>
      <w:r w:rsidRPr="00CB54E6">
        <w:rPr>
          <w:rFonts w:cs="Times New Roman"/>
          <w:szCs w:val="14"/>
        </w:rPr>
        <w:t>,</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przygotowanie zaprawy cementowej i wypełnienie nią spoin,</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zasypanie zewnętrznej ściany krawężnika gruntem i ubicie,</w:t>
      </w:r>
    </w:p>
    <w:p w:rsidR="00837958" w:rsidRPr="00CB54E6" w:rsidRDefault="00837958" w:rsidP="00D942ED">
      <w:pPr>
        <w:pStyle w:val="Akapitzlist"/>
        <w:numPr>
          <w:ilvl w:val="0"/>
          <w:numId w:val="34"/>
        </w:numPr>
        <w:tabs>
          <w:tab w:val="left" w:pos="142"/>
        </w:tabs>
        <w:ind w:left="0" w:right="141" w:firstLine="0"/>
        <w:jc w:val="both"/>
        <w:rPr>
          <w:rFonts w:cs="Times New Roman"/>
          <w:szCs w:val="14"/>
        </w:rPr>
      </w:pPr>
      <w:r w:rsidRPr="00CB54E6">
        <w:rPr>
          <w:rFonts w:cs="Times New Roman"/>
          <w:szCs w:val="14"/>
        </w:rPr>
        <w:t>przeprowadzenie niezbędnych pomiarów i badań laboratoryjnych.</w:t>
      </w:r>
    </w:p>
    <w:p w:rsidR="00837958" w:rsidRPr="00CB54E6" w:rsidRDefault="00837958" w:rsidP="00D942ED">
      <w:pPr>
        <w:pStyle w:val="Akapitzlist"/>
        <w:numPr>
          <w:ilvl w:val="0"/>
          <w:numId w:val="29"/>
        </w:numPr>
        <w:tabs>
          <w:tab w:val="left" w:pos="284"/>
        </w:tabs>
        <w:ind w:left="0" w:firstLine="0"/>
        <w:rPr>
          <w:b/>
          <w:szCs w:val="14"/>
        </w:rPr>
      </w:pPr>
      <w:r w:rsidRPr="00CB54E6">
        <w:rPr>
          <w:b/>
          <w:szCs w:val="14"/>
        </w:rPr>
        <w:t>PRZEPISY ZWIĄZANE</w:t>
      </w:r>
    </w:p>
    <w:p w:rsidR="00837958" w:rsidRPr="00CB54E6" w:rsidRDefault="00837958" w:rsidP="00D942ED">
      <w:pPr>
        <w:pStyle w:val="Akapitzlist"/>
        <w:numPr>
          <w:ilvl w:val="1"/>
          <w:numId w:val="29"/>
        </w:numPr>
        <w:tabs>
          <w:tab w:val="left" w:pos="426"/>
        </w:tabs>
        <w:ind w:left="0" w:right="141" w:firstLine="0"/>
        <w:rPr>
          <w:b/>
        </w:rPr>
      </w:pPr>
      <w:r w:rsidRPr="00CB54E6">
        <w:rPr>
          <w:b/>
        </w:rPr>
        <w:t>Normy</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PN-B-06050</w:t>
      </w:r>
      <w:r w:rsidRPr="00CB54E6">
        <w:rPr>
          <w:rFonts w:cs="Times New Roman"/>
          <w:szCs w:val="14"/>
        </w:rPr>
        <w:tab/>
        <w:t>Geotechnika. Roboty ziemne. Wymagania ogólne.</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206-1</w:t>
      </w:r>
      <w:r w:rsidRPr="00CB54E6">
        <w:rPr>
          <w:rFonts w:cs="Times New Roman"/>
          <w:szCs w:val="14"/>
        </w:rPr>
        <w:tab/>
        <w:t>Beton. Część 1: Wymagania, właściwości, produkcja i zgodność.</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13043:2004.</w:t>
      </w:r>
      <w:r w:rsidRPr="00CB54E6">
        <w:rPr>
          <w:rFonts w:cs="Times New Roman"/>
          <w:szCs w:val="14"/>
        </w:rPr>
        <w:tab/>
        <w:t>Kruszywa do mieszanek bitumicznych i powierzchniowych utrwaleń stosowanych na drogach</w:t>
      </w:r>
      <w:r w:rsidR="00420E8A" w:rsidRPr="00CB54E6">
        <w:rPr>
          <w:rFonts w:cs="Times New Roman"/>
          <w:szCs w:val="14"/>
        </w:rPr>
        <w:t xml:space="preserve">, </w:t>
      </w:r>
      <w:r w:rsidRPr="00CB54E6">
        <w:rPr>
          <w:rFonts w:cs="Times New Roman"/>
          <w:szCs w:val="14"/>
        </w:rPr>
        <w:t xml:space="preserve">lotniskach </w:t>
      </w:r>
      <w:r w:rsidR="00420E8A" w:rsidRPr="00CB54E6">
        <w:rPr>
          <w:rFonts w:cs="Times New Roman"/>
          <w:szCs w:val="14"/>
        </w:rPr>
        <w:tab/>
      </w:r>
      <w:r w:rsidR="00420E8A" w:rsidRPr="00CB54E6">
        <w:rPr>
          <w:rFonts w:cs="Times New Roman"/>
          <w:szCs w:val="14"/>
        </w:rPr>
        <w:tab/>
      </w:r>
      <w:r w:rsidR="00420E8A" w:rsidRPr="00CB54E6">
        <w:rPr>
          <w:rFonts w:cs="Times New Roman"/>
          <w:szCs w:val="14"/>
        </w:rPr>
        <w:tab/>
      </w:r>
      <w:r w:rsidRPr="00CB54E6">
        <w:rPr>
          <w:rFonts w:cs="Times New Roman"/>
          <w:szCs w:val="14"/>
        </w:rPr>
        <w:t>i innych powierzchniach przeznaczonych do ruchu.</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12620</w:t>
      </w:r>
      <w:r w:rsidRPr="00CB54E6">
        <w:rPr>
          <w:rFonts w:cs="Times New Roman"/>
          <w:szCs w:val="14"/>
        </w:rPr>
        <w:tab/>
        <w:t>Kruszywa do betonu.</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197-1</w:t>
      </w:r>
      <w:r w:rsidRPr="00CB54E6">
        <w:rPr>
          <w:rFonts w:cs="Times New Roman"/>
          <w:szCs w:val="14"/>
        </w:rPr>
        <w:tab/>
        <w:t>Cement. Skład, wymagania i kryteria zgodności dotyczące cementów</w:t>
      </w:r>
      <w:r w:rsidR="00420E8A" w:rsidRPr="00CB54E6">
        <w:rPr>
          <w:rFonts w:cs="Times New Roman"/>
          <w:szCs w:val="14"/>
        </w:rPr>
        <w:t xml:space="preserve"> </w:t>
      </w:r>
      <w:r w:rsidRPr="00CB54E6">
        <w:rPr>
          <w:szCs w:val="14"/>
        </w:rPr>
        <w:t>powszechnego użytku.</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1008</w:t>
      </w:r>
      <w:r w:rsidRPr="00CB54E6">
        <w:rPr>
          <w:rFonts w:cs="Times New Roman"/>
          <w:szCs w:val="14"/>
        </w:rPr>
        <w:tab/>
        <w:t xml:space="preserve">Woda zarobowa do betonu.  Specyfikacja pobierania próbek, badanie i ocena przydatności wody zarobowej </w:t>
      </w:r>
      <w:r w:rsidR="00420E8A" w:rsidRPr="00CB54E6">
        <w:rPr>
          <w:rFonts w:cs="Times New Roman"/>
          <w:szCs w:val="14"/>
        </w:rPr>
        <w:tab/>
      </w:r>
      <w:r w:rsidR="00420E8A" w:rsidRPr="00CB54E6">
        <w:rPr>
          <w:rFonts w:cs="Times New Roman"/>
          <w:szCs w:val="14"/>
        </w:rPr>
        <w:tab/>
      </w:r>
      <w:r w:rsidR="00420E8A" w:rsidRPr="00CB54E6">
        <w:rPr>
          <w:rFonts w:cs="Times New Roman"/>
          <w:szCs w:val="14"/>
        </w:rPr>
        <w:tab/>
      </w:r>
      <w:r w:rsidRPr="00CB54E6">
        <w:rPr>
          <w:rFonts w:cs="Times New Roman"/>
          <w:szCs w:val="14"/>
        </w:rPr>
        <w:t>do betonu, w tym wody odzyskanej z procesów produkcji betonu.</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PN-N-03010</w:t>
      </w:r>
      <w:r w:rsidRPr="00CB54E6">
        <w:rPr>
          <w:rFonts w:cs="Times New Roman"/>
          <w:szCs w:val="14"/>
        </w:rPr>
        <w:tab/>
        <w:t>Statystyczna kontrola jakości. Losowy wybór jednostek produktu do próbki.</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BN-88/6731-08</w:t>
      </w:r>
      <w:r w:rsidRPr="00CB54E6">
        <w:rPr>
          <w:rFonts w:cs="Times New Roman"/>
          <w:szCs w:val="14"/>
        </w:rPr>
        <w:tab/>
        <w:t>Cement. Transport i przechowywanie.</w:t>
      </w:r>
    </w:p>
    <w:p w:rsidR="00837958" w:rsidRPr="00CB54E6" w:rsidRDefault="00837958" w:rsidP="00D942ED">
      <w:pPr>
        <w:pStyle w:val="Akapitzlist"/>
        <w:numPr>
          <w:ilvl w:val="0"/>
          <w:numId w:val="28"/>
        </w:numPr>
        <w:tabs>
          <w:tab w:val="left" w:pos="142"/>
          <w:tab w:val="left" w:pos="1701"/>
        </w:tabs>
        <w:ind w:left="0" w:right="141" w:firstLine="0"/>
        <w:jc w:val="both"/>
        <w:rPr>
          <w:rFonts w:cs="Times New Roman"/>
          <w:szCs w:val="14"/>
        </w:rPr>
      </w:pPr>
      <w:r w:rsidRPr="00CB54E6">
        <w:rPr>
          <w:rFonts w:cs="Times New Roman"/>
          <w:szCs w:val="14"/>
        </w:rPr>
        <w:t>PN-EN 45014</w:t>
      </w:r>
      <w:r w:rsidRPr="00CB54E6">
        <w:rPr>
          <w:rFonts w:cs="Times New Roman"/>
          <w:szCs w:val="14"/>
        </w:rPr>
        <w:tab/>
        <w:t>Ogólne kryteria dotyczące deklaracji zgodności wydawanej przez dostawców.</w:t>
      </w:r>
    </w:p>
    <w:p w:rsidR="00837958" w:rsidRPr="00CB54E6" w:rsidRDefault="00837958" w:rsidP="00D942ED">
      <w:pPr>
        <w:pStyle w:val="Akapitzlist"/>
        <w:numPr>
          <w:ilvl w:val="0"/>
          <w:numId w:val="28"/>
        </w:numPr>
        <w:tabs>
          <w:tab w:val="left" w:pos="284"/>
          <w:tab w:val="left" w:pos="1701"/>
        </w:tabs>
        <w:ind w:left="0" w:right="141" w:firstLine="0"/>
        <w:jc w:val="both"/>
        <w:rPr>
          <w:rFonts w:cs="Times New Roman"/>
          <w:szCs w:val="14"/>
        </w:rPr>
      </w:pPr>
      <w:r w:rsidRPr="00CB54E6">
        <w:rPr>
          <w:rFonts w:cs="Times New Roman"/>
          <w:szCs w:val="14"/>
        </w:rPr>
        <w:t>PN-EN 1340</w:t>
      </w:r>
      <w:r w:rsidRPr="00CB54E6">
        <w:rPr>
          <w:rFonts w:cs="Times New Roman"/>
          <w:szCs w:val="14"/>
        </w:rPr>
        <w:tab/>
        <w:t>Krawężniki betonowe. Wymagania i metody badań.</w:t>
      </w:r>
    </w:p>
    <w:p w:rsidR="00837958" w:rsidRPr="00CB54E6" w:rsidRDefault="00837958" w:rsidP="00D942ED">
      <w:pPr>
        <w:pStyle w:val="Akapitzlist"/>
        <w:numPr>
          <w:ilvl w:val="0"/>
          <w:numId w:val="28"/>
        </w:numPr>
        <w:tabs>
          <w:tab w:val="left" w:pos="284"/>
          <w:tab w:val="left" w:pos="1701"/>
        </w:tabs>
        <w:ind w:left="0" w:right="141" w:firstLine="0"/>
        <w:jc w:val="both"/>
        <w:rPr>
          <w:rFonts w:cs="Times New Roman"/>
          <w:szCs w:val="14"/>
        </w:rPr>
      </w:pPr>
      <w:r w:rsidRPr="00CB54E6">
        <w:rPr>
          <w:rFonts w:cs="Times New Roman"/>
          <w:szCs w:val="14"/>
        </w:rPr>
        <w:t>PN-EN 12390-3</w:t>
      </w:r>
      <w:r w:rsidRPr="00CB54E6">
        <w:rPr>
          <w:rFonts w:cs="Times New Roman"/>
          <w:szCs w:val="14"/>
        </w:rPr>
        <w:tab/>
        <w:t>Badania betonu. Część 3. Wytrzymałość na ściskanie próbek do badania.</w:t>
      </w:r>
    </w:p>
    <w:p w:rsidR="00EF52AD" w:rsidRPr="00CB54E6" w:rsidRDefault="00EF52AD" w:rsidP="008F40E8">
      <w:pPr>
        <w:pStyle w:val="Akapitzlist"/>
        <w:tabs>
          <w:tab w:val="left" w:pos="284"/>
        </w:tabs>
        <w:ind w:left="0" w:right="6"/>
        <w:jc w:val="both"/>
        <w:rPr>
          <w:rFonts w:cs="Times New Roman"/>
          <w:szCs w:val="14"/>
        </w:rPr>
      </w:pPr>
    </w:p>
    <w:sectPr w:rsidR="00EF52AD" w:rsidRPr="00CB54E6" w:rsidSect="00694C28">
      <w:headerReference w:type="even" r:id="rId50"/>
      <w:headerReference w:type="default" r:id="rId51"/>
      <w:pgSz w:w="11906" w:h="16838" w:code="9"/>
      <w:pgMar w:top="425" w:right="703" w:bottom="289" w:left="1134" w:header="142" w:footer="312" w:gutter="0"/>
      <w:cols w:space="708"/>
      <w:docGrid w:linePitch="600" w:charSpace="409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327A" w:rsidRDefault="008C327A" w:rsidP="00EC6EEC">
      <w:r>
        <w:separator/>
      </w:r>
    </w:p>
  </w:endnote>
  <w:endnote w:type="continuationSeparator" w:id="1">
    <w:p w:rsidR="008C327A" w:rsidRDefault="008C327A" w:rsidP="00EC6E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enturyGothic">
    <w:altName w:val="Times New Roman"/>
    <w:panose1 w:val="00000000000000000000"/>
    <w:charset w:val="00"/>
    <w:family w:val="roman"/>
    <w:notTrueType/>
    <w:pitch w:val="default"/>
    <w:sig w:usb0="00000000" w:usb1="00000000" w:usb2="00000000" w:usb3="00000000" w:csb0="00000000"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sig w:usb0="00000000" w:usb1="00000000" w:usb2="00000000" w:usb3="00000000" w:csb0="00000000" w:csb1="00000000"/>
  </w:font>
  <w:font w:name="ArialNarrow">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EF36E4" w:rsidRDefault="00AF0911">
    <w:pPr>
      <w:pStyle w:val="Stopka"/>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Default="00AF0911">
    <w:pPr>
      <w:pStyle w:val="Stopka"/>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1632"/>
      <w:docPartObj>
        <w:docPartGallery w:val="Page Numbers (Bottom of Page)"/>
        <w:docPartUnique/>
      </w:docPartObj>
    </w:sdtPr>
    <w:sdtContent>
      <w:p w:rsidR="00AF0911" w:rsidRDefault="00E830AD">
        <w:pPr>
          <w:pStyle w:val="Stopka"/>
          <w:jc w:val="center"/>
        </w:pPr>
        <w:fldSimple w:instr=" PAGE   \* MERGEFORMAT ">
          <w:r w:rsidR="00AF0911">
            <w:rPr>
              <w:noProof/>
            </w:rPr>
            <w:t>3</w:t>
          </w:r>
        </w:fldSimple>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1633"/>
      <w:docPartObj>
        <w:docPartGallery w:val="Page Numbers (Bottom of Page)"/>
        <w:docPartUnique/>
      </w:docPartObj>
    </w:sdtPr>
    <w:sdtContent>
      <w:p w:rsidR="00AF0911" w:rsidRDefault="00E830AD">
        <w:pPr>
          <w:pStyle w:val="Stopka"/>
          <w:jc w:val="center"/>
        </w:pPr>
        <w:fldSimple w:instr=" PAGE   \* MERGEFORMAT ">
          <w:r w:rsidR="00E15611">
            <w:rPr>
              <w:noProof/>
            </w:rPr>
            <w:t>116</w:t>
          </w:r>
        </w:fldSimple>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1634"/>
      <w:docPartObj>
        <w:docPartGallery w:val="Page Numbers (Bottom of Page)"/>
        <w:docPartUnique/>
      </w:docPartObj>
    </w:sdtPr>
    <w:sdtContent>
      <w:p w:rsidR="00AF0911" w:rsidRDefault="00E830AD">
        <w:pPr>
          <w:pStyle w:val="Stopka"/>
          <w:jc w:val="center"/>
        </w:pPr>
        <w:fldSimple w:instr=" PAGE   \* MERGEFORMAT ">
          <w:r w:rsidR="00E15611">
            <w:rPr>
              <w:noProof/>
            </w:rPr>
            <w:t>115</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327A" w:rsidRDefault="008C327A" w:rsidP="00EC6EEC">
      <w:r>
        <w:separator/>
      </w:r>
    </w:p>
  </w:footnote>
  <w:footnote w:type="continuationSeparator" w:id="1">
    <w:p w:rsidR="008C327A" w:rsidRDefault="008C327A" w:rsidP="00EC6E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D6042E" w:rsidRDefault="00AF0911" w:rsidP="00012117">
    <w:pPr>
      <w:pStyle w:val="Nagwek"/>
      <w:pBdr>
        <w:bottom w:val="single" w:sz="4" w:space="1" w:color="auto"/>
      </w:pBdr>
      <w:rPr>
        <w:rFonts w:ascii="Verdana" w:hAnsi="Verdana"/>
        <w:sz w:val="20"/>
      </w:rPr>
    </w:pPr>
    <w:r>
      <w:rPr>
        <w:rFonts w:ascii="Verdana" w:hAnsi="Verdana"/>
        <w:sz w:val="20"/>
      </w:rPr>
      <w:t>D-00.00.00 WYMAGANIA OGÓLNE</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96A" w:rsidRPr="007A4ED3" w:rsidRDefault="00FB196A" w:rsidP="007A4ED3">
    <w:pPr>
      <w:pStyle w:val="Nagwek"/>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96A" w:rsidRPr="007A4ED3" w:rsidRDefault="00FB196A" w:rsidP="007A4ED3">
    <w:pPr>
      <w:pStyle w:val="Nagwek"/>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D6042E" w:rsidRDefault="00AF0911" w:rsidP="008E0FC4">
    <w:pPr>
      <w:pStyle w:val="Nagwek"/>
      <w:rPr>
        <w:rFonts w:ascii="Verdana" w:hAnsi="Verdana"/>
        <w:sz w:val="20"/>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7A4ED3" w:rsidRDefault="00AF0911" w:rsidP="007A4ED3">
    <w:pPr>
      <w:pStyle w:val="Nagwek"/>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312D1F" w:rsidRDefault="00AF0911" w:rsidP="00312D1F">
    <w:pPr>
      <w:pStyle w:val="Nagwek"/>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312D1F" w:rsidRDefault="00AF0911" w:rsidP="00312D1F">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8F40E8" w:rsidRDefault="00AF0911" w:rsidP="008F40E8">
    <w:pPr>
      <w:pStyle w:val="Nagwek"/>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911" w:rsidRPr="00BF7D18" w:rsidRDefault="00AF0911" w:rsidP="00BF7D1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EE89732"/>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FFFFFFFE"/>
    <w:multiLevelType w:val="singleLevel"/>
    <w:tmpl w:val="557291D4"/>
    <w:lvl w:ilvl="0">
      <w:numFmt w:val="bullet"/>
      <w:lvlText w:val="*"/>
      <w:lvlJc w:val="left"/>
      <w:pPr>
        <w:ind w:left="0" w:firstLine="0"/>
      </w:pPr>
    </w:lvl>
  </w:abstractNum>
  <w:abstractNum w:abstractNumId="2">
    <w:nsid w:val="00000001"/>
    <w:multiLevelType w:val="multilevel"/>
    <w:tmpl w:val="4E744EC6"/>
    <w:lvl w:ilvl="0">
      <w:start w:val="1"/>
      <w:numFmt w:val="none"/>
      <w:suff w:val="nothing"/>
      <w:lvlText w:val=""/>
      <w:lvlJc w:val="left"/>
      <w:pPr>
        <w:tabs>
          <w:tab w:val="num" w:pos="432"/>
        </w:tabs>
        <w:ind w:left="432" w:hanging="432"/>
      </w:pPr>
    </w:lvl>
    <w:lvl w:ilvl="1">
      <w:start w:val="1"/>
      <w:numFmt w:val="none"/>
      <w:pStyle w:val="Nagwek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00000002"/>
    <w:multiLevelType w:val="multilevel"/>
    <w:tmpl w:val="00000002"/>
    <w:name w:val="WW8Num2"/>
    <w:lvl w:ilvl="0">
      <w:start w:val="1"/>
      <w:numFmt w:val="none"/>
      <w:suff w:val="nothing"/>
      <w:lvlText w:val=""/>
      <w:lvlJc w:val="left"/>
      <w:pPr>
        <w:tabs>
          <w:tab w:val="num" w:pos="0"/>
        </w:tabs>
        <w:ind w:left="0" w:firstLine="0"/>
      </w:pPr>
      <w:rPr>
        <w:rFonts w:ascii="Arial Narrow" w:hAnsi="Arial Narrow" w:cs="Arial Narrow"/>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00000003"/>
    <w:multiLevelType w:val="singleLevel"/>
    <w:tmpl w:val="DB9A3A10"/>
    <w:name w:val="WW8Num3"/>
    <w:lvl w:ilvl="0">
      <w:numFmt w:val="bullet"/>
      <w:lvlText w:val=""/>
      <w:lvlJc w:val="left"/>
      <w:pPr>
        <w:tabs>
          <w:tab w:val="num" w:pos="283"/>
        </w:tabs>
        <w:ind w:left="283" w:hanging="283"/>
      </w:pPr>
      <w:rPr>
        <w:rFonts w:ascii="Symbol" w:hAnsi="Symbol" w:cs="Symbol"/>
        <w:sz w:val="14"/>
      </w:rPr>
    </w:lvl>
  </w:abstractNum>
  <w:abstractNum w:abstractNumId="5">
    <w:nsid w:val="00000005"/>
    <w:multiLevelType w:val="singleLevel"/>
    <w:tmpl w:val="00000005"/>
    <w:name w:val="WW8Num7"/>
    <w:lvl w:ilvl="0">
      <w:start w:val="1"/>
      <w:numFmt w:val="lowerLetter"/>
      <w:lvlText w:val="%1)"/>
      <w:lvlJc w:val="left"/>
      <w:pPr>
        <w:tabs>
          <w:tab w:val="num" w:pos="0"/>
        </w:tabs>
        <w:ind w:left="283" w:hanging="283"/>
      </w:pPr>
    </w:lvl>
  </w:abstractNum>
  <w:abstractNum w:abstractNumId="6">
    <w:nsid w:val="00000007"/>
    <w:multiLevelType w:val="singleLevel"/>
    <w:tmpl w:val="00000007"/>
    <w:name w:val="WW8Num9"/>
    <w:lvl w:ilvl="0">
      <w:start w:val="1"/>
      <w:numFmt w:val="bullet"/>
      <w:lvlText w:val=""/>
      <w:lvlJc w:val="left"/>
      <w:pPr>
        <w:tabs>
          <w:tab w:val="num" w:pos="360"/>
        </w:tabs>
        <w:ind w:left="360" w:hanging="360"/>
      </w:pPr>
      <w:rPr>
        <w:rFonts w:ascii="Wingdings" w:hAnsi="Wingdings" w:cs="Wingdings" w:hint="default"/>
      </w:rPr>
    </w:lvl>
  </w:abstractNum>
  <w:abstractNum w:abstractNumId="7">
    <w:nsid w:val="00000008"/>
    <w:multiLevelType w:val="singleLevel"/>
    <w:tmpl w:val="00000008"/>
    <w:name w:val="WW8Num10"/>
    <w:lvl w:ilvl="0">
      <w:start w:val="8"/>
      <w:numFmt w:val="decimal"/>
      <w:lvlText w:val="%1."/>
      <w:lvlJc w:val="right"/>
      <w:pPr>
        <w:tabs>
          <w:tab w:val="num" w:pos="0"/>
        </w:tabs>
        <w:ind w:left="283" w:hanging="283"/>
      </w:pPr>
    </w:lvl>
  </w:abstractNum>
  <w:abstractNum w:abstractNumId="8">
    <w:nsid w:val="00696DD2"/>
    <w:multiLevelType w:val="hybridMultilevel"/>
    <w:tmpl w:val="D6E46690"/>
    <w:lvl w:ilvl="0" w:tplc="43600F42">
      <w:start w:val="1"/>
      <w:numFmt w:val="bullet"/>
      <w:lvlText w:val=""/>
      <w:lvlJc w:val="left"/>
      <w:pPr>
        <w:ind w:left="685" w:hanging="188"/>
      </w:pPr>
      <w:rPr>
        <w:rFonts w:ascii="Symbol" w:hAnsi="Symbol" w:hint="default"/>
        <w:w w:val="100"/>
        <w:sz w:val="14"/>
        <w:szCs w:val="14"/>
      </w:rPr>
    </w:lvl>
    <w:lvl w:ilvl="1" w:tplc="815876DA">
      <w:numFmt w:val="bullet"/>
      <w:lvlText w:val="•"/>
      <w:lvlJc w:val="left"/>
      <w:pPr>
        <w:ind w:left="1548" w:hanging="188"/>
      </w:pPr>
      <w:rPr>
        <w:rFonts w:hint="default"/>
      </w:rPr>
    </w:lvl>
    <w:lvl w:ilvl="2" w:tplc="06A68670">
      <w:numFmt w:val="bullet"/>
      <w:lvlText w:val="•"/>
      <w:lvlJc w:val="left"/>
      <w:pPr>
        <w:ind w:left="2416" w:hanging="188"/>
      </w:pPr>
      <w:rPr>
        <w:rFonts w:hint="default"/>
      </w:rPr>
    </w:lvl>
    <w:lvl w:ilvl="3" w:tplc="F884798C">
      <w:numFmt w:val="bullet"/>
      <w:lvlText w:val="•"/>
      <w:lvlJc w:val="left"/>
      <w:pPr>
        <w:ind w:left="3284" w:hanging="188"/>
      </w:pPr>
      <w:rPr>
        <w:rFonts w:hint="default"/>
      </w:rPr>
    </w:lvl>
    <w:lvl w:ilvl="4" w:tplc="4D9E2CB2">
      <w:numFmt w:val="bullet"/>
      <w:lvlText w:val="•"/>
      <w:lvlJc w:val="left"/>
      <w:pPr>
        <w:ind w:left="4152" w:hanging="188"/>
      </w:pPr>
      <w:rPr>
        <w:rFonts w:hint="default"/>
      </w:rPr>
    </w:lvl>
    <w:lvl w:ilvl="5" w:tplc="1122B5F8">
      <w:numFmt w:val="bullet"/>
      <w:lvlText w:val="•"/>
      <w:lvlJc w:val="left"/>
      <w:pPr>
        <w:ind w:left="5020" w:hanging="188"/>
      </w:pPr>
      <w:rPr>
        <w:rFonts w:hint="default"/>
      </w:rPr>
    </w:lvl>
    <w:lvl w:ilvl="6" w:tplc="98764AFE">
      <w:numFmt w:val="bullet"/>
      <w:lvlText w:val="•"/>
      <w:lvlJc w:val="left"/>
      <w:pPr>
        <w:ind w:left="5888" w:hanging="188"/>
      </w:pPr>
      <w:rPr>
        <w:rFonts w:hint="default"/>
      </w:rPr>
    </w:lvl>
    <w:lvl w:ilvl="7" w:tplc="779E742C">
      <w:numFmt w:val="bullet"/>
      <w:lvlText w:val="•"/>
      <w:lvlJc w:val="left"/>
      <w:pPr>
        <w:ind w:left="6756" w:hanging="188"/>
      </w:pPr>
      <w:rPr>
        <w:rFonts w:hint="default"/>
      </w:rPr>
    </w:lvl>
    <w:lvl w:ilvl="8" w:tplc="4B7680FE">
      <w:numFmt w:val="bullet"/>
      <w:lvlText w:val="•"/>
      <w:lvlJc w:val="left"/>
      <w:pPr>
        <w:ind w:left="7624" w:hanging="188"/>
      </w:pPr>
      <w:rPr>
        <w:rFonts w:hint="default"/>
      </w:rPr>
    </w:lvl>
  </w:abstractNum>
  <w:abstractNum w:abstractNumId="9">
    <w:nsid w:val="048D3F05"/>
    <w:multiLevelType w:val="hybridMultilevel"/>
    <w:tmpl w:val="E9A88562"/>
    <w:lvl w:ilvl="0" w:tplc="43600F42">
      <w:start w:val="1"/>
      <w:numFmt w:val="bullet"/>
      <w:lvlText w:val=""/>
      <w:lvlJc w:val="left"/>
      <w:pPr>
        <w:ind w:left="535" w:hanging="394"/>
      </w:pPr>
      <w:rPr>
        <w:rFonts w:ascii="Symbol" w:hAnsi="Symbol" w:hint="default"/>
        <w:w w:val="100"/>
        <w:sz w:val="14"/>
        <w:szCs w:val="14"/>
      </w:rPr>
    </w:lvl>
    <w:lvl w:ilvl="1" w:tplc="4EF698E8">
      <w:numFmt w:val="bullet"/>
      <w:lvlText w:val="•"/>
      <w:lvlJc w:val="left"/>
      <w:pPr>
        <w:ind w:left="1422" w:hanging="394"/>
      </w:pPr>
      <w:rPr>
        <w:rFonts w:hint="default"/>
      </w:rPr>
    </w:lvl>
    <w:lvl w:ilvl="2" w:tplc="99F4B510">
      <w:numFmt w:val="bullet"/>
      <w:lvlText w:val="•"/>
      <w:lvlJc w:val="left"/>
      <w:pPr>
        <w:ind w:left="2304" w:hanging="394"/>
      </w:pPr>
      <w:rPr>
        <w:rFonts w:hint="default"/>
      </w:rPr>
    </w:lvl>
    <w:lvl w:ilvl="3" w:tplc="C338B51A">
      <w:numFmt w:val="bullet"/>
      <w:lvlText w:val="•"/>
      <w:lvlJc w:val="left"/>
      <w:pPr>
        <w:ind w:left="3186" w:hanging="394"/>
      </w:pPr>
      <w:rPr>
        <w:rFonts w:hint="default"/>
      </w:rPr>
    </w:lvl>
    <w:lvl w:ilvl="4" w:tplc="373C819E">
      <w:numFmt w:val="bullet"/>
      <w:lvlText w:val="•"/>
      <w:lvlJc w:val="left"/>
      <w:pPr>
        <w:ind w:left="4068" w:hanging="394"/>
      </w:pPr>
      <w:rPr>
        <w:rFonts w:hint="default"/>
      </w:rPr>
    </w:lvl>
    <w:lvl w:ilvl="5" w:tplc="189A0EE6">
      <w:numFmt w:val="bullet"/>
      <w:lvlText w:val="•"/>
      <w:lvlJc w:val="left"/>
      <w:pPr>
        <w:ind w:left="4950" w:hanging="394"/>
      </w:pPr>
      <w:rPr>
        <w:rFonts w:hint="default"/>
      </w:rPr>
    </w:lvl>
    <w:lvl w:ilvl="6" w:tplc="FF12E302">
      <w:numFmt w:val="bullet"/>
      <w:lvlText w:val="•"/>
      <w:lvlJc w:val="left"/>
      <w:pPr>
        <w:ind w:left="5832" w:hanging="394"/>
      </w:pPr>
      <w:rPr>
        <w:rFonts w:hint="default"/>
      </w:rPr>
    </w:lvl>
    <w:lvl w:ilvl="7" w:tplc="7C7AC36E">
      <w:numFmt w:val="bullet"/>
      <w:lvlText w:val="•"/>
      <w:lvlJc w:val="left"/>
      <w:pPr>
        <w:ind w:left="6714" w:hanging="394"/>
      </w:pPr>
      <w:rPr>
        <w:rFonts w:hint="default"/>
      </w:rPr>
    </w:lvl>
    <w:lvl w:ilvl="8" w:tplc="FCF87F4E">
      <w:numFmt w:val="bullet"/>
      <w:lvlText w:val="•"/>
      <w:lvlJc w:val="left"/>
      <w:pPr>
        <w:ind w:left="7596" w:hanging="394"/>
      </w:pPr>
      <w:rPr>
        <w:rFonts w:hint="default"/>
      </w:rPr>
    </w:lvl>
  </w:abstractNum>
  <w:abstractNum w:abstractNumId="10">
    <w:nsid w:val="05C33BA1"/>
    <w:multiLevelType w:val="hybridMultilevel"/>
    <w:tmpl w:val="AD88A874"/>
    <w:lvl w:ilvl="0" w:tplc="43600F42">
      <w:start w:val="1"/>
      <w:numFmt w:val="bullet"/>
      <w:lvlText w:val=""/>
      <w:lvlJc w:val="left"/>
      <w:pPr>
        <w:ind w:left="335" w:hanging="183"/>
      </w:pPr>
      <w:rPr>
        <w:rFonts w:ascii="Symbol" w:hAnsi="Symbol" w:hint="default"/>
        <w:w w:val="100"/>
        <w:sz w:val="14"/>
        <w:szCs w:val="14"/>
      </w:rPr>
    </w:lvl>
    <w:lvl w:ilvl="1" w:tplc="27AECC48">
      <w:numFmt w:val="bullet"/>
      <w:lvlText w:val="•"/>
      <w:lvlJc w:val="left"/>
      <w:pPr>
        <w:ind w:left="1242" w:hanging="183"/>
      </w:pPr>
      <w:rPr>
        <w:rFonts w:hint="default"/>
      </w:rPr>
    </w:lvl>
    <w:lvl w:ilvl="2" w:tplc="89F29A28">
      <w:numFmt w:val="bullet"/>
      <w:lvlText w:val="•"/>
      <w:lvlJc w:val="left"/>
      <w:pPr>
        <w:ind w:left="2144" w:hanging="183"/>
      </w:pPr>
      <w:rPr>
        <w:rFonts w:hint="default"/>
      </w:rPr>
    </w:lvl>
    <w:lvl w:ilvl="3" w:tplc="70889362">
      <w:numFmt w:val="bullet"/>
      <w:lvlText w:val="•"/>
      <w:lvlJc w:val="left"/>
      <w:pPr>
        <w:ind w:left="3046" w:hanging="183"/>
      </w:pPr>
      <w:rPr>
        <w:rFonts w:hint="default"/>
      </w:rPr>
    </w:lvl>
    <w:lvl w:ilvl="4" w:tplc="8D3CE364">
      <w:numFmt w:val="bullet"/>
      <w:lvlText w:val="•"/>
      <w:lvlJc w:val="left"/>
      <w:pPr>
        <w:ind w:left="3948" w:hanging="183"/>
      </w:pPr>
      <w:rPr>
        <w:rFonts w:hint="default"/>
      </w:rPr>
    </w:lvl>
    <w:lvl w:ilvl="5" w:tplc="FDE27380">
      <w:numFmt w:val="bullet"/>
      <w:lvlText w:val="•"/>
      <w:lvlJc w:val="left"/>
      <w:pPr>
        <w:ind w:left="4850" w:hanging="183"/>
      </w:pPr>
      <w:rPr>
        <w:rFonts w:hint="default"/>
      </w:rPr>
    </w:lvl>
    <w:lvl w:ilvl="6" w:tplc="572A71AC">
      <w:numFmt w:val="bullet"/>
      <w:lvlText w:val="•"/>
      <w:lvlJc w:val="left"/>
      <w:pPr>
        <w:ind w:left="5752" w:hanging="183"/>
      </w:pPr>
      <w:rPr>
        <w:rFonts w:hint="default"/>
      </w:rPr>
    </w:lvl>
    <w:lvl w:ilvl="7" w:tplc="334E8E76">
      <w:numFmt w:val="bullet"/>
      <w:lvlText w:val="•"/>
      <w:lvlJc w:val="left"/>
      <w:pPr>
        <w:ind w:left="6654" w:hanging="183"/>
      </w:pPr>
      <w:rPr>
        <w:rFonts w:hint="default"/>
      </w:rPr>
    </w:lvl>
    <w:lvl w:ilvl="8" w:tplc="B8B8DF94">
      <w:numFmt w:val="bullet"/>
      <w:lvlText w:val="•"/>
      <w:lvlJc w:val="left"/>
      <w:pPr>
        <w:ind w:left="7556" w:hanging="183"/>
      </w:pPr>
      <w:rPr>
        <w:rFonts w:hint="default"/>
      </w:rPr>
    </w:lvl>
  </w:abstractNum>
  <w:abstractNum w:abstractNumId="11">
    <w:nsid w:val="0A46514D"/>
    <w:multiLevelType w:val="hybridMultilevel"/>
    <w:tmpl w:val="8E2E041A"/>
    <w:lvl w:ilvl="0" w:tplc="43600F42">
      <w:start w:val="1"/>
      <w:numFmt w:val="bullet"/>
      <w:lvlText w:val=""/>
      <w:lvlJc w:val="left"/>
      <w:pPr>
        <w:ind w:left="252" w:hanging="111"/>
      </w:pPr>
      <w:rPr>
        <w:rFonts w:ascii="Symbol" w:hAnsi="Symbol" w:hint="default"/>
        <w:spacing w:val="-12"/>
        <w:w w:val="100"/>
        <w:sz w:val="14"/>
        <w:szCs w:val="14"/>
      </w:rPr>
    </w:lvl>
    <w:lvl w:ilvl="1" w:tplc="EF28763C">
      <w:numFmt w:val="bullet"/>
      <w:lvlText w:val="•"/>
      <w:lvlJc w:val="left"/>
      <w:pPr>
        <w:ind w:left="1170" w:hanging="111"/>
      </w:pPr>
      <w:rPr>
        <w:rFonts w:hint="default"/>
      </w:rPr>
    </w:lvl>
    <w:lvl w:ilvl="2" w:tplc="4E1C121E">
      <w:numFmt w:val="bullet"/>
      <w:lvlText w:val="•"/>
      <w:lvlJc w:val="left"/>
      <w:pPr>
        <w:ind w:left="2080" w:hanging="111"/>
      </w:pPr>
      <w:rPr>
        <w:rFonts w:hint="default"/>
      </w:rPr>
    </w:lvl>
    <w:lvl w:ilvl="3" w:tplc="771017BC">
      <w:numFmt w:val="bullet"/>
      <w:lvlText w:val="•"/>
      <w:lvlJc w:val="left"/>
      <w:pPr>
        <w:ind w:left="2990" w:hanging="111"/>
      </w:pPr>
      <w:rPr>
        <w:rFonts w:hint="default"/>
      </w:rPr>
    </w:lvl>
    <w:lvl w:ilvl="4" w:tplc="DD06ADA4">
      <w:numFmt w:val="bullet"/>
      <w:lvlText w:val="•"/>
      <w:lvlJc w:val="left"/>
      <w:pPr>
        <w:ind w:left="3900" w:hanging="111"/>
      </w:pPr>
      <w:rPr>
        <w:rFonts w:hint="default"/>
      </w:rPr>
    </w:lvl>
    <w:lvl w:ilvl="5" w:tplc="E82EC324">
      <w:numFmt w:val="bullet"/>
      <w:lvlText w:val="•"/>
      <w:lvlJc w:val="left"/>
      <w:pPr>
        <w:ind w:left="4810" w:hanging="111"/>
      </w:pPr>
      <w:rPr>
        <w:rFonts w:hint="default"/>
      </w:rPr>
    </w:lvl>
    <w:lvl w:ilvl="6" w:tplc="E4984F50">
      <w:numFmt w:val="bullet"/>
      <w:lvlText w:val="•"/>
      <w:lvlJc w:val="left"/>
      <w:pPr>
        <w:ind w:left="5720" w:hanging="111"/>
      </w:pPr>
      <w:rPr>
        <w:rFonts w:hint="default"/>
      </w:rPr>
    </w:lvl>
    <w:lvl w:ilvl="7" w:tplc="1272DE66">
      <w:numFmt w:val="bullet"/>
      <w:lvlText w:val="•"/>
      <w:lvlJc w:val="left"/>
      <w:pPr>
        <w:ind w:left="6630" w:hanging="111"/>
      </w:pPr>
      <w:rPr>
        <w:rFonts w:hint="default"/>
      </w:rPr>
    </w:lvl>
    <w:lvl w:ilvl="8" w:tplc="6FB0176A">
      <w:numFmt w:val="bullet"/>
      <w:lvlText w:val="•"/>
      <w:lvlJc w:val="left"/>
      <w:pPr>
        <w:ind w:left="7540" w:hanging="111"/>
      </w:pPr>
      <w:rPr>
        <w:rFonts w:hint="default"/>
      </w:rPr>
    </w:lvl>
  </w:abstractNum>
  <w:abstractNum w:abstractNumId="12">
    <w:nsid w:val="0AE06FB1"/>
    <w:multiLevelType w:val="hybridMultilevel"/>
    <w:tmpl w:val="548A9718"/>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BE6152D"/>
    <w:multiLevelType w:val="hybridMultilevel"/>
    <w:tmpl w:val="45A2D97C"/>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BF8655A"/>
    <w:multiLevelType w:val="hybridMultilevel"/>
    <w:tmpl w:val="E3245C34"/>
    <w:lvl w:ilvl="0" w:tplc="43600F42">
      <w:start w:val="1"/>
      <w:numFmt w:val="bullet"/>
      <w:lvlText w:val=""/>
      <w:lvlJc w:val="left"/>
      <w:pPr>
        <w:ind w:left="141" w:hanging="111"/>
      </w:pPr>
      <w:rPr>
        <w:rFonts w:ascii="Symbol" w:hAnsi="Symbol" w:hint="default"/>
        <w:spacing w:val="-12"/>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15">
    <w:nsid w:val="0C107A88"/>
    <w:multiLevelType w:val="hybridMultilevel"/>
    <w:tmpl w:val="293A1A4A"/>
    <w:lvl w:ilvl="0" w:tplc="0F7C60A6">
      <w:start w:val="1"/>
      <w:numFmt w:val="decimal"/>
      <w:lvlText w:val="%1."/>
      <w:lvlJc w:val="left"/>
      <w:pPr>
        <w:ind w:left="643" w:hanging="500"/>
      </w:pPr>
      <w:rPr>
        <w:rFonts w:ascii="Verdana" w:eastAsia="Arial Narrow" w:hAnsi="Verdana" w:cs="Times New Roman" w:hint="default"/>
        <w:spacing w:val="-1"/>
        <w:w w:val="100"/>
        <w:sz w:val="14"/>
        <w:szCs w:val="20"/>
      </w:rPr>
    </w:lvl>
    <w:lvl w:ilvl="1" w:tplc="30DA9B22">
      <w:numFmt w:val="bullet"/>
      <w:lvlText w:val="•"/>
      <w:lvlJc w:val="left"/>
      <w:pPr>
        <w:ind w:left="1517" w:hanging="500"/>
      </w:pPr>
      <w:rPr>
        <w:rFonts w:hint="default"/>
      </w:rPr>
    </w:lvl>
    <w:lvl w:ilvl="2" w:tplc="04DCC116">
      <w:numFmt w:val="bullet"/>
      <w:lvlText w:val="•"/>
      <w:lvlJc w:val="left"/>
      <w:pPr>
        <w:ind w:left="2389" w:hanging="500"/>
      </w:pPr>
      <w:rPr>
        <w:rFonts w:hint="default"/>
      </w:rPr>
    </w:lvl>
    <w:lvl w:ilvl="3" w:tplc="D9C84F56">
      <w:numFmt w:val="bullet"/>
      <w:lvlText w:val="•"/>
      <w:lvlJc w:val="left"/>
      <w:pPr>
        <w:ind w:left="3261" w:hanging="500"/>
      </w:pPr>
      <w:rPr>
        <w:rFonts w:hint="default"/>
      </w:rPr>
    </w:lvl>
    <w:lvl w:ilvl="4" w:tplc="28746456">
      <w:numFmt w:val="bullet"/>
      <w:lvlText w:val="•"/>
      <w:lvlJc w:val="left"/>
      <w:pPr>
        <w:ind w:left="4133" w:hanging="500"/>
      </w:pPr>
      <w:rPr>
        <w:rFonts w:hint="default"/>
      </w:rPr>
    </w:lvl>
    <w:lvl w:ilvl="5" w:tplc="C1706DF0">
      <w:numFmt w:val="bullet"/>
      <w:lvlText w:val="•"/>
      <w:lvlJc w:val="left"/>
      <w:pPr>
        <w:ind w:left="5005" w:hanging="500"/>
      </w:pPr>
      <w:rPr>
        <w:rFonts w:hint="default"/>
      </w:rPr>
    </w:lvl>
    <w:lvl w:ilvl="6" w:tplc="31CA5A0A">
      <w:numFmt w:val="bullet"/>
      <w:lvlText w:val="•"/>
      <w:lvlJc w:val="left"/>
      <w:pPr>
        <w:ind w:left="5877" w:hanging="500"/>
      </w:pPr>
      <w:rPr>
        <w:rFonts w:hint="default"/>
      </w:rPr>
    </w:lvl>
    <w:lvl w:ilvl="7" w:tplc="8FCE5690">
      <w:numFmt w:val="bullet"/>
      <w:lvlText w:val="•"/>
      <w:lvlJc w:val="left"/>
      <w:pPr>
        <w:ind w:left="6749" w:hanging="500"/>
      </w:pPr>
      <w:rPr>
        <w:rFonts w:hint="default"/>
      </w:rPr>
    </w:lvl>
    <w:lvl w:ilvl="8" w:tplc="5260A890">
      <w:numFmt w:val="bullet"/>
      <w:lvlText w:val="•"/>
      <w:lvlJc w:val="left"/>
      <w:pPr>
        <w:ind w:left="7621" w:hanging="500"/>
      </w:pPr>
      <w:rPr>
        <w:rFonts w:hint="default"/>
      </w:rPr>
    </w:lvl>
  </w:abstractNum>
  <w:abstractNum w:abstractNumId="16">
    <w:nsid w:val="0CB80E54"/>
    <w:multiLevelType w:val="hybridMultilevel"/>
    <w:tmpl w:val="A57879EA"/>
    <w:lvl w:ilvl="0" w:tplc="43600F42">
      <w:start w:val="1"/>
      <w:numFmt w:val="bullet"/>
      <w:lvlText w:val=""/>
      <w:lvlJc w:val="left"/>
      <w:pPr>
        <w:ind w:left="535" w:hanging="394"/>
      </w:pPr>
      <w:rPr>
        <w:rFonts w:ascii="Symbol" w:hAnsi="Symbol" w:hint="default"/>
        <w:w w:val="100"/>
        <w:sz w:val="14"/>
        <w:szCs w:val="14"/>
      </w:rPr>
    </w:lvl>
    <w:lvl w:ilvl="1" w:tplc="4EF698E8">
      <w:numFmt w:val="bullet"/>
      <w:lvlText w:val="•"/>
      <w:lvlJc w:val="left"/>
      <w:pPr>
        <w:ind w:left="1422" w:hanging="394"/>
      </w:pPr>
      <w:rPr>
        <w:rFonts w:hint="default"/>
      </w:rPr>
    </w:lvl>
    <w:lvl w:ilvl="2" w:tplc="99F4B510">
      <w:numFmt w:val="bullet"/>
      <w:lvlText w:val="•"/>
      <w:lvlJc w:val="left"/>
      <w:pPr>
        <w:ind w:left="2304" w:hanging="394"/>
      </w:pPr>
      <w:rPr>
        <w:rFonts w:hint="default"/>
      </w:rPr>
    </w:lvl>
    <w:lvl w:ilvl="3" w:tplc="C338B51A">
      <w:numFmt w:val="bullet"/>
      <w:lvlText w:val="•"/>
      <w:lvlJc w:val="left"/>
      <w:pPr>
        <w:ind w:left="3186" w:hanging="394"/>
      </w:pPr>
      <w:rPr>
        <w:rFonts w:hint="default"/>
      </w:rPr>
    </w:lvl>
    <w:lvl w:ilvl="4" w:tplc="373C819E">
      <w:numFmt w:val="bullet"/>
      <w:lvlText w:val="•"/>
      <w:lvlJc w:val="left"/>
      <w:pPr>
        <w:ind w:left="4068" w:hanging="394"/>
      </w:pPr>
      <w:rPr>
        <w:rFonts w:hint="default"/>
      </w:rPr>
    </w:lvl>
    <w:lvl w:ilvl="5" w:tplc="189A0EE6">
      <w:numFmt w:val="bullet"/>
      <w:lvlText w:val="•"/>
      <w:lvlJc w:val="left"/>
      <w:pPr>
        <w:ind w:left="4950" w:hanging="394"/>
      </w:pPr>
      <w:rPr>
        <w:rFonts w:hint="default"/>
      </w:rPr>
    </w:lvl>
    <w:lvl w:ilvl="6" w:tplc="FF12E302">
      <w:numFmt w:val="bullet"/>
      <w:lvlText w:val="•"/>
      <w:lvlJc w:val="left"/>
      <w:pPr>
        <w:ind w:left="5832" w:hanging="394"/>
      </w:pPr>
      <w:rPr>
        <w:rFonts w:hint="default"/>
      </w:rPr>
    </w:lvl>
    <w:lvl w:ilvl="7" w:tplc="7C7AC36E">
      <w:numFmt w:val="bullet"/>
      <w:lvlText w:val="•"/>
      <w:lvlJc w:val="left"/>
      <w:pPr>
        <w:ind w:left="6714" w:hanging="394"/>
      </w:pPr>
      <w:rPr>
        <w:rFonts w:hint="default"/>
      </w:rPr>
    </w:lvl>
    <w:lvl w:ilvl="8" w:tplc="FCF87F4E">
      <w:numFmt w:val="bullet"/>
      <w:lvlText w:val="•"/>
      <w:lvlJc w:val="left"/>
      <w:pPr>
        <w:ind w:left="7596" w:hanging="394"/>
      </w:pPr>
      <w:rPr>
        <w:rFonts w:hint="default"/>
      </w:rPr>
    </w:lvl>
  </w:abstractNum>
  <w:abstractNum w:abstractNumId="17">
    <w:nsid w:val="0E0D3B70"/>
    <w:multiLevelType w:val="hybridMultilevel"/>
    <w:tmpl w:val="1A2AFCE2"/>
    <w:lvl w:ilvl="0" w:tplc="FD00A830">
      <w:start w:val="1"/>
      <w:numFmt w:val="decimal"/>
      <w:lvlText w:val="%1."/>
      <w:lvlJc w:val="left"/>
      <w:pPr>
        <w:ind w:left="2508" w:hanging="493"/>
      </w:pPr>
      <w:rPr>
        <w:rFonts w:ascii="Verdana" w:eastAsia="Arial Narrow" w:hAnsi="Verdana" w:cs="Times New Roman" w:hint="default"/>
        <w:spacing w:val="-1"/>
        <w:w w:val="100"/>
        <w:sz w:val="14"/>
        <w:szCs w:val="20"/>
      </w:rPr>
    </w:lvl>
    <w:lvl w:ilvl="1" w:tplc="7F32291A">
      <w:numFmt w:val="bullet"/>
      <w:lvlText w:val="•"/>
      <w:lvlJc w:val="left"/>
      <w:pPr>
        <w:ind w:left="3190" w:hanging="493"/>
      </w:pPr>
      <w:rPr>
        <w:rFonts w:hint="default"/>
      </w:rPr>
    </w:lvl>
    <w:lvl w:ilvl="2" w:tplc="40906A10">
      <w:numFmt w:val="bullet"/>
      <w:lvlText w:val="•"/>
      <w:lvlJc w:val="left"/>
      <w:pPr>
        <w:ind w:left="3880" w:hanging="493"/>
      </w:pPr>
      <w:rPr>
        <w:rFonts w:hint="default"/>
      </w:rPr>
    </w:lvl>
    <w:lvl w:ilvl="3" w:tplc="50344A36">
      <w:numFmt w:val="bullet"/>
      <w:lvlText w:val="•"/>
      <w:lvlJc w:val="left"/>
      <w:pPr>
        <w:ind w:left="4570" w:hanging="493"/>
      </w:pPr>
      <w:rPr>
        <w:rFonts w:hint="default"/>
      </w:rPr>
    </w:lvl>
    <w:lvl w:ilvl="4" w:tplc="70726278">
      <w:numFmt w:val="bullet"/>
      <w:lvlText w:val="•"/>
      <w:lvlJc w:val="left"/>
      <w:pPr>
        <w:ind w:left="5260" w:hanging="493"/>
      </w:pPr>
      <w:rPr>
        <w:rFonts w:hint="default"/>
      </w:rPr>
    </w:lvl>
    <w:lvl w:ilvl="5" w:tplc="12B4043A">
      <w:numFmt w:val="bullet"/>
      <w:lvlText w:val="•"/>
      <w:lvlJc w:val="left"/>
      <w:pPr>
        <w:ind w:left="5950" w:hanging="493"/>
      </w:pPr>
      <w:rPr>
        <w:rFonts w:hint="default"/>
      </w:rPr>
    </w:lvl>
    <w:lvl w:ilvl="6" w:tplc="89FCE9E0">
      <w:numFmt w:val="bullet"/>
      <w:lvlText w:val="•"/>
      <w:lvlJc w:val="left"/>
      <w:pPr>
        <w:ind w:left="6640" w:hanging="493"/>
      </w:pPr>
      <w:rPr>
        <w:rFonts w:hint="default"/>
      </w:rPr>
    </w:lvl>
    <w:lvl w:ilvl="7" w:tplc="DDBC3926">
      <w:numFmt w:val="bullet"/>
      <w:lvlText w:val="•"/>
      <w:lvlJc w:val="left"/>
      <w:pPr>
        <w:ind w:left="7330" w:hanging="493"/>
      </w:pPr>
      <w:rPr>
        <w:rFonts w:hint="default"/>
      </w:rPr>
    </w:lvl>
    <w:lvl w:ilvl="8" w:tplc="ED1042E8">
      <w:numFmt w:val="bullet"/>
      <w:lvlText w:val="•"/>
      <w:lvlJc w:val="left"/>
      <w:pPr>
        <w:ind w:left="8020" w:hanging="493"/>
      </w:pPr>
      <w:rPr>
        <w:rFonts w:hint="default"/>
      </w:rPr>
    </w:lvl>
  </w:abstractNum>
  <w:abstractNum w:abstractNumId="18">
    <w:nsid w:val="0EE06071"/>
    <w:multiLevelType w:val="singleLevel"/>
    <w:tmpl w:val="FC9A2696"/>
    <w:lvl w:ilvl="0">
      <w:start w:val="1"/>
      <w:numFmt w:val="lowerLetter"/>
      <w:lvlText w:val="%1)"/>
      <w:legacy w:legacy="1" w:legacySpace="0" w:legacyIndent="283"/>
      <w:lvlJc w:val="left"/>
      <w:pPr>
        <w:ind w:left="283" w:hanging="283"/>
      </w:pPr>
    </w:lvl>
  </w:abstractNum>
  <w:abstractNum w:abstractNumId="19">
    <w:nsid w:val="0F1D754C"/>
    <w:multiLevelType w:val="multilevel"/>
    <w:tmpl w:val="1B109044"/>
    <w:lvl w:ilvl="0">
      <w:start w:val="9"/>
      <w:numFmt w:val="decimal"/>
      <w:lvlText w:val="%1."/>
      <w:legacy w:legacy="1" w:legacySpace="170" w:legacyIndent="227"/>
      <w:lvlJc w:val="right"/>
      <w:pPr>
        <w:ind w:left="1645" w:hanging="227"/>
      </w:pPr>
    </w:lvl>
    <w:lvl w:ilvl="1">
      <w:start w:val="1"/>
      <w:numFmt w:val="decimal"/>
      <w:isLgl/>
      <w:lvlText w:val="%1.%2."/>
      <w:lvlJc w:val="left"/>
      <w:pPr>
        <w:ind w:left="2246" w:hanging="360"/>
      </w:pPr>
      <w:rPr>
        <w:rFonts w:hint="default"/>
      </w:rPr>
    </w:lvl>
    <w:lvl w:ilvl="2">
      <w:start w:val="1"/>
      <w:numFmt w:val="decimal"/>
      <w:isLgl/>
      <w:lvlText w:val="%1.%2.%3."/>
      <w:lvlJc w:val="left"/>
      <w:pPr>
        <w:ind w:left="3074" w:hanging="720"/>
      </w:pPr>
      <w:rPr>
        <w:rFonts w:hint="default"/>
      </w:rPr>
    </w:lvl>
    <w:lvl w:ilvl="3">
      <w:start w:val="1"/>
      <w:numFmt w:val="decimal"/>
      <w:isLgl/>
      <w:lvlText w:val="%1.%2.%3.%4."/>
      <w:lvlJc w:val="left"/>
      <w:pPr>
        <w:ind w:left="3542" w:hanging="720"/>
      </w:pPr>
      <w:rPr>
        <w:rFonts w:hint="default"/>
      </w:rPr>
    </w:lvl>
    <w:lvl w:ilvl="4">
      <w:start w:val="1"/>
      <w:numFmt w:val="decimal"/>
      <w:isLgl/>
      <w:lvlText w:val="%1.%2.%3.%4.%5."/>
      <w:lvlJc w:val="left"/>
      <w:pPr>
        <w:ind w:left="4370" w:hanging="1080"/>
      </w:pPr>
      <w:rPr>
        <w:rFonts w:hint="default"/>
      </w:rPr>
    </w:lvl>
    <w:lvl w:ilvl="5">
      <w:start w:val="1"/>
      <w:numFmt w:val="decimal"/>
      <w:isLgl/>
      <w:lvlText w:val="%1.%2.%3.%4.%5.%6."/>
      <w:lvlJc w:val="left"/>
      <w:pPr>
        <w:ind w:left="4838" w:hanging="1080"/>
      </w:pPr>
      <w:rPr>
        <w:rFonts w:hint="default"/>
      </w:rPr>
    </w:lvl>
    <w:lvl w:ilvl="6">
      <w:start w:val="1"/>
      <w:numFmt w:val="decimal"/>
      <w:isLgl/>
      <w:lvlText w:val="%1.%2.%3.%4.%5.%6.%7."/>
      <w:lvlJc w:val="left"/>
      <w:pPr>
        <w:ind w:left="5666" w:hanging="1440"/>
      </w:pPr>
      <w:rPr>
        <w:rFonts w:hint="default"/>
      </w:rPr>
    </w:lvl>
    <w:lvl w:ilvl="7">
      <w:start w:val="1"/>
      <w:numFmt w:val="decimal"/>
      <w:isLgl/>
      <w:lvlText w:val="%1.%2.%3.%4.%5.%6.%7.%8."/>
      <w:lvlJc w:val="left"/>
      <w:pPr>
        <w:ind w:left="6134" w:hanging="1440"/>
      </w:pPr>
      <w:rPr>
        <w:rFonts w:hint="default"/>
      </w:rPr>
    </w:lvl>
    <w:lvl w:ilvl="8">
      <w:start w:val="1"/>
      <w:numFmt w:val="decimal"/>
      <w:isLgl/>
      <w:lvlText w:val="%1.%2.%3.%4.%5.%6.%7.%8.%9."/>
      <w:lvlJc w:val="left"/>
      <w:pPr>
        <w:ind w:left="6962" w:hanging="1800"/>
      </w:pPr>
      <w:rPr>
        <w:rFonts w:hint="default"/>
      </w:rPr>
    </w:lvl>
  </w:abstractNum>
  <w:abstractNum w:abstractNumId="20">
    <w:nsid w:val="107E6AA5"/>
    <w:multiLevelType w:val="hybridMultilevel"/>
    <w:tmpl w:val="2B3056F0"/>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107E77A0"/>
    <w:multiLevelType w:val="hybridMultilevel"/>
    <w:tmpl w:val="17184398"/>
    <w:lvl w:ilvl="0" w:tplc="04150001">
      <w:start w:val="1"/>
      <w:numFmt w:val="bullet"/>
      <w:lvlText w:val=""/>
      <w:lvlJc w:val="left"/>
      <w:pPr>
        <w:ind w:left="859" w:hanging="360"/>
      </w:pPr>
      <w:rPr>
        <w:rFonts w:ascii="Symbol" w:hAnsi="Symbol"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22">
    <w:nsid w:val="1084577E"/>
    <w:multiLevelType w:val="hybridMultilevel"/>
    <w:tmpl w:val="7B284E6A"/>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1287746B"/>
    <w:multiLevelType w:val="hybridMultilevel"/>
    <w:tmpl w:val="293A1A4A"/>
    <w:lvl w:ilvl="0" w:tplc="0F7C60A6">
      <w:start w:val="1"/>
      <w:numFmt w:val="decimal"/>
      <w:lvlText w:val="%1."/>
      <w:lvlJc w:val="left"/>
      <w:pPr>
        <w:ind w:left="643" w:hanging="500"/>
      </w:pPr>
      <w:rPr>
        <w:rFonts w:ascii="Verdana" w:eastAsia="Arial Narrow" w:hAnsi="Verdana" w:cs="Times New Roman" w:hint="default"/>
        <w:spacing w:val="-1"/>
        <w:w w:val="100"/>
        <w:sz w:val="14"/>
        <w:szCs w:val="20"/>
      </w:rPr>
    </w:lvl>
    <w:lvl w:ilvl="1" w:tplc="30DA9B22">
      <w:numFmt w:val="bullet"/>
      <w:lvlText w:val="•"/>
      <w:lvlJc w:val="left"/>
      <w:pPr>
        <w:ind w:left="1517" w:hanging="500"/>
      </w:pPr>
      <w:rPr>
        <w:rFonts w:hint="default"/>
      </w:rPr>
    </w:lvl>
    <w:lvl w:ilvl="2" w:tplc="04DCC116">
      <w:numFmt w:val="bullet"/>
      <w:lvlText w:val="•"/>
      <w:lvlJc w:val="left"/>
      <w:pPr>
        <w:ind w:left="2389" w:hanging="500"/>
      </w:pPr>
      <w:rPr>
        <w:rFonts w:hint="default"/>
      </w:rPr>
    </w:lvl>
    <w:lvl w:ilvl="3" w:tplc="D9C84F56">
      <w:numFmt w:val="bullet"/>
      <w:lvlText w:val="•"/>
      <w:lvlJc w:val="left"/>
      <w:pPr>
        <w:ind w:left="3261" w:hanging="500"/>
      </w:pPr>
      <w:rPr>
        <w:rFonts w:hint="default"/>
      </w:rPr>
    </w:lvl>
    <w:lvl w:ilvl="4" w:tplc="28746456">
      <w:numFmt w:val="bullet"/>
      <w:lvlText w:val="•"/>
      <w:lvlJc w:val="left"/>
      <w:pPr>
        <w:ind w:left="4133" w:hanging="500"/>
      </w:pPr>
      <w:rPr>
        <w:rFonts w:hint="default"/>
      </w:rPr>
    </w:lvl>
    <w:lvl w:ilvl="5" w:tplc="C1706DF0">
      <w:numFmt w:val="bullet"/>
      <w:lvlText w:val="•"/>
      <w:lvlJc w:val="left"/>
      <w:pPr>
        <w:ind w:left="5005" w:hanging="500"/>
      </w:pPr>
      <w:rPr>
        <w:rFonts w:hint="default"/>
      </w:rPr>
    </w:lvl>
    <w:lvl w:ilvl="6" w:tplc="31CA5A0A">
      <w:numFmt w:val="bullet"/>
      <w:lvlText w:val="•"/>
      <w:lvlJc w:val="left"/>
      <w:pPr>
        <w:ind w:left="5877" w:hanging="500"/>
      </w:pPr>
      <w:rPr>
        <w:rFonts w:hint="default"/>
      </w:rPr>
    </w:lvl>
    <w:lvl w:ilvl="7" w:tplc="8FCE5690">
      <w:numFmt w:val="bullet"/>
      <w:lvlText w:val="•"/>
      <w:lvlJc w:val="left"/>
      <w:pPr>
        <w:ind w:left="6749" w:hanging="500"/>
      </w:pPr>
      <w:rPr>
        <w:rFonts w:hint="default"/>
      </w:rPr>
    </w:lvl>
    <w:lvl w:ilvl="8" w:tplc="5260A890">
      <w:numFmt w:val="bullet"/>
      <w:lvlText w:val="•"/>
      <w:lvlJc w:val="left"/>
      <w:pPr>
        <w:ind w:left="7621" w:hanging="500"/>
      </w:pPr>
      <w:rPr>
        <w:rFonts w:hint="default"/>
      </w:rPr>
    </w:lvl>
  </w:abstractNum>
  <w:abstractNum w:abstractNumId="24">
    <w:nsid w:val="12B00B2A"/>
    <w:multiLevelType w:val="hybridMultilevel"/>
    <w:tmpl w:val="17FCA706"/>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3420818"/>
    <w:multiLevelType w:val="hybridMultilevel"/>
    <w:tmpl w:val="1784A1F2"/>
    <w:lvl w:ilvl="0" w:tplc="3044ECF2">
      <w:start w:val="1"/>
      <w:numFmt w:val="decimal"/>
      <w:lvlText w:val="%1."/>
      <w:lvlJc w:val="left"/>
      <w:pPr>
        <w:ind w:left="2196" w:hanging="498"/>
      </w:pPr>
      <w:rPr>
        <w:rFonts w:ascii="Verdana" w:eastAsia="Arial Narrow" w:hAnsi="Verdana" w:cs="Times New Roman" w:hint="default"/>
        <w:w w:val="99"/>
        <w:sz w:val="14"/>
        <w:szCs w:val="14"/>
      </w:rPr>
    </w:lvl>
    <w:lvl w:ilvl="1" w:tplc="EF1CB9D6">
      <w:numFmt w:val="bullet"/>
      <w:lvlText w:val="•"/>
      <w:lvlJc w:val="left"/>
      <w:pPr>
        <w:ind w:left="2918" w:hanging="498"/>
      </w:pPr>
      <w:rPr>
        <w:rFonts w:hint="default"/>
      </w:rPr>
    </w:lvl>
    <w:lvl w:ilvl="2" w:tplc="E8E65074">
      <w:numFmt w:val="bullet"/>
      <w:lvlText w:val="•"/>
      <w:lvlJc w:val="left"/>
      <w:pPr>
        <w:ind w:left="3636" w:hanging="498"/>
      </w:pPr>
      <w:rPr>
        <w:rFonts w:hint="default"/>
      </w:rPr>
    </w:lvl>
    <w:lvl w:ilvl="3" w:tplc="C17C409A">
      <w:numFmt w:val="bullet"/>
      <w:lvlText w:val="•"/>
      <w:lvlJc w:val="left"/>
      <w:pPr>
        <w:ind w:left="4354" w:hanging="498"/>
      </w:pPr>
      <w:rPr>
        <w:rFonts w:hint="default"/>
      </w:rPr>
    </w:lvl>
    <w:lvl w:ilvl="4" w:tplc="AB3234F0">
      <w:numFmt w:val="bullet"/>
      <w:lvlText w:val="•"/>
      <w:lvlJc w:val="left"/>
      <w:pPr>
        <w:ind w:left="5072" w:hanging="498"/>
      </w:pPr>
      <w:rPr>
        <w:rFonts w:hint="default"/>
      </w:rPr>
    </w:lvl>
    <w:lvl w:ilvl="5" w:tplc="25D00334">
      <w:numFmt w:val="bullet"/>
      <w:lvlText w:val="•"/>
      <w:lvlJc w:val="left"/>
      <w:pPr>
        <w:ind w:left="5790" w:hanging="498"/>
      </w:pPr>
      <w:rPr>
        <w:rFonts w:hint="default"/>
      </w:rPr>
    </w:lvl>
    <w:lvl w:ilvl="6" w:tplc="31669D44">
      <w:numFmt w:val="bullet"/>
      <w:lvlText w:val="•"/>
      <w:lvlJc w:val="left"/>
      <w:pPr>
        <w:ind w:left="6508" w:hanging="498"/>
      </w:pPr>
      <w:rPr>
        <w:rFonts w:hint="default"/>
      </w:rPr>
    </w:lvl>
    <w:lvl w:ilvl="7" w:tplc="EAA8B0C0">
      <w:numFmt w:val="bullet"/>
      <w:lvlText w:val="•"/>
      <w:lvlJc w:val="left"/>
      <w:pPr>
        <w:ind w:left="7226" w:hanging="498"/>
      </w:pPr>
      <w:rPr>
        <w:rFonts w:hint="default"/>
      </w:rPr>
    </w:lvl>
    <w:lvl w:ilvl="8" w:tplc="5AF01F06">
      <w:numFmt w:val="bullet"/>
      <w:lvlText w:val="•"/>
      <w:lvlJc w:val="left"/>
      <w:pPr>
        <w:ind w:left="7944" w:hanging="498"/>
      </w:pPr>
      <w:rPr>
        <w:rFonts w:hint="default"/>
      </w:rPr>
    </w:lvl>
  </w:abstractNum>
  <w:abstractNum w:abstractNumId="26">
    <w:nsid w:val="13684023"/>
    <w:multiLevelType w:val="singleLevel"/>
    <w:tmpl w:val="80EA2B06"/>
    <w:lvl w:ilvl="0">
      <w:start w:val="1"/>
      <w:numFmt w:val="decimal"/>
      <w:lvlText w:val="%1."/>
      <w:legacy w:legacy="1" w:legacySpace="0" w:legacyIndent="422"/>
      <w:lvlJc w:val="left"/>
      <w:rPr>
        <w:rFonts w:ascii="Times New Roman" w:hAnsi="Times New Roman" w:cs="Times New Roman" w:hint="default"/>
      </w:rPr>
    </w:lvl>
  </w:abstractNum>
  <w:abstractNum w:abstractNumId="27">
    <w:nsid w:val="144F4A40"/>
    <w:multiLevelType w:val="hybridMultilevel"/>
    <w:tmpl w:val="9EB87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14547E9D"/>
    <w:multiLevelType w:val="hybridMultilevel"/>
    <w:tmpl w:val="628CFDF6"/>
    <w:lvl w:ilvl="0" w:tplc="43600F42">
      <w:start w:val="1"/>
      <w:numFmt w:val="bullet"/>
      <w:lvlText w:val=""/>
      <w:lvlJc w:val="left"/>
      <w:pPr>
        <w:ind w:left="152" w:hanging="192"/>
      </w:pPr>
      <w:rPr>
        <w:rFonts w:ascii="Symbol" w:hAnsi="Symbol" w:hint="default"/>
        <w:spacing w:val="-12"/>
        <w:w w:val="100"/>
        <w:sz w:val="14"/>
        <w:szCs w:val="14"/>
      </w:rPr>
    </w:lvl>
    <w:lvl w:ilvl="1" w:tplc="9CF4D41A">
      <w:numFmt w:val="bullet"/>
      <w:lvlText w:val="•"/>
      <w:lvlJc w:val="left"/>
      <w:pPr>
        <w:ind w:left="1080" w:hanging="192"/>
      </w:pPr>
      <w:rPr>
        <w:rFonts w:hint="default"/>
      </w:rPr>
    </w:lvl>
    <w:lvl w:ilvl="2" w:tplc="67221B2C">
      <w:numFmt w:val="bullet"/>
      <w:lvlText w:val="•"/>
      <w:lvlJc w:val="left"/>
      <w:pPr>
        <w:ind w:left="2000" w:hanging="192"/>
      </w:pPr>
      <w:rPr>
        <w:rFonts w:hint="default"/>
      </w:rPr>
    </w:lvl>
    <w:lvl w:ilvl="3" w:tplc="DFC8B716">
      <w:numFmt w:val="bullet"/>
      <w:lvlText w:val="•"/>
      <w:lvlJc w:val="left"/>
      <w:pPr>
        <w:ind w:left="2920" w:hanging="192"/>
      </w:pPr>
      <w:rPr>
        <w:rFonts w:hint="default"/>
      </w:rPr>
    </w:lvl>
    <w:lvl w:ilvl="4" w:tplc="602CE1C0">
      <w:numFmt w:val="bullet"/>
      <w:lvlText w:val="•"/>
      <w:lvlJc w:val="left"/>
      <w:pPr>
        <w:ind w:left="3840" w:hanging="192"/>
      </w:pPr>
      <w:rPr>
        <w:rFonts w:hint="default"/>
      </w:rPr>
    </w:lvl>
    <w:lvl w:ilvl="5" w:tplc="229065D6">
      <w:numFmt w:val="bullet"/>
      <w:lvlText w:val="•"/>
      <w:lvlJc w:val="left"/>
      <w:pPr>
        <w:ind w:left="4760" w:hanging="192"/>
      </w:pPr>
      <w:rPr>
        <w:rFonts w:hint="default"/>
      </w:rPr>
    </w:lvl>
    <w:lvl w:ilvl="6" w:tplc="1B46B0D4">
      <w:numFmt w:val="bullet"/>
      <w:lvlText w:val="•"/>
      <w:lvlJc w:val="left"/>
      <w:pPr>
        <w:ind w:left="5680" w:hanging="192"/>
      </w:pPr>
      <w:rPr>
        <w:rFonts w:hint="default"/>
      </w:rPr>
    </w:lvl>
    <w:lvl w:ilvl="7" w:tplc="36AE1A50">
      <w:numFmt w:val="bullet"/>
      <w:lvlText w:val="•"/>
      <w:lvlJc w:val="left"/>
      <w:pPr>
        <w:ind w:left="6600" w:hanging="192"/>
      </w:pPr>
      <w:rPr>
        <w:rFonts w:hint="default"/>
      </w:rPr>
    </w:lvl>
    <w:lvl w:ilvl="8" w:tplc="B9662FAE">
      <w:numFmt w:val="bullet"/>
      <w:lvlText w:val="•"/>
      <w:lvlJc w:val="left"/>
      <w:pPr>
        <w:ind w:left="7520" w:hanging="192"/>
      </w:pPr>
      <w:rPr>
        <w:rFonts w:hint="default"/>
      </w:rPr>
    </w:lvl>
  </w:abstractNum>
  <w:abstractNum w:abstractNumId="29">
    <w:nsid w:val="145D5BC6"/>
    <w:multiLevelType w:val="hybridMultilevel"/>
    <w:tmpl w:val="1BDE6E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4D436DD"/>
    <w:multiLevelType w:val="hybridMultilevel"/>
    <w:tmpl w:val="D018D1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14E84DF0"/>
    <w:multiLevelType w:val="hybridMultilevel"/>
    <w:tmpl w:val="5C08344E"/>
    <w:lvl w:ilvl="0" w:tplc="04150001">
      <w:start w:val="1"/>
      <w:numFmt w:val="bullet"/>
      <w:lvlText w:val=""/>
      <w:lvlJc w:val="left"/>
      <w:pPr>
        <w:ind w:left="859" w:hanging="360"/>
      </w:pPr>
      <w:rPr>
        <w:rFonts w:ascii="Symbol" w:hAnsi="Symbol"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32">
    <w:nsid w:val="15127885"/>
    <w:multiLevelType w:val="hybridMultilevel"/>
    <w:tmpl w:val="A5926AAA"/>
    <w:lvl w:ilvl="0" w:tplc="43600F42">
      <w:start w:val="1"/>
      <w:numFmt w:val="bullet"/>
      <w:lvlText w:val=""/>
      <w:lvlJc w:val="left"/>
      <w:pPr>
        <w:ind w:left="535" w:hanging="394"/>
      </w:pPr>
      <w:rPr>
        <w:rFonts w:ascii="Symbol" w:hAnsi="Symbol" w:hint="default"/>
        <w:spacing w:val="-12"/>
        <w:w w:val="100"/>
        <w:sz w:val="14"/>
        <w:szCs w:val="14"/>
      </w:rPr>
    </w:lvl>
    <w:lvl w:ilvl="1" w:tplc="4EF698E8">
      <w:numFmt w:val="bullet"/>
      <w:lvlText w:val="•"/>
      <w:lvlJc w:val="left"/>
      <w:pPr>
        <w:ind w:left="1422" w:hanging="394"/>
      </w:pPr>
      <w:rPr>
        <w:rFonts w:hint="default"/>
      </w:rPr>
    </w:lvl>
    <w:lvl w:ilvl="2" w:tplc="99F4B510">
      <w:numFmt w:val="bullet"/>
      <w:lvlText w:val="•"/>
      <w:lvlJc w:val="left"/>
      <w:pPr>
        <w:ind w:left="2304" w:hanging="394"/>
      </w:pPr>
      <w:rPr>
        <w:rFonts w:hint="default"/>
      </w:rPr>
    </w:lvl>
    <w:lvl w:ilvl="3" w:tplc="C338B51A">
      <w:numFmt w:val="bullet"/>
      <w:lvlText w:val="•"/>
      <w:lvlJc w:val="left"/>
      <w:pPr>
        <w:ind w:left="3186" w:hanging="394"/>
      </w:pPr>
      <w:rPr>
        <w:rFonts w:hint="default"/>
      </w:rPr>
    </w:lvl>
    <w:lvl w:ilvl="4" w:tplc="373C819E">
      <w:numFmt w:val="bullet"/>
      <w:lvlText w:val="•"/>
      <w:lvlJc w:val="left"/>
      <w:pPr>
        <w:ind w:left="4068" w:hanging="394"/>
      </w:pPr>
      <w:rPr>
        <w:rFonts w:hint="default"/>
      </w:rPr>
    </w:lvl>
    <w:lvl w:ilvl="5" w:tplc="189A0EE6">
      <w:numFmt w:val="bullet"/>
      <w:lvlText w:val="•"/>
      <w:lvlJc w:val="left"/>
      <w:pPr>
        <w:ind w:left="4950" w:hanging="394"/>
      </w:pPr>
      <w:rPr>
        <w:rFonts w:hint="default"/>
      </w:rPr>
    </w:lvl>
    <w:lvl w:ilvl="6" w:tplc="FF12E302">
      <w:numFmt w:val="bullet"/>
      <w:lvlText w:val="•"/>
      <w:lvlJc w:val="left"/>
      <w:pPr>
        <w:ind w:left="5832" w:hanging="394"/>
      </w:pPr>
      <w:rPr>
        <w:rFonts w:hint="default"/>
      </w:rPr>
    </w:lvl>
    <w:lvl w:ilvl="7" w:tplc="7C7AC36E">
      <w:numFmt w:val="bullet"/>
      <w:lvlText w:val="•"/>
      <w:lvlJc w:val="left"/>
      <w:pPr>
        <w:ind w:left="6714" w:hanging="394"/>
      </w:pPr>
      <w:rPr>
        <w:rFonts w:hint="default"/>
      </w:rPr>
    </w:lvl>
    <w:lvl w:ilvl="8" w:tplc="FCF87F4E">
      <w:numFmt w:val="bullet"/>
      <w:lvlText w:val="•"/>
      <w:lvlJc w:val="left"/>
      <w:pPr>
        <w:ind w:left="7596" w:hanging="394"/>
      </w:pPr>
      <w:rPr>
        <w:rFonts w:hint="default"/>
      </w:rPr>
    </w:lvl>
  </w:abstractNum>
  <w:abstractNum w:abstractNumId="33">
    <w:nsid w:val="17C359D8"/>
    <w:multiLevelType w:val="hybridMultilevel"/>
    <w:tmpl w:val="1BDAFA5E"/>
    <w:lvl w:ilvl="0" w:tplc="04150001">
      <w:start w:val="1"/>
      <w:numFmt w:val="bullet"/>
      <w:lvlText w:val=""/>
      <w:lvlJc w:val="left"/>
      <w:pPr>
        <w:ind w:left="424" w:hanging="284"/>
      </w:pPr>
      <w:rPr>
        <w:rFonts w:ascii="Symbol" w:hAnsi="Symbol" w:hint="default"/>
        <w:w w:val="99"/>
        <w:sz w:val="14"/>
        <w:szCs w:val="1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18024AFC"/>
    <w:multiLevelType w:val="multilevel"/>
    <w:tmpl w:val="B73056FC"/>
    <w:lvl w:ilvl="0">
      <w:start w:val="1"/>
      <w:numFmt w:val="decimal"/>
      <w:lvlText w:val="%1."/>
      <w:lvlJc w:val="left"/>
      <w:pPr>
        <w:ind w:left="360" w:hanging="360"/>
      </w:pPr>
      <w:rPr>
        <w:rFonts w:hint="default"/>
        <w:b/>
        <w:bCs/>
        <w:spacing w:val="-1"/>
        <w:w w:val="100"/>
        <w:sz w:val="14"/>
        <w:szCs w:val="14"/>
      </w:rPr>
    </w:lvl>
    <w:lvl w:ilvl="1">
      <w:start w:val="1"/>
      <w:numFmt w:val="decimal"/>
      <w:lvlText w:val="%1.%2."/>
      <w:lvlJc w:val="left"/>
      <w:pPr>
        <w:ind w:left="792" w:hanging="432"/>
      </w:pPr>
      <w:rPr>
        <w:rFonts w:hint="default"/>
        <w:b/>
        <w:i w:val="0"/>
        <w:spacing w:val="-1"/>
        <w:w w:val="10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18BF13C0"/>
    <w:multiLevelType w:val="hybridMultilevel"/>
    <w:tmpl w:val="28C21970"/>
    <w:lvl w:ilvl="0" w:tplc="04150001">
      <w:start w:val="1"/>
      <w:numFmt w:val="bullet"/>
      <w:lvlText w:val=""/>
      <w:lvlJc w:val="left"/>
      <w:pPr>
        <w:ind w:left="436" w:hanging="284"/>
      </w:pPr>
      <w:rPr>
        <w:rFonts w:ascii="Symbol" w:hAnsi="Symbol" w:hint="default"/>
        <w:w w:val="99"/>
        <w:sz w:val="14"/>
        <w:szCs w:val="14"/>
      </w:rPr>
    </w:lvl>
    <w:lvl w:ilvl="1" w:tplc="DDAC8816">
      <w:start w:val="1"/>
      <w:numFmt w:val="decimal"/>
      <w:lvlText w:val="%2)"/>
      <w:lvlJc w:val="left"/>
      <w:pPr>
        <w:ind w:left="424" w:hanging="284"/>
      </w:pPr>
      <w:rPr>
        <w:rFonts w:ascii="Verdana" w:eastAsia="Arial Narrow" w:hAnsi="Verdana" w:cs="Times New Roman" w:hint="default"/>
        <w:w w:val="99"/>
        <w:sz w:val="14"/>
        <w:szCs w:val="14"/>
      </w:rPr>
    </w:lvl>
    <w:lvl w:ilvl="2" w:tplc="04150001">
      <w:start w:val="1"/>
      <w:numFmt w:val="bullet"/>
      <w:lvlText w:val=""/>
      <w:lvlJc w:val="left"/>
      <w:pPr>
        <w:ind w:left="707" w:hanging="284"/>
      </w:pPr>
      <w:rPr>
        <w:rFonts w:ascii="Symbol" w:hAnsi="Symbol" w:hint="default"/>
        <w:w w:val="99"/>
        <w:sz w:val="14"/>
        <w:szCs w:val="14"/>
      </w:rPr>
    </w:lvl>
    <w:lvl w:ilvl="3" w:tplc="412CA928">
      <w:numFmt w:val="bullet"/>
      <w:lvlText w:val="•"/>
      <w:lvlJc w:val="left"/>
      <w:pPr>
        <w:ind w:left="1710" w:hanging="284"/>
      </w:pPr>
      <w:rPr>
        <w:rFonts w:hint="default"/>
      </w:rPr>
    </w:lvl>
    <w:lvl w:ilvl="4" w:tplc="D1C4CA96">
      <w:numFmt w:val="bullet"/>
      <w:lvlText w:val="•"/>
      <w:lvlJc w:val="left"/>
      <w:pPr>
        <w:ind w:left="2720" w:hanging="284"/>
      </w:pPr>
      <w:rPr>
        <w:rFonts w:hint="default"/>
      </w:rPr>
    </w:lvl>
    <w:lvl w:ilvl="5" w:tplc="82A2E1D0">
      <w:numFmt w:val="bullet"/>
      <w:lvlText w:val="•"/>
      <w:lvlJc w:val="left"/>
      <w:pPr>
        <w:ind w:left="3730" w:hanging="284"/>
      </w:pPr>
      <w:rPr>
        <w:rFonts w:hint="default"/>
      </w:rPr>
    </w:lvl>
    <w:lvl w:ilvl="6" w:tplc="9D3A430E">
      <w:numFmt w:val="bullet"/>
      <w:lvlText w:val="•"/>
      <w:lvlJc w:val="left"/>
      <w:pPr>
        <w:ind w:left="4740" w:hanging="284"/>
      </w:pPr>
      <w:rPr>
        <w:rFonts w:hint="default"/>
      </w:rPr>
    </w:lvl>
    <w:lvl w:ilvl="7" w:tplc="E944938C">
      <w:numFmt w:val="bullet"/>
      <w:lvlText w:val="•"/>
      <w:lvlJc w:val="left"/>
      <w:pPr>
        <w:ind w:left="5750" w:hanging="284"/>
      </w:pPr>
      <w:rPr>
        <w:rFonts w:hint="default"/>
      </w:rPr>
    </w:lvl>
    <w:lvl w:ilvl="8" w:tplc="0DFCC8DA">
      <w:numFmt w:val="bullet"/>
      <w:lvlText w:val="•"/>
      <w:lvlJc w:val="left"/>
      <w:pPr>
        <w:ind w:left="6760" w:hanging="284"/>
      </w:pPr>
      <w:rPr>
        <w:rFonts w:hint="default"/>
      </w:rPr>
    </w:lvl>
  </w:abstractNum>
  <w:abstractNum w:abstractNumId="36">
    <w:nsid w:val="18CB6502"/>
    <w:multiLevelType w:val="hybridMultilevel"/>
    <w:tmpl w:val="50681742"/>
    <w:lvl w:ilvl="0" w:tplc="BC14DD84">
      <w:start w:val="1"/>
      <w:numFmt w:val="decimal"/>
      <w:lvlText w:val="%1."/>
      <w:lvlJc w:val="left"/>
      <w:pPr>
        <w:ind w:left="777" w:hanging="543"/>
      </w:pPr>
      <w:rPr>
        <w:rFonts w:ascii="Verdana" w:eastAsia="Arial Narrow" w:hAnsi="Verdana" w:cs="Times New Roman" w:hint="default"/>
        <w:spacing w:val="-6"/>
        <w:w w:val="100"/>
        <w:sz w:val="14"/>
        <w:szCs w:val="20"/>
      </w:rPr>
    </w:lvl>
    <w:lvl w:ilvl="1" w:tplc="BDC6D3F8">
      <w:numFmt w:val="bullet"/>
      <w:lvlText w:val="•"/>
      <w:lvlJc w:val="left"/>
      <w:pPr>
        <w:ind w:left="1638" w:hanging="543"/>
      </w:pPr>
      <w:rPr>
        <w:rFonts w:hint="default"/>
      </w:rPr>
    </w:lvl>
    <w:lvl w:ilvl="2" w:tplc="4CB0813A">
      <w:numFmt w:val="bullet"/>
      <w:lvlText w:val="•"/>
      <w:lvlJc w:val="left"/>
      <w:pPr>
        <w:ind w:left="2496" w:hanging="543"/>
      </w:pPr>
      <w:rPr>
        <w:rFonts w:hint="default"/>
      </w:rPr>
    </w:lvl>
    <w:lvl w:ilvl="3" w:tplc="18CCB1BC">
      <w:numFmt w:val="bullet"/>
      <w:lvlText w:val="•"/>
      <w:lvlJc w:val="left"/>
      <w:pPr>
        <w:ind w:left="3354" w:hanging="543"/>
      </w:pPr>
      <w:rPr>
        <w:rFonts w:hint="default"/>
      </w:rPr>
    </w:lvl>
    <w:lvl w:ilvl="4" w:tplc="10A283E4">
      <w:numFmt w:val="bullet"/>
      <w:lvlText w:val="•"/>
      <w:lvlJc w:val="left"/>
      <w:pPr>
        <w:ind w:left="4212" w:hanging="543"/>
      </w:pPr>
      <w:rPr>
        <w:rFonts w:hint="default"/>
      </w:rPr>
    </w:lvl>
    <w:lvl w:ilvl="5" w:tplc="4F54AB8C">
      <w:numFmt w:val="bullet"/>
      <w:lvlText w:val="•"/>
      <w:lvlJc w:val="left"/>
      <w:pPr>
        <w:ind w:left="5070" w:hanging="543"/>
      </w:pPr>
      <w:rPr>
        <w:rFonts w:hint="default"/>
      </w:rPr>
    </w:lvl>
    <w:lvl w:ilvl="6" w:tplc="A9548E1E">
      <w:numFmt w:val="bullet"/>
      <w:lvlText w:val="•"/>
      <w:lvlJc w:val="left"/>
      <w:pPr>
        <w:ind w:left="5928" w:hanging="543"/>
      </w:pPr>
      <w:rPr>
        <w:rFonts w:hint="default"/>
      </w:rPr>
    </w:lvl>
    <w:lvl w:ilvl="7" w:tplc="8DDCAFD6">
      <w:numFmt w:val="bullet"/>
      <w:lvlText w:val="•"/>
      <w:lvlJc w:val="left"/>
      <w:pPr>
        <w:ind w:left="6786" w:hanging="543"/>
      </w:pPr>
      <w:rPr>
        <w:rFonts w:hint="default"/>
      </w:rPr>
    </w:lvl>
    <w:lvl w:ilvl="8" w:tplc="59F45D1C">
      <w:numFmt w:val="bullet"/>
      <w:lvlText w:val="•"/>
      <w:lvlJc w:val="left"/>
      <w:pPr>
        <w:ind w:left="7644" w:hanging="543"/>
      </w:pPr>
      <w:rPr>
        <w:rFonts w:hint="default"/>
      </w:rPr>
    </w:lvl>
  </w:abstractNum>
  <w:abstractNum w:abstractNumId="37">
    <w:nsid w:val="19824DCA"/>
    <w:multiLevelType w:val="hybridMultilevel"/>
    <w:tmpl w:val="27180986"/>
    <w:lvl w:ilvl="0" w:tplc="F7C27BB8">
      <w:numFmt w:val="bullet"/>
      <w:lvlText w:val="-"/>
      <w:lvlJc w:val="left"/>
      <w:pPr>
        <w:ind w:left="720" w:hanging="360"/>
      </w:pPr>
      <w:rPr>
        <w:rFonts w:ascii="Arial Narrow" w:eastAsia="Arial Narrow" w:hAnsi="Arial Narrow" w:cs="Arial Narrow" w:hint="default"/>
        <w:w w:val="99"/>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ADF022F"/>
    <w:multiLevelType w:val="hybridMultilevel"/>
    <w:tmpl w:val="0424119E"/>
    <w:lvl w:ilvl="0" w:tplc="43600F42">
      <w:start w:val="1"/>
      <w:numFmt w:val="bullet"/>
      <w:lvlText w:val=""/>
      <w:lvlJc w:val="left"/>
      <w:pPr>
        <w:ind w:left="335" w:hanging="147"/>
      </w:pPr>
      <w:rPr>
        <w:rFonts w:ascii="Symbol" w:hAnsi="Symbol" w:hint="default"/>
        <w:spacing w:val="-12"/>
        <w:w w:val="100"/>
        <w:sz w:val="14"/>
        <w:szCs w:val="14"/>
      </w:rPr>
    </w:lvl>
    <w:lvl w:ilvl="1" w:tplc="9BBAA2AE">
      <w:numFmt w:val="bullet"/>
      <w:lvlText w:val="•"/>
      <w:lvlJc w:val="left"/>
      <w:pPr>
        <w:ind w:left="1242" w:hanging="147"/>
      </w:pPr>
      <w:rPr>
        <w:rFonts w:hint="default"/>
      </w:rPr>
    </w:lvl>
    <w:lvl w:ilvl="2" w:tplc="83641DF2">
      <w:numFmt w:val="bullet"/>
      <w:lvlText w:val="•"/>
      <w:lvlJc w:val="left"/>
      <w:pPr>
        <w:ind w:left="2144" w:hanging="147"/>
      </w:pPr>
      <w:rPr>
        <w:rFonts w:hint="default"/>
      </w:rPr>
    </w:lvl>
    <w:lvl w:ilvl="3" w:tplc="2354B8D2">
      <w:numFmt w:val="bullet"/>
      <w:lvlText w:val="•"/>
      <w:lvlJc w:val="left"/>
      <w:pPr>
        <w:ind w:left="3046" w:hanging="147"/>
      </w:pPr>
      <w:rPr>
        <w:rFonts w:hint="default"/>
      </w:rPr>
    </w:lvl>
    <w:lvl w:ilvl="4" w:tplc="F592880A">
      <w:numFmt w:val="bullet"/>
      <w:lvlText w:val="•"/>
      <w:lvlJc w:val="left"/>
      <w:pPr>
        <w:ind w:left="3948" w:hanging="147"/>
      </w:pPr>
      <w:rPr>
        <w:rFonts w:hint="default"/>
      </w:rPr>
    </w:lvl>
    <w:lvl w:ilvl="5" w:tplc="67186C3C">
      <w:numFmt w:val="bullet"/>
      <w:lvlText w:val="•"/>
      <w:lvlJc w:val="left"/>
      <w:pPr>
        <w:ind w:left="4850" w:hanging="147"/>
      </w:pPr>
      <w:rPr>
        <w:rFonts w:hint="default"/>
      </w:rPr>
    </w:lvl>
    <w:lvl w:ilvl="6" w:tplc="D9F88236">
      <w:numFmt w:val="bullet"/>
      <w:lvlText w:val="•"/>
      <w:lvlJc w:val="left"/>
      <w:pPr>
        <w:ind w:left="5752" w:hanging="147"/>
      </w:pPr>
      <w:rPr>
        <w:rFonts w:hint="default"/>
      </w:rPr>
    </w:lvl>
    <w:lvl w:ilvl="7" w:tplc="C4769FF2">
      <w:numFmt w:val="bullet"/>
      <w:lvlText w:val="•"/>
      <w:lvlJc w:val="left"/>
      <w:pPr>
        <w:ind w:left="6654" w:hanging="147"/>
      </w:pPr>
      <w:rPr>
        <w:rFonts w:hint="default"/>
      </w:rPr>
    </w:lvl>
    <w:lvl w:ilvl="8" w:tplc="AD3C685E">
      <w:numFmt w:val="bullet"/>
      <w:lvlText w:val="•"/>
      <w:lvlJc w:val="left"/>
      <w:pPr>
        <w:ind w:left="7556" w:hanging="147"/>
      </w:pPr>
      <w:rPr>
        <w:rFonts w:hint="default"/>
      </w:rPr>
    </w:lvl>
  </w:abstractNum>
  <w:abstractNum w:abstractNumId="39">
    <w:nsid w:val="1AFE3573"/>
    <w:multiLevelType w:val="multilevel"/>
    <w:tmpl w:val="3AF0729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1BCA3C95"/>
    <w:multiLevelType w:val="hybridMultilevel"/>
    <w:tmpl w:val="D2CEA86C"/>
    <w:lvl w:ilvl="0" w:tplc="43600F42">
      <w:start w:val="1"/>
      <w:numFmt w:val="bullet"/>
      <w:lvlText w:val=""/>
      <w:lvlJc w:val="left"/>
      <w:pPr>
        <w:ind w:left="253" w:hanging="101"/>
      </w:pPr>
      <w:rPr>
        <w:rFonts w:ascii="Symbol" w:hAnsi="Symbol" w:hint="default"/>
        <w:w w:val="100"/>
        <w:sz w:val="14"/>
        <w:szCs w:val="14"/>
      </w:rPr>
    </w:lvl>
    <w:lvl w:ilvl="1" w:tplc="9E4EBEB0">
      <w:numFmt w:val="bullet"/>
      <w:lvlText w:val=""/>
      <w:lvlJc w:val="left"/>
      <w:pPr>
        <w:ind w:left="860" w:hanging="274"/>
      </w:pPr>
      <w:rPr>
        <w:rFonts w:ascii="Symbol" w:eastAsia="Symbol" w:hAnsi="Symbol" w:cs="Symbol" w:hint="default"/>
        <w:w w:val="99"/>
        <w:sz w:val="20"/>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41">
    <w:nsid w:val="1CFB6FC4"/>
    <w:multiLevelType w:val="hybridMultilevel"/>
    <w:tmpl w:val="F2680264"/>
    <w:lvl w:ilvl="0" w:tplc="43600F42">
      <w:start w:val="1"/>
      <w:numFmt w:val="bullet"/>
      <w:lvlText w:val=""/>
      <w:lvlJc w:val="left"/>
      <w:pPr>
        <w:ind w:left="141" w:hanging="111"/>
      </w:pPr>
      <w:rPr>
        <w:rFonts w:ascii="Symbol" w:hAnsi="Symbol" w:hint="default"/>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42">
    <w:nsid w:val="1DBD06B8"/>
    <w:multiLevelType w:val="hybridMultilevel"/>
    <w:tmpl w:val="CF7660F6"/>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E487741"/>
    <w:multiLevelType w:val="hybridMultilevel"/>
    <w:tmpl w:val="E402E6C6"/>
    <w:lvl w:ilvl="0" w:tplc="ECD8ADE2">
      <w:start w:val="1"/>
      <w:numFmt w:val="decimal"/>
      <w:lvlText w:val="%1."/>
      <w:lvlJc w:val="left"/>
      <w:pPr>
        <w:ind w:left="561" w:hanging="423"/>
      </w:pPr>
      <w:rPr>
        <w:rFonts w:ascii="Verdana" w:eastAsia="Times New Roman" w:hAnsi="Verdana" w:cs="Times New Roman" w:hint="default"/>
        <w:spacing w:val="-11"/>
        <w:w w:val="99"/>
        <w:sz w:val="14"/>
        <w:szCs w:val="14"/>
      </w:rPr>
    </w:lvl>
    <w:lvl w:ilvl="1" w:tplc="E21ABA04">
      <w:numFmt w:val="bullet"/>
      <w:lvlText w:val="•"/>
      <w:lvlJc w:val="left"/>
      <w:pPr>
        <w:ind w:left="1440" w:hanging="423"/>
      </w:pPr>
      <w:rPr>
        <w:rFonts w:hint="default"/>
      </w:rPr>
    </w:lvl>
    <w:lvl w:ilvl="2" w:tplc="9FB0B812">
      <w:numFmt w:val="bullet"/>
      <w:lvlText w:val="•"/>
      <w:lvlJc w:val="left"/>
      <w:pPr>
        <w:ind w:left="2320" w:hanging="423"/>
      </w:pPr>
      <w:rPr>
        <w:rFonts w:hint="default"/>
      </w:rPr>
    </w:lvl>
    <w:lvl w:ilvl="3" w:tplc="17A8F974">
      <w:numFmt w:val="bullet"/>
      <w:lvlText w:val="•"/>
      <w:lvlJc w:val="left"/>
      <w:pPr>
        <w:ind w:left="3200" w:hanging="423"/>
      </w:pPr>
      <w:rPr>
        <w:rFonts w:hint="default"/>
      </w:rPr>
    </w:lvl>
    <w:lvl w:ilvl="4" w:tplc="7812AED6">
      <w:numFmt w:val="bullet"/>
      <w:lvlText w:val="•"/>
      <w:lvlJc w:val="left"/>
      <w:pPr>
        <w:ind w:left="4080" w:hanging="423"/>
      </w:pPr>
      <w:rPr>
        <w:rFonts w:hint="default"/>
      </w:rPr>
    </w:lvl>
    <w:lvl w:ilvl="5" w:tplc="E2A43314">
      <w:numFmt w:val="bullet"/>
      <w:lvlText w:val="•"/>
      <w:lvlJc w:val="left"/>
      <w:pPr>
        <w:ind w:left="4960" w:hanging="423"/>
      </w:pPr>
      <w:rPr>
        <w:rFonts w:hint="default"/>
      </w:rPr>
    </w:lvl>
    <w:lvl w:ilvl="6" w:tplc="155E1906">
      <w:numFmt w:val="bullet"/>
      <w:lvlText w:val="•"/>
      <w:lvlJc w:val="left"/>
      <w:pPr>
        <w:ind w:left="5840" w:hanging="423"/>
      </w:pPr>
      <w:rPr>
        <w:rFonts w:hint="default"/>
      </w:rPr>
    </w:lvl>
    <w:lvl w:ilvl="7" w:tplc="71AE92B6">
      <w:numFmt w:val="bullet"/>
      <w:lvlText w:val="•"/>
      <w:lvlJc w:val="left"/>
      <w:pPr>
        <w:ind w:left="6720" w:hanging="423"/>
      </w:pPr>
      <w:rPr>
        <w:rFonts w:hint="default"/>
      </w:rPr>
    </w:lvl>
    <w:lvl w:ilvl="8" w:tplc="EFAC51AE">
      <w:numFmt w:val="bullet"/>
      <w:lvlText w:val="•"/>
      <w:lvlJc w:val="left"/>
      <w:pPr>
        <w:ind w:left="7600" w:hanging="423"/>
      </w:pPr>
      <w:rPr>
        <w:rFonts w:hint="default"/>
      </w:rPr>
    </w:lvl>
  </w:abstractNum>
  <w:abstractNum w:abstractNumId="44">
    <w:nsid w:val="1E7F36E6"/>
    <w:multiLevelType w:val="multilevel"/>
    <w:tmpl w:val="9A961AA4"/>
    <w:lvl w:ilvl="0">
      <w:start w:val="1"/>
      <w:numFmt w:val="bullet"/>
      <w:lvlText w:val=""/>
      <w:lvlJc w:val="left"/>
      <w:pPr>
        <w:ind w:left="521" w:hanging="322"/>
      </w:pPr>
      <w:rPr>
        <w:rFonts w:ascii="Symbol" w:hAnsi="Symbol" w:hint="default"/>
        <w:w w:val="100"/>
        <w:sz w:val="14"/>
        <w:szCs w:val="14"/>
      </w:rPr>
    </w:lvl>
    <w:lvl w:ilvl="1">
      <w:start w:val="4"/>
      <w:numFmt w:val="decimal"/>
      <w:lvlText w:val="%1.%2."/>
      <w:lvlJc w:val="left"/>
      <w:pPr>
        <w:ind w:left="521" w:hanging="322"/>
      </w:pPr>
      <w:rPr>
        <w:rFonts w:ascii="Times New Roman" w:eastAsia="Arial Narrow" w:hAnsi="Times New Roman" w:cs="Times New Roman" w:hint="default"/>
        <w:b/>
        <w:bCs/>
        <w:i w:val="0"/>
        <w:spacing w:val="-1"/>
        <w:w w:val="100"/>
        <w:sz w:val="20"/>
        <w:szCs w:val="20"/>
      </w:rPr>
    </w:lvl>
    <w:lvl w:ilvl="2">
      <w:start w:val="1"/>
      <w:numFmt w:val="decimal"/>
      <w:lvlText w:val="%1.%2.%3."/>
      <w:lvlJc w:val="left"/>
      <w:pPr>
        <w:ind w:left="660" w:hanging="462"/>
      </w:pPr>
      <w:rPr>
        <w:rFonts w:ascii="Verdana" w:eastAsia="Arial Narrow" w:hAnsi="Verdana" w:cs="Times New Roman" w:hint="default"/>
        <w:b/>
        <w:bCs/>
        <w:spacing w:val="-6"/>
        <w:w w:val="100"/>
        <w:sz w:val="14"/>
        <w:szCs w:val="20"/>
      </w:rPr>
    </w:lvl>
    <w:lvl w:ilvl="3">
      <w:start w:val="1"/>
      <w:numFmt w:val="bullet"/>
      <w:lvlText w:val=""/>
      <w:lvlJc w:val="left"/>
      <w:pPr>
        <w:ind w:left="392" w:hanging="284"/>
      </w:pPr>
      <w:rPr>
        <w:rFonts w:ascii="Symbol" w:hAnsi="Symbol" w:hint="default"/>
        <w:w w:val="100"/>
        <w:sz w:val="14"/>
        <w:szCs w:val="14"/>
      </w:rPr>
    </w:lvl>
    <w:lvl w:ilvl="4">
      <w:numFmt w:val="bullet"/>
      <w:lvlText w:val="•"/>
      <w:lvlJc w:val="left"/>
      <w:pPr>
        <w:ind w:left="1865" w:hanging="284"/>
      </w:pPr>
      <w:rPr>
        <w:rFonts w:hint="default"/>
      </w:rPr>
    </w:lvl>
    <w:lvl w:ilvl="5">
      <w:numFmt w:val="bullet"/>
      <w:lvlText w:val="•"/>
      <w:lvlJc w:val="left"/>
      <w:pPr>
        <w:ind w:left="3071" w:hanging="284"/>
      </w:pPr>
      <w:rPr>
        <w:rFonts w:hint="default"/>
      </w:rPr>
    </w:lvl>
    <w:lvl w:ilvl="6">
      <w:numFmt w:val="bullet"/>
      <w:lvlText w:val="•"/>
      <w:lvlJc w:val="left"/>
      <w:pPr>
        <w:ind w:left="4277" w:hanging="284"/>
      </w:pPr>
      <w:rPr>
        <w:rFonts w:hint="default"/>
      </w:rPr>
    </w:lvl>
    <w:lvl w:ilvl="7">
      <w:numFmt w:val="bullet"/>
      <w:lvlText w:val="•"/>
      <w:lvlJc w:val="left"/>
      <w:pPr>
        <w:ind w:left="5482" w:hanging="284"/>
      </w:pPr>
      <w:rPr>
        <w:rFonts w:hint="default"/>
      </w:rPr>
    </w:lvl>
    <w:lvl w:ilvl="8">
      <w:numFmt w:val="bullet"/>
      <w:lvlText w:val="•"/>
      <w:lvlJc w:val="left"/>
      <w:pPr>
        <w:ind w:left="6688" w:hanging="284"/>
      </w:pPr>
      <w:rPr>
        <w:rFonts w:hint="default"/>
      </w:rPr>
    </w:lvl>
  </w:abstractNum>
  <w:abstractNum w:abstractNumId="45">
    <w:nsid w:val="1E97489A"/>
    <w:multiLevelType w:val="hybridMultilevel"/>
    <w:tmpl w:val="60E6B3B2"/>
    <w:lvl w:ilvl="0" w:tplc="04150001">
      <w:start w:val="1"/>
      <w:numFmt w:val="bullet"/>
      <w:lvlText w:val=""/>
      <w:lvlJc w:val="left"/>
      <w:pPr>
        <w:ind w:left="435" w:hanging="526"/>
      </w:pPr>
      <w:rPr>
        <w:rFonts w:ascii="Symbol" w:hAnsi="Symbol" w:hint="default"/>
        <w:w w:val="99"/>
        <w:sz w:val="14"/>
        <w:szCs w:val="14"/>
      </w:rPr>
    </w:lvl>
    <w:lvl w:ilvl="1" w:tplc="79C02D3E">
      <w:numFmt w:val="bullet"/>
      <w:lvlText w:val="•"/>
      <w:lvlJc w:val="left"/>
      <w:pPr>
        <w:ind w:left="1332" w:hanging="526"/>
      </w:pPr>
      <w:rPr>
        <w:rFonts w:hint="default"/>
      </w:rPr>
    </w:lvl>
    <w:lvl w:ilvl="2" w:tplc="29343C98">
      <w:numFmt w:val="bullet"/>
      <w:lvlText w:val="•"/>
      <w:lvlJc w:val="left"/>
      <w:pPr>
        <w:ind w:left="2224" w:hanging="526"/>
      </w:pPr>
      <w:rPr>
        <w:rFonts w:hint="default"/>
      </w:rPr>
    </w:lvl>
    <w:lvl w:ilvl="3" w:tplc="F39E7776">
      <w:numFmt w:val="bullet"/>
      <w:lvlText w:val="•"/>
      <w:lvlJc w:val="left"/>
      <w:pPr>
        <w:ind w:left="3116" w:hanging="526"/>
      </w:pPr>
      <w:rPr>
        <w:rFonts w:hint="default"/>
      </w:rPr>
    </w:lvl>
    <w:lvl w:ilvl="4" w:tplc="6A38627C">
      <w:numFmt w:val="bullet"/>
      <w:lvlText w:val="•"/>
      <w:lvlJc w:val="left"/>
      <w:pPr>
        <w:ind w:left="4008" w:hanging="526"/>
      </w:pPr>
      <w:rPr>
        <w:rFonts w:hint="default"/>
      </w:rPr>
    </w:lvl>
    <w:lvl w:ilvl="5" w:tplc="85F6C0A6">
      <w:numFmt w:val="bullet"/>
      <w:lvlText w:val="•"/>
      <w:lvlJc w:val="left"/>
      <w:pPr>
        <w:ind w:left="4900" w:hanging="526"/>
      </w:pPr>
      <w:rPr>
        <w:rFonts w:hint="default"/>
      </w:rPr>
    </w:lvl>
    <w:lvl w:ilvl="6" w:tplc="3EA6DF76">
      <w:numFmt w:val="bullet"/>
      <w:lvlText w:val="•"/>
      <w:lvlJc w:val="left"/>
      <w:pPr>
        <w:ind w:left="5792" w:hanging="526"/>
      </w:pPr>
      <w:rPr>
        <w:rFonts w:hint="default"/>
      </w:rPr>
    </w:lvl>
    <w:lvl w:ilvl="7" w:tplc="2CEEED56">
      <w:numFmt w:val="bullet"/>
      <w:lvlText w:val="•"/>
      <w:lvlJc w:val="left"/>
      <w:pPr>
        <w:ind w:left="6684" w:hanging="526"/>
      </w:pPr>
      <w:rPr>
        <w:rFonts w:hint="default"/>
      </w:rPr>
    </w:lvl>
    <w:lvl w:ilvl="8" w:tplc="9BD4BF54">
      <w:numFmt w:val="bullet"/>
      <w:lvlText w:val="•"/>
      <w:lvlJc w:val="left"/>
      <w:pPr>
        <w:ind w:left="7576" w:hanging="526"/>
      </w:pPr>
      <w:rPr>
        <w:rFonts w:hint="default"/>
      </w:rPr>
    </w:lvl>
  </w:abstractNum>
  <w:abstractNum w:abstractNumId="46">
    <w:nsid w:val="1EB94786"/>
    <w:multiLevelType w:val="multilevel"/>
    <w:tmpl w:val="631A4950"/>
    <w:lvl w:ilvl="0">
      <w:start w:val="1"/>
      <w:numFmt w:val="decimal"/>
      <w:lvlText w:val="%1."/>
      <w:lvlJc w:val="left"/>
      <w:pPr>
        <w:ind w:left="360" w:hanging="360"/>
      </w:pPr>
      <w:rPr>
        <w:rFonts w:hint="default"/>
        <w:b/>
        <w:bCs/>
        <w:spacing w:val="-1"/>
        <w:w w:val="100"/>
        <w:sz w:val="14"/>
        <w:szCs w:val="20"/>
      </w:rPr>
    </w:lvl>
    <w:lvl w:ilvl="1">
      <w:start w:val="1"/>
      <w:numFmt w:val="decimal"/>
      <w:lvlText w:val="%1.%2."/>
      <w:lvlJc w:val="left"/>
      <w:pPr>
        <w:ind w:left="792" w:hanging="432"/>
      </w:pPr>
      <w:rPr>
        <w:rFonts w:hint="default"/>
        <w:b/>
        <w:bCs/>
        <w:spacing w:val="-1"/>
        <w:w w:val="100"/>
        <w:sz w:val="14"/>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Restart w:val="1"/>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1F9C5C49"/>
    <w:multiLevelType w:val="hybridMultilevel"/>
    <w:tmpl w:val="2A569A86"/>
    <w:lvl w:ilvl="0" w:tplc="43600F42">
      <w:start w:val="1"/>
      <w:numFmt w:val="bullet"/>
      <w:lvlText w:val=""/>
      <w:lvlJc w:val="left"/>
      <w:pPr>
        <w:ind w:left="141" w:hanging="111"/>
      </w:pPr>
      <w:rPr>
        <w:rFonts w:ascii="Symbol" w:hAnsi="Symbol" w:hint="default"/>
        <w:spacing w:val="-12"/>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48">
    <w:nsid w:val="20AC2081"/>
    <w:multiLevelType w:val="hybridMultilevel"/>
    <w:tmpl w:val="437691EA"/>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14763D1"/>
    <w:multiLevelType w:val="hybridMultilevel"/>
    <w:tmpl w:val="293A1A4A"/>
    <w:lvl w:ilvl="0" w:tplc="0F7C60A6">
      <w:start w:val="1"/>
      <w:numFmt w:val="decimal"/>
      <w:lvlText w:val="%1."/>
      <w:lvlJc w:val="left"/>
      <w:pPr>
        <w:ind w:left="643" w:hanging="500"/>
      </w:pPr>
      <w:rPr>
        <w:rFonts w:ascii="Verdana" w:eastAsia="Arial Narrow" w:hAnsi="Verdana" w:cs="Times New Roman" w:hint="default"/>
        <w:spacing w:val="-1"/>
        <w:w w:val="100"/>
        <w:sz w:val="14"/>
        <w:szCs w:val="20"/>
      </w:rPr>
    </w:lvl>
    <w:lvl w:ilvl="1" w:tplc="30DA9B22">
      <w:numFmt w:val="bullet"/>
      <w:lvlText w:val="•"/>
      <w:lvlJc w:val="left"/>
      <w:pPr>
        <w:ind w:left="1517" w:hanging="500"/>
      </w:pPr>
      <w:rPr>
        <w:rFonts w:hint="default"/>
      </w:rPr>
    </w:lvl>
    <w:lvl w:ilvl="2" w:tplc="04DCC116">
      <w:numFmt w:val="bullet"/>
      <w:lvlText w:val="•"/>
      <w:lvlJc w:val="left"/>
      <w:pPr>
        <w:ind w:left="2389" w:hanging="500"/>
      </w:pPr>
      <w:rPr>
        <w:rFonts w:hint="default"/>
      </w:rPr>
    </w:lvl>
    <w:lvl w:ilvl="3" w:tplc="D9C84F56">
      <w:numFmt w:val="bullet"/>
      <w:lvlText w:val="•"/>
      <w:lvlJc w:val="left"/>
      <w:pPr>
        <w:ind w:left="3261" w:hanging="500"/>
      </w:pPr>
      <w:rPr>
        <w:rFonts w:hint="default"/>
      </w:rPr>
    </w:lvl>
    <w:lvl w:ilvl="4" w:tplc="28746456">
      <w:numFmt w:val="bullet"/>
      <w:lvlText w:val="•"/>
      <w:lvlJc w:val="left"/>
      <w:pPr>
        <w:ind w:left="4133" w:hanging="500"/>
      </w:pPr>
      <w:rPr>
        <w:rFonts w:hint="default"/>
      </w:rPr>
    </w:lvl>
    <w:lvl w:ilvl="5" w:tplc="C1706DF0">
      <w:numFmt w:val="bullet"/>
      <w:lvlText w:val="•"/>
      <w:lvlJc w:val="left"/>
      <w:pPr>
        <w:ind w:left="5005" w:hanging="500"/>
      </w:pPr>
      <w:rPr>
        <w:rFonts w:hint="default"/>
      </w:rPr>
    </w:lvl>
    <w:lvl w:ilvl="6" w:tplc="31CA5A0A">
      <w:numFmt w:val="bullet"/>
      <w:lvlText w:val="•"/>
      <w:lvlJc w:val="left"/>
      <w:pPr>
        <w:ind w:left="5877" w:hanging="500"/>
      </w:pPr>
      <w:rPr>
        <w:rFonts w:hint="default"/>
      </w:rPr>
    </w:lvl>
    <w:lvl w:ilvl="7" w:tplc="8FCE5690">
      <w:numFmt w:val="bullet"/>
      <w:lvlText w:val="•"/>
      <w:lvlJc w:val="left"/>
      <w:pPr>
        <w:ind w:left="6749" w:hanging="500"/>
      </w:pPr>
      <w:rPr>
        <w:rFonts w:hint="default"/>
      </w:rPr>
    </w:lvl>
    <w:lvl w:ilvl="8" w:tplc="5260A890">
      <w:numFmt w:val="bullet"/>
      <w:lvlText w:val="•"/>
      <w:lvlJc w:val="left"/>
      <w:pPr>
        <w:ind w:left="7621" w:hanging="500"/>
      </w:pPr>
      <w:rPr>
        <w:rFonts w:hint="default"/>
      </w:rPr>
    </w:lvl>
  </w:abstractNum>
  <w:abstractNum w:abstractNumId="50">
    <w:nsid w:val="22775FFE"/>
    <w:multiLevelType w:val="singleLevel"/>
    <w:tmpl w:val="C2B411D4"/>
    <w:lvl w:ilvl="0">
      <w:start w:val="1"/>
      <w:numFmt w:val="lowerLetter"/>
      <w:lvlText w:val="%1)"/>
      <w:legacy w:legacy="1" w:legacySpace="0" w:legacyIndent="283"/>
      <w:lvlJc w:val="left"/>
      <w:pPr>
        <w:ind w:left="283" w:hanging="283"/>
      </w:pPr>
    </w:lvl>
  </w:abstractNum>
  <w:abstractNum w:abstractNumId="51">
    <w:nsid w:val="24417FF5"/>
    <w:multiLevelType w:val="hybridMultilevel"/>
    <w:tmpl w:val="6C2AF69C"/>
    <w:lvl w:ilvl="0" w:tplc="43600F42">
      <w:start w:val="1"/>
      <w:numFmt w:val="bullet"/>
      <w:lvlText w:val=""/>
      <w:lvlJc w:val="left"/>
      <w:pPr>
        <w:tabs>
          <w:tab w:val="num" w:pos="502"/>
        </w:tabs>
        <w:ind w:left="502" w:hanging="360"/>
      </w:pPr>
      <w:rPr>
        <w:rFonts w:ascii="Symbol" w:hAnsi="Symbol" w:hint="default"/>
        <w:w w:val="100"/>
        <w:sz w:val="14"/>
        <w:szCs w:val="14"/>
      </w:rPr>
    </w:lvl>
    <w:lvl w:ilvl="1" w:tplc="04150003" w:tentative="1">
      <w:start w:val="1"/>
      <w:numFmt w:val="bullet"/>
      <w:lvlText w:val="o"/>
      <w:lvlJc w:val="left"/>
      <w:pPr>
        <w:tabs>
          <w:tab w:val="num" w:pos="862"/>
        </w:tabs>
        <w:ind w:left="862" w:hanging="360"/>
      </w:pPr>
      <w:rPr>
        <w:rFonts w:ascii="Courier New" w:hAnsi="Courier New" w:cs="Courier New" w:hint="default"/>
      </w:rPr>
    </w:lvl>
    <w:lvl w:ilvl="2" w:tplc="04150005" w:tentative="1">
      <w:start w:val="1"/>
      <w:numFmt w:val="bullet"/>
      <w:lvlText w:val=""/>
      <w:lvlJc w:val="left"/>
      <w:pPr>
        <w:tabs>
          <w:tab w:val="num" w:pos="1582"/>
        </w:tabs>
        <w:ind w:left="1582" w:hanging="360"/>
      </w:pPr>
      <w:rPr>
        <w:rFonts w:ascii="Wingdings" w:hAnsi="Wingdings" w:hint="default"/>
      </w:rPr>
    </w:lvl>
    <w:lvl w:ilvl="3" w:tplc="04150001" w:tentative="1">
      <w:start w:val="1"/>
      <w:numFmt w:val="bullet"/>
      <w:lvlText w:val=""/>
      <w:lvlJc w:val="left"/>
      <w:pPr>
        <w:tabs>
          <w:tab w:val="num" w:pos="2302"/>
        </w:tabs>
        <w:ind w:left="2302" w:hanging="360"/>
      </w:pPr>
      <w:rPr>
        <w:rFonts w:ascii="Symbol" w:hAnsi="Symbol" w:hint="default"/>
      </w:rPr>
    </w:lvl>
    <w:lvl w:ilvl="4" w:tplc="04150003" w:tentative="1">
      <w:start w:val="1"/>
      <w:numFmt w:val="bullet"/>
      <w:lvlText w:val="o"/>
      <w:lvlJc w:val="left"/>
      <w:pPr>
        <w:tabs>
          <w:tab w:val="num" w:pos="3022"/>
        </w:tabs>
        <w:ind w:left="3022" w:hanging="360"/>
      </w:pPr>
      <w:rPr>
        <w:rFonts w:ascii="Courier New" w:hAnsi="Courier New" w:cs="Courier New" w:hint="default"/>
      </w:rPr>
    </w:lvl>
    <w:lvl w:ilvl="5" w:tplc="04150005" w:tentative="1">
      <w:start w:val="1"/>
      <w:numFmt w:val="bullet"/>
      <w:lvlText w:val=""/>
      <w:lvlJc w:val="left"/>
      <w:pPr>
        <w:tabs>
          <w:tab w:val="num" w:pos="3742"/>
        </w:tabs>
        <w:ind w:left="3742" w:hanging="360"/>
      </w:pPr>
      <w:rPr>
        <w:rFonts w:ascii="Wingdings" w:hAnsi="Wingdings" w:hint="default"/>
      </w:rPr>
    </w:lvl>
    <w:lvl w:ilvl="6" w:tplc="04150001" w:tentative="1">
      <w:start w:val="1"/>
      <w:numFmt w:val="bullet"/>
      <w:lvlText w:val=""/>
      <w:lvlJc w:val="left"/>
      <w:pPr>
        <w:tabs>
          <w:tab w:val="num" w:pos="4462"/>
        </w:tabs>
        <w:ind w:left="4462" w:hanging="360"/>
      </w:pPr>
      <w:rPr>
        <w:rFonts w:ascii="Symbol" w:hAnsi="Symbol" w:hint="default"/>
      </w:rPr>
    </w:lvl>
    <w:lvl w:ilvl="7" w:tplc="04150003" w:tentative="1">
      <w:start w:val="1"/>
      <w:numFmt w:val="bullet"/>
      <w:lvlText w:val="o"/>
      <w:lvlJc w:val="left"/>
      <w:pPr>
        <w:tabs>
          <w:tab w:val="num" w:pos="5182"/>
        </w:tabs>
        <w:ind w:left="5182" w:hanging="360"/>
      </w:pPr>
      <w:rPr>
        <w:rFonts w:ascii="Courier New" w:hAnsi="Courier New" w:cs="Courier New" w:hint="default"/>
      </w:rPr>
    </w:lvl>
    <w:lvl w:ilvl="8" w:tplc="04150005" w:tentative="1">
      <w:start w:val="1"/>
      <w:numFmt w:val="bullet"/>
      <w:lvlText w:val=""/>
      <w:lvlJc w:val="left"/>
      <w:pPr>
        <w:tabs>
          <w:tab w:val="num" w:pos="5902"/>
        </w:tabs>
        <w:ind w:left="5902" w:hanging="360"/>
      </w:pPr>
      <w:rPr>
        <w:rFonts w:ascii="Wingdings" w:hAnsi="Wingdings" w:hint="default"/>
      </w:rPr>
    </w:lvl>
  </w:abstractNum>
  <w:abstractNum w:abstractNumId="52">
    <w:nsid w:val="24DC4819"/>
    <w:multiLevelType w:val="hybridMultilevel"/>
    <w:tmpl w:val="3CBC56D8"/>
    <w:lvl w:ilvl="0" w:tplc="43600F42">
      <w:start w:val="1"/>
      <w:numFmt w:val="bullet"/>
      <w:lvlText w:val=""/>
      <w:lvlJc w:val="left"/>
      <w:pPr>
        <w:ind w:left="335" w:hanging="147"/>
      </w:pPr>
      <w:rPr>
        <w:rFonts w:ascii="Symbol" w:hAnsi="Symbol" w:hint="default"/>
        <w:w w:val="100"/>
        <w:sz w:val="14"/>
        <w:szCs w:val="14"/>
      </w:rPr>
    </w:lvl>
    <w:lvl w:ilvl="1" w:tplc="9BBAA2AE">
      <w:numFmt w:val="bullet"/>
      <w:lvlText w:val="•"/>
      <w:lvlJc w:val="left"/>
      <w:pPr>
        <w:ind w:left="1242" w:hanging="147"/>
      </w:pPr>
      <w:rPr>
        <w:rFonts w:hint="default"/>
      </w:rPr>
    </w:lvl>
    <w:lvl w:ilvl="2" w:tplc="83641DF2">
      <w:numFmt w:val="bullet"/>
      <w:lvlText w:val="•"/>
      <w:lvlJc w:val="left"/>
      <w:pPr>
        <w:ind w:left="2144" w:hanging="147"/>
      </w:pPr>
      <w:rPr>
        <w:rFonts w:hint="default"/>
      </w:rPr>
    </w:lvl>
    <w:lvl w:ilvl="3" w:tplc="2354B8D2">
      <w:numFmt w:val="bullet"/>
      <w:lvlText w:val="•"/>
      <w:lvlJc w:val="left"/>
      <w:pPr>
        <w:ind w:left="3046" w:hanging="147"/>
      </w:pPr>
      <w:rPr>
        <w:rFonts w:hint="default"/>
      </w:rPr>
    </w:lvl>
    <w:lvl w:ilvl="4" w:tplc="F592880A">
      <w:numFmt w:val="bullet"/>
      <w:lvlText w:val="•"/>
      <w:lvlJc w:val="left"/>
      <w:pPr>
        <w:ind w:left="3948" w:hanging="147"/>
      </w:pPr>
      <w:rPr>
        <w:rFonts w:hint="default"/>
      </w:rPr>
    </w:lvl>
    <w:lvl w:ilvl="5" w:tplc="67186C3C">
      <w:numFmt w:val="bullet"/>
      <w:lvlText w:val="•"/>
      <w:lvlJc w:val="left"/>
      <w:pPr>
        <w:ind w:left="4850" w:hanging="147"/>
      </w:pPr>
      <w:rPr>
        <w:rFonts w:hint="default"/>
      </w:rPr>
    </w:lvl>
    <w:lvl w:ilvl="6" w:tplc="D9F88236">
      <w:numFmt w:val="bullet"/>
      <w:lvlText w:val="•"/>
      <w:lvlJc w:val="left"/>
      <w:pPr>
        <w:ind w:left="5752" w:hanging="147"/>
      </w:pPr>
      <w:rPr>
        <w:rFonts w:hint="default"/>
      </w:rPr>
    </w:lvl>
    <w:lvl w:ilvl="7" w:tplc="C4769FF2">
      <w:numFmt w:val="bullet"/>
      <w:lvlText w:val="•"/>
      <w:lvlJc w:val="left"/>
      <w:pPr>
        <w:ind w:left="6654" w:hanging="147"/>
      </w:pPr>
      <w:rPr>
        <w:rFonts w:hint="default"/>
      </w:rPr>
    </w:lvl>
    <w:lvl w:ilvl="8" w:tplc="AD3C685E">
      <w:numFmt w:val="bullet"/>
      <w:lvlText w:val="•"/>
      <w:lvlJc w:val="left"/>
      <w:pPr>
        <w:ind w:left="7556" w:hanging="147"/>
      </w:pPr>
      <w:rPr>
        <w:rFonts w:hint="default"/>
      </w:rPr>
    </w:lvl>
  </w:abstractNum>
  <w:abstractNum w:abstractNumId="53">
    <w:nsid w:val="251679E3"/>
    <w:multiLevelType w:val="hybridMultilevel"/>
    <w:tmpl w:val="9FE49086"/>
    <w:lvl w:ilvl="0" w:tplc="43600F42">
      <w:start w:val="1"/>
      <w:numFmt w:val="bullet"/>
      <w:lvlText w:val=""/>
      <w:lvlJc w:val="left"/>
      <w:pPr>
        <w:ind w:left="141" w:hanging="111"/>
      </w:pPr>
      <w:rPr>
        <w:rFonts w:ascii="Symbol" w:hAnsi="Symbol" w:hint="default"/>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54">
    <w:nsid w:val="259153BE"/>
    <w:multiLevelType w:val="hybridMultilevel"/>
    <w:tmpl w:val="B60A0FE4"/>
    <w:lvl w:ilvl="0" w:tplc="12D4A47C">
      <w:numFmt w:val="bullet"/>
      <w:lvlText w:val="-"/>
      <w:lvlJc w:val="left"/>
      <w:pPr>
        <w:ind w:left="152" w:hanging="106"/>
      </w:pPr>
      <w:rPr>
        <w:rFonts w:ascii="Times New Roman" w:eastAsia="Times New Roman" w:hAnsi="Times New Roman" w:cs="Times New Roman" w:hint="default"/>
        <w:w w:val="99"/>
        <w:sz w:val="20"/>
        <w:szCs w:val="20"/>
      </w:rPr>
    </w:lvl>
    <w:lvl w:ilvl="1" w:tplc="CBFE722A">
      <w:numFmt w:val="bullet"/>
      <w:lvlText w:val="•"/>
      <w:lvlJc w:val="left"/>
      <w:pPr>
        <w:ind w:left="1084" w:hanging="106"/>
      </w:pPr>
      <w:rPr>
        <w:rFonts w:hint="default"/>
      </w:rPr>
    </w:lvl>
    <w:lvl w:ilvl="2" w:tplc="2C7AA3B4">
      <w:numFmt w:val="bullet"/>
      <w:lvlText w:val="•"/>
      <w:lvlJc w:val="left"/>
      <w:pPr>
        <w:ind w:left="2008" w:hanging="106"/>
      </w:pPr>
      <w:rPr>
        <w:rFonts w:hint="default"/>
      </w:rPr>
    </w:lvl>
    <w:lvl w:ilvl="3" w:tplc="DA92B9B4">
      <w:numFmt w:val="bullet"/>
      <w:lvlText w:val="•"/>
      <w:lvlJc w:val="left"/>
      <w:pPr>
        <w:ind w:left="2932" w:hanging="106"/>
      </w:pPr>
      <w:rPr>
        <w:rFonts w:hint="default"/>
      </w:rPr>
    </w:lvl>
    <w:lvl w:ilvl="4" w:tplc="B09CDDD6">
      <w:numFmt w:val="bullet"/>
      <w:lvlText w:val="•"/>
      <w:lvlJc w:val="left"/>
      <w:pPr>
        <w:ind w:left="3856" w:hanging="106"/>
      </w:pPr>
      <w:rPr>
        <w:rFonts w:hint="default"/>
      </w:rPr>
    </w:lvl>
    <w:lvl w:ilvl="5" w:tplc="198C5310">
      <w:numFmt w:val="bullet"/>
      <w:lvlText w:val="•"/>
      <w:lvlJc w:val="left"/>
      <w:pPr>
        <w:ind w:left="4780" w:hanging="106"/>
      </w:pPr>
      <w:rPr>
        <w:rFonts w:hint="default"/>
      </w:rPr>
    </w:lvl>
    <w:lvl w:ilvl="6" w:tplc="177A2390">
      <w:numFmt w:val="bullet"/>
      <w:lvlText w:val="•"/>
      <w:lvlJc w:val="left"/>
      <w:pPr>
        <w:ind w:left="5704" w:hanging="106"/>
      </w:pPr>
      <w:rPr>
        <w:rFonts w:hint="default"/>
      </w:rPr>
    </w:lvl>
    <w:lvl w:ilvl="7" w:tplc="8CAAE52A">
      <w:numFmt w:val="bullet"/>
      <w:lvlText w:val="•"/>
      <w:lvlJc w:val="left"/>
      <w:pPr>
        <w:ind w:left="6628" w:hanging="106"/>
      </w:pPr>
      <w:rPr>
        <w:rFonts w:hint="default"/>
      </w:rPr>
    </w:lvl>
    <w:lvl w:ilvl="8" w:tplc="15C0D844">
      <w:numFmt w:val="bullet"/>
      <w:lvlText w:val="•"/>
      <w:lvlJc w:val="left"/>
      <w:pPr>
        <w:ind w:left="7552" w:hanging="106"/>
      </w:pPr>
      <w:rPr>
        <w:rFonts w:hint="default"/>
      </w:rPr>
    </w:lvl>
  </w:abstractNum>
  <w:abstractNum w:abstractNumId="55">
    <w:nsid w:val="26431112"/>
    <w:multiLevelType w:val="hybridMultilevel"/>
    <w:tmpl w:val="B1849CAE"/>
    <w:lvl w:ilvl="0" w:tplc="43600F42">
      <w:start w:val="1"/>
      <w:numFmt w:val="bullet"/>
      <w:lvlText w:val=""/>
      <w:lvlJc w:val="left"/>
      <w:pPr>
        <w:ind w:left="512" w:hanging="360"/>
      </w:pPr>
      <w:rPr>
        <w:rFonts w:ascii="Symbol" w:hAnsi="Symbol" w:hint="default"/>
        <w:w w:val="100"/>
        <w:sz w:val="14"/>
        <w:szCs w:val="14"/>
      </w:rPr>
    </w:lvl>
    <w:lvl w:ilvl="1" w:tplc="565C9922">
      <w:numFmt w:val="bullet"/>
      <w:lvlText w:val="•"/>
      <w:lvlJc w:val="left"/>
      <w:pPr>
        <w:ind w:left="1404" w:hanging="360"/>
      </w:pPr>
      <w:rPr>
        <w:rFonts w:hint="default"/>
      </w:rPr>
    </w:lvl>
    <w:lvl w:ilvl="2" w:tplc="305CC4CE">
      <w:numFmt w:val="bullet"/>
      <w:lvlText w:val="•"/>
      <w:lvlJc w:val="left"/>
      <w:pPr>
        <w:ind w:left="2288" w:hanging="360"/>
      </w:pPr>
      <w:rPr>
        <w:rFonts w:hint="default"/>
      </w:rPr>
    </w:lvl>
    <w:lvl w:ilvl="3" w:tplc="8BCA5240">
      <w:numFmt w:val="bullet"/>
      <w:lvlText w:val="•"/>
      <w:lvlJc w:val="left"/>
      <w:pPr>
        <w:ind w:left="3172" w:hanging="360"/>
      </w:pPr>
      <w:rPr>
        <w:rFonts w:hint="default"/>
      </w:rPr>
    </w:lvl>
    <w:lvl w:ilvl="4" w:tplc="DE0CF0A6">
      <w:numFmt w:val="bullet"/>
      <w:lvlText w:val="•"/>
      <w:lvlJc w:val="left"/>
      <w:pPr>
        <w:ind w:left="4056" w:hanging="360"/>
      </w:pPr>
      <w:rPr>
        <w:rFonts w:hint="default"/>
      </w:rPr>
    </w:lvl>
    <w:lvl w:ilvl="5" w:tplc="D2F6E410">
      <w:numFmt w:val="bullet"/>
      <w:lvlText w:val="•"/>
      <w:lvlJc w:val="left"/>
      <w:pPr>
        <w:ind w:left="4940" w:hanging="360"/>
      </w:pPr>
      <w:rPr>
        <w:rFonts w:hint="default"/>
      </w:rPr>
    </w:lvl>
    <w:lvl w:ilvl="6" w:tplc="CC3E167E">
      <w:numFmt w:val="bullet"/>
      <w:lvlText w:val="•"/>
      <w:lvlJc w:val="left"/>
      <w:pPr>
        <w:ind w:left="5824" w:hanging="360"/>
      </w:pPr>
      <w:rPr>
        <w:rFonts w:hint="default"/>
      </w:rPr>
    </w:lvl>
    <w:lvl w:ilvl="7" w:tplc="24040970">
      <w:numFmt w:val="bullet"/>
      <w:lvlText w:val="•"/>
      <w:lvlJc w:val="left"/>
      <w:pPr>
        <w:ind w:left="6708" w:hanging="360"/>
      </w:pPr>
      <w:rPr>
        <w:rFonts w:hint="default"/>
      </w:rPr>
    </w:lvl>
    <w:lvl w:ilvl="8" w:tplc="5D6C4FB2">
      <w:numFmt w:val="bullet"/>
      <w:lvlText w:val="•"/>
      <w:lvlJc w:val="left"/>
      <w:pPr>
        <w:ind w:left="7592" w:hanging="360"/>
      </w:pPr>
      <w:rPr>
        <w:rFonts w:hint="default"/>
      </w:rPr>
    </w:lvl>
  </w:abstractNum>
  <w:abstractNum w:abstractNumId="56">
    <w:nsid w:val="267D54D5"/>
    <w:multiLevelType w:val="hybridMultilevel"/>
    <w:tmpl w:val="70167048"/>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26CC2C66"/>
    <w:multiLevelType w:val="hybridMultilevel"/>
    <w:tmpl w:val="A90A5144"/>
    <w:lvl w:ilvl="0" w:tplc="027E0AAA">
      <w:start w:val="1"/>
      <w:numFmt w:val="decimal"/>
      <w:lvlText w:val="%1."/>
      <w:lvlJc w:val="left"/>
      <w:pPr>
        <w:ind w:left="424" w:hanging="284"/>
      </w:pPr>
      <w:rPr>
        <w:rFonts w:ascii="Verdana" w:eastAsia="Arial Narrow" w:hAnsi="Verdana" w:cs="Times New Roman" w:hint="default"/>
        <w:w w:val="99"/>
        <w:sz w:val="14"/>
        <w:szCs w:val="14"/>
      </w:rPr>
    </w:lvl>
    <w:lvl w:ilvl="1" w:tplc="D244F58C">
      <w:numFmt w:val="bullet"/>
      <w:lvlText w:val="•"/>
      <w:lvlJc w:val="left"/>
      <w:pPr>
        <w:ind w:left="1314" w:hanging="284"/>
      </w:pPr>
      <w:rPr>
        <w:rFonts w:hint="default"/>
      </w:rPr>
    </w:lvl>
    <w:lvl w:ilvl="2" w:tplc="B822A7DA">
      <w:numFmt w:val="bullet"/>
      <w:lvlText w:val="•"/>
      <w:lvlJc w:val="left"/>
      <w:pPr>
        <w:ind w:left="2208" w:hanging="284"/>
      </w:pPr>
      <w:rPr>
        <w:rFonts w:hint="default"/>
      </w:rPr>
    </w:lvl>
    <w:lvl w:ilvl="3" w:tplc="C2A84EA2">
      <w:numFmt w:val="bullet"/>
      <w:lvlText w:val="•"/>
      <w:lvlJc w:val="left"/>
      <w:pPr>
        <w:ind w:left="3102" w:hanging="284"/>
      </w:pPr>
      <w:rPr>
        <w:rFonts w:hint="default"/>
      </w:rPr>
    </w:lvl>
    <w:lvl w:ilvl="4" w:tplc="1C8A1F64">
      <w:numFmt w:val="bullet"/>
      <w:lvlText w:val="•"/>
      <w:lvlJc w:val="left"/>
      <w:pPr>
        <w:ind w:left="3996" w:hanging="284"/>
      </w:pPr>
      <w:rPr>
        <w:rFonts w:hint="default"/>
      </w:rPr>
    </w:lvl>
    <w:lvl w:ilvl="5" w:tplc="88604E20">
      <w:numFmt w:val="bullet"/>
      <w:lvlText w:val="•"/>
      <w:lvlJc w:val="left"/>
      <w:pPr>
        <w:ind w:left="4890" w:hanging="284"/>
      </w:pPr>
      <w:rPr>
        <w:rFonts w:hint="default"/>
      </w:rPr>
    </w:lvl>
    <w:lvl w:ilvl="6" w:tplc="B4D4C3F8">
      <w:numFmt w:val="bullet"/>
      <w:lvlText w:val="•"/>
      <w:lvlJc w:val="left"/>
      <w:pPr>
        <w:ind w:left="5784" w:hanging="284"/>
      </w:pPr>
      <w:rPr>
        <w:rFonts w:hint="default"/>
      </w:rPr>
    </w:lvl>
    <w:lvl w:ilvl="7" w:tplc="999C8D9C">
      <w:numFmt w:val="bullet"/>
      <w:lvlText w:val="•"/>
      <w:lvlJc w:val="left"/>
      <w:pPr>
        <w:ind w:left="6678" w:hanging="284"/>
      </w:pPr>
      <w:rPr>
        <w:rFonts w:hint="default"/>
      </w:rPr>
    </w:lvl>
    <w:lvl w:ilvl="8" w:tplc="3D02F9C8">
      <w:numFmt w:val="bullet"/>
      <w:lvlText w:val="•"/>
      <w:lvlJc w:val="left"/>
      <w:pPr>
        <w:ind w:left="7572" w:hanging="284"/>
      </w:pPr>
      <w:rPr>
        <w:rFonts w:hint="default"/>
      </w:rPr>
    </w:lvl>
  </w:abstractNum>
  <w:abstractNum w:abstractNumId="58">
    <w:nsid w:val="2753519E"/>
    <w:multiLevelType w:val="hybridMultilevel"/>
    <w:tmpl w:val="B6A09AE0"/>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7D12A6F"/>
    <w:multiLevelType w:val="hybridMultilevel"/>
    <w:tmpl w:val="53B26996"/>
    <w:lvl w:ilvl="0" w:tplc="43600F42">
      <w:start w:val="1"/>
      <w:numFmt w:val="bullet"/>
      <w:lvlText w:val=""/>
      <w:lvlJc w:val="left"/>
      <w:pPr>
        <w:ind w:left="265" w:hanging="130"/>
      </w:pPr>
      <w:rPr>
        <w:rFonts w:ascii="Symbol" w:hAnsi="Symbol" w:hint="default"/>
        <w:w w:val="100"/>
        <w:sz w:val="14"/>
        <w:szCs w:val="14"/>
      </w:rPr>
    </w:lvl>
    <w:lvl w:ilvl="1" w:tplc="A69AE8DA">
      <w:numFmt w:val="bullet"/>
      <w:lvlText w:val="•"/>
      <w:lvlJc w:val="left"/>
      <w:pPr>
        <w:ind w:left="1170" w:hanging="130"/>
      </w:pPr>
      <w:rPr>
        <w:rFonts w:hint="default"/>
      </w:rPr>
    </w:lvl>
    <w:lvl w:ilvl="2" w:tplc="90A4753C">
      <w:numFmt w:val="bullet"/>
      <w:lvlText w:val="•"/>
      <w:lvlJc w:val="left"/>
      <w:pPr>
        <w:ind w:left="2080" w:hanging="130"/>
      </w:pPr>
      <w:rPr>
        <w:rFonts w:hint="default"/>
      </w:rPr>
    </w:lvl>
    <w:lvl w:ilvl="3" w:tplc="0854CB64">
      <w:numFmt w:val="bullet"/>
      <w:lvlText w:val="•"/>
      <w:lvlJc w:val="left"/>
      <w:pPr>
        <w:ind w:left="2990" w:hanging="130"/>
      </w:pPr>
      <w:rPr>
        <w:rFonts w:hint="default"/>
      </w:rPr>
    </w:lvl>
    <w:lvl w:ilvl="4" w:tplc="56CEB720">
      <w:numFmt w:val="bullet"/>
      <w:lvlText w:val="•"/>
      <w:lvlJc w:val="left"/>
      <w:pPr>
        <w:ind w:left="3900" w:hanging="130"/>
      </w:pPr>
      <w:rPr>
        <w:rFonts w:hint="default"/>
      </w:rPr>
    </w:lvl>
    <w:lvl w:ilvl="5" w:tplc="B3DEDE74">
      <w:numFmt w:val="bullet"/>
      <w:lvlText w:val="•"/>
      <w:lvlJc w:val="left"/>
      <w:pPr>
        <w:ind w:left="4810" w:hanging="130"/>
      </w:pPr>
      <w:rPr>
        <w:rFonts w:hint="default"/>
      </w:rPr>
    </w:lvl>
    <w:lvl w:ilvl="6" w:tplc="90E63E54">
      <w:numFmt w:val="bullet"/>
      <w:lvlText w:val="•"/>
      <w:lvlJc w:val="left"/>
      <w:pPr>
        <w:ind w:left="5720" w:hanging="130"/>
      </w:pPr>
      <w:rPr>
        <w:rFonts w:hint="default"/>
      </w:rPr>
    </w:lvl>
    <w:lvl w:ilvl="7" w:tplc="792AE616">
      <w:numFmt w:val="bullet"/>
      <w:lvlText w:val="•"/>
      <w:lvlJc w:val="left"/>
      <w:pPr>
        <w:ind w:left="6630" w:hanging="130"/>
      </w:pPr>
      <w:rPr>
        <w:rFonts w:hint="default"/>
      </w:rPr>
    </w:lvl>
    <w:lvl w:ilvl="8" w:tplc="695A42E2">
      <w:numFmt w:val="bullet"/>
      <w:lvlText w:val="•"/>
      <w:lvlJc w:val="left"/>
      <w:pPr>
        <w:ind w:left="7540" w:hanging="130"/>
      </w:pPr>
      <w:rPr>
        <w:rFonts w:hint="default"/>
      </w:rPr>
    </w:lvl>
  </w:abstractNum>
  <w:abstractNum w:abstractNumId="60">
    <w:nsid w:val="293F0C83"/>
    <w:multiLevelType w:val="hybridMultilevel"/>
    <w:tmpl w:val="430EF5BC"/>
    <w:lvl w:ilvl="0" w:tplc="F7C27BB8">
      <w:numFmt w:val="bullet"/>
      <w:lvlText w:val="-"/>
      <w:lvlJc w:val="left"/>
      <w:pPr>
        <w:ind w:left="141" w:hanging="111"/>
      </w:pPr>
      <w:rPr>
        <w:rFonts w:ascii="Arial Narrow" w:eastAsia="Arial Narrow" w:hAnsi="Arial Narrow" w:cs="Arial Narrow" w:hint="default"/>
        <w:w w:val="99"/>
        <w:sz w:val="20"/>
        <w:szCs w:val="20"/>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61">
    <w:nsid w:val="2BC73202"/>
    <w:multiLevelType w:val="hybridMultilevel"/>
    <w:tmpl w:val="76A4F050"/>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2C450BAB"/>
    <w:multiLevelType w:val="hybridMultilevel"/>
    <w:tmpl w:val="9C3E7DFE"/>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2DEB5231"/>
    <w:multiLevelType w:val="hybridMultilevel"/>
    <w:tmpl w:val="C1DA66BA"/>
    <w:lvl w:ilvl="0" w:tplc="F7C27BB8">
      <w:numFmt w:val="bullet"/>
      <w:lvlText w:val="-"/>
      <w:lvlJc w:val="left"/>
      <w:pPr>
        <w:ind w:left="152" w:hanging="709"/>
      </w:pPr>
      <w:rPr>
        <w:rFonts w:ascii="Arial Narrow" w:eastAsia="Arial Narrow" w:hAnsi="Arial Narrow" w:cs="Arial Narrow" w:hint="default"/>
        <w:w w:val="99"/>
        <w:sz w:val="20"/>
        <w:szCs w:val="20"/>
      </w:rPr>
    </w:lvl>
    <w:lvl w:ilvl="1" w:tplc="D6C87726">
      <w:numFmt w:val="bullet"/>
      <w:lvlText w:val="•"/>
      <w:lvlJc w:val="left"/>
      <w:pPr>
        <w:ind w:left="1080" w:hanging="709"/>
      </w:pPr>
      <w:rPr>
        <w:rFonts w:hint="default"/>
      </w:rPr>
    </w:lvl>
    <w:lvl w:ilvl="2" w:tplc="7A92D178">
      <w:numFmt w:val="bullet"/>
      <w:lvlText w:val="•"/>
      <w:lvlJc w:val="left"/>
      <w:pPr>
        <w:ind w:left="2000" w:hanging="709"/>
      </w:pPr>
      <w:rPr>
        <w:rFonts w:hint="default"/>
      </w:rPr>
    </w:lvl>
    <w:lvl w:ilvl="3" w:tplc="87FA2578">
      <w:numFmt w:val="bullet"/>
      <w:lvlText w:val="•"/>
      <w:lvlJc w:val="left"/>
      <w:pPr>
        <w:ind w:left="2920" w:hanging="709"/>
      </w:pPr>
      <w:rPr>
        <w:rFonts w:hint="default"/>
      </w:rPr>
    </w:lvl>
    <w:lvl w:ilvl="4" w:tplc="E6A25BC0">
      <w:numFmt w:val="bullet"/>
      <w:lvlText w:val="•"/>
      <w:lvlJc w:val="left"/>
      <w:pPr>
        <w:ind w:left="3840" w:hanging="709"/>
      </w:pPr>
      <w:rPr>
        <w:rFonts w:hint="default"/>
      </w:rPr>
    </w:lvl>
    <w:lvl w:ilvl="5" w:tplc="3446E914">
      <w:numFmt w:val="bullet"/>
      <w:lvlText w:val="•"/>
      <w:lvlJc w:val="left"/>
      <w:pPr>
        <w:ind w:left="4760" w:hanging="709"/>
      </w:pPr>
      <w:rPr>
        <w:rFonts w:hint="default"/>
      </w:rPr>
    </w:lvl>
    <w:lvl w:ilvl="6" w:tplc="2B026D5E">
      <w:numFmt w:val="bullet"/>
      <w:lvlText w:val="•"/>
      <w:lvlJc w:val="left"/>
      <w:pPr>
        <w:ind w:left="5680" w:hanging="709"/>
      </w:pPr>
      <w:rPr>
        <w:rFonts w:hint="default"/>
      </w:rPr>
    </w:lvl>
    <w:lvl w:ilvl="7" w:tplc="0704A3C6">
      <w:numFmt w:val="bullet"/>
      <w:lvlText w:val="•"/>
      <w:lvlJc w:val="left"/>
      <w:pPr>
        <w:ind w:left="6600" w:hanging="709"/>
      </w:pPr>
      <w:rPr>
        <w:rFonts w:hint="default"/>
      </w:rPr>
    </w:lvl>
    <w:lvl w:ilvl="8" w:tplc="92EC04D8">
      <w:numFmt w:val="bullet"/>
      <w:lvlText w:val="•"/>
      <w:lvlJc w:val="left"/>
      <w:pPr>
        <w:ind w:left="7520" w:hanging="709"/>
      </w:pPr>
      <w:rPr>
        <w:rFonts w:hint="default"/>
      </w:rPr>
    </w:lvl>
  </w:abstractNum>
  <w:abstractNum w:abstractNumId="64">
    <w:nsid w:val="2F4B79B8"/>
    <w:multiLevelType w:val="multilevel"/>
    <w:tmpl w:val="8F2E71FE"/>
    <w:lvl w:ilvl="0">
      <w:start w:val="1"/>
      <w:numFmt w:val="decimal"/>
      <w:lvlText w:val="%1."/>
      <w:lvlJc w:val="left"/>
      <w:pPr>
        <w:ind w:left="502" w:hanging="360"/>
      </w:pPr>
      <w:rPr>
        <w:rFonts w:hint="default"/>
        <w:b/>
      </w:rPr>
    </w:lvl>
    <w:lvl w:ilvl="1">
      <w:start w:val="1"/>
      <w:numFmt w:val="decimal"/>
      <w:isLgl/>
      <w:lvlText w:val="%1.%2."/>
      <w:lvlJc w:val="left"/>
      <w:pPr>
        <w:ind w:left="502" w:hanging="360"/>
      </w:pPr>
      <w:rPr>
        <w:rFonts w:hint="default"/>
        <w:b/>
      </w:rPr>
    </w:lvl>
    <w:lvl w:ilvl="2">
      <w:start w:val="1"/>
      <w:numFmt w:val="decimal"/>
      <w:isLgl/>
      <w:lvlText w:val="%1.%2.%3."/>
      <w:lvlJc w:val="left"/>
      <w:pPr>
        <w:ind w:left="862" w:hanging="720"/>
      </w:pPr>
      <w:rPr>
        <w:rFonts w:hint="default"/>
        <w:b/>
      </w:rPr>
    </w:lvl>
    <w:lvl w:ilvl="3">
      <w:start w:val="1"/>
      <w:numFmt w:val="decimal"/>
      <w:isLgl/>
      <w:lvlText w:val="%1.%2.%3.%4."/>
      <w:lvlJc w:val="left"/>
      <w:pPr>
        <w:ind w:left="862" w:hanging="720"/>
      </w:pPr>
      <w:rPr>
        <w:rFonts w:hint="default"/>
        <w:b/>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65">
    <w:nsid w:val="2F6E477F"/>
    <w:multiLevelType w:val="multilevel"/>
    <w:tmpl w:val="162292D0"/>
    <w:lvl w:ilvl="0">
      <w:start w:val="5"/>
      <w:numFmt w:val="decimal"/>
      <w:lvlText w:val="%1"/>
      <w:lvlJc w:val="left"/>
      <w:pPr>
        <w:ind w:left="657" w:hanging="505"/>
      </w:pPr>
      <w:rPr>
        <w:rFonts w:hint="default"/>
      </w:rPr>
    </w:lvl>
    <w:lvl w:ilvl="1">
      <w:start w:val="9"/>
      <w:numFmt w:val="decimal"/>
      <w:lvlText w:val="%1.%2"/>
      <w:lvlJc w:val="left"/>
      <w:pPr>
        <w:ind w:left="657" w:hanging="505"/>
      </w:pPr>
      <w:rPr>
        <w:rFonts w:hint="default"/>
      </w:rPr>
    </w:lvl>
    <w:lvl w:ilvl="2">
      <w:start w:val="2"/>
      <w:numFmt w:val="decimal"/>
      <w:lvlText w:val="%1.%2.%3."/>
      <w:lvlJc w:val="left"/>
      <w:pPr>
        <w:ind w:left="657" w:hanging="505"/>
      </w:pPr>
      <w:rPr>
        <w:rFonts w:ascii="Times New Roman" w:eastAsia="Arial Narrow" w:hAnsi="Times New Roman" w:cs="Times New Roman" w:hint="default"/>
        <w:b/>
        <w:bCs/>
        <w:w w:val="100"/>
        <w:sz w:val="20"/>
        <w:szCs w:val="20"/>
      </w:rPr>
    </w:lvl>
    <w:lvl w:ilvl="3">
      <w:start w:val="1"/>
      <w:numFmt w:val="decimal"/>
      <w:lvlText w:val="%4"/>
      <w:lvlJc w:val="left"/>
      <w:pPr>
        <w:ind w:left="872" w:hanging="360"/>
      </w:pPr>
      <w:rPr>
        <w:rFonts w:ascii="Arial Narrow" w:eastAsia="Arial Narrow" w:hAnsi="Arial Narrow" w:cs="Arial Narrow" w:hint="default"/>
        <w:w w:val="99"/>
        <w:sz w:val="20"/>
        <w:szCs w:val="20"/>
      </w:rPr>
    </w:lvl>
    <w:lvl w:ilvl="4">
      <w:numFmt w:val="bullet"/>
      <w:lvlText w:val="•"/>
      <w:lvlJc w:val="left"/>
      <w:pPr>
        <w:ind w:left="3706" w:hanging="360"/>
      </w:pPr>
      <w:rPr>
        <w:rFonts w:hint="default"/>
      </w:rPr>
    </w:lvl>
    <w:lvl w:ilvl="5">
      <w:numFmt w:val="bullet"/>
      <w:lvlText w:val="•"/>
      <w:lvlJc w:val="left"/>
      <w:pPr>
        <w:ind w:left="4648" w:hanging="360"/>
      </w:pPr>
      <w:rPr>
        <w:rFonts w:hint="default"/>
      </w:rPr>
    </w:lvl>
    <w:lvl w:ilvl="6">
      <w:numFmt w:val="bullet"/>
      <w:lvlText w:val="•"/>
      <w:lvlJc w:val="left"/>
      <w:pPr>
        <w:ind w:left="5591" w:hanging="360"/>
      </w:pPr>
      <w:rPr>
        <w:rFonts w:hint="default"/>
      </w:rPr>
    </w:lvl>
    <w:lvl w:ilvl="7">
      <w:numFmt w:val="bullet"/>
      <w:lvlText w:val="•"/>
      <w:lvlJc w:val="left"/>
      <w:pPr>
        <w:ind w:left="6533" w:hanging="360"/>
      </w:pPr>
      <w:rPr>
        <w:rFonts w:hint="default"/>
      </w:rPr>
    </w:lvl>
    <w:lvl w:ilvl="8">
      <w:numFmt w:val="bullet"/>
      <w:lvlText w:val="•"/>
      <w:lvlJc w:val="left"/>
      <w:pPr>
        <w:ind w:left="7475" w:hanging="360"/>
      </w:pPr>
      <w:rPr>
        <w:rFonts w:hint="default"/>
      </w:rPr>
    </w:lvl>
  </w:abstractNum>
  <w:abstractNum w:abstractNumId="66">
    <w:nsid w:val="2FF8790E"/>
    <w:multiLevelType w:val="hybridMultilevel"/>
    <w:tmpl w:val="CE1C9016"/>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0823B05"/>
    <w:multiLevelType w:val="hybridMultilevel"/>
    <w:tmpl w:val="DA8CD67E"/>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10C487E"/>
    <w:multiLevelType w:val="hybridMultilevel"/>
    <w:tmpl w:val="B50E81B4"/>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1B40512"/>
    <w:multiLevelType w:val="hybridMultilevel"/>
    <w:tmpl w:val="4E045032"/>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327035F7"/>
    <w:multiLevelType w:val="hybridMultilevel"/>
    <w:tmpl w:val="0B16B9CA"/>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334E710B"/>
    <w:multiLevelType w:val="multilevel"/>
    <w:tmpl w:val="0E2C224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nsid w:val="33B55ADB"/>
    <w:multiLevelType w:val="hybridMultilevel"/>
    <w:tmpl w:val="E8DA7454"/>
    <w:lvl w:ilvl="0" w:tplc="0415000F">
      <w:start w:val="1"/>
      <w:numFmt w:val="decimal"/>
      <w:lvlText w:val="%1."/>
      <w:lvlJc w:val="left"/>
      <w:pPr>
        <w:ind w:left="424" w:hanging="284"/>
      </w:pPr>
      <w:rPr>
        <w:rFonts w:hint="default"/>
        <w:w w:val="99"/>
        <w:sz w:val="14"/>
        <w:szCs w:val="1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4060F64"/>
    <w:multiLevelType w:val="hybridMultilevel"/>
    <w:tmpl w:val="4F1EBEE0"/>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343C3180"/>
    <w:multiLevelType w:val="singleLevel"/>
    <w:tmpl w:val="C2B411D4"/>
    <w:lvl w:ilvl="0">
      <w:start w:val="1"/>
      <w:numFmt w:val="lowerLetter"/>
      <w:lvlText w:val="%1)"/>
      <w:legacy w:legacy="1" w:legacySpace="0" w:legacyIndent="283"/>
      <w:lvlJc w:val="left"/>
      <w:pPr>
        <w:ind w:left="283" w:hanging="283"/>
      </w:pPr>
    </w:lvl>
  </w:abstractNum>
  <w:abstractNum w:abstractNumId="75">
    <w:nsid w:val="345C6FFD"/>
    <w:multiLevelType w:val="multilevel"/>
    <w:tmpl w:val="26F4B2C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nsid w:val="34BC53BC"/>
    <w:multiLevelType w:val="hybridMultilevel"/>
    <w:tmpl w:val="2A28C78A"/>
    <w:lvl w:ilvl="0" w:tplc="43600F42">
      <w:start w:val="1"/>
      <w:numFmt w:val="bullet"/>
      <w:lvlText w:val=""/>
      <w:lvlJc w:val="left"/>
      <w:pPr>
        <w:ind w:left="685" w:hanging="188"/>
      </w:pPr>
      <w:rPr>
        <w:rFonts w:ascii="Symbol" w:hAnsi="Symbol" w:hint="default"/>
        <w:spacing w:val="-12"/>
        <w:w w:val="100"/>
        <w:sz w:val="14"/>
        <w:szCs w:val="14"/>
      </w:rPr>
    </w:lvl>
    <w:lvl w:ilvl="1" w:tplc="815876DA">
      <w:numFmt w:val="bullet"/>
      <w:lvlText w:val="•"/>
      <w:lvlJc w:val="left"/>
      <w:pPr>
        <w:ind w:left="1548" w:hanging="188"/>
      </w:pPr>
      <w:rPr>
        <w:rFonts w:hint="default"/>
      </w:rPr>
    </w:lvl>
    <w:lvl w:ilvl="2" w:tplc="06A68670">
      <w:numFmt w:val="bullet"/>
      <w:lvlText w:val="•"/>
      <w:lvlJc w:val="left"/>
      <w:pPr>
        <w:ind w:left="2416" w:hanging="188"/>
      </w:pPr>
      <w:rPr>
        <w:rFonts w:hint="default"/>
      </w:rPr>
    </w:lvl>
    <w:lvl w:ilvl="3" w:tplc="F884798C">
      <w:numFmt w:val="bullet"/>
      <w:lvlText w:val="•"/>
      <w:lvlJc w:val="left"/>
      <w:pPr>
        <w:ind w:left="3284" w:hanging="188"/>
      </w:pPr>
      <w:rPr>
        <w:rFonts w:hint="default"/>
      </w:rPr>
    </w:lvl>
    <w:lvl w:ilvl="4" w:tplc="4D9E2CB2">
      <w:numFmt w:val="bullet"/>
      <w:lvlText w:val="•"/>
      <w:lvlJc w:val="left"/>
      <w:pPr>
        <w:ind w:left="4152" w:hanging="188"/>
      </w:pPr>
      <w:rPr>
        <w:rFonts w:hint="default"/>
      </w:rPr>
    </w:lvl>
    <w:lvl w:ilvl="5" w:tplc="1122B5F8">
      <w:numFmt w:val="bullet"/>
      <w:lvlText w:val="•"/>
      <w:lvlJc w:val="left"/>
      <w:pPr>
        <w:ind w:left="5020" w:hanging="188"/>
      </w:pPr>
      <w:rPr>
        <w:rFonts w:hint="default"/>
      </w:rPr>
    </w:lvl>
    <w:lvl w:ilvl="6" w:tplc="98764AFE">
      <w:numFmt w:val="bullet"/>
      <w:lvlText w:val="•"/>
      <w:lvlJc w:val="left"/>
      <w:pPr>
        <w:ind w:left="5888" w:hanging="188"/>
      </w:pPr>
      <w:rPr>
        <w:rFonts w:hint="default"/>
      </w:rPr>
    </w:lvl>
    <w:lvl w:ilvl="7" w:tplc="779E742C">
      <w:numFmt w:val="bullet"/>
      <w:lvlText w:val="•"/>
      <w:lvlJc w:val="left"/>
      <w:pPr>
        <w:ind w:left="6756" w:hanging="188"/>
      </w:pPr>
      <w:rPr>
        <w:rFonts w:hint="default"/>
      </w:rPr>
    </w:lvl>
    <w:lvl w:ilvl="8" w:tplc="4B7680FE">
      <w:numFmt w:val="bullet"/>
      <w:lvlText w:val="•"/>
      <w:lvlJc w:val="left"/>
      <w:pPr>
        <w:ind w:left="7624" w:hanging="188"/>
      </w:pPr>
      <w:rPr>
        <w:rFonts w:hint="default"/>
      </w:rPr>
    </w:lvl>
  </w:abstractNum>
  <w:abstractNum w:abstractNumId="77">
    <w:nsid w:val="34EF686C"/>
    <w:multiLevelType w:val="hybridMultilevel"/>
    <w:tmpl w:val="8F58C6DE"/>
    <w:lvl w:ilvl="0" w:tplc="43600F42">
      <w:start w:val="1"/>
      <w:numFmt w:val="bullet"/>
      <w:lvlText w:val=""/>
      <w:lvlJc w:val="left"/>
      <w:pPr>
        <w:ind w:left="335" w:hanging="147"/>
      </w:pPr>
      <w:rPr>
        <w:rFonts w:ascii="Symbol" w:hAnsi="Symbol" w:hint="default"/>
        <w:w w:val="100"/>
        <w:sz w:val="14"/>
        <w:szCs w:val="14"/>
      </w:rPr>
    </w:lvl>
    <w:lvl w:ilvl="1" w:tplc="9BBAA2AE">
      <w:numFmt w:val="bullet"/>
      <w:lvlText w:val="•"/>
      <w:lvlJc w:val="left"/>
      <w:pPr>
        <w:ind w:left="1242" w:hanging="147"/>
      </w:pPr>
      <w:rPr>
        <w:rFonts w:hint="default"/>
      </w:rPr>
    </w:lvl>
    <w:lvl w:ilvl="2" w:tplc="83641DF2">
      <w:numFmt w:val="bullet"/>
      <w:lvlText w:val="•"/>
      <w:lvlJc w:val="left"/>
      <w:pPr>
        <w:ind w:left="2144" w:hanging="147"/>
      </w:pPr>
      <w:rPr>
        <w:rFonts w:hint="default"/>
      </w:rPr>
    </w:lvl>
    <w:lvl w:ilvl="3" w:tplc="2354B8D2">
      <w:numFmt w:val="bullet"/>
      <w:lvlText w:val="•"/>
      <w:lvlJc w:val="left"/>
      <w:pPr>
        <w:ind w:left="3046" w:hanging="147"/>
      </w:pPr>
      <w:rPr>
        <w:rFonts w:hint="default"/>
      </w:rPr>
    </w:lvl>
    <w:lvl w:ilvl="4" w:tplc="F592880A">
      <w:numFmt w:val="bullet"/>
      <w:lvlText w:val="•"/>
      <w:lvlJc w:val="left"/>
      <w:pPr>
        <w:ind w:left="3948" w:hanging="147"/>
      </w:pPr>
      <w:rPr>
        <w:rFonts w:hint="default"/>
      </w:rPr>
    </w:lvl>
    <w:lvl w:ilvl="5" w:tplc="67186C3C">
      <w:numFmt w:val="bullet"/>
      <w:lvlText w:val="•"/>
      <w:lvlJc w:val="left"/>
      <w:pPr>
        <w:ind w:left="4850" w:hanging="147"/>
      </w:pPr>
      <w:rPr>
        <w:rFonts w:hint="default"/>
      </w:rPr>
    </w:lvl>
    <w:lvl w:ilvl="6" w:tplc="D9F88236">
      <w:numFmt w:val="bullet"/>
      <w:lvlText w:val="•"/>
      <w:lvlJc w:val="left"/>
      <w:pPr>
        <w:ind w:left="5752" w:hanging="147"/>
      </w:pPr>
      <w:rPr>
        <w:rFonts w:hint="default"/>
      </w:rPr>
    </w:lvl>
    <w:lvl w:ilvl="7" w:tplc="C4769FF2">
      <w:numFmt w:val="bullet"/>
      <w:lvlText w:val="•"/>
      <w:lvlJc w:val="left"/>
      <w:pPr>
        <w:ind w:left="6654" w:hanging="147"/>
      </w:pPr>
      <w:rPr>
        <w:rFonts w:hint="default"/>
      </w:rPr>
    </w:lvl>
    <w:lvl w:ilvl="8" w:tplc="AD3C685E">
      <w:numFmt w:val="bullet"/>
      <w:lvlText w:val="•"/>
      <w:lvlJc w:val="left"/>
      <w:pPr>
        <w:ind w:left="7556" w:hanging="147"/>
      </w:pPr>
      <w:rPr>
        <w:rFonts w:hint="default"/>
      </w:rPr>
    </w:lvl>
  </w:abstractNum>
  <w:abstractNum w:abstractNumId="78">
    <w:nsid w:val="35635AA4"/>
    <w:multiLevelType w:val="singleLevel"/>
    <w:tmpl w:val="B9B035B2"/>
    <w:lvl w:ilvl="0">
      <w:start w:val="1"/>
      <w:numFmt w:val="bullet"/>
      <w:lvlText w:val=""/>
      <w:lvlJc w:val="left"/>
      <w:pPr>
        <w:ind w:left="512" w:hanging="360"/>
      </w:pPr>
      <w:rPr>
        <w:rFonts w:ascii="Symbol" w:hAnsi="Symbol" w:hint="default"/>
        <w:b w:val="0"/>
        <w:i w:val="0"/>
        <w:sz w:val="14"/>
        <w:szCs w:val="14"/>
        <w:u w:val="none"/>
      </w:rPr>
    </w:lvl>
  </w:abstractNum>
  <w:abstractNum w:abstractNumId="79">
    <w:nsid w:val="36B153D8"/>
    <w:multiLevelType w:val="multilevel"/>
    <w:tmpl w:val="5F443BEC"/>
    <w:lvl w:ilvl="0">
      <w:start w:val="1"/>
      <w:numFmt w:val="decimal"/>
      <w:lvlText w:val="%1."/>
      <w:lvlJc w:val="left"/>
      <w:pPr>
        <w:ind w:left="152" w:hanging="183"/>
      </w:pPr>
      <w:rPr>
        <w:rFonts w:ascii="Verdana" w:eastAsia="Arial Narrow" w:hAnsi="Verdana" w:cs="Times New Roman" w:hint="default"/>
        <w:b/>
        <w:bCs/>
        <w:spacing w:val="-1"/>
        <w:w w:val="100"/>
        <w:sz w:val="14"/>
        <w:szCs w:val="14"/>
      </w:rPr>
    </w:lvl>
    <w:lvl w:ilvl="1">
      <w:start w:val="1"/>
      <w:numFmt w:val="decimal"/>
      <w:lvlText w:val="%1.%2."/>
      <w:lvlJc w:val="left"/>
      <w:pPr>
        <w:ind w:left="474" w:hanging="322"/>
      </w:pPr>
      <w:rPr>
        <w:rFonts w:ascii="Verdana" w:eastAsia="Arial Narrow" w:hAnsi="Verdana" w:cs="Times New Roman" w:hint="default"/>
        <w:b/>
        <w:bCs/>
        <w:i w:val="0"/>
        <w:spacing w:val="-1"/>
        <w:w w:val="100"/>
        <w:sz w:val="14"/>
        <w:szCs w:val="14"/>
      </w:rPr>
    </w:lvl>
    <w:lvl w:ilvl="2">
      <w:numFmt w:val="bullet"/>
      <w:lvlText w:val="•"/>
      <w:lvlJc w:val="left"/>
      <w:pPr>
        <w:ind w:left="480" w:hanging="322"/>
      </w:pPr>
      <w:rPr>
        <w:rFonts w:hint="default"/>
      </w:rPr>
    </w:lvl>
    <w:lvl w:ilvl="3">
      <w:numFmt w:val="bullet"/>
      <w:lvlText w:val="•"/>
      <w:lvlJc w:val="left"/>
      <w:pPr>
        <w:ind w:left="1517" w:hanging="322"/>
      </w:pPr>
      <w:rPr>
        <w:rFonts w:hint="default"/>
      </w:rPr>
    </w:lvl>
    <w:lvl w:ilvl="4">
      <w:numFmt w:val="bullet"/>
      <w:lvlText w:val="•"/>
      <w:lvlJc w:val="left"/>
      <w:pPr>
        <w:ind w:left="2555" w:hanging="322"/>
      </w:pPr>
      <w:rPr>
        <w:rFonts w:hint="default"/>
      </w:rPr>
    </w:lvl>
    <w:lvl w:ilvl="5">
      <w:numFmt w:val="bullet"/>
      <w:lvlText w:val="•"/>
      <w:lvlJc w:val="left"/>
      <w:pPr>
        <w:ind w:left="3592" w:hanging="322"/>
      </w:pPr>
      <w:rPr>
        <w:rFonts w:hint="default"/>
      </w:rPr>
    </w:lvl>
    <w:lvl w:ilvl="6">
      <w:numFmt w:val="bullet"/>
      <w:lvlText w:val="•"/>
      <w:lvlJc w:val="left"/>
      <w:pPr>
        <w:ind w:left="4630" w:hanging="322"/>
      </w:pPr>
      <w:rPr>
        <w:rFonts w:hint="default"/>
      </w:rPr>
    </w:lvl>
    <w:lvl w:ilvl="7">
      <w:numFmt w:val="bullet"/>
      <w:lvlText w:val="•"/>
      <w:lvlJc w:val="left"/>
      <w:pPr>
        <w:ind w:left="5667" w:hanging="322"/>
      </w:pPr>
      <w:rPr>
        <w:rFonts w:hint="default"/>
      </w:rPr>
    </w:lvl>
    <w:lvl w:ilvl="8">
      <w:numFmt w:val="bullet"/>
      <w:lvlText w:val="•"/>
      <w:lvlJc w:val="left"/>
      <w:pPr>
        <w:ind w:left="6705" w:hanging="322"/>
      </w:pPr>
      <w:rPr>
        <w:rFonts w:hint="default"/>
      </w:rPr>
    </w:lvl>
  </w:abstractNum>
  <w:abstractNum w:abstractNumId="80">
    <w:nsid w:val="37D53619"/>
    <w:multiLevelType w:val="hybridMultilevel"/>
    <w:tmpl w:val="5A4EDC24"/>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38224129"/>
    <w:multiLevelType w:val="hybridMultilevel"/>
    <w:tmpl w:val="E77634DC"/>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393A1D4B"/>
    <w:multiLevelType w:val="hybridMultilevel"/>
    <w:tmpl w:val="89CCD210"/>
    <w:lvl w:ilvl="0" w:tplc="595486DC">
      <w:start w:val="1"/>
      <w:numFmt w:val="lowerLetter"/>
      <w:lvlText w:val="%1)"/>
      <w:lvlJc w:val="left"/>
      <w:pPr>
        <w:ind w:left="863" w:hanging="709"/>
      </w:pPr>
      <w:rPr>
        <w:rFonts w:ascii="Verdana" w:eastAsia="Arial Narrow" w:hAnsi="Verdana" w:cs="Times New Roman" w:hint="default"/>
        <w:w w:val="99"/>
        <w:sz w:val="14"/>
        <w:szCs w:val="14"/>
      </w:rPr>
    </w:lvl>
    <w:lvl w:ilvl="1" w:tplc="07DE299A">
      <w:numFmt w:val="bullet"/>
      <w:lvlText w:val="•"/>
      <w:lvlJc w:val="left"/>
      <w:pPr>
        <w:ind w:left="1712" w:hanging="709"/>
      </w:pPr>
      <w:rPr>
        <w:rFonts w:hint="default"/>
      </w:rPr>
    </w:lvl>
    <w:lvl w:ilvl="2" w:tplc="55DC5D70">
      <w:numFmt w:val="bullet"/>
      <w:lvlText w:val="•"/>
      <w:lvlJc w:val="left"/>
      <w:pPr>
        <w:ind w:left="2564" w:hanging="709"/>
      </w:pPr>
      <w:rPr>
        <w:rFonts w:hint="default"/>
      </w:rPr>
    </w:lvl>
    <w:lvl w:ilvl="3" w:tplc="1C7E6B90">
      <w:numFmt w:val="bullet"/>
      <w:lvlText w:val="•"/>
      <w:lvlJc w:val="left"/>
      <w:pPr>
        <w:ind w:left="3416" w:hanging="709"/>
      </w:pPr>
      <w:rPr>
        <w:rFonts w:hint="default"/>
      </w:rPr>
    </w:lvl>
    <w:lvl w:ilvl="4" w:tplc="07AE1288">
      <w:numFmt w:val="bullet"/>
      <w:lvlText w:val="•"/>
      <w:lvlJc w:val="left"/>
      <w:pPr>
        <w:ind w:left="4268" w:hanging="709"/>
      </w:pPr>
      <w:rPr>
        <w:rFonts w:hint="default"/>
      </w:rPr>
    </w:lvl>
    <w:lvl w:ilvl="5" w:tplc="63004EB0">
      <w:numFmt w:val="bullet"/>
      <w:lvlText w:val="•"/>
      <w:lvlJc w:val="left"/>
      <w:pPr>
        <w:ind w:left="5120" w:hanging="709"/>
      </w:pPr>
      <w:rPr>
        <w:rFonts w:hint="default"/>
      </w:rPr>
    </w:lvl>
    <w:lvl w:ilvl="6" w:tplc="3F8C3E92">
      <w:numFmt w:val="bullet"/>
      <w:lvlText w:val="•"/>
      <w:lvlJc w:val="left"/>
      <w:pPr>
        <w:ind w:left="5972" w:hanging="709"/>
      </w:pPr>
      <w:rPr>
        <w:rFonts w:hint="default"/>
      </w:rPr>
    </w:lvl>
    <w:lvl w:ilvl="7" w:tplc="C2C200F6">
      <w:numFmt w:val="bullet"/>
      <w:lvlText w:val="•"/>
      <w:lvlJc w:val="left"/>
      <w:pPr>
        <w:ind w:left="6824" w:hanging="709"/>
      </w:pPr>
      <w:rPr>
        <w:rFonts w:hint="default"/>
      </w:rPr>
    </w:lvl>
    <w:lvl w:ilvl="8" w:tplc="29E0CC04">
      <w:numFmt w:val="bullet"/>
      <w:lvlText w:val="•"/>
      <w:lvlJc w:val="left"/>
      <w:pPr>
        <w:ind w:left="7676" w:hanging="709"/>
      </w:pPr>
      <w:rPr>
        <w:rFonts w:hint="default"/>
      </w:rPr>
    </w:lvl>
  </w:abstractNum>
  <w:abstractNum w:abstractNumId="83">
    <w:nsid w:val="3B4F09B3"/>
    <w:multiLevelType w:val="hybridMultilevel"/>
    <w:tmpl w:val="AFBEA994"/>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3BEB76F6"/>
    <w:multiLevelType w:val="hybridMultilevel"/>
    <w:tmpl w:val="FE60381A"/>
    <w:lvl w:ilvl="0" w:tplc="43600F42">
      <w:start w:val="1"/>
      <w:numFmt w:val="bullet"/>
      <w:lvlText w:val=""/>
      <w:lvlJc w:val="left"/>
      <w:pPr>
        <w:ind w:left="335" w:hanging="183"/>
      </w:pPr>
      <w:rPr>
        <w:rFonts w:ascii="Symbol" w:hAnsi="Symbol" w:hint="default"/>
        <w:spacing w:val="-12"/>
        <w:w w:val="100"/>
        <w:sz w:val="14"/>
        <w:szCs w:val="14"/>
      </w:rPr>
    </w:lvl>
    <w:lvl w:ilvl="1" w:tplc="27AECC48">
      <w:numFmt w:val="bullet"/>
      <w:lvlText w:val="•"/>
      <w:lvlJc w:val="left"/>
      <w:pPr>
        <w:ind w:left="1242" w:hanging="183"/>
      </w:pPr>
      <w:rPr>
        <w:rFonts w:hint="default"/>
      </w:rPr>
    </w:lvl>
    <w:lvl w:ilvl="2" w:tplc="89F29A28">
      <w:numFmt w:val="bullet"/>
      <w:lvlText w:val="•"/>
      <w:lvlJc w:val="left"/>
      <w:pPr>
        <w:ind w:left="2144" w:hanging="183"/>
      </w:pPr>
      <w:rPr>
        <w:rFonts w:hint="default"/>
      </w:rPr>
    </w:lvl>
    <w:lvl w:ilvl="3" w:tplc="70889362">
      <w:numFmt w:val="bullet"/>
      <w:lvlText w:val="•"/>
      <w:lvlJc w:val="left"/>
      <w:pPr>
        <w:ind w:left="3046" w:hanging="183"/>
      </w:pPr>
      <w:rPr>
        <w:rFonts w:hint="default"/>
      </w:rPr>
    </w:lvl>
    <w:lvl w:ilvl="4" w:tplc="8D3CE364">
      <w:numFmt w:val="bullet"/>
      <w:lvlText w:val="•"/>
      <w:lvlJc w:val="left"/>
      <w:pPr>
        <w:ind w:left="3948" w:hanging="183"/>
      </w:pPr>
      <w:rPr>
        <w:rFonts w:hint="default"/>
      </w:rPr>
    </w:lvl>
    <w:lvl w:ilvl="5" w:tplc="FDE27380">
      <w:numFmt w:val="bullet"/>
      <w:lvlText w:val="•"/>
      <w:lvlJc w:val="left"/>
      <w:pPr>
        <w:ind w:left="4850" w:hanging="183"/>
      </w:pPr>
      <w:rPr>
        <w:rFonts w:hint="default"/>
      </w:rPr>
    </w:lvl>
    <w:lvl w:ilvl="6" w:tplc="572A71AC">
      <w:numFmt w:val="bullet"/>
      <w:lvlText w:val="•"/>
      <w:lvlJc w:val="left"/>
      <w:pPr>
        <w:ind w:left="5752" w:hanging="183"/>
      </w:pPr>
      <w:rPr>
        <w:rFonts w:hint="default"/>
      </w:rPr>
    </w:lvl>
    <w:lvl w:ilvl="7" w:tplc="334E8E76">
      <w:numFmt w:val="bullet"/>
      <w:lvlText w:val="•"/>
      <w:lvlJc w:val="left"/>
      <w:pPr>
        <w:ind w:left="6654" w:hanging="183"/>
      </w:pPr>
      <w:rPr>
        <w:rFonts w:hint="default"/>
      </w:rPr>
    </w:lvl>
    <w:lvl w:ilvl="8" w:tplc="B8B8DF94">
      <w:numFmt w:val="bullet"/>
      <w:lvlText w:val="•"/>
      <w:lvlJc w:val="left"/>
      <w:pPr>
        <w:ind w:left="7556" w:hanging="183"/>
      </w:pPr>
      <w:rPr>
        <w:rFonts w:hint="default"/>
      </w:rPr>
    </w:lvl>
  </w:abstractNum>
  <w:abstractNum w:abstractNumId="85">
    <w:nsid w:val="3BF26F16"/>
    <w:multiLevelType w:val="hybridMultilevel"/>
    <w:tmpl w:val="E8689C92"/>
    <w:lvl w:ilvl="0" w:tplc="43600F42">
      <w:start w:val="1"/>
      <w:numFmt w:val="bullet"/>
      <w:lvlText w:val=""/>
      <w:lvlJc w:val="left"/>
      <w:pPr>
        <w:ind w:left="335" w:hanging="147"/>
      </w:pPr>
      <w:rPr>
        <w:rFonts w:ascii="Symbol" w:hAnsi="Symbol" w:hint="default"/>
        <w:spacing w:val="-12"/>
        <w:w w:val="100"/>
        <w:sz w:val="14"/>
        <w:szCs w:val="14"/>
      </w:rPr>
    </w:lvl>
    <w:lvl w:ilvl="1" w:tplc="9BBAA2AE">
      <w:numFmt w:val="bullet"/>
      <w:lvlText w:val="•"/>
      <w:lvlJc w:val="left"/>
      <w:pPr>
        <w:ind w:left="1242" w:hanging="147"/>
      </w:pPr>
      <w:rPr>
        <w:rFonts w:hint="default"/>
      </w:rPr>
    </w:lvl>
    <w:lvl w:ilvl="2" w:tplc="83641DF2">
      <w:numFmt w:val="bullet"/>
      <w:lvlText w:val="•"/>
      <w:lvlJc w:val="left"/>
      <w:pPr>
        <w:ind w:left="2144" w:hanging="147"/>
      </w:pPr>
      <w:rPr>
        <w:rFonts w:hint="default"/>
      </w:rPr>
    </w:lvl>
    <w:lvl w:ilvl="3" w:tplc="2354B8D2">
      <w:numFmt w:val="bullet"/>
      <w:lvlText w:val="•"/>
      <w:lvlJc w:val="left"/>
      <w:pPr>
        <w:ind w:left="3046" w:hanging="147"/>
      </w:pPr>
      <w:rPr>
        <w:rFonts w:hint="default"/>
      </w:rPr>
    </w:lvl>
    <w:lvl w:ilvl="4" w:tplc="F592880A">
      <w:numFmt w:val="bullet"/>
      <w:lvlText w:val="•"/>
      <w:lvlJc w:val="left"/>
      <w:pPr>
        <w:ind w:left="3948" w:hanging="147"/>
      </w:pPr>
      <w:rPr>
        <w:rFonts w:hint="default"/>
      </w:rPr>
    </w:lvl>
    <w:lvl w:ilvl="5" w:tplc="67186C3C">
      <w:numFmt w:val="bullet"/>
      <w:lvlText w:val="•"/>
      <w:lvlJc w:val="left"/>
      <w:pPr>
        <w:ind w:left="4850" w:hanging="147"/>
      </w:pPr>
      <w:rPr>
        <w:rFonts w:hint="default"/>
      </w:rPr>
    </w:lvl>
    <w:lvl w:ilvl="6" w:tplc="D9F88236">
      <w:numFmt w:val="bullet"/>
      <w:lvlText w:val="•"/>
      <w:lvlJc w:val="left"/>
      <w:pPr>
        <w:ind w:left="5752" w:hanging="147"/>
      </w:pPr>
      <w:rPr>
        <w:rFonts w:hint="default"/>
      </w:rPr>
    </w:lvl>
    <w:lvl w:ilvl="7" w:tplc="C4769FF2">
      <w:numFmt w:val="bullet"/>
      <w:lvlText w:val="•"/>
      <w:lvlJc w:val="left"/>
      <w:pPr>
        <w:ind w:left="6654" w:hanging="147"/>
      </w:pPr>
      <w:rPr>
        <w:rFonts w:hint="default"/>
      </w:rPr>
    </w:lvl>
    <w:lvl w:ilvl="8" w:tplc="AD3C685E">
      <w:numFmt w:val="bullet"/>
      <w:lvlText w:val="•"/>
      <w:lvlJc w:val="left"/>
      <w:pPr>
        <w:ind w:left="7556" w:hanging="147"/>
      </w:pPr>
      <w:rPr>
        <w:rFonts w:hint="default"/>
      </w:rPr>
    </w:lvl>
  </w:abstractNum>
  <w:abstractNum w:abstractNumId="86">
    <w:nsid w:val="3C2B7633"/>
    <w:multiLevelType w:val="hybridMultilevel"/>
    <w:tmpl w:val="86EEF6DC"/>
    <w:lvl w:ilvl="0" w:tplc="2AAA0018">
      <w:start w:val="1"/>
      <w:numFmt w:val="bullet"/>
      <w:lvlText w:val=""/>
      <w:lvlJc w:val="left"/>
      <w:pPr>
        <w:ind w:left="720" w:hanging="360"/>
      </w:pPr>
      <w:rPr>
        <w:rFonts w:ascii="Symbol" w:hAnsi="Symbol" w:hint="default"/>
        <w:w w:val="99"/>
        <w:sz w:val="14"/>
        <w:szCs w:val="1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3C362C2F"/>
    <w:multiLevelType w:val="hybridMultilevel"/>
    <w:tmpl w:val="A064B1C2"/>
    <w:lvl w:ilvl="0" w:tplc="2AAA0018">
      <w:start w:val="1"/>
      <w:numFmt w:val="bullet"/>
      <w:lvlText w:val=""/>
      <w:lvlJc w:val="left"/>
      <w:pPr>
        <w:ind w:left="720" w:hanging="360"/>
      </w:pPr>
      <w:rPr>
        <w:rFonts w:ascii="Symbol" w:hAnsi="Symbol" w:hint="default"/>
        <w:w w:val="99"/>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3C607CC2"/>
    <w:multiLevelType w:val="multilevel"/>
    <w:tmpl w:val="F0CA0DD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nsid w:val="3D03513B"/>
    <w:multiLevelType w:val="hybridMultilevel"/>
    <w:tmpl w:val="FFC4B39E"/>
    <w:lvl w:ilvl="0" w:tplc="43600F42">
      <w:start w:val="1"/>
      <w:numFmt w:val="bullet"/>
      <w:lvlText w:val=""/>
      <w:lvlJc w:val="left"/>
      <w:pPr>
        <w:ind w:left="253" w:hanging="101"/>
      </w:pPr>
      <w:rPr>
        <w:rFonts w:ascii="Symbol" w:hAnsi="Symbol" w:hint="default"/>
        <w:spacing w:val="-12"/>
        <w:w w:val="100"/>
        <w:sz w:val="14"/>
        <w:szCs w:val="14"/>
      </w:rPr>
    </w:lvl>
    <w:lvl w:ilvl="1" w:tplc="9E4EBEB0">
      <w:numFmt w:val="bullet"/>
      <w:lvlText w:val=""/>
      <w:lvlJc w:val="left"/>
      <w:pPr>
        <w:ind w:left="860" w:hanging="274"/>
      </w:pPr>
      <w:rPr>
        <w:rFonts w:ascii="Symbol" w:eastAsia="Symbol" w:hAnsi="Symbol" w:cs="Symbol" w:hint="default"/>
        <w:w w:val="99"/>
        <w:sz w:val="20"/>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90">
    <w:nsid w:val="3DDC5498"/>
    <w:multiLevelType w:val="hybridMultilevel"/>
    <w:tmpl w:val="17C8ADF2"/>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3F4A44E6"/>
    <w:multiLevelType w:val="multilevel"/>
    <w:tmpl w:val="E6A4B362"/>
    <w:lvl w:ilvl="0">
      <w:start w:val="1"/>
      <w:numFmt w:val="decimal"/>
      <w:lvlText w:val="%1."/>
      <w:lvlJc w:val="left"/>
      <w:pPr>
        <w:ind w:left="360" w:hanging="360"/>
      </w:pPr>
      <w:rPr>
        <w:rFonts w:hint="default"/>
        <w:b/>
        <w:bCs/>
        <w:spacing w:val="-1"/>
        <w:w w:val="100"/>
        <w:sz w:val="14"/>
        <w:szCs w:val="14"/>
      </w:rPr>
    </w:lvl>
    <w:lvl w:ilvl="1">
      <w:start w:val="1"/>
      <w:numFmt w:val="decimal"/>
      <w:lvlText w:val="%1.%2."/>
      <w:lvlJc w:val="left"/>
      <w:pPr>
        <w:ind w:left="792" w:hanging="432"/>
      </w:pPr>
      <w:rPr>
        <w:rFonts w:hint="default"/>
        <w:b/>
        <w:i w:val="0"/>
        <w:spacing w:val="-1"/>
        <w:w w:val="10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nsid w:val="3FEE3CE9"/>
    <w:multiLevelType w:val="hybridMultilevel"/>
    <w:tmpl w:val="CB2AB8D6"/>
    <w:lvl w:ilvl="0" w:tplc="B9B035B2">
      <w:start w:val="1"/>
      <w:numFmt w:val="bullet"/>
      <w:lvlText w:val=""/>
      <w:lvlJc w:val="left"/>
      <w:pPr>
        <w:ind w:left="1080" w:hanging="360"/>
      </w:pPr>
      <w:rPr>
        <w:rFonts w:ascii="Symbol" w:hAnsi="Symbol" w:hint="default"/>
        <w:b w:val="0"/>
        <w:i w:val="0"/>
        <w:sz w:val="14"/>
        <w:szCs w:val="14"/>
        <w:u w:val="none"/>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3">
    <w:nsid w:val="406700A6"/>
    <w:multiLevelType w:val="hybridMultilevel"/>
    <w:tmpl w:val="324E3448"/>
    <w:lvl w:ilvl="0" w:tplc="43600F42">
      <w:start w:val="1"/>
      <w:numFmt w:val="bullet"/>
      <w:lvlText w:val=""/>
      <w:lvlJc w:val="left"/>
      <w:pPr>
        <w:ind w:left="152" w:hanging="147"/>
      </w:pPr>
      <w:rPr>
        <w:rFonts w:ascii="Symbol" w:hAnsi="Symbol" w:hint="default"/>
        <w:spacing w:val="-12"/>
        <w:w w:val="100"/>
        <w:sz w:val="14"/>
        <w:szCs w:val="14"/>
      </w:rPr>
    </w:lvl>
    <w:lvl w:ilvl="1" w:tplc="7E04F432">
      <w:numFmt w:val="bullet"/>
      <w:lvlText w:val="•"/>
      <w:lvlJc w:val="left"/>
      <w:pPr>
        <w:ind w:left="1080" w:hanging="147"/>
      </w:pPr>
      <w:rPr>
        <w:rFonts w:hint="default"/>
      </w:rPr>
    </w:lvl>
    <w:lvl w:ilvl="2" w:tplc="A252B8FC">
      <w:numFmt w:val="bullet"/>
      <w:lvlText w:val="•"/>
      <w:lvlJc w:val="left"/>
      <w:pPr>
        <w:ind w:left="2000" w:hanging="147"/>
      </w:pPr>
      <w:rPr>
        <w:rFonts w:hint="default"/>
      </w:rPr>
    </w:lvl>
    <w:lvl w:ilvl="3" w:tplc="3C40DE60">
      <w:numFmt w:val="bullet"/>
      <w:lvlText w:val="•"/>
      <w:lvlJc w:val="left"/>
      <w:pPr>
        <w:ind w:left="2920" w:hanging="147"/>
      </w:pPr>
      <w:rPr>
        <w:rFonts w:hint="default"/>
      </w:rPr>
    </w:lvl>
    <w:lvl w:ilvl="4" w:tplc="8A14A472">
      <w:numFmt w:val="bullet"/>
      <w:lvlText w:val="•"/>
      <w:lvlJc w:val="left"/>
      <w:pPr>
        <w:ind w:left="3840" w:hanging="147"/>
      </w:pPr>
      <w:rPr>
        <w:rFonts w:hint="default"/>
      </w:rPr>
    </w:lvl>
    <w:lvl w:ilvl="5" w:tplc="19E4A63E">
      <w:numFmt w:val="bullet"/>
      <w:lvlText w:val="•"/>
      <w:lvlJc w:val="left"/>
      <w:pPr>
        <w:ind w:left="4760" w:hanging="147"/>
      </w:pPr>
      <w:rPr>
        <w:rFonts w:hint="default"/>
      </w:rPr>
    </w:lvl>
    <w:lvl w:ilvl="6" w:tplc="42C4EAFC">
      <w:numFmt w:val="bullet"/>
      <w:lvlText w:val="•"/>
      <w:lvlJc w:val="left"/>
      <w:pPr>
        <w:ind w:left="5680" w:hanging="147"/>
      </w:pPr>
      <w:rPr>
        <w:rFonts w:hint="default"/>
      </w:rPr>
    </w:lvl>
    <w:lvl w:ilvl="7" w:tplc="5DC4C5E8">
      <w:numFmt w:val="bullet"/>
      <w:lvlText w:val="•"/>
      <w:lvlJc w:val="left"/>
      <w:pPr>
        <w:ind w:left="6600" w:hanging="147"/>
      </w:pPr>
      <w:rPr>
        <w:rFonts w:hint="default"/>
      </w:rPr>
    </w:lvl>
    <w:lvl w:ilvl="8" w:tplc="08A28170">
      <w:numFmt w:val="bullet"/>
      <w:lvlText w:val="•"/>
      <w:lvlJc w:val="left"/>
      <w:pPr>
        <w:ind w:left="7520" w:hanging="147"/>
      </w:pPr>
      <w:rPr>
        <w:rFonts w:hint="default"/>
      </w:rPr>
    </w:lvl>
  </w:abstractNum>
  <w:abstractNum w:abstractNumId="94">
    <w:nsid w:val="40DE5036"/>
    <w:multiLevelType w:val="hybridMultilevel"/>
    <w:tmpl w:val="F25A11C2"/>
    <w:lvl w:ilvl="0" w:tplc="43600F42">
      <w:start w:val="1"/>
      <w:numFmt w:val="bullet"/>
      <w:lvlText w:val=""/>
      <w:lvlJc w:val="left"/>
      <w:pPr>
        <w:ind w:left="152" w:hanging="106"/>
      </w:pPr>
      <w:rPr>
        <w:rFonts w:ascii="Symbol" w:hAnsi="Symbol" w:hint="default"/>
        <w:spacing w:val="-12"/>
        <w:w w:val="100"/>
        <w:sz w:val="14"/>
        <w:szCs w:val="14"/>
      </w:rPr>
    </w:lvl>
    <w:lvl w:ilvl="1" w:tplc="CBFE722A">
      <w:numFmt w:val="bullet"/>
      <w:lvlText w:val="•"/>
      <w:lvlJc w:val="left"/>
      <w:pPr>
        <w:ind w:left="1084" w:hanging="106"/>
      </w:pPr>
      <w:rPr>
        <w:rFonts w:hint="default"/>
      </w:rPr>
    </w:lvl>
    <w:lvl w:ilvl="2" w:tplc="2C7AA3B4">
      <w:numFmt w:val="bullet"/>
      <w:lvlText w:val="•"/>
      <w:lvlJc w:val="left"/>
      <w:pPr>
        <w:ind w:left="2008" w:hanging="106"/>
      </w:pPr>
      <w:rPr>
        <w:rFonts w:hint="default"/>
      </w:rPr>
    </w:lvl>
    <w:lvl w:ilvl="3" w:tplc="DA92B9B4">
      <w:numFmt w:val="bullet"/>
      <w:lvlText w:val="•"/>
      <w:lvlJc w:val="left"/>
      <w:pPr>
        <w:ind w:left="2932" w:hanging="106"/>
      </w:pPr>
      <w:rPr>
        <w:rFonts w:hint="default"/>
      </w:rPr>
    </w:lvl>
    <w:lvl w:ilvl="4" w:tplc="B09CDDD6">
      <w:numFmt w:val="bullet"/>
      <w:lvlText w:val="•"/>
      <w:lvlJc w:val="left"/>
      <w:pPr>
        <w:ind w:left="3856" w:hanging="106"/>
      </w:pPr>
      <w:rPr>
        <w:rFonts w:hint="default"/>
      </w:rPr>
    </w:lvl>
    <w:lvl w:ilvl="5" w:tplc="198C5310">
      <w:numFmt w:val="bullet"/>
      <w:lvlText w:val="•"/>
      <w:lvlJc w:val="left"/>
      <w:pPr>
        <w:ind w:left="4780" w:hanging="106"/>
      </w:pPr>
      <w:rPr>
        <w:rFonts w:hint="default"/>
      </w:rPr>
    </w:lvl>
    <w:lvl w:ilvl="6" w:tplc="177A2390">
      <w:numFmt w:val="bullet"/>
      <w:lvlText w:val="•"/>
      <w:lvlJc w:val="left"/>
      <w:pPr>
        <w:ind w:left="5704" w:hanging="106"/>
      </w:pPr>
      <w:rPr>
        <w:rFonts w:hint="default"/>
      </w:rPr>
    </w:lvl>
    <w:lvl w:ilvl="7" w:tplc="8CAAE52A">
      <w:numFmt w:val="bullet"/>
      <w:lvlText w:val="•"/>
      <w:lvlJc w:val="left"/>
      <w:pPr>
        <w:ind w:left="6628" w:hanging="106"/>
      </w:pPr>
      <w:rPr>
        <w:rFonts w:hint="default"/>
      </w:rPr>
    </w:lvl>
    <w:lvl w:ilvl="8" w:tplc="15C0D844">
      <w:numFmt w:val="bullet"/>
      <w:lvlText w:val="•"/>
      <w:lvlJc w:val="left"/>
      <w:pPr>
        <w:ind w:left="7552" w:hanging="106"/>
      </w:pPr>
      <w:rPr>
        <w:rFonts w:hint="default"/>
      </w:rPr>
    </w:lvl>
  </w:abstractNum>
  <w:abstractNum w:abstractNumId="95">
    <w:nsid w:val="43D333E6"/>
    <w:multiLevelType w:val="hybridMultilevel"/>
    <w:tmpl w:val="8DF807BE"/>
    <w:lvl w:ilvl="0" w:tplc="61A8012A">
      <w:start w:val="1"/>
      <w:numFmt w:val="decimal"/>
      <w:lvlText w:val="%1."/>
      <w:lvlJc w:val="left"/>
      <w:pPr>
        <w:ind w:left="2479" w:hanging="498"/>
      </w:pPr>
      <w:rPr>
        <w:rFonts w:ascii="Verdana" w:eastAsia="Arial Narrow" w:hAnsi="Verdana" w:cs="Times New Roman" w:hint="default"/>
        <w:spacing w:val="-1"/>
        <w:w w:val="100"/>
        <w:sz w:val="14"/>
        <w:szCs w:val="18"/>
      </w:rPr>
    </w:lvl>
    <w:lvl w:ilvl="1" w:tplc="C1C08856">
      <w:numFmt w:val="bullet"/>
      <w:lvlText w:val="•"/>
      <w:lvlJc w:val="left"/>
      <w:pPr>
        <w:ind w:left="3170" w:hanging="498"/>
      </w:pPr>
      <w:rPr>
        <w:rFonts w:hint="default"/>
      </w:rPr>
    </w:lvl>
    <w:lvl w:ilvl="2" w:tplc="B380A78A">
      <w:numFmt w:val="bullet"/>
      <w:lvlText w:val="•"/>
      <w:lvlJc w:val="left"/>
      <w:pPr>
        <w:ind w:left="3860" w:hanging="498"/>
      </w:pPr>
      <w:rPr>
        <w:rFonts w:hint="default"/>
      </w:rPr>
    </w:lvl>
    <w:lvl w:ilvl="3" w:tplc="EF16D168">
      <w:numFmt w:val="bullet"/>
      <w:lvlText w:val="•"/>
      <w:lvlJc w:val="left"/>
      <w:pPr>
        <w:ind w:left="4550" w:hanging="498"/>
      </w:pPr>
      <w:rPr>
        <w:rFonts w:hint="default"/>
      </w:rPr>
    </w:lvl>
    <w:lvl w:ilvl="4" w:tplc="1550E710">
      <w:numFmt w:val="bullet"/>
      <w:lvlText w:val="•"/>
      <w:lvlJc w:val="left"/>
      <w:pPr>
        <w:ind w:left="5240" w:hanging="498"/>
      </w:pPr>
      <w:rPr>
        <w:rFonts w:hint="default"/>
      </w:rPr>
    </w:lvl>
    <w:lvl w:ilvl="5" w:tplc="E1FACA52">
      <w:numFmt w:val="bullet"/>
      <w:lvlText w:val="•"/>
      <w:lvlJc w:val="left"/>
      <w:pPr>
        <w:ind w:left="5930" w:hanging="498"/>
      </w:pPr>
      <w:rPr>
        <w:rFonts w:hint="default"/>
      </w:rPr>
    </w:lvl>
    <w:lvl w:ilvl="6" w:tplc="4142FD00">
      <w:numFmt w:val="bullet"/>
      <w:lvlText w:val="•"/>
      <w:lvlJc w:val="left"/>
      <w:pPr>
        <w:ind w:left="6620" w:hanging="498"/>
      </w:pPr>
      <w:rPr>
        <w:rFonts w:hint="default"/>
      </w:rPr>
    </w:lvl>
    <w:lvl w:ilvl="7" w:tplc="AA564A64">
      <w:numFmt w:val="bullet"/>
      <w:lvlText w:val="•"/>
      <w:lvlJc w:val="left"/>
      <w:pPr>
        <w:ind w:left="7310" w:hanging="498"/>
      </w:pPr>
      <w:rPr>
        <w:rFonts w:hint="default"/>
      </w:rPr>
    </w:lvl>
    <w:lvl w:ilvl="8" w:tplc="6EB0B514">
      <w:numFmt w:val="bullet"/>
      <w:lvlText w:val="•"/>
      <w:lvlJc w:val="left"/>
      <w:pPr>
        <w:ind w:left="8000" w:hanging="498"/>
      </w:pPr>
      <w:rPr>
        <w:rFonts w:hint="default"/>
      </w:rPr>
    </w:lvl>
  </w:abstractNum>
  <w:abstractNum w:abstractNumId="96">
    <w:nsid w:val="45A5195D"/>
    <w:multiLevelType w:val="hybridMultilevel"/>
    <w:tmpl w:val="6870F738"/>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45CA1394"/>
    <w:multiLevelType w:val="multilevel"/>
    <w:tmpl w:val="4B1E45C2"/>
    <w:lvl w:ilvl="0">
      <w:start w:val="1"/>
      <w:numFmt w:val="decimal"/>
      <w:lvlText w:val="%1."/>
      <w:lvlJc w:val="left"/>
      <w:pPr>
        <w:ind w:left="708" w:hanging="567"/>
      </w:pPr>
      <w:rPr>
        <w:rFonts w:ascii="Verdana" w:eastAsia="Arial Narrow" w:hAnsi="Verdana" w:cs="Times New Roman" w:hint="default"/>
        <w:b/>
        <w:bCs/>
        <w:w w:val="99"/>
        <w:sz w:val="14"/>
        <w:szCs w:val="14"/>
      </w:rPr>
    </w:lvl>
    <w:lvl w:ilvl="1">
      <w:start w:val="1"/>
      <w:numFmt w:val="decimal"/>
      <w:lvlText w:val="%1.%2."/>
      <w:lvlJc w:val="left"/>
      <w:pPr>
        <w:ind w:left="821" w:hanging="680"/>
      </w:pPr>
      <w:rPr>
        <w:rFonts w:ascii="Verdana" w:eastAsia="Arial Narrow" w:hAnsi="Verdana" w:cs="Times New Roman" w:hint="default"/>
        <w:b/>
        <w:bCs/>
        <w:w w:val="99"/>
        <w:sz w:val="14"/>
        <w:szCs w:val="14"/>
      </w:rPr>
    </w:lvl>
    <w:lvl w:ilvl="2">
      <w:start w:val="1"/>
      <w:numFmt w:val="decimal"/>
      <w:lvlText w:val="%1.%2.%3."/>
      <w:lvlJc w:val="left"/>
      <w:pPr>
        <w:ind w:left="834" w:hanging="680"/>
      </w:pPr>
      <w:rPr>
        <w:rFonts w:ascii="Verdana" w:hAnsi="Verdana" w:cs="Times New Roman" w:hint="default"/>
        <w:b/>
        <w:bCs/>
        <w:i w:val="0"/>
        <w:w w:val="99"/>
      </w:rPr>
    </w:lvl>
    <w:lvl w:ilvl="3">
      <w:start w:val="1"/>
      <w:numFmt w:val="decimal"/>
      <w:lvlText w:val="%1.%2.%3.%4."/>
      <w:lvlJc w:val="left"/>
      <w:pPr>
        <w:ind w:left="826" w:hanging="680"/>
      </w:pPr>
      <w:rPr>
        <w:rFonts w:ascii="Verdana" w:eastAsia="Arial Narrow" w:hAnsi="Verdana" w:cs="Times New Roman" w:hint="default"/>
        <w:b/>
        <w:bCs/>
        <w:i w:val="0"/>
        <w:w w:val="99"/>
        <w:sz w:val="14"/>
        <w:szCs w:val="14"/>
      </w:rPr>
    </w:lvl>
    <w:lvl w:ilvl="4">
      <w:start w:val="1"/>
      <w:numFmt w:val="decimal"/>
      <w:lvlText w:val="%1.%2.%3.%4.%5."/>
      <w:lvlJc w:val="left"/>
      <w:pPr>
        <w:ind w:left="976" w:hanging="680"/>
      </w:pPr>
      <w:rPr>
        <w:rFonts w:ascii="Verdana" w:eastAsia="Arial Narrow" w:hAnsi="Verdana" w:cs="Times New Roman" w:hint="default"/>
        <w:b/>
        <w:bCs/>
        <w:i w:val="0"/>
        <w:w w:val="99"/>
        <w:sz w:val="14"/>
        <w:szCs w:val="14"/>
      </w:rPr>
    </w:lvl>
    <w:lvl w:ilvl="5">
      <w:numFmt w:val="bullet"/>
      <w:lvlText w:val="•"/>
      <w:lvlJc w:val="left"/>
      <w:pPr>
        <w:ind w:left="860" w:hanging="680"/>
      </w:pPr>
      <w:rPr>
        <w:rFonts w:hint="default"/>
      </w:rPr>
    </w:lvl>
    <w:lvl w:ilvl="6">
      <w:numFmt w:val="bullet"/>
      <w:lvlText w:val="•"/>
      <w:lvlJc w:val="left"/>
      <w:pPr>
        <w:ind w:left="980" w:hanging="680"/>
      </w:pPr>
      <w:rPr>
        <w:rFonts w:hint="default"/>
      </w:rPr>
    </w:lvl>
    <w:lvl w:ilvl="7">
      <w:numFmt w:val="bullet"/>
      <w:lvlText w:val="•"/>
      <w:lvlJc w:val="left"/>
      <w:pPr>
        <w:ind w:left="2935" w:hanging="680"/>
      </w:pPr>
      <w:rPr>
        <w:rFonts w:hint="default"/>
      </w:rPr>
    </w:lvl>
    <w:lvl w:ilvl="8">
      <w:numFmt w:val="bullet"/>
      <w:lvlText w:val="•"/>
      <w:lvlJc w:val="left"/>
      <w:pPr>
        <w:ind w:left="4890" w:hanging="680"/>
      </w:pPr>
      <w:rPr>
        <w:rFonts w:hint="default"/>
      </w:rPr>
    </w:lvl>
  </w:abstractNum>
  <w:abstractNum w:abstractNumId="98">
    <w:nsid w:val="4613078E"/>
    <w:multiLevelType w:val="hybridMultilevel"/>
    <w:tmpl w:val="17AC838E"/>
    <w:lvl w:ilvl="0" w:tplc="43600F42">
      <w:start w:val="1"/>
      <w:numFmt w:val="bullet"/>
      <w:lvlText w:val=""/>
      <w:lvlJc w:val="left"/>
      <w:pPr>
        <w:ind w:left="141" w:hanging="399"/>
      </w:pPr>
      <w:rPr>
        <w:rFonts w:ascii="Symbol" w:hAnsi="Symbol" w:hint="default"/>
        <w:spacing w:val="-12"/>
        <w:w w:val="100"/>
        <w:sz w:val="14"/>
        <w:szCs w:val="14"/>
      </w:rPr>
    </w:lvl>
    <w:lvl w:ilvl="1" w:tplc="460472D4">
      <w:numFmt w:val="bullet"/>
      <w:lvlText w:val="•"/>
      <w:lvlJc w:val="left"/>
      <w:pPr>
        <w:ind w:left="1062" w:hanging="399"/>
      </w:pPr>
      <w:rPr>
        <w:rFonts w:hint="default"/>
      </w:rPr>
    </w:lvl>
    <w:lvl w:ilvl="2" w:tplc="BA9A1F62">
      <w:numFmt w:val="bullet"/>
      <w:lvlText w:val="•"/>
      <w:lvlJc w:val="left"/>
      <w:pPr>
        <w:ind w:left="1984" w:hanging="399"/>
      </w:pPr>
      <w:rPr>
        <w:rFonts w:hint="default"/>
      </w:rPr>
    </w:lvl>
    <w:lvl w:ilvl="3" w:tplc="5936D5F6">
      <w:numFmt w:val="bullet"/>
      <w:lvlText w:val="•"/>
      <w:lvlJc w:val="left"/>
      <w:pPr>
        <w:ind w:left="2906" w:hanging="399"/>
      </w:pPr>
      <w:rPr>
        <w:rFonts w:hint="default"/>
      </w:rPr>
    </w:lvl>
    <w:lvl w:ilvl="4" w:tplc="B7FCEAD6">
      <w:numFmt w:val="bullet"/>
      <w:lvlText w:val="•"/>
      <w:lvlJc w:val="left"/>
      <w:pPr>
        <w:ind w:left="3828" w:hanging="399"/>
      </w:pPr>
      <w:rPr>
        <w:rFonts w:hint="default"/>
      </w:rPr>
    </w:lvl>
    <w:lvl w:ilvl="5" w:tplc="D234CC80">
      <w:numFmt w:val="bullet"/>
      <w:lvlText w:val="•"/>
      <w:lvlJc w:val="left"/>
      <w:pPr>
        <w:ind w:left="4750" w:hanging="399"/>
      </w:pPr>
      <w:rPr>
        <w:rFonts w:hint="default"/>
      </w:rPr>
    </w:lvl>
    <w:lvl w:ilvl="6" w:tplc="BE30B2D0">
      <w:numFmt w:val="bullet"/>
      <w:lvlText w:val="•"/>
      <w:lvlJc w:val="left"/>
      <w:pPr>
        <w:ind w:left="5672" w:hanging="399"/>
      </w:pPr>
      <w:rPr>
        <w:rFonts w:hint="default"/>
      </w:rPr>
    </w:lvl>
    <w:lvl w:ilvl="7" w:tplc="64880F0C">
      <w:numFmt w:val="bullet"/>
      <w:lvlText w:val="•"/>
      <w:lvlJc w:val="left"/>
      <w:pPr>
        <w:ind w:left="6594" w:hanging="399"/>
      </w:pPr>
      <w:rPr>
        <w:rFonts w:hint="default"/>
      </w:rPr>
    </w:lvl>
    <w:lvl w:ilvl="8" w:tplc="9B2C7A0C">
      <w:numFmt w:val="bullet"/>
      <w:lvlText w:val="•"/>
      <w:lvlJc w:val="left"/>
      <w:pPr>
        <w:ind w:left="7516" w:hanging="399"/>
      </w:pPr>
      <w:rPr>
        <w:rFonts w:hint="default"/>
      </w:rPr>
    </w:lvl>
  </w:abstractNum>
  <w:abstractNum w:abstractNumId="99">
    <w:nsid w:val="468102AB"/>
    <w:multiLevelType w:val="hybridMultilevel"/>
    <w:tmpl w:val="E41A4D70"/>
    <w:lvl w:ilvl="0" w:tplc="24C86FF6">
      <w:start w:val="1"/>
      <w:numFmt w:val="decimal"/>
      <w:lvlText w:val="%1."/>
      <w:lvlJc w:val="left"/>
      <w:pPr>
        <w:ind w:left="638" w:hanging="500"/>
      </w:pPr>
      <w:rPr>
        <w:rFonts w:ascii="Verdana" w:eastAsia="Arial Narrow" w:hAnsi="Verdana" w:cs="Times New Roman" w:hint="default"/>
        <w:spacing w:val="-1"/>
        <w:w w:val="100"/>
        <w:sz w:val="14"/>
        <w:szCs w:val="14"/>
      </w:rPr>
    </w:lvl>
    <w:lvl w:ilvl="1" w:tplc="30DA9B22">
      <w:numFmt w:val="bullet"/>
      <w:lvlText w:val="•"/>
      <w:lvlJc w:val="left"/>
      <w:pPr>
        <w:ind w:left="1512" w:hanging="500"/>
      </w:pPr>
      <w:rPr>
        <w:rFonts w:hint="default"/>
      </w:rPr>
    </w:lvl>
    <w:lvl w:ilvl="2" w:tplc="04DCC116">
      <w:numFmt w:val="bullet"/>
      <w:lvlText w:val="•"/>
      <w:lvlJc w:val="left"/>
      <w:pPr>
        <w:ind w:left="2384" w:hanging="500"/>
      </w:pPr>
      <w:rPr>
        <w:rFonts w:hint="default"/>
      </w:rPr>
    </w:lvl>
    <w:lvl w:ilvl="3" w:tplc="D9C84F56">
      <w:numFmt w:val="bullet"/>
      <w:lvlText w:val="•"/>
      <w:lvlJc w:val="left"/>
      <w:pPr>
        <w:ind w:left="3256" w:hanging="500"/>
      </w:pPr>
      <w:rPr>
        <w:rFonts w:hint="default"/>
      </w:rPr>
    </w:lvl>
    <w:lvl w:ilvl="4" w:tplc="28746456">
      <w:numFmt w:val="bullet"/>
      <w:lvlText w:val="•"/>
      <w:lvlJc w:val="left"/>
      <w:pPr>
        <w:ind w:left="4128" w:hanging="500"/>
      </w:pPr>
      <w:rPr>
        <w:rFonts w:hint="default"/>
      </w:rPr>
    </w:lvl>
    <w:lvl w:ilvl="5" w:tplc="C1706DF0">
      <w:numFmt w:val="bullet"/>
      <w:lvlText w:val="•"/>
      <w:lvlJc w:val="left"/>
      <w:pPr>
        <w:ind w:left="5000" w:hanging="500"/>
      </w:pPr>
      <w:rPr>
        <w:rFonts w:hint="default"/>
      </w:rPr>
    </w:lvl>
    <w:lvl w:ilvl="6" w:tplc="31CA5A0A">
      <w:numFmt w:val="bullet"/>
      <w:lvlText w:val="•"/>
      <w:lvlJc w:val="left"/>
      <w:pPr>
        <w:ind w:left="5872" w:hanging="500"/>
      </w:pPr>
      <w:rPr>
        <w:rFonts w:hint="default"/>
      </w:rPr>
    </w:lvl>
    <w:lvl w:ilvl="7" w:tplc="8FCE5690">
      <w:numFmt w:val="bullet"/>
      <w:lvlText w:val="•"/>
      <w:lvlJc w:val="left"/>
      <w:pPr>
        <w:ind w:left="6744" w:hanging="500"/>
      </w:pPr>
      <w:rPr>
        <w:rFonts w:hint="default"/>
      </w:rPr>
    </w:lvl>
    <w:lvl w:ilvl="8" w:tplc="5260A890">
      <w:numFmt w:val="bullet"/>
      <w:lvlText w:val="•"/>
      <w:lvlJc w:val="left"/>
      <w:pPr>
        <w:ind w:left="7616" w:hanging="500"/>
      </w:pPr>
      <w:rPr>
        <w:rFonts w:hint="default"/>
      </w:rPr>
    </w:lvl>
  </w:abstractNum>
  <w:abstractNum w:abstractNumId="100">
    <w:nsid w:val="46B13E67"/>
    <w:multiLevelType w:val="hybridMultilevel"/>
    <w:tmpl w:val="468E4424"/>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47426CF4"/>
    <w:multiLevelType w:val="hybridMultilevel"/>
    <w:tmpl w:val="1646E2EE"/>
    <w:lvl w:ilvl="0" w:tplc="43600F42">
      <w:start w:val="1"/>
      <w:numFmt w:val="bullet"/>
      <w:lvlText w:val=""/>
      <w:lvlJc w:val="left"/>
      <w:pPr>
        <w:ind w:left="861" w:hanging="360"/>
      </w:pPr>
      <w:rPr>
        <w:rFonts w:ascii="Symbol" w:hAnsi="Symbol" w:hint="default"/>
        <w:w w:val="100"/>
        <w:sz w:val="14"/>
        <w:szCs w:val="14"/>
      </w:rPr>
    </w:lvl>
    <w:lvl w:ilvl="1" w:tplc="04150003" w:tentative="1">
      <w:start w:val="1"/>
      <w:numFmt w:val="bullet"/>
      <w:lvlText w:val="o"/>
      <w:lvlJc w:val="left"/>
      <w:pPr>
        <w:ind w:left="1581" w:hanging="360"/>
      </w:pPr>
      <w:rPr>
        <w:rFonts w:ascii="Courier New" w:hAnsi="Courier New" w:cs="Courier New" w:hint="default"/>
      </w:rPr>
    </w:lvl>
    <w:lvl w:ilvl="2" w:tplc="04150005" w:tentative="1">
      <w:start w:val="1"/>
      <w:numFmt w:val="bullet"/>
      <w:lvlText w:val=""/>
      <w:lvlJc w:val="left"/>
      <w:pPr>
        <w:ind w:left="2301" w:hanging="360"/>
      </w:pPr>
      <w:rPr>
        <w:rFonts w:ascii="Wingdings" w:hAnsi="Wingdings" w:hint="default"/>
      </w:rPr>
    </w:lvl>
    <w:lvl w:ilvl="3" w:tplc="04150001" w:tentative="1">
      <w:start w:val="1"/>
      <w:numFmt w:val="bullet"/>
      <w:lvlText w:val=""/>
      <w:lvlJc w:val="left"/>
      <w:pPr>
        <w:ind w:left="3021" w:hanging="360"/>
      </w:pPr>
      <w:rPr>
        <w:rFonts w:ascii="Symbol" w:hAnsi="Symbol" w:hint="default"/>
      </w:rPr>
    </w:lvl>
    <w:lvl w:ilvl="4" w:tplc="04150003" w:tentative="1">
      <w:start w:val="1"/>
      <w:numFmt w:val="bullet"/>
      <w:lvlText w:val="o"/>
      <w:lvlJc w:val="left"/>
      <w:pPr>
        <w:ind w:left="3741" w:hanging="360"/>
      </w:pPr>
      <w:rPr>
        <w:rFonts w:ascii="Courier New" w:hAnsi="Courier New" w:cs="Courier New" w:hint="default"/>
      </w:rPr>
    </w:lvl>
    <w:lvl w:ilvl="5" w:tplc="04150005" w:tentative="1">
      <w:start w:val="1"/>
      <w:numFmt w:val="bullet"/>
      <w:lvlText w:val=""/>
      <w:lvlJc w:val="left"/>
      <w:pPr>
        <w:ind w:left="4461" w:hanging="360"/>
      </w:pPr>
      <w:rPr>
        <w:rFonts w:ascii="Wingdings" w:hAnsi="Wingdings" w:hint="default"/>
      </w:rPr>
    </w:lvl>
    <w:lvl w:ilvl="6" w:tplc="04150001" w:tentative="1">
      <w:start w:val="1"/>
      <w:numFmt w:val="bullet"/>
      <w:lvlText w:val=""/>
      <w:lvlJc w:val="left"/>
      <w:pPr>
        <w:ind w:left="5181" w:hanging="360"/>
      </w:pPr>
      <w:rPr>
        <w:rFonts w:ascii="Symbol" w:hAnsi="Symbol" w:hint="default"/>
      </w:rPr>
    </w:lvl>
    <w:lvl w:ilvl="7" w:tplc="04150003" w:tentative="1">
      <w:start w:val="1"/>
      <w:numFmt w:val="bullet"/>
      <w:lvlText w:val="o"/>
      <w:lvlJc w:val="left"/>
      <w:pPr>
        <w:ind w:left="5901" w:hanging="360"/>
      </w:pPr>
      <w:rPr>
        <w:rFonts w:ascii="Courier New" w:hAnsi="Courier New" w:cs="Courier New" w:hint="default"/>
      </w:rPr>
    </w:lvl>
    <w:lvl w:ilvl="8" w:tplc="04150005" w:tentative="1">
      <w:start w:val="1"/>
      <w:numFmt w:val="bullet"/>
      <w:lvlText w:val=""/>
      <w:lvlJc w:val="left"/>
      <w:pPr>
        <w:ind w:left="6621" w:hanging="360"/>
      </w:pPr>
      <w:rPr>
        <w:rFonts w:ascii="Wingdings" w:hAnsi="Wingdings" w:hint="default"/>
      </w:rPr>
    </w:lvl>
  </w:abstractNum>
  <w:abstractNum w:abstractNumId="102">
    <w:nsid w:val="47EC7C7C"/>
    <w:multiLevelType w:val="multilevel"/>
    <w:tmpl w:val="0415001F"/>
    <w:lvl w:ilvl="0">
      <w:start w:val="1"/>
      <w:numFmt w:val="decimal"/>
      <w:lvlText w:val="%1."/>
      <w:lvlJc w:val="left"/>
      <w:pPr>
        <w:ind w:left="360" w:hanging="360"/>
      </w:pPr>
      <w:rPr>
        <w:rFonts w:hint="default"/>
        <w:b/>
        <w:bCs/>
        <w:spacing w:val="-1"/>
        <w:w w:val="100"/>
        <w:sz w:val="14"/>
        <w:szCs w:val="20"/>
      </w:rPr>
    </w:lvl>
    <w:lvl w:ilvl="1">
      <w:start w:val="1"/>
      <w:numFmt w:val="decimal"/>
      <w:lvlText w:val="%1.%2."/>
      <w:lvlJc w:val="left"/>
      <w:pPr>
        <w:ind w:left="792" w:hanging="432"/>
      </w:pPr>
      <w:rPr>
        <w:rFonts w:hint="default"/>
        <w:b/>
        <w:bCs/>
        <w:spacing w:val="-1"/>
        <w:w w:val="100"/>
        <w:sz w:val="14"/>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nsid w:val="49685B89"/>
    <w:multiLevelType w:val="hybridMultilevel"/>
    <w:tmpl w:val="C016BCF0"/>
    <w:lvl w:ilvl="0" w:tplc="F79E05BC">
      <w:start w:val="1"/>
      <w:numFmt w:val="decimal"/>
      <w:lvlText w:val="%1."/>
      <w:lvlJc w:val="left"/>
      <w:pPr>
        <w:ind w:left="302" w:hanging="159"/>
      </w:pPr>
      <w:rPr>
        <w:rFonts w:ascii="Arial Narrow" w:eastAsia="Arial Narrow" w:hAnsi="Arial Narrow" w:cs="Arial Narrow" w:hint="default"/>
        <w:spacing w:val="-3"/>
        <w:w w:val="100"/>
        <w:sz w:val="18"/>
        <w:szCs w:val="18"/>
      </w:rPr>
    </w:lvl>
    <w:lvl w:ilvl="1" w:tplc="4274D338">
      <w:numFmt w:val="bullet"/>
      <w:lvlText w:val="-"/>
      <w:lvlJc w:val="left"/>
      <w:pPr>
        <w:ind w:left="276" w:hanging="89"/>
      </w:pPr>
      <w:rPr>
        <w:rFonts w:ascii="Arial Narrow" w:eastAsia="Arial Narrow" w:hAnsi="Arial Narrow" w:cs="Arial Narrow" w:hint="default"/>
        <w:w w:val="100"/>
        <w:sz w:val="18"/>
        <w:szCs w:val="18"/>
      </w:rPr>
    </w:lvl>
    <w:lvl w:ilvl="2" w:tplc="9A4A9D0A">
      <w:numFmt w:val="bullet"/>
      <w:lvlText w:val="•"/>
      <w:lvlJc w:val="left"/>
      <w:pPr>
        <w:ind w:left="811" w:hanging="89"/>
      </w:pPr>
      <w:rPr>
        <w:rFonts w:hint="default"/>
      </w:rPr>
    </w:lvl>
    <w:lvl w:ilvl="3" w:tplc="0032D19E">
      <w:numFmt w:val="bullet"/>
      <w:lvlText w:val="•"/>
      <w:lvlJc w:val="left"/>
      <w:pPr>
        <w:ind w:left="1322" w:hanging="89"/>
      </w:pPr>
      <w:rPr>
        <w:rFonts w:hint="default"/>
      </w:rPr>
    </w:lvl>
    <w:lvl w:ilvl="4" w:tplc="1A5CA262">
      <w:numFmt w:val="bullet"/>
      <w:lvlText w:val="•"/>
      <w:lvlJc w:val="left"/>
      <w:pPr>
        <w:ind w:left="1833" w:hanging="89"/>
      </w:pPr>
      <w:rPr>
        <w:rFonts w:hint="default"/>
      </w:rPr>
    </w:lvl>
    <w:lvl w:ilvl="5" w:tplc="036246C8">
      <w:numFmt w:val="bullet"/>
      <w:lvlText w:val="•"/>
      <w:lvlJc w:val="left"/>
      <w:pPr>
        <w:ind w:left="2344" w:hanging="89"/>
      </w:pPr>
      <w:rPr>
        <w:rFonts w:hint="default"/>
      </w:rPr>
    </w:lvl>
    <w:lvl w:ilvl="6" w:tplc="C4F439BA">
      <w:numFmt w:val="bullet"/>
      <w:lvlText w:val="•"/>
      <w:lvlJc w:val="left"/>
      <w:pPr>
        <w:ind w:left="2856" w:hanging="89"/>
      </w:pPr>
      <w:rPr>
        <w:rFonts w:hint="default"/>
      </w:rPr>
    </w:lvl>
    <w:lvl w:ilvl="7" w:tplc="FDAC74C2">
      <w:numFmt w:val="bullet"/>
      <w:lvlText w:val="•"/>
      <w:lvlJc w:val="left"/>
      <w:pPr>
        <w:ind w:left="3367" w:hanging="89"/>
      </w:pPr>
      <w:rPr>
        <w:rFonts w:hint="default"/>
      </w:rPr>
    </w:lvl>
    <w:lvl w:ilvl="8" w:tplc="9A32FC56">
      <w:numFmt w:val="bullet"/>
      <w:lvlText w:val="•"/>
      <w:lvlJc w:val="left"/>
      <w:pPr>
        <w:ind w:left="3878" w:hanging="89"/>
      </w:pPr>
      <w:rPr>
        <w:rFonts w:hint="default"/>
      </w:rPr>
    </w:lvl>
  </w:abstractNum>
  <w:abstractNum w:abstractNumId="104">
    <w:nsid w:val="497F46B7"/>
    <w:multiLevelType w:val="multilevel"/>
    <w:tmpl w:val="BE22B546"/>
    <w:lvl w:ilvl="0">
      <w:start w:val="1"/>
      <w:numFmt w:val="decimal"/>
      <w:lvlText w:val="%1."/>
      <w:lvlJc w:val="left"/>
      <w:pPr>
        <w:ind w:left="360" w:hanging="360"/>
      </w:pPr>
      <w:rPr>
        <w:rFonts w:hint="default"/>
        <w:b/>
        <w:bCs/>
        <w:spacing w:val="-1"/>
        <w:w w:val="100"/>
        <w:sz w:val="14"/>
        <w:szCs w:val="14"/>
      </w:rPr>
    </w:lvl>
    <w:lvl w:ilvl="1">
      <w:start w:val="1"/>
      <w:numFmt w:val="decimal"/>
      <w:lvlText w:val="%1.%2."/>
      <w:lvlJc w:val="left"/>
      <w:pPr>
        <w:ind w:left="792" w:hanging="432"/>
      </w:pPr>
      <w:rPr>
        <w:rFonts w:hint="default"/>
        <w:b/>
        <w:i w:val="0"/>
        <w:spacing w:val="-1"/>
        <w:w w:val="10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4A334FDB"/>
    <w:multiLevelType w:val="hybridMultilevel"/>
    <w:tmpl w:val="9990B2F4"/>
    <w:lvl w:ilvl="0" w:tplc="F7C27BB8">
      <w:numFmt w:val="bullet"/>
      <w:lvlText w:val="-"/>
      <w:lvlJc w:val="left"/>
      <w:pPr>
        <w:ind w:left="139" w:hanging="116"/>
      </w:pPr>
      <w:rPr>
        <w:rFonts w:ascii="Arial Narrow" w:eastAsia="Arial Narrow" w:hAnsi="Arial Narrow" w:cs="Arial Narrow" w:hint="default"/>
        <w:w w:val="99"/>
        <w:sz w:val="20"/>
        <w:szCs w:val="20"/>
      </w:rPr>
    </w:lvl>
    <w:lvl w:ilvl="1" w:tplc="E578E57E">
      <w:numFmt w:val="bullet"/>
      <w:lvlText w:val="•"/>
      <w:lvlJc w:val="left"/>
      <w:pPr>
        <w:ind w:left="540" w:hanging="116"/>
      </w:pPr>
      <w:rPr>
        <w:rFonts w:hint="default"/>
      </w:rPr>
    </w:lvl>
    <w:lvl w:ilvl="2" w:tplc="9B86E7A4">
      <w:numFmt w:val="bullet"/>
      <w:lvlText w:val="•"/>
      <w:lvlJc w:val="left"/>
      <w:pPr>
        <w:ind w:left="1457" w:hanging="116"/>
      </w:pPr>
      <w:rPr>
        <w:rFonts w:hint="default"/>
      </w:rPr>
    </w:lvl>
    <w:lvl w:ilvl="3" w:tplc="2C22A328">
      <w:numFmt w:val="bullet"/>
      <w:lvlText w:val="•"/>
      <w:lvlJc w:val="left"/>
      <w:pPr>
        <w:ind w:left="2375" w:hanging="116"/>
      </w:pPr>
      <w:rPr>
        <w:rFonts w:hint="default"/>
      </w:rPr>
    </w:lvl>
    <w:lvl w:ilvl="4" w:tplc="CD68B514">
      <w:numFmt w:val="bullet"/>
      <w:lvlText w:val="•"/>
      <w:lvlJc w:val="left"/>
      <w:pPr>
        <w:ind w:left="3293" w:hanging="116"/>
      </w:pPr>
      <w:rPr>
        <w:rFonts w:hint="default"/>
      </w:rPr>
    </w:lvl>
    <w:lvl w:ilvl="5" w:tplc="3A1239A0">
      <w:numFmt w:val="bullet"/>
      <w:lvlText w:val="•"/>
      <w:lvlJc w:val="left"/>
      <w:pPr>
        <w:ind w:left="4211" w:hanging="116"/>
      </w:pPr>
      <w:rPr>
        <w:rFonts w:hint="default"/>
      </w:rPr>
    </w:lvl>
    <w:lvl w:ilvl="6" w:tplc="39467B8C">
      <w:numFmt w:val="bullet"/>
      <w:lvlText w:val="•"/>
      <w:lvlJc w:val="left"/>
      <w:pPr>
        <w:ind w:left="5128" w:hanging="116"/>
      </w:pPr>
      <w:rPr>
        <w:rFonts w:hint="default"/>
      </w:rPr>
    </w:lvl>
    <w:lvl w:ilvl="7" w:tplc="30B29D7C">
      <w:numFmt w:val="bullet"/>
      <w:lvlText w:val="•"/>
      <w:lvlJc w:val="left"/>
      <w:pPr>
        <w:ind w:left="6046" w:hanging="116"/>
      </w:pPr>
      <w:rPr>
        <w:rFonts w:hint="default"/>
      </w:rPr>
    </w:lvl>
    <w:lvl w:ilvl="8" w:tplc="3D5A1B3E">
      <w:numFmt w:val="bullet"/>
      <w:lvlText w:val="•"/>
      <w:lvlJc w:val="left"/>
      <w:pPr>
        <w:ind w:left="6964" w:hanging="116"/>
      </w:pPr>
      <w:rPr>
        <w:rFonts w:hint="default"/>
      </w:rPr>
    </w:lvl>
  </w:abstractNum>
  <w:abstractNum w:abstractNumId="106">
    <w:nsid w:val="4A544440"/>
    <w:multiLevelType w:val="hybridMultilevel"/>
    <w:tmpl w:val="25A6CCD4"/>
    <w:lvl w:ilvl="0" w:tplc="43600F42">
      <w:start w:val="1"/>
      <w:numFmt w:val="bullet"/>
      <w:lvlText w:val=""/>
      <w:lvlJc w:val="left"/>
      <w:pPr>
        <w:ind w:left="141" w:hanging="111"/>
      </w:pPr>
      <w:rPr>
        <w:rFonts w:ascii="Symbol" w:hAnsi="Symbol" w:hint="default"/>
        <w:spacing w:val="-12"/>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107">
    <w:nsid w:val="4B0E2714"/>
    <w:multiLevelType w:val="hybridMultilevel"/>
    <w:tmpl w:val="D896B2A2"/>
    <w:lvl w:ilvl="0" w:tplc="43600F42">
      <w:start w:val="1"/>
      <w:numFmt w:val="bullet"/>
      <w:lvlText w:val=""/>
      <w:lvlJc w:val="left"/>
      <w:pPr>
        <w:ind w:left="252" w:hanging="111"/>
      </w:pPr>
      <w:rPr>
        <w:rFonts w:ascii="Symbol" w:hAnsi="Symbol" w:hint="default"/>
        <w:w w:val="100"/>
        <w:sz w:val="14"/>
        <w:szCs w:val="14"/>
      </w:rPr>
    </w:lvl>
    <w:lvl w:ilvl="1" w:tplc="EF28763C">
      <w:numFmt w:val="bullet"/>
      <w:lvlText w:val="•"/>
      <w:lvlJc w:val="left"/>
      <w:pPr>
        <w:ind w:left="1170" w:hanging="111"/>
      </w:pPr>
      <w:rPr>
        <w:rFonts w:hint="default"/>
      </w:rPr>
    </w:lvl>
    <w:lvl w:ilvl="2" w:tplc="4E1C121E">
      <w:numFmt w:val="bullet"/>
      <w:lvlText w:val="•"/>
      <w:lvlJc w:val="left"/>
      <w:pPr>
        <w:ind w:left="2080" w:hanging="111"/>
      </w:pPr>
      <w:rPr>
        <w:rFonts w:hint="default"/>
      </w:rPr>
    </w:lvl>
    <w:lvl w:ilvl="3" w:tplc="771017BC">
      <w:numFmt w:val="bullet"/>
      <w:lvlText w:val="•"/>
      <w:lvlJc w:val="left"/>
      <w:pPr>
        <w:ind w:left="2990" w:hanging="111"/>
      </w:pPr>
      <w:rPr>
        <w:rFonts w:hint="default"/>
      </w:rPr>
    </w:lvl>
    <w:lvl w:ilvl="4" w:tplc="DD06ADA4">
      <w:numFmt w:val="bullet"/>
      <w:lvlText w:val="•"/>
      <w:lvlJc w:val="left"/>
      <w:pPr>
        <w:ind w:left="3900" w:hanging="111"/>
      </w:pPr>
      <w:rPr>
        <w:rFonts w:hint="default"/>
      </w:rPr>
    </w:lvl>
    <w:lvl w:ilvl="5" w:tplc="E82EC324">
      <w:numFmt w:val="bullet"/>
      <w:lvlText w:val="•"/>
      <w:lvlJc w:val="left"/>
      <w:pPr>
        <w:ind w:left="4810" w:hanging="111"/>
      </w:pPr>
      <w:rPr>
        <w:rFonts w:hint="default"/>
      </w:rPr>
    </w:lvl>
    <w:lvl w:ilvl="6" w:tplc="E4984F50">
      <w:numFmt w:val="bullet"/>
      <w:lvlText w:val="•"/>
      <w:lvlJc w:val="left"/>
      <w:pPr>
        <w:ind w:left="5720" w:hanging="111"/>
      </w:pPr>
      <w:rPr>
        <w:rFonts w:hint="default"/>
      </w:rPr>
    </w:lvl>
    <w:lvl w:ilvl="7" w:tplc="1272DE66">
      <w:numFmt w:val="bullet"/>
      <w:lvlText w:val="•"/>
      <w:lvlJc w:val="left"/>
      <w:pPr>
        <w:ind w:left="6630" w:hanging="111"/>
      </w:pPr>
      <w:rPr>
        <w:rFonts w:hint="default"/>
      </w:rPr>
    </w:lvl>
    <w:lvl w:ilvl="8" w:tplc="6FB0176A">
      <w:numFmt w:val="bullet"/>
      <w:lvlText w:val="•"/>
      <w:lvlJc w:val="left"/>
      <w:pPr>
        <w:ind w:left="7540" w:hanging="111"/>
      </w:pPr>
      <w:rPr>
        <w:rFonts w:hint="default"/>
      </w:rPr>
    </w:lvl>
  </w:abstractNum>
  <w:abstractNum w:abstractNumId="108">
    <w:nsid w:val="4B2B07CA"/>
    <w:multiLevelType w:val="multilevel"/>
    <w:tmpl w:val="04D223F2"/>
    <w:lvl w:ilvl="0">
      <w:start w:val="1"/>
      <w:numFmt w:val="decimal"/>
      <w:lvlText w:val="%1."/>
      <w:lvlJc w:val="left"/>
      <w:pPr>
        <w:ind w:left="360" w:hanging="360"/>
      </w:pPr>
      <w:rPr>
        <w:rFonts w:hint="default"/>
        <w:b/>
        <w:bCs/>
        <w:spacing w:val="-1"/>
        <w:w w:val="100"/>
        <w:sz w:val="14"/>
        <w:szCs w:val="20"/>
      </w:rPr>
    </w:lvl>
    <w:lvl w:ilvl="1">
      <w:start w:val="1"/>
      <w:numFmt w:val="decimal"/>
      <w:lvlText w:val="%1.%2."/>
      <w:lvlJc w:val="left"/>
      <w:pPr>
        <w:ind w:left="792" w:hanging="432"/>
      </w:pPr>
      <w:rPr>
        <w:rFonts w:hint="default"/>
        <w:b/>
        <w:bCs/>
        <w:spacing w:val="-1"/>
        <w:w w:val="100"/>
        <w:sz w:val="14"/>
        <w:szCs w:val="2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9">
    <w:nsid w:val="4B652807"/>
    <w:multiLevelType w:val="multilevel"/>
    <w:tmpl w:val="8376EAEE"/>
    <w:lvl w:ilvl="0">
      <w:start w:val="1"/>
      <w:numFmt w:val="decimal"/>
      <w:lvlText w:val="%1."/>
      <w:lvlJc w:val="left"/>
      <w:pPr>
        <w:ind w:left="720" w:hanging="360"/>
      </w:pPr>
      <w:rPr>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0">
    <w:nsid w:val="4D9A5FB3"/>
    <w:multiLevelType w:val="hybridMultilevel"/>
    <w:tmpl w:val="4784FA1C"/>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11">
    <w:nsid w:val="4E3F7E9B"/>
    <w:multiLevelType w:val="hybridMultilevel"/>
    <w:tmpl w:val="C8BEA3B6"/>
    <w:lvl w:ilvl="0" w:tplc="43600F42">
      <w:start w:val="1"/>
      <w:numFmt w:val="bullet"/>
      <w:lvlText w:val=""/>
      <w:lvlJc w:val="left"/>
      <w:pPr>
        <w:ind w:left="297" w:hanging="157"/>
      </w:pPr>
      <w:rPr>
        <w:rFonts w:ascii="Symbol" w:hAnsi="Symbol" w:hint="default"/>
        <w:spacing w:val="-12"/>
        <w:w w:val="100"/>
        <w:sz w:val="14"/>
        <w:szCs w:val="14"/>
      </w:rPr>
    </w:lvl>
    <w:lvl w:ilvl="1" w:tplc="F474984A">
      <w:numFmt w:val="bullet"/>
      <w:lvlText w:val="•"/>
      <w:lvlJc w:val="left"/>
      <w:pPr>
        <w:ind w:left="1206" w:hanging="157"/>
      </w:pPr>
      <w:rPr>
        <w:rFonts w:hint="default"/>
      </w:rPr>
    </w:lvl>
    <w:lvl w:ilvl="2" w:tplc="EE7CAF70">
      <w:numFmt w:val="bullet"/>
      <w:lvlText w:val="•"/>
      <w:lvlJc w:val="left"/>
      <w:pPr>
        <w:ind w:left="2112" w:hanging="157"/>
      </w:pPr>
      <w:rPr>
        <w:rFonts w:hint="default"/>
      </w:rPr>
    </w:lvl>
    <w:lvl w:ilvl="3" w:tplc="F4D4F626">
      <w:numFmt w:val="bullet"/>
      <w:lvlText w:val="•"/>
      <w:lvlJc w:val="left"/>
      <w:pPr>
        <w:ind w:left="3018" w:hanging="157"/>
      </w:pPr>
      <w:rPr>
        <w:rFonts w:hint="default"/>
      </w:rPr>
    </w:lvl>
    <w:lvl w:ilvl="4" w:tplc="C944C784">
      <w:numFmt w:val="bullet"/>
      <w:lvlText w:val="•"/>
      <w:lvlJc w:val="left"/>
      <w:pPr>
        <w:ind w:left="3924" w:hanging="157"/>
      </w:pPr>
      <w:rPr>
        <w:rFonts w:hint="default"/>
      </w:rPr>
    </w:lvl>
    <w:lvl w:ilvl="5" w:tplc="C8C27936">
      <w:numFmt w:val="bullet"/>
      <w:lvlText w:val="•"/>
      <w:lvlJc w:val="left"/>
      <w:pPr>
        <w:ind w:left="4830" w:hanging="157"/>
      </w:pPr>
      <w:rPr>
        <w:rFonts w:hint="default"/>
      </w:rPr>
    </w:lvl>
    <w:lvl w:ilvl="6" w:tplc="6C823954">
      <w:numFmt w:val="bullet"/>
      <w:lvlText w:val="•"/>
      <w:lvlJc w:val="left"/>
      <w:pPr>
        <w:ind w:left="5736" w:hanging="157"/>
      </w:pPr>
      <w:rPr>
        <w:rFonts w:hint="default"/>
      </w:rPr>
    </w:lvl>
    <w:lvl w:ilvl="7" w:tplc="A28A28DA">
      <w:numFmt w:val="bullet"/>
      <w:lvlText w:val="•"/>
      <w:lvlJc w:val="left"/>
      <w:pPr>
        <w:ind w:left="6642" w:hanging="157"/>
      </w:pPr>
      <w:rPr>
        <w:rFonts w:hint="default"/>
      </w:rPr>
    </w:lvl>
    <w:lvl w:ilvl="8" w:tplc="8F48347C">
      <w:numFmt w:val="bullet"/>
      <w:lvlText w:val="•"/>
      <w:lvlJc w:val="left"/>
      <w:pPr>
        <w:ind w:left="7548" w:hanging="157"/>
      </w:pPr>
      <w:rPr>
        <w:rFonts w:hint="default"/>
      </w:rPr>
    </w:lvl>
  </w:abstractNum>
  <w:abstractNum w:abstractNumId="112">
    <w:nsid w:val="515B4B3A"/>
    <w:multiLevelType w:val="hybridMultilevel"/>
    <w:tmpl w:val="6D0CCD72"/>
    <w:lvl w:ilvl="0" w:tplc="43600F42">
      <w:start w:val="1"/>
      <w:numFmt w:val="bullet"/>
      <w:lvlText w:val=""/>
      <w:lvlJc w:val="left"/>
      <w:pPr>
        <w:ind w:left="299" w:hanging="147"/>
      </w:pPr>
      <w:rPr>
        <w:rFonts w:ascii="Symbol" w:hAnsi="Symbol" w:hint="default"/>
        <w:w w:val="100"/>
        <w:sz w:val="14"/>
        <w:szCs w:val="14"/>
      </w:rPr>
    </w:lvl>
    <w:lvl w:ilvl="1" w:tplc="69C89018">
      <w:numFmt w:val="bullet"/>
      <w:lvlText w:val="•"/>
      <w:lvlJc w:val="left"/>
      <w:pPr>
        <w:ind w:left="1206" w:hanging="147"/>
      </w:pPr>
      <w:rPr>
        <w:rFonts w:hint="default"/>
      </w:rPr>
    </w:lvl>
    <w:lvl w:ilvl="2" w:tplc="91365510">
      <w:numFmt w:val="bullet"/>
      <w:lvlText w:val="•"/>
      <w:lvlJc w:val="left"/>
      <w:pPr>
        <w:ind w:left="2112" w:hanging="147"/>
      </w:pPr>
      <w:rPr>
        <w:rFonts w:hint="default"/>
      </w:rPr>
    </w:lvl>
    <w:lvl w:ilvl="3" w:tplc="D7985E5E">
      <w:numFmt w:val="bullet"/>
      <w:lvlText w:val="•"/>
      <w:lvlJc w:val="left"/>
      <w:pPr>
        <w:ind w:left="3018" w:hanging="147"/>
      </w:pPr>
      <w:rPr>
        <w:rFonts w:hint="default"/>
      </w:rPr>
    </w:lvl>
    <w:lvl w:ilvl="4" w:tplc="AE6C0D4C">
      <w:numFmt w:val="bullet"/>
      <w:lvlText w:val="•"/>
      <w:lvlJc w:val="left"/>
      <w:pPr>
        <w:ind w:left="3924" w:hanging="147"/>
      </w:pPr>
      <w:rPr>
        <w:rFonts w:hint="default"/>
      </w:rPr>
    </w:lvl>
    <w:lvl w:ilvl="5" w:tplc="73F2AC24">
      <w:numFmt w:val="bullet"/>
      <w:lvlText w:val="•"/>
      <w:lvlJc w:val="left"/>
      <w:pPr>
        <w:ind w:left="4830" w:hanging="147"/>
      </w:pPr>
      <w:rPr>
        <w:rFonts w:hint="default"/>
      </w:rPr>
    </w:lvl>
    <w:lvl w:ilvl="6" w:tplc="8F88F868">
      <w:numFmt w:val="bullet"/>
      <w:lvlText w:val="•"/>
      <w:lvlJc w:val="left"/>
      <w:pPr>
        <w:ind w:left="5736" w:hanging="147"/>
      </w:pPr>
      <w:rPr>
        <w:rFonts w:hint="default"/>
      </w:rPr>
    </w:lvl>
    <w:lvl w:ilvl="7" w:tplc="64F814B0">
      <w:numFmt w:val="bullet"/>
      <w:lvlText w:val="•"/>
      <w:lvlJc w:val="left"/>
      <w:pPr>
        <w:ind w:left="6642" w:hanging="147"/>
      </w:pPr>
      <w:rPr>
        <w:rFonts w:hint="default"/>
      </w:rPr>
    </w:lvl>
    <w:lvl w:ilvl="8" w:tplc="2C449BF2">
      <w:numFmt w:val="bullet"/>
      <w:lvlText w:val="•"/>
      <w:lvlJc w:val="left"/>
      <w:pPr>
        <w:ind w:left="7548" w:hanging="147"/>
      </w:pPr>
      <w:rPr>
        <w:rFonts w:hint="default"/>
      </w:rPr>
    </w:lvl>
  </w:abstractNum>
  <w:abstractNum w:abstractNumId="113">
    <w:nsid w:val="529E4167"/>
    <w:multiLevelType w:val="hybridMultilevel"/>
    <w:tmpl w:val="66566472"/>
    <w:lvl w:ilvl="0" w:tplc="ED300EF0">
      <w:start w:val="31"/>
      <w:numFmt w:val="decimal"/>
      <w:lvlText w:val="%1."/>
      <w:lvlJc w:val="left"/>
      <w:pPr>
        <w:ind w:left="132" w:hanging="355"/>
      </w:pPr>
      <w:rPr>
        <w:rFonts w:ascii="Verdana" w:eastAsia="Arial Narrow" w:hAnsi="Verdana" w:cs="Times New Roman" w:hint="default"/>
        <w:spacing w:val="-1"/>
        <w:w w:val="100"/>
        <w:sz w:val="14"/>
        <w:szCs w:val="20"/>
      </w:rPr>
    </w:lvl>
    <w:lvl w:ilvl="1" w:tplc="00F4D576">
      <w:numFmt w:val="bullet"/>
      <w:lvlText w:val="•"/>
      <w:lvlJc w:val="left"/>
      <w:pPr>
        <w:ind w:left="1068" w:hanging="355"/>
      </w:pPr>
      <w:rPr>
        <w:rFonts w:hint="default"/>
      </w:rPr>
    </w:lvl>
    <w:lvl w:ilvl="2" w:tplc="A5C05AC8">
      <w:numFmt w:val="bullet"/>
      <w:lvlText w:val="•"/>
      <w:lvlJc w:val="left"/>
      <w:pPr>
        <w:ind w:left="1996" w:hanging="355"/>
      </w:pPr>
      <w:rPr>
        <w:rFonts w:hint="default"/>
      </w:rPr>
    </w:lvl>
    <w:lvl w:ilvl="3" w:tplc="22825A3E">
      <w:numFmt w:val="bullet"/>
      <w:lvlText w:val="•"/>
      <w:lvlJc w:val="left"/>
      <w:pPr>
        <w:ind w:left="2924" w:hanging="355"/>
      </w:pPr>
      <w:rPr>
        <w:rFonts w:hint="default"/>
      </w:rPr>
    </w:lvl>
    <w:lvl w:ilvl="4" w:tplc="4E521608">
      <w:numFmt w:val="bullet"/>
      <w:lvlText w:val="•"/>
      <w:lvlJc w:val="left"/>
      <w:pPr>
        <w:ind w:left="3852" w:hanging="355"/>
      </w:pPr>
      <w:rPr>
        <w:rFonts w:hint="default"/>
      </w:rPr>
    </w:lvl>
    <w:lvl w:ilvl="5" w:tplc="A1D017B2">
      <w:numFmt w:val="bullet"/>
      <w:lvlText w:val="•"/>
      <w:lvlJc w:val="left"/>
      <w:pPr>
        <w:ind w:left="4780" w:hanging="355"/>
      </w:pPr>
      <w:rPr>
        <w:rFonts w:hint="default"/>
      </w:rPr>
    </w:lvl>
    <w:lvl w:ilvl="6" w:tplc="784ED70C">
      <w:numFmt w:val="bullet"/>
      <w:lvlText w:val="•"/>
      <w:lvlJc w:val="left"/>
      <w:pPr>
        <w:ind w:left="5708" w:hanging="355"/>
      </w:pPr>
      <w:rPr>
        <w:rFonts w:hint="default"/>
      </w:rPr>
    </w:lvl>
    <w:lvl w:ilvl="7" w:tplc="8F80B266">
      <w:numFmt w:val="bullet"/>
      <w:lvlText w:val="•"/>
      <w:lvlJc w:val="left"/>
      <w:pPr>
        <w:ind w:left="6636" w:hanging="355"/>
      </w:pPr>
      <w:rPr>
        <w:rFonts w:hint="default"/>
      </w:rPr>
    </w:lvl>
    <w:lvl w:ilvl="8" w:tplc="60285674">
      <w:numFmt w:val="bullet"/>
      <w:lvlText w:val="•"/>
      <w:lvlJc w:val="left"/>
      <w:pPr>
        <w:ind w:left="7564" w:hanging="355"/>
      </w:pPr>
      <w:rPr>
        <w:rFonts w:hint="default"/>
      </w:rPr>
    </w:lvl>
  </w:abstractNum>
  <w:abstractNum w:abstractNumId="114">
    <w:nsid w:val="54EC2573"/>
    <w:multiLevelType w:val="hybridMultilevel"/>
    <w:tmpl w:val="E2BC0A22"/>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55171031"/>
    <w:multiLevelType w:val="hybridMultilevel"/>
    <w:tmpl w:val="0C4ADACA"/>
    <w:lvl w:ilvl="0" w:tplc="04150001">
      <w:start w:val="1"/>
      <w:numFmt w:val="bullet"/>
      <w:lvlText w:val=""/>
      <w:lvlJc w:val="left"/>
      <w:pPr>
        <w:ind w:left="424" w:hanging="284"/>
      </w:pPr>
      <w:rPr>
        <w:rFonts w:ascii="Symbol" w:hAnsi="Symbol" w:hint="default"/>
        <w:w w:val="99"/>
        <w:sz w:val="14"/>
        <w:szCs w:val="14"/>
      </w:rPr>
    </w:lvl>
    <w:lvl w:ilvl="1" w:tplc="FF6097A0">
      <w:numFmt w:val="bullet"/>
      <w:lvlText w:val="•"/>
      <w:lvlJc w:val="left"/>
      <w:pPr>
        <w:ind w:left="1314" w:hanging="284"/>
      </w:pPr>
      <w:rPr>
        <w:rFonts w:hint="default"/>
      </w:rPr>
    </w:lvl>
    <w:lvl w:ilvl="2" w:tplc="6BE6BF72">
      <w:numFmt w:val="bullet"/>
      <w:lvlText w:val="•"/>
      <w:lvlJc w:val="left"/>
      <w:pPr>
        <w:ind w:left="2208" w:hanging="284"/>
      </w:pPr>
      <w:rPr>
        <w:rFonts w:hint="default"/>
      </w:rPr>
    </w:lvl>
    <w:lvl w:ilvl="3" w:tplc="FB8CEAC4">
      <w:numFmt w:val="bullet"/>
      <w:lvlText w:val="•"/>
      <w:lvlJc w:val="left"/>
      <w:pPr>
        <w:ind w:left="3102" w:hanging="284"/>
      </w:pPr>
      <w:rPr>
        <w:rFonts w:hint="default"/>
      </w:rPr>
    </w:lvl>
    <w:lvl w:ilvl="4" w:tplc="DE60BC0A">
      <w:numFmt w:val="bullet"/>
      <w:lvlText w:val="•"/>
      <w:lvlJc w:val="left"/>
      <w:pPr>
        <w:ind w:left="3996" w:hanging="284"/>
      </w:pPr>
      <w:rPr>
        <w:rFonts w:hint="default"/>
      </w:rPr>
    </w:lvl>
    <w:lvl w:ilvl="5" w:tplc="4858A472">
      <w:numFmt w:val="bullet"/>
      <w:lvlText w:val="•"/>
      <w:lvlJc w:val="left"/>
      <w:pPr>
        <w:ind w:left="4890" w:hanging="284"/>
      </w:pPr>
      <w:rPr>
        <w:rFonts w:hint="default"/>
      </w:rPr>
    </w:lvl>
    <w:lvl w:ilvl="6" w:tplc="312000B2">
      <w:numFmt w:val="bullet"/>
      <w:lvlText w:val="•"/>
      <w:lvlJc w:val="left"/>
      <w:pPr>
        <w:ind w:left="5784" w:hanging="284"/>
      </w:pPr>
      <w:rPr>
        <w:rFonts w:hint="default"/>
      </w:rPr>
    </w:lvl>
    <w:lvl w:ilvl="7" w:tplc="2ED86260">
      <w:numFmt w:val="bullet"/>
      <w:lvlText w:val="•"/>
      <w:lvlJc w:val="left"/>
      <w:pPr>
        <w:ind w:left="6678" w:hanging="284"/>
      </w:pPr>
      <w:rPr>
        <w:rFonts w:hint="default"/>
      </w:rPr>
    </w:lvl>
    <w:lvl w:ilvl="8" w:tplc="9962BE68">
      <w:numFmt w:val="bullet"/>
      <w:lvlText w:val="•"/>
      <w:lvlJc w:val="left"/>
      <w:pPr>
        <w:ind w:left="7572" w:hanging="284"/>
      </w:pPr>
      <w:rPr>
        <w:rFonts w:hint="default"/>
      </w:rPr>
    </w:lvl>
  </w:abstractNum>
  <w:abstractNum w:abstractNumId="116">
    <w:nsid w:val="555B463E"/>
    <w:multiLevelType w:val="hybridMultilevel"/>
    <w:tmpl w:val="EC96BB96"/>
    <w:lvl w:ilvl="0" w:tplc="04150001">
      <w:start w:val="1"/>
      <w:numFmt w:val="bullet"/>
      <w:lvlText w:val=""/>
      <w:lvlJc w:val="left"/>
      <w:pPr>
        <w:ind w:left="872" w:hanging="360"/>
      </w:pPr>
      <w:rPr>
        <w:rFonts w:ascii="Symbol" w:hAnsi="Symbol" w:hint="default"/>
      </w:rPr>
    </w:lvl>
    <w:lvl w:ilvl="1" w:tplc="04150003" w:tentative="1">
      <w:start w:val="1"/>
      <w:numFmt w:val="bullet"/>
      <w:lvlText w:val="o"/>
      <w:lvlJc w:val="left"/>
      <w:pPr>
        <w:ind w:left="1592" w:hanging="360"/>
      </w:pPr>
      <w:rPr>
        <w:rFonts w:ascii="Courier New" w:hAnsi="Courier New" w:cs="Courier New" w:hint="default"/>
      </w:rPr>
    </w:lvl>
    <w:lvl w:ilvl="2" w:tplc="04150005" w:tentative="1">
      <w:start w:val="1"/>
      <w:numFmt w:val="bullet"/>
      <w:lvlText w:val=""/>
      <w:lvlJc w:val="left"/>
      <w:pPr>
        <w:ind w:left="2312" w:hanging="360"/>
      </w:pPr>
      <w:rPr>
        <w:rFonts w:ascii="Wingdings" w:hAnsi="Wingdings" w:hint="default"/>
      </w:rPr>
    </w:lvl>
    <w:lvl w:ilvl="3" w:tplc="04150001" w:tentative="1">
      <w:start w:val="1"/>
      <w:numFmt w:val="bullet"/>
      <w:lvlText w:val=""/>
      <w:lvlJc w:val="left"/>
      <w:pPr>
        <w:ind w:left="3032" w:hanging="360"/>
      </w:pPr>
      <w:rPr>
        <w:rFonts w:ascii="Symbol" w:hAnsi="Symbol" w:hint="default"/>
      </w:rPr>
    </w:lvl>
    <w:lvl w:ilvl="4" w:tplc="04150003" w:tentative="1">
      <w:start w:val="1"/>
      <w:numFmt w:val="bullet"/>
      <w:lvlText w:val="o"/>
      <w:lvlJc w:val="left"/>
      <w:pPr>
        <w:ind w:left="3752" w:hanging="360"/>
      </w:pPr>
      <w:rPr>
        <w:rFonts w:ascii="Courier New" w:hAnsi="Courier New" w:cs="Courier New" w:hint="default"/>
      </w:rPr>
    </w:lvl>
    <w:lvl w:ilvl="5" w:tplc="04150005" w:tentative="1">
      <w:start w:val="1"/>
      <w:numFmt w:val="bullet"/>
      <w:lvlText w:val=""/>
      <w:lvlJc w:val="left"/>
      <w:pPr>
        <w:ind w:left="4472" w:hanging="360"/>
      </w:pPr>
      <w:rPr>
        <w:rFonts w:ascii="Wingdings" w:hAnsi="Wingdings" w:hint="default"/>
      </w:rPr>
    </w:lvl>
    <w:lvl w:ilvl="6" w:tplc="04150001" w:tentative="1">
      <w:start w:val="1"/>
      <w:numFmt w:val="bullet"/>
      <w:lvlText w:val=""/>
      <w:lvlJc w:val="left"/>
      <w:pPr>
        <w:ind w:left="5192" w:hanging="360"/>
      </w:pPr>
      <w:rPr>
        <w:rFonts w:ascii="Symbol" w:hAnsi="Symbol" w:hint="default"/>
      </w:rPr>
    </w:lvl>
    <w:lvl w:ilvl="7" w:tplc="04150003" w:tentative="1">
      <w:start w:val="1"/>
      <w:numFmt w:val="bullet"/>
      <w:lvlText w:val="o"/>
      <w:lvlJc w:val="left"/>
      <w:pPr>
        <w:ind w:left="5912" w:hanging="360"/>
      </w:pPr>
      <w:rPr>
        <w:rFonts w:ascii="Courier New" w:hAnsi="Courier New" w:cs="Courier New" w:hint="default"/>
      </w:rPr>
    </w:lvl>
    <w:lvl w:ilvl="8" w:tplc="04150005" w:tentative="1">
      <w:start w:val="1"/>
      <w:numFmt w:val="bullet"/>
      <w:lvlText w:val=""/>
      <w:lvlJc w:val="left"/>
      <w:pPr>
        <w:ind w:left="6632" w:hanging="360"/>
      </w:pPr>
      <w:rPr>
        <w:rFonts w:ascii="Wingdings" w:hAnsi="Wingdings" w:hint="default"/>
      </w:rPr>
    </w:lvl>
  </w:abstractNum>
  <w:abstractNum w:abstractNumId="117">
    <w:nsid w:val="56333BD4"/>
    <w:multiLevelType w:val="hybridMultilevel"/>
    <w:tmpl w:val="293A1A4A"/>
    <w:lvl w:ilvl="0" w:tplc="0F7C60A6">
      <w:start w:val="1"/>
      <w:numFmt w:val="decimal"/>
      <w:lvlText w:val="%1."/>
      <w:lvlJc w:val="left"/>
      <w:pPr>
        <w:ind w:left="643" w:hanging="500"/>
      </w:pPr>
      <w:rPr>
        <w:rFonts w:ascii="Verdana" w:eastAsia="Arial Narrow" w:hAnsi="Verdana" w:cs="Times New Roman" w:hint="default"/>
        <w:spacing w:val="-1"/>
        <w:w w:val="100"/>
        <w:sz w:val="14"/>
        <w:szCs w:val="20"/>
      </w:rPr>
    </w:lvl>
    <w:lvl w:ilvl="1" w:tplc="30DA9B22">
      <w:numFmt w:val="bullet"/>
      <w:lvlText w:val="•"/>
      <w:lvlJc w:val="left"/>
      <w:pPr>
        <w:ind w:left="1517" w:hanging="500"/>
      </w:pPr>
      <w:rPr>
        <w:rFonts w:hint="default"/>
      </w:rPr>
    </w:lvl>
    <w:lvl w:ilvl="2" w:tplc="04DCC116">
      <w:numFmt w:val="bullet"/>
      <w:lvlText w:val="•"/>
      <w:lvlJc w:val="left"/>
      <w:pPr>
        <w:ind w:left="2389" w:hanging="500"/>
      </w:pPr>
      <w:rPr>
        <w:rFonts w:hint="default"/>
      </w:rPr>
    </w:lvl>
    <w:lvl w:ilvl="3" w:tplc="D9C84F56">
      <w:numFmt w:val="bullet"/>
      <w:lvlText w:val="•"/>
      <w:lvlJc w:val="left"/>
      <w:pPr>
        <w:ind w:left="3261" w:hanging="500"/>
      </w:pPr>
      <w:rPr>
        <w:rFonts w:hint="default"/>
      </w:rPr>
    </w:lvl>
    <w:lvl w:ilvl="4" w:tplc="28746456">
      <w:numFmt w:val="bullet"/>
      <w:lvlText w:val="•"/>
      <w:lvlJc w:val="left"/>
      <w:pPr>
        <w:ind w:left="4133" w:hanging="500"/>
      </w:pPr>
      <w:rPr>
        <w:rFonts w:hint="default"/>
      </w:rPr>
    </w:lvl>
    <w:lvl w:ilvl="5" w:tplc="C1706DF0">
      <w:numFmt w:val="bullet"/>
      <w:lvlText w:val="•"/>
      <w:lvlJc w:val="left"/>
      <w:pPr>
        <w:ind w:left="5005" w:hanging="500"/>
      </w:pPr>
      <w:rPr>
        <w:rFonts w:hint="default"/>
      </w:rPr>
    </w:lvl>
    <w:lvl w:ilvl="6" w:tplc="31CA5A0A">
      <w:numFmt w:val="bullet"/>
      <w:lvlText w:val="•"/>
      <w:lvlJc w:val="left"/>
      <w:pPr>
        <w:ind w:left="5877" w:hanging="500"/>
      </w:pPr>
      <w:rPr>
        <w:rFonts w:hint="default"/>
      </w:rPr>
    </w:lvl>
    <w:lvl w:ilvl="7" w:tplc="8FCE5690">
      <w:numFmt w:val="bullet"/>
      <w:lvlText w:val="•"/>
      <w:lvlJc w:val="left"/>
      <w:pPr>
        <w:ind w:left="6749" w:hanging="500"/>
      </w:pPr>
      <w:rPr>
        <w:rFonts w:hint="default"/>
      </w:rPr>
    </w:lvl>
    <w:lvl w:ilvl="8" w:tplc="5260A890">
      <w:numFmt w:val="bullet"/>
      <w:lvlText w:val="•"/>
      <w:lvlJc w:val="left"/>
      <w:pPr>
        <w:ind w:left="7621" w:hanging="500"/>
      </w:pPr>
      <w:rPr>
        <w:rFonts w:hint="default"/>
      </w:rPr>
    </w:lvl>
  </w:abstractNum>
  <w:abstractNum w:abstractNumId="118">
    <w:nsid w:val="56EC587C"/>
    <w:multiLevelType w:val="multilevel"/>
    <w:tmpl w:val="14E61EE8"/>
    <w:lvl w:ilvl="0">
      <w:start w:val="1"/>
      <w:numFmt w:val="decimal"/>
      <w:lvlText w:val="%1."/>
      <w:lvlJc w:val="left"/>
      <w:pPr>
        <w:ind w:left="360" w:hanging="360"/>
      </w:pPr>
      <w:rPr>
        <w:rFonts w:hint="default"/>
        <w:b/>
        <w:sz w:val="14"/>
      </w:rPr>
    </w:lvl>
    <w:lvl w:ilvl="1">
      <w:start w:val="1"/>
      <w:numFmt w:val="decimal"/>
      <w:lvlText w:val="%1.%2."/>
      <w:lvlJc w:val="left"/>
      <w:pPr>
        <w:ind w:left="792" w:hanging="432"/>
      </w:pPr>
      <w:rPr>
        <w:rFonts w:hint="default"/>
        <w:sz w:val="14"/>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9">
    <w:nsid w:val="57855F49"/>
    <w:multiLevelType w:val="hybridMultilevel"/>
    <w:tmpl w:val="6D469914"/>
    <w:lvl w:ilvl="0" w:tplc="43600F42">
      <w:start w:val="1"/>
      <w:numFmt w:val="bullet"/>
      <w:lvlText w:val=""/>
      <w:lvlJc w:val="left"/>
      <w:pPr>
        <w:ind w:left="535" w:hanging="394"/>
      </w:pPr>
      <w:rPr>
        <w:rFonts w:ascii="Symbol" w:hAnsi="Symbol" w:hint="default"/>
        <w:w w:val="100"/>
        <w:sz w:val="14"/>
        <w:szCs w:val="14"/>
      </w:rPr>
    </w:lvl>
    <w:lvl w:ilvl="1" w:tplc="4EF698E8">
      <w:numFmt w:val="bullet"/>
      <w:lvlText w:val="•"/>
      <w:lvlJc w:val="left"/>
      <w:pPr>
        <w:ind w:left="1422" w:hanging="394"/>
      </w:pPr>
      <w:rPr>
        <w:rFonts w:hint="default"/>
      </w:rPr>
    </w:lvl>
    <w:lvl w:ilvl="2" w:tplc="99F4B510">
      <w:numFmt w:val="bullet"/>
      <w:lvlText w:val="•"/>
      <w:lvlJc w:val="left"/>
      <w:pPr>
        <w:ind w:left="2304" w:hanging="394"/>
      </w:pPr>
      <w:rPr>
        <w:rFonts w:hint="default"/>
      </w:rPr>
    </w:lvl>
    <w:lvl w:ilvl="3" w:tplc="C338B51A">
      <w:numFmt w:val="bullet"/>
      <w:lvlText w:val="•"/>
      <w:lvlJc w:val="left"/>
      <w:pPr>
        <w:ind w:left="3186" w:hanging="394"/>
      </w:pPr>
      <w:rPr>
        <w:rFonts w:hint="default"/>
      </w:rPr>
    </w:lvl>
    <w:lvl w:ilvl="4" w:tplc="373C819E">
      <w:numFmt w:val="bullet"/>
      <w:lvlText w:val="•"/>
      <w:lvlJc w:val="left"/>
      <w:pPr>
        <w:ind w:left="4068" w:hanging="394"/>
      </w:pPr>
      <w:rPr>
        <w:rFonts w:hint="default"/>
      </w:rPr>
    </w:lvl>
    <w:lvl w:ilvl="5" w:tplc="189A0EE6">
      <w:numFmt w:val="bullet"/>
      <w:lvlText w:val="•"/>
      <w:lvlJc w:val="left"/>
      <w:pPr>
        <w:ind w:left="4950" w:hanging="394"/>
      </w:pPr>
      <w:rPr>
        <w:rFonts w:hint="default"/>
      </w:rPr>
    </w:lvl>
    <w:lvl w:ilvl="6" w:tplc="FF12E302">
      <w:numFmt w:val="bullet"/>
      <w:lvlText w:val="•"/>
      <w:lvlJc w:val="left"/>
      <w:pPr>
        <w:ind w:left="5832" w:hanging="394"/>
      </w:pPr>
      <w:rPr>
        <w:rFonts w:hint="default"/>
      </w:rPr>
    </w:lvl>
    <w:lvl w:ilvl="7" w:tplc="7C7AC36E">
      <w:numFmt w:val="bullet"/>
      <w:lvlText w:val="•"/>
      <w:lvlJc w:val="left"/>
      <w:pPr>
        <w:ind w:left="6714" w:hanging="394"/>
      </w:pPr>
      <w:rPr>
        <w:rFonts w:hint="default"/>
      </w:rPr>
    </w:lvl>
    <w:lvl w:ilvl="8" w:tplc="FCF87F4E">
      <w:numFmt w:val="bullet"/>
      <w:lvlText w:val="•"/>
      <w:lvlJc w:val="left"/>
      <w:pPr>
        <w:ind w:left="7596" w:hanging="394"/>
      </w:pPr>
      <w:rPr>
        <w:rFonts w:hint="default"/>
      </w:rPr>
    </w:lvl>
  </w:abstractNum>
  <w:abstractNum w:abstractNumId="120">
    <w:nsid w:val="588F2C1A"/>
    <w:multiLevelType w:val="hybridMultilevel"/>
    <w:tmpl w:val="1506EB4C"/>
    <w:lvl w:ilvl="0" w:tplc="43600F42">
      <w:start w:val="1"/>
      <w:numFmt w:val="bullet"/>
      <w:lvlText w:val=""/>
      <w:lvlJc w:val="left"/>
      <w:pPr>
        <w:ind w:left="152" w:hanging="106"/>
      </w:pPr>
      <w:rPr>
        <w:rFonts w:ascii="Symbol" w:hAnsi="Symbol" w:hint="default"/>
        <w:w w:val="100"/>
        <w:sz w:val="14"/>
        <w:szCs w:val="14"/>
      </w:rPr>
    </w:lvl>
    <w:lvl w:ilvl="1" w:tplc="CBFE722A">
      <w:numFmt w:val="bullet"/>
      <w:lvlText w:val="•"/>
      <w:lvlJc w:val="left"/>
      <w:pPr>
        <w:ind w:left="1084" w:hanging="106"/>
      </w:pPr>
      <w:rPr>
        <w:rFonts w:hint="default"/>
      </w:rPr>
    </w:lvl>
    <w:lvl w:ilvl="2" w:tplc="2C7AA3B4">
      <w:numFmt w:val="bullet"/>
      <w:lvlText w:val="•"/>
      <w:lvlJc w:val="left"/>
      <w:pPr>
        <w:ind w:left="2008" w:hanging="106"/>
      </w:pPr>
      <w:rPr>
        <w:rFonts w:hint="default"/>
      </w:rPr>
    </w:lvl>
    <w:lvl w:ilvl="3" w:tplc="DA92B9B4">
      <w:numFmt w:val="bullet"/>
      <w:lvlText w:val="•"/>
      <w:lvlJc w:val="left"/>
      <w:pPr>
        <w:ind w:left="2932" w:hanging="106"/>
      </w:pPr>
      <w:rPr>
        <w:rFonts w:hint="default"/>
      </w:rPr>
    </w:lvl>
    <w:lvl w:ilvl="4" w:tplc="B09CDDD6">
      <w:numFmt w:val="bullet"/>
      <w:lvlText w:val="•"/>
      <w:lvlJc w:val="left"/>
      <w:pPr>
        <w:ind w:left="3856" w:hanging="106"/>
      </w:pPr>
      <w:rPr>
        <w:rFonts w:hint="default"/>
      </w:rPr>
    </w:lvl>
    <w:lvl w:ilvl="5" w:tplc="198C5310">
      <w:numFmt w:val="bullet"/>
      <w:lvlText w:val="•"/>
      <w:lvlJc w:val="left"/>
      <w:pPr>
        <w:ind w:left="4780" w:hanging="106"/>
      </w:pPr>
      <w:rPr>
        <w:rFonts w:hint="default"/>
      </w:rPr>
    </w:lvl>
    <w:lvl w:ilvl="6" w:tplc="177A2390">
      <w:numFmt w:val="bullet"/>
      <w:lvlText w:val="•"/>
      <w:lvlJc w:val="left"/>
      <w:pPr>
        <w:ind w:left="5704" w:hanging="106"/>
      </w:pPr>
      <w:rPr>
        <w:rFonts w:hint="default"/>
      </w:rPr>
    </w:lvl>
    <w:lvl w:ilvl="7" w:tplc="8CAAE52A">
      <w:numFmt w:val="bullet"/>
      <w:lvlText w:val="•"/>
      <w:lvlJc w:val="left"/>
      <w:pPr>
        <w:ind w:left="6628" w:hanging="106"/>
      </w:pPr>
      <w:rPr>
        <w:rFonts w:hint="default"/>
      </w:rPr>
    </w:lvl>
    <w:lvl w:ilvl="8" w:tplc="15C0D844">
      <w:numFmt w:val="bullet"/>
      <w:lvlText w:val="•"/>
      <w:lvlJc w:val="left"/>
      <w:pPr>
        <w:ind w:left="7552" w:hanging="106"/>
      </w:pPr>
      <w:rPr>
        <w:rFonts w:hint="default"/>
      </w:rPr>
    </w:lvl>
  </w:abstractNum>
  <w:abstractNum w:abstractNumId="121">
    <w:nsid w:val="59444DEF"/>
    <w:multiLevelType w:val="hybridMultilevel"/>
    <w:tmpl w:val="DBBC433C"/>
    <w:lvl w:ilvl="0" w:tplc="92FEB112">
      <w:numFmt w:val="bullet"/>
      <w:lvlText w:val="-"/>
      <w:lvlJc w:val="left"/>
      <w:pPr>
        <w:ind w:left="253" w:hanging="101"/>
      </w:pPr>
      <w:rPr>
        <w:rFonts w:ascii="Arial Narrow" w:eastAsia="Arial Narrow" w:hAnsi="Arial Narrow" w:cs="Arial Narrow" w:hint="default"/>
        <w:w w:val="99"/>
        <w:sz w:val="20"/>
        <w:szCs w:val="20"/>
      </w:rPr>
    </w:lvl>
    <w:lvl w:ilvl="1" w:tplc="E3EEC59E">
      <w:numFmt w:val="bullet"/>
      <w:lvlText w:val="-"/>
      <w:lvlJc w:val="left"/>
      <w:pPr>
        <w:ind w:left="860" w:hanging="274"/>
      </w:pPr>
      <w:rPr>
        <w:rFonts w:ascii="Arial Narrow" w:eastAsia="Arial Narrow" w:hAnsi="Arial Narrow" w:cs="Arial Narrow" w:hint="default"/>
        <w:w w:val="99"/>
        <w:sz w:val="16"/>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122">
    <w:nsid w:val="5B8E1A64"/>
    <w:multiLevelType w:val="hybridMultilevel"/>
    <w:tmpl w:val="45AA19BC"/>
    <w:lvl w:ilvl="0" w:tplc="A97EE19C">
      <w:numFmt w:val="bullet"/>
      <w:lvlText w:val="-"/>
      <w:lvlJc w:val="left"/>
      <w:pPr>
        <w:ind w:left="360" w:hanging="111"/>
      </w:pPr>
      <w:rPr>
        <w:rFonts w:ascii="Arial Narrow" w:eastAsia="Arial Narrow" w:hAnsi="Arial Narrow" w:cs="Arial Narrow" w:hint="default"/>
        <w:w w:val="99"/>
        <w:sz w:val="20"/>
        <w:szCs w:val="20"/>
      </w:rPr>
    </w:lvl>
    <w:lvl w:ilvl="1" w:tplc="D1901B1C">
      <w:numFmt w:val="bullet"/>
      <w:lvlText w:val="•"/>
      <w:lvlJc w:val="left"/>
      <w:pPr>
        <w:ind w:left="1260" w:hanging="111"/>
      </w:pPr>
      <w:rPr>
        <w:rFonts w:hint="default"/>
      </w:rPr>
    </w:lvl>
    <w:lvl w:ilvl="2" w:tplc="4A1451F2">
      <w:numFmt w:val="bullet"/>
      <w:lvlText w:val="•"/>
      <w:lvlJc w:val="left"/>
      <w:pPr>
        <w:ind w:left="2160" w:hanging="111"/>
      </w:pPr>
      <w:rPr>
        <w:rFonts w:hint="default"/>
      </w:rPr>
    </w:lvl>
    <w:lvl w:ilvl="3" w:tplc="097E6294">
      <w:numFmt w:val="bullet"/>
      <w:lvlText w:val="•"/>
      <w:lvlJc w:val="left"/>
      <w:pPr>
        <w:ind w:left="3060" w:hanging="111"/>
      </w:pPr>
      <w:rPr>
        <w:rFonts w:hint="default"/>
      </w:rPr>
    </w:lvl>
    <w:lvl w:ilvl="4" w:tplc="4DD2C14A">
      <w:numFmt w:val="bullet"/>
      <w:lvlText w:val="•"/>
      <w:lvlJc w:val="left"/>
      <w:pPr>
        <w:ind w:left="3960" w:hanging="111"/>
      </w:pPr>
      <w:rPr>
        <w:rFonts w:hint="default"/>
      </w:rPr>
    </w:lvl>
    <w:lvl w:ilvl="5" w:tplc="CF2E93C4">
      <w:numFmt w:val="bullet"/>
      <w:lvlText w:val="•"/>
      <w:lvlJc w:val="left"/>
      <w:pPr>
        <w:ind w:left="4860" w:hanging="111"/>
      </w:pPr>
      <w:rPr>
        <w:rFonts w:hint="default"/>
      </w:rPr>
    </w:lvl>
    <w:lvl w:ilvl="6" w:tplc="5072B458">
      <w:numFmt w:val="bullet"/>
      <w:lvlText w:val="•"/>
      <w:lvlJc w:val="left"/>
      <w:pPr>
        <w:ind w:left="5760" w:hanging="111"/>
      </w:pPr>
      <w:rPr>
        <w:rFonts w:hint="default"/>
      </w:rPr>
    </w:lvl>
    <w:lvl w:ilvl="7" w:tplc="2B8031F6">
      <w:numFmt w:val="bullet"/>
      <w:lvlText w:val="•"/>
      <w:lvlJc w:val="left"/>
      <w:pPr>
        <w:ind w:left="6660" w:hanging="111"/>
      </w:pPr>
      <w:rPr>
        <w:rFonts w:hint="default"/>
      </w:rPr>
    </w:lvl>
    <w:lvl w:ilvl="8" w:tplc="31968F60">
      <w:numFmt w:val="bullet"/>
      <w:lvlText w:val="•"/>
      <w:lvlJc w:val="left"/>
      <w:pPr>
        <w:ind w:left="7560" w:hanging="111"/>
      </w:pPr>
      <w:rPr>
        <w:rFonts w:hint="default"/>
      </w:rPr>
    </w:lvl>
  </w:abstractNum>
  <w:abstractNum w:abstractNumId="123">
    <w:nsid w:val="5D195E57"/>
    <w:multiLevelType w:val="hybridMultilevel"/>
    <w:tmpl w:val="F33864F6"/>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5D6363B9"/>
    <w:multiLevelType w:val="hybridMultilevel"/>
    <w:tmpl w:val="09F0A294"/>
    <w:lvl w:ilvl="0" w:tplc="04150017">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nsid w:val="5D647DA8"/>
    <w:multiLevelType w:val="hybridMultilevel"/>
    <w:tmpl w:val="C5921E6A"/>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5DAE28C0"/>
    <w:multiLevelType w:val="hybridMultilevel"/>
    <w:tmpl w:val="707CA6E4"/>
    <w:lvl w:ilvl="0" w:tplc="04150001">
      <w:start w:val="1"/>
      <w:numFmt w:val="bullet"/>
      <w:lvlText w:val=""/>
      <w:lvlJc w:val="left"/>
      <w:pPr>
        <w:ind w:left="436" w:hanging="284"/>
      </w:pPr>
      <w:rPr>
        <w:rFonts w:ascii="Symbol" w:hAnsi="Symbol" w:hint="default"/>
        <w:w w:val="99"/>
        <w:sz w:val="14"/>
        <w:szCs w:val="14"/>
      </w:rPr>
    </w:lvl>
    <w:lvl w:ilvl="1" w:tplc="DDAC8816">
      <w:start w:val="1"/>
      <w:numFmt w:val="decimal"/>
      <w:lvlText w:val="%2)"/>
      <w:lvlJc w:val="left"/>
      <w:pPr>
        <w:ind w:left="424" w:hanging="284"/>
      </w:pPr>
      <w:rPr>
        <w:rFonts w:ascii="Verdana" w:eastAsia="Arial Narrow" w:hAnsi="Verdana" w:cs="Times New Roman" w:hint="default"/>
        <w:w w:val="99"/>
        <w:sz w:val="14"/>
        <w:szCs w:val="14"/>
      </w:rPr>
    </w:lvl>
    <w:lvl w:ilvl="2" w:tplc="E4AAFB3E">
      <w:numFmt w:val="bullet"/>
      <w:lvlText w:val="-"/>
      <w:lvlJc w:val="left"/>
      <w:pPr>
        <w:ind w:left="707" w:hanging="284"/>
      </w:pPr>
      <w:rPr>
        <w:rFonts w:ascii="Arial Narrow" w:eastAsia="Arial Narrow" w:hAnsi="Arial Narrow" w:cs="Arial Narrow" w:hint="default"/>
        <w:w w:val="99"/>
        <w:sz w:val="14"/>
        <w:szCs w:val="20"/>
      </w:rPr>
    </w:lvl>
    <w:lvl w:ilvl="3" w:tplc="412CA928">
      <w:numFmt w:val="bullet"/>
      <w:lvlText w:val="•"/>
      <w:lvlJc w:val="left"/>
      <w:pPr>
        <w:ind w:left="1710" w:hanging="284"/>
      </w:pPr>
      <w:rPr>
        <w:rFonts w:hint="default"/>
      </w:rPr>
    </w:lvl>
    <w:lvl w:ilvl="4" w:tplc="D1C4CA96">
      <w:numFmt w:val="bullet"/>
      <w:lvlText w:val="•"/>
      <w:lvlJc w:val="left"/>
      <w:pPr>
        <w:ind w:left="2720" w:hanging="284"/>
      </w:pPr>
      <w:rPr>
        <w:rFonts w:hint="default"/>
      </w:rPr>
    </w:lvl>
    <w:lvl w:ilvl="5" w:tplc="82A2E1D0">
      <w:numFmt w:val="bullet"/>
      <w:lvlText w:val="•"/>
      <w:lvlJc w:val="left"/>
      <w:pPr>
        <w:ind w:left="3730" w:hanging="284"/>
      </w:pPr>
      <w:rPr>
        <w:rFonts w:hint="default"/>
      </w:rPr>
    </w:lvl>
    <w:lvl w:ilvl="6" w:tplc="9D3A430E">
      <w:numFmt w:val="bullet"/>
      <w:lvlText w:val="•"/>
      <w:lvlJc w:val="left"/>
      <w:pPr>
        <w:ind w:left="4740" w:hanging="284"/>
      </w:pPr>
      <w:rPr>
        <w:rFonts w:hint="default"/>
      </w:rPr>
    </w:lvl>
    <w:lvl w:ilvl="7" w:tplc="E944938C">
      <w:numFmt w:val="bullet"/>
      <w:lvlText w:val="•"/>
      <w:lvlJc w:val="left"/>
      <w:pPr>
        <w:ind w:left="5750" w:hanging="284"/>
      </w:pPr>
      <w:rPr>
        <w:rFonts w:hint="default"/>
      </w:rPr>
    </w:lvl>
    <w:lvl w:ilvl="8" w:tplc="0DFCC8DA">
      <w:numFmt w:val="bullet"/>
      <w:lvlText w:val="•"/>
      <w:lvlJc w:val="left"/>
      <w:pPr>
        <w:ind w:left="6760" w:hanging="284"/>
      </w:pPr>
      <w:rPr>
        <w:rFonts w:hint="default"/>
      </w:rPr>
    </w:lvl>
  </w:abstractNum>
  <w:abstractNum w:abstractNumId="127">
    <w:nsid w:val="5F022226"/>
    <w:multiLevelType w:val="hybridMultilevel"/>
    <w:tmpl w:val="9350F554"/>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60EB738E"/>
    <w:multiLevelType w:val="hybridMultilevel"/>
    <w:tmpl w:val="9E8E175A"/>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6161171F"/>
    <w:multiLevelType w:val="hybridMultilevel"/>
    <w:tmpl w:val="7958A1AE"/>
    <w:lvl w:ilvl="0" w:tplc="43600F42">
      <w:start w:val="1"/>
      <w:numFmt w:val="bullet"/>
      <w:lvlText w:val=""/>
      <w:lvlJc w:val="left"/>
      <w:pPr>
        <w:ind w:left="304" w:hanging="164"/>
      </w:pPr>
      <w:rPr>
        <w:rFonts w:ascii="Symbol" w:hAnsi="Symbol" w:hint="default"/>
        <w:spacing w:val="-12"/>
        <w:w w:val="100"/>
        <w:sz w:val="14"/>
        <w:szCs w:val="14"/>
      </w:rPr>
    </w:lvl>
    <w:lvl w:ilvl="1" w:tplc="0A86081C">
      <w:numFmt w:val="bullet"/>
      <w:lvlText w:val="•"/>
      <w:lvlJc w:val="left"/>
      <w:pPr>
        <w:ind w:left="1206" w:hanging="164"/>
      </w:pPr>
      <w:rPr>
        <w:rFonts w:hint="default"/>
      </w:rPr>
    </w:lvl>
    <w:lvl w:ilvl="2" w:tplc="5F0A556E">
      <w:numFmt w:val="bullet"/>
      <w:lvlText w:val="•"/>
      <w:lvlJc w:val="left"/>
      <w:pPr>
        <w:ind w:left="2112" w:hanging="164"/>
      </w:pPr>
      <w:rPr>
        <w:rFonts w:hint="default"/>
      </w:rPr>
    </w:lvl>
    <w:lvl w:ilvl="3" w:tplc="C0064758">
      <w:numFmt w:val="bullet"/>
      <w:lvlText w:val="•"/>
      <w:lvlJc w:val="left"/>
      <w:pPr>
        <w:ind w:left="3018" w:hanging="164"/>
      </w:pPr>
      <w:rPr>
        <w:rFonts w:hint="default"/>
      </w:rPr>
    </w:lvl>
    <w:lvl w:ilvl="4" w:tplc="5F34B6A4">
      <w:numFmt w:val="bullet"/>
      <w:lvlText w:val="•"/>
      <w:lvlJc w:val="left"/>
      <w:pPr>
        <w:ind w:left="3924" w:hanging="164"/>
      </w:pPr>
      <w:rPr>
        <w:rFonts w:hint="default"/>
      </w:rPr>
    </w:lvl>
    <w:lvl w:ilvl="5" w:tplc="1F00A856">
      <w:numFmt w:val="bullet"/>
      <w:lvlText w:val="•"/>
      <w:lvlJc w:val="left"/>
      <w:pPr>
        <w:ind w:left="4830" w:hanging="164"/>
      </w:pPr>
      <w:rPr>
        <w:rFonts w:hint="default"/>
      </w:rPr>
    </w:lvl>
    <w:lvl w:ilvl="6" w:tplc="5CFC8E30">
      <w:numFmt w:val="bullet"/>
      <w:lvlText w:val="•"/>
      <w:lvlJc w:val="left"/>
      <w:pPr>
        <w:ind w:left="5736" w:hanging="164"/>
      </w:pPr>
      <w:rPr>
        <w:rFonts w:hint="default"/>
      </w:rPr>
    </w:lvl>
    <w:lvl w:ilvl="7" w:tplc="59CC54A8">
      <w:numFmt w:val="bullet"/>
      <w:lvlText w:val="•"/>
      <w:lvlJc w:val="left"/>
      <w:pPr>
        <w:ind w:left="6642" w:hanging="164"/>
      </w:pPr>
      <w:rPr>
        <w:rFonts w:hint="default"/>
      </w:rPr>
    </w:lvl>
    <w:lvl w:ilvl="8" w:tplc="1428926C">
      <w:numFmt w:val="bullet"/>
      <w:lvlText w:val="•"/>
      <w:lvlJc w:val="left"/>
      <w:pPr>
        <w:ind w:left="7548" w:hanging="164"/>
      </w:pPr>
      <w:rPr>
        <w:rFonts w:hint="default"/>
      </w:rPr>
    </w:lvl>
  </w:abstractNum>
  <w:abstractNum w:abstractNumId="130">
    <w:nsid w:val="621A462F"/>
    <w:multiLevelType w:val="hybridMultilevel"/>
    <w:tmpl w:val="772430D2"/>
    <w:lvl w:ilvl="0" w:tplc="04150001">
      <w:start w:val="1"/>
      <w:numFmt w:val="bullet"/>
      <w:lvlText w:val=""/>
      <w:lvlJc w:val="left"/>
      <w:pPr>
        <w:ind w:left="139" w:hanging="116"/>
      </w:pPr>
      <w:rPr>
        <w:rFonts w:ascii="Symbol" w:hAnsi="Symbol" w:hint="default"/>
        <w:w w:val="100"/>
        <w:sz w:val="14"/>
        <w:szCs w:val="20"/>
      </w:rPr>
    </w:lvl>
    <w:lvl w:ilvl="1" w:tplc="E578E57E">
      <w:numFmt w:val="bullet"/>
      <w:lvlText w:val="•"/>
      <w:lvlJc w:val="left"/>
      <w:pPr>
        <w:ind w:left="540" w:hanging="116"/>
      </w:pPr>
      <w:rPr>
        <w:rFonts w:hint="default"/>
      </w:rPr>
    </w:lvl>
    <w:lvl w:ilvl="2" w:tplc="9B86E7A4">
      <w:numFmt w:val="bullet"/>
      <w:lvlText w:val="•"/>
      <w:lvlJc w:val="left"/>
      <w:pPr>
        <w:ind w:left="1457" w:hanging="116"/>
      </w:pPr>
      <w:rPr>
        <w:rFonts w:hint="default"/>
      </w:rPr>
    </w:lvl>
    <w:lvl w:ilvl="3" w:tplc="2C22A328">
      <w:numFmt w:val="bullet"/>
      <w:lvlText w:val="•"/>
      <w:lvlJc w:val="left"/>
      <w:pPr>
        <w:ind w:left="2375" w:hanging="116"/>
      </w:pPr>
      <w:rPr>
        <w:rFonts w:hint="default"/>
      </w:rPr>
    </w:lvl>
    <w:lvl w:ilvl="4" w:tplc="CD68B514">
      <w:numFmt w:val="bullet"/>
      <w:lvlText w:val="•"/>
      <w:lvlJc w:val="left"/>
      <w:pPr>
        <w:ind w:left="3293" w:hanging="116"/>
      </w:pPr>
      <w:rPr>
        <w:rFonts w:hint="default"/>
      </w:rPr>
    </w:lvl>
    <w:lvl w:ilvl="5" w:tplc="3A1239A0">
      <w:numFmt w:val="bullet"/>
      <w:lvlText w:val="•"/>
      <w:lvlJc w:val="left"/>
      <w:pPr>
        <w:ind w:left="4211" w:hanging="116"/>
      </w:pPr>
      <w:rPr>
        <w:rFonts w:hint="default"/>
      </w:rPr>
    </w:lvl>
    <w:lvl w:ilvl="6" w:tplc="39467B8C">
      <w:numFmt w:val="bullet"/>
      <w:lvlText w:val="•"/>
      <w:lvlJc w:val="left"/>
      <w:pPr>
        <w:ind w:left="5128" w:hanging="116"/>
      </w:pPr>
      <w:rPr>
        <w:rFonts w:hint="default"/>
      </w:rPr>
    </w:lvl>
    <w:lvl w:ilvl="7" w:tplc="30B29D7C">
      <w:numFmt w:val="bullet"/>
      <w:lvlText w:val="•"/>
      <w:lvlJc w:val="left"/>
      <w:pPr>
        <w:ind w:left="6046" w:hanging="116"/>
      </w:pPr>
      <w:rPr>
        <w:rFonts w:hint="default"/>
      </w:rPr>
    </w:lvl>
    <w:lvl w:ilvl="8" w:tplc="3D5A1B3E">
      <w:numFmt w:val="bullet"/>
      <w:lvlText w:val="•"/>
      <w:lvlJc w:val="left"/>
      <w:pPr>
        <w:ind w:left="6964" w:hanging="116"/>
      </w:pPr>
      <w:rPr>
        <w:rFonts w:hint="default"/>
      </w:rPr>
    </w:lvl>
  </w:abstractNum>
  <w:abstractNum w:abstractNumId="131">
    <w:nsid w:val="631034E4"/>
    <w:multiLevelType w:val="hybridMultilevel"/>
    <w:tmpl w:val="AB30BA06"/>
    <w:lvl w:ilvl="0" w:tplc="2AAA0018">
      <w:start w:val="1"/>
      <w:numFmt w:val="bullet"/>
      <w:lvlText w:val=""/>
      <w:lvlJc w:val="left"/>
      <w:pPr>
        <w:ind w:left="720" w:hanging="360"/>
      </w:pPr>
      <w:rPr>
        <w:rFonts w:ascii="Symbol" w:hAnsi="Symbol" w:hint="default"/>
        <w:w w:val="99"/>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nsid w:val="639E6292"/>
    <w:multiLevelType w:val="hybridMultilevel"/>
    <w:tmpl w:val="293A1A4A"/>
    <w:lvl w:ilvl="0" w:tplc="0F7C60A6">
      <w:start w:val="1"/>
      <w:numFmt w:val="decimal"/>
      <w:lvlText w:val="%1."/>
      <w:lvlJc w:val="left"/>
      <w:pPr>
        <w:ind w:left="643" w:hanging="500"/>
      </w:pPr>
      <w:rPr>
        <w:rFonts w:ascii="Verdana" w:eastAsia="Arial Narrow" w:hAnsi="Verdana" w:cs="Times New Roman" w:hint="default"/>
        <w:spacing w:val="-1"/>
        <w:w w:val="100"/>
        <w:sz w:val="14"/>
        <w:szCs w:val="20"/>
      </w:rPr>
    </w:lvl>
    <w:lvl w:ilvl="1" w:tplc="30DA9B22">
      <w:numFmt w:val="bullet"/>
      <w:lvlText w:val="•"/>
      <w:lvlJc w:val="left"/>
      <w:pPr>
        <w:ind w:left="1517" w:hanging="500"/>
      </w:pPr>
      <w:rPr>
        <w:rFonts w:hint="default"/>
      </w:rPr>
    </w:lvl>
    <w:lvl w:ilvl="2" w:tplc="04DCC116">
      <w:numFmt w:val="bullet"/>
      <w:lvlText w:val="•"/>
      <w:lvlJc w:val="left"/>
      <w:pPr>
        <w:ind w:left="2389" w:hanging="500"/>
      </w:pPr>
      <w:rPr>
        <w:rFonts w:hint="default"/>
      </w:rPr>
    </w:lvl>
    <w:lvl w:ilvl="3" w:tplc="D9C84F56">
      <w:numFmt w:val="bullet"/>
      <w:lvlText w:val="•"/>
      <w:lvlJc w:val="left"/>
      <w:pPr>
        <w:ind w:left="3261" w:hanging="500"/>
      </w:pPr>
      <w:rPr>
        <w:rFonts w:hint="default"/>
      </w:rPr>
    </w:lvl>
    <w:lvl w:ilvl="4" w:tplc="28746456">
      <w:numFmt w:val="bullet"/>
      <w:lvlText w:val="•"/>
      <w:lvlJc w:val="left"/>
      <w:pPr>
        <w:ind w:left="4133" w:hanging="500"/>
      </w:pPr>
      <w:rPr>
        <w:rFonts w:hint="default"/>
      </w:rPr>
    </w:lvl>
    <w:lvl w:ilvl="5" w:tplc="C1706DF0">
      <w:numFmt w:val="bullet"/>
      <w:lvlText w:val="•"/>
      <w:lvlJc w:val="left"/>
      <w:pPr>
        <w:ind w:left="5005" w:hanging="500"/>
      </w:pPr>
      <w:rPr>
        <w:rFonts w:hint="default"/>
      </w:rPr>
    </w:lvl>
    <w:lvl w:ilvl="6" w:tplc="31CA5A0A">
      <w:numFmt w:val="bullet"/>
      <w:lvlText w:val="•"/>
      <w:lvlJc w:val="left"/>
      <w:pPr>
        <w:ind w:left="5877" w:hanging="500"/>
      </w:pPr>
      <w:rPr>
        <w:rFonts w:hint="default"/>
      </w:rPr>
    </w:lvl>
    <w:lvl w:ilvl="7" w:tplc="8FCE5690">
      <w:numFmt w:val="bullet"/>
      <w:lvlText w:val="•"/>
      <w:lvlJc w:val="left"/>
      <w:pPr>
        <w:ind w:left="6749" w:hanging="500"/>
      </w:pPr>
      <w:rPr>
        <w:rFonts w:hint="default"/>
      </w:rPr>
    </w:lvl>
    <w:lvl w:ilvl="8" w:tplc="5260A890">
      <w:numFmt w:val="bullet"/>
      <w:lvlText w:val="•"/>
      <w:lvlJc w:val="left"/>
      <w:pPr>
        <w:ind w:left="7621" w:hanging="500"/>
      </w:pPr>
      <w:rPr>
        <w:rFonts w:hint="default"/>
      </w:rPr>
    </w:lvl>
  </w:abstractNum>
  <w:abstractNum w:abstractNumId="133">
    <w:nsid w:val="64525E99"/>
    <w:multiLevelType w:val="hybridMultilevel"/>
    <w:tmpl w:val="DE8E9580"/>
    <w:lvl w:ilvl="0" w:tplc="43600F42">
      <w:start w:val="1"/>
      <w:numFmt w:val="bullet"/>
      <w:lvlText w:val=""/>
      <w:lvlJc w:val="left"/>
      <w:pPr>
        <w:ind w:left="304" w:hanging="164"/>
      </w:pPr>
      <w:rPr>
        <w:rFonts w:ascii="Symbol" w:hAnsi="Symbol" w:hint="default"/>
        <w:w w:val="100"/>
        <w:sz w:val="14"/>
        <w:szCs w:val="14"/>
      </w:rPr>
    </w:lvl>
    <w:lvl w:ilvl="1" w:tplc="0A86081C">
      <w:numFmt w:val="bullet"/>
      <w:lvlText w:val="•"/>
      <w:lvlJc w:val="left"/>
      <w:pPr>
        <w:ind w:left="1206" w:hanging="164"/>
      </w:pPr>
      <w:rPr>
        <w:rFonts w:hint="default"/>
      </w:rPr>
    </w:lvl>
    <w:lvl w:ilvl="2" w:tplc="5F0A556E">
      <w:numFmt w:val="bullet"/>
      <w:lvlText w:val="•"/>
      <w:lvlJc w:val="left"/>
      <w:pPr>
        <w:ind w:left="2112" w:hanging="164"/>
      </w:pPr>
      <w:rPr>
        <w:rFonts w:hint="default"/>
      </w:rPr>
    </w:lvl>
    <w:lvl w:ilvl="3" w:tplc="C0064758">
      <w:numFmt w:val="bullet"/>
      <w:lvlText w:val="•"/>
      <w:lvlJc w:val="left"/>
      <w:pPr>
        <w:ind w:left="3018" w:hanging="164"/>
      </w:pPr>
      <w:rPr>
        <w:rFonts w:hint="default"/>
      </w:rPr>
    </w:lvl>
    <w:lvl w:ilvl="4" w:tplc="5F34B6A4">
      <w:numFmt w:val="bullet"/>
      <w:lvlText w:val="•"/>
      <w:lvlJc w:val="left"/>
      <w:pPr>
        <w:ind w:left="3924" w:hanging="164"/>
      </w:pPr>
      <w:rPr>
        <w:rFonts w:hint="default"/>
      </w:rPr>
    </w:lvl>
    <w:lvl w:ilvl="5" w:tplc="1F00A856">
      <w:numFmt w:val="bullet"/>
      <w:lvlText w:val="•"/>
      <w:lvlJc w:val="left"/>
      <w:pPr>
        <w:ind w:left="4830" w:hanging="164"/>
      </w:pPr>
      <w:rPr>
        <w:rFonts w:hint="default"/>
      </w:rPr>
    </w:lvl>
    <w:lvl w:ilvl="6" w:tplc="5CFC8E30">
      <w:numFmt w:val="bullet"/>
      <w:lvlText w:val="•"/>
      <w:lvlJc w:val="left"/>
      <w:pPr>
        <w:ind w:left="5736" w:hanging="164"/>
      </w:pPr>
      <w:rPr>
        <w:rFonts w:hint="default"/>
      </w:rPr>
    </w:lvl>
    <w:lvl w:ilvl="7" w:tplc="59CC54A8">
      <w:numFmt w:val="bullet"/>
      <w:lvlText w:val="•"/>
      <w:lvlJc w:val="left"/>
      <w:pPr>
        <w:ind w:left="6642" w:hanging="164"/>
      </w:pPr>
      <w:rPr>
        <w:rFonts w:hint="default"/>
      </w:rPr>
    </w:lvl>
    <w:lvl w:ilvl="8" w:tplc="1428926C">
      <w:numFmt w:val="bullet"/>
      <w:lvlText w:val="•"/>
      <w:lvlJc w:val="left"/>
      <w:pPr>
        <w:ind w:left="7548" w:hanging="164"/>
      </w:pPr>
      <w:rPr>
        <w:rFonts w:hint="default"/>
      </w:rPr>
    </w:lvl>
  </w:abstractNum>
  <w:abstractNum w:abstractNumId="134">
    <w:nsid w:val="646C5D23"/>
    <w:multiLevelType w:val="hybridMultilevel"/>
    <w:tmpl w:val="B978C5D4"/>
    <w:lvl w:ilvl="0" w:tplc="43600F42">
      <w:start w:val="1"/>
      <w:numFmt w:val="bullet"/>
      <w:lvlText w:val=""/>
      <w:lvlJc w:val="left"/>
      <w:pPr>
        <w:ind w:left="152" w:hanging="106"/>
      </w:pPr>
      <w:rPr>
        <w:rFonts w:ascii="Symbol" w:hAnsi="Symbol" w:hint="default"/>
        <w:spacing w:val="-12"/>
        <w:w w:val="100"/>
        <w:sz w:val="14"/>
        <w:szCs w:val="14"/>
      </w:rPr>
    </w:lvl>
    <w:lvl w:ilvl="1" w:tplc="CBFE722A">
      <w:numFmt w:val="bullet"/>
      <w:lvlText w:val="•"/>
      <w:lvlJc w:val="left"/>
      <w:pPr>
        <w:ind w:left="1084" w:hanging="106"/>
      </w:pPr>
      <w:rPr>
        <w:rFonts w:hint="default"/>
      </w:rPr>
    </w:lvl>
    <w:lvl w:ilvl="2" w:tplc="2C7AA3B4">
      <w:numFmt w:val="bullet"/>
      <w:lvlText w:val="•"/>
      <w:lvlJc w:val="left"/>
      <w:pPr>
        <w:ind w:left="2008" w:hanging="106"/>
      </w:pPr>
      <w:rPr>
        <w:rFonts w:hint="default"/>
      </w:rPr>
    </w:lvl>
    <w:lvl w:ilvl="3" w:tplc="DA92B9B4">
      <w:numFmt w:val="bullet"/>
      <w:lvlText w:val="•"/>
      <w:lvlJc w:val="left"/>
      <w:pPr>
        <w:ind w:left="2932" w:hanging="106"/>
      </w:pPr>
      <w:rPr>
        <w:rFonts w:hint="default"/>
      </w:rPr>
    </w:lvl>
    <w:lvl w:ilvl="4" w:tplc="B09CDDD6">
      <w:numFmt w:val="bullet"/>
      <w:lvlText w:val="•"/>
      <w:lvlJc w:val="left"/>
      <w:pPr>
        <w:ind w:left="3856" w:hanging="106"/>
      </w:pPr>
      <w:rPr>
        <w:rFonts w:hint="default"/>
      </w:rPr>
    </w:lvl>
    <w:lvl w:ilvl="5" w:tplc="198C5310">
      <w:numFmt w:val="bullet"/>
      <w:lvlText w:val="•"/>
      <w:lvlJc w:val="left"/>
      <w:pPr>
        <w:ind w:left="4780" w:hanging="106"/>
      </w:pPr>
      <w:rPr>
        <w:rFonts w:hint="default"/>
      </w:rPr>
    </w:lvl>
    <w:lvl w:ilvl="6" w:tplc="177A2390">
      <w:numFmt w:val="bullet"/>
      <w:lvlText w:val="•"/>
      <w:lvlJc w:val="left"/>
      <w:pPr>
        <w:ind w:left="5704" w:hanging="106"/>
      </w:pPr>
      <w:rPr>
        <w:rFonts w:hint="default"/>
      </w:rPr>
    </w:lvl>
    <w:lvl w:ilvl="7" w:tplc="8CAAE52A">
      <w:numFmt w:val="bullet"/>
      <w:lvlText w:val="•"/>
      <w:lvlJc w:val="left"/>
      <w:pPr>
        <w:ind w:left="6628" w:hanging="106"/>
      </w:pPr>
      <w:rPr>
        <w:rFonts w:hint="default"/>
      </w:rPr>
    </w:lvl>
    <w:lvl w:ilvl="8" w:tplc="15C0D844">
      <w:numFmt w:val="bullet"/>
      <w:lvlText w:val="•"/>
      <w:lvlJc w:val="left"/>
      <w:pPr>
        <w:ind w:left="7552" w:hanging="106"/>
      </w:pPr>
      <w:rPr>
        <w:rFonts w:hint="default"/>
      </w:rPr>
    </w:lvl>
  </w:abstractNum>
  <w:abstractNum w:abstractNumId="135">
    <w:nsid w:val="65CA376B"/>
    <w:multiLevelType w:val="hybridMultilevel"/>
    <w:tmpl w:val="65A61EC8"/>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661D293C"/>
    <w:multiLevelType w:val="hybridMultilevel"/>
    <w:tmpl w:val="607AB434"/>
    <w:lvl w:ilvl="0" w:tplc="43600F42">
      <w:start w:val="1"/>
      <w:numFmt w:val="bullet"/>
      <w:lvlText w:val=""/>
      <w:lvlJc w:val="left"/>
      <w:pPr>
        <w:ind w:left="335" w:hanging="147"/>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nsid w:val="67B31B60"/>
    <w:multiLevelType w:val="hybridMultilevel"/>
    <w:tmpl w:val="EFFE6562"/>
    <w:lvl w:ilvl="0" w:tplc="D97ABF04">
      <w:start w:val="1"/>
      <w:numFmt w:val="decimal"/>
      <w:lvlText w:val="%1."/>
      <w:lvlJc w:val="left"/>
      <w:pPr>
        <w:ind w:left="2834" w:hanging="498"/>
      </w:pPr>
      <w:rPr>
        <w:rFonts w:ascii="Verdana" w:eastAsia="Arial Narrow" w:hAnsi="Verdana" w:cs="Times New Roman" w:hint="default"/>
        <w:w w:val="99"/>
        <w:sz w:val="14"/>
        <w:szCs w:val="20"/>
      </w:rPr>
    </w:lvl>
    <w:lvl w:ilvl="1" w:tplc="EF1CB9D6">
      <w:numFmt w:val="bullet"/>
      <w:lvlText w:val="•"/>
      <w:lvlJc w:val="left"/>
      <w:pPr>
        <w:ind w:left="3556" w:hanging="498"/>
      </w:pPr>
      <w:rPr>
        <w:rFonts w:hint="default"/>
      </w:rPr>
    </w:lvl>
    <w:lvl w:ilvl="2" w:tplc="E8E65074">
      <w:numFmt w:val="bullet"/>
      <w:lvlText w:val="•"/>
      <w:lvlJc w:val="left"/>
      <w:pPr>
        <w:ind w:left="4274" w:hanging="498"/>
      </w:pPr>
      <w:rPr>
        <w:rFonts w:hint="default"/>
      </w:rPr>
    </w:lvl>
    <w:lvl w:ilvl="3" w:tplc="C17C409A">
      <w:numFmt w:val="bullet"/>
      <w:lvlText w:val="•"/>
      <w:lvlJc w:val="left"/>
      <w:pPr>
        <w:ind w:left="4992" w:hanging="498"/>
      </w:pPr>
      <w:rPr>
        <w:rFonts w:hint="default"/>
      </w:rPr>
    </w:lvl>
    <w:lvl w:ilvl="4" w:tplc="AB3234F0">
      <w:numFmt w:val="bullet"/>
      <w:lvlText w:val="•"/>
      <w:lvlJc w:val="left"/>
      <w:pPr>
        <w:ind w:left="5710" w:hanging="498"/>
      </w:pPr>
      <w:rPr>
        <w:rFonts w:hint="default"/>
      </w:rPr>
    </w:lvl>
    <w:lvl w:ilvl="5" w:tplc="25D00334">
      <w:numFmt w:val="bullet"/>
      <w:lvlText w:val="•"/>
      <w:lvlJc w:val="left"/>
      <w:pPr>
        <w:ind w:left="6428" w:hanging="498"/>
      </w:pPr>
      <w:rPr>
        <w:rFonts w:hint="default"/>
      </w:rPr>
    </w:lvl>
    <w:lvl w:ilvl="6" w:tplc="31669D44">
      <w:numFmt w:val="bullet"/>
      <w:lvlText w:val="•"/>
      <w:lvlJc w:val="left"/>
      <w:pPr>
        <w:ind w:left="7146" w:hanging="498"/>
      </w:pPr>
      <w:rPr>
        <w:rFonts w:hint="default"/>
      </w:rPr>
    </w:lvl>
    <w:lvl w:ilvl="7" w:tplc="EAA8B0C0">
      <w:numFmt w:val="bullet"/>
      <w:lvlText w:val="•"/>
      <w:lvlJc w:val="left"/>
      <w:pPr>
        <w:ind w:left="7864" w:hanging="498"/>
      </w:pPr>
      <w:rPr>
        <w:rFonts w:hint="default"/>
      </w:rPr>
    </w:lvl>
    <w:lvl w:ilvl="8" w:tplc="5AF01F06">
      <w:numFmt w:val="bullet"/>
      <w:lvlText w:val="•"/>
      <w:lvlJc w:val="left"/>
      <w:pPr>
        <w:ind w:left="8582" w:hanging="498"/>
      </w:pPr>
      <w:rPr>
        <w:rFonts w:hint="default"/>
      </w:rPr>
    </w:lvl>
  </w:abstractNum>
  <w:abstractNum w:abstractNumId="138">
    <w:nsid w:val="67BD7996"/>
    <w:multiLevelType w:val="hybridMultilevel"/>
    <w:tmpl w:val="603AE960"/>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682E701D"/>
    <w:multiLevelType w:val="hybridMultilevel"/>
    <w:tmpl w:val="9F5ADD2A"/>
    <w:lvl w:ilvl="0" w:tplc="43600F42">
      <w:start w:val="1"/>
      <w:numFmt w:val="bullet"/>
      <w:lvlText w:val=""/>
      <w:lvlJc w:val="left"/>
      <w:pPr>
        <w:ind w:left="512" w:hanging="360"/>
      </w:pPr>
      <w:rPr>
        <w:rFonts w:ascii="Symbol" w:hAnsi="Symbol" w:hint="default"/>
        <w:spacing w:val="-12"/>
        <w:w w:val="100"/>
        <w:sz w:val="14"/>
        <w:szCs w:val="14"/>
      </w:rPr>
    </w:lvl>
    <w:lvl w:ilvl="1" w:tplc="04150019" w:tentative="1">
      <w:start w:val="1"/>
      <w:numFmt w:val="lowerLetter"/>
      <w:lvlText w:val="%2."/>
      <w:lvlJc w:val="left"/>
      <w:pPr>
        <w:ind w:left="1232" w:hanging="360"/>
      </w:pPr>
    </w:lvl>
    <w:lvl w:ilvl="2" w:tplc="0415001B" w:tentative="1">
      <w:start w:val="1"/>
      <w:numFmt w:val="lowerRoman"/>
      <w:lvlText w:val="%3."/>
      <w:lvlJc w:val="right"/>
      <w:pPr>
        <w:ind w:left="1952" w:hanging="180"/>
      </w:pPr>
    </w:lvl>
    <w:lvl w:ilvl="3" w:tplc="0415000F" w:tentative="1">
      <w:start w:val="1"/>
      <w:numFmt w:val="decimal"/>
      <w:lvlText w:val="%4."/>
      <w:lvlJc w:val="left"/>
      <w:pPr>
        <w:ind w:left="2672" w:hanging="360"/>
      </w:pPr>
    </w:lvl>
    <w:lvl w:ilvl="4" w:tplc="04150019" w:tentative="1">
      <w:start w:val="1"/>
      <w:numFmt w:val="lowerLetter"/>
      <w:lvlText w:val="%5."/>
      <w:lvlJc w:val="left"/>
      <w:pPr>
        <w:ind w:left="3392" w:hanging="360"/>
      </w:pPr>
    </w:lvl>
    <w:lvl w:ilvl="5" w:tplc="0415001B" w:tentative="1">
      <w:start w:val="1"/>
      <w:numFmt w:val="lowerRoman"/>
      <w:lvlText w:val="%6."/>
      <w:lvlJc w:val="right"/>
      <w:pPr>
        <w:ind w:left="4112" w:hanging="180"/>
      </w:pPr>
    </w:lvl>
    <w:lvl w:ilvl="6" w:tplc="0415000F" w:tentative="1">
      <w:start w:val="1"/>
      <w:numFmt w:val="decimal"/>
      <w:lvlText w:val="%7."/>
      <w:lvlJc w:val="left"/>
      <w:pPr>
        <w:ind w:left="4832" w:hanging="360"/>
      </w:pPr>
    </w:lvl>
    <w:lvl w:ilvl="7" w:tplc="04150019" w:tentative="1">
      <w:start w:val="1"/>
      <w:numFmt w:val="lowerLetter"/>
      <w:lvlText w:val="%8."/>
      <w:lvlJc w:val="left"/>
      <w:pPr>
        <w:ind w:left="5552" w:hanging="360"/>
      </w:pPr>
    </w:lvl>
    <w:lvl w:ilvl="8" w:tplc="0415001B" w:tentative="1">
      <w:start w:val="1"/>
      <w:numFmt w:val="lowerRoman"/>
      <w:lvlText w:val="%9."/>
      <w:lvlJc w:val="right"/>
      <w:pPr>
        <w:ind w:left="6272" w:hanging="180"/>
      </w:pPr>
    </w:lvl>
  </w:abstractNum>
  <w:abstractNum w:abstractNumId="140">
    <w:nsid w:val="68C81B92"/>
    <w:multiLevelType w:val="hybridMultilevel"/>
    <w:tmpl w:val="E5A80952"/>
    <w:lvl w:ilvl="0" w:tplc="43600F42">
      <w:start w:val="1"/>
      <w:numFmt w:val="bullet"/>
      <w:lvlText w:val=""/>
      <w:lvlJc w:val="left"/>
      <w:pPr>
        <w:ind w:left="141" w:hanging="111"/>
      </w:pPr>
      <w:rPr>
        <w:rFonts w:ascii="Symbol" w:hAnsi="Symbol" w:hint="default"/>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141">
    <w:nsid w:val="69011D97"/>
    <w:multiLevelType w:val="hybridMultilevel"/>
    <w:tmpl w:val="66043E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69121F99"/>
    <w:multiLevelType w:val="hybridMultilevel"/>
    <w:tmpl w:val="D698265A"/>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6AB8520F"/>
    <w:multiLevelType w:val="hybridMultilevel"/>
    <w:tmpl w:val="9222BB3A"/>
    <w:lvl w:ilvl="0" w:tplc="43600F42">
      <w:start w:val="1"/>
      <w:numFmt w:val="bullet"/>
      <w:lvlText w:val=""/>
      <w:lvlJc w:val="left"/>
      <w:pPr>
        <w:ind w:left="299" w:hanging="147"/>
      </w:pPr>
      <w:rPr>
        <w:rFonts w:ascii="Symbol" w:hAnsi="Symbol" w:hint="default"/>
        <w:spacing w:val="-12"/>
        <w:w w:val="100"/>
        <w:sz w:val="14"/>
        <w:szCs w:val="14"/>
      </w:rPr>
    </w:lvl>
    <w:lvl w:ilvl="1" w:tplc="69C89018">
      <w:numFmt w:val="bullet"/>
      <w:lvlText w:val="•"/>
      <w:lvlJc w:val="left"/>
      <w:pPr>
        <w:ind w:left="1206" w:hanging="147"/>
      </w:pPr>
      <w:rPr>
        <w:rFonts w:hint="default"/>
      </w:rPr>
    </w:lvl>
    <w:lvl w:ilvl="2" w:tplc="91365510">
      <w:numFmt w:val="bullet"/>
      <w:lvlText w:val="•"/>
      <w:lvlJc w:val="left"/>
      <w:pPr>
        <w:ind w:left="2112" w:hanging="147"/>
      </w:pPr>
      <w:rPr>
        <w:rFonts w:hint="default"/>
      </w:rPr>
    </w:lvl>
    <w:lvl w:ilvl="3" w:tplc="D7985E5E">
      <w:numFmt w:val="bullet"/>
      <w:lvlText w:val="•"/>
      <w:lvlJc w:val="left"/>
      <w:pPr>
        <w:ind w:left="3018" w:hanging="147"/>
      </w:pPr>
      <w:rPr>
        <w:rFonts w:hint="default"/>
      </w:rPr>
    </w:lvl>
    <w:lvl w:ilvl="4" w:tplc="AE6C0D4C">
      <w:numFmt w:val="bullet"/>
      <w:lvlText w:val="•"/>
      <w:lvlJc w:val="left"/>
      <w:pPr>
        <w:ind w:left="3924" w:hanging="147"/>
      </w:pPr>
      <w:rPr>
        <w:rFonts w:hint="default"/>
      </w:rPr>
    </w:lvl>
    <w:lvl w:ilvl="5" w:tplc="73F2AC24">
      <w:numFmt w:val="bullet"/>
      <w:lvlText w:val="•"/>
      <w:lvlJc w:val="left"/>
      <w:pPr>
        <w:ind w:left="4830" w:hanging="147"/>
      </w:pPr>
      <w:rPr>
        <w:rFonts w:hint="default"/>
      </w:rPr>
    </w:lvl>
    <w:lvl w:ilvl="6" w:tplc="8F88F868">
      <w:numFmt w:val="bullet"/>
      <w:lvlText w:val="•"/>
      <w:lvlJc w:val="left"/>
      <w:pPr>
        <w:ind w:left="5736" w:hanging="147"/>
      </w:pPr>
      <w:rPr>
        <w:rFonts w:hint="default"/>
      </w:rPr>
    </w:lvl>
    <w:lvl w:ilvl="7" w:tplc="64F814B0">
      <w:numFmt w:val="bullet"/>
      <w:lvlText w:val="•"/>
      <w:lvlJc w:val="left"/>
      <w:pPr>
        <w:ind w:left="6642" w:hanging="147"/>
      </w:pPr>
      <w:rPr>
        <w:rFonts w:hint="default"/>
      </w:rPr>
    </w:lvl>
    <w:lvl w:ilvl="8" w:tplc="2C449BF2">
      <w:numFmt w:val="bullet"/>
      <w:lvlText w:val="•"/>
      <w:lvlJc w:val="left"/>
      <w:pPr>
        <w:ind w:left="7548" w:hanging="147"/>
      </w:pPr>
      <w:rPr>
        <w:rFonts w:hint="default"/>
      </w:rPr>
    </w:lvl>
  </w:abstractNum>
  <w:abstractNum w:abstractNumId="144">
    <w:nsid w:val="6B4A316D"/>
    <w:multiLevelType w:val="hybridMultilevel"/>
    <w:tmpl w:val="DE18F638"/>
    <w:lvl w:ilvl="0" w:tplc="B9B035B2">
      <w:start w:val="1"/>
      <w:numFmt w:val="bullet"/>
      <w:lvlText w:val=""/>
      <w:lvlJc w:val="left"/>
      <w:pPr>
        <w:ind w:left="720" w:hanging="360"/>
      </w:pPr>
      <w:rPr>
        <w:rFonts w:ascii="Symbol" w:hAnsi="Symbol" w:hint="default"/>
        <w:b w:val="0"/>
        <w:i w:val="0"/>
        <w:w w:val="99"/>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nsid w:val="6CAE2BDF"/>
    <w:multiLevelType w:val="multilevel"/>
    <w:tmpl w:val="04D223F2"/>
    <w:lvl w:ilvl="0">
      <w:start w:val="1"/>
      <w:numFmt w:val="decimal"/>
      <w:lvlText w:val="%1."/>
      <w:lvlJc w:val="left"/>
      <w:pPr>
        <w:ind w:left="360" w:hanging="360"/>
      </w:pPr>
      <w:rPr>
        <w:rFonts w:hint="default"/>
        <w:b/>
        <w:bCs/>
        <w:spacing w:val="-1"/>
        <w:w w:val="100"/>
        <w:sz w:val="14"/>
        <w:szCs w:val="20"/>
      </w:rPr>
    </w:lvl>
    <w:lvl w:ilvl="1">
      <w:start w:val="1"/>
      <w:numFmt w:val="decimal"/>
      <w:lvlText w:val="%1.%2."/>
      <w:lvlJc w:val="left"/>
      <w:pPr>
        <w:ind w:left="792" w:hanging="432"/>
      </w:pPr>
      <w:rPr>
        <w:rFonts w:hint="default"/>
        <w:b/>
        <w:bCs/>
        <w:spacing w:val="-1"/>
        <w:w w:val="100"/>
        <w:sz w:val="14"/>
        <w:szCs w:val="2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6">
    <w:nsid w:val="6CDD31CF"/>
    <w:multiLevelType w:val="hybridMultilevel"/>
    <w:tmpl w:val="FA5EAF16"/>
    <w:lvl w:ilvl="0" w:tplc="43600F42">
      <w:start w:val="1"/>
      <w:numFmt w:val="bullet"/>
      <w:lvlText w:val=""/>
      <w:lvlJc w:val="left"/>
      <w:pPr>
        <w:ind w:left="152" w:hanging="192"/>
      </w:pPr>
      <w:rPr>
        <w:rFonts w:ascii="Symbol" w:hAnsi="Symbol" w:hint="default"/>
        <w:w w:val="100"/>
        <w:sz w:val="14"/>
        <w:szCs w:val="14"/>
      </w:rPr>
    </w:lvl>
    <w:lvl w:ilvl="1" w:tplc="9CF4D41A">
      <w:numFmt w:val="bullet"/>
      <w:lvlText w:val="•"/>
      <w:lvlJc w:val="left"/>
      <w:pPr>
        <w:ind w:left="1080" w:hanging="192"/>
      </w:pPr>
      <w:rPr>
        <w:rFonts w:hint="default"/>
      </w:rPr>
    </w:lvl>
    <w:lvl w:ilvl="2" w:tplc="67221B2C">
      <w:numFmt w:val="bullet"/>
      <w:lvlText w:val="•"/>
      <w:lvlJc w:val="left"/>
      <w:pPr>
        <w:ind w:left="2000" w:hanging="192"/>
      </w:pPr>
      <w:rPr>
        <w:rFonts w:hint="default"/>
      </w:rPr>
    </w:lvl>
    <w:lvl w:ilvl="3" w:tplc="DFC8B716">
      <w:numFmt w:val="bullet"/>
      <w:lvlText w:val="•"/>
      <w:lvlJc w:val="left"/>
      <w:pPr>
        <w:ind w:left="2920" w:hanging="192"/>
      </w:pPr>
      <w:rPr>
        <w:rFonts w:hint="default"/>
      </w:rPr>
    </w:lvl>
    <w:lvl w:ilvl="4" w:tplc="602CE1C0">
      <w:numFmt w:val="bullet"/>
      <w:lvlText w:val="•"/>
      <w:lvlJc w:val="left"/>
      <w:pPr>
        <w:ind w:left="3840" w:hanging="192"/>
      </w:pPr>
      <w:rPr>
        <w:rFonts w:hint="default"/>
      </w:rPr>
    </w:lvl>
    <w:lvl w:ilvl="5" w:tplc="229065D6">
      <w:numFmt w:val="bullet"/>
      <w:lvlText w:val="•"/>
      <w:lvlJc w:val="left"/>
      <w:pPr>
        <w:ind w:left="4760" w:hanging="192"/>
      </w:pPr>
      <w:rPr>
        <w:rFonts w:hint="default"/>
      </w:rPr>
    </w:lvl>
    <w:lvl w:ilvl="6" w:tplc="1B46B0D4">
      <w:numFmt w:val="bullet"/>
      <w:lvlText w:val="•"/>
      <w:lvlJc w:val="left"/>
      <w:pPr>
        <w:ind w:left="5680" w:hanging="192"/>
      </w:pPr>
      <w:rPr>
        <w:rFonts w:hint="default"/>
      </w:rPr>
    </w:lvl>
    <w:lvl w:ilvl="7" w:tplc="36AE1A50">
      <w:numFmt w:val="bullet"/>
      <w:lvlText w:val="•"/>
      <w:lvlJc w:val="left"/>
      <w:pPr>
        <w:ind w:left="6600" w:hanging="192"/>
      </w:pPr>
      <w:rPr>
        <w:rFonts w:hint="default"/>
      </w:rPr>
    </w:lvl>
    <w:lvl w:ilvl="8" w:tplc="B9662FAE">
      <w:numFmt w:val="bullet"/>
      <w:lvlText w:val="•"/>
      <w:lvlJc w:val="left"/>
      <w:pPr>
        <w:ind w:left="7520" w:hanging="192"/>
      </w:pPr>
      <w:rPr>
        <w:rFonts w:hint="default"/>
      </w:rPr>
    </w:lvl>
  </w:abstractNum>
  <w:abstractNum w:abstractNumId="147">
    <w:nsid w:val="6CE31AEB"/>
    <w:multiLevelType w:val="hybridMultilevel"/>
    <w:tmpl w:val="CB74A2C8"/>
    <w:lvl w:ilvl="0" w:tplc="43600F42">
      <w:start w:val="1"/>
      <w:numFmt w:val="bullet"/>
      <w:lvlText w:val=""/>
      <w:lvlJc w:val="left"/>
      <w:pPr>
        <w:ind w:left="512" w:hanging="360"/>
      </w:pPr>
      <w:rPr>
        <w:rFonts w:ascii="Symbol" w:hAnsi="Symbol" w:hint="default"/>
        <w:w w:val="100"/>
        <w:sz w:val="14"/>
        <w:szCs w:val="14"/>
      </w:rPr>
    </w:lvl>
    <w:lvl w:ilvl="1" w:tplc="04150019" w:tentative="1">
      <w:start w:val="1"/>
      <w:numFmt w:val="lowerLetter"/>
      <w:lvlText w:val="%2."/>
      <w:lvlJc w:val="left"/>
      <w:pPr>
        <w:ind w:left="1232" w:hanging="360"/>
      </w:pPr>
    </w:lvl>
    <w:lvl w:ilvl="2" w:tplc="0415001B" w:tentative="1">
      <w:start w:val="1"/>
      <w:numFmt w:val="lowerRoman"/>
      <w:lvlText w:val="%3."/>
      <w:lvlJc w:val="right"/>
      <w:pPr>
        <w:ind w:left="1952" w:hanging="180"/>
      </w:pPr>
    </w:lvl>
    <w:lvl w:ilvl="3" w:tplc="0415000F" w:tentative="1">
      <w:start w:val="1"/>
      <w:numFmt w:val="decimal"/>
      <w:lvlText w:val="%4."/>
      <w:lvlJc w:val="left"/>
      <w:pPr>
        <w:ind w:left="2672" w:hanging="360"/>
      </w:pPr>
    </w:lvl>
    <w:lvl w:ilvl="4" w:tplc="04150019" w:tentative="1">
      <w:start w:val="1"/>
      <w:numFmt w:val="lowerLetter"/>
      <w:lvlText w:val="%5."/>
      <w:lvlJc w:val="left"/>
      <w:pPr>
        <w:ind w:left="3392" w:hanging="360"/>
      </w:pPr>
    </w:lvl>
    <w:lvl w:ilvl="5" w:tplc="0415001B" w:tentative="1">
      <w:start w:val="1"/>
      <w:numFmt w:val="lowerRoman"/>
      <w:lvlText w:val="%6."/>
      <w:lvlJc w:val="right"/>
      <w:pPr>
        <w:ind w:left="4112" w:hanging="180"/>
      </w:pPr>
    </w:lvl>
    <w:lvl w:ilvl="6" w:tplc="0415000F" w:tentative="1">
      <w:start w:val="1"/>
      <w:numFmt w:val="decimal"/>
      <w:lvlText w:val="%7."/>
      <w:lvlJc w:val="left"/>
      <w:pPr>
        <w:ind w:left="4832" w:hanging="360"/>
      </w:pPr>
    </w:lvl>
    <w:lvl w:ilvl="7" w:tplc="04150019" w:tentative="1">
      <w:start w:val="1"/>
      <w:numFmt w:val="lowerLetter"/>
      <w:lvlText w:val="%8."/>
      <w:lvlJc w:val="left"/>
      <w:pPr>
        <w:ind w:left="5552" w:hanging="360"/>
      </w:pPr>
    </w:lvl>
    <w:lvl w:ilvl="8" w:tplc="0415001B" w:tentative="1">
      <w:start w:val="1"/>
      <w:numFmt w:val="lowerRoman"/>
      <w:lvlText w:val="%9."/>
      <w:lvlJc w:val="right"/>
      <w:pPr>
        <w:ind w:left="6272" w:hanging="180"/>
      </w:pPr>
    </w:lvl>
  </w:abstractNum>
  <w:abstractNum w:abstractNumId="148">
    <w:nsid w:val="6CF11FE5"/>
    <w:multiLevelType w:val="hybridMultilevel"/>
    <w:tmpl w:val="B95C89E2"/>
    <w:lvl w:ilvl="0" w:tplc="43600F42">
      <w:start w:val="1"/>
      <w:numFmt w:val="bullet"/>
      <w:lvlText w:val=""/>
      <w:lvlJc w:val="left"/>
      <w:pPr>
        <w:ind w:left="253" w:hanging="101"/>
      </w:pPr>
      <w:rPr>
        <w:rFonts w:ascii="Symbol" w:hAnsi="Symbol" w:hint="default"/>
        <w:w w:val="100"/>
        <w:sz w:val="14"/>
        <w:szCs w:val="14"/>
      </w:rPr>
    </w:lvl>
    <w:lvl w:ilvl="1" w:tplc="9E4EBEB0">
      <w:numFmt w:val="bullet"/>
      <w:lvlText w:val=""/>
      <w:lvlJc w:val="left"/>
      <w:pPr>
        <w:ind w:left="860" w:hanging="274"/>
      </w:pPr>
      <w:rPr>
        <w:rFonts w:ascii="Symbol" w:eastAsia="Symbol" w:hAnsi="Symbol" w:cs="Symbol" w:hint="default"/>
        <w:w w:val="99"/>
        <w:sz w:val="20"/>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149">
    <w:nsid w:val="6D51076B"/>
    <w:multiLevelType w:val="hybridMultilevel"/>
    <w:tmpl w:val="782C9D50"/>
    <w:lvl w:ilvl="0" w:tplc="43600F42">
      <w:start w:val="1"/>
      <w:numFmt w:val="bullet"/>
      <w:lvlText w:val=""/>
      <w:lvlJc w:val="left"/>
      <w:pPr>
        <w:ind w:left="265" w:hanging="130"/>
      </w:pPr>
      <w:rPr>
        <w:rFonts w:ascii="Symbol" w:hAnsi="Symbol" w:hint="default"/>
        <w:spacing w:val="-12"/>
        <w:w w:val="100"/>
        <w:sz w:val="14"/>
        <w:szCs w:val="14"/>
      </w:rPr>
    </w:lvl>
    <w:lvl w:ilvl="1" w:tplc="A69AE8DA">
      <w:numFmt w:val="bullet"/>
      <w:lvlText w:val="•"/>
      <w:lvlJc w:val="left"/>
      <w:pPr>
        <w:ind w:left="1170" w:hanging="130"/>
      </w:pPr>
      <w:rPr>
        <w:rFonts w:hint="default"/>
      </w:rPr>
    </w:lvl>
    <w:lvl w:ilvl="2" w:tplc="90A4753C">
      <w:numFmt w:val="bullet"/>
      <w:lvlText w:val="•"/>
      <w:lvlJc w:val="left"/>
      <w:pPr>
        <w:ind w:left="2080" w:hanging="130"/>
      </w:pPr>
      <w:rPr>
        <w:rFonts w:hint="default"/>
      </w:rPr>
    </w:lvl>
    <w:lvl w:ilvl="3" w:tplc="0854CB64">
      <w:numFmt w:val="bullet"/>
      <w:lvlText w:val="•"/>
      <w:lvlJc w:val="left"/>
      <w:pPr>
        <w:ind w:left="2990" w:hanging="130"/>
      </w:pPr>
      <w:rPr>
        <w:rFonts w:hint="default"/>
      </w:rPr>
    </w:lvl>
    <w:lvl w:ilvl="4" w:tplc="56CEB720">
      <w:numFmt w:val="bullet"/>
      <w:lvlText w:val="•"/>
      <w:lvlJc w:val="left"/>
      <w:pPr>
        <w:ind w:left="3900" w:hanging="130"/>
      </w:pPr>
      <w:rPr>
        <w:rFonts w:hint="default"/>
      </w:rPr>
    </w:lvl>
    <w:lvl w:ilvl="5" w:tplc="B3DEDE74">
      <w:numFmt w:val="bullet"/>
      <w:lvlText w:val="•"/>
      <w:lvlJc w:val="left"/>
      <w:pPr>
        <w:ind w:left="4810" w:hanging="130"/>
      </w:pPr>
      <w:rPr>
        <w:rFonts w:hint="default"/>
      </w:rPr>
    </w:lvl>
    <w:lvl w:ilvl="6" w:tplc="90E63E54">
      <w:numFmt w:val="bullet"/>
      <w:lvlText w:val="•"/>
      <w:lvlJc w:val="left"/>
      <w:pPr>
        <w:ind w:left="5720" w:hanging="130"/>
      </w:pPr>
      <w:rPr>
        <w:rFonts w:hint="default"/>
      </w:rPr>
    </w:lvl>
    <w:lvl w:ilvl="7" w:tplc="792AE616">
      <w:numFmt w:val="bullet"/>
      <w:lvlText w:val="•"/>
      <w:lvlJc w:val="left"/>
      <w:pPr>
        <w:ind w:left="6630" w:hanging="130"/>
      </w:pPr>
      <w:rPr>
        <w:rFonts w:hint="default"/>
      </w:rPr>
    </w:lvl>
    <w:lvl w:ilvl="8" w:tplc="695A42E2">
      <w:numFmt w:val="bullet"/>
      <w:lvlText w:val="•"/>
      <w:lvlJc w:val="left"/>
      <w:pPr>
        <w:ind w:left="7540" w:hanging="130"/>
      </w:pPr>
      <w:rPr>
        <w:rFonts w:hint="default"/>
      </w:rPr>
    </w:lvl>
  </w:abstractNum>
  <w:abstractNum w:abstractNumId="150">
    <w:nsid w:val="6E3F368E"/>
    <w:multiLevelType w:val="hybridMultilevel"/>
    <w:tmpl w:val="3C4822DA"/>
    <w:lvl w:ilvl="0" w:tplc="72B4C466">
      <w:numFmt w:val="bullet"/>
      <w:lvlText w:val="-"/>
      <w:lvlJc w:val="left"/>
      <w:pPr>
        <w:ind w:left="304" w:hanging="164"/>
      </w:pPr>
      <w:rPr>
        <w:rFonts w:ascii="Times New Roman" w:eastAsia="Times New Roman" w:hAnsi="Times New Roman" w:cs="Times New Roman" w:hint="default"/>
        <w:w w:val="99"/>
        <w:sz w:val="20"/>
        <w:szCs w:val="20"/>
      </w:rPr>
    </w:lvl>
    <w:lvl w:ilvl="1" w:tplc="0A86081C">
      <w:numFmt w:val="bullet"/>
      <w:lvlText w:val="•"/>
      <w:lvlJc w:val="left"/>
      <w:pPr>
        <w:ind w:left="1206" w:hanging="164"/>
      </w:pPr>
      <w:rPr>
        <w:rFonts w:hint="default"/>
      </w:rPr>
    </w:lvl>
    <w:lvl w:ilvl="2" w:tplc="5F0A556E">
      <w:numFmt w:val="bullet"/>
      <w:lvlText w:val="•"/>
      <w:lvlJc w:val="left"/>
      <w:pPr>
        <w:ind w:left="2112" w:hanging="164"/>
      </w:pPr>
      <w:rPr>
        <w:rFonts w:hint="default"/>
      </w:rPr>
    </w:lvl>
    <w:lvl w:ilvl="3" w:tplc="C0064758">
      <w:numFmt w:val="bullet"/>
      <w:lvlText w:val="•"/>
      <w:lvlJc w:val="left"/>
      <w:pPr>
        <w:ind w:left="3018" w:hanging="164"/>
      </w:pPr>
      <w:rPr>
        <w:rFonts w:hint="default"/>
      </w:rPr>
    </w:lvl>
    <w:lvl w:ilvl="4" w:tplc="5F34B6A4">
      <w:numFmt w:val="bullet"/>
      <w:lvlText w:val="•"/>
      <w:lvlJc w:val="left"/>
      <w:pPr>
        <w:ind w:left="3924" w:hanging="164"/>
      </w:pPr>
      <w:rPr>
        <w:rFonts w:hint="default"/>
      </w:rPr>
    </w:lvl>
    <w:lvl w:ilvl="5" w:tplc="1F00A856">
      <w:numFmt w:val="bullet"/>
      <w:lvlText w:val="•"/>
      <w:lvlJc w:val="left"/>
      <w:pPr>
        <w:ind w:left="4830" w:hanging="164"/>
      </w:pPr>
      <w:rPr>
        <w:rFonts w:hint="default"/>
      </w:rPr>
    </w:lvl>
    <w:lvl w:ilvl="6" w:tplc="5CFC8E30">
      <w:numFmt w:val="bullet"/>
      <w:lvlText w:val="•"/>
      <w:lvlJc w:val="left"/>
      <w:pPr>
        <w:ind w:left="5736" w:hanging="164"/>
      </w:pPr>
      <w:rPr>
        <w:rFonts w:hint="default"/>
      </w:rPr>
    </w:lvl>
    <w:lvl w:ilvl="7" w:tplc="59CC54A8">
      <w:numFmt w:val="bullet"/>
      <w:lvlText w:val="•"/>
      <w:lvlJc w:val="left"/>
      <w:pPr>
        <w:ind w:left="6642" w:hanging="164"/>
      </w:pPr>
      <w:rPr>
        <w:rFonts w:hint="default"/>
      </w:rPr>
    </w:lvl>
    <w:lvl w:ilvl="8" w:tplc="1428926C">
      <w:numFmt w:val="bullet"/>
      <w:lvlText w:val="•"/>
      <w:lvlJc w:val="left"/>
      <w:pPr>
        <w:ind w:left="7548" w:hanging="164"/>
      </w:pPr>
      <w:rPr>
        <w:rFonts w:hint="default"/>
      </w:rPr>
    </w:lvl>
  </w:abstractNum>
  <w:abstractNum w:abstractNumId="151">
    <w:nsid w:val="6F1B2D03"/>
    <w:multiLevelType w:val="hybridMultilevel"/>
    <w:tmpl w:val="35F0BAD8"/>
    <w:lvl w:ilvl="0" w:tplc="43600F42">
      <w:start w:val="1"/>
      <w:numFmt w:val="bullet"/>
      <w:lvlText w:val=""/>
      <w:lvlJc w:val="left"/>
      <w:pPr>
        <w:ind w:left="152" w:hanging="106"/>
      </w:pPr>
      <w:rPr>
        <w:rFonts w:ascii="Symbol" w:hAnsi="Symbol" w:hint="default"/>
        <w:w w:val="100"/>
        <w:sz w:val="14"/>
        <w:szCs w:val="14"/>
      </w:rPr>
    </w:lvl>
    <w:lvl w:ilvl="1" w:tplc="CBFE722A">
      <w:numFmt w:val="bullet"/>
      <w:lvlText w:val="•"/>
      <w:lvlJc w:val="left"/>
      <w:pPr>
        <w:ind w:left="1084" w:hanging="106"/>
      </w:pPr>
      <w:rPr>
        <w:rFonts w:hint="default"/>
      </w:rPr>
    </w:lvl>
    <w:lvl w:ilvl="2" w:tplc="2C7AA3B4">
      <w:numFmt w:val="bullet"/>
      <w:lvlText w:val="•"/>
      <w:lvlJc w:val="left"/>
      <w:pPr>
        <w:ind w:left="2008" w:hanging="106"/>
      </w:pPr>
      <w:rPr>
        <w:rFonts w:hint="default"/>
      </w:rPr>
    </w:lvl>
    <w:lvl w:ilvl="3" w:tplc="DA92B9B4">
      <w:numFmt w:val="bullet"/>
      <w:lvlText w:val="•"/>
      <w:lvlJc w:val="left"/>
      <w:pPr>
        <w:ind w:left="2932" w:hanging="106"/>
      </w:pPr>
      <w:rPr>
        <w:rFonts w:hint="default"/>
      </w:rPr>
    </w:lvl>
    <w:lvl w:ilvl="4" w:tplc="B09CDDD6">
      <w:numFmt w:val="bullet"/>
      <w:lvlText w:val="•"/>
      <w:lvlJc w:val="left"/>
      <w:pPr>
        <w:ind w:left="3856" w:hanging="106"/>
      </w:pPr>
      <w:rPr>
        <w:rFonts w:hint="default"/>
      </w:rPr>
    </w:lvl>
    <w:lvl w:ilvl="5" w:tplc="198C5310">
      <w:numFmt w:val="bullet"/>
      <w:lvlText w:val="•"/>
      <w:lvlJc w:val="left"/>
      <w:pPr>
        <w:ind w:left="4780" w:hanging="106"/>
      </w:pPr>
      <w:rPr>
        <w:rFonts w:hint="default"/>
      </w:rPr>
    </w:lvl>
    <w:lvl w:ilvl="6" w:tplc="177A2390">
      <w:numFmt w:val="bullet"/>
      <w:lvlText w:val="•"/>
      <w:lvlJc w:val="left"/>
      <w:pPr>
        <w:ind w:left="5704" w:hanging="106"/>
      </w:pPr>
      <w:rPr>
        <w:rFonts w:hint="default"/>
      </w:rPr>
    </w:lvl>
    <w:lvl w:ilvl="7" w:tplc="8CAAE52A">
      <w:numFmt w:val="bullet"/>
      <w:lvlText w:val="•"/>
      <w:lvlJc w:val="left"/>
      <w:pPr>
        <w:ind w:left="6628" w:hanging="106"/>
      </w:pPr>
      <w:rPr>
        <w:rFonts w:hint="default"/>
      </w:rPr>
    </w:lvl>
    <w:lvl w:ilvl="8" w:tplc="15C0D844">
      <w:numFmt w:val="bullet"/>
      <w:lvlText w:val="•"/>
      <w:lvlJc w:val="left"/>
      <w:pPr>
        <w:ind w:left="7552" w:hanging="106"/>
      </w:pPr>
      <w:rPr>
        <w:rFonts w:hint="default"/>
      </w:rPr>
    </w:lvl>
  </w:abstractNum>
  <w:abstractNum w:abstractNumId="152">
    <w:nsid w:val="70820987"/>
    <w:multiLevelType w:val="hybridMultilevel"/>
    <w:tmpl w:val="589CD03C"/>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70CC0889"/>
    <w:multiLevelType w:val="multilevel"/>
    <w:tmpl w:val="568465C4"/>
    <w:lvl w:ilvl="0">
      <w:start w:val="1"/>
      <w:numFmt w:val="decimal"/>
      <w:lvlText w:val="%1."/>
      <w:lvlJc w:val="left"/>
      <w:pPr>
        <w:ind w:left="360" w:hanging="360"/>
      </w:pPr>
      <w:rPr>
        <w:rFonts w:hint="default"/>
        <w:b/>
        <w:bCs/>
        <w:w w:val="99"/>
        <w:sz w:val="14"/>
        <w:szCs w:val="14"/>
      </w:rPr>
    </w:lvl>
    <w:lvl w:ilvl="1">
      <w:start w:val="1"/>
      <w:numFmt w:val="decimal"/>
      <w:lvlText w:val="%1.%2."/>
      <w:lvlJc w:val="left"/>
      <w:pPr>
        <w:ind w:left="792" w:hanging="432"/>
      </w:pPr>
      <w:rPr>
        <w:rFonts w:hint="default"/>
        <w:b/>
        <w:bCs/>
        <w:w w:val="99"/>
        <w:sz w:val="14"/>
        <w:szCs w:val="14"/>
      </w:rPr>
    </w:lvl>
    <w:lvl w:ilvl="2">
      <w:start w:val="1"/>
      <w:numFmt w:val="decimal"/>
      <w:lvlText w:val="%1.%2.%3."/>
      <w:lvlJc w:val="left"/>
      <w:pPr>
        <w:ind w:left="1224" w:hanging="504"/>
      </w:pPr>
      <w:rPr>
        <w:rFonts w:hint="default"/>
        <w:b/>
        <w:bCs/>
        <w:i w:val="0"/>
        <w:w w:val="99"/>
      </w:rPr>
    </w:lvl>
    <w:lvl w:ilvl="3">
      <w:start w:val="1"/>
      <w:numFmt w:val="decimal"/>
      <w:lvlText w:val="%1.%2.%3.%4."/>
      <w:lvlJc w:val="left"/>
      <w:pPr>
        <w:ind w:left="1728" w:hanging="648"/>
      </w:pPr>
      <w:rPr>
        <w:rFonts w:hint="default"/>
        <w:b/>
        <w:w w:val="99"/>
        <w:sz w:val="14"/>
        <w:szCs w:val="1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nsid w:val="7203262C"/>
    <w:multiLevelType w:val="hybridMultilevel"/>
    <w:tmpl w:val="5B16DC6A"/>
    <w:lvl w:ilvl="0" w:tplc="43600F42">
      <w:start w:val="1"/>
      <w:numFmt w:val="bullet"/>
      <w:lvlText w:val=""/>
      <w:lvlJc w:val="left"/>
      <w:pPr>
        <w:ind w:left="141" w:hanging="111"/>
      </w:pPr>
      <w:rPr>
        <w:rFonts w:ascii="Symbol" w:hAnsi="Symbol" w:hint="default"/>
        <w:w w:val="100"/>
        <w:sz w:val="14"/>
        <w:szCs w:val="14"/>
      </w:rPr>
    </w:lvl>
    <w:lvl w:ilvl="1" w:tplc="B234F39A">
      <w:numFmt w:val="bullet"/>
      <w:lvlText w:val="•"/>
      <w:lvlJc w:val="left"/>
      <w:pPr>
        <w:ind w:left="1062" w:hanging="111"/>
      </w:pPr>
      <w:rPr>
        <w:rFonts w:hint="default"/>
      </w:rPr>
    </w:lvl>
    <w:lvl w:ilvl="2" w:tplc="15F235B2">
      <w:numFmt w:val="bullet"/>
      <w:lvlText w:val="•"/>
      <w:lvlJc w:val="left"/>
      <w:pPr>
        <w:ind w:left="1984" w:hanging="111"/>
      </w:pPr>
      <w:rPr>
        <w:rFonts w:hint="default"/>
      </w:rPr>
    </w:lvl>
    <w:lvl w:ilvl="3" w:tplc="3F20090A">
      <w:numFmt w:val="bullet"/>
      <w:lvlText w:val="•"/>
      <w:lvlJc w:val="left"/>
      <w:pPr>
        <w:ind w:left="2906" w:hanging="111"/>
      </w:pPr>
      <w:rPr>
        <w:rFonts w:hint="default"/>
      </w:rPr>
    </w:lvl>
    <w:lvl w:ilvl="4" w:tplc="33268EF0">
      <w:numFmt w:val="bullet"/>
      <w:lvlText w:val="•"/>
      <w:lvlJc w:val="left"/>
      <w:pPr>
        <w:ind w:left="3828" w:hanging="111"/>
      </w:pPr>
      <w:rPr>
        <w:rFonts w:hint="default"/>
      </w:rPr>
    </w:lvl>
    <w:lvl w:ilvl="5" w:tplc="F1B41B76">
      <w:numFmt w:val="bullet"/>
      <w:lvlText w:val="•"/>
      <w:lvlJc w:val="left"/>
      <w:pPr>
        <w:ind w:left="4750" w:hanging="111"/>
      </w:pPr>
      <w:rPr>
        <w:rFonts w:hint="default"/>
      </w:rPr>
    </w:lvl>
    <w:lvl w:ilvl="6" w:tplc="C45450DC">
      <w:numFmt w:val="bullet"/>
      <w:lvlText w:val="•"/>
      <w:lvlJc w:val="left"/>
      <w:pPr>
        <w:ind w:left="5672" w:hanging="111"/>
      </w:pPr>
      <w:rPr>
        <w:rFonts w:hint="default"/>
      </w:rPr>
    </w:lvl>
    <w:lvl w:ilvl="7" w:tplc="90604410">
      <w:numFmt w:val="bullet"/>
      <w:lvlText w:val="•"/>
      <w:lvlJc w:val="left"/>
      <w:pPr>
        <w:ind w:left="6594" w:hanging="111"/>
      </w:pPr>
      <w:rPr>
        <w:rFonts w:hint="default"/>
      </w:rPr>
    </w:lvl>
    <w:lvl w:ilvl="8" w:tplc="A4142696">
      <w:numFmt w:val="bullet"/>
      <w:lvlText w:val="•"/>
      <w:lvlJc w:val="left"/>
      <w:pPr>
        <w:ind w:left="7516" w:hanging="111"/>
      </w:pPr>
      <w:rPr>
        <w:rFonts w:hint="default"/>
      </w:rPr>
    </w:lvl>
  </w:abstractNum>
  <w:abstractNum w:abstractNumId="155">
    <w:nsid w:val="72336098"/>
    <w:multiLevelType w:val="hybridMultilevel"/>
    <w:tmpl w:val="FEC09406"/>
    <w:lvl w:ilvl="0" w:tplc="43600F42">
      <w:start w:val="1"/>
      <w:numFmt w:val="bullet"/>
      <w:lvlText w:val=""/>
      <w:lvlJc w:val="left"/>
      <w:pPr>
        <w:ind w:left="720" w:hanging="360"/>
      </w:pPr>
      <w:rPr>
        <w:rFonts w:ascii="Symbol" w:hAnsi="Symbol" w:hint="default"/>
        <w:spacing w:val="-12"/>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741C2553"/>
    <w:multiLevelType w:val="hybridMultilevel"/>
    <w:tmpl w:val="56E8618A"/>
    <w:lvl w:ilvl="0" w:tplc="92FEB112">
      <w:numFmt w:val="bullet"/>
      <w:lvlText w:val="-"/>
      <w:lvlJc w:val="left"/>
      <w:pPr>
        <w:ind w:left="253" w:hanging="101"/>
      </w:pPr>
      <w:rPr>
        <w:rFonts w:ascii="Arial Narrow" w:eastAsia="Arial Narrow" w:hAnsi="Arial Narrow" w:cs="Arial Narrow" w:hint="default"/>
        <w:w w:val="99"/>
        <w:sz w:val="20"/>
        <w:szCs w:val="20"/>
      </w:rPr>
    </w:lvl>
    <w:lvl w:ilvl="1" w:tplc="F7C27BB8">
      <w:numFmt w:val="bullet"/>
      <w:lvlText w:val="-"/>
      <w:lvlJc w:val="left"/>
      <w:pPr>
        <w:ind w:left="860" w:hanging="274"/>
      </w:pPr>
      <w:rPr>
        <w:rFonts w:ascii="Arial Narrow" w:eastAsia="Arial Narrow" w:hAnsi="Arial Narrow" w:cs="Arial Narrow" w:hint="default"/>
        <w:w w:val="99"/>
        <w:sz w:val="20"/>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157">
    <w:nsid w:val="752E2750"/>
    <w:multiLevelType w:val="hybridMultilevel"/>
    <w:tmpl w:val="D39A3FA8"/>
    <w:lvl w:ilvl="0" w:tplc="43600F42">
      <w:start w:val="1"/>
      <w:numFmt w:val="bullet"/>
      <w:lvlText w:val=""/>
      <w:lvlJc w:val="left"/>
      <w:pPr>
        <w:ind w:left="720" w:hanging="360"/>
      </w:pPr>
      <w:rPr>
        <w:rFonts w:ascii="Symbol" w:hAnsi="Symbol" w:hint="default"/>
        <w:w w:val="100"/>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nsid w:val="75EE004B"/>
    <w:multiLevelType w:val="hybridMultilevel"/>
    <w:tmpl w:val="C1D6DB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nsid w:val="76E743EB"/>
    <w:multiLevelType w:val="multilevel"/>
    <w:tmpl w:val="2D324C84"/>
    <w:lvl w:ilvl="0">
      <w:start w:val="1"/>
      <w:numFmt w:val="decimal"/>
      <w:lvlText w:val="%1."/>
      <w:lvlJc w:val="left"/>
      <w:pPr>
        <w:ind w:left="360" w:hanging="360"/>
      </w:pPr>
      <w:rPr>
        <w:rFonts w:hint="default"/>
        <w:b/>
        <w:bCs/>
        <w:w w:val="100"/>
        <w:sz w:val="14"/>
        <w:szCs w:val="20"/>
      </w:rPr>
    </w:lvl>
    <w:lvl w:ilvl="1">
      <w:start w:val="1"/>
      <w:numFmt w:val="decimal"/>
      <w:lvlText w:val="%1.%2."/>
      <w:lvlJc w:val="left"/>
      <w:pPr>
        <w:ind w:left="792" w:hanging="432"/>
      </w:pPr>
      <w:rPr>
        <w:rFonts w:hint="default"/>
        <w:b/>
        <w:bCs/>
        <w:spacing w:val="-3"/>
        <w:w w:val="100"/>
        <w:sz w:val="14"/>
        <w:szCs w:val="14"/>
      </w:rPr>
    </w:lvl>
    <w:lvl w:ilvl="2">
      <w:start w:val="1"/>
      <w:numFmt w:val="decimal"/>
      <w:lvlText w:val="%1.%2.%3."/>
      <w:lvlJc w:val="left"/>
      <w:pPr>
        <w:ind w:left="1224" w:hanging="504"/>
      </w:pPr>
      <w:rPr>
        <w:rFonts w:hint="default"/>
        <w:b/>
        <w:w w:val="100"/>
        <w:sz w:val="14"/>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nsid w:val="774137B8"/>
    <w:multiLevelType w:val="hybridMultilevel"/>
    <w:tmpl w:val="768E9CD6"/>
    <w:lvl w:ilvl="0" w:tplc="43600F42">
      <w:start w:val="1"/>
      <w:numFmt w:val="bullet"/>
      <w:lvlText w:val=""/>
      <w:lvlJc w:val="left"/>
      <w:pPr>
        <w:ind w:left="297" w:hanging="157"/>
      </w:pPr>
      <w:rPr>
        <w:rFonts w:ascii="Symbol" w:hAnsi="Symbol" w:hint="default"/>
        <w:spacing w:val="-12"/>
        <w:w w:val="100"/>
        <w:sz w:val="14"/>
        <w:szCs w:val="14"/>
      </w:rPr>
    </w:lvl>
    <w:lvl w:ilvl="1" w:tplc="F474984A">
      <w:numFmt w:val="bullet"/>
      <w:lvlText w:val="•"/>
      <w:lvlJc w:val="left"/>
      <w:pPr>
        <w:ind w:left="1206" w:hanging="157"/>
      </w:pPr>
      <w:rPr>
        <w:rFonts w:hint="default"/>
      </w:rPr>
    </w:lvl>
    <w:lvl w:ilvl="2" w:tplc="EE7CAF70">
      <w:numFmt w:val="bullet"/>
      <w:lvlText w:val="•"/>
      <w:lvlJc w:val="left"/>
      <w:pPr>
        <w:ind w:left="2112" w:hanging="157"/>
      </w:pPr>
      <w:rPr>
        <w:rFonts w:hint="default"/>
      </w:rPr>
    </w:lvl>
    <w:lvl w:ilvl="3" w:tplc="F4D4F626">
      <w:numFmt w:val="bullet"/>
      <w:lvlText w:val="•"/>
      <w:lvlJc w:val="left"/>
      <w:pPr>
        <w:ind w:left="3018" w:hanging="157"/>
      </w:pPr>
      <w:rPr>
        <w:rFonts w:hint="default"/>
      </w:rPr>
    </w:lvl>
    <w:lvl w:ilvl="4" w:tplc="C944C784">
      <w:numFmt w:val="bullet"/>
      <w:lvlText w:val="•"/>
      <w:lvlJc w:val="left"/>
      <w:pPr>
        <w:ind w:left="3924" w:hanging="157"/>
      </w:pPr>
      <w:rPr>
        <w:rFonts w:hint="default"/>
      </w:rPr>
    </w:lvl>
    <w:lvl w:ilvl="5" w:tplc="C8C27936">
      <w:numFmt w:val="bullet"/>
      <w:lvlText w:val="•"/>
      <w:lvlJc w:val="left"/>
      <w:pPr>
        <w:ind w:left="4830" w:hanging="157"/>
      </w:pPr>
      <w:rPr>
        <w:rFonts w:hint="default"/>
      </w:rPr>
    </w:lvl>
    <w:lvl w:ilvl="6" w:tplc="6C823954">
      <w:numFmt w:val="bullet"/>
      <w:lvlText w:val="•"/>
      <w:lvlJc w:val="left"/>
      <w:pPr>
        <w:ind w:left="5736" w:hanging="157"/>
      </w:pPr>
      <w:rPr>
        <w:rFonts w:hint="default"/>
      </w:rPr>
    </w:lvl>
    <w:lvl w:ilvl="7" w:tplc="A28A28DA">
      <w:numFmt w:val="bullet"/>
      <w:lvlText w:val="•"/>
      <w:lvlJc w:val="left"/>
      <w:pPr>
        <w:ind w:left="6642" w:hanging="157"/>
      </w:pPr>
      <w:rPr>
        <w:rFonts w:hint="default"/>
      </w:rPr>
    </w:lvl>
    <w:lvl w:ilvl="8" w:tplc="8F48347C">
      <w:numFmt w:val="bullet"/>
      <w:lvlText w:val="•"/>
      <w:lvlJc w:val="left"/>
      <w:pPr>
        <w:ind w:left="7548" w:hanging="157"/>
      </w:pPr>
      <w:rPr>
        <w:rFonts w:hint="default"/>
      </w:rPr>
    </w:lvl>
  </w:abstractNum>
  <w:abstractNum w:abstractNumId="161">
    <w:nsid w:val="774C7861"/>
    <w:multiLevelType w:val="hybridMultilevel"/>
    <w:tmpl w:val="CBEA8546"/>
    <w:lvl w:ilvl="0" w:tplc="04150001">
      <w:start w:val="1"/>
      <w:numFmt w:val="bullet"/>
      <w:lvlText w:val=""/>
      <w:lvlJc w:val="left"/>
      <w:pPr>
        <w:ind w:left="424" w:hanging="284"/>
      </w:pPr>
      <w:rPr>
        <w:rFonts w:ascii="Symbol" w:hAnsi="Symbol" w:hint="default"/>
        <w:w w:val="99"/>
        <w:sz w:val="14"/>
        <w:szCs w:val="1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7FB248F"/>
    <w:multiLevelType w:val="multilevel"/>
    <w:tmpl w:val="25C41A86"/>
    <w:lvl w:ilvl="0">
      <w:start w:val="1"/>
      <w:numFmt w:val="decimal"/>
      <w:pStyle w:val="Nagwek2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rPr>
        <w:rFonts w:ascii="Times New Roman" w:hAnsi="Times New Roman" w:cs="Times New Roman" w:hint="default"/>
        <w:b/>
        <w:sz w:val="20"/>
        <w:szCs w:val="20"/>
        <w:lang w:val="pl-PL"/>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3">
    <w:nsid w:val="78F17ED2"/>
    <w:multiLevelType w:val="hybridMultilevel"/>
    <w:tmpl w:val="27B4A784"/>
    <w:lvl w:ilvl="0" w:tplc="DE7CFD00">
      <w:numFmt w:val="bullet"/>
      <w:lvlText w:val="-"/>
      <w:lvlJc w:val="left"/>
      <w:pPr>
        <w:ind w:left="276" w:hanging="111"/>
      </w:pPr>
      <w:rPr>
        <w:rFonts w:ascii="Arial Narrow" w:eastAsia="Arial Narrow" w:hAnsi="Arial Narrow" w:cs="Arial Narrow" w:hint="default"/>
        <w:w w:val="99"/>
        <w:sz w:val="20"/>
        <w:szCs w:val="20"/>
      </w:rPr>
    </w:lvl>
    <w:lvl w:ilvl="1" w:tplc="6C927F80">
      <w:numFmt w:val="bullet"/>
      <w:lvlText w:val="•"/>
      <w:lvlJc w:val="left"/>
      <w:pPr>
        <w:ind w:left="1188" w:hanging="111"/>
      </w:pPr>
      <w:rPr>
        <w:rFonts w:hint="default"/>
      </w:rPr>
    </w:lvl>
    <w:lvl w:ilvl="2" w:tplc="CC4E7E66">
      <w:numFmt w:val="bullet"/>
      <w:lvlText w:val="•"/>
      <w:lvlJc w:val="left"/>
      <w:pPr>
        <w:ind w:left="2096" w:hanging="111"/>
      </w:pPr>
      <w:rPr>
        <w:rFonts w:hint="default"/>
      </w:rPr>
    </w:lvl>
    <w:lvl w:ilvl="3" w:tplc="82407082">
      <w:numFmt w:val="bullet"/>
      <w:lvlText w:val="•"/>
      <w:lvlJc w:val="left"/>
      <w:pPr>
        <w:ind w:left="3004" w:hanging="111"/>
      </w:pPr>
      <w:rPr>
        <w:rFonts w:hint="default"/>
      </w:rPr>
    </w:lvl>
    <w:lvl w:ilvl="4" w:tplc="B4DCE564">
      <w:numFmt w:val="bullet"/>
      <w:lvlText w:val="•"/>
      <w:lvlJc w:val="left"/>
      <w:pPr>
        <w:ind w:left="3912" w:hanging="111"/>
      </w:pPr>
      <w:rPr>
        <w:rFonts w:hint="default"/>
      </w:rPr>
    </w:lvl>
    <w:lvl w:ilvl="5" w:tplc="C4E4FA86">
      <w:numFmt w:val="bullet"/>
      <w:lvlText w:val="•"/>
      <w:lvlJc w:val="left"/>
      <w:pPr>
        <w:ind w:left="4820" w:hanging="111"/>
      </w:pPr>
      <w:rPr>
        <w:rFonts w:hint="default"/>
      </w:rPr>
    </w:lvl>
    <w:lvl w:ilvl="6" w:tplc="75E0A98E">
      <w:numFmt w:val="bullet"/>
      <w:lvlText w:val="•"/>
      <w:lvlJc w:val="left"/>
      <w:pPr>
        <w:ind w:left="5728" w:hanging="111"/>
      </w:pPr>
      <w:rPr>
        <w:rFonts w:hint="default"/>
      </w:rPr>
    </w:lvl>
    <w:lvl w:ilvl="7" w:tplc="46B88EC4">
      <w:numFmt w:val="bullet"/>
      <w:lvlText w:val="•"/>
      <w:lvlJc w:val="left"/>
      <w:pPr>
        <w:ind w:left="6636" w:hanging="111"/>
      </w:pPr>
      <w:rPr>
        <w:rFonts w:hint="default"/>
      </w:rPr>
    </w:lvl>
    <w:lvl w:ilvl="8" w:tplc="5ABC31BE">
      <w:numFmt w:val="bullet"/>
      <w:lvlText w:val="•"/>
      <w:lvlJc w:val="left"/>
      <w:pPr>
        <w:ind w:left="7544" w:hanging="111"/>
      </w:pPr>
      <w:rPr>
        <w:rFonts w:hint="default"/>
      </w:rPr>
    </w:lvl>
  </w:abstractNum>
  <w:abstractNum w:abstractNumId="164">
    <w:nsid w:val="79A87919"/>
    <w:multiLevelType w:val="hybridMultilevel"/>
    <w:tmpl w:val="B0CC06CE"/>
    <w:lvl w:ilvl="0" w:tplc="8A0204D0">
      <w:start w:val="1"/>
      <w:numFmt w:val="decimal"/>
      <w:lvlText w:val="%1."/>
      <w:lvlJc w:val="left"/>
      <w:pPr>
        <w:ind w:left="561" w:hanging="423"/>
      </w:pPr>
      <w:rPr>
        <w:rFonts w:ascii="Verdana" w:eastAsia="Times New Roman" w:hAnsi="Verdana" w:cs="Times New Roman" w:hint="default"/>
        <w:spacing w:val="-11"/>
        <w:w w:val="99"/>
        <w:sz w:val="14"/>
        <w:szCs w:val="14"/>
      </w:rPr>
    </w:lvl>
    <w:lvl w:ilvl="1" w:tplc="E21ABA04">
      <w:numFmt w:val="bullet"/>
      <w:lvlText w:val="•"/>
      <w:lvlJc w:val="left"/>
      <w:pPr>
        <w:ind w:left="1440" w:hanging="423"/>
      </w:pPr>
      <w:rPr>
        <w:rFonts w:hint="default"/>
      </w:rPr>
    </w:lvl>
    <w:lvl w:ilvl="2" w:tplc="9FB0B812">
      <w:numFmt w:val="bullet"/>
      <w:lvlText w:val="•"/>
      <w:lvlJc w:val="left"/>
      <w:pPr>
        <w:ind w:left="2320" w:hanging="423"/>
      </w:pPr>
      <w:rPr>
        <w:rFonts w:hint="default"/>
      </w:rPr>
    </w:lvl>
    <w:lvl w:ilvl="3" w:tplc="17A8F974">
      <w:numFmt w:val="bullet"/>
      <w:lvlText w:val="•"/>
      <w:lvlJc w:val="left"/>
      <w:pPr>
        <w:ind w:left="3200" w:hanging="423"/>
      </w:pPr>
      <w:rPr>
        <w:rFonts w:hint="default"/>
      </w:rPr>
    </w:lvl>
    <w:lvl w:ilvl="4" w:tplc="7812AED6">
      <w:numFmt w:val="bullet"/>
      <w:lvlText w:val="•"/>
      <w:lvlJc w:val="left"/>
      <w:pPr>
        <w:ind w:left="4080" w:hanging="423"/>
      </w:pPr>
      <w:rPr>
        <w:rFonts w:hint="default"/>
      </w:rPr>
    </w:lvl>
    <w:lvl w:ilvl="5" w:tplc="E2A43314">
      <w:numFmt w:val="bullet"/>
      <w:lvlText w:val="•"/>
      <w:lvlJc w:val="left"/>
      <w:pPr>
        <w:ind w:left="4960" w:hanging="423"/>
      </w:pPr>
      <w:rPr>
        <w:rFonts w:hint="default"/>
      </w:rPr>
    </w:lvl>
    <w:lvl w:ilvl="6" w:tplc="155E1906">
      <w:numFmt w:val="bullet"/>
      <w:lvlText w:val="•"/>
      <w:lvlJc w:val="left"/>
      <w:pPr>
        <w:ind w:left="5840" w:hanging="423"/>
      </w:pPr>
      <w:rPr>
        <w:rFonts w:hint="default"/>
      </w:rPr>
    </w:lvl>
    <w:lvl w:ilvl="7" w:tplc="71AE92B6">
      <w:numFmt w:val="bullet"/>
      <w:lvlText w:val="•"/>
      <w:lvlJc w:val="left"/>
      <w:pPr>
        <w:ind w:left="6720" w:hanging="423"/>
      </w:pPr>
      <w:rPr>
        <w:rFonts w:hint="default"/>
      </w:rPr>
    </w:lvl>
    <w:lvl w:ilvl="8" w:tplc="EFAC51AE">
      <w:numFmt w:val="bullet"/>
      <w:lvlText w:val="•"/>
      <w:lvlJc w:val="left"/>
      <w:pPr>
        <w:ind w:left="7600" w:hanging="423"/>
      </w:pPr>
      <w:rPr>
        <w:rFonts w:hint="default"/>
      </w:rPr>
    </w:lvl>
  </w:abstractNum>
  <w:abstractNum w:abstractNumId="165">
    <w:nsid w:val="7A1F455D"/>
    <w:multiLevelType w:val="hybridMultilevel"/>
    <w:tmpl w:val="76E0EB2C"/>
    <w:lvl w:ilvl="0" w:tplc="2AAA0018">
      <w:start w:val="1"/>
      <w:numFmt w:val="bullet"/>
      <w:lvlText w:val=""/>
      <w:lvlJc w:val="left"/>
      <w:pPr>
        <w:ind w:left="720" w:hanging="360"/>
      </w:pPr>
      <w:rPr>
        <w:rFonts w:ascii="Symbol" w:hAnsi="Symbol" w:hint="default"/>
        <w:w w:val="99"/>
        <w:sz w:val="14"/>
        <w:szCs w:val="1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nsid w:val="7C3E1F0F"/>
    <w:multiLevelType w:val="hybridMultilevel"/>
    <w:tmpl w:val="95CAF90A"/>
    <w:lvl w:ilvl="0" w:tplc="43600F42">
      <w:start w:val="1"/>
      <w:numFmt w:val="bullet"/>
      <w:lvlText w:val=""/>
      <w:lvlJc w:val="left"/>
      <w:pPr>
        <w:ind w:left="850" w:hanging="709"/>
      </w:pPr>
      <w:rPr>
        <w:rFonts w:ascii="Symbol" w:hAnsi="Symbol" w:hint="default"/>
        <w:w w:val="100"/>
        <w:sz w:val="14"/>
        <w:szCs w:val="14"/>
      </w:rPr>
    </w:lvl>
    <w:lvl w:ilvl="1" w:tplc="56740730">
      <w:numFmt w:val="bullet"/>
      <w:lvlText w:val="•"/>
      <w:lvlJc w:val="left"/>
      <w:pPr>
        <w:ind w:left="1712" w:hanging="709"/>
      </w:pPr>
      <w:rPr>
        <w:rFonts w:hint="default"/>
      </w:rPr>
    </w:lvl>
    <w:lvl w:ilvl="2" w:tplc="137E12E4">
      <w:numFmt w:val="bullet"/>
      <w:lvlText w:val="•"/>
      <w:lvlJc w:val="left"/>
      <w:pPr>
        <w:ind w:left="2564" w:hanging="709"/>
      </w:pPr>
      <w:rPr>
        <w:rFonts w:hint="default"/>
      </w:rPr>
    </w:lvl>
    <w:lvl w:ilvl="3" w:tplc="01208DCA">
      <w:numFmt w:val="bullet"/>
      <w:lvlText w:val="•"/>
      <w:lvlJc w:val="left"/>
      <w:pPr>
        <w:ind w:left="3416" w:hanging="709"/>
      </w:pPr>
      <w:rPr>
        <w:rFonts w:hint="default"/>
      </w:rPr>
    </w:lvl>
    <w:lvl w:ilvl="4" w:tplc="0AE677C8">
      <w:numFmt w:val="bullet"/>
      <w:lvlText w:val="•"/>
      <w:lvlJc w:val="left"/>
      <w:pPr>
        <w:ind w:left="4268" w:hanging="709"/>
      </w:pPr>
      <w:rPr>
        <w:rFonts w:hint="default"/>
      </w:rPr>
    </w:lvl>
    <w:lvl w:ilvl="5" w:tplc="D4D46802">
      <w:numFmt w:val="bullet"/>
      <w:lvlText w:val="•"/>
      <w:lvlJc w:val="left"/>
      <w:pPr>
        <w:ind w:left="5120" w:hanging="709"/>
      </w:pPr>
      <w:rPr>
        <w:rFonts w:hint="default"/>
      </w:rPr>
    </w:lvl>
    <w:lvl w:ilvl="6" w:tplc="7038A53E">
      <w:numFmt w:val="bullet"/>
      <w:lvlText w:val="•"/>
      <w:lvlJc w:val="left"/>
      <w:pPr>
        <w:ind w:left="5972" w:hanging="709"/>
      </w:pPr>
      <w:rPr>
        <w:rFonts w:hint="default"/>
      </w:rPr>
    </w:lvl>
    <w:lvl w:ilvl="7" w:tplc="A7D652CA">
      <w:numFmt w:val="bullet"/>
      <w:lvlText w:val="•"/>
      <w:lvlJc w:val="left"/>
      <w:pPr>
        <w:ind w:left="6824" w:hanging="709"/>
      </w:pPr>
      <w:rPr>
        <w:rFonts w:hint="default"/>
      </w:rPr>
    </w:lvl>
    <w:lvl w:ilvl="8" w:tplc="A72273A2">
      <w:numFmt w:val="bullet"/>
      <w:lvlText w:val="•"/>
      <w:lvlJc w:val="left"/>
      <w:pPr>
        <w:ind w:left="7676" w:hanging="709"/>
      </w:pPr>
      <w:rPr>
        <w:rFonts w:hint="default"/>
      </w:rPr>
    </w:lvl>
  </w:abstractNum>
  <w:abstractNum w:abstractNumId="167">
    <w:nsid w:val="7C6204D7"/>
    <w:multiLevelType w:val="hybridMultilevel"/>
    <w:tmpl w:val="AB4AE30A"/>
    <w:lvl w:ilvl="0" w:tplc="43600F42">
      <w:start w:val="1"/>
      <w:numFmt w:val="bullet"/>
      <w:lvlText w:val=""/>
      <w:lvlJc w:val="left"/>
      <w:pPr>
        <w:ind w:left="340" w:hanging="188"/>
      </w:pPr>
      <w:rPr>
        <w:rFonts w:ascii="Symbol" w:hAnsi="Symbol" w:hint="default"/>
        <w:w w:val="100"/>
        <w:sz w:val="14"/>
        <w:szCs w:val="14"/>
      </w:rPr>
    </w:lvl>
    <w:lvl w:ilvl="1" w:tplc="5EE26294">
      <w:numFmt w:val="bullet"/>
      <w:lvlText w:val="•"/>
      <w:lvlJc w:val="left"/>
      <w:pPr>
        <w:ind w:left="1244" w:hanging="188"/>
      </w:pPr>
      <w:rPr>
        <w:rFonts w:hint="default"/>
      </w:rPr>
    </w:lvl>
    <w:lvl w:ilvl="2" w:tplc="3D2C1378">
      <w:numFmt w:val="bullet"/>
      <w:lvlText w:val="•"/>
      <w:lvlJc w:val="left"/>
      <w:pPr>
        <w:ind w:left="2148" w:hanging="188"/>
      </w:pPr>
      <w:rPr>
        <w:rFonts w:hint="default"/>
      </w:rPr>
    </w:lvl>
    <w:lvl w:ilvl="3" w:tplc="3DD812D0">
      <w:numFmt w:val="bullet"/>
      <w:lvlText w:val="•"/>
      <w:lvlJc w:val="left"/>
      <w:pPr>
        <w:ind w:left="3052" w:hanging="188"/>
      </w:pPr>
      <w:rPr>
        <w:rFonts w:hint="default"/>
      </w:rPr>
    </w:lvl>
    <w:lvl w:ilvl="4" w:tplc="18BC5E9A">
      <w:numFmt w:val="bullet"/>
      <w:lvlText w:val="•"/>
      <w:lvlJc w:val="left"/>
      <w:pPr>
        <w:ind w:left="3956" w:hanging="188"/>
      </w:pPr>
      <w:rPr>
        <w:rFonts w:hint="default"/>
      </w:rPr>
    </w:lvl>
    <w:lvl w:ilvl="5" w:tplc="9B20A38C">
      <w:numFmt w:val="bullet"/>
      <w:lvlText w:val="•"/>
      <w:lvlJc w:val="left"/>
      <w:pPr>
        <w:ind w:left="4860" w:hanging="188"/>
      </w:pPr>
      <w:rPr>
        <w:rFonts w:hint="default"/>
      </w:rPr>
    </w:lvl>
    <w:lvl w:ilvl="6" w:tplc="BD3A0692">
      <w:numFmt w:val="bullet"/>
      <w:lvlText w:val="•"/>
      <w:lvlJc w:val="left"/>
      <w:pPr>
        <w:ind w:left="5764" w:hanging="188"/>
      </w:pPr>
      <w:rPr>
        <w:rFonts w:hint="default"/>
      </w:rPr>
    </w:lvl>
    <w:lvl w:ilvl="7" w:tplc="79CE4AB0">
      <w:numFmt w:val="bullet"/>
      <w:lvlText w:val="•"/>
      <w:lvlJc w:val="left"/>
      <w:pPr>
        <w:ind w:left="6668" w:hanging="188"/>
      </w:pPr>
      <w:rPr>
        <w:rFonts w:hint="default"/>
      </w:rPr>
    </w:lvl>
    <w:lvl w:ilvl="8" w:tplc="D5C45010">
      <w:numFmt w:val="bullet"/>
      <w:lvlText w:val="•"/>
      <w:lvlJc w:val="left"/>
      <w:pPr>
        <w:ind w:left="7572" w:hanging="188"/>
      </w:pPr>
      <w:rPr>
        <w:rFonts w:hint="default"/>
      </w:rPr>
    </w:lvl>
  </w:abstractNum>
  <w:abstractNum w:abstractNumId="168">
    <w:nsid w:val="7C995C26"/>
    <w:multiLevelType w:val="hybridMultilevel"/>
    <w:tmpl w:val="C06C9DCA"/>
    <w:lvl w:ilvl="0" w:tplc="43600F42">
      <w:start w:val="1"/>
      <w:numFmt w:val="bullet"/>
      <w:lvlText w:val=""/>
      <w:lvlJc w:val="left"/>
      <w:pPr>
        <w:ind w:left="861" w:hanging="360"/>
      </w:pPr>
      <w:rPr>
        <w:rFonts w:ascii="Symbol" w:hAnsi="Symbol" w:hint="default"/>
        <w:spacing w:val="-12"/>
        <w:w w:val="100"/>
        <w:sz w:val="14"/>
        <w:szCs w:val="14"/>
      </w:rPr>
    </w:lvl>
    <w:lvl w:ilvl="1" w:tplc="04150003" w:tentative="1">
      <w:start w:val="1"/>
      <w:numFmt w:val="bullet"/>
      <w:lvlText w:val="o"/>
      <w:lvlJc w:val="left"/>
      <w:pPr>
        <w:ind w:left="1581" w:hanging="360"/>
      </w:pPr>
      <w:rPr>
        <w:rFonts w:ascii="Courier New" w:hAnsi="Courier New" w:cs="Courier New" w:hint="default"/>
      </w:rPr>
    </w:lvl>
    <w:lvl w:ilvl="2" w:tplc="04150005" w:tentative="1">
      <w:start w:val="1"/>
      <w:numFmt w:val="bullet"/>
      <w:lvlText w:val=""/>
      <w:lvlJc w:val="left"/>
      <w:pPr>
        <w:ind w:left="2301" w:hanging="360"/>
      </w:pPr>
      <w:rPr>
        <w:rFonts w:ascii="Wingdings" w:hAnsi="Wingdings" w:hint="default"/>
      </w:rPr>
    </w:lvl>
    <w:lvl w:ilvl="3" w:tplc="04150001" w:tentative="1">
      <w:start w:val="1"/>
      <w:numFmt w:val="bullet"/>
      <w:lvlText w:val=""/>
      <w:lvlJc w:val="left"/>
      <w:pPr>
        <w:ind w:left="3021" w:hanging="360"/>
      </w:pPr>
      <w:rPr>
        <w:rFonts w:ascii="Symbol" w:hAnsi="Symbol" w:hint="default"/>
      </w:rPr>
    </w:lvl>
    <w:lvl w:ilvl="4" w:tplc="04150003" w:tentative="1">
      <w:start w:val="1"/>
      <w:numFmt w:val="bullet"/>
      <w:lvlText w:val="o"/>
      <w:lvlJc w:val="left"/>
      <w:pPr>
        <w:ind w:left="3741" w:hanging="360"/>
      </w:pPr>
      <w:rPr>
        <w:rFonts w:ascii="Courier New" w:hAnsi="Courier New" w:cs="Courier New" w:hint="default"/>
      </w:rPr>
    </w:lvl>
    <w:lvl w:ilvl="5" w:tplc="04150005" w:tentative="1">
      <w:start w:val="1"/>
      <w:numFmt w:val="bullet"/>
      <w:lvlText w:val=""/>
      <w:lvlJc w:val="left"/>
      <w:pPr>
        <w:ind w:left="4461" w:hanging="360"/>
      </w:pPr>
      <w:rPr>
        <w:rFonts w:ascii="Wingdings" w:hAnsi="Wingdings" w:hint="default"/>
      </w:rPr>
    </w:lvl>
    <w:lvl w:ilvl="6" w:tplc="04150001" w:tentative="1">
      <w:start w:val="1"/>
      <w:numFmt w:val="bullet"/>
      <w:lvlText w:val=""/>
      <w:lvlJc w:val="left"/>
      <w:pPr>
        <w:ind w:left="5181" w:hanging="360"/>
      </w:pPr>
      <w:rPr>
        <w:rFonts w:ascii="Symbol" w:hAnsi="Symbol" w:hint="default"/>
      </w:rPr>
    </w:lvl>
    <w:lvl w:ilvl="7" w:tplc="04150003" w:tentative="1">
      <w:start w:val="1"/>
      <w:numFmt w:val="bullet"/>
      <w:lvlText w:val="o"/>
      <w:lvlJc w:val="left"/>
      <w:pPr>
        <w:ind w:left="5901" w:hanging="360"/>
      </w:pPr>
      <w:rPr>
        <w:rFonts w:ascii="Courier New" w:hAnsi="Courier New" w:cs="Courier New" w:hint="default"/>
      </w:rPr>
    </w:lvl>
    <w:lvl w:ilvl="8" w:tplc="04150005" w:tentative="1">
      <w:start w:val="1"/>
      <w:numFmt w:val="bullet"/>
      <w:lvlText w:val=""/>
      <w:lvlJc w:val="left"/>
      <w:pPr>
        <w:ind w:left="6621" w:hanging="360"/>
      </w:pPr>
      <w:rPr>
        <w:rFonts w:ascii="Wingdings" w:hAnsi="Wingdings" w:hint="default"/>
      </w:rPr>
    </w:lvl>
  </w:abstractNum>
  <w:abstractNum w:abstractNumId="169">
    <w:nsid w:val="7D211BC0"/>
    <w:multiLevelType w:val="hybridMultilevel"/>
    <w:tmpl w:val="7D54609A"/>
    <w:lvl w:ilvl="0" w:tplc="92FEB112">
      <w:numFmt w:val="bullet"/>
      <w:lvlText w:val="-"/>
      <w:lvlJc w:val="left"/>
      <w:pPr>
        <w:ind w:left="253" w:hanging="101"/>
      </w:pPr>
      <w:rPr>
        <w:rFonts w:ascii="Arial Narrow" w:eastAsia="Arial Narrow" w:hAnsi="Arial Narrow" w:cs="Arial Narrow" w:hint="default"/>
        <w:w w:val="99"/>
        <w:sz w:val="20"/>
        <w:szCs w:val="20"/>
      </w:rPr>
    </w:lvl>
    <w:lvl w:ilvl="1" w:tplc="F7C27BB8">
      <w:numFmt w:val="bullet"/>
      <w:lvlText w:val="-"/>
      <w:lvlJc w:val="left"/>
      <w:pPr>
        <w:ind w:left="860" w:hanging="274"/>
      </w:pPr>
      <w:rPr>
        <w:rFonts w:ascii="Arial Narrow" w:eastAsia="Arial Narrow" w:hAnsi="Arial Narrow" w:cs="Arial Narrow" w:hint="default"/>
        <w:w w:val="99"/>
        <w:sz w:val="20"/>
        <w:szCs w:val="20"/>
      </w:rPr>
    </w:lvl>
    <w:lvl w:ilvl="2" w:tplc="DFCE9ECA">
      <w:numFmt w:val="bullet"/>
      <w:lvlText w:val="•"/>
      <w:lvlJc w:val="left"/>
      <w:pPr>
        <w:ind w:left="1804" w:hanging="274"/>
      </w:pPr>
      <w:rPr>
        <w:rFonts w:hint="default"/>
      </w:rPr>
    </w:lvl>
    <w:lvl w:ilvl="3" w:tplc="31B8D19A">
      <w:numFmt w:val="bullet"/>
      <w:lvlText w:val="•"/>
      <w:lvlJc w:val="left"/>
      <w:pPr>
        <w:ind w:left="2748" w:hanging="274"/>
      </w:pPr>
      <w:rPr>
        <w:rFonts w:hint="default"/>
      </w:rPr>
    </w:lvl>
    <w:lvl w:ilvl="4" w:tplc="C10C670C">
      <w:numFmt w:val="bullet"/>
      <w:lvlText w:val="•"/>
      <w:lvlJc w:val="left"/>
      <w:pPr>
        <w:ind w:left="3693" w:hanging="274"/>
      </w:pPr>
      <w:rPr>
        <w:rFonts w:hint="default"/>
      </w:rPr>
    </w:lvl>
    <w:lvl w:ilvl="5" w:tplc="CEFACF90">
      <w:numFmt w:val="bullet"/>
      <w:lvlText w:val="•"/>
      <w:lvlJc w:val="left"/>
      <w:pPr>
        <w:ind w:left="4637" w:hanging="274"/>
      </w:pPr>
      <w:rPr>
        <w:rFonts w:hint="default"/>
      </w:rPr>
    </w:lvl>
    <w:lvl w:ilvl="6" w:tplc="4B4CFCE6">
      <w:numFmt w:val="bullet"/>
      <w:lvlText w:val="•"/>
      <w:lvlJc w:val="left"/>
      <w:pPr>
        <w:ind w:left="5582" w:hanging="274"/>
      </w:pPr>
      <w:rPr>
        <w:rFonts w:hint="default"/>
      </w:rPr>
    </w:lvl>
    <w:lvl w:ilvl="7" w:tplc="8E26DFDA">
      <w:numFmt w:val="bullet"/>
      <w:lvlText w:val="•"/>
      <w:lvlJc w:val="left"/>
      <w:pPr>
        <w:ind w:left="6526" w:hanging="274"/>
      </w:pPr>
      <w:rPr>
        <w:rFonts w:hint="default"/>
      </w:rPr>
    </w:lvl>
    <w:lvl w:ilvl="8" w:tplc="45C288EA">
      <w:numFmt w:val="bullet"/>
      <w:lvlText w:val="•"/>
      <w:lvlJc w:val="left"/>
      <w:pPr>
        <w:ind w:left="7471" w:hanging="274"/>
      </w:pPr>
      <w:rPr>
        <w:rFonts w:hint="default"/>
      </w:rPr>
    </w:lvl>
  </w:abstractNum>
  <w:abstractNum w:abstractNumId="170">
    <w:nsid w:val="7E167020"/>
    <w:multiLevelType w:val="hybridMultilevel"/>
    <w:tmpl w:val="14043654"/>
    <w:lvl w:ilvl="0" w:tplc="7C0C6034">
      <w:start w:val="1"/>
      <w:numFmt w:val="bullet"/>
      <w:lvlText w:val=""/>
      <w:lvlJc w:val="left"/>
      <w:pPr>
        <w:ind w:left="152" w:hanging="147"/>
      </w:pPr>
      <w:rPr>
        <w:rFonts w:ascii="Symbol" w:hAnsi="Symbol" w:hint="default"/>
        <w:w w:val="99"/>
        <w:sz w:val="14"/>
        <w:szCs w:val="20"/>
      </w:rPr>
    </w:lvl>
    <w:lvl w:ilvl="1" w:tplc="7E04F432">
      <w:numFmt w:val="bullet"/>
      <w:lvlText w:val="•"/>
      <w:lvlJc w:val="left"/>
      <w:pPr>
        <w:ind w:left="1080" w:hanging="147"/>
      </w:pPr>
      <w:rPr>
        <w:rFonts w:hint="default"/>
      </w:rPr>
    </w:lvl>
    <w:lvl w:ilvl="2" w:tplc="A252B8FC">
      <w:numFmt w:val="bullet"/>
      <w:lvlText w:val="•"/>
      <w:lvlJc w:val="left"/>
      <w:pPr>
        <w:ind w:left="2000" w:hanging="147"/>
      </w:pPr>
      <w:rPr>
        <w:rFonts w:hint="default"/>
      </w:rPr>
    </w:lvl>
    <w:lvl w:ilvl="3" w:tplc="3C40DE60">
      <w:numFmt w:val="bullet"/>
      <w:lvlText w:val="•"/>
      <w:lvlJc w:val="left"/>
      <w:pPr>
        <w:ind w:left="2920" w:hanging="147"/>
      </w:pPr>
      <w:rPr>
        <w:rFonts w:hint="default"/>
      </w:rPr>
    </w:lvl>
    <w:lvl w:ilvl="4" w:tplc="8A14A472">
      <w:numFmt w:val="bullet"/>
      <w:lvlText w:val="•"/>
      <w:lvlJc w:val="left"/>
      <w:pPr>
        <w:ind w:left="3840" w:hanging="147"/>
      </w:pPr>
      <w:rPr>
        <w:rFonts w:hint="default"/>
      </w:rPr>
    </w:lvl>
    <w:lvl w:ilvl="5" w:tplc="19E4A63E">
      <w:numFmt w:val="bullet"/>
      <w:lvlText w:val="•"/>
      <w:lvlJc w:val="left"/>
      <w:pPr>
        <w:ind w:left="4760" w:hanging="147"/>
      </w:pPr>
      <w:rPr>
        <w:rFonts w:hint="default"/>
      </w:rPr>
    </w:lvl>
    <w:lvl w:ilvl="6" w:tplc="42C4EAFC">
      <w:numFmt w:val="bullet"/>
      <w:lvlText w:val="•"/>
      <w:lvlJc w:val="left"/>
      <w:pPr>
        <w:ind w:left="5680" w:hanging="147"/>
      </w:pPr>
      <w:rPr>
        <w:rFonts w:hint="default"/>
      </w:rPr>
    </w:lvl>
    <w:lvl w:ilvl="7" w:tplc="5DC4C5E8">
      <w:numFmt w:val="bullet"/>
      <w:lvlText w:val="•"/>
      <w:lvlJc w:val="left"/>
      <w:pPr>
        <w:ind w:left="6600" w:hanging="147"/>
      </w:pPr>
      <w:rPr>
        <w:rFonts w:hint="default"/>
      </w:rPr>
    </w:lvl>
    <w:lvl w:ilvl="8" w:tplc="08A28170">
      <w:numFmt w:val="bullet"/>
      <w:lvlText w:val="•"/>
      <w:lvlJc w:val="left"/>
      <w:pPr>
        <w:ind w:left="7520" w:hanging="147"/>
      </w:pPr>
      <w:rPr>
        <w:rFonts w:hint="default"/>
      </w:rPr>
    </w:lvl>
  </w:abstractNum>
  <w:abstractNum w:abstractNumId="171">
    <w:nsid w:val="7E1F4745"/>
    <w:multiLevelType w:val="hybridMultilevel"/>
    <w:tmpl w:val="8698D3EA"/>
    <w:lvl w:ilvl="0" w:tplc="3848B236">
      <w:start w:val="1"/>
      <w:numFmt w:val="decimal"/>
      <w:lvlText w:val="%1."/>
      <w:lvlJc w:val="left"/>
      <w:pPr>
        <w:ind w:left="2196" w:hanging="498"/>
      </w:pPr>
      <w:rPr>
        <w:rFonts w:ascii="Verdana" w:eastAsia="Arial Narrow" w:hAnsi="Verdana" w:cs="Times New Roman" w:hint="default"/>
        <w:w w:val="99"/>
        <w:sz w:val="14"/>
        <w:szCs w:val="20"/>
      </w:rPr>
    </w:lvl>
    <w:lvl w:ilvl="1" w:tplc="EF1CB9D6">
      <w:numFmt w:val="bullet"/>
      <w:lvlText w:val="•"/>
      <w:lvlJc w:val="left"/>
      <w:pPr>
        <w:ind w:left="2918" w:hanging="498"/>
      </w:pPr>
      <w:rPr>
        <w:rFonts w:hint="default"/>
      </w:rPr>
    </w:lvl>
    <w:lvl w:ilvl="2" w:tplc="E8E65074">
      <w:numFmt w:val="bullet"/>
      <w:lvlText w:val="•"/>
      <w:lvlJc w:val="left"/>
      <w:pPr>
        <w:ind w:left="3636" w:hanging="498"/>
      </w:pPr>
      <w:rPr>
        <w:rFonts w:hint="default"/>
      </w:rPr>
    </w:lvl>
    <w:lvl w:ilvl="3" w:tplc="C17C409A">
      <w:numFmt w:val="bullet"/>
      <w:lvlText w:val="•"/>
      <w:lvlJc w:val="left"/>
      <w:pPr>
        <w:ind w:left="4354" w:hanging="498"/>
      </w:pPr>
      <w:rPr>
        <w:rFonts w:hint="default"/>
      </w:rPr>
    </w:lvl>
    <w:lvl w:ilvl="4" w:tplc="AB3234F0">
      <w:numFmt w:val="bullet"/>
      <w:lvlText w:val="•"/>
      <w:lvlJc w:val="left"/>
      <w:pPr>
        <w:ind w:left="5072" w:hanging="498"/>
      </w:pPr>
      <w:rPr>
        <w:rFonts w:hint="default"/>
      </w:rPr>
    </w:lvl>
    <w:lvl w:ilvl="5" w:tplc="25D00334">
      <w:numFmt w:val="bullet"/>
      <w:lvlText w:val="•"/>
      <w:lvlJc w:val="left"/>
      <w:pPr>
        <w:ind w:left="5790" w:hanging="498"/>
      </w:pPr>
      <w:rPr>
        <w:rFonts w:hint="default"/>
      </w:rPr>
    </w:lvl>
    <w:lvl w:ilvl="6" w:tplc="31669D44">
      <w:numFmt w:val="bullet"/>
      <w:lvlText w:val="•"/>
      <w:lvlJc w:val="left"/>
      <w:pPr>
        <w:ind w:left="6508" w:hanging="498"/>
      </w:pPr>
      <w:rPr>
        <w:rFonts w:hint="default"/>
      </w:rPr>
    </w:lvl>
    <w:lvl w:ilvl="7" w:tplc="EAA8B0C0">
      <w:numFmt w:val="bullet"/>
      <w:lvlText w:val="•"/>
      <w:lvlJc w:val="left"/>
      <w:pPr>
        <w:ind w:left="7226" w:hanging="498"/>
      </w:pPr>
      <w:rPr>
        <w:rFonts w:hint="default"/>
      </w:rPr>
    </w:lvl>
    <w:lvl w:ilvl="8" w:tplc="5AF01F06">
      <w:numFmt w:val="bullet"/>
      <w:lvlText w:val="•"/>
      <w:lvlJc w:val="left"/>
      <w:pPr>
        <w:ind w:left="7944" w:hanging="498"/>
      </w:pPr>
      <w:rPr>
        <w:rFonts w:hint="default"/>
      </w:rPr>
    </w:lvl>
  </w:abstractNum>
  <w:abstractNum w:abstractNumId="172">
    <w:nsid w:val="7E431FD4"/>
    <w:multiLevelType w:val="hybridMultilevel"/>
    <w:tmpl w:val="3F18EEB4"/>
    <w:lvl w:ilvl="0" w:tplc="2AAA0018">
      <w:start w:val="1"/>
      <w:numFmt w:val="bullet"/>
      <w:lvlText w:val=""/>
      <w:lvlJc w:val="left"/>
      <w:pPr>
        <w:ind w:left="512" w:hanging="360"/>
      </w:pPr>
      <w:rPr>
        <w:rFonts w:ascii="Symbol" w:hAnsi="Symbol" w:hint="default"/>
        <w:w w:val="99"/>
        <w:sz w:val="14"/>
        <w:szCs w:val="14"/>
      </w:rPr>
    </w:lvl>
    <w:lvl w:ilvl="1" w:tplc="71380668">
      <w:numFmt w:val="bullet"/>
      <w:lvlText w:val="•"/>
      <w:lvlJc w:val="left"/>
      <w:pPr>
        <w:ind w:left="1404" w:hanging="360"/>
      </w:pPr>
      <w:rPr>
        <w:rFonts w:hint="default"/>
      </w:rPr>
    </w:lvl>
    <w:lvl w:ilvl="2" w:tplc="24C86CEE">
      <w:numFmt w:val="bullet"/>
      <w:lvlText w:val="•"/>
      <w:lvlJc w:val="left"/>
      <w:pPr>
        <w:ind w:left="2288" w:hanging="360"/>
      </w:pPr>
      <w:rPr>
        <w:rFonts w:hint="default"/>
      </w:rPr>
    </w:lvl>
    <w:lvl w:ilvl="3" w:tplc="54188520">
      <w:numFmt w:val="bullet"/>
      <w:lvlText w:val="•"/>
      <w:lvlJc w:val="left"/>
      <w:pPr>
        <w:ind w:left="3172" w:hanging="360"/>
      </w:pPr>
      <w:rPr>
        <w:rFonts w:hint="default"/>
      </w:rPr>
    </w:lvl>
    <w:lvl w:ilvl="4" w:tplc="9E049452">
      <w:numFmt w:val="bullet"/>
      <w:lvlText w:val="•"/>
      <w:lvlJc w:val="left"/>
      <w:pPr>
        <w:ind w:left="4056" w:hanging="360"/>
      </w:pPr>
      <w:rPr>
        <w:rFonts w:hint="default"/>
      </w:rPr>
    </w:lvl>
    <w:lvl w:ilvl="5" w:tplc="78C221D0">
      <w:numFmt w:val="bullet"/>
      <w:lvlText w:val="•"/>
      <w:lvlJc w:val="left"/>
      <w:pPr>
        <w:ind w:left="4940" w:hanging="360"/>
      </w:pPr>
      <w:rPr>
        <w:rFonts w:hint="default"/>
      </w:rPr>
    </w:lvl>
    <w:lvl w:ilvl="6" w:tplc="9522AEDC">
      <w:numFmt w:val="bullet"/>
      <w:lvlText w:val="•"/>
      <w:lvlJc w:val="left"/>
      <w:pPr>
        <w:ind w:left="5824" w:hanging="360"/>
      </w:pPr>
      <w:rPr>
        <w:rFonts w:hint="default"/>
      </w:rPr>
    </w:lvl>
    <w:lvl w:ilvl="7" w:tplc="E44AAB06">
      <w:numFmt w:val="bullet"/>
      <w:lvlText w:val="•"/>
      <w:lvlJc w:val="left"/>
      <w:pPr>
        <w:ind w:left="6708" w:hanging="360"/>
      </w:pPr>
      <w:rPr>
        <w:rFonts w:hint="default"/>
      </w:rPr>
    </w:lvl>
    <w:lvl w:ilvl="8" w:tplc="87568760">
      <w:numFmt w:val="bullet"/>
      <w:lvlText w:val="•"/>
      <w:lvlJc w:val="left"/>
      <w:pPr>
        <w:ind w:left="7592" w:hanging="360"/>
      </w:pPr>
      <w:rPr>
        <w:rFonts w:hint="default"/>
      </w:rPr>
    </w:lvl>
  </w:abstractNum>
  <w:abstractNum w:abstractNumId="173">
    <w:nsid w:val="7EA13C72"/>
    <w:multiLevelType w:val="hybridMultilevel"/>
    <w:tmpl w:val="4E989396"/>
    <w:lvl w:ilvl="0" w:tplc="478ADEEE">
      <w:start w:val="1"/>
      <w:numFmt w:val="lowerLetter"/>
      <w:lvlText w:val="%1)"/>
      <w:lvlJc w:val="left"/>
      <w:pPr>
        <w:ind w:left="850" w:hanging="709"/>
      </w:pPr>
      <w:rPr>
        <w:rFonts w:ascii="Verdana" w:eastAsia="Arial Narrow" w:hAnsi="Verdana" w:cs="Times New Roman" w:hint="default"/>
        <w:w w:val="99"/>
        <w:sz w:val="14"/>
        <w:szCs w:val="20"/>
      </w:rPr>
    </w:lvl>
    <w:lvl w:ilvl="1" w:tplc="56740730">
      <w:numFmt w:val="bullet"/>
      <w:lvlText w:val="•"/>
      <w:lvlJc w:val="left"/>
      <w:pPr>
        <w:ind w:left="1712" w:hanging="709"/>
      </w:pPr>
      <w:rPr>
        <w:rFonts w:hint="default"/>
      </w:rPr>
    </w:lvl>
    <w:lvl w:ilvl="2" w:tplc="137E12E4">
      <w:numFmt w:val="bullet"/>
      <w:lvlText w:val="•"/>
      <w:lvlJc w:val="left"/>
      <w:pPr>
        <w:ind w:left="2564" w:hanging="709"/>
      </w:pPr>
      <w:rPr>
        <w:rFonts w:hint="default"/>
      </w:rPr>
    </w:lvl>
    <w:lvl w:ilvl="3" w:tplc="01208DCA">
      <w:numFmt w:val="bullet"/>
      <w:lvlText w:val="•"/>
      <w:lvlJc w:val="left"/>
      <w:pPr>
        <w:ind w:left="3416" w:hanging="709"/>
      </w:pPr>
      <w:rPr>
        <w:rFonts w:hint="default"/>
      </w:rPr>
    </w:lvl>
    <w:lvl w:ilvl="4" w:tplc="0AE677C8">
      <w:numFmt w:val="bullet"/>
      <w:lvlText w:val="•"/>
      <w:lvlJc w:val="left"/>
      <w:pPr>
        <w:ind w:left="4268" w:hanging="709"/>
      </w:pPr>
      <w:rPr>
        <w:rFonts w:hint="default"/>
      </w:rPr>
    </w:lvl>
    <w:lvl w:ilvl="5" w:tplc="D4D46802">
      <w:numFmt w:val="bullet"/>
      <w:lvlText w:val="•"/>
      <w:lvlJc w:val="left"/>
      <w:pPr>
        <w:ind w:left="5120" w:hanging="709"/>
      </w:pPr>
      <w:rPr>
        <w:rFonts w:hint="default"/>
      </w:rPr>
    </w:lvl>
    <w:lvl w:ilvl="6" w:tplc="7038A53E">
      <w:numFmt w:val="bullet"/>
      <w:lvlText w:val="•"/>
      <w:lvlJc w:val="left"/>
      <w:pPr>
        <w:ind w:left="5972" w:hanging="709"/>
      </w:pPr>
      <w:rPr>
        <w:rFonts w:hint="default"/>
      </w:rPr>
    </w:lvl>
    <w:lvl w:ilvl="7" w:tplc="A7D652CA">
      <w:numFmt w:val="bullet"/>
      <w:lvlText w:val="•"/>
      <w:lvlJc w:val="left"/>
      <w:pPr>
        <w:ind w:left="6824" w:hanging="709"/>
      </w:pPr>
      <w:rPr>
        <w:rFonts w:hint="default"/>
      </w:rPr>
    </w:lvl>
    <w:lvl w:ilvl="8" w:tplc="A72273A2">
      <w:numFmt w:val="bullet"/>
      <w:lvlText w:val="•"/>
      <w:lvlJc w:val="left"/>
      <w:pPr>
        <w:ind w:left="7676" w:hanging="709"/>
      </w:pPr>
      <w:rPr>
        <w:rFonts w:hint="default"/>
      </w:rPr>
    </w:lvl>
  </w:abstractNum>
  <w:abstractNum w:abstractNumId="174">
    <w:nsid w:val="7EF019CF"/>
    <w:multiLevelType w:val="hybridMultilevel"/>
    <w:tmpl w:val="835016B2"/>
    <w:lvl w:ilvl="0" w:tplc="B9B035B2">
      <w:start w:val="1"/>
      <w:numFmt w:val="bullet"/>
      <w:lvlText w:val=""/>
      <w:lvlJc w:val="left"/>
      <w:pPr>
        <w:ind w:left="720" w:hanging="360"/>
      </w:pPr>
      <w:rPr>
        <w:rFonts w:ascii="Symbol" w:hAnsi="Symbol" w:hint="default"/>
        <w:b w:val="0"/>
        <w:i w:val="0"/>
        <w:sz w:val="14"/>
        <w:szCs w:val="1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nsid w:val="7EF42A29"/>
    <w:multiLevelType w:val="hybridMultilevel"/>
    <w:tmpl w:val="0F70A148"/>
    <w:lvl w:ilvl="0" w:tplc="2AAA0018">
      <w:start w:val="1"/>
      <w:numFmt w:val="bullet"/>
      <w:lvlText w:val=""/>
      <w:lvlJc w:val="left"/>
      <w:pPr>
        <w:ind w:left="424" w:hanging="284"/>
      </w:pPr>
      <w:rPr>
        <w:rFonts w:ascii="Symbol" w:hAnsi="Symbol" w:hint="default"/>
        <w:w w:val="99"/>
        <w:sz w:val="14"/>
        <w:szCs w:val="14"/>
      </w:rPr>
    </w:lvl>
    <w:lvl w:ilvl="1" w:tplc="D986A318">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7FCA3294"/>
    <w:multiLevelType w:val="multilevel"/>
    <w:tmpl w:val="51488A66"/>
    <w:lvl w:ilvl="0">
      <w:start w:val="1"/>
      <w:numFmt w:val="decimal"/>
      <w:lvlText w:val="%1."/>
      <w:lvlJc w:val="left"/>
      <w:pPr>
        <w:ind w:left="721" w:hanging="567"/>
      </w:pPr>
      <w:rPr>
        <w:rFonts w:ascii="Verdana" w:eastAsia="Arial Narrow" w:hAnsi="Verdana" w:cs="Times New Roman" w:hint="default"/>
        <w:b/>
        <w:bCs/>
        <w:w w:val="100"/>
        <w:sz w:val="14"/>
        <w:szCs w:val="20"/>
      </w:rPr>
    </w:lvl>
    <w:lvl w:ilvl="1">
      <w:start w:val="1"/>
      <w:numFmt w:val="decimal"/>
      <w:lvlText w:val="%1.%2."/>
      <w:lvlJc w:val="left"/>
      <w:pPr>
        <w:ind w:left="834" w:hanging="680"/>
      </w:pPr>
      <w:rPr>
        <w:rFonts w:ascii="Verdana" w:eastAsia="Arial Narrow" w:hAnsi="Verdana" w:cs="Times New Roman" w:hint="default"/>
        <w:b/>
        <w:bCs/>
        <w:w w:val="100"/>
        <w:sz w:val="14"/>
        <w:szCs w:val="20"/>
      </w:rPr>
    </w:lvl>
    <w:lvl w:ilvl="2">
      <w:start w:val="1"/>
      <w:numFmt w:val="decimal"/>
      <w:lvlText w:val="%1.%2.%3."/>
      <w:lvlJc w:val="left"/>
      <w:pPr>
        <w:ind w:left="155" w:hanging="709"/>
      </w:pPr>
      <w:rPr>
        <w:rFonts w:ascii="Verdana" w:eastAsia="Arial Narrow" w:hAnsi="Verdana" w:cs="Times New Roman" w:hint="default"/>
        <w:b/>
        <w:bCs/>
        <w:i w:val="0"/>
        <w:w w:val="100"/>
        <w:sz w:val="14"/>
        <w:szCs w:val="20"/>
      </w:rPr>
    </w:lvl>
    <w:lvl w:ilvl="3">
      <w:start w:val="1"/>
      <w:numFmt w:val="decimal"/>
      <w:lvlText w:val="%1.%2.%3.%4."/>
      <w:lvlJc w:val="left"/>
      <w:pPr>
        <w:ind w:left="898" w:hanging="757"/>
      </w:pPr>
      <w:rPr>
        <w:rFonts w:ascii="Times New Roman" w:eastAsia="Arial Narrow" w:hAnsi="Times New Roman" w:cs="Times New Roman" w:hint="default"/>
        <w:b/>
        <w:bCs/>
        <w:i w:val="0"/>
        <w:w w:val="100"/>
        <w:sz w:val="20"/>
        <w:szCs w:val="20"/>
      </w:rPr>
    </w:lvl>
    <w:lvl w:ilvl="4">
      <w:start w:val="1"/>
      <w:numFmt w:val="decimal"/>
      <w:lvlText w:val="%1.%2.%3.%4.%5."/>
      <w:lvlJc w:val="left"/>
      <w:pPr>
        <w:ind w:left="1049" w:hanging="908"/>
      </w:pPr>
      <w:rPr>
        <w:rFonts w:ascii="Times New Roman" w:eastAsia="Arial Narrow" w:hAnsi="Times New Roman" w:cs="Times New Roman" w:hint="default"/>
        <w:b/>
        <w:bCs/>
        <w:i w:val="0"/>
        <w:w w:val="100"/>
        <w:sz w:val="20"/>
        <w:szCs w:val="20"/>
      </w:rPr>
    </w:lvl>
    <w:lvl w:ilvl="5">
      <w:numFmt w:val="bullet"/>
      <w:lvlText w:val="•"/>
      <w:lvlJc w:val="left"/>
      <w:pPr>
        <w:ind w:left="840" w:hanging="908"/>
      </w:pPr>
      <w:rPr>
        <w:rFonts w:hint="default"/>
      </w:rPr>
    </w:lvl>
    <w:lvl w:ilvl="6">
      <w:numFmt w:val="bullet"/>
      <w:lvlText w:val="•"/>
      <w:lvlJc w:val="left"/>
      <w:pPr>
        <w:ind w:left="860" w:hanging="908"/>
      </w:pPr>
      <w:rPr>
        <w:rFonts w:hint="default"/>
      </w:rPr>
    </w:lvl>
    <w:lvl w:ilvl="7">
      <w:numFmt w:val="bullet"/>
      <w:lvlText w:val="•"/>
      <w:lvlJc w:val="left"/>
      <w:pPr>
        <w:ind w:left="900" w:hanging="908"/>
      </w:pPr>
      <w:rPr>
        <w:rFonts w:hint="default"/>
      </w:rPr>
    </w:lvl>
    <w:lvl w:ilvl="8">
      <w:numFmt w:val="bullet"/>
      <w:lvlText w:val="•"/>
      <w:lvlJc w:val="left"/>
      <w:pPr>
        <w:ind w:left="1040" w:hanging="908"/>
      </w:pPr>
      <w:rPr>
        <w:rFonts w:hint="default"/>
      </w:rPr>
    </w:lvl>
  </w:abstractNum>
  <w:num w:numId="1">
    <w:abstractNumId w:val="2"/>
  </w:num>
  <w:num w:numId="2">
    <w:abstractNumId w:val="172"/>
  </w:num>
  <w:num w:numId="3">
    <w:abstractNumId w:val="162"/>
  </w:num>
  <w:num w:numId="4">
    <w:abstractNumId w:val="0"/>
  </w:num>
  <w:num w:numId="5">
    <w:abstractNumId w:val="57"/>
  </w:num>
  <w:num w:numId="6">
    <w:abstractNumId w:val="115"/>
  </w:num>
  <w:num w:numId="7">
    <w:abstractNumId w:val="45"/>
  </w:num>
  <w:num w:numId="8">
    <w:abstractNumId w:val="35"/>
  </w:num>
  <w:num w:numId="9">
    <w:abstractNumId w:val="153"/>
  </w:num>
  <w:num w:numId="10">
    <w:abstractNumId w:val="78"/>
  </w:num>
  <w:num w:numId="11">
    <w:abstractNumId w:val="34"/>
  </w:num>
  <w:num w:numId="12">
    <w:abstractNumId w:val="55"/>
  </w:num>
  <w:num w:numId="13">
    <w:abstractNumId w:val="99"/>
  </w:num>
  <w:num w:numId="14">
    <w:abstractNumId w:val="79"/>
  </w:num>
  <w:num w:numId="15">
    <w:abstractNumId w:val="109"/>
  </w:num>
  <w:num w:numId="16">
    <w:abstractNumId w:val="25"/>
  </w:num>
  <w:num w:numId="17">
    <w:abstractNumId w:val="97"/>
  </w:num>
  <w:num w:numId="18">
    <w:abstractNumId w:val="3"/>
  </w:num>
  <w:num w:numId="19">
    <w:abstractNumId w:val="4"/>
  </w:num>
  <w:num w:numId="20">
    <w:abstractNumId w:val="19"/>
  </w:num>
  <w:num w:numId="21">
    <w:abstractNumId w:val="72"/>
  </w:num>
  <w:num w:numId="22">
    <w:abstractNumId w:val="110"/>
  </w:num>
  <w:num w:numId="23">
    <w:abstractNumId w:val="21"/>
  </w:num>
  <w:num w:numId="24">
    <w:abstractNumId w:val="171"/>
  </w:num>
  <w:num w:numId="25">
    <w:abstractNumId w:val="113"/>
  </w:num>
  <w:num w:numId="26">
    <w:abstractNumId w:val="159"/>
  </w:num>
  <w:num w:numId="27">
    <w:abstractNumId w:val="17"/>
  </w:num>
  <w:num w:numId="28">
    <w:abstractNumId w:val="95"/>
  </w:num>
  <w:num w:numId="29">
    <w:abstractNumId w:val="118"/>
  </w:num>
  <w:num w:numId="30">
    <w:abstractNumId w:val="176"/>
  </w:num>
  <w:num w:numId="31">
    <w:abstractNumId w:val="39"/>
  </w:num>
  <w:num w:numId="32">
    <w:abstractNumId w:val="102"/>
  </w:num>
  <w:num w:numId="33">
    <w:abstractNumId w:val="108"/>
  </w:num>
  <w:num w:numId="34">
    <w:abstractNumId w:val="130"/>
  </w:num>
  <w:num w:numId="35">
    <w:abstractNumId w:val="161"/>
  </w:num>
  <w:num w:numId="36">
    <w:abstractNumId w:val="33"/>
  </w:num>
  <w:num w:numId="37">
    <w:abstractNumId w:val="144"/>
  </w:num>
  <w:num w:numId="38">
    <w:abstractNumId w:val="92"/>
  </w:num>
  <w:num w:numId="39">
    <w:abstractNumId w:val="67"/>
  </w:num>
  <w:num w:numId="40">
    <w:abstractNumId w:val="66"/>
  </w:num>
  <w:num w:numId="41">
    <w:abstractNumId w:val="96"/>
  </w:num>
  <w:num w:numId="42">
    <w:abstractNumId w:val="23"/>
  </w:num>
  <w:num w:numId="43">
    <w:abstractNumId w:val="80"/>
  </w:num>
  <w:num w:numId="44">
    <w:abstractNumId w:val="174"/>
  </w:num>
  <w:num w:numId="45">
    <w:abstractNumId w:val="73"/>
  </w:num>
  <w:num w:numId="46">
    <w:abstractNumId w:val="12"/>
  </w:num>
  <w:num w:numId="47">
    <w:abstractNumId w:val="81"/>
  </w:num>
  <w:num w:numId="48">
    <w:abstractNumId w:val="24"/>
  </w:num>
  <w:num w:numId="49">
    <w:abstractNumId w:val="127"/>
  </w:num>
  <w:num w:numId="50">
    <w:abstractNumId w:val="15"/>
  </w:num>
  <w:num w:numId="51">
    <w:abstractNumId w:val="68"/>
  </w:num>
  <w:num w:numId="52">
    <w:abstractNumId w:val="71"/>
  </w:num>
  <w:num w:numId="53">
    <w:abstractNumId w:val="29"/>
  </w:num>
  <w:num w:numId="54">
    <w:abstractNumId w:val="58"/>
  </w:num>
  <w:num w:numId="55">
    <w:abstractNumId w:val="56"/>
  </w:num>
  <w:num w:numId="56">
    <w:abstractNumId w:val="44"/>
  </w:num>
  <w:num w:numId="57">
    <w:abstractNumId w:val="88"/>
  </w:num>
  <w:num w:numId="58">
    <w:abstractNumId w:val="75"/>
  </w:num>
  <w:num w:numId="59">
    <w:abstractNumId w:val="51"/>
  </w:num>
  <w:num w:numId="60">
    <w:abstractNumId w:val="140"/>
  </w:num>
  <w:num w:numId="61">
    <w:abstractNumId w:val="166"/>
  </w:num>
  <w:num w:numId="62">
    <w:abstractNumId w:val="154"/>
  </w:num>
  <w:num w:numId="63">
    <w:abstractNumId w:val="48"/>
  </w:num>
  <w:num w:numId="64">
    <w:abstractNumId w:val="105"/>
  </w:num>
  <w:num w:numId="65">
    <w:abstractNumId w:val="167"/>
  </w:num>
  <w:num w:numId="66">
    <w:abstractNumId w:val="175"/>
  </w:num>
  <w:num w:numId="67">
    <w:abstractNumId w:val="117"/>
  </w:num>
  <w:num w:numId="68">
    <w:abstractNumId w:val="165"/>
  </w:num>
  <w:num w:numId="69">
    <w:abstractNumId w:val="49"/>
  </w:num>
  <w:num w:numId="70">
    <w:abstractNumId w:val="60"/>
  </w:num>
  <w:num w:numId="71">
    <w:abstractNumId w:val="65"/>
  </w:num>
  <w:num w:numId="72">
    <w:abstractNumId w:val="54"/>
  </w:num>
  <w:num w:numId="73">
    <w:abstractNumId w:val="122"/>
  </w:num>
  <w:num w:numId="74">
    <w:abstractNumId w:val="163"/>
  </w:num>
  <w:num w:numId="75">
    <w:abstractNumId w:val="170"/>
  </w:num>
  <w:num w:numId="76">
    <w:abstractNumId w:val="103"/>
  </w:num>
  <w:num w:numId="77">
    <w:abstractNumId w:val="164"/>
  </w:num>
  <w:num w:numId="78">
    <w:abstractNumId w:val="70"/>
  </w:num>
  <w:num w:numId="79">
    <w:abstractNumId w:val="152"/>
  </w:num>
  <w:num w:numId="80">
    <w:abstractNumId w:val="157"/>
  </w:num>
  <w:num w:numId="81">
    <w:abstractNumId w:val="133"/>
  </w:num>
  <w:num w:numId="82">
    <w:abstractNumId w:val="59"/>
  </w:num>
  <w:num w:numId="83">
    <w:abstractNumId w:val="8"/>
  </w:num>
  <w:num w:numId="84">
    <w:abstractNumId w:val="160"/>
  </w:num>
  <w:num w:numId="85">
    <w:abstractNumId w:val="123"/>
  </w:num>
  <w:num w:numId="86">
    <w:abstractNumId w:val="52"/>
  </w:num>
  <w:num w:numId="87">
    <w:abstractNumId w:val="77"/>
  </w:num>
  <w:num w:numId="88">
    <w:abstractNumId w:val="142"/>
  </w:num>
  <w:num w:numId="89">
    <w:abstractNumId w:val="63"/>
  </w:num>
  <w:num w:numId="90">
    <w:abstractNumId w:val="151"/>
  </w:num>
  <w:num w:numId="91">
    <w:abstractNumId w:val="120"/>
  </w:num>
  <w:num w:numId="92">
    <w:abstractNumId w:val="148"/>
  </w:num>
  <w:num w:numId="93">
    <w:abstractNumId w:val="169"/>
  </w:num>
  <w:num w:numId="94">
    <w:abstractNumId w:val="40"/>
  </w:num>
  <w:num w:numId="95">
    <w:abstractNumId w:val="156"/>
  </w:num>
  <w:num w:numId="96">
    <w:abstractNumId w:val="16"/>
  </w:num>
  <w:num w:numId="97">
    <w:abstractNumId w:val="119"/>
  </w:num>
  <w:num w:numId="98">
    <w:abstractNumId w:val="9"/>
  </w:num>
  <w:num w:numId="99">
    <w:abstractNumId w:val="147"/>
  </w:num>
  <w:num w:numId="100">
    <w:abstractNumId w:val="22"/>
  </w:num>
  <w:num w:numId="101">
    <w:abstractNumId w:val="146"/>
  </w:num>
  <w:num w:numId="102">
    <w:abstractNumId w:val="61"/>
  </w:num>
  <w:num w:numId="103">
    <w:abstractNumId w:val="101"/>
  </w:num>
  <w:num w:numId="104">
    <w:abstractNumId w:val="42"/>
  </w:num>
  <w:num w:numId="105">
    <w:abstractNumId w:val="112"/>
  </w:num>
  <w:num w:numId="106">
    <w:abstractNumId w:val="107"/>
  </w:num>
  <w:num w:numId="107">
    <w:abstractNumId w:val="10"/>
  </w:num>
  <w:num w:numId="108">
    <w:abstractNumId w:val="53"/>
  </w:num>
  <w:num w:numId="109">
    <w:abstractNumId w:val="41"/>
  </w:num>
  <w:num w:numId="110">
    <w:abstractNumId w:val="104"/>
  </w:num>
  <w:num w:numId="111">
    <w:abstractNumId w:val="30"/>
  </w:num>
  <w:num w:numId="112">
    <w:abstractNumId w:val="158"/>
  </w:num>
  <w:num w:numId="113">
    <w:abstractNumId w:val="27"/>
  </w:num>
  <w:num w:numId="114">
    <w:abstractNumId w:val="43"/>
  </w:num>
  <w:num w:numId="115">
    <w:abstractNumId w:val="150"/>
  </w:num>
  <w:num w:numId="116">
    <w:abstractNumId w:val="91"/>
  </w:num>
  <w:num w:numId="117">
    <w:abstractNumId w:val="106"/>
  </w:num>
  <w:num w:numId="118">
    <w:abstractNumId w:val="69"/>
  </w:num>
  <w:num w:numId="119">
    <w:abstractNumId w:val="100"/>
  </w:num>
  <w:num w:numId="120">
    <w:abstractNumId w:val="90"/>
  </w:num>
  <w:num w:numId="121">
    <w:abstractNumId w:val="138"/>
  </w:num>
  <w:num w:numId="122">
    <w:abstractNumId w:val="129"/>
  </w:num>
  <w:num w:numId="123">
    <w:abstractNumId w:val="149"/>
  </w:num>
  <w:num w:numId="124">
    <w:abstractNumId w:val="76"/>
  </w:num>
  <w:num w:numId="125">
    <w:abstractNumId w:val="111"/>
  </w:num>
  <w:num w:numId="126">
    <w:abstractNumId w:val="136"/>
  </w:num>
  <w:num w:numId="127">
    <w:abstractNumId w:val="85"/>
  </w:num>
  <w:num w:numId="128">
    <w:abstractNumId w:val="38"/>
  </w:num>
  <w:num w:numId="129">
    <w:abstractNumId w:val="20"/>
  </w:num>
  <w:num w:numId="130">
    <w:abstractNumId w:val="128"/>
  </w:num>
  <w:num w:numId="131">
    <w:abstractNumId w:val="98"/>
  </w:num>
  <w:num w:numId="132">
    <w:abstractNumId w:val="134"/>
  </w:num>
  <w:num w:numId="133">
    <w:abstractNumId w:val="135"/>
  </w:num>
  <w:num w:numId="134">
    <w:abstractNumId w:val="94"/>
  </w:num>
  <w:num w:numId="135">
    <w:abstractNumId w:val="89"/>
  </w:num>
  <w:num w:numId="136">
    <w:abstractNumId w:val="121"/>
  </w:num>
  <w:num w:numId="137">
    <w:abstractNumId w:val="32"/>
  </w:num>
  <w:num w:numId="138">
    <w:abstractNumId w:val="139"/>
  </w:num>
  <w:num w:numId="139">
    <w:abstractNumId w:val="62"/>
  </w:num>
  <w:num w:numId="140">
    <w:abstractNumId w:val="28"/>
  </w:num>
  <w:num w:numId="141">
    <w:abstractNumId w:val="83"/>
  </w:num>
  <w:num w:numId="142">
    <w:abstractNumId w:val="168"/>
  </w:num>
  <w:num w:numId="143">
    <w:abstractNumId w:val="155"/>
  </w:num>
  <w:num w:numId="144">
    <w:abstractNumId w:val="143"/>
  </w:num>
  <w:num w:numId="145">
    <w:abstractNumId w:val="11"/>
  </w:num>
  <w:num w:numId="146">
    <w:abstractNumId w:val="114"/>
  </w:num>
  <w:num w:numId="147">
    <w:abstractNumId w:val="84"/>
  </w:num>
  <w:num w:numId="148">
    <w:abstractNumId w:val="93"/>
  </w:num>
  <w:num w:numId="149">
    <w:abstractNumId w:val="47"/>
  </w:num>
  <w:num w:numId="150">
    <w:abstractNumId w:val="14"/>
  </w:num>
  <w:num w:numId="151">
    <w:abstractNumId w:val="126"/>
  </w:num>
  <w:num w:numId="152">
    <w:abstractNumId w:val="86"/>
  </w:num>
  <w:num w:numId="153">
    <w:abstractNumId w:val="137"/>
  </w:num>
  <w:num w:numId="154">
    <w:abstractNumId w:val="36"/>
  </w:num>
  <w:num w:numId="155">
    <w:abstractNumId w:val="64"/>
  </w:num>
  <w:num w:numId="156">
    <w:abstractNumId w:val="145"/>
  </w:num>
  <w:num w:numId="157">
    <w:abstractNumId w:val="141"/>
  </w:num>
  <w:num w:numId="158">
    <w:abstractNumId w:val="37"/>
  </w:num>
  <w:num w:numId="159">
    <w:abstractNumId w:val="131"/>
  </w:num>
  <w:num w:numId="160">
    <w:abstractNumId w:val="87"/>
  </w:num>
  <w:num w:numId="161">
    <w:abstractNumId w:val="1"/>
    <w:lvlOverride w:ilvl="0">
      <w:lvl w:ilvl="0">
        <w:start w:val="1"/>
        <w:numFmt w:val="bullet"/>
        <w:lvlText w:val=""/>
        <w:legacy w:legacy="1" w:legacySpace="0" w:legacyIndent="283"/>
        <w:lvlJc w:val="left"/>
        <w:pPr>
          <w:ind w:left="283" w:hanging="283"/>
        </w:pPr>
        <w:rPr>
          <w:rFonts w:ascii="Symbol" w:hAnsi="Symbol" w:hint="default"/>
          <w:sz w:val="14"/>
          <w:szCs w:val="14"/>
        </w:rPr>
      </w:lvl>
    </w:lvlOverride>
  </w:num>
  <w:num w:numId="162">
    <w:abstractNumId w:val="50"/>
  </w:num>
  <w:num w:numId="163">
    <w:abstractNumId w:val="74"/>
  </w:num>
  <w:num w:numId="164">
    <w:abstractNumId w:val="173"/>
  </w:num>
  <w:num w:numId="165">
    <w:abstractNumId w:val="82"/>
  </w:num>
  <w:num w:numId="166">
    <w:abstractNumId w:val="1"/>
    <w:lvlOverride w:ilvl="0">
      <w:lvl w:ilvl="0">
        <w:numFmt w:val="bullet"/>
        <w:lvlText w:val="-"/>
        <w:legacy w:legacy="1" w:legacySpace="0" w:legacyIndent="110"/>
        <w:lvlJc w:val="left"/>
        <w:rPr>
          <w:rFonts w:ascii="Times New Roman" w:hAnsi="Times New Roman" w:hint="default"/>
        </w:rPr>
      </w:lvl>
    </w:lvlOverride>
  </w:num>
  <w:num w:numId="167">
    <w:abstractNumId w:val="1"/>
    <w:lvlOverride w:ilvl="0">
      <w:lvl w:ilvl="0">
        <w:start w:val="65535"/>
        <w:numFmt w:val="bullet"/>
        <w:lvlText w:val="-"/>
        <w:legacy w:legacy="1" w:legacySpace="0" w:legacyIndent="182"/>
        <w:lvlJc w:val="left"/>
        <w:rPr>
          <w:rFonts w:ascii="Times New Roman" w:hAnsi="Times New Roman" w:cs="Times New Roman" w:hint="default"/>
        </w:rPr>
      </w:lvl>
    </w:lvlOverride>
  </w:num>
  <w:num w:numId="168">
    <w:abstractNumId w:val="1"/>
    <w:lvlOverride w:ilvl="0">
      <w:lvl w:ilvl="0">
        <w:start w:val="65535"/>
        <w:numFmt w:val="bullet"/>
        <w:lvlText w:val="-"/>
        <w:legacy w:legacy="1" w:legacySpace="0" w:legacyIndent="197"/>
        <w:lvlJc w:val="left"/>
        <w:rPr>
          <w:rFonts w:ascii="Times New Roman" w:hAnsi="Times New Roman" w:cs="Times New Roman" w:hint="default"/>
        </w:rPr>
      </w:lvl>
    </w:lvlOverride>
  </w:num>
  <w:num w:numId="169">
    <w:abstractNumId w:val="1"/>
    <w:lvlOverride w:ilvl="0">
      <w:lvl w:ilvl="0">
        <w:start w:val="65535"/>
        <w:numFmt w:val="bullet"/>
        <w:lvlText w:val="-"/>
        <w:legacy w:legacy="1" w:legacySpace="0" w:legacyIndent="106"/>
        <w:lvlJc w:val="left"/>
        <w:rPr>
          <w:rFonts w:ascii="Times New Roman" w:hAnsi="Times New Roman" w:cs="Times New Roman" w:hint="default"/>
        </w:rPr>
      </w:lvl>
    </w:lvlOverride>
  </w:num>
  <w:num w:numId="170">
    <w:abstractNumId w:val="1"/>
    <w:lvlOverride w:ilvl="0">
      <w:lvl w:ilvl="0">
        <w:start w:val="65535"/>
        <w:numFmt w:val="bullet"/>
        <w:lvlText w:val="-"/>
        <w:legacy w:legacy="1" w:legacySpace="0" w:legacyIndent="398"/>
        <w:lvlJc w:val="left"/>
        <w:rPr>
          <w:rFonts w:ascii="Times New Roman" w:hAnsi="Times New Roman" w:cs="Times New Roman" w:hint="default"/>
        </w:rPr>
      </w:lvl>
    </w:lvlOverride>
  </w:num>
  <w:num w:numId="171">
    <w:abstractNumId w:val="1"/>
    <w:lvlOverride w:ilvl="0">
      <w:lvl w:ilvl="0">
        <w:start w:val="65535"/>
        <w:numFmt w:val="bullet"/>
        <w:lvlText w:val="-"/>
        <w:legacy w:legacy="1" w:legacySpace="0" w:legacyIndent="105"/>
        <w:lvlJc w:val="left"/>
        <w:rPr>
          <w:rFonts w:ascii="Times New Roman" w:hAnsi="Times New Roman" w:cs="Times New Roman" w:hint="default"/>
        </w:rPr>
      </w:lvl>
    </w:lvlOverride>
  </w:num>
  <w:num w:numId="172">
    <w:abstractNumId w:val="1"/>
    <w:lvlOverride w:ilvl="0">
      <w:lvl w:ilvl="0">
        <w:start w:val="65535"/>
        <w:numFmt w:val="bullet"/>
        <w:lvlText w:val="-"/>
        <w:legacy w:legacy="1" w:legacySpace="0" w:legacyIndent="187"/>
        <w:lvlJc w:val="left"/>
        <w:rPr>
          <w:rFonts w:ascii="Times New Roman" w:hAnsi="Times New Roman" w:cs="Times New Roman" w:hint="default"/>
        </w:rPr>
      </w:lvl>
    </w:lvlOverride>
  </w:num>
  <w:num w:numId="173">
    <w:abstractNumId w:val="1"/>
    <w:lvlOverride w:ilvl="0">
      <w:lvl w:ilvl="0">
        <w:start w:val="65535"/>
        <w:numFmt w:val="bullet"/>
        <w:lvlText w:val="-"/>
        <w:legacy w:legacy="1" w:legacySpace="0" w:legacyIndent="399"/>
        <w:lvlJc w:val="left"/>
        <w:rPr>
          <w:rFonts w:ascii="Times New Roman" w:hAnsi="Times New Roman" w:cs="Times New Roman" w:hint="default"/>
        </w:rPr>
      </w:lvl>
    </w:lvlOverride>
  </w:num>
  <w:num w:numId="174">
    <w:abstractNumId w:val="1"/>
    <w:lvlOverride w:ilvl="0">
      <w:lvl w:ilvl="0">
        <w:start w:val="65535"/>
        <w:numFmt w:val="bullet"/>
        <w:lvlText w:val="-"/>
        <w:legacy w:legacy="1" w:legacySpace="0" w:legacyIndent="403"/>
        <w:lvlJc w:val="left"/>
        <w:rPr>
          <w:rFonts w:ascii="Times New Roman" w:hAnsi="Times New Roman" w:cs="Times New Roman" w:hint="default"/>
        </w:rPr>
      </w:lvl>
    </w:lvlOverride>
  </w:num>
  <w:num w:numId="175">
    <w:abstractNumId w:val="1"/>
    <w:lvlOverride w:ilvl="0">
      <w:lvl w:ilvl="0">
        <w:start w:val="65535"/>
        <w:numFmt w:val="bullet"/>
        <w:lvlText w:val="-"/>
        <w:legacy w:legacy="1" w:legacySpace="0" w:legacyIndent="192"/>
        <w:lvlJc w:val="left"/>
        <w:rPr>
          <w:rFonts w:ascii="Times New Roman" w:hAnsi="Times New Roman" w:cs="Times New Roman" w:hint="default"/>
        </w:rPr>
      </w:lvl>
    </w:lvlOverride>
  </w:num>
  <w:num w:numId="176">
    <w:abstractNumId w:val="1"/>
    <w:lvlOverride w:ilvl="0">
      <w:lvl w:ilvl="0">
        <w:start w:val="65535"/>
        <w:numFmt w:val="bullet"/>
        <w:lvlText w:val="-"/>
        <w:legacy w:legacy="1" w:legacySpace="0" w:legacyIndent="183"/>
        <w:lvlJc w:val="left"/>
        <w:rPr>
          <w:rFonts w:ascii="Times New Roman" w:hAnsi="Times New Roman" w:cs="Times New Roman" w:hint="default"/>
        </w:rPr>
      </w:lvl>
    </w:lvlOverride>
  </w:num>
  <w:num w:numId="177">
    <w:abstractNumId w:val="26"/>
  </w:num>
  <w:num w:numId="178">
    <w:abstractNumId w:val="1"/>
    <w:lvlOverride w:ilvl="0">
      <w:lvl w:ilvl="0">
        <w:start w:val="65535"/>
        <w:numFmt w:val="bullet"/>
        <w:lvlText w:val="-"/>
        <w:legacy w:legacy="1" w:legacySpace="0" w:legacyIndent="163"/>
        <w:lvlJc w:val="left"/>
        <w:rPr>
          <w:rFonts w:ascii="Times New Roman" w:hAnsi="Times New Roman" w:cs="Times New Roman" w:hint="default"/>
        </w:rPr>
      </w:lvl>
    </w:lvlOverride>
  </w:num>
  <w:num w:numId="179">
    <w:abstractNumId w:val="124"/>
  </w:num>
  <w:num w:numId="180">
    <w:abstractNumId w:val="46"/>
  </w:num>
  <w:num w:numId="181">
    <w:abstractNumId w:val="116"/>
  </w:num>
  <w:num w:numId="182">
    <w:abstractNumId w:val="31"/>
  </w:num>
  <w:num w:numId="183">
    <w:abstractNumId w:val="132"/>
  </w:num>
  <w:num w:numId="184">
    <w:abstractNumId w:val="125"/>
  </w:num>
  <w:num w:numId="185">
    <w:abstractNumId w:val="13"/>
  </w:num>
  <w:num w:numId="186">
    <w:abstractNumId w:val="1"/>
    <w:lvlOverride w:ilvl="0">
      <w:lvl w:ilvl="0">
        <w:numFmt w:val="bullet"/>
        <w:lvlText w:val=""/>
        <w:legacy w:legacy="1" w:legacySpace="0" w:legacyIndent="283"/>
        <w:lvlJc w:val="left"/>
        <w:pPr>
          <w:ind w:left="283" w:hanging="283"/>
        </w:pPr>
        <w:rPr>
          <w:rFonts w:ascii="Symbol" w:hAnsi="Symbol" w:hint="default"/>
        </w:rPr>
      </w:lvl>
    </w:lvlOverride>
  </w:num>
  <w:num w:numId="187">
    <w:abstractNumId w:val="18"/>
  </w:num>
  <w:numIdMacAtCleanup w:val="1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mirrorMargins/>
  <w:defaultTabStop w:val="709"/>
  <w:hyphenationZone w:val="425"/>
  <w:evenAndOddHeaders/>
  <w:drawingGridHorizontalSpacing w:val="200"/>
  <w:displayHorizontalDrawingGridEvery w:val="2"/>
  <w:characterSpacingControl w:val="doNotCompress"/>
  <w:hdrShapeDefaults>
    <o:shapedefaults v:ext="edit" spidmax="294914"/>
  </w:hdrShapeDefaults>
  <w:footnotePr>
    <w:footnote w:id="0"/>
    <w:footnote w:id="1"/>
  </w:footnotePr>
  <w:endnotePr>
    <w:endnote w:id="0"/>
    <w:endnote w:id="1"/>
  </w:endnotePr>
  <w:compat/>
  <w:rsids>
    <w:rsidRoot w:val="00EC6EEC"/>
    <w:rsid w:val="00001532"/>
    <w:rsid w:val="000023BF"/>
    <w:rsid w:val="00005431"/>
    <w:rsid w:val="000064CF"/>
    <w:rsid w:val="00012117"/>
    <w:rsid w:val="00012EE1"/>
    <w:rsid w:val="00014A3B"/>
    <w:rsid w:val="00014A7F"/>
    <w:rsid w:val="00017028"/>
    <w:rsid w:val="00024B08"/>
    <w:rsid w:val="00026A5A"/>
    <w:rsid w:val="00031082"/>
    <w:rsid w:val="00032365"/>
    <w:rsid w:val="000372CB"/>
    <w:rsid w:val="000372E4"/>
    <w:rsid w:val="00037FC1"/>
    <w:rsid w:val="0004075B"/>
    <w:rsid w:val="00040FB1"/>
    <w:rsid w:val="00043DE2"/>
    <w:rsid w:val="00044F0A"/>
    <w:rsid w:val="00045EF4"/>
    <w:rsid w:val="00047E2B"/>
    <w:rsid w:val="00051A33"/>
    <w:rsid w:val="0005299C"/>
    <w:rsid w:val="00052D33"/>
    <w:rsid w:val="0005695D"/>
    <w:rsid w:val="000617FA"/>
    <w:rsid w:val="000623EC"/>
    <w:rsid w:val="00072D49"/>
    <w:rsid w:val="00075F2B"/>
    <w:rsid w:val="00076F1B"/>
    <w:rsid w:val="0008209D"/>
    <w:rsid w:val="00084DEE"/>
    <w:rsid w:val="000860F1"/>
    <w:rsid w:val="00092A15"/>
    <w:rsid w:val="000968DA"/>
    <w:rsid w:val="000970B4"/>
    <w:rsid w:val="000A1403"/>
    <w:rsid w:val="000A5061"/>
    <w:rsid w:val="000B4BAD"/>
    <w:rsid w:val="000C010A"/>
    <w:rsid w:val="000C63C6"/>
    <w:rsid w:val="000C7AFC"/>
    <w:rsid w:val="000D0BC6"/>
    <w:rsid w:val="000D26A4"/>
    <w:rsid w:val="000D58AB"/>
    <w:rsid w:val="000E0A11"/>
    <w:rsid w:val="000E1191"/>
    <w:rsid w:val="000E4C46"/>
    <w:rsid w:val="000F1D68"/>
    <w:rsid w:val="000F5AAF"/>
    <w:rsid w:val="00102E70"/>
    <w:rsid w:val="00104F73"/>
    <w:rsid w:val="00105097"/>
    <w:rsid w:val="00105AA7"/>
    <w:rsid w:val="001169EC"/>
    <w:rsid w:val="00116F54"/>
    <w:rsid w:val="0011726A"/>
    <w:rsid w:val="0012036C"/>
    <w:rsid w:val="00122E2E"/>
    <w:rsid w:val="00123087"/>
    <w:rsid w:val="00123687"/>
    <w:rsid w:val="00123D0E"/>
    <w:rsid w:val="0012577E"/>
    <w:rsid w:val="0012639E"/>
    <w:rsid w:val="00127305"/>
    <w:rsid w:val="00131672"/>
    <w:rsid w:val="00131CF1"/>
    <w:rsid w:val="00133C9A"/>
    <w:rsid w:val="00133D32"/>
    <w:rsid w:val="00137025"/>
    <w:rsid w:val="0014010F"/>
    <w:rsid w:val="00140633"/>
    <w:rsid w:val="0014240F"/>
    <w:rsid w:val="0014378A"/>
    <w:rsid w:val="001448BE"/>
    <w:rsid w:val="00147D5B"/>
    <w:rsid w:val="0015303F"/>
    <w:rsid w:val="00156989"/>
    <w:rsid w:val="0017281C"/>
    <w:rsid w:val="00173BB0"/>
    <w:rsid w:val="00175D26"/>
    <w:rsid w:val="00177B28"/>
    <w:rsid w:val="00177BAB"/>
    <w:rsid w:val="00177DD2"/>
    <w:rsid w:val="001905BD"/>
    <w:rsid w:val="001A10D9"/>
    <w:rsid w:val="001A1E7C"/>
    <w:rsid w:val="001A1FC5"/>
    <w:rsid w:val="001A2049"/>
    <w:rsid w:val="001A51DB"/>
    <w:rsid w:val="001A58E4"/>
    <w:rsid w:val="001B1861"/>
    <w:rsid w:val="001B382F"/>
    <w:rsid w:val="001B3EB9"/>
    <w:rsid w:val="001B4F23"/>
    <w:rsid w:val="001C5ADB"/>
    <w:rsid w:val="001C7220"/>
    <w:rsid w:val="001D0D6A"/>
    <w:rsid w:val="001D20E3"/>
    <w:rsid w:val="001D4765"/>
    <w:rsid w:val="001D47F7"/>
    <w:rsid w:val="001F6A0B"/>
    <w:rsid w:val="001F7AC4"/>
    <w:rsid w:val="002002B2"/>
    <w:rsid w:val="00200746"/>
    <w:rsid w:val="00202ACE"/>
    <w:rsid w:val="002061DD"/>
    <w:rsid w:val="00206A53"/>
    <w:rsid w:val="00207D09"/>
    <w:rsid w:val="00210628"/>
    <w:rsid w:val="002117EB"/>
    <w:rsid w:val="00212F5C"/>
    <w:rsid w:val="00215BB1"/>
    <w:rsid w:val="00217A7B"/>
    <w:rsid w:val="0022110E"/>
    <w:rsid w:val="002228C4"/>
    <w:rsid w:val="002278FC"/>
    <w:rsid w:val="00227DD4"/>
    <w:rsid w:val="00233AE2"/>
    <w:rsid w:val="002348E8"/>
    <w:rsid w:val="00235E00"/>
    <w:rsid w:val="002369A6"/>
    <w:rsid w:val="002371F6"/>
    <w:rsid w:val="0024034E"/>
    <w:rsid w:val="00240E91"/>
    <w:rsid w:val="0024261B"/>
    <w:rsid w:val="00244CA9"/>
    <w:rsid w:val="002461E5"/>
    <w:rsid w:val="00247596"/>
    <w:rsid w:val="00247C48"/>
    <w:rsid w:val="00250C7B"/>
    <w:rsid w:val="00255DBC"/>
    <w:rsid w:val="002570CD"/>
    <w:rsid w:val="002613F0"/>
    <w:rsid w:val="00262D10"/>
    <w:rsid w:val="0026786F"/>
    <w:rsid w:val="002705F8"/>
    <w:rsid w:val="002744B6"/>
    <w:rsid w:val="002765FC"/>
    <w:rsid w:val="00277E87"/>
    <w:rsid w:val="002822FF"/>
    <w:rsid w:val="00283C88"/>
    <w:rsid w:val="00286068"/>
    <w:rsid w:val="0028752A"/>
    <w:rsid w:val="00295247"/>
    <w:rsid w:val="002A0F05"/>
    <w:rsid w:val="002A19CE"/>
    <w:rsid w:val="002A22DC"/>
    <w:rsid w:val="002A289F"/>
    <w:rsid w:val="002A5CE2"/>
    <w:rsid w:val="002A76A3"/>
    <w:rsid w:val="002A7818"/>
    <w:rsid w:val="002A7FDF"/>
    <w:rsid w:val="002B038F"/>
    <w:rsid w:val="002B74D0"/>
    <w:rsid w:val="002C1CAF"/>
    <w:rsid w:val="002D25F7"/>
    <w:rsid w:val="002D527B"/>
    <w:rsid w:val="002D6093"/>
    <w:rsid w:val="002E035E"/>
    <w:rsid w:val="002E2073"/>
    <w:rsid w:val="002E78D0"/>
    <w:rsid w:val="002E79FE"/>
    <w:rsid w:val="002F0140"/>
    <w:rsid w:val="002F14A4"/>
    <w:rsid w:val="002F2264"/>
    <w:rsid w:val="002F3130"/>
    <w:rsid w:val="002F521B"/>
    <w:rsid w:val="00304F52"/>
    <w:rsid w:val="00307766"/>
    <w:rsid w:val="00312D1F"/>
    <w:rsid w:val="00316782"/>
    <w:rsid w:val="00320C58"/>
    <w:rsid w:val="00322BA4"/>
    <w:rsid w:val="003240A2"/>
    <w:rsid w:val="00324EEC"/>
    <w:rsid w:val="003303D9"/>
    <w:rsid w:val="003356B9"/>
    <w:rsid w:val="003367C5"/>
    <w:rsid w:val="00337B75"/>
    <w:rsid w:val="003400C5"/>
    <w:rsid w:val="0034201F"/>
    <w:rsid w:val="00346614"/>
    <w:rsid w:val="00346D83"/>
    <w:rsid w:val="00351132"/>
    <w:rsid w:val="003513A9"/>
    <w:rsid w:val="00351BFF"/>
    <w:rsid w:val="00354EFC"/>
    <w:rsid w:val="00360AEB"/>
    <w:rsid w:val="00361F24"/>
    <w:rsid w:val="003635C5"/>
    <w:rsid w:val="00364996"/>
    <w:rsid w:val="00365F38"/>
    <w:rsid w:val="00370136"/>
    <w:rsid w:val="00372A43"/>
    <w:rsid w:val="0037731F"/>
    <w:rsid w:val="00380BEE"/>
    <w:rsid w:val="00381862"/>
    <w:rsid w:val="003852C2"/>
    <w:rsid w:val="003930FF"/>
    <w:rsid w:val="00393506"/>
    <w:rsid w:val="00396C40"/>
    <w:rsid w:val="003976C3"/>
    <w:rsid w:val="003A4F48"/>
    <w:rsid w:val="003A57D8"/>
    <w:rsid w:val="003B074D"/>
    <w:rsid w:val="003B12EF"/>
    <w:rsid w:val="003B1714"/>
    <w:rsid w:val="003B1FF2"/>
    <w:rsid w:val="003B3FB3"/>
    <w:rsid w:val="003B4C8F"/>
    <w:rsid w:val="003B4EF4"/>
    <w:rsid w:val="003C2A83"/>
    <w:rsid w:val="003D11EB"/>
    <w:rsid w:val="003D1772"/>
    <w:rsid w:val="003D7B8D"/>
    <w:rsid w:val="003E50BD"/>
    <w:rsid w:val="003F1B27"/>
    <w:rsid w:val="003F28DD"/>
    <w:rsid w:val="003F3E59"/>
    <w:rsid w:val="003F577D"/>
    <w:rsid w:val="004039FF"/>
    <w:rsid w:val="00403D38"/>
    <w:rsid w:val="00403EDE"/>
    <w:rsid w:val="0040635C"/>
    <w:rsid w:val="00407457"/>
    <w:rsid w:val="004102FD"/>
    <w:rsid w:val="00413561"/>
    <w:rsid w:val="00420E8A"/>
    <w:rsid w:val="00421E21"/>
    <w:rsid w:val="00425300"/>
    <w:rsid w:val="00426AEB"/>
    <w:rsid w:val="00427D30"/>
    <w:rsid w:val="004329A9"/>
    <w:rsid w:val="004342EC"/>
    <w:rsid w:val="0043573C"/>
    <w:rsid w:val="00435C36"/>
    <w:rsid w:val="004405EA"/>
    <w:rsid w:val="004414E5"/>
    <w:rsid w:val="00443377"/>
    <w:rsid w:val="00450507"/>
    <w:rsid w:val="00451C07"/>
    <w:rsid w:val="0045488F"/>
    <w:rsid w:val="004570D0"/>
    <w:rsid w:val="00462470"/>
    <w:rsid w:val="00471663"/>
    <w:rsid w:val="00473920"/>
    <w:rsid w:val="00484C7E"/>
    <w:rsid w:val="00485533"/>
    <w:rsid w:val="00486DD1"/>
    <w:rsid w:val="00490450"/>
    <w:rsid w:val="00490688"/>
    <w:rsid w:val="0049221E"/>
    <w:rsid w:val="0049263F"/>
    <w:rsid w:val="00494728"/>
    <w:rsid w:val="004953B7"/>
    <w:rsid w:val="00495DB1"/>
    <w:rsid w:val="00496114"/>
    <w:rsid w:val="004A28AC"/>
    <w:rsid w:val="004A49FB"/>
    <w:rsid w:val="004B0899"/>
    <w:rsid w:val="004B48BA"/>
    <w:rsid w:val="004B5801"/>
    <w:rsid w:val="004B62FC"/>
    <w:rsid w:val="004C2889"/>
    <w:rsid w:val="004C3F6F"/>
    <w:rsid w:val="004C52E3"/>
    <w:rsid w:val="004C5B2C"/>
    <w:rsid w:val="004C62F9"/>
    <w:rsid w:val="004D01F9"/>
    <w:rsid w:val="004D0D2A"/>
    <w:rsid w:val="004D202B"/>
    <w:rsid w:val="004D7CAB"/>
    <w:rsid w:val="004E24F2"/>
    <w:rsid w:val="004E7F51"/>
    <w:rsid w:val="004F6965"/>
    <w:rsid w:val="00504460"/>
    <w:rsid w:val="00510E16"/>
    <w:rsid w:val="00512275"/>
    <w:rsid w:val="00521E85"/>
    <w:rsid w:val="0052613D"/>
    <w:rsid w:val="00530164"/>
    <w:rsid w:val="005312E6"/>
    <w:rsid w:val="00531C15"/>
    <w:rsid w:val="00537C3A"/>
    <w:rsid w:val="005415FF"/>
    <w:rsid w:val="005426CC"/>
    <w:rsid w:val="00546A0F"/>
    <w:rsid w:val="00555664"/>
    <w:rsid w:val="005565F2"/>
    <w:rsid w:val="005577F4"/>
    <w:rsid w:val="00561084"/>
    <w:rsid w:val="00562BF7"/>
    <w:rsid w:val="00562DA7"/>
    <w:rsid w:val="00574C66"/>
    <w:rsid w:val="00576722"/>
    <w:rsid w:val="00580196"/>
    <w:rsid w:val="00581B50"/>
    <w:rsid w:val="00583A5F"/>
    <w:rsid w:val="00585620"/>
    <w:rsid w:val="00591BF3"/>
    <w:rsid w:val="0059444F"/>
    <w:rsid w:val="005952F6"/>
    <w:rsid w:val="005A4506"/>
    <w:rsid w:val="005A60C0"/>
    <w:rsid w:val="005B159B"/>
    <w:rsid w:val="005B7FC1"/>
    <w:rsid w:val="005C0D4A"/>
    <w:rsid w:val="005C180A"/>
    <w:rsid w:val="005D244D"/>
    <w:rsid w:val="005D32D9"/>
    <w:rsid w:val="005D35FE"/>
    <w:rsid w:val="005D70CB"/>
    <w:rsid w:val="005D7901"/>
    <w:rsid w:val="005E044D"/>
    <w:rsid w:val="005E1436"/>
    <w:rsid w:val="005E1495"/>
    <w:rsid w:val="005E5267"/>
    <w:rsid w:val="005E6237"/>
    <w:rsid w:val="005E717E"/>
    <w:rsid w:val="005E78E7"/>
    <w:rsid w:val="005F194B"/>
    <w:rsid w:val="005F5CEF"/>
    <w:rsid w:val="00600109"/>
    <w:rsid w:val="006002C5"/>
    <w:rsid w:val="00604898"/>
    <w:rsid w:val="00604FED"/>
    <w:rsid w:val="00605F84"/>
    <w:rsid w:val="006100E1"/>
    <w:rsid w:val="00610B76"/>
    <w:rsid w:val="00612C92"/>
    <w:rsid w:val="00615CA7"/>
    <w:rsid w:val="0061642F"/>
    <w:rsid w:val="006206FB"/>
    <w:rsid w:val="00620BBA"/>
    <w:rsid w:val="00621C34"/>
    <w:rsid w:val="00622D80"/>
    <w:rsid w:val="006231E2"/>
    <w:rsid w:val="0062368D"/>
    <w:rsid w:val="0062482C"/>
    <w:rsid w:val="00625E09"/>
    <w:rsid w:val="00626BF7"/>
    <w:rsid w:val="0062791F"/>
    <w:rsid w:val="00627A1F"/>
    <w:rsid w:val="00631BE9"/>
    <w:rsid w:val="0063394D"/>
    <w:rsid w:val="00634766"/>
    <w:rsid w:val="00634A3D"/>
    <w:rsid w:val="00635544"/>
    <w:rsid w:val="00636C9B"/>
    <w:rsid w:val="0064589D"/>
    <w:rsid w:val="00645CD8"/>
    <w:rsid w:val="00652448"/>
    <w:rsid w:val="006534BA"/>
    <w:rsid w:val="00655942"/>
    <w:rsid w:val="006603F1"/>
    <w:rsid w:val="00661369"/>
    <w:rsid w:val="00664743"/>
    <w:rsid w:val="00670EC3"/>
    <w:rsid w:val="0067643B"/>
    <w:rsid w:val="006825E8"/>
    <w:rsid w:val="00687C1F"/>
    <w:rsid w:val="00692257"/>
    <w:rsid w:val="00694C28"/>
    <w:rsid w:val="00697166"/>
    <w:rsid w:val="006A1515"/>
    <w:rsid w:val="006A775A"/>
    <w:rsid w:val="006B34F8"/>
    <w:rsid w:val="006B3B7B"/>
    <w:rsid w:val="006B549C"/>
    <w:rsid w:val="006B588A"/>
    <w:rsid w:val="006B6ABA"/>
    <w:rsid w:val="006B79A4"/>
    <w:rsid w:val="006C1AB4"/>
    <w:rsid w:val="006C1FD3"/>
    <w:rsid w:val="006C63EE"/>
    <w:rsid w:val="006C75FC"/>
    <w:rsid w:val="006C78FA"/>
    <w:rsid w:val="006D1AB0"/>
    <w:rsid w:val="006D2CC1"/>
    <w:rsid w:val="006D39B2"/>
    <w:rsid w:val="006D3B0D"/>
    <w:rsid w:val="006D5664"/>
    <w:rsid w:val="006D64AA"/>
    <w:rsid w:val="006E19BE"/>
    <w:rsid w:val="006E6108"/>
    <w:rsid w:val="006F03AA"/>
    <w:rsid w:val="006F449F"/>
    <w:rsid w:val="006F6BF8"/>
    <w:rsid w:val="00700350"/>
    <w:rsid w:val="00702C0E"/>
    <w:rsid w:val="007040E9"/>
    <w:rsid w:val="00704D22"/>
    <w:rsid w:val="00705F04"/>
    <w:rsid w:val="00706FF6"/>
    <w:rsid w:val="007103FA"/>
    <w:rsid w:val="007115B8"/>
    <w:rsid w:val="00714325"/>
    <w:rsid w:val="00714967"/>
    <w:rsid w:val="00714E04"/>
    <w:rsid w:val="00720D7F"/>
    <w:rsid w:val="007216D6"/>
    <w:rsid w:val="00721AAA"/>
    <w:rsid w:val="00722DF5"/>
    <w:rsid w:val="00727322"/>
    <w:rsid w:val="00730476"/>
    <w:rsid w:val="007338A4"/>
    <w:rsid w:val="00734474"/>
    <w:rsid w:val="00740B7A"/>
    <w:rsid w:val="0074253C"/>
    <w:rsid w:val="00751572"/>
    <w:rsid w:val="00751E02"/>
    <w:rsid w:val="00754BE6"/>
    <w:rsid w:val="00755AE0"/>
    <w:rsid w:val="00757CB2"/>
    <w:rsid w:val="007612AE"/>
    <w:rsid w:val="007661FB"/>
    <w:rsid w:val="00767B00"/>
    <w:rsid w:val="00770AF5"/>
    <w:rsid w:val="00770DB9"/>
    <w:rsid w:val="00770F71"/>
    <w:rsid w:val="007740D1"/>
    <w:rsid w:val="00774F4F"/>
    <w:rsid w:val="00775A55"/>
    <w:rsid w:val="00775BFA"/>
    <w:rsid w:val="00775C3A"/>
    <w:rsid w:val="007808AA"/>
    <w:rsid w:val="00781945"/>
    <w:rsid w:val="00783346"/>
    <w:rsid w:val="00786A3E"/>
    <w:rsid w:val="00786D7C"/>
    <w:rsid w:val="00787AA2"/>
    <w:rsid w:val="00791297"/>
    <w:rsid w:val="0079202D"/>
    <w:rsid w:val="00793A56"/>
    <w:rsid w:val="007A34B9"/>
    <w:rsid w:val="007A4ED3"/>
    <w:rsid w:val="007B1730"/>
    <w:rsid w:val="007B2A61"/>
    <w:rsid w:val="007B499D"/>
    <w:rsid w:val="007B4A52"/>
    <w:rsid w:val="007B4AE7"/>
    <w:rsid w:val="007B7616"/>
    <w:rsid w:val="007C3E97"/>
    <w:rsid w:val="007C5034"/>
    <w:rsid w:val="007C7CE6"/>
    <w:rsid w:val="007D3AF6"/>
    <w:rsid w:val="007D5D38"/>
    <w:rsid w:val="007D5E25"/>
    <w:rsid w:val="007D69C8"/>
    <w:rsid w:val="007E0AF2"/>
    <w:rsid w:val="007E6E94"/>
    <w:rsid w:val="007F054D"/>
    <w:rsid w:val="007F1F7D"/>
    <w:rsid w:val="007F2599"/>
    <w:rsid w:val="007F3A1A"/>
    <w:rsid w:val="007F702C"/>
    <w:rsid w:val="00800693"/>
    <w:rsid w:val="00802A3B"/>
    <w:rsid w:val="00803D24"/>
    <w:rsid w:val="00810947"/>
    <w:rsid w:val="00811C0F"/>
    <w:rsid w:val="00817775"/>
    <w:rsid w:val="00824C62"/>
    <w:rsid w:val="00830701"/>
    <w:rsid w:val="00837146"/>
    <w:rsid w:val="00837958"/>
    <w:rsid w:val="00841734"/>
    <w:rsid w:val="00841F38"/>
    <w:rsid w:val="008452D8"/>
    <w:rsid w:val="00845798"/>
    <w:rsid w:val="0084665F"/>
    <w:rsid w:val="00847494"/>
    <w:rsid w:val="0084786E"/>
    <w:rsid w:val="0085140F"/>
    <w:rsid w:val="00856740"/>
    <w:rsid w:val="00856755"/>
    <w:rsid w:val="00857FA3"/>
    <w:rsid w:val="008612DB"/>
    <w:rsid w:val="00862925"/>
    <w:rsid w:val="00866727"/>
    <w:rsid w:val="00871078"/>
    <w:rsid w:val="00873713"/>
    <w:rsid w:val="00880F63"/>
    <w:rsid w:val="00884B59"/>
    <w:rsid w:val="008860D0"/>
    <w:rsid w:val="00886F9D"/>
    <w:rsid w:val="00893414"/>
    <w:rsid w:val="00897BFD"/>
    <w:rsid w:val="008A28E5"/>
    <w:rsid w:val="008A362F"/>
    <w:rsid w:val="008A3B87"/>
    <w:rsid w:val="008A44E2"/>
    <w:rsid w:val="008A54F9"/>
    <w:rsid w:val="008A7044"/>
    <w:rsid w:val="008B04C4"/>
    <w:rsid w:val="008B0ADC"/>
    <w:rsid w:val="008B1C13"/>
    <w:rsid w:val="008B1EA9"/>
    <w:rsid w:val="008B7374"/>
    <w:rsid w:val="008B79A4"/>
    <w:rsid w:val="008B7A6B"/>
    <w:rsid w:val="008C327A"/>
    <w:rsid w:val="008C34E4"/>
    <w:rsid w:val="008C5785"/>
    <w:rsid w:val="008D4430"/>
    <w:rsid w:val="008D6D89"/>
    <w:rsid w:val="008D7C4E"/>
    <w:rsid w:val="008E0D3C"/>
    <w:rsid w:val="008E0FC4"/>
    <w:rsid w:val="008E2A70"/>
    <w:rsid w:val="008E2A88"/>
    <w:rsid w:val="008E5D39"/>
    <w:rsid w:val="008F18D5"/>
    <w:rsid w:val="008F40E8"/>
    <w:rsid w:val="008F5CD4"/>
    <w:rsid w:val="00901147"/>
    <w:rsid w:val="00902553"/>
    <w:rsid w:val="009040B2"/>
    <w:rsid w:val="009047AD"/>
    <w:rsid w:val="009063C2"/>
    <w:rsid w:val="00907A88"/>
    <w:rsid w:val="00912FFF"/>
    <w:rsid w:val="009169B0"/>
    <w:rsid w:val="00916FE5"/>
    <w:rsid w:val="009177D4"/>
    <w:rsid w:val="00920A30"/>
    <w:rsid w:val="0092271A"/>
    <w:rsid w:val="00923AC7"/>
    <w:rsid w:val="0092554E"/>
    <w:rsid w:val="00930B91"/>
    <w:rsid w:val="009315B6"/>
    <w:rsid w:val="009362FA"/>
    <w:rsid w:val="009515A0"/>
    <w:rsid w:val="009544D7"/>
    <w:rsid w:val="00954B7B"/>
    <w:rsid w:val="00957169"/>
    <w:rsid w:val="009575D9"/>
    <w:rsid w:val="009625F4"/>
    <w:rsid w:val="00963059"/>
    <w:rsid w:val="0096676C"/>
    <w:rsid w:val="00972B86"/>
    <w:rsid w:val="00973EAA"/>
    <w:rsid w:val="00977223"/>
    <w:rsid w:val="009821E9"/>
    <w:rsid w:val="009824F4"/>
    <w:rsid w:val="00985CAC"/>
    <w:rsid w:val="0099124A"/>
    <w:rsid w:val="00993BE3"/>
    <w:rsid w:val="00993ED9"/>
    <w:rsid w:val="00995DC6"/>
    <w:rsid w:val="00996DD4"/>
    <w:rsid w:val="009A093A"/>
    <w:rsid w:val="009A431D"/>
    <w:rsid w:val="009A780B"/>
    <w:rsid w:val="009B144F"/>
    <w:rsid w:val="009B15C2"/>
    <w:rsid w:val="009B1A71"/>
    <w:rsid w:val="009B1B77"/>
    <w:rsid w:val="009B315C"/>
    <w:rsid w:val="009B4275"/>
    <w:rsid w:val="009B4409"/>
    <w:rsid w:val="009B51E2"/>
    <w:rsid w:val="009C2B9B"/>
    <w:rsid w:val="009C3E75"/>
    <w:rsid w:val="009C56EA"/>
    <w:rsid w:val="009C6598"/>
    <w:rsid w:val="009C740C"/>
    <w:rsid w:val="009D03E1"/>
    <w:rsid w:val="009D27BC"/>
    <w:rsid w:val="009D6B2E"/>
    <w:rsid w:val="009E437D"/>
    <w:rsid w:val="009E6E3A"/>
    <w:rsid w:val="009F0372"/>
    <w:rsid w:val="009F5141"/>
    <w:rsid w:val="009F58E8"/>
    <w:rsid w:val="00A0664C"/>
    <w:rsid w:val="00A10686"/>
    <w:rsid w:val="00A12469"/>
    <w:rsid w:val="00A1418C"/>
    <w:rsid w:val="00A20131"/>
    <w:rsid w:val="00A2027A"/>
    <w:rsid w:val="00A204F3"/>
    <w:rsid w:val="00A208BE"/>
    <w:rsid w:val="00A2567A"/>
    <w:rsid w:val="00A26E57"/>
    <w:rsid w:val="00A30FD3"/>
    <w:rsid w:val="00A31625"/>
    <w:rsid w:val="00A32894"/>
    <w:rsid w:val="00A35EB9"/>
    <w:rsid w:val="00A43EA4"/>
    <w:rsid w:val="00A456C5"/>
    <w:rsid w:val="00A46954"/>
    <w:rsid w:val="00A53E02"/>
    <w:rsid w:val="00A53F37"/>
    <w:rsid w:val="00A551D5"/>
    <w:rsid w:val="00A5621F"/>
    <w:rsid w:val="00A575E4"/>
    <w:rsid w:val="00A57777"/>
    <w:rsid w:val="00A57A05"/>
    <w:rsid w:val="00A61594"/>
    <w:rsid w:val="00A63DAC"/>
    <w:rsid w:val="00A646B1"/>
    <w:rsid w:val="00A7100A"/>
    <w:rsid w:val="00A76E8E"/>
    <w:rsid w:val="00A81AAA"/>
    <w:rsid w:val="00A84553"/>
    <w:rsid w:val="00A8508F"/>
    <w:rsid w:val="00A8729C"/>
    <w:rsid w:val="00A878D3"/>
    <w:rsid w:val="00A87963"/>
    <w:rsid w:val="00A94F30"/>
    <w:rsid w:val="00AA0CC2"/>
    <w:rsid w:val="00AA235F"/>
    <w:rsid w:val="00AA28F0"/>
    <w:rsid w:val="00AA36D6"/>
    <w:rsid w:val="00AA4ACC"/>
    <w:rsid w:val="00AB37A4"/>
    <w:rsid w:val="00AC08BB"/>
    <w:rsid w:val="00AD16BE"/>
    <w:rsid w:val="00AD51C5"/>
    <w:rsid w:val="00AD5E98"/>
    <w:rsid w:val="00AE024C"/>
    <w:rsid w:val="00AE122F"/>
    <w:rsid w:val="00AE2813"/>
    <w:rsid w:val="00AE2A94"/>
    <w:rsid w:val="00AE3616"/>
    <w:rsid w:val="00AE3A73"/>
    <w:rsid w:val="00AE4E14"/>
    <w:rsid w:val="00AF0911"/>
    <w:rsid w:val="00AF2AC7"/>
    <w:rsid w:val="00AF4392"/>
    <w:rsid w:val="00B01A05"/>
    <w:rsid w:val="00B05D67"/>
    <w:rsid w:val="00B12DEE"/>
    <w:rsid w:val="00B21F62"/>
    <w:rsid w:val="00B2202D"/>
    <w:rsid w:val="00B23BB2"/>
    <w:rsid w:val="00B26C55"/>
    <w:rsid w:val="00B317A7"/>
    <w:rsid w:val="00B359AC"/>
    <w:rsid w:val="00B35E1C"/>
    <w:rsid w:val="00B36CA1"/>
    <w:rsid w:val="00B371F4"/>
    <w:rsid w:val="00B40528"/>
    <w:rsid w:val="00B435A3"/>
    <w:rsid w:val="00B44A7D"/>
    <w:rsid w:val="00B45FFC"/>
    <w:rsid w:val="00B47BA2"/>
    <w:rsid w:val="00B5034D"/>
    <w:rsid w:val="00B56F38"/>
    <w:rsid w:val="00B625A2"/>
    <w:rsid w:val="00B62874"/>
    <w:rsid w:val="00B63386"/>
    <w:rsid w:val="00B656EE"/>
    <w:rsid w:val="00B66A3B"/>
    <w:rsid w:val="00B676BA"/>
    <w:rsid w:val="00B716E0"/>
    <w:rsid w:val="00B72FC5"/>
    <w:rsid w:val="00B7545A"/>
    <w:rsid w:val="00B75FEA"/>
    <w:rsid w:val="00B83D35"/>
    <w:rsid w:val="00B916AD"/>
    <w:rsid w:val="00B948B7"/>
    <w:rsid w:val="00B97523"/>
    <w:rsid w:val="00BA3BE7"/>
    <w:rsid w:val="00BA3C9B"/>
    <w:rsid w:val="00BA7272"/>
    <w:rsid w:val="00BA7522"/>
    <w:rsid w:val="00BB0A63"/>
    <w:rsid w:val="00BB0B57"/>
    <w:rsid w:val="00BB32D0"/>
    <w:rsid w:val="00BB748C"/>
    <w:rsid w:val="00BB7CC9"/>
    <w:rsid w:val="00BC5434"/>
    <w:rsid w:val="00BC735B"/>
    <w:rsid w:val="00BC748A"/>
    <w:rsid w:val="00BD25C4"/>
    <w:rsid w:val="00BD2CF1"/>
    <w:rsid w:val="00BE0257"/>
    <w:rsid w:val="00BE03E5"/>
    <w:rsid w:val="00BE4028"/>
    <w:rsid w:val="00BF0B5A"/>
    <w:rsid w:val="00BF5DFA"/>
    <w:rsid w:val="00BF7D18"/>
    <w:rsid w:val="00C039C1"/>
    <w:rsid w:val="00C04822"/>
    <w:rsid w:val="00C0506F"/>
    <w:rsid w:val="00C0747F"/>
    <w:rsid w:val="00C15066"/>
    <w:rsid w:val="00C23B7C"/>
    <w:rsid w:val="00C31094"/>
    <w:rsid w:val="00C31328"/>
    <w:rsid w:val="00C32B07"/>
    <w:rsid w:val="00C36521"/>
    <w:rsid w:val="00C370C2"/>
    <w:rsid w:val="00C410C5"/>
    <w:rsid w:val="00C43999"/>
    <w:rsid w:val="00C44E6E"/>
    <w:rsid w:val="00C45358"/>
    <w:rsid w:val="00C53C0C"/>
    <w:rsid w:val="00C57B9A"/>
    <w:rsid w:val="00C6023E"/>
    <w:rsid w:val="00C608C2"/>
    <w:rsid w:val="00C626A6"/>
    <w:rsid w:val="00C62C9F"/>
    <w:rsid w:val="00C63894"/>
    <w:rsid w:val="00C63D0C"/>
    <w:rsid w:val="00C654E8"/>
    <w:rsid w:val="00C67855"/>
    <w:rsid w:val="00C72533"/>
    <w:rsid w:val="00C72BAD"/>
    <w:rsid w:val="00C7485A"/>
    <w:rsid w:val="00C7642E"/>
    <w:rsid w:val="00C7710B"/>
    <w:rsid w:val="00C80E61"/>
    <w:rsid w:val="00C819DE"/>
    <w:rsid w:val="00C82AAF"/>
    <w:rsid w:val="00C83A28"/>
    <w:rsid w:val="00C906D0"/>
    <w:rsid w:val="00C9086A"/>
    <w:rsid w:val="00C96E43"/>
    <w:rsid w:val="00C97436"/>
    <w:rsid w:val="00CA1CA0"/>
    <w:rsid w:val="00CA7342"/>
    <w:rsid w:val="00CB18CC"/>
    <w:rsid w:val="00CB3548"/>
    <w:rsid w:val="00CB3A12"/>
    <w:rsid w:val="00CB3CE2"/>
    <w:rsid w:val="00CB54E6"/>
    <w:rsid w:val="00CB75E3"/>
    <w:rsid w:val="00CC1EB3"/>
    <w:rsid w:val="00CC33C6"/>
    <w:rsid w:val="00CC677C"/>
    <w:rsid w:val="00CD0325"/>
    <w:rsid w:val="00CD0CA5"/>
    <w:rsid w:val="00CD0CD4"/>
    <w:rsid w:val="00CD4046"/>
    <w:rsid w:val="00CD54BA"/>
    <w:rsid w:val="00CE0124"/>
    <w:rsid w:val="00CE55CF"/>
    <w:rsid w:val="00CE7DD9"/>
    <w:rsid w:val="00CF0183"/>
    <w:rsid w:val="00CF40BC"/>
    <w:rsid w:val="00CF7BB0"/>
    <w:rsid w:val="00D029E1"/>
    <w:rsid w:val="00D044C0"/>
    <w:rsid w:val="00D06414"/>
    <w:rsid w:val="00D06F3F"/>
    <w:rsid w:val="00D12556"/>
    <w:rsid w:val="00D13EC0"/>
    <w:rsid w:val="00D14115"/>
    <w:rsid w:val="00D20CE5"/>
    <w:rsid w:val="00D23563"/>
    <w:rsid w:val="00D23C3A"/>
    <w:rsid w:val="00D247C4"/>
    <w:rsid w:val="00D268B0"/>
    <w:rsid w:val="00D32B48"/>
    <w:rsid w:val="00D33C68"/>
    <w:rsid w:val="00D33D7E"/>
    <w:rsid w:val="00D355DE"/>
    <w:rsid w:val="00D4062C"/>
    <w:rsid w:val="00D435CC"/>
    <w:rsid w:val="00D500C0"/>
    <w:rsid w:val="00D50C39"/>
    <w:rsid w:val="00D53EB2"/>
    <w:rsid w:val="00D57360"/>
    <w:rsid w:val="00D6042E"/>
    <w:rsid w:val="00D65D7C"/>
    <w:rsid w:val="00D67FD1"/>
    <w:rsid w:val="00D7006E"/>
    <w:rsid w:val="00D74CB1"/>
    <w:rsid w:val="00D751AB"/>
    <w:rsid w:val="00D7553D"/>
    <w:rsid w:val="00D76E6D"/>
    <w:rsid w:val="00D835F3"/>
    <w:rsid w:val="00D85475"/>
    <w:rsid w:val="00D867E4"/>
    <w:rsid w:val="00D9173C"/>
    <w:rsid w:val="00D942ED"/>
    <w:rsid w:val="00DA0AF6"/>
    <w:rsid w:val="00DA1EF1"/>
    <w:rsid w:val="00DA414D"/>
    <w:rsid w:val="00DA6173"/>
    <w:rsid w:val="00DA649C"/>
    <w:rsid w:val="00DA7B80"/>
    <w:rsid w:val="00DB2A85"/>
    <w:rsid w:val="00DB4F0F"/>
    <w:rsid w:val="00DB77DB"/>
    <w:rsid w:val="00DC0D74"/>
    <w:rsid w:val="00DC397F"/>
    <w:rsid w:val="00DC4A6A"/>
    <w:rsid w:val="00DC5057"/>
    <w:rsid w:val="00DC5B2D"/>
    <w:rsid w:val="00DC7AB3"/>
    <w:rsid w:val="00DD37A3"/>
    <w:rsid w:val="00DD6BD9"/>
    <w:rsid w:val="00DD794B"/>
    <w:rsid w:val="00DE056C"/>
    <w:rsid w:val="00DE0AAF"/>
    <w:rsid w:val="00DE377B"/>
    <w:rsid w:val="00DE3F39"/>
    <w:rsid w:val="00DE4DDD"/>
    <w:rsid w:val="00DE6DDB"/>
    <w:rsid w:val="00DE7AC6"/>
    <w:rsid w:val="00DF04DE"/>
    <w:rsid w:val="00DF54BE"/>
    <w:rsid w:val="00DF6510"/>
    <w:rsid w:val="00DF7C03"/>
    <w:rsid w:val="00E023C5"/>
    <w:rsid w:val="00E02B76"/>
    <w:rsid w:val="00E0392A"/>
    <w:rsid w:val="00E0445D"/>
    <w:rsid w:val="00E10F98"/>
    <w:rsid w:val="00E15611"/>
    <w:rsid w:val="00E15C60"/>
    <w:rsid w:val="00E222D4"/>
    <w:rsid w:val="00E302D9"/>
    <w:rsid w:val="00E337EC"/>
    <w:rsid w:val="00E359DF"/>
    <w:rsid w:val="00E360E9"/>
    <w:rsid w:val="00E375FA"/>
    <w:rsid w:val="00E37732"/>
    <w:rsid w:val="00E37837"/>
    <w:rsid w:val="00E37909"/>
    <w:rsid w:val="00E4400D"/>
    <w:rsid w:val="00E530E4"/>
    <w:rsid w:val="00E53A9E"/>
    <w:rsid w:val="00E55A18"/>
    <w:rsid w:val="00E567B0"/>
    <w:rsid w:val="00E57719"/>
    <w:rsid w:val="00E57B33"/>
    <w:rsid w:val="00E57ED3"/>
    <w:rsid w:val="00E60115"/>
    <w:rsid w:val="00E61A71"/>
    <w:rsid w:val="00E61BB4"/>
    <w:rsid w:val="00E63A8C"/>
    <w:rsid w:val="00E65685"/>
    <w:rsid w:val="00E71EEF"/>
    <w:rsid w:val="00E72840"/>
    <w:rsid w:val="00E728C7"/>
    <w:rsid w:val="00E75ED0"/>
    <w:rsid w:val="00E769E1"/>
    <w:rsid w:val="00E821A8"/>
    <w:rsid w:val="00E830AD"/>
    <w:rsid w:val="00E855E3"/>
    <w:rsid w:val="00E907F1"/>
    <w:rsid w:val="00E9172A"/>
    <w:rsid w:val="00E91E72"/>
    <w:rsid w:val="00E92CE4"/>
    <w:rsid w:val="00E963C5"/>
    <w:rsid w:val="00EA3133"/>
    <w:rsid w:val="00EA41A1"/>
    <w:rsid w:val="00EB093E"/>
    <w:rsid w:val="00EB3DD6"/>
    <w:rsid w:val="00EB5EA2"/>
    <w:rsid w:val="00EB6538"/>
    <w:rsid w:val="00EC0A91"/>
    <w:rsid w:val="00EC1417"/>
    <w:rsid w:val="00EC54AB"/>
    <w:rsid w:val="00EC6247"/>
    <w:rsid w:val="00EC637F"/>
    <w:rsid w:val="00EC6EEC"/>
    <w:rsid w:val="00ED617A"/>
    <w:rsid w:val="00ED6C5B"/>
    <w:rsid w:val="00EE16EC"/>
    <w:rsid w:val="00EE18C5"/>
    <w:rsid w:val="00EE3BB5"/>
    <w:rsid w:val="00EE4AC4"/>
    <w:rsid w:val="00EE73B4"/>
    <w:rsid w:val="00EF25E6"/>
    <w:rsid w:val="00EF36E4"/>
    <w:rsid w:val="00EF52AD"/>
    <w:rsid w:val="00EF648D"/>
    <w:rsid w:val="00EF7099"/>
    <w:rsid w:val="00F0031D"/>
    <w:rsid w:val="00F01AF6"/>
    <w:rsid w:val="00F02EA5"/>
    <w:rsid w:val="00F03467"/>
    <w:rsid w:val="00F10010"/>
    <w:rsid w:val="00F10CD9"/>
    <w:rsid w:val="00F14E56"/>
    <w:rsid w:val="00F15083"/>
    <w:rsid w:val="00F20BED"/>
    <w:rsid w:val="00F21E93"/>
    <w:rsid w:val="00F26407"/>
    <w:rsid w:val="00F320A1"/>
    <w:rsid w:val="00F321D8"/>
    <w:rsid w:val="00F34E06"/>
    <w:rsid w:val="00F355A3"/>
    <w:rsid w:val="00F36B50"/>
    <w:rsid w:val="00F43B08"/>
    <w:rsid w:val="00F43D4A"/>
    <w:rsid w:val="00F47F45"/>
    <w:rsid w:val="00F543A1"/>
    <w:rsid w:val="00F56286"/>
    <w:rsid w:val="00F62662"/>
    <w:rsid w:val="00F64441"/>
    <w:rsid w:val="00F64595"/>
    <w:rsid w:val="00F70E78"/>
    <w:rsid w:val="00F73E80"/>
    <w:rsid w:val="00F751C5"/>
    <w:rsid w:val="00F752C2"/>
    <w:rsid w:val="00F77CD2"/>
    <w:rsid w:val="00F841D9"/>
    <w:rsid w:val="00F8641C"/>
    <w:rsid w:val="00F9065F"/>
    <w:rsid w:val="00F92D97"/>
    <w:rsid w:val="00F95913"/>
    <w:rsid w:val="00FA3B98"/>
    <w:rsid w:val="00FA413F"/>
    <w:rsid w:val="00FA67C6"/>
    <w:rsid w:val="00FB1183"/>
    <w:rsid w:val="00FB196A"/>
    <w:rsid w:val="00FB2C68"/>
    <w:rsid w:val="00FB3EC2"/>
    <w:rsid w:val="00FC1070"/>
    <w:rsid w:val="00FC21D1"/>
    <w:rsid w:val="00FC3551"/>
    <w:rsid w:val="00FC6FAA"/>
    <w:rsid w:val="00FC7040"/>
    <w:rsid w:val="00FD5E4B"/>
    <w:rsid w:val="00FD6E8E"/>
    <w:rsid w:val="00FE1CD3"/>
    <w:rsid w:val="00FE2496"/>
    <w:rsid w:val="00FE4DCD"/>
    <w:rsid w:val="00FF1D5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4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ind w:right="142"/>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0" w:qFormat="1"/>
    <w:lsdException w:name="heading 3" w:uiPriority="0" w:qFormat="1"/>
    <w:lsdException w:name="heading 4" w:uiPriority="0" w:qFormat="1"/>
    <w:lsdException w:name="heading 5" w:uiPriority="0"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1" w:qFormat="1"/>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A414D"/>
    <w:pPr>
      <w:suppressAutoHyphens/>
      <w:overflowPunct w:val="0"/>
      <w:autoSpaceDE w:val="0"/>
      <w:ind w:left="142"/>
      <w:textAlignment w:val="baseline"/>
    </w:pPr>
    <w:rPr>
      <w:rFonts w:ascii="Verdana" w:eastAsia="Times New Roman" w:hAnsi="Verdana" w:cs="Times New Roman"/>
      <w:sz w:val="14"/>
      <w:szCs w:val="20"/>
      <w:lang w:eastAsia="ar-SA"/>
    </w:rPr>
  </w:style>
  <w:style w:type="paragraph" w:styleId="Nagwek1">
    <w:name w:val="heading 1"/>
    <w:basedOn w:val="Normalny"/>
    <w:next w:val="Normalny"/>
    <w:link w:val="Nagwek1Znak"/>
    <w:autoRedefine/>
    <w:uiPriority w:val="1"/>
    <w:qFormat/>
    <w:rsid w:val="00175D26"/>
    <w:pPr>
      <w:keepNext/>
      <w:keepLines/>
      <w:ind w:left="0" w:right="6"/>
      <w:outlineLvl w:val="0"/>
    </w:pPr>
    <w:rPr>
      <w:b/>
      <w:caps/>
      <w:szCs w:val="14"/>
    </w:rPr>
  </w:style>
  <w:style w:type="paragraph" w:styleId="Nagwek2">
    <w:name w:val="heading 2"/>
    <w:basedOn w:val="Normalny"/>
    <w:next w:val="Normalny"/>
    <w:link w:val="Nagwek2Znak"/>
    <w:qFormat/>
    <w:rsid w:val="00EC6EEC"/>
    <w:pPr>
      <w:keepNext/>
      <w:numPr>
        <w:ilvl w:val="1"/>
        <w:numId w:val="1"/>
      </w:numPr>
      <w:spacing w:before="120" w:after="120"/>
      <w:outlineLvl w:val="1"/>
    </w:pPr>
    <w:rPr>
      <w:b/>
    </w:rPr>
  </w:style>
  <w:style w:type="paragraph" w:styleId="Nagwek3">
    <w:name w:val="heading 3"/>
    <w:basedOn w:val="Normalny"/>
    <w:next w:val="Normalny"/>
    <w:link w:val="Nagwek3Znak"/>
    <w:qFormat/>
    <w:rsid w:val="00EC6EEC"/>
    <w:pPr>
      <w:keepNext/>
      <w:suppressAutoHyphens w:val="0"/>
      <w:overflowPunct/>
      <w:autoSpaceDE/>
      <w:spacing w:before="240" w:after="60"/>
      <w:textAlignment w:val="auto"/>
      <w:outlineLvl w:val="2"/>
    </w:pPr>
    <w:rPr>
      <w:rFonts w:ascii="Arial" w:hAnsi="Arial" w:cs="Arial"/>
      <w:b/>
      <w:bCs/>
      <w:sz w:val="26"/>
      <w:szCs w:val="26"/>
      <w:lang w:eastAsia="pl-PL"/>
    </w:rPr>
  </w:style>
  <w:style w:type="paragraph" w:styleId="Nagwek4">
    <w:name w:val="heading 4"/>
    <w:basedOn w:val="Normalny"/>
    <w:next w:val="Normalny"/>
    <w:link w:val="Nagwek4Znak"/>
    <w:qFormat/>
    <w:rsid w:val="00EC6EEC"/>
    <w:pPr>
      <w:keepNext/>
      <w:suppressAutoHyphens w:val="0"/>
      <w:overflowPunct/>
      <w:autoSpaceDE/>
      <w:spacing w:before="240" w:after="60"/>
      <w:textAlignment w:val="auto"/>
      <w:outlineLvl w:val="3"/>
    </w:pPr>
    <w:rPr>
      <w:b/>
      <w:bCs/>
      <w:sz w:val="28"/>
      <w:szCs w:val="28"/>
      <w:lang w:eastAsia="pl-PL"/>
    </w:rPr>
  </w:style>
  <w:style w:type="paragraph" w:styleId="Nagwek5">
    <w:name w:val="heading 5"/>
    <w:basedOn w:val="Normalny"/>
    <w:next w:val="Normalny"/>
    <w:link w:val="Nagwek5Znak"/>
    <w:qFormat/>
    <w:rsid w:val="00EC6EEC"/>
    <w:pPr>
      <w:suppressAutoHyphens w:val="0"/>
      <w:overflowPunct/>
      <w:autoSpaceDE/>
      <w:spacing w:before="240" w:after="60"/>
      <w:textAlignment w:val="auto"/>
      <w:outlineLvl w:val="4"/>
    </w:pPr>
    <w:rPr>
      <w:b/>
      <w:bCs/>
      <w:i/>
      <w:iCs/>
      <w:sz w:val="26"/>
      <w:szCs w:val="26"/>
      <w:lang w:eastAsia="pl-PL"/>
    </w:rPr>
  </w:style>
  <w:style w:type="paragraph" w:styleId="Nagwek6">
    <w:name w:val="heading 6"/>
    <w:basedOn w:val="Normalny"/>
    <w:next w:val="Normalny"/>
    <w:link w:val="Nagwek6Znak"/>
    <w:uiPriority w:val="1"/>
    <w:qFormat/>
    <w:rsid w:val="00EC6EEC"/>
    <w:pPr>
      <w:suppressAutoHyphens w:val="0"/>
      <w:overflowPunct/>
      <w:autoSpaceDE/>
      <w:spacing w:before="240" w:after="60"/>
      <w:textAlignment w:val="auto"/>
      <w:outlineLvl w:val="5"/>
    </w:pPr>
    <w:rPr>
      <w:b/>
      <w:bCs/>
      <w:sz w:val="22"/>
      <w:szCs w:val="22"/>
      <w:lang w:eastAsia="pl-PL"/>
    </w:rPr>
  </w:style>
  <w:style w:type="paragraph" w:styleId="Nagwek7">
    <w:name w:val="heading 7"/>
    <w:basedOn w:val="Normalny"/>
    <w:next w:val="Normalny"/>
    <w:link w:val="Nagwek7Znak"/>
    <w:uiPriority w:val="1"/>
    <w:qFormat/>
    <w:rsid w:val="00EC6EEC"/>
    <w:pPr>
      <w:suppressAutoHyphens w:val="0"/>
      <w:overflowPunct/>
      <w:autoSpaceDE/>
      <w:spacing w:before="240" w:after="60"/>
      <w:textAlignment w:val="auto"/>
      <w:outlineLvl w:val="6"/>
    </w:pPr>
    <w:rPr>
      <w:sz w:val="24"/>
      <w:szCs w:val="24"/>
      <w:lang w:eastAsia="pl-PL"/>
    </w:rPr>
  </w:style>
  <w:style w:type="paragraph" w:styleId="Nagwek8">
    <w:name w:val="heading 8"/>
    <w:basedOn w:val="Normalny"/>
    <w:next w:val="Normalny"/>
    <w:link w:val="Nagwek8Znak"/>
    <w:uiPriority w:val="1"/>
    <w:unhideWhenUsed/>
    <w:qFormat/>
    <w:rsid w:val="00EC6EEC"/>
    <w:pPr>
      <w:spacing w:before="240" w:after="60"/>
      <w:outlineLvl w:val="7"/>
    </w:pPr>
    <w:rPr>
      <w:rFonts w:ascii="Calibri" w:hAnsi="Calibri"/>
      <w:i/>
      <w:iCs/>
      <w:sz w:val="24"/>
      <w:szCs w:val="24"/>
    </w:rPr>
  </w:style>
  <w:style w:type="paragraph" w:styleId="Nagwek9">
    <w:name w:val="heading 9"/>
    <w:basedOn w:val="Normalny"/>
    <w:link w:val="Nagwek9Znak"/>
    <w:uiPriority w:val="1"/>
    <w:qFormat/>
    <w:rsid w:val="00EC6EEC"/>
    <w:pPr>
      <w:widowControl w:val="0"/>
      <w:suppressAutoHyphens w:val="0"/>
      <w:overflowPunct/>
      <w:autoSpaceDE/>
      <w:ind w:left="821" w:hanging="680"/>
      <w:textAlignment w:val="auto"/>
      <w:outlineLvl w:val="8"/>
    </w:pPr>
    <w:rPr>
      <w:rFonts w:ascii="Arial Narrow" w:eastAsia="Arial Narrow" w:hAnsi="Arial Narrow"/>
      <w:b/>
      <w:bCs/>
      <w:i/>
      <w:lang w:val="en-US"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1"/>
    <w:rsid w:val="00175D26"/>
    <w:rPr>
      <w:rFonts w:ascii="Verdana" w:eastAsia="Times New Roman" w:hAnsi="Verdana" w:cs="Times New Roman"/>
      <w:b/>
      <w:caps/>
      <w:sz w:val="14"/>
      <w:szCs w:val="14"/>
      <w:lang w:eastAsia="ar-SA"/>
    </w:rPr>
  </w:style>
  <w:style w:type="character" w:customStyle="1" w:styleId="Nagwek2Znak">
    <w:name w:val="Nagłówek 2 Znak"/>
    <w:basedOn w:val="Domylnaczcionkaakapitu"/>
    <w:link w:val="Nagwek2"/>
    <w:rsid w:val="00EC6EEC"/>
    <w:rPr>
      <w:rFonts w:ascii="Verdana" w:eastAsia="Times New Roman" w:hAnsi="Verdana" w:cs="Times New Roman"/>
      <w:b/>
      <w:sz w:val="14"/>
      <w:szCs w:val="20"/>
      <w:lang w:eastAsia="ar-SA"/>
    </w:rPr>
  </w:style>
  <w:style w:type="character" w:customStyle="1" w:styleId="Nagwek3Znak">
    <w:name w:val="Nagłówek 3 Znak"/>
    <w:basedOn w:val="Domylnaczcionkaakapitu"/>
    <w:link w:val="Nagwek3"/>
    <w:rsid w:val="00EC6EE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EC6EEC"/>
    <w:rPr>
      <w:rFonts w:ascii="Times New Roman" w:eastAsia="Times New Roman" w:hAnsi="Times New Roman" w:cs="Times New Roman"/>
      <w:b/>
      <w:bCs/>
      <w:sz w:val="28"/>
      <w:szCs w:val="28"/>
      <w:lang w:eastAsia="pl-PL"/>
    </w:rPr>
  </w:style>
  <w:style w:type="character" w:customStyle="1" w:styleId="Nagwek5Znak">
    <w:name w:val="Nagłówek 5 Znak"/>
    <w:basedOn w:val="Domylnaczcionkaakapitu"/>
    <w:link w:val="Nagwek5"/>
    <w:rsid w:val="00EC6EE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uiPriority w:val="1"/>
    <w:rsid w:val="00EC6EEC"/>
    <w:rPr>
      <w:rFonts w:ascii="Times New Roman" w:eastAsia="Times New Roman" w:hAnsi="Times New Roman" w:cs="Times New Roman"/>
      <w:b/>
      <w:bCs/>
      <w:lang w:eastAsia="pl-PL"/>
    </w:rPr>
  </w:style>
  <w:style w:type="character" w:customStyle="1" w:styleId="Nagwek7Znak">
    <w:name w:val="Nagłówek 7 Znak"/>
    <w:basedOn w:val="Domylnaczcionkaakapitu"/>
    <w:link w:val="Nagwek7"/>
    <w:uiPriority w:val="1"/>
    <w:rsid w:val="00EC6EE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uiPriority w:val="1"/>
    <w:rsid w:val="00EC6EEC"/>
    <w:rPr>
      <w:rFonts w:ascii="Calibri" w:eastAsia="Times New Roman" w:hAnsi="Calibri" w:cs="Times New Roman"/>
      <w:i/>
      <w:iCs/>
      <w:sz w:val="24"/>
      <w:szCs w:val="24"/>
      <w:lang w:eastAsia="ar-SA"/>
    </w:rPr>
  </w:style>
  <w:style w:type="character" w:customStyle="1" w:styleId="Nagwek9Znak">
    <w:name w:val="Nagłówek 9 Znak"/>
    <w:basedOn w:val="Domylnaczcionkaakapitu"/>
    <w:link w:val="Nagwek9"/>
    <w:uiPriority w:val="1"/>
    <w:rsid w:val="00EC6EEC"/>
    <w:rPr>
      <w:rFonts w:ascii="Arial Narrow" w:eastAsia="Arial Narrow" w:hAnsi="Arial Narrow" w:cs="Times New Roman"/>
      <w:b/>
      <w:bCs/>
      <w:i/>
      <w:sz w:val="20"/>
      <w:szCs w:val="20"/>
      <w:lang w:val="en-US"/>
    </w:rPr>
  </w:style>
  <w:style w:type="character" w:customStyle="1" w:styleId="WW8Num1z0">
    <w:name w:val="WW8Num1z0"/>
    <w:rsid w:val="00EC6EEC"/>
  </w:style>
  <w:style w:type="character" w:customStyle="1" w:styleId="WW8Num2z0">
    <w:name w:val="WW8Num2z0"/>
    <w:rsid w:val="00EC6EEC"/>
    <w:rPr>
      <w:rFonts w:ascii="Arial Narrow" w:hAnsi="Arial Narrow" w:cs="Arial Narrow"/>
    </w:rPr>
  </w:style>
  <w:style w:type="character" w:customStyle="1" w:styleId="WW8Num2z1">
    <w:name w:val="WW8Num2z1"/>
    <w:rsid w:val="00EC6EEC"/>
  </w:style>
  <w:style w:type="character" w:customStyle="1" w:styleId="WW8Num2z2">
    <w:name w:val="WW8Num2z2"/>
    <w:rsid w:val="00EC6EEC"/>
  </w:style>
  <w:style w:type="character" w:customStyle="1" w:styleId="WW8Num2z3">
    <w:name w:val="WW8Num2z3"/>
    <w:rsid w:val="00EC6EEC"/>
  </w:style>
  <w:style w:type="character" w:customStyle="1" w:styleId="WW8Num2z4">
    <w:name w:val="WW8Num2z4"/>
    <w:rsid w:val="00EC6EEC"/>
  </w:style>
  <w:style w:type="character" w:customStyle="1" w:styleId="WW8Num2z5">
    <w:name w:val="WW8Num2z5"/>
    <w:rsid w:val="00EC6EEC"/>
  </w:style>
  <w:style w:type="character" w:customStyle="1" w:styleId="WW8Num2z6">
    <w:name w:val="WW8Num2z6"/>
    <w:rsid w:val="00EC6EEC"/>
  </w:style>
  <w:style w:type="character" w:customStyle="1" w:styleId="WW8Num2z7">
    <w:name w:val="WW8Num2z7"/>
    <w:rsid w:val="00EC6EEC"/>
  </w:style>
  <w:style w:type="character" w:customStyle="1" w:styleId="WW8Num2z8">
    <w:name w:val="WW8Num2z8"/>
    <w:rsid w:val="00EC6EEC"/>
  </w:style>
  <w:style w:type="character" w:customStyle="1" w:styleId="WW8Num3z0">
    <w:name w:val="WW8Num3z0"/>
    <w:rsid w:val="00EC6EEC"/>
    <w:rPr>
      <w:rFonts w:ascii="Symbol" w:hAnsi="Symbol" w:cs="Symbol"/>
      <w:sz w:val="20"/>
    </w:rPr>
  </w:style>
  <w:style w:type="character" w:customStyle="1" w:styleId="WW8Num4z0">
    <w:name w:val="WW8Num4z0"/>
    <w:rsid w:val="00EC6EEC"/>
  </w:style>
  <w:style w:type="character" w:customStyle="1" w:styleId="WW8Num5z0">
    <w:name w:val="WW8Num5z0"/>
    <w:rsid w:val="00EC6EEC"/>
    <w:rPr>
      <w:rFonts w:ascii="Wingdings" w:hAnsi="Wingdings" w:cs="Wingdings" w:hint="default"/>
    </w:rPr>
  </w:style>
  <w:style w:type="character" w:customStyle="1" w:styleId="WW8Num5z1">
    <w:name w:val="WW8Num5z1"/>
    <w:rsid w:val="00EC6EEC"/>
    <w:rPr>
      <w:rFonts w:ascii="Courier New" w:hAnsi="Courier New" w:cs="Courier New" w:hint="default"/>
    </w:rPr>
  </w:style>
  <w:style w:type="character" w:customStyle="1" w:styleId="WW8Num5z3">
    <w:name w:val="WW8Num5z3"/>
    <w:rsid w:val="00EC6EEC"/>
    <w:rPr>
      <w:rFonts w:ascii="Symbol" w:hAnsi="Symbol" w:cs="Symbol" w:hint="default"/>
    </w:rPr>
  </w:style>
  <w:style w:type="character" w:customStyle="1" w:styleId="WW8Num6z0">
    <w:name w:val="WW8Num6z0"/>
    <w:rsid w:val="00EC6EEC"/>
    <w:rPr>
      <w:rFonts w:ascii="Wingdings" w:hAnsi="Wingdings" w:cs="Wingdings" w:hint="default"/>
    </w:rPr>
  </w:style>
  <w:style w:type="character" w:customStyle="1" w:styleId="WW8Num6z1">
    <w:name w:val="WW8Num6z1"/>
    <w:rsid w:val="00EC6EEC"/>
    <w:rPr>
      <w:rFonts w:ascii="Courier New" w:hAnsi="Courier New" w:cs="Courier New" w:hint="default"/>
    </w:rPr>
  </w:style>
  <w:style w:type="character" w:customStyle="1" w:styleId="WW8Num6z3">
    <w:name w:val="WW8Num6z3"/>
    <w:rsid w:val="00EC6EEC"/>
    <w:rPr>
      <w:rFonts w:ascii="Symbol" w:hAnsi="Symbol" w:cs="Symbol" w:hint="default"/>
    </w:rPr>
  </w:style>
  <w:style w:type="character" w:customStyle="1" w:styleId="WW8Num7z0">
    <w:name w:val="WW8Num7z0"/>
    <w:rsid w:val="00EC6EEC"/>
  </w:style>
  <w:style w:type="character" w:customStyle="1" w:styleId="WW8Num8z0">
    <w:name w:val="WW8Num8z0"/>
    <w:rsid w:val="00EC6EEC"/>
    <w:rPr>
      <w:rFonts w:ascii="Wingdings" w:hAnsi="Wingdings" w:cs="Wingdings" w:hint="default"/>
    </w:rPr>
  </w:style>
  <w:style w:type="character" w:customStyle="1" w:styleId="WW8Num8z1">
    <w:name w:val="WW8Num8z1"/>
    <w:rsid w:val="00EC6EEC"/>
    <w:rPr>
      <w:rFonts w:ascii="Courier New" w:hAnsi="Courier New" w:cs="Courier New" w:hint="default"/>
    </w:rPr>
  </w:style>
  <w:style w:type="character" w:customStyle="1" w:styleId="WW8Num8z3">
    <w:name w:val="WW8Num8z3"/>
    <w:rsid w:val="00EC6EEC"/>
    <w:rPr>
      <w:rFonts w:ascii="Symbol" w:hAnsi="Symbol" w:cs="Symbol" w:hint="default"/>
    </w:rPr>
  </w:style>
  <w:style w:type="character" w:customStyle="1" w:styleId="WW8Num9z0">
    <w:name w:val="WW8Num9z0"/>
    <w:rsid w:val="00EC6EEC"/>
    <w:rPr>
      <w:rFonts w:ascii="Wingdings" w:hAnsi="Wingdings" w:cs="Wingdings" w:hint="default"/>
    </w:rPr>
  </w:style>
  <w:style w:type="character" w:customStyle="1" w:styleId="WW8Num9z1">
    <w:name w:val="WW8Num9z1"/>
    <w:rsid w:val="00EC6EEC"/>
    <w:rPr>
      <w:rFonts w:ascii="Courier New" w:hAnsi="Courier New" w:cs="Courier New" w:hint="default"/>
    </w:rPr>
  </w:style>
  <w:style w:type="character" w:customStyle="1" w:styleId="WW8Num9z3">
    <w:name w:val="WW8Num9z3"/>
    <w:rsid w:val="00EC6EEC"/>
    <w:rPr>
      <w:rFonts w:ascii="Symbol" w:hAnsi="Symbol" w:cs="Symbol" w:hint="default"/>
    </w:rPr>
  </w:style>
  <w:style w:type="character" w:customStyle="1" w:styleId="WW8Num10z0">
    <w:name w:val="WW8Num10z0"/>
    <w:rsid w:val="00EC6EEC"/>
  </w:style>
  <w:style w:type="character" w:customStyle="1" w:styleId="WW8NumSt6z0">
    <w:name w:val="WW8NumSt6z0"/>
    <w:rsid w:val="00EC6EEC"/>
    <w:rPr>
      <w:rFonts w:ascii="Symbol" w:hAnsi="Symbol" w:cs="Symbol" w:hint="default"/>
      <w:sz w:val="24"/>
    </w:rPr>
  </w:style>
  <w:style w:type="character" w:customStyle="1" w:styleId="Domylnaczcionkaakapitu1">
    <w:name w:val="Domyślna czcionka akapitu1"/>
    <w:rsid w:val="00EC6EEC"/>
  </w:style>
  <w:style w:type="character" w:customStyle="1" w:styleId="NagwekZnak">
    <w:name w:val="Nagłówek Znak"/>
    <w:rsid w:val="00EC6EEC"/>
    <w:rPr>
      <w:rFonts w:ascii="Century Gothic" w:eastAsia="Times New Roman" w:hAnsi="Century Gothic" w:cs="Times New Roman"/>
      <w:sz w:val="24"/>
      <w:szCs w:val="20"/>
    </w:rPr>
  </w:style>
  <w:style w:type="character" w:customStyle="1" w:styleId="StopkaZnak">
    <w:name w:val="Stopka Znak"/>
    <w:rsid w:val="00EC6EEC"/>
    <w:rPr>
      <w:rFonts w:ascii="Times New Roman" w:eastAsia="Times New Roman" w:hAnsi="Times New Roman" w:cs="Times New Roman"/>
      <w:sz w:val="20"/>
      <w:szCs w:val="20"/>
    </w:rPr>
  </w:style>
  <w:style w:type="character" w:customStyle="1" w:styleId="TekstdymkaZnak">
    <w:name w:val="Tekst dymka Znak"/>
    <w:rsid w:val="00EC6EEC"/>
    <w:rPr>
      <w:rFonts w:ascii="Tahoma" w:eastAsia="Times New Roman" w:hAnsi="Tahoma" w:cs="Tahoma"/>
      <w:sz w:val="16"/>
      <w:szCs w:val="16"/>
    </w:rPr>
  </w:style>
  <w:style w:type="character" w:customStyle="1" w:styleId="Tekstpodstawowywcity2Znak">
    <w:name w:val="Tekst podstawowy wcięty 2 Znak"/>
    <w:rsid w:val="00EC6EEC"/>
    <w:rPr>
      <w:rFonts w:ascii="Times New Roman" w:eastAsia="Times New Roman" w:hAnsi="Times New Roman" w:cs="Times New Roman"/>
    </w:rPr>
  </w:style>
  <w:style w:type="character" w:customStyle="1" w:styleId="ZwykytekstZnak">
    <w:name w:val="Zwykły tekst Znak"/>
    <w:rsid w:val="00EC6EEC"/>
    <w:rPr>
      <w:rFonts w:ascii="Courier New" w:eastAsia="Times New Roman" w:hAnsi="Courier New" w:cs="Courier New"/>
    </w:rPr>
  </w:style>
  <w:style w:type="character" w:customStyle="1" w:styleId="TekstpodstawowyZnak">
    <w:name w:val="Tekst podstawowy Znak"/>
    <w:rsid w:val="00EC6EEC"/>
    <w:rPr>
      <w:rFonts w:ascii="Times New Roman" w:eastAsia="Times New Roman" w:hAnsi="Times New Roman" w:cs="Times New Roman"/>
    </w:rPr>
  </w:style>
  <w:style w:type="paragraph" w:customStyle="1" w:styleId="Nagwek10">
    <w:name w:val="Nagłówek1"/>
    <w:basedOn w:val="Normalny"/>
    <w:next w:val="Tekstpodstawowy"/>
    <w:rsid w:val="00EC6EEC"/>
    <w:pPr>
      <w:keepNext/>
      <w:spacing w:before="240" w:after="120"/>
    </w:pPr>
    <w:rPr>
      <w:rFonts w:ascii="Arial" w:eastAsia="Microsoft YaHei" w:hAnsi="Arial" w:cs="Mangal"/>
      <w:sz w:val="28"/>
      <w:szCs w:val="28"/>
    </w:rPr>
  </w:style>
  <w:style w:type="paragraph" w:styleId="Tekstpodstawowy">
    <w:name w:val="Body Text"/>
    <w:basedOn w:val="Normalny"/>
    <w:link w:val="TekstpodstawowyZnak1"/>
    <w:uiPriority w:val="1"/>
    <w:qFormat/>
    <w:rsid w:val="00EC6EEC"/>
    <w:pPr>
      <w:spacing w:after="120"/>
    </w:pPr>
  </w:style>
  <w:style w:type="character" w:customStyle="1" w:styleId="TekstpodstawowyZnak1">
    <w:name w:val="Tekst podstawowy Znak1"/>
    <w:basedOn w:val="Domylnaczcionkaakapitu"/>
    <w:link w:val="Tekstpodstawowy"/>
    <w:rsid w:val="00EC6EEC"/>
    <w:rPr>
      <w:rFonts w:ascii="Times New Roman" w:eastAsia="Times New Roman" w:hAnsi="Times New Roman" w:cs="Times New Roman"/>
      <w:sz w:val="20"/>
      <w:szCs w:val="20"/>
      <w:lang w:eastAsia="ar-SA"/>
    </w:rPr>
  </w:style>
  <w:style w:type="paragraph" w:styleId="Lista">
    <w:name w:val="List"/>
    <w:basedOn w:val="Tekstpodstawowy"/>
    <w:rsid w:val="00EC6EEC"/>
    <w:rPr>
      <w:rFonts w:cs="Mangal"/>
    </w:rPr>
  </w:style>
  <w:style w:type="paragraph" w:customStyle="1" w:styleId="Podpis1">
    <w:name w:val="Podpis1"/>
    <w:basedOn w:val="Normalny"/>
    <w:rsid w:val="00EC6EEC"/>
    <w:pPr>
      <w:suppressLineNumbers/>
      <w:spacing w:before="120" w:after="120"/>
    </w:pPr>
    <w:rPr>
      <w:rFonts w:cs="Mangal"/>
      <w:i/>
      <w:iCs/>
      <w:sz w:val="24"/>
      <w:szCs w:val="24"/>
    </w:rPr>
  </w:style>
  <w:style w:type="paragraph" w:customStyle="1" w:styleId="Indeks">
    <w:name w:val="Indeks"/>
    <w:basedOn w:val="Normalny"/>
    <w:rsid w:val="00EC6EEC"/>
    <w:pPr>
      <w:suppressLineNumbers/>
    </w:pPr>
    <w:rPr>
      <w:rFonts w:cs="Mangal"/>
    </w:rPr>
  </w:style>
  <w:style w:type="paragraph" w:styleId="Nagwek">
    <w:name w:val="header"/>
    <w:basedOn w:val="Normalny"/>
    <w:link w:val="NagwekZnak1"/>
    <w:rsid w:val="00EC6EEC"/>
    <w:pPr>
      <w:tabs>
        <w:tab w:val="center" w:pos="4536"/>
        <w:tab w:val="right" w:pos="9072"/>
      </w:tabs>
    </w:pPr>
    <w:rPr>
      <w:rFonts w:ascii="Century Gothic" w:hAnsi="Century Gothic" w:cs="Century Gothic"/>
      <w:sz w:val="24"/>
    </w:rPr>
  </w:style>
  <w:style w:type="character" w:customStyle="1" w:styleId="NagwekZnak1">
    <w:name w:val="Nagłówek Znak1"/>
    <w:basedOn w:val="Domylnaczcionkaakapitu"/>
    <w:link w:val="Nagwek"/>
    <w:rsid w:val="00EC6EEC"/>
    <w:rPr>
      <w:rFonts w:ascii="Century Gothic" w:eastAsia="Times New Roman" w:hAnsi="Century Gothic" w:cs="Century Gothic"/>
      <w:sz w:val="24"/>
      <w:szCs w:val="20"/>
      <w:lang w:eastAsia="ar-SA"/>
    </w:rPr>
  </w:style>
  <w:style w:type="paragraph" w:styleId="Stopka">
    <w:name w:val="footer"/>
    <w:basedOn w:val="Normalny"/>
    <w:link w:val="StopkaZnak1"/>
    <w:rsid w:val="00EC6EEC"/>
    <w:pPr>
      <w:tabs>
        <w:tab w:val="center" w:pos="4536"/>
        <w:tab w:val="right" w:pos="9072"/>
      </w:tabs>
    </w:pPr>
  </w:style>
  <w:style w:type="character" w:customStyle="1" w:styleId="StopkaZnak1">
    <w:name w:val="Stopka Znak1"/>
    <w:basedOn w:val="Domylnaczcionkaakapitu"/>
    <w:link w:val="Stopka"/>
    <w:rsid w:val="00EC6EEC"/>
    <w:rPr>
      <w:rFonts w:ascii="Times New Roman" w:eastAsia="Times New Roman" w:hAnsi="Times New Roman" w:cs="Times New Roman"/>
      <w:sz w:val="20"/>
      <w:szCs w:val="20"/>
      <w:lang w:eastAsia="ar-SA"/>
    </w:rPr>
  </w:style>
  <w:style w:type="paragraph" w:customStyle="1" w:styleId="tekstost">
    <w:name w:val="tekst ost"/>
    <w:basedOn w:val="Normalny"/>
    <w:rsid w:val="00EC6EEC"/>
  </w:style>
  <w:style w:type="paragraph" w:customStyle="1" w:styleId="Standardowytekst">
    <w:name w:val="Standardowy.tekst"/>
    <w:link w:val="StandardowytekstZnak"/>
    <w:rsid w:val="00EC6EEC"/>
    <w:pPr>
      <w:suppressAutoHyphens/>
      <w:overflowPunct w:val="0"/>
      <w:autoSpaceDE w:val="0"/>
      <w:textAlignment w:val="baseline"/>
    </w:pPr>
    <w:rPr>
      <w:rFonts w:ascii="Times New Roman" w:eastAsia="Times New Roman" w:hAnsi="Times New Roman" w:cs="Times New Roman"/>
      <w:sz w:val="20"/>
      <w:szCs w:val="20"/>
      <w:lang w:eastAsia="ar-SA"/>
    </w:rPr>
  </w:style>
  <w:style w:type="character" w:customStyle="1" w:styleId="StandardowytekstZnak">
    <w:name w:val="Standardowy.tekst Znak"/>
    <w:link w:val="Standardowytekst"/>
    <w:rsid w:val="00EC6EEC"/>
    <w:rPr>
      <w:rFonts w:ascii="Times New Roman" w:eastAsia="Times New Roman" w:hAnsi="Times New Roman" w:cs="Times New Roman"/>
      <w:sz w:val="20"/>
      <w:szCs w:val="20"/>
      <w:lang w:eastAsia="ar-SA"/>
    </w:rPr>
  </w:style>
  <w:style w:type="paragraph" w:styleId="Tekstdymka">
    <w:name w:val="Balloon Text"/>
    <w:basedOn w:val="Normalny"/>
    <w:link w:val="TekstdymkaZnak1"/>
    <w:rsid w:val="00EC6EEC"/>
    <w:rPr>
      <w:rFonts w:ascii="Tahoma" w:hAnsi="Tahoma" w:cs="Tahoma"/>
      <w:sz w:val="16"/>
      <w:szCs w:val="16"/>
    </w:rPr>
  </w:style>
  <w:style w:type="character" w:customStyle="1" w:styleId="TekstdymkaZnak1">
    <w:name w:val="Tekst dymka Znak1"/>
    <w:basedOn w:val="Domylnaczcionkaakapitu"/>
    <w:link w:val="Tekstdymka"/>
    <w:rsid w:val="00EC6EEC"/>
    <w:rPr>
      <w:rFonts w:ascii="Tahoma" w:eastAsia="Times New Roman" w:hAnsi="Tahoma" w:cs="Tahoma"/>
      <w:sz w:val="16"/>
      <w:szCs w:val="16"/>
      <w:lang w:eastAsia="ar-SA"/>
    </w:rPr>
  </w:style>
  <w:style w:type="paragraph" w:customStyle="1" w:styleId="Tekstpodstawowywcity21">
    <w:name w:val="Tekst podstawowy wcięty 21"/>
    <w:basedOn w:val="Normalny"/>
    <w:rsid w:val="00EC6EEC"/>
    <w:pPr>
      <w:overflowPunct/>
      <w:autoSpaceDE/>
      <w:spacing w:after="120" w:line="480" w:lineRule="auto"/>
      <w:ind w:left="283"/>
      <w:textAlignment w:val="auto"/>
    </w:pPr>
  </w:style>
  <w:style w:type="paragraph" w:customStyle="1" w:styleId="Zwykytekst1">
    <w:name w:val="Zwykły tekst1"/>
    <w:basedOn w:val="Normalny"/>
    <w:rsid w:val="00EC6EEC"/>
    <w:pPr>
      <w:overflowPunct/>
      <w:autoSpaceDE/>
      <w:textAlignment w:val="auto"/>
    </w:pPr>
    <w:rPr>
      <w:rFonts w:ascii="Courier New" w:hAnsi="Courier New" w:cs="Courier New"/>
    </w:rPr>
  </w:style>
  <w:style w:type="paragraph" w:customStyle="1" w:styleId="Zawartoramki">
    <w:name w:val="Zawartość ramki"/>
    <w:basedOn w:val="Tekstpodstawowy"/>
    <w:rsid w:val="00EC6EEC"/>
  </w:style>
  <w:style w:type="paragraph" w:customStyle="1" w:styleId="Zawartotabeli">
    <w:name w:val="Zawartość tabeli"/>
    <w:basedOn w:val="Normalny"/>
    <w:rsid w:val="00EC6EEC"/>
    <w:pPr>
      <w:suppressLineNumbers/>
    </w:pPr>
  </w:style>
  <w:style w:type="paragraph" w:customStyle="1" w:styleId="Nagwektabeli">
    <w:name w:val="Nagłówek tabeli"/>
    <w:basedOn w:val="Zawartotabeli"/>
    <w:rsid w:val="00EC6EEC"/>
    <w:pPr>
      <w:jc w:val="center"/>
    </w:pPr>
    <w:rPr>
      <w:b/>
      <w:bCs/>
    </w:rPr>
  </w:style>
  <w:style w:type="paragraph" w:customStyle="1" w:styleId="Standard">
    <w:name w:val="Standard"/>
    <w:rsid w:val="00EC6EEC"/>
    <w:pPr>
      <w:suppressAutoHyphens/>
      <w:autoSpaceDN w:val="0"/>
      <w:ind w:firstLine="567"/>
      <w:textAlignment w:val="baseline"/>
    </w:pPr>
    <w:rPr>
      <w:rFonts w:ascii="Arial" w:eastAsia="Arial" w:hAnsi="Arial" w:cs="Times New Roman"/>
      <w:kern w:val="3"/>
      <w:lang w:bidi="en-US"/>
    </w:rPr>
  </w:style>
  <w:style w:type="paragraph" w:styleId="Akapitzlist">
    <w:name w:val="List Paragraph"/>
    <w:basedOn w:val="Normalny"/>
    <w:uiPriority w:val="1"/>
    <w:qFormat/>
    <w:rsid w:val="00F77CD2"/>
    <w:pPr>
      <w:widowControl w:val="0"/>
      <w:suppressAutoHyphens w:val="0"/>
      <w:overflowPunct/>
      <w:autoSpaceDE/>
      <w:textAlignment w:val="auto"/>
    </w:pPr>
    <w:rPr>
      <w:rFonts w:eastAsia="Arial Narrow" w:cs="Arial Narrow"/>
      <w:szCs w:val="22"/>
      <w:lang w:eastAsia="en-US"/>
    </w:rPr>
  </w:style>
  <w:style w:type="paragraph" w:customStyle="1" w:styleId="TableParagraph">
    <w:name w:val="Table Paragraph"/>
    <w:basedOn w:val="Normalny"/>
    <w:uiPriority w:val="1"/>
    <w:qFormat/>
    <w:rsid w:val="00EC6EEC"/>
    <w:pPr>
      <w:widowControl w:val="0"/>
      <w:suppressAutoHyphens w:val="0"/>
      <w:overflowPunct/>
      <w:autoSpaceDE/>
      <w:textAlignment w:val="auto"/>
    </w:pPr>
    <w:rPr>
      <w:rFonts w:ascii="Arial Narrow" w:eastAsia="Arial Narrow" w:hAnsi="Arial Narrow" w:cs="Arial Narrow"/>
      <w:sz w:val="22"/>
      <w:szCs w:val="22"/>
      <w:lang w:val="en-US" w:eastAsia="en-US"/>
    </w:rPr>
  </w:style>
  <w:style w:type="paragraph" w:customStyle="1" w:styleId="Bpodpunkt">
    <w:name w:val="B podpunkt"/>
    <w:next w:val="Normalny"/>
    <w:link w:val="BpodpunktZnak1"/>
    <w:rsid w:val="00EC6EEC"/>
    <w:rPr>
      <w:rFonts w:ascii="Times New Roman" w:eastAsia="Batang" w:hAnsi="Times New Roman" w:cs="Times New Roman"/>
      <w:b/>
      <w:sz w:val="24"/>
      <w:szCs w:val="20"/>
      <w:lang w:eastAsia="pl-PL"/>
    </w:rPr>
  </w:style>
  <w:style w:type="character" w:customStyle="1" w:styleId="BpodpunktZnak1">
    <w:name w:val="B podpunkt Znak1"/>
    <w:link w:val="Bpodpunkt"/>
    <w:rsid w:val="00EC6EEC"/>
    <w:rPr>
      <w:rFonts w:ascii="Times New Roman" w:eastAsia="Batang" w:hAnsi="Times New Roman" w:cs="Times New Roman"/>
      <w:b/>
      <w:sz w:val="24"/>
      <w:szCs w:val="20"/>
      <w:lang w:eastAsia="pl-PL"/>
    </w:rPr>
  </w:style>
  <w:style w:type="paragraph" w:styleId="Lista-kontynuacja">
    <w:name w:val="List Continue"/>
    <w:basedOn w:val="Normalny"/>
    <w:rsid w:val="00EC6EEC"/>
    <w:pPr>
      <w:suppressAutoHyphens w:val="0"/>
      <w:overflowPunct/>
      <w:autoSpaceDE/>
      <w:spacing w:after="120" w:line="360" w:lineRule="auto"/>
      <w:ind w:left="283"/>
      <w:textAlignment w:val="auto"/>
    </w:pPr>
    <w:rPr>
      <w:sz w:val="24"/>
      <w:lang w:eastAsia="pl-PL"/>
    </w:rPr>
  </w:style>
  <w:style w:type="table" w:styleId="Tabela-Siatka">
    <w:name w:val="Table Grid"/>
    <w:basedOn w:val="Standardowy"/>
    <w:rsid w:val="00EC6EEC"/>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istreci1">
    <w:name w:val="toc 1"/>
    <w:aliases w:val="Spis treści na tytułach"/>
    <w:basedOn w:val="Normalny"/>
    <w:next w:val="Normalny"/>
    <w:autoRedefine/>
    <w:uiPriority w:val="39"/>
    <w:qFormat/>
    <w:rsid w:val="009B1B77"/>
    <w:pPr>
      <w:tabs>
        <w:tab w:val="right" w:leader="dot" w:pos="9062"/>
      </w:tabs>
      <w:suppressAutoHyphens w:val="0"/>
      <w:overflowPunct/>
      <w:autoSpaceDE/>
      <w:spacing w:line="360" w:lineRule="auto"/>
      <w:textAlignment w:val="auto"/>
    </w:pPr>
    <w:rPr>
      <w:b/>
      <w:noProof/>
      <w:szCs w:val="14"/>
      <w:lang w:eastAsia="pl-PL"/>
    </w:rPr>
  </w:style>
  <w:style w:type="character" w:styleId="Hipercze">
    <w:name w:val="Hyperlink"/>
    <w:uiPriority w:val="99"/>
    <w:rsid w:val="00EC6EEC"/>
    <w:rPr>
      <w:color w:val="0000FF"/>
      <w:u w:val="single"/>
    </w:rPr>
  </w:style>
  <w:style w:type="paragraph" w:styleId="Spistreci2">
    <w:name w:val="toc 2"/>
    <w:basedOn w:val="Normalny"/>
    <w:next w:val="Normalny"/>
    <w:autoRedefine/>
    <w:uiPriority w:val="39"/>
    <w:qFormat/>
    <w:rsid w:val="00EC6EEC"/>
    <w:pPr>
      <w:tabs>
        <w:tab w:val="left" w:pos="720"/>
        <w:tab w:val="right" w:leader="dot" w:pos="9062"/>
      </w:tabs>
      <w:suppressAutoHyphens w:val="0"/>
      <w:overflowPunct/>
      <w:autoSpaceDE/>
      <w:spacing w:line="360" w:lineRule="auto"/>
      <w:ind w:left="720" w:hanging="480"/>
      <w:textAlignment w:val="auto"/>
    </w:pPr>
    <w:rPr>
      <w:noProof/>
      <w:sz w:val="24"/>
      <w:szCs w:val="24"/>
      <w:lang w:eastAsia="pl-PL"/>
    </w:rPr>
  </w:style>
  <w:style w:type="paragraph" w:customStyle="1" w:styleId="Nagwek2TimesNewRoman">
    <w:name w:val="Nagłówek 2 + Times New Roman"/>
    <w:aliases w:val="12 pt,Przed:  3 pt"/>
    <w:basedOn w:val="Nagwek2"/>
    <w:rsid w:val="00EC6EEC"/>
    <w:pPr>
      <w:numPr>
        <w:ilvl w:val="0"/>
        <w:numId w:val="3"/>
      </w:numPr>
      <w:suppressAutoHyphens w:val="0"/>
      <w:overflowPunct/>
      <w:autoSpaceDE/>
      <w:spacing w:before="60" w:after="60"/>
      <w:textAlignment w:val="auto"/>
    </w:pPr>
    <w:rPr>
      <w:bCs/>
      <w:iCs/>
      <w:sz w:val="24"/>
      <w:szCs w:val="24"/>
      <w:lang w:eastAsia="pl-PL"/>
    </w:rPr>
  </w:style>
  <w:style w:type="paragraph" w:customStyle="1" w:styleId="Apunkt">
    <w:name w:val="A punkt"/>
    <w:next w:val="Normalny"/>
    <w:rsid w:val="00EC6EEC"/>
    <w:rPr>
      <w:rFonts w:ascii="Times New Roman" w:eastAsia="Times New Roman" w:hAnsi="Times New Roman" w:cs="Times New Roman"/>
      <w:b/>
      <w:i/>
      <w:sz w:val="28"/>
      <w:szCs w:val="20"/>
      <w:lang w:eastAsia="pl-PL"/>
    </w:rPr>
  </w:style>
  <w:style w:type="paragraph" w:styleId="Spistreci3">
    <w:name w:val="toc 3"/>
    <w:basedOn w:val="Normalny"/>
    <w:next w:val="Normalny"/>
    <w:autoRedefine/>
    <w:rsid w:val="00EC6EEC"/>
    <w:pPr>
      <w:suppressAutoHyphens w:val="0"/>
      <w:overflowPunct/>
      <w:autoSpaceDE/>
      <w:ind w:left="480"/>
      <w:textAlignment w:val="auto"/>
    </w:pPr>
    <w:rPr>
      <w:sz w:val="24"/>
      <w:szCs w:val="24"/>
      <w:lang w:eastAsia="pl-PL"/>
    </w:rPr>
  </w:style>
  <w:style w:type="paragraph" w:customStyle="1" w:styleId="StylIwony">
    <w:name w:val="Styl Iwony"/>
    <w:basedOn w:val="Normalny"/>
    <w:rsid w:val="00EC6EEC"/>
    <w:pPr>
      <w:suppressAutoHyphens w:val="0"/>
      <w:autoSpaceDN w:val="0"/>
      <w:adjustRightInd w:val="0"/>
      <w:spacing w:before="120" w:after="120"/>
    </w:pPr>
    <w:rPr>
      <w:rFonts w:ascii="Bookman Old Style" w:hAnsi="Bookman Old Style"/>
      <w:sz w:val="24"/>
      <w:lang w:eastAsia="ko-KR"/>
    </w:rPr>
  </w:style>
  <w:style w:type="paragraph" w:customStyle="1" w:styleId="Tekstpodstawowy21">
    <w:name w:val="Tekst podstawowy 21"/>
    <w:basedOn w:val="Normalny"/>
    <w:rsid w:val="00EC6EEC"/>
    <w:pPr>
      <w:suppressAutoHyphens w:val="0"/>
      <w:autoSpaceDN w:val="0"/>
      <w:adjustRightInd w:val="0"/>
      <w:ind w:left="360"/>
    </w:pPr>
    <w:rPr>
      <w:lang w:eastAsia="ko-KR"/>
    </w:rPr>
  </w:style>
  <w:style w:type="paragraph" w:styleId="Tekstprzypisudolnego">
    <w:name w:val="footnote text"/>
    <w:basedOn w:val="Normalny"/>
    <w:link w:val="TekstprzypisudolnegoZnak"/>
    <w:semiHidden/>
    <w:rsid w:val="00EC6EEC"/>
    <w:pPr>
      <w:suppressAutoHyphens w:val="0"/>
      <w:autoSpaceDN w:val="0"/>
      <w:adjustRightInd w:val="0"/>
      <w:textAlignment w:val="auto"/>
    </w:pPr>
    <w:rPr>
      <w:lang w:eastAsia="pl-PL"/>
    </w:rPr>
  </w:style>
  <w:style w:type="character" w:customStyle="1" w:styleId="TekstprzypisudolnegoZnak">
    <w:name w:val="Tekst przypisu dolnego Znak"/>
    <w:basedOn w:val="Domylnaczcionkaakapitu"/>
    <w:link w:val="Tekstprzypisudolnego"/>
    <w:semiHidden/>
    <w:rsid w:val="00EC6EEC"/>
    <w:rPr>
      <w:rFonts w:ascii="Times New Roman" w:eastAsia="Times New Roman" w:hAnsi="Times New Roman" w:cs="Times New Roman"/>
      <w:sz w:val="20"/>
      <w:szCs w:val="20"/>
      <w:lang w:eastAsia="pl-PL"/>
    </w:rPr>
  </w:style>
  <w:style w:type="paragraph" w:styleId="Tekstpodstawowy3">
    <w:name w:val="Body Text 3"/>
    <w:basedOn w:val="Normalny"/>
    <w:link w:val="Tekstpodstawowy3Znak"/>
    <w:rsid w:val="00EC6EEC"/>
    <w:pPr>
      <w:suppressAutoHyphens w:val="0"/>
      <w:overflowPunct/>
      <w:autoSpaceDE/>
      <w:spacing w:after="120"/>
      <w:textAlignment w:val="auto"/>
    </w:pPr>
    <w:rPr>
      <w:sz w:val="16"/>
      <w:szCs w:val="16"/>
      <w:lang w:eastAsia="pl-PL"/>
    </w:rPr>
  </w:style>
  <w:style w:type="character" w:customStyle="1" w:styleId="Tekstpodstawowy3Znak">
    <w:name w:val="Tekst podstawowy 3 Znak"/>
    <w:basedOn w:val="Domylnaczcionkaakapitu"/>
    <w:link w:val="Tekstpodstawowy3"/>
    <w:rsid w:val="00EC6EEC"/>
    <w:rPr>
      <w:rFonts w:ascii="Times New Roman" w:eastAsia="Times New Roman" w:hAnsi="Times New Roman" w:cs="Times New Roman"/>
      <w:sz w:val="16"/>
      <w:szCs w:val="16"/>
      <w:lang w:eastAsia="pl-PL"/>
    </w:rPr>
  </w:style>
  <w:style w:type="paragraph" w:customStyle="1" w:styleId="Tekstpodstawowy31">
    <w:name w:val="Tekst podstawowy 31"/>
    <w:basedOn w:val="Normalny"/>
    <w:rsid w:val="00EC6EEC"/>
    <w:pPr>
      <w:widowControl w:val="0"/>
      <w:suppressAutoHyphens w:val="0"/>
      <w:autoSpaceDN w:val="0"/>
      <w:adjustRightInd w:val="0"/>
    </w:pPr>
    <w:rPr>
      <w:sz w:val="24"/>
      <w:lang w:eastAsia="pl-PL"/>
    </w:rPr>
  </w:style>
  <w:style w:type="paragraph" w:customStyle="1" w:styleId="Wypunktowanie">
    <w:name w:val="Wypunktowanie"/>
    <w:basedOn w:val="Normalny"/>
    <w:rsid w:val="00EC6EEC"/>
    <w:pPr>
      <w:widowControl w:val="0"/>
      <w:tabs>
        <w:tab w:val="left" w:pos="708"/>
      </w:tabs>
      <w:suppressAutoHyphens w:val="0"/>
      <w:autoSpaceDN w:val="0"/>
      <w:adjustRightInd w:val="0"/>
      <w:ind w:left="708" w:hanging="708"/>
    </w:pPr>
    <w:rPr>
      <w:sz w:val="24"/>
      <w:lang w:eastAsia="pl-PL"/>
    </w:rPr>
  </w:style>
  <w:style w:type="paragraph" w:customStyle="1" w:styleId="Tekstpodstawowywcity31">
    <w:name w:val="Tekst podstawowy wcięty 31"/>
    <w:basedOn w:val="Normalny"/>
    <w:rsid w:val="00EC6EEC"/>
    <w:pPr>
      <w:widowControl w:val="0"/>
      <w:suppressAutoHyphens w:val="0"/>
      <w:autoSpaceDN w:val="0"/>
      <w:adjustRightInd w:val="0"/>
      <w:ind w:left="709"/>
    </w:pPr>
    <w:rPr>
      <w:rFonts w:ascii="Arial" w:hAnsi="Arial"/>
      <w:sz w:val="24"/>
      <w:lang w:eastAsia="pl-PL"/>
    </w:rPr>
  </w:style>
  <w:style w:type="paragraph" w:customStyle="1" w:styleId="Numerowanie">
    <w:name w:val="Numerowanie"/>
    <w:basedOn w:val="Tekstpodstawowy"/>
    <w:rsid w:val="00EC6EEC"/>
    <w:pPr>
      <w:widowControl w:val="0"/>
      <w:suppressAutoHyphens w:val="0"/>
      <w:autoSpaceDN w:val="0"/>
      <w:adjustRightInd w:val="0"/>
      <w:spacing w:after="0"/>
      <w:jc w:val="center"/>
    </w:pPr>
    <w:rPr>
      <w:sz w:val="24"/>
      <w:lang w:val="fr-FR" w:eastAsia="pl-PL"/>
    </w:rPr>
  </w:style>
  <w:style w:type="paragraph" w:customStyle="1" w:styleId="Tablica">
    <w:name w:val="Tablica"/>
    <w:basedOn w:val="Normalny"/>
    <w:next w:val="Normalny"/>
    <w:rsid w:val="00EC6EEC"/>
    <w:pPr>
      <w:keepNext/>
      <w:keepLines/>
      <w:tabs>
        <w:tab w:val="left" w:pos="-720"/>
      </w:tabs>
      <w:autoSpaceDN w:val="0"/>
      <w:adjustRightInd w:val="0"/>
      <w:spacing w:before="120" w:line="360" w:lineRule="auto"/>
      <w:jc w:val="center"/>
    </w:pPr>
    <w:rPr>
      <w:b/>
      <w:sz w:val="24"/>
      <w:lang w:eastAsia="pl-PL"/>
    </w:rPr>
  </w:style>
  <w:style w:type="paragraph" w:customStyle="1" w:styleId="Teksttablicy">
    <w:name w:val="Tekst tablicy"/>
    <w:basedOn w:val="Tekstpodstawowy"/>
    <w:next w:val="Tekstpodstawowy"/>
    <w:rsid w:val="00EC6EEC"/>
    <w:pPr>
      <w:keepLines/>
      <w:suppressAutoHyphens w:val="0"/>
      <w:overflowPunct/>
      <w:autoSpaceDE/>
      <w:spacing w:after="0"/>
      <w:jc w:val="center"/>
      <w:textAlignment w:val="auto"/>
    </w:pPr>
    <w:rPr>
      <w:rFonts w:ascii="Arial" w:hAnsi="Arial" w:cs="Arial"/>
      <w:bCs/>
      <w:sz w:val="24"/>
      <w:lang w:val="fr-FR" w:eastAsia="pl-PL"/>
    </w:rPr>
  </w:style>
  <w:style w:type="paragraph" w:styleId="Listapunktowana">
    <w:name w:val="List Bullet"/>
    <w:basedOn w:val="Normalny"/>
    <w:autoRedefine/>
    <w:rsid w:val="00EC6EEC"/>
    <w:pPr>
      <w:numPr>
        <w:numId w:val="4"/>
      </w:numPr>
      <w:suppressAutoHyphens w:val="0"/>
      <w:autoSpaceDN w:val="0"/>
      <w:adjustRightInd w:val="0"/>
    </w:pPr>
    <w:rPr>
      <w:lang w:eastAsia="pl-PL"/>
    </w:rPr>
  </w:style>
  <w:style w:type="paragraph" w:styleId="Tekstpodstawowy2">
    <w:name w:val="Body Text 2"/>
    <w:basedOn w:val="Normalny"/>
    <w:link w:val="Tekstpodstawowy2Znak"/>
    <w:rsid w:val="00EC6EEC"/>
    <w:pPr>
      <w:suppressAutoHyphens w:val="0"/>
      <w:overflowPunct/>
      <w:autoSpaceDE/>
      <w:spacing w:after="120" w:line="480" w:lineRule="auto"/>
      <w:textAlignment w:val="auto"/>
    </w:pPr>
    <w:rPr>
      <w:sz w:val="24"/>
      <w:szCs w:val="24"/>
      <w:lang w:eastAsia="pl-PL"/>
    </w:rPr>
  </w:style>
  <w:style w:type="character" w:customStyle="1" w:styleId="Tekstpodstawowy2Znak">
    <w:name w:val="Tekst podstawowy 2 Znak"/>
    <w:basedOn w:val="Domylnaczcionkaakapitu"/>
    <w:link w:val="Tekstpodstawowy2"/>
    <w:rsid w:val="00EC6EEC"/>
    <w:rPr>
      <w:rFonts w:ascii="Times New Roman" w:eastAsia="Times New Roman" w:hAnsi="Times New Roman" w:cs="Times New Roman"/>
      <w:sz w:val="24"/>
      <w:szCs w:val="24"/>
      <w:lang w:eastAsia="pl-PL"/>
    </w:rPr>
  </w:style>
  <w:style w:type="paragraph" w:styleId="Tekstkomentarza">
    <w:name w:val="annotation text"/>
    <w:basedOn w:val="Normalny"/>
    <w:link w:val="TekstkomentarzaZnak"/>
    <w:rsid w:val="00EC6EEC"/>
    <w:pPr>
      <w:suppressAutoHyphens w:val="0"/>
      <w:overflowPunct/>
      <w:autoSpaceDE/>
      <w:spacing w:before="120"/>
      <w:textAlignment w:val="auto"/>
    </w:pPr>
    <w:rPr>
      <w:sz w:val="24"/>
      <w:lang w:eastAsia="pl-PL"/>
    </w:rPr>
  </w:style>
  <w:style w:type="character" w:customStyle="1" w:styleId="TekstkomentarzaZnak">
    <w:name w:val="Tekst komentarza Znak"/>
    <w:basedOn w:val="Domylnaczcionkaakapitu"/>
    <w:link w:val="Tekstkomentarza"/>
    <w:rsid w:val="00EC6EEC"/>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EC6EEC"/>
    <w:pPr>
      <w:suppressAutoHyphens w:val="0"/>
      <w:overflowPunct/>
      <w:autoSpaceDE/>
      <w:spacing w:after="120"/>
      <w:ind w:left="283"/>
      <w:textAlignment w:val="auto"/>
    </w:pPr>
    <w:rPr>
      <w:sz w:val="24"/>
      <w:szCs w:val="24"/>
      <w:lang w:eastAsia="pl-PL"/>
    </w:rPr>
  </w:style>
  <w:style w:type="character" w:customStyle="1" w:styleId="TekstpodstawowywcityZnak">
    <w:name w:val="Tekst podstawowy wcięty Znak"/>
    <w:basedOn w:val="Domylnaczcionkaakapitu"/>
    <w:link w:val="Tekstpodstawowywcity"/>
    <w:rsid w:val="00EC6EEC"/>
    <w:rPr>
      <w:rFonts w:ascii="Times New Roman" w:eastAsia="Times New Roman" w:hAnsi="Times New Roman" w:cs="Times New Roman"/>
      <w:sz w:val="24"/>
      <w:szCs w:val="24"/>
      <w:lang w:eastAsia="pl-PL"/>
    </w:rPr>
  </w:style>
  <w:style w:type="paragraph" w:styleId="Tekstpodstawowywcity2">
    <w:name w:val="Body Text Indent 2"/>
    <w:basedOn w:val="Normalny"/>
    <w:link w:val="Tekstpodstawowywcity2Znak1"/>
    <w:rsid w:val="00EC6EEC"/>
    <w:pPr>
      <w:suppressAutoHyphens w:val="0"/>
      <w:overflowPunct/>
      <w:autoSpaceDE/>
      <w:spacing w:after="120" w:line="480" w:lineRule="auto"/>
      <w:ind w:left="283"/>
      <w:textAlignment w:val="auto"/>
    </w:pPr>
    <w:rPr>
      <w:sz w:val="24"/>
      <w:szCs w:val="24"/>
      <w:lang w:eastAsia="pl-PL"/>
    </w:rPr>
  </w:style>
  <w:style w:type="character" w:customStyle="1" w:styleId="Tekstpodstawowywcity2Znak1">
    <w:name w:val="Tekst podstawowy wcięty 2 Znak1"/>
    <w:basedOn w:val="Domylnaczcionkaakapitu"/>
    <w:link w:val="Tekstpodstawowywcity2"/>
    <w:rsid w:val="00EC6EEC"/>
    <w:rPr>
      <w:rFonts w:ascii="Times New Roman" w:eastAsia="Times New Roman" w:hAnsi="Times New Roman" w:cs="Times New Roman"/>
      <w:sz w:val="24"/>
      <w:szCs w:val="24"/>
      <w:lang w:eastAsia="pl-PL"/>
    </w:rPr>
  </w:style>
  <w:style w:type="paragraph" w:styleId="Spistreci4">
    <w:name w:val="toc 4"/>
    <w:basedOn w:val="Normalny"/>
    <w:next w:val="Normalny"/>
    <w:rsid w:val="00EC6EEC"/>
    <w:pPr>
      <w:tabs>
        <w:tab w:val="right" w:leader="dot" w:pos="7371"/>
      </w:tabs>
      <w:suppressAutoHyphens w:val="0"/>
      <w:autoSpaceDN w:val="0"/>
      <w:adjustRightInd w:val="0"/>
      <w:ind w:left="600"/>
      <w:textAlignment w:val="auto"/>
    </w:pPr>
    <w:rPr>
      <w:sz w:val="18"/>
      <w:lang w:eastAsia="pl-PL"/>
    </w:rPr>
  </w:style>
  <w:style w:type="paragraph" w:styleId="Spistreci5">
    <w:name w:val="toc 5"/>
    <w:basedOn w:val="Normalny"/>
    <w:next w:val="Normalny"/>
    <w:rsid w:val="00EC6EEC"/>
    <w:pPr>
      <w:tabs>
        <w:tab w:val="right" w:leader="dot" w:pos="7371"/>
      </w:tabs>
      <w:suppressAutoHyphens w:val="0"/>
      <w:autoSpaceDN w:val="0"/>
      <w:adjustRightInd w:val="0"/>
      <w:ind w:left="800"/>
      <w:textAlignment w:val="auto"/>
    </w:pPr>
    <w:rPr>
      <w:sz w:val="18"/>
      <w:lang w:eastAsia="pl-PL"/>
    </w:rPr>
  </w:style>
  <w:style w:type="paragraph" w:styleId="Spistreci6">
    <w:name w:val="toc 6"/>
    <w:basedOn w:val="Normalny"/>
    <w:next w:val="Normalny"/>
    <w:rsid w:val="00EC6EEC"/>
    <w:pPr>
      <w:tabs>
        <w:tab w:val="right" w:leader="dot" w:pos="7371"/>
      </w:tabs>
      <w:suppressAutoHyphens w:val="0"/>
      <w:autoSpaceDN w:val="0"/>
      <w:adjustRightInd w:val="0"/>
      <w:ind w:left="1000"/>
      <w:textAlignment w:val="auto"/>
    </w:pPr>
    <w:rPr>
      <w:sz w:val="18"/>
      <w:lang w:eastAsia="pl-PL"/>
    </w:rPr>
  </w:style>
  <w:style w:type="paragraph" w:styleId="Spistreci7">
    <w:name w:val="toc 7"/>
    <w:basedOn w:val="Normalny"/>
    <w:next w:val="Normalny"/>
    <w:rsid w:val="00EC6EEC"/>
    <w:pPr>
      <w:tabs>
        <w:tab w:val="right" w:leader="dot" w:pos="7371"/>
      </w:tabs>
      <w:suppressAutoHyphens w:val="0"/>
      <w:autoSpaceDN w:val="0"/>
      <w:adjustRightInd w:val="0"/>
      <w:ind w:left="1200"/>
      <w:textAlignment w:val="auto"/>
    </w:pPr>
    <w:rPr>
      <w:sz w:val="18"/>
      <w:lang w:eastAsia="pl-PL"/>
    </w:rPr>
  </w:style>
  <w:style w:type="paragraph" w:styleId="Spistreci8">
    <w:name w:val="toc 8"/>
    <w:basedOn w:val="Normalny"/>
    <w:next w:val="Normalny"/>
    <w:rsid w:val="00EC6EEC"/>
    <w:pPr>
      <w:tabs>
        <w:tab w:val="right" w:leader="dot" w:pos="7371"/>
      </w:tabs>
      <w:suppressAutoHyphens w:val="0"/>
      <w:autoSpaceDN w:val="0"/>
      <w:adjustRightInd w:val="0"/>
      <w:ind w:left="1400"/>
      <w:textAlignment w:val="auto"/>
    </w:pPr>
    <w:rPr>
      <w:sz w:val="18"/>
      <w:lang w:eastAsia="pl-PL"/>
    </w:rPr>
  </w:style>
  <w:style w:type="paragraph" w:styleId="Spistreci9">
    <w:name w:val="toc 9"/>
    <w:basedOn w:val="Normalny"/>
    <w:next w:val="Normalny"/>
    <w:rsid w:val="00EC6EEC"/>
    <w:pPr>
      <w:tabs>
        <w:tab w:val="right" w:leader="dot" w:pos="7371"/>
      </w:tabs>
      <w:suppressAutoHyphens w:val="0"/>
      <w:autoSpaceDN w:val="0"/>
      <w:adjustRightInd w:val="0"/>
      <w:ind w:left="1600"/>
      <w:textAlignment w:val="auto"/>
    </w:pPr>
    <w:rPr>
      <w:sz w:val="18"/>
      <w:lang w:eastAsia="pl-PL"/>
    </w:rPr>
  </w:style>
  <w:style w:type="paragraph" w:customStyle="1" w:styleId="Rysunek">
    <w:name w:val="Rysunek"/>
    <w:basedOn w:val="Normalny"/>
    <w:next w:val="Tekstpodstawowy"/>
    <w:rsid w:val="00EC6EEC"/>
    <w:pPr>
      <w:keepLines/>
      <w:tabs>
        <w:tab w:val="left" w:pos="-720"/>
      </w:tabs>
      <w:autoSpaceDN w:val="0"/>
      <w:adjustRightInd w:val="0"/>
      <w:spacing w:before="260"/>
      <w:jc w:val="center"/>
      <w:textAlignment w:val="auto"/>
    </w:pPr>
    <w:rPr>
      <w:b/>
      <w:noProof/>
      <w:sz w:val="24"/>
      <w:lang w:eastAsia="pl-PL"/>
    </w:rPr>
  </w:style>
  <w:style w:type="paragraph" w:styleId="Tekstpodstawowywcity3">
    <w:name w:val="Body Text Indent 3"/>
    <w:basedOn w:val="Normalny"/>
    <w:link w:val="Tekstpodstawowywcity3Znak"/>
    <w:rsid w:val="00EC6EEC"/>
    <w:pPr>
      <w:suppressAutoHyphens w:val="0"/>
      <w:overflowPunct/>
      <w:autoSpaceDE/>
      <w:spacing w:after="120"/>
      <w:ind w:left="283"/>
      <w:textAlignment w:val="auto"/>
    </w:pPr>
    <w:rPr>
      <w:sz w:val="16"/>
      <w:szCs w:val="16"/>
      <w:lang w:eastAsia="pl-PL"/>
    </w:rPr>
  </w:style>
  <w:style w:type="character" w:customStyle="1" w:styleId="Tekstpodstawowywcity3Znak">
    <w:name w:val="Tekst podstawowy wcięty 3 Znak"/>
    <w:basedOn w:val="Domylnaczcionkaakapitu"/>
    <w:link w:val="Tekstpodstawowywcity3"/>
    <w:rsid w:val="00EC6EEC"/>
    <w:rPr>
      <w:rFonts w:ascii="Times New Roman" w:eastAsia="Times New Roman" w:hAnsi="Times New Roman" w:cs="Times New Roman"/>
      <w:sz w:val="16"/>
      <w:szCs w:val="16"/>
      <w:lang w:eastAsia="pl-PL"/>
    </w:rPr>
  </w:style>
  <w:style w:type="character" w:customStyle="1" w:styleId="h2">
    <w:name w:val="h2"/>
    <w:rsid w:val="00EC6EEC"/>
  </w:style>
  <w:style w:type="character" w:customStyle="1" w:styleId="h1">
    <w:name w:val="h1"/>
    <w:rsid w:val="00EC6EEC"/>
  </w:style>
  <w:style w:type="table" w:customStyle="1" w:styleId="TableNormal">
    <w:name w:val="Table Normal"/>
    <w:uiPriority w:val="2"/>
    <w:semiHidden/>
    <w:unhideWhenUsed/>
    <w:qFormat/>
    <w:rsid w:val="00EC6EEC"/>
    <w:pPr>
      <w:widowControl w:val="0"/>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st">
    <w:name w:val="st"/>
    <w:rsid w:val="00EC6EEC"/>
  </w:style>
  <w:style w:type="character" w:customStyle="1" w:styleId="Teksttreci">
    <w:name w:val="Tekst treści_"/>
    <w:link w:val="Teksttreci1"/>
    <w:uiPriority w:val="99"/>
    <w:locked/>
    <w:rsid w:val="00EC6EEC"/>
    <w:rPr>
      <w:shd w:val="clear" w:color="auto" w:fill="FFFFFF"/>
    </w:rPr>
  </w:style>
  <w:style w:type="paragraph" w:customStyle="1" w:styleId="Teksttreci1">
    <w:name w:val="Tekst treści1"/>
    <w:basedOn w:val="Normalny"/>
    <w:link w:val="Teksttreci"/>
    <w:uiPriority w:val="99"/>
    <w:rsid w:val="00EC6EEC"/>
    <w:pPr>
      <w:shd w:val="clear" w:color="auto" w:fill="FFFFFF"/>
      <w:suppressAutoHyphens w:val="0"/>
      <w:overflowPunct/>
      <w:autoSpaceDE/>
      <w:spacing w:before="180" w:after="180" w:line="235" w:lineRule="exact"/>
      <w:ind w:hanging="1760"/>
      <w:textAlignment w:val="auto"/>
    </w:pPr>
    <w:rPr>
      <w:rFonts w:asciiTheme="minorHAnsi" w:eastAsiaTheme="minorHAnsi" w:hAnsiTheme="minorHAnsi" w:cstheme="minorBidi"/>
      <w:sz w:val="22"/>
      <w:szCs w:val="22"/>
      <w:lang w:eastAsia="en-US"/>
    </w:rPr>
  </w:style>
  <w:style w:type="character" w:customStyle="1" w:styleId="Teksttreci0">
    <w:name w:val="Tekst treści"/>
    <w:basedOn w:val="Teksttreci"/>
    <w:uiPriority w:val="99"/>
    <w:rsid w:val="00EC6EEC"/>
  </w:style>
  <w:style w:type="character" w:customStyle="1" w:styleId="Teksttreci2">
    <w:name w:val="Tekst treści (2)_"/>
    <w:link w:val="Teksttreci21"/>
    <w:uiPriority w:val="99"/>
    <w:locked/>
    <w:rsid w:val="00EC6EEC"/>
    <w:rPr>
      <w:b/>
      <w:bCs/>
      <w:sz w:val="21"/>
      <w:szCs w:val="21"/>
      <w:shd w:val="clear" w:color="auto" w:fill="FFFFFF"/>
    </w:rPr>
  </w:style>
  <w:style w:type="paragraph" w:customStyle="1" w:styleId="Teksttreci21">
    <w:name w:val="Tekst treści (2)1"/>
    <w:basedOn w:val="Normalny"/>
    <w:link w:val="Teksttreci2"/>
    <w:uiPriority w:val="99"/>
    <w:rsid w:val="00EC6EEC"/>
    <w:pPr>
      <w:shd w:val="clear" w:color="auto" w:fill="FFFFFF"/>
      <w:suppressAutoHyphens w:val="0"/>
      <w:overflowPunct/>
      <w:autoSpaceDE/>
      <w:spacing w:line="379" w:lineRule="exact"/>
      <w:textAlignment w:val="auto"/>
    </w:pPr>
    <w:rPr>
      <w:rFonts w:asciiTheme="minorHAnsi" w:eastAsiaTheme="minorHAnsi" w:hAnsiTheme="minorHAnsi" w:cstheme="minorBidi"/>
      <w:b/>
      <w:bCs/>
      <w:sz w:val="21"/>
      <w:szCs w:val="21"/>
      <w:lang w:eastAsia="en-US"/>
    </w:rPr>
  </w:style>
  <w:style w:type="character" w:customStyle="1" w:styleId="Teksttreci189pt">
    <w:name w:val="Tekst treści (18) + 9 pt"/>
    <w:aliases w:val="Odstępy 1 pt,Skalowanie 250%"/>
    <w:uiPriority w:val="99"/>
    <w:rsid w:val="00EC6EEC"/>
    <w:rPr>
      <w:rFonts w:ascii="Arial Narrow" w:hAnsi="Arial Narrow" w:cs="Arial Narrow"/>
      <w:b/>
      <w:bCs/>
      <w:spacing w:val="20"/>
      <w:w w:val="250"/>
      <w:sz w:val="18"/>
      <w:szCs w:val="18"/>
      <w:shd w:val="clear" w:color="auto" w:fill="FFFFFF"/>
    </w:rPr>
  </w:style>
  <w:style w:type="character" w:styleId="Odwoaniedokomentarza">
    <w:name w:val="annotation reference"/>
    <w:rsid w:val="00EC6EEC"/>
    <w:rPr>
      <w:sz w:val="16"/>
      <w:szCs w:val="16"/>
    </w:rPr>
  </w:style>
  <w:style w:type="paragraph" w:styleId="Tematkomentarza">
    <w:name w:val="annotation subject"/>
    <w:basedOn w:val="Tekstkomentarza"/>
    <w:next w:val="Tekstkomentarza"/>
    <w:link w:val="TematkomentarzaZnak"/>
    <w:rsid w:val="00EC6EEC"/>
    <w:pPr>
      <w:spacing w:before="0"/>
    </w:pPr>
    <w:rPr>
      <w:b/>
      <w:bCs/>
    </w:rPr>
  </w:style>
  <w:style w:type="character" w:customStyle="1" w:styleId="TematkomentarzaZnak">
    <w:name w:val="Temat komentarza Znak"/>
    <w:basedOn w:val="TekstkomentarzaZnak"/>
    <w:link w:val="Tematkomentarza"/>
    <w:rsid w:val="00EC6EEC"/>
    <w:rPr>
      <w:b/>
      <w:bCs/>
    </w:rPr>
  </w:style>
  <w:style w:type="paragraph" w:styleId="Tekstprzypisukocowego">
    <w:name w:val="endnote text"/>
    <w:basedOn w:val="Normalny"/>
    <w:link w:val="TekstprzypisukocowegoZnak"/>
    <w:rsid w:val="00EC6EEC"/>
    <w:pPr>
      <w:suppressAutoHyphens w:val="0"/>
      <w:overflowPunct/>
      <w:autoSpaceDE/>
      <w:textAlignment w:val="auto"/>
    </w:pPr>
    <w:rPr>
      <w:lang w:eastAsia="pl-PL"/>
    </w:rPr>
  </w:style>
  <w:style w:type="character" w:customStyle="1" w:styleId="TekstprzypisukocowegoZnak">
    <w:name w:val="Tekst przypisu końcowego Znak"/>
    <w:basedOn w:val="Domylnaczcionkaakapitu"/>
    <w:link w:val="Tekstprzypisukocowego"/>
    <w:rsid w:val="00EC6EEC"/>
    <w:rPr>
      <w:rFonts w:ascii="Times New Roman" w:eastAsia="Times New Roman" w:hAnsi="Times New Roman" w:cs="Times New Roman"/>
      <w:sz w:val="20"/>
      <w:szCs w:val="20"/>
      <w:lang w:eastAsia="pl-PL"/>
    </w:rPr>
  </w:style>
  <w:style w:type="character" w:styleId="Odwoanieprzypisukocowego">
    <w:name w:val="endnote reference"/>
    <w:rsid w:val="00EC6EEC"/>
    <w:rPr>
      <w:vertAlign w:val="superscript"/>
    </w:rPr>
  </w:style>
  <w:style w:type="character" w:customStyle="1" w:styleId="fontstyle01">
    <w:name w:val="fontstyle01"/>
    <w:rsid w:val="00EC6EEC"/>
    <w:rPr>
      <w:rFonts w:ascii="CenturyGothic" w:hAnsi="CenturyGothic" w:hint="default"/>
      <w:b w:val="0"/>
      <w:bCs w:val="0"/>
      <w:i w:val="0"/>
      <w:iCs w:val="0"/>
      <w:color w:val="000000"/>
      <w:sz w:val="16"/>
      <w:szCs w:val="16"/>
    </w:rPr>
  </w:style>
  <w:style w:type="character" w:customStyle="1" w:styleId="fontstyle21">
    <w:name w:val="fontstyle21"/>
    <w:rsid w:val="00EC6EEC"/>
    <w:rPr>
      <w:rFonts w:ascii="TimesNewRoman" w:hAnsi="TimesNewRoman" w:hint="default"/>
      <w:b w:val="0"/>
      <w:bCs w:val="0"/>
      <w:i w:val="0"/>
      <w:iCs w:val="0"/>
      <w:color w:val="000000"/>
      <w:sz w:val="18"/>
      <w:szCs w:val="18"/>
    </w:rPr>
  </w:style>
  <w:style w:type="paragraph" w:styleId="NormalnyWeb">
    <w:name w:val="Normal (Web)"/>
    <w:basedOn w:val="Normalny"/>
    <w:uiPriority w:val="99"/>
    <w:unhideWhenUsed/>
    <w:rsid w:val="00EC6EEC"/>
    <w:pPr>
      <w:suppressAutoHyphens w:val="0"/>
      <w:overflowPunct/>
      <w:autoSpaceDE/>
      <w:spacing w:before="100" w:beforeAutospacing="1" w:after="100" w:afterAutospacing="1"/>
      <w:textAlignment w:val="auto"/>
    </w:pPr>
    <w:rPr>
      <w:sz w:val="24"/>
      <w:szCs w:val="24"/>
      <w:lang w:eastAsia="pl-PL"/>
    </w:rPr>
  </w:style>
  <w:style w:type="paragraph" w:customStyle="1" w:styleId="Bullet">
    <w:name w:val="Bullet"/>
    <w:rsid w:val="00EC6EEC"/>
    <w:pPr>
      <w:overflowPunct w:val="0"/>
      <w:autoSpaceDE w:val="0"/>
      <w:autoSpaceDN w:val="0"/>
      <w:adjustRightInd w:val="0"/>
      <w:spacing w:after="144"/>
      <w:ind w:left="680" w:hanging="680"/>
      <w:textAlignment w:val="baseline"/>
    </w:pPr>
    <w:rPr>
      <w:rFonts w:ascii="Times New Roman" w:eastAsia="Times New Roman" w:hAnsi="Times New Roman" w:cs="Times New Roman"/>
      <w:b/>
      <w:color w:val="000000"/>
      <w:sz w:val="24"/>
      <w:szCs w:val="20"/>
      <w:lang w:eastAsia="pl-PL"/>
    </w:rPr>
  </w:style>
  <w:style w:type="paragraph" w:customStyle="1" w:styleId="Bullet1">
    <w:name w:val="Bullet 1"/>
    <w:rsid w:val="00EC6EEC"/>
    <w:pPr>
      <w:overflowPunct w:val="0"/>
      <w:autoSpaceDE w:val="0"/>
      <w:autoSpaceDN w:val="0"/>
      <w:adjustRightInd w:val="0"/>
      <w:spacing w:after="43"/>
      <w:ind w:left="453" w:hanging="453"/>
      <w:textAlignment w:val="baseline"/>
    </w:pPr>
    <w:rPr>
      <w:rFonts w:ascii="Times New Roman" w:eastAsia="Times New Roman" w:hAnsi="Times New Roman" w:cs="Times New Roman"/>
      <w:color w:val="000000"/>
      <w:spacing w:val="-12"/>
      <w:sz w:val="24"/>
      <w:szCs w:val="20"/>
      <w:lang w:eastAsia="pl-PL"/>
    </w:rPr>
  </w:style>
  <w:style w:type="paragraph" w:customStyle="1" w:styleId="Table">
    <w:name w:val="Table"/>
    <w:basedOn w:val="Normalny"/>
    <w:rsid w:val="00EC6EEC"/>
    <w:pPr>
      <w:shd w:val="clear" w:color="auto" w:fill="FFFFFF"/>
      <w:suppressAutoHyphens w:val="0"/>
      <w:overflowPunct/>
      <w:autoSpaceDE/>
      <w:spacing w:after="120"/>
      <w:jc w:val="center"/>
      <w:textAlignment w:val="auto"/>
    </w:pPr>
    <w:rPr>
      <w:bCs/>
      <w:sz w:val="24"/>
      <w:lang w:eastAsia="pl-PL"/>
    </w:rPr>
  </w:style>
  <w:style w:type="paragraph" w:customStyle="1" w:styleId="Styl3">
    <w:name w:val="Styl 3"/>
    <w:basedOn w:val="Standardowytekst"/>
    <w:link w:val="Styl3Znak"/>
    <w:rsid w:val="00EC6EEC"/>
  </w:style>
  <w:style w:type="paragraph" w:customStyle="1" w:styleId="Subhead">
    <w:name w:val="Subhead"/>
    <w:rsid w:val="00EC6EEC"/>
    <w:pPr>
      <w:overflowPunct w:val="0"/>
      <w:autoSpaceDE w:val="0"/>
      <w:autoSpaceDN w:val="0"/>
      <w:adjustRightInd w:val="0"/>
      <w:spacing w:after="288"/>
      <w:ind w:left="567" w:hanging="567"/>
      <w:textAlignment w:val="baseline"/>
    </w:pPr>
    <w:rPr>
      <w:rFonts w:ascii="Times New Roman" w:eastAsia="Times New Roman" w:hAnsi="Times New Roman" w:cs="Times New Roman"/>
      <w:b/>
      <w:color w:val="000000"/>
      <w:sz w:val="24"/>
      <w:szCs w:val="20"/>
      <w:lang w:eastAsia="pl-PL"/>
    </w:rPr>
  </w:style>
  <w:style w:type="paragraph" w:styleId="Tytu">
    <w:name w:val="Title"/>
    <w:basedOn w:val="Normalny"/>
    <w:link w:val="TytuZnak"/>
    <w:qFormat/>
    <w:rsid w:val="00EC6EEC"/>
    <w:pPr>
      <w:keepNext/>
      <w:keepLines/>
      <w:suppressAutoHyphens w:val="0"/>
      <w:autoSpaceDN w:val="0"/>
      <w:adjustRightInd w:val="0"/>
      <w:spacing w:after="669"/>
      <w:ind w:left="1655" w:hanging="1655"/>
    </w:pPr>
    <w:rPr>
      <w:rFonts w:ascii="Arial Narrow" w:hAnsi="Arial Narrow"/>
      <w:b/>
      <w:caps/>
      <w:color w:val="000000"/>
      <w:sz w:val="28"/>
      <w:lang w:eastAsia="pl-PL"/>
    </w:rPr>
  </w:style>
  <w:style w:type="character" w:customStyle="1" w:styleId="TytuZnak">
    <w:name w:val="Tytuł Znak"/>
    <w:basedOn w:val="Domylnaczcionkaakapitu"/>
    <w:link w:val="Tytu"/>
    <w:rsid w:val="00EC6EEC"/>
    <w:rPr>
      <w:rFonts w:ascii="Arial Narrow" w:eastAsia="Times New Roman" w:hAnsi="Arial Narrow" w:cs="Times New Roman"/>
      <w:b/>
      <w:caps/>
      <w:color w:val="000000"/>
      <w:sz w:val="28"/>
      <w:szCs w:val="20"/>
      <w:lang w:eastAsia="pl-PL"/>
    </w:rPr>
  </w:style>
  <w:style w:type="paragraph" w:customStyle="1" w:styleId="Style37">
    <w:name w:val="Style37"/>
    <w:basedOn w:val="Normalny"/>
    <w:uiPriority w:val="99"/>
    <w:rsid w:val="00EC6EEC"/>
    <w:pPr>
      <w:widowControl w:val="0"/>
      <w:suppressAutoHyphens w:val="0"/>
      <w:overflowPunct/>
      <w:autoSpaceDN w:val="0"/>
      <w:adjustRightInd w:val="0"/>
      <w:spacing w:line="229" w:lineRule="exact"/>
      <w:ind w:firstLine="701"/>
      <w:textAlignment w:val="auto"/>
    </w:pPr>
    <w:rPr>
      <w:rFonts w:ascii="Arial" w:hAnsi="Arial" w:cs="Arial"/>
      <w:sz w:val="24"/>
      <w:szCs w:val="24"/>
      <w:lang w:eastAsia="pl-PL"/>
    </w:rPr>
  </w:style>
  <w:style w:type="paragraph" w:customStyle="1" w:styleId="Style103">
    <w:name w:val="Style103"/>
    <w:basedOn w:val="Normalny"/>
    <w:uiPriority w:val="99"/>
    <w:rsid w:val="00EC6EEC"/>
    <w:pPr>
      <w:widowControl w:val="0"/>
      <w:suppressAutoHyphens w:val="0"/>
      <w:overflowPunct/>
      <w:autoSpaceDN w:val="0"/>
      <w:adjustRightInd w:val="0"/>
      <w:spacing w:line="228" w:lineRule="exact"/>
      <w:ind w:firstLine="710"/>
      <w:textAlignment w:val="auto"/>
    </w:pPr>
    <w:rPr>
      <w:rFonts w:ascii="Arial" w:hAnsi="Arial" w:cs="Arial"/>
      <w:sz w:val="24"/>
      <w:szCs w:val="24"/>
      <w:lang w:eastAsia="pl-PL"/>
    </w:rPr>
  </w:style>
  <w:style w:type="paragraph" w:customStyle="1" w:styleId="Style206">
    <w:name w:val="Style206"/>
    <w:basedOn w:val="Normalny"/>
    <w:uiPriority w:val="99"/>
    <w:rsid w:val="00EC6EEC"/>
    <w:pPr>
      <w:widowControl w:val="0"/>
      <w:suppressAutoHyphens w:val="0"/>
      <w:overflowPunct/>
      <w:autoSpaceDN w:val="0"/>
      <w:adjustRightInd w:val="0"/>
      <w:spacing w:line="230" w:lineRule="exact"/>
      <w:textAlignment w:val="auto"/>
    </w:pPr>
    <w:rPr>
      <w:rFonts w:ascii="Arial" w:hAnsi="Arial" w:cs="Arial"/>
      <w:sz w:val="24"/>
      <w:szCs w:val="24"/>
      <w:lang w:eastAsia="pl-PL"/>
    </w:rPr>
  </w:style>
  <w:style w:type="paragraph" w:customStyle="1" w:styleId="Style216">
    <w:name w:val="Style216"/>
    <w:basedOn w:val="Normalny"/>
    <w:uiPriority w:val="99"/>
    <w:rsid w:val="00EC6EEC"/>
    <w:pPr>
      <w:widowControl w:val="0"/>
      <w:suppressAutoHyphens w:val="0"/>
      <w:overflowPunct/>
      <w:autoSpaceDN w:val="0"/>
      <w:adjustRightInd w:val="0"/>
      <w:textAlignment w:val="auto"/>
    </w:pPr>
    <w:rPr>
      <w:rFonts w:ascii="Arial" w:hAnsi="Arial" w:cs="Arial"/>
      <w:sz w:val="24"/>
      <w:szCs w:val="24"/>
      <w:lang w:eastAsia="pl-PL"/>
    </w:rPr>
  </w:style>
  <w:style w:type="paragraph" w:customStyle="1" w:styleId="Style219">
    <w:name w:val="Style219"/>
    <w:basedOn w:val="Normalny"/>
    <w:uiPriority w:val="99"/>
    <w:rsid w:val="00EC6EEC"/>
    <w:pPr>
      <w:widowControl w:val="0"/>
      <w:suppressAutoHyphens w:val="0"/>
      <w:overflowPunct/>
      <w:autoSpaceDN w:val="0"/>
      <w:adjustRightInd w:val="0"/>
      <w:textAlignment w:val="auto"/>
    </w:pPr>
    <w:rPr>
      <w:rFonts w:ascii="Arial" w:hAnsi="Arial" w:cs="Arial"/>
      <w:sz w:val="24"/>
      <w:szCs w:val="24"/>
      <w:lang w:eastAsia="pl-PL"/>
    </w:rPr>
  </w:style>
  <w:style w:type="paragraph" w:customStyle="1" w:styleId="Style233">
    <w:name w:val="Style233"/>
    <w:basedOn w:val="Normalny"/>
    <w:uiPriority w:val="99"/>
    <w:rsid w:val="00EC6EEC"/>
    <w:pPr>
      <w:widowControl w:val="0"/>
      <w:suppressAutoHyphens w:val="0"/>
      <w:overflowPunct/>
      <w:autoSpaceDN w:val="0"/>
      <w:adjustRightInd w:val="0"/>
      <w:spacing w:line="461" w:lineRule="exact"/>
      <w:textAlignment w:val="auto"/>
    </w:pPr>
    <w:rPr>
      <w:rFonts w:ascii="Arial" w:hAnsi="Arial" w:cs="Arial"/>
      <w:sz w:val="24"/>
      <w:szCs w:val="24"/>
      <w:lang w:eastAsia="pl-PL"/>
    </w:rPr>
  </w:style>
  <w:style w:type="paragraph" w:customStyle="1" w:styleId="Style241">
    <w:name w:val="Style241"/>
    <w:basedOn w:val="Normalny"/>
    <w:uiPriority w:val="99"/>
    <w:rsid w:val="00EC6EEC"/>
    <w:pPr>
      <w:widowControl w:val="0"/>
      <w:suppressAutoHyphens w:val="0"/>
      <w:overflowPunct/>
      <w:autoSpaceDN w:val="0"/>
      <w:adjustRightInd w:val="0"/>
      <w:textAlignment w:val="auto"/>
    </w:pPr>
    <w:rPr>
      <w:rFonts w:ascii="Arial" w:hAnsi="Arial" w:cs="Arial"/>
      <w:sz w:val="24"/>
      <w:szCs w:val="24"/>
      <w:lang w:eastAsia="pl-PL"/>
    </w:rPr>
  </w:style>
  <w:style w:type="paragraph" w:customStyle="1" w:styleId="Style251">
    <w:name w:val="Style251"/>
    <w:basedOn w:val="Normalny"/>
    <w:uiPriority w:val="99"/>
    <w:rsid w:val="00EC6EEC"/>
    <w:pPr>
      <w:widowControl w:val="0"/>
      <w:suppressAutoHyphens w:val="0"/>
      <w:overflowPunct/>
      <w:autoSpaceDN w:val="0"/>
      <w:adjustRightInd w:val="0"/>
      <w:spacing w:line="227" w:lineRule="exact"/>
      <w:ind w:firstLine="437"/>
      <w:textAlignment w:val="auto"/>
    </w:pPr>
    <w:rPr>
      <w:rFonts w:ascii="Arial" w:hAnsi="Arial" w:cs="Arial"/>
      <w:sz w:val="24"/>
      <w:szCs w:val="24"/>
      <w:lang w:eastAsia="pl-PL"/>
    </w:rPr>
  </w:style>
  <w:style w:type="paragraph" w:customStyle="1" w:styleId="Style254">
    <w:name w:val="Style254"/>
    <w:basedOn w:val="Normalny"/>
    <w:uiPriority w:val="99"/>
    <w:rsid w:val="00EC6EEC"/>
    <w:pPr>
      <w:widowControl w:val="0"/>
      <w:suppressAutoHyphens w:val="0"/>
      <w:overflowPunct/>
      <w:autoSpaceDN w:val="0"/>
      <w:adjustRightInd w:val="0"/>
      <w:spacing w:line="226" w:lineRule="exact"/>
      <w:ind w:hanging="360"/>
      <w:textAlignment w:val="auto"/>
    </w:pPr>
    <w:rPr>
      <w:rFonts w:ascii="Arial" w:hAnsi="Arial" w:cs="Arial"/>
      <w:sz w:val="24"/>
      <w:szCs w:val="24"/>
      <w:lang w:eastAsia="pl-PL"/>
    </w:rPr>
  </w:style>
  <w:style w:type="character" w:customStyle="1" w:styleId="podpodpunkt">
    <w:name w:val="podpodpunkt"/>
    <w:rsid w:val="00EC6EEC"/>
  </w:style>
  <w:style w:type="character" w:customStyle="1" w:styleId="paragraf">
    <w:name w:val="paragraf"/>
    <w:rsid w:val="00EC6EEC"/>
  </w:style>
  <w:style w:type="character" w:customStyle="1" w:styleId="podpunkt">
    <w:name w:val="podpunkt"/>
    <w:rsid w:val="00EC6EEC"/>
    <w:rPr>
      <w:rFonts w:ascii="Times New Roman" w:hAnsi="Times New Roman"/>
      <w:b/>
    </w:rPr>
  </w:style>
  <w:style w:type="paragraph" w:styleId="Plandokumentu">
    <w:name w:val="Document Map"/>
    <w:basedOn w:val="Normalny"/>
    <w:link w:val="PlandokumentuZnak"/>
    <w:unhideWhenUsed/>
    <w:rsid w:val="006534BA"/>
    <w:rPr>
      <w:rFonts w:ascii="Tahoma" w:hAnsi="Tahoma" w:cs="Tahoma"/>
      <w:sz w:val="16"/>
      <w:szCs w:val="16"/>
    </w:rPr>
  </w:style>
  <w:style w:type="character" w:customStyle="1" w:styleId="PlandokumentuZnak">
    <w:name w:val="Plan dokumentu Znak"/>
    <w:basedOn w:val="Domylnaczcionkaakapitu"/>
    <w:link w:val="Plandokumentu"/>
    <w:uiPriority w:val="99"/>
    <w:rsid w:val="006534BA"/>
    <w:rPr>
      <w:rFonts w:ascii="Tahoma" w:eastAsia="Times New Roman" w:hAnsi="Tahoma" w:cs="Tahoma"/>
      <w:sz w:val="16"/>
      <w:szCs w:val="16"/>
      <w:lang w:eastAsia="ar-SA"/>
    </w:rPr>
  </w:style>
  <w:style w:type="character" w:customStyle="1" w:styleId="FontStyle75">
    <w:name w:val="Font Style75"/>
    <w:rsid w:val="00B36CA1"/>
    <w:rPr>
      <w:rFonts w:ascii="Times New Roman" w:hAnsi="Times New Roman" w:cs="Times New Roman"/>
      <w:sz w:val="18"/>
      <w:szCs w:val="18"/>
    </w:rPr>
  </w:style>
  <w:style w:type="character" w:customStyle="1" w:styleId="FontStyle74">
    <w:name w:val="Font Style74"/>
    <w:rsid w:val="00B36CA1"/>
    <w:rPr>
      <w:rFonts w:ascii="Times New Roman" w:hAnsi="Times New Roman" w:cs="Times New Roman"/>
      <w:b/>
      <w:bCs/>
      <w:sz w:val="18"/>
      <w:szCs w:val="18"/>
    </w:rPr>
  </w:style>
  <w:style w:type="paragraph" w:customStyle="1" w:styleId="Style25">
    <w:name w:val="Style25"/>
    <w:basedOn w:val="Normalny"/>
    <w:uiPriority w:val="99"/>
    <w:rsid w:val="00B36CA1"/>
    <w:pPr>
      <w:widowControl w:val="0"/>
      <w:suppressAutoHyphens w:val="0"/>
      <w:overflowPunct/>
      <w:autoSpaceDN w:val="0"/>
      <w:adjustRightInd w:val="0"/>
      <w:spacing w:line="230" w:lineRule="exact"/>
      <w:textAlignment w:val="auto"/>
    </w:pPr>
    <w:rPr>
      <w:sz w:val="24"/>
      <w:szCs w:val="24"/>
      <w:lang w:eastAsia="pl-PL"/>
    </w:rPr>
  </w:style>
  <w:style w:type="paragraph" w:customStyle="1" w:styleId="Style24">
    <w:name w:val="Style24"/>
    <w:basedOn w:val="Normalny"/>
    <w:uiPriority w:val="99"/>
    <w:rsid w:val="00B36CA1"/>
    <w:pPr>
      <w:widowControl w:val="0"/>
      <w:suppressAutoHyphens w:val="0"/>
      <w:overflowPunct/>
      <w:autoSpaceDN w:val="0"/>
      <w:adjustRightInd w:val="0"/>
      <w:spacing w:line="230" w:lineRule="exact"/>
      <w:textAlignment w:val="auto"/>
    </w:pPr>
    <w:rPr>
      <w:sz w:val="24"/>
      <w:szCs w:val="24"/>
      <w:lang w:eastAsia="pl-PL"/>
    </w:rPr>
  </w:style>
  <w:style w:type="paragraph" w:customStyle="1" w:styleId="Style11">
    <w:name w:val="Style11"/>
    <w:basedOn w:val="Normalny"/>
    <w:rsid w:val="00B36CA1"/>
    <w:pPr>
      <w:widowControl w:val="0"/>
      <w:suppressAutoHyphens w:val="0"/>
      <w:overflowPunct/>
      <w:autoSpaceDN w:val="0"/>
      <w:adjustRightInd w:val="0"/>
      <w:spacing w:line="230" w:lineRule="exact"/>
      <w:textAlignment w:val="auto"/>
    </w:pPr>
    <w:rPr>
      <w:sz w:val="24"/>
      <w:szCs w:val="24"/>
      <w:lang w:eastAsia="pl-PL"/>
    </w:rPr>
  </w:style>
  <w:style w:type="paragraph" w:customStyle="1" w:styleId="Style19">
    <w:name w:val="Style19"/>
    <w:basedOn w:val="Normalny"/>
    <w:uiPriority w:val="99"/>
    <w:rsid w:val="00B36CA1"/>
    <w:pPr>
      <w:widowControl w:val="0"/>
      <w:suppressAutoHyphens w:val="0"/>
      <w:overflowPunct/>
      <w:autoSpaceDN w:val="0"/>
      <w:adjustRightInd w:val="0"/>
      <w:textAlignment w:val="auto"/>
    </w:pPr>
    <w:rPr>
      <w:sz w:val="24"/>
      <w:szCs w:val="24"/>
      <w:lang w:eastAsia="pl-PL"/>
    </w:rPr>
  </w:style>
  <w:style w:type="paragraph" w:customStyle="1" w:styleId="Style12">
    <w:name w:val="Style12"/>
    <w:basedOn w:val="Normalny"/>
    <w:uiPriority w:val="99"/>
    <w:rsid w:val="00B36CA1"/>
    <w:pPr>
      <w:widowControl w:val="0"/>
      <w:suppressAutoHyphens w:val="0"/>
      <w:overflowPunct/>
      <w:autoSpaceDN w:val="0"/>
      <w:adjustRightInd w:val="0"/>
      <w:textAlignment w:val="auto"/>
    </w:pPr>
    <w:rPr>
      <w:sz w:val="24"/>
      <w:szCs w:val="24"/>
      <w:lang w:eastAsia="pl-PL"/>
    </w:rPr>
  </w:style>
  <w:style w:type="paragraph" w:customStyle="1" w:styleId="Style41">
    <w:name w:val="Style41"/>
    <w:basedOn w:val="Normalny"/>
    <w:rsid w:val="00B36CA1"/>
    <w:pPr>
      <w:widowControl w:val="0"/>
      <w:suppressAutoHyphens w:val="0"/>
      <w:overflowPunct/>
      <w:autoSpaceDN w:val="0"/>
      <w:adjustRightInd w:val="0"/>
      <w:spacing w:line="226" w:lineRule="exact"/>
      <w:ind w:hanging="346"/>
      <w:textAlignment w:val="auto"/>
    </w:pPr>
    <w:rPr>
      <w:sz w:val="24"/>
      <w:szCs w:val="24"/>
      <w:lang w:eastAsia="pl-PL"/>
    </w:rPr>
  </w:style>
  <w:style w:type="paragraph" w:customStyle="1" w:styleId="Style28">
    <w:name w:val="Style28"/>
    <w:basedOn w:val="Normalny"/>
    <w:rsid w:val="00B36CA1"/>
    <w:pPr>
      <w:widowControl w:val="0"/>
      <w:suppressAutoHyphens w:val="0"/>
      <w:overflowPunct/>
      <w:autoSpaceDN w:val="0"/>
      <w:adjustRightInd w:val="0"/>
      <w:spacing w:line="230" w:lineRule="exact"/>
      <w:ind w:hanging="336"/>
      <w:textAlignment w:val="auto"/>
    </w:pPr>
    <w:rPr>
      <w:sz w:val="24"/>
      <w:szCs w:val="24"/>
      <w:lang w:eastAsia="pl-PL"/>
    </w:rPr>
  </w:style>
  <w:style w:type="paragraph" w:customStyle="1" w:styleId="Style27">
    <w:name w:val="Style27"/>
    <w:basedOn w:val="Normalny"/>
    <w:uiPriority w:val="99"/>
    <w:rsid w:val="00B36CA1"/>
    <w:pPr>
      <w:widowControl w:val="0"/>
      <w:suppressAutoHyphens w:val="0"/>
      <w:overflowPunct/>
      <w:autoSpaceDN w:val="0"/>
      <w:adjustRightInd w:val="0"/>
      <w:textAlignment w:val="auto"/>
    </w:pPr>
    <w:rPr>
      <w:sz w:val="24"/>
      <w:szCs w:val="24"/>
      <w:lang w:eastAsia="pl-PL"/>
    </w:rPr>
  </w:style>
  <w:style w:type="character" w:customStyle="1" w:styleId="FontStyle72">
    <w:name w:val="Font Style72"/>
    <w:uiPriority w:val="99"/>
    <w:rsid w:val="00B36CA1"/>
    <w:rPr>
      <w:rFonts w:ascii="Times New Roman" w:hAnsi="Times New Roman" w:cs="Times New Roman"/>
      <w:sz w:val="14"/>
      <w:szCs w:val="14"/>
    </w:rPr>
  </w:style>
  <w:style w:type="character" w:customStyle="1" w:styleId="FontStyle70">
    <w:name w:val="Font Style70"/>
    <w:rsid w:val="00B36CA1"/>
    <w:rPr>
      <w:rFonts w:ascii="Times New Roman" w:hAnsi="Times New Roman" w:cs="Times New Roman"/>
      <w:sz w:val="18"/>
      <w:szCs w:val="18"/>
    </w:rPr>
  </w:style>
  <w:style w:type="character" w:customStyle="1" w:styleId="FontStyle71">
    <w:name w:val="Font Style71"/>
    <w:uiPriority w:val="99"/>
    <w:rsid w:val="00B36CA1"/>
    <w:rPr>
      <w:rFonts w:ascii="Times New Roman" w:hAnsi="Times New Roman" w:cs="Times New Roman"/>
      <w:b/>
      <w:bCs/>
      <w:i/>
      <w:iCs/>
      <w:sz w:val="18"/>
      <w:szCs w:val="18"/>
    </w:rPr>
  </w:style>
  <w:style w:type="character" w:styleId="Numerwiersza">
    <w:name w:val="line number"/>
    <w:basedOn w:val="Domylnaczcionkaakapitu"/>
    <w:uiPriority w:val="99"/>
    <w:semiHidden/>
    <w:unhideWhenUsed/>
    <w:rsid w:val="00EF36E4"/>
  </w:style>
  <w:style w:type="character" w:customStyle="1" w:styleId="biggertext">
    <w:name w:val="biggertext"/>
    <w:basedOn w:val="Domylnaczcionkaakapitu"/>
    <w:rsid w:val="009E6E3A"/>
  </w:style>
  <w:style w:type="character" w:styleId="Numerstrony">
    <w:name w:val="page number"/>
    <w:basedOn w:val="Domylnaczcionkaakapitu"/>
    <w:rsid w:val="00FB1183"/>
  </w:style>
  <w:style w:type="character" w:styleId="Odwoanieprzypisudolnego">
    <w:name w:val="footnote reference"/>
    <w:basedOn w:val="Domylnaczcionkaakapitu"/>
    <w:semiHidden/>
    <w:rsid w:val="00FB1183"/>
    <w:rPr>
      <w:vertAlign w:val="superscript"/>
    </w:rPr>
  </w:style>
  <w:style w:type="paragraph" w:customStyle="1" w:styleId="Nag3wekstrony">
    <w:name w:val="Nag3ówek strony"/>
    <w:basedOn w:val="Normalny"/>
    <w:rsid w:val="0040635C"/>
    <w:pPr>
      <w:tabs>
        <w:tab w:val="center" w:pos="4536"/>
        <w:tab w:val="right" w:pos="9072"/>
      </w:tabs>
      <w:suppressAutoHyphens w:val="0"/>
      <w:autoSpaceDN w:val="0"/>
      <w:adjustRightInd w:val="0"/>
    </w:pPr>
    <w:rPr>
      <w:lang w:eastAsia="pl-PL"/>
    </w:rPr>
  </w:style>
  <w:style w:type="paragraph" w:styleId="Nagwekspisutreci">
    <w:name w:val="TOC Heading"/>
    <w:basedOn w:val="Nagwek1"/>
    <w:next w:val="Normalny"/>
    <w:uiPriority w:val="39"/>
    <w:semiHidden/>
    <w:unhideWhenUsed/>
    <w:qFormat/>
    <w:rsid w:val="00C7710B"/>
    <w:pPr>
      <w:suppressAutoHyphens w:val="0"/>
      <w:overflowPunct/>
      <w:autoSpaceDE/>
      <w:spacing w:before="480" w:line="276" w:lineRule="auto"/>
      <w:ind w:right="0"/>
      <w:textAlignment w:val="auto"/>
      <w:outlineLvl w:val="9"/>
    </w:pPr>
    <w:rPr>
      <w:rFonts w:asciiTheme="majorHAnsi" w:eastAsiaTheme="majorEastAsia" w:hAnsiTheme="majorHAnsi" w:cstheme="majorBidi"/>
      <w:bCs/>
      <w:caps w:val="0"/>
      <w:color w:val="365F91" w:themeColor="accent1" w:themeShade="BF"/>
      <w:sz w:val="28"/>
      <w:szCs w:val="28"/>
      <w:lang w:eastAsia="en-US"/>
    </w:rPr>
  </w:style>
  <w:style w:type="character" w:customStyle="1" w:styleId="highlight">
    <w:name w:val="highlight"/>
    <w:basedOn w:val="Domylnaczcionkaakapitu"/>
    <w:rsid w:val="00E53A9E"/>
  </w:style>
  <w:style w:type="character" w:customStyle="1" w:styleId="Styl3Znak">
    <w:name w:val="Styl 3 Znak"/>
    <w:link w:val="Styl3"/>
    <w:rsid w:val="006A775A"/>
    <w:rPr>
      <w:rFonts w:ascii="Times New Roman" w:eastAsia="Times New Roman" w:hAnsi="Times New Roman" w:cs="Times New Roman"/>
      <w:sz w:val="20"/>
      <w:szCs w:val="20"/>
      <w:lang w:eastAsia="ar-SA"/>
    </w:rPr>
  </w:style>
  <w:style w:type="paragraph" w:customStyle="1" w:styleId="Style6">
    <w:name w:val="Style6"/>
    <w:basedOn w:val="Normalny"/>
    <w:rsid w:val="001D47F7"/>
    <w:pPr>
      <w:widowControl w:val="0"/>
      <w:suppressAutoHyphens w:val="0"/>
      <w:overflowPunct/>
      <w:autoSpaceDN w:val="0"/>
      <w:adjustRightInd w:val="0"/>
      <w:textAlignment w:val="auto"/>
    </w:pPr>
    <w:rPr>
      <w:rFonts w:ascii="Arial Narrow" w:hAnsi="Arial Narrow"/>
      <w:sz w:val="24"/>
      <w:szCs w:val="24"/>
      <w:lang w:eastAsia="pl-PL"/>
    </w:rPr>
  </w:style>
  <w:style w:type="paragraph" w:customStyle="1" w:styleId="Style7">
    <w:name w:val="Style7"/>
    <w:basedOn w:val="Normalny"/>
    <w:rsid w:val="001D47F7"/>
    <w:pPr>
      <w:widowControl w:val="0"/>
      <w:suppressAutoHyphens w:val="0"/>
      <w:overflowPunct/>
      <w:autoSpaceDN w:val="0"/>
      <w:adjustRightInd w:val="0"/>
      <w:textAlignment w:val="auto"/>
    </w:pPr>
    <w:rPr>
      <w:rFonts w:ascii="Arial Narrow" w:hAnsi="Arial Narrow"/>
      <w:sz w:val="24"/>
      <w:szCs w:val="24"/>
      <w:lang w:eastAsia="pl-PL"/>
    </w:rPr>
  </w:style>
  <w:style w:type="character" w:customStyle="1" w:styleId="FontStyle22">
    <w:name w:val="Font Style22"/>
    <w:rsid w:val="001D47F7"/>
    <w:rPr>
      <w:rFonts w:ascii="Arial Narrow" w:hAnsi="Arial Narrow" w:cs="Arial Narrow"/>
      <w:b/>
      <w:bCs/>
      <w:sz w:val="18"/>
      <w:szCs w:val="18"/>
    </w:rPr>
  </w:style>
  <w:style w:type="paragraph" w:customStyle="1" w:styleId="Styl2">
    <w:name w:val="Styl2"/>
    <w:basedOn w:val="Normalny"/>
    <w:next w:val="Normalny"/>
    <w:autoRedefine/>
    <w:rsid w:val="00706FF6"/>
    <w:pPr>
      <w:numPr>
        <w:ilvl w:val="12"/>
      </w:numPr>
      <w:suppressAutoHyphens w:val="0"/>
      <w:overflowPunct/>
      <w:autoSpaceDE/>
      <w:ind w:left="142"/>
      <w:textAlignment w:val="auto"/>
    </w:pPr>
    <w:rPr>
      <w:b/>
      <w:i/>
      <w:sz w:val="22"/>
      <w:szCs w:val="22"/>
      <w:lang w:eastAsia="pl-PL"/>
    </w:rPr>
  </w:style>
  <w:style w:type="paragraph" w:customStyle="1" w:styleId="Styl1">
    <w:name w:val="Styl1"/>
    <w:basedOn w:val="Normalny"/>
    <w:rsid w:val="00706FF6"/>
    <w:pPr>
      <w:suppressAutoHyphens w:val="0"/>
      <w:overflowPunct/>
      <w:autoSpaceDE/>
      <w:spacing w:line="360" w:lineRule="auto"/>
      <w:textAlignment w:val="auto"/>
    </w:pPr>
    <w:rPr>
      <w:rFonts w:ascii="Arial" w:hAnsi="Arial"/>
      <w:b/>
      <w:sz w:val="22"/>
      <w:szCs w:val="21"/>
      <w:lang w:eastAsia="pl-PL"/>
    </w:rPr>
  </w:style>
  <w:style w:type="paragraph" w:customStyle="1" w:styleId="Styl30">
    <w:name w:val="Styl3"/>
    <w:basedOn w:val="Nagwek1"/>
    <w:autoRedefine/>
    <w:rsid w:val="00706FF6"/>
    <w:pPr>
      <w:overflowPunct/>
      <w:autoSpaceDE/>
      <w:spacing w:before="120" w:after="120" w:line="360" w:lineRule="auto"/>
      <w:ind w:right="0"/>
      <w:textAlignment w:val="auto"/>
    </w:pPr>
    <w:rPr>
      <w:rFonts w:ascii="Times New Roman" w:hAnsi="Times New Roman"/>
      <w:color w:val="FF0000"/>
      <w:kern w:val="28"/>
      <w:sz w:val="22"/>
      <w:szCs w:val="21"/>
      <w:lang w:eastAsia="pl-PL"/>
    </w:rPr>
  </w:style>
  <w:style w:type="paragraph" w:customStyle="1" w:styleId="Default">
    <w:name w:val="Default"/>
    <w:rsid w:val="00706FF6"/>
    <w:pPr>
      <w:autoSpaceDE w:val="0"/>
      <w:autoSpaceDN w:val="0"/>
      <w:adjustRightInd w:val="0"/>
    </w:pPr>
    <w:rPr>
      <w:rFonts w:ascii="Times New Roman" w:eastAsia="Times New Roman" w:hAnsi="Times New Roman" w:cs="Times New Roman"/>
      <w:color w:val="000000"/>
      <w:sz w:val="24"/>
      <w:szCs w:val="24"/>
      <w:lang w:eastAsia="pl-PL"/>
    </w:rPr>
  </w:style>
  <w:style w:type="paragraph" w:customStyle="1" w:styleId="Standardowy1">
    <w:name w:val="Standardowy1"/>
    <w:rsid w:val="00706FF6"/>
    <w:pPr>
      <w:overflowPunct w:val="0"/>
      <w:autoSpaceDE w:val="0"/>
      <w:autoSpaceDN w:val="0"/>
      <w:adjustRightInd w:val="0"/>
      <w:textAlignment w:val="baseline"/>
    </w:pPr>
    <w:rPr>
      <w:rFonts w:ascii="Times New Roman" w:eastAsia="Times New Roman" w:hAnsi="Times New Roman" w:cs="Times New Roman"/>
      <w:sz w:val="20"/>
      <w:szCs w:val="20"/>
      <w:lang w:eastAsia="pl-PL"/>
    </w:rPr>
  </w:style>
  <w:style w:type="paragraph" w:customStyle="1" w:styleId="BodySingle">
    <w:name w:val="Body Single"/>
    <w:rsid w:val="00706FF6"/>
    <w:pPr>
      <w:keepLines/>
      <w:overflowPunct w:val="0"/>
      <w:autoSpaceDE w:val="0"/>
      <w:autoSpaceDN w:val="0"/>
      <w:adjustRightInd w:val="0"/>
      <w:spacing w:before="43" w:after="100"/>
      <w:ind w:left="686" w:hanging="686"/>
      <w:textAlignment w:val="baseline"/>
    </w:pPr>
    <w:rPr>
      <w:rFonts w:ascii="Times New Roman" w:eastAsia="Times New Roman" w:hAnsi="Times New Roman" w:cs="Times New Roman"/>
      <w:color w:val="000000"/>
      <w:sz w:val="24"/>
      <w:szCs w:val="20"/>
      <w:lang w:eastAsia="pl-PL"/>
    </w:rPr>
  </w:style>
  <w:style w:type="paragraph" w:customStyle="1" w:styleId="Nagwekstrony">
    <w:name w:val="Nag³ówek strony"/>
    <w:basedOn w:val="Standardowy1"/>
    <w:rsid w:val="00706FF6"/>
    <w:pPr>
      <w:tabs>
        <w:tab w:val="center" w:pos="4536"/>
        <w:tab w:val="right" w:pos="9072"/>
      </w:tabs>
    </w:pPr>
  </w:style>
  <w:style w:type="paragraph" w:customStyle="1" w:styleId="TableText">
    <w:name w:val="Table Text"/>
    <w:rsid w:val="00706FF6"/>
    <w:pPr>
      <w:overflowPunct w:val="0"/>
      <w:autoSpaceDE w:val="0"/>
      <w:autoSpaceDN w:val="0"/>
      <w:adjustRightInd w:val="0"/>
      <w:textAlignment w:val="baseline"/>
    </w:pPr>
    <w:rPr>
      <w:rFonts w:ascii="Times New Roman" w:eastAsia="Times New Roman" w:hAnsi="Times New Roman" w:cs="Times New Roman"/>
      <w:color w:val="000000"/>
      <w:sz w:val="24"/>
      <w:szCs w:val="20"/>
      <w:lang w:eastAsia="pl-PL"/>
    </w:rPr>
  </w:style>
  <w:style w:type="paragraph" w:customStyle="1" w:styleId="Bullet2">
    <w:name w:val="Bullet2"/>
    <w:basedOn w:val="Bullet"/>
    <w:rsid w:val="00706FF6"/>
    <w:pPr>
      <w:ind w:left="1304" w:hanging="510"/>
    </w:pPr>
    <w:rPr>
      <w:b w:val="0"/>
    </w:rPr>
  </w:style>
  <w:style w:type="paragraph" w:customStyle="1" w:styleId="Bullet3">
    <w:name w:val="Bullet3"/>
    <w:basedOn w:val="Bullet2"/>
    <w:rsid w:val="00706FF6"/>
    <w:pPr>
      <w:ind w:left="1701"/>
    </w:pPr>
  </w:style>
  <w:style w:type="paragraph" w:customStyle="1" w:styleId="Bullet0">
    <w:name w:val="Bullet0"/>
    <w:basedOn w:val="Bullet"/>
    <w:rsid w:val="00706FF6"/>
    <w:pPr>
      <w:tabs>
        <w:tab w:val="center" w:pos="4513"/>
      </w:tabs>
      <w:suppressAutoHyphens/>
    </w:pPr>
    <w:rPr>
      <w:b w:val="0"/>
    </w:rPr>
  </w:style>
  <w:style w:type="paragraph" w:customStyle="1" w:styleId="BULLET4">
    <w:name w:val="BULLET"/>
    <w:basedOn w:val="Bullet0"/>
    <w:rsid w:val="00706FF6"/>
    <w:pPr>
      <w:ind w:left="0" w:firstLine="0"/>
    </w:pPr>
  </w:style>
  <w:style w:type="paragraph" w:customStyle="1" w:styleId="Tekstpodstawowy22">
    <w:name w:val="Tekst podstawowy 22"/>
    <w:basedOn w:val="Standardowy1"/>
    <w:rsid w:val="00706FF6"/>
    <w:pPr>
      <w:jc w:val="center"/>
    </w:pPr>
    <w:rPr>
      <w:sz w:val="22"/>
    </w:rPr>
  </w:style>
  <w:style w:type="character" w:customStyle="1" w:styleId="FontStyle41">
    <w:name w:val="Font Style41"/>
    <w:uiPriority w:val="99"/>
    <w:rsid w:val="00706FF6"/>
    <w:rPr>
      <w:rFonts w:ascii="Times New Roman" w:hAnsi="Times New Roman" w:cs="Times New Roman"/>
      <w:i/>
      <w:iCs/>
      <w:sz w:val="16"/>
      <w:szCs w:val="16"/>
    </w:rPr>
  </w:style>
  <w:style w:type="paragraph" w:customStyle="1" w:styleId="Tekstpodstawowywcity32">
    <w:name w:val="Tekst podstawowy wcięty 32"/>
    <w:basedOn w:val="Normalny"/>
    <w:rsid w:val="00247C48"/>
    <w:pPr>
      <w:tabs>
        <w:tab w:val="left" w:pos="964"/>
      </w:tabs>
      <w:suppressAutoHyphens w:val="0"/>
      <w:autoSpaceDN w:val="0"/>
      <w:adjustRightInd w:val="0"/>
      <w:spacing w:after="120"/>
      <w:ind w:left="964" w:hanging="964"/>
    </w:pPr>
    <w:rPr>
      <w:lang w:eastAsia="pl-PL"/>
    </w:rPr>
  </w:style>
  <w:style w:type="character" w:customStyle="1" w:styleId="fontstyle31">
    <w:name w:val="fontstyle31"/>
    <w:basedOn w:val="Domylnaczcionkaakapitu"/>
    <w:rsid w:val="0096676C"/>
    <w:rPr>
      <w:rFonts w:ascii="Times-Roman" w:hAnsi="Times-Roman" w:hint="default"/>
      <w:b w:val="0"/>
      <w:bCs w:val="0"/>
      <w:i w:val="0"/>
      <w:iCs w:val="0"/>
      <w:color w:val="000000"/>
      <w:sz w:val="20"/>
      <w:szCs w:val="20"/>
    </w:rPr>
  </w:style>
  <w:style w:type="character" w:customStyle="1" w:styleId="fontstyle410">
    <w:name w:val="fontstyle41"/>
    <w:basedOn w:val="Domylnaczcionkaakapitu"/>
    <w:rsid w:val="0096676C"/>
    <w:rPr>
      <w:rFonts w:ascii="TimesNewRoman" w:hAnsi="TimesNewRoman" w:hint="default"/>
      <w:b w:val="0"/>
      <w:bCs w:val="0"/>
      <w:i w:val="0"/>
      <w:iCs w:val="0"/>
      <w:color w:val="000000"/>
      <w:sz w:val="20"/>
      <w:szCs w:val="20"/>
    </w:rPr>
  </w:style>
  <w:style w:type="character" w:customStyle="1" w:styleId="fontstyle51">
    <w:name w:val="fontstyle51"/>
    <w:basedOn w:val="Domylnaczcionkaakapitu"/>
    <w:rsid w:val="0096676C"/>
    <w:rPr>
      <w:rFonts w:ascii="TimesNewRoman" w:hAnsi="TimesNewRoman" w:hint="default"/>
      <w:b w:val="0"/>
      <w:bCs w:val="0"/>
      <w:i w:val="0"/>
      <w:iCs w:val="0"/>
      <w:color w:val="000000"/>
      <w:sz w:val="20"/>
      <w:szCs w:val="20"/>
    </w:rPr>
  </w:style>
  <w:style w:type="character" w:customStyle="1" w:styleId="fontstyle61">
    <w:name w:val="fontstyle61"/>
    <w:basedOn w:val="Domylnaczcionkaakapitu"/>
    <w:rsid w:val="0096676C"/>
    <w:rPr>
      <w:rFonts w:ascii="Symbol" w:hAnsi="Symbol" w:hint="default"/>
      <w:b w:val="0"/>
      <w:bCs w:val="0"/>
      <w:i w:val="0"/>
      <w:iCs w:val="0"/>
      <w:color w:val="000000"/>
      <w:sz w:val="20"/>
      <w:szCs w:val="20"/>
    </w:rPr>
  </w:style>
  <w:style w:type="character" w:customStyle="1" w:styleId="fontstyle11">
    <w:name w:val="fontstyle11"/>
    <w:basedOn w:val="Domylnaczcionkaakapitu"/>
    <w:rsid w:val="0096676C"/>
    <w:rPr>
      <w:rFonts w:ascii="TimesNewRoman" w:hAnsi="TimesNewRoman" w:hint="default"/>
      <w:b w:val="0"/>
      <w:bCs w:val="0"/>
      <w:i w:val="0"/>
      <w:iCs w:val="0"/>
      <w:color w:val="000000"/>
      <w:sz w:val="20"/>
      <w:szCs w:val="20"/>
    </w:rPr>
  </w:style>
  <w:style w:type="character" w:customStyle="1" w:styleId="fontstyle710">
    <w:name w:val="fontstyle71"/>
    <w:basedOn w:val="Domylnaczcionkaakapitu"/>
    <w:rsid w:val="00A8729C"/>
    <w:rPr>
      <w:rFonts w:ascii="TimesNewRoman" w:hAnsi="TimesNewRoman" w:hint="default"/>
      <w:b/>
      <w:bCs/>
      <w:i/>
      <w:iCs/>
      <w:color w:val="000000"/>
      <w:sz w:val="20"/>
      <w:szCs w:val="20"/>
    </w:rPr>
  </w:style>
  <w:style w:type="character" w:customStyle="1" w:styleId="fontstyle81">
    <w:name w:val="fontstyle81"/>
    <w:basedOn w:val="Domylnaczcionkaakapitu"/>
    <w:rsid w:val="00A8729C"/>
    <w:rPr>
      <w:rFonts w:ascii="TimesNewRoman" w:hAnsi="TimesNewRoman" w:hint="default"/>
      <w:b w:val="0"/>
      <w:bCs w:val="0"/>
      <w:i/>
      <w:iCs/>
      <w:color w:val="000000"/>
      <w:sz w:val="20"/>
      <w:szCs w:val="20"/>
    </w:rPr>
  </w:style>
  <w:style w:type="paragraph" w:customStyle="1" w:styleId="Style20">
    <w:name w:val="Style20"/>
    <w:basedOn w:val="Normalny"/>
    <w:uiPriority w:val="99"/>
    <w:rsid w:val="00C63894"/>
    <w:pPr>
      <w:widowControl w:val="0"/>
      <w:suppressAutoHyphens w:val="0"/>
      <w:overflowPunct/>
      <w:autoSpaceDN w:val="0"/>
      <w:adjustRightInd w:val="0"/>
      <w:ind w:left="0"/>
      <w:textAlignment w:val="auto"/>
    </w:pPr>
    <w:rPr>
      <w:rFonts w:ascii="Times New Roman" w:hAnsi="Times New Roman"/>
      <w:sz w:val="24"/>
      <w:szCs w:val="24"/>
      <w:lang w:eastAsia="pl-PL"/>
    </w:rPr>
  </w:style>
  <w:style w:type="paragraph" w:customStyle="1" w:styleId="Normy4">
    <w:name w:val="Normy4"/>
    <w:basedOn w:val="Normalny"/>
    <w:rsid w:val="00C63894"/>
    <w:pPr>
      <w:tabs>
        <w:tab w:val="left" w:pos="2268"/>
        <w:tab w:val="left" w:pos="2552"/>
        <w:tab w:val="left" w:pos="3402"/>
        <w:tab w:val="left" w:pos="6804"/>
        <w:tab w:val="left" w:pos="7655"/>
        <w:tab w:val="left" w:pos="8505"/>
      </w:tabs>
      <w:suppressAutoHyphens w:val="0"/>
      <w:overflowPunct/>
      <w:autoSpaceDE/>
      <w:spacing w:after="180"/>
      <w:ind w:left="2268" w:hanging="2268"/>
      <w:textAlignment w:val="auto"/>
    </w:pPr>
    <w:rPr>
      <w:rFonts w:ascii="Times New Roman" w:hAnsi="Times New Roman"/>
      <w:sz w:val="24"/>
      <w:szCs w:val="24"/>
      <w:lang w:eastAsia="pl-PL"/>
    </w:rPr>
  </w:style>
  <w:style w:type="paragraph" w:customStyle="1" w:styleId="Standardowy2">
    <w:name w:val="Standardowy2"/>
    <w:rsid w:val="0012577E"/>
    <w:pPr>
      <w:overflowPunct w:val="0"/>
      <w:autoSpaceDE w:val="0"/>
      <w:autoSpaceDN w:val="0"/>
      <w:adjustRightInd w:val="0"/>
      <w:textAlignment w:val="baseline"/>
    </w:pPr>
    <w:rPr>
      <w:rFonts w:ascii="Times New Roman" w:eastAsia="Times New Roman" w:hAnsi="Times New Roman" w:cs="Times New Roman"/>
      <w:sz w:val="20"/>
      <w:szCs w:val="20"/>
      <w:lang w:eastAsia="pl-PL"/>
    </w:rPr>
  </w:style>
  <w:style w:type="paragraph" w:customStyle="1" w:styleId="Tekstpodstawowy23">
    <w:name w:val="Tekst podstawowy 23"/>
    <w:basedOn w:val="Standardowy2"/>
    <w:rsid w:val="0012577E"/>
    <w:pPr>
      <w:jc w:val="center"/>
    </w:pPr>
    <w:rPr>
      <w:sz w:val="22"/>
    </w:rPr>
  </w:style>
  <w:style w:type="character" w:customStyle="1" w:styleId="FontStyle302">
    <w:name w:val="Font Style302"/>
    <w:basedOn w:val="Domylnaczcionkaakapitu"/>
    <w:uiPriority w:val="99"/>
    <w:rsid w:val="00A81AAA"/>
    <w:rPr>
      <w:rFonts w:ascii="Arial" w:hAnsi="Arial" w:cs="Arial"/>
      <w:b/>
      <w:bCs/>
      <w:sz w:val="18"/>
      <w:szCs w:val="18"/>
    </w:rPr>
  </w:style>
  <w:style w:type="character" w:customStyle="1" w:styleId="FontStyle303">
    <w:name w:val="Font Style303"/>
    <w:basedOn w:val="Domylnaczcionkaakapitu"/>
    <w:uiPriority w:val="99"/>
    <w:rsid w:val="00A81AAA"/>
    <w:rPr>
      <w:rFonts w:ascii="Arial" w:hAnsi="Arial" w:cs="Arial"/>
      <w:sz w:val="18"/>
      <w:szCs w:val="18"/>
    </w:rPr>
  </w:style>
  <w:style w:type="paragraph" w:styleId="Bezodstpw">
    <w:name w:val="No Spacing"/>
    <w:uiPriority w:val="1"/>
    <w:qFormat/>
    <w:rsid w:val="00BA7522"/>
    <w:pPr>
      <w:suppressAutoHyphens/>
      <w:overflowPunct w:val="0"/>
      <w:autoSpaceDE w:val="0"/>
      <w:ind w:left="142"/>
      <w:textAlignment w:val="baseline"/>
    </w:pPr>
    <w:rPr>
      <w:rFonts w:ascii="Verdana" w:eastAsia="Times New Roman" w:hAnsi="Verdana" w:cs="Times New Roman"/>
      <w:sz w:val="14"/>
      <w:szCs w:val="20"/>
      <w:lang w:eastAsia="ar-SA"/>
    </w:rPr>
  </w:style>
  <w:style w:type="paragraph" w:customStyle="1" w:styleId="normal">
    <w:name w:val="normal"/>
    <w:rsid w:val="00413561"/>
    <w:pPr>
      <w:spacing w:line="276" w:lineRule="auto"/>
    </w:pPr>
    <w:rPr>
      <w:rFonts w:ascii="Arial" w:eastAsia="Arial" w:hAnsi="Arial" w:cs="Arial"/>
      <w:lang w:eastAsia="pl-PL"/>
    </w:rPr>
  </w:style>
  <w:style w:type="paragraph" w:customStyle="1" w:styleId="Style40">
    <w:name w:val="Style40"/>
    <w:basedOn w:val="Normalny"/>
    <w:uiPriority w:val="99"/>
    <w:rsid w:val="005D7901"/>
    <w:pPr>
      <w:widowControl w:val="0"/>
      <w:suppressAutoHyphens w:val="0"/>
      <w:overflowPunct/>
      <w:autoSpaceDN w:val="0"/>
      <w:adjustRightInd w:val="0"/>
      <w:spacing w:line="235" w:lineRule="exact"/>
      <w:ind w:left="0" w:firstLine="715"/>
      <w:textAlignment w:val="auto"/>
    </w:pPr>
    <w:rPr>
      <w:rFonts w:ascii="Times New Roman" w:hAnsi="Times New Roman"/>
      <w:sz w:val="24"/>
      <w:szCs w:val="24"/>
      <w:lang w:eastAsia="pl-PL"/>
    </w:rPr>
  </w:style>
  <w:style w:type="paragraph" w:customStyle="1" w:styleId="Style35">
    <w:name w:val="Style35"/>
    <w:basedOn w:val="Normalny"/>
    <w:uiPriority w:val="99"/>
    <w:rsid w:val="005D7901"/>
    <w:pPr>
      <w:widowControl w:val="0"/>
      <w:suppressAutoHyphens w:val="0"/>
      <w:overflowPunct/>
      <w:autoSpaceDN w:val="0"/>
      <w:adjustRightInd w:val="0"/>
      <w:spacing w:line="231" w:lineRule="exact"/>
      <w:ind w:left="0" w:firstLine="586"/>
      <w:textAlignment w:val="auto"/>
    </w:pPr>
    <w:rPr>
      <w:rFonts w:ascii="Times New Roman" w:hAnsi="Times New Roman"/>
      <w:sz w:val="24"/>
      <w:szCs w:val="24"/>
      <w:lang w:eastAsia="pl-PL"/>
    </w:rPr>
  </w:style>
  <w:style w:type="character" w:customStyle="1" w:styleId="Teksttreci20">
    <w:name w:val="Tekst treści (2)"/>
    <w:basedOn w:val="Teksttreci2"/>
    <w:uiPriority w:val="99"/>
    <w:rsid w:val="00B72FC5"/>
  </w:style>
  <w:style w:type="paragraph" w:customStyle="1" w:styleId="Tekstpodstawowy24">
    <w:name w:val="Tekst podstawowy 24"/>
    <w:basedOn w:val="Normalny"/>
    <w:rsid w:val="0079202D"/>
    <w:pPr>
      <w:suppressAutoHyphens w:val="0"/>
      <w:autoSpaceDN w:val="0"/>
      <w:adjustRightInd w:val="0"/>
      <w:ind w:left="360" w:right="0"/>
      <w:jc w:val="both"/>
    </w:pPr>
    <w:rPr>
      <w:rFonts w:ascii="Times New Roman" w:hAnsi="Times New Roman"/>
      <w:sz w:val="20"/>
      <w:lang w:eastAsia="ko-KR"/>
    </w:rPr>
  </w:style>
  <w:style w:type="paragraph" w:customStyle="1" w:styleId="Tekstpodstawowy32">
    <w:name w:val="Tekst podstawowy 32"/>
    <w:basedOn w:val="Normalny"/>
    <w:rsid w:val="0079202D"/>
    <w:pPr>
      <w:widowControl w:val="0"/>
      <w:suppressAutoHyphens w:val="0"/>
      <w:autoSpaceDN w:val="0"/>
      <w:adjustRightInd w:val="0"/>
      <w:ind w:left="0" w:right="0"/>
      <w:jc w:val="both"/>
    </w:pPr>
    <w:rPr>
      <w:rFonts w:ascii="Times New Roman" w:hAnsi="Times New Roman"/>
      <w:sz w:val="24"/>
      <w:lang w:eastAsia="pl-PL"/>
    </w:rPr>
  </w:style>
  <w:style w:type="paragraph" w:customStyle="1" w:styleId="Tekstpodstawowywcity33">
    <w:name w:val="Tekst podstawowy wcięty 33"/>
    <w:basedOn w:val="Normalny"/>
    <w:rsid w:val="0079202D"/>
    <w:pPr>
      <w:widowControl w:val="0"/>
      <w:suppressAutoHyphens w:val="0"/>
      <w:autoSpaceDN w:val="0"/>
      <w:adjustRightInd w:val="0"/>
      <w:ind w:left="709" w:right="0"/>
      <w:jc w:val="both"/>
    </w:pPr>
    <w:rPr>
      <w:rFonts w:ascii="Arial" w:hAnsi="Arial"/>
      <w:sz w:val="24"/>
      <w:lang w:eastAsia="pl-PL"/>
    </w:rPr>
  </w:style>
  <w:style w:type="character" w:customStyle="1" w:styleId="markedcontent">
    <w:name w:val="markedcontent"/>
    <w:basedOn w:val="Domylnaczcionkaakapitu"/>
    <w:rsid w:val="00B97523"/>
  </w:style>
</w:styles>
</file>

<file path=word/webSettings.xml><?xml version="1.0" encoding="utf-8"?>
<w:webSettings xmlns:r="http://schemas.openxmlformats.org/officeDocument/2006/relationships" xmlns:w="http://schemas.openxmlformats.org/wordprocessingml/2006/main">
  <w:divs>
    <w:div w:id="86343585">
      <w:bodyDiv w:val="1"/>
      <w:marLeft w:val="0"/>
      <w:marRight w:val="0"/>
      <w:marTop w:val="0"/>
      <w:marBottom w:val="0"/>
      <w:divBdr>
        <w:top w:val="none" w:sz="0" w:space="0" w:color="auto"/>
        <w:left w:val="none" w:sz="0" w:space="0" w:color="auto"/>
        <w:bottom w:val="none" w:sz="0" w:space="0" w:color="auto"/>
        <w:right w:val="none" w:sz="0" w:space="0" w:color="auto"/>
      </w:divBdr>
    </w:div>
    <w:div w:id="546068536">
      <w:bodyDiv w:val="1"/>
      <w:marLeft w:val="0"/>
      <w:marRight w:val="0"/>
      <w:marTop w:val="0"/>
      <w:marBottom w:val="0"/>
      <w:divBdr>
        <w:top w:val="none" w:sz="0" w:space="0" w:color="auto"/>
        <w:left w:val="none" w:sz="0" w:space="0" w:color="auto"/>
        <w:bottom w:val="none" w:sz="0" w:space="0" w:color="auto"/>
        <w:right w:val="none" w:sz="0" w:space="0" w:color="auto"/>
      </w:divBdr>
    </w:div>
    <w:div w:id="586967102">
      <w:bodyDiv w:val="1"/>
      <w:marLeft w:val="0"/>
      <w:marRight w:val="0"/>
      <w:marTop w:val="0"/>
      <w:marBottom w:val="0"/>
      <w:divBdr>
        <w:top w:val="none" w:sz="0" w:space="0" w:color="auto"/>
        <w:left w:val="none" w:sz="0" w:space="0" w:color="auto"/>
        <w:bottom w:val="none" w:sz="0" w:space="0" w:color="auto"/>
        <w:right w:val="none" w:sz="0" w:space="0" w:color="auto"/>
      </w:divBdr>
    </w:div>
    <w:div w:id="600451020">
      <w:bodyDiv w:val="1"/>
      <w:marLeft w:val="0"/>
      <w:marRight w:val="0"/>
      <w:marTop w:val="0"/>
      <w:marBottom w:val="0"/>
      <w:divBdr>
        <w:top w:val="none" w:sz="0" w:space="0" w:color="auto"/>
        <w:left w:val="none" w:sz="0" w:space="0" w:color="auto"/>
        <w:bottom w:val="none" w:sz="0" w:space="0" w:color="auto"/>
        <w:right w:val="none" w:sz="0" w:space="0" w:color="auto"/>
      </w:divBdr>
    </w:div>
    <w:div w:id="839661889">
      <w:bodyDiv w:val="1"/>
      <w:marLeft w:val="0"/>
      <w:marRight w:val="0"/>
      <w:marTop w:val="0"/>
      <w:marBottom w:val="0"/>
      <w:divBdr>
        <w:top w:val="none" w:sz="0" w:space="0" w:color="auto"/>
        <w:left w:val="none" w:sz="0" w:space="0" w:color="auto"/>
        <w:bottom w:val="none" w:sz="0" w:space="0" w:color="auto"/>
        <w:right w:val="none" w:sz="0" w:space="0" w:color="auto"/>
      </w:divBdr>
    </w:div>
    <w:div w:id="965163204">
      <w:bodyDiv w:val="1"/>
      <w:marLeft w:val="0"/>
      <w:marRight w:val="0"/>
      <w:marTop w:val="0"/>
      <w:marBottom w:val="0"/>
      <w:divBdr>
        <w:top w:val="none" w:sz="0" w:space="0" w:color="auto"/>
        <w:left w:val="none" w:sz="0" w:space="0" w:color="auto"/>
        <w:bottom w:val="none" w:sz="0" w:space="0" w:color="auto"/>
        <w:right w:val="none" w:sz="0" w:space="0" w:color="auto"/>
      </w:divBdr>
    </w:div>
    <w:div w:id="1047950245">
      <w:bodyDiv w:val="1"/>
      <w:marLeft w:val="0"/>
      <w:marRight w:val="0"/>
      <w:marTop w:val="0"/>
      <w:marBottom w:val="0"/>
      <w:divBdr>
        <w:top w:val="none" w:sz="0" w:space="0" w:color="auto"/>
        <w:left w:val="none" w:sz="0" w:space="0" w:color="auto"/>
        <w:bottom w:val="none" w:sz="0" w:space="0" w:color="auto"/>
        <w:right w:val="none" w:sz="0" w:space="0" w:color="auto"/>
      </w:divBdr>
    </w:div>
    <w:div w:id="1080635352">
      <w:bodyDiv w:val="1"/>
      <w:marLeft w:val="0"/>
      <w:marRight w:val="0"/>
      <w:marTop w:val="0"/>
      <w:marBottom w:val="0"/>
      <w:divBdr>
        <w:top w:val="none" w:sz="0" w:space="0" w:color="auto"/>
        <w:left w:val="none" w:sz="0" w:space="0" w:color="auto"/>
        <w:bottom w:val="none" w:sz="0" w:space="0" w:color="auto"/>
        <w:right w:val="none" w:sz="0" w:space="0" w:color="auto"/>
      </w:divBdr>
    </w:div>
    <w:div w:id="1175265822">
      <w:bodyDiv w:val="1"/>
      <w:marLeft w:val="0"/>
      <w:marRight w:val="0"/>
      <w:marTop w:val="0"/>
      <w:marBottom w:val="0"/>
      <w:divBdr>
        <w:top w:val="none" w:sz="0" w:space="0" w:color="auto"/>
        <w:left w:val="none" w:sz="0" w:space="0" w:color="auto"/>
        <w:bottom w:val="none" w:sz="0" w:space="0" w:color="auto"/>
        <w:right w:val="none" w:sz="0" w:space="0" w:color="auto"/>
      </w:divBdr>
    </w:div>
    <w:div w:id="1209300601">
      <w:bodyDiv w:val="1"/>
      <w:marLeft w:val="0"/>
      <w:marRight w:val="0"/>
      <w:marTop w:val="0"/>
      <w:marBottom w:val="0"/>
      <w:divBdr>
        <w:top w:val="none" w:sz="0" w:space="0" w:color="auto"/>
        <w:left w:val="none" w:sz="0" w:space="0" w:color="auto"/>
        <w:bottom w:val="none" w:sz="0" w:space="0" w:color="auto"/>
        <w:right w:val="none" w:sz="0" w:space="0" w:color="auto"/>
      </w:divBdr>
    </w:div>
    <w:div w:id="1244951539">
      <w:bodyDiv w:val="1"/>
      <w:marLeft w:val="0"/>
      <w:marRight w:val="0"/>
      <w:marTop w:val="0"/>
      <w:marBottom w:val="0"/>
      <w:divBdr>
        <w:top w:val="none" w:sz="0" w:space="0" w:color="auto"/>
        <w:left w:val="none" w:sz="0" w:space="0" w:color="auto"/>
        <w:bottom w:val="none" w:sz="0" w:space="0" w:color="auto"/>
        <w:right w:val="none" w:sz="0" w:space="0" w:color="auto"/>
      </w:divBdr>
    </w:div>
    <w:div w:id="1371228330">
      <w:bodyDiv w:val="1"/>
      <w:marLeft w:val="0"/>
      <w:marRight w:val="0"/>
      <w:marTop w:val="0"/>
      <w:marBottom w:val="0"/>
      <w:divBdr>
        <w:top w:val="none" w:sz="0" w:space="0" w:color="auto"/>
        <w:left w:val="none" w:sz="0" w:space="0" w:color="auto"/>
        <w:bottom w:val="none" w:sz="0" w:space="0" w:color="auto"/>
        <w:right w:val="none" w:sz="0" w:space="0" w:color="auto"/>
      </w:divBdr>
    </w:div>
    <w:div w:id="1510749890">
      <w:bodyDiv w:val="1"/>
      <w:marLeft w:val="0"/>
      <w:marRight w:val="0"/>
      <w:marTop w:val="0"/>
      <w:marBottom w:val="0"/>
      <w:divBdr>
        <w:top w:val="none" w:sz="0" w:space="0" w:color="auto"/>
        <w:left w:val="none" w:sz="0" w:space="0" w:color="auto"/>
        <w:bottom w:val="none" w:sz="0" w:space="0" w:color="auto"/>
        <w:right w:val="none" w:sz="0" w:space="0" w:color="auto"/>
      </w:divBdr>
    </w:div>
    <w:div w:id="1664698630">
      <w:bodyDiv w:val="1"/>
      <w:marLeft w:val="0"/>
      <w:marRight w:val="0"/>
      <w:marTop w:val="0"/>
      <w:marBottom w:val="0"/>
      <w:divBdr>
        <w:top w:val="none" w:sz="0" w:space="0" w:color="auto"/>
        <w:left w:val="none" w:sz="0" w:space="0" w:color="auto"/>
        <w:bottom w:val="none" w:sz="0" w:space="0" w:color="auto"/>
        <w:right w:val="none" w:sz="0" w:space="0" w:color="auto"/>
      </w:divBdr>
    </w:div>
    <w:div w:id="1689138750">
      <w:bodyDiv w:val="1"/>
      <w:marLeft w:val="0"/>
      <w:marRight w:val="0"/>
      <w:marTop w:val="0"/>
      <w:marBottom w:val="0"/>
      <w:divBdr>
        <w:top w:val="none" w:sz="0" w:space="0" w:color="auto"/>
        <w:left w:val="none" w:sz="0" w:space="0" w:color="auto"/>
        <w:bottom w:val="none" w:sz="0" w:space="0" w:color="auto"/>
        <w:right w:val="none" w:sz="0" w:space="0" w:color="auto"/>
      </w:divBdr>
    </w:div>
    <w:div w:id="1747603194">
      <w:bodyDiv w:val="1"/>
      <w:marLeft w:val="0"/>
      <w:marRight w:val="0"/>
      <w:marTop w:val="0"/>
      <w:marBottom w:val="0"/>
      <w:divBdr>
        <w:top w:val="none" w:sz="0" w:space="0" w:color="auto"/>
        <w:left w:val="none" w:sz="0" w:space="0" w:color="auto"/>
        <w:bottom w:val="none" w:sz="0" w:space="0" w:color="auto"/>
        <w:right w:val="none" w:sz="0" w:space="0" w:color="auto"/>
      </w:divBdr>
    </w:div>
    <w:div w:id="1753775385">
      <w:bodyDiv w:val="1"/>
      <w:marLeft w:val="0"/>
      <w:marRight w:val="0"/>
      <w:marTop w:val="0"/>
      <w:marBottom w:val="0"/>
      <w:divBdr>
        <w:top w:val="none" w:sz="0" w:space="0" w:color="auto"/>
        <w:left w:val="none" w:sz="0" w:space="0" w:color="auto"/>
        <w:bottom w:val="none" w:sz="0" w:space="0" w:color="auto"/>
        <w:right w:val="none" w:sz="0" w:space="0" w:color="auto"/>
      </w:divBdr>
    </w:div>
    <w:div w:id="1819373038">
      <w:bodyDiv w:val="1"/>
      <w:marLeft w:val="0"/>
      <w:marRight w:val="0"/>
      <w:marTop w:val="0"/>
      <w:marBottom w:val="0"/>
      <w:divBdr>
        <w:top w:val="none" w:sz="0" w:space="0" w:color="auto"/>
        <w:left w:val="none" w:sz="0" w:space="0" w:color="auto"/>
        <w:bottom w:val="none" w:sz="0" w:space="0" w:color="auto"/>
        <w:right w:val="none" w:sz="0" w:space="0" w:color="auto"/>
      </w:divBdr>
    </w:div>
    <w:div w:id="1949728147">
      <w:bodyDiv w:val="1"/>
      <w:marLeft w:val="0"/>
      <w:marRight w:val="0"/>
      <w:marTop w:val="0"/>
      <w:marBottom w:val="0"/>
      <w:divBdr>
        <w:top w:val="none" w:sz="0" w:space="0" w:color="auto"/>
        <w:left w:val="none" w:sz="0" w:space="0" w:color="auto"/>
        <w:bottom w:val="none" w:sz="0" w:space="0" w:color="auto"/>
        <w:right w:val="none" w:sz="0" w:space="0" w:color="auto"/>
      </w:divBdr>
    </w:div>
    <w:div w:id="1956136871">
      <w:bodyDiv w:val="1"/>
      <w:marLeft w:val="0"/>
      <w:marRight w:val="0"/>
      <w:marTop w:val="0"/>
      <w:marBottom w:val="0"/>
      <w:divBdr>
        <w:top w:val="none" w:sz="0" w:space="0" w:color="auto"/>
        <w:left w:val="none" w:sz="0" w:space="0" w:color="auto"/>
        <w:bottom w:val="none" w:sz="0" w:space="0" w:color="auto"/>
        <w:right w:val="none" w:sz="0" w:space="0" w:color="auto"/>
      </w:divBdr>
    </w:div>
    <w:div w:id="201818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header" Target="header18.xml"/><Relationship Id="rId50" Type="http://schemas.openxmlformats.org/officeDocument/2006/relationships/header" Target="header2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7.png"/><Relationship Id="rId38" Type="http://schemas.openxmlformats.org/officeDocument/2006/relationships/image" Target="media/image12.jpeg"/><Relationship Id="rId46" Type="http://schemas.openxmlformats.org/officeDocument/2006/relationships/header" Target="header17.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2.png"/><Relationship Id="rId29" Type="http://schemas.openxmlformats.org/officeDocument/2006/relationships/header" Target="header13.xml"/><Relationship Id="rId41"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image" Target="media/image6.png"/><Relationship Id="rId37" Type="http://schemas.openxmlformats.org/officeDocument/2006/relationships/image" Target="media/image11.jpeg"/><Relationship Id="rId40" Type="http://schemas.openxmlformats.org/officeDocument/2006/relationships/image" Target="media/image14.png"/><Relationship Id="rId45" Type="http://schemas.openxmlformats.org/officeDocument/2006/relationships/header" Target="header16.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image" Target="media/image4.png"/><Relationship Id="rId36" Type="http://schemas.openxmlformats.org/officeDocument/2006/relationships/image" Target="media/image10.emf"/><Relationship Id="rId49" Type="http://schemas.openxmlformats.org/officeDocument/2006/relationships/header" Target="header20.xml"/><Relationship Id="rId10" Type="http://schemas.openxmlformats.org/officeDocument/2006/relationships/header" Target="header2.xml"/><Relationship Id="rId19" Type="http://schemas.openxmlformats.org/officeDocument/2006/relationships/image" Target="media/image1.wmf"/><Relationship Id="rId31" Type="http://schemas.openxmlformats.org/officeDocument/2006/relationships/image" Target="media/image5.jpeg"/><Relationship Id="rId44" Type="http://schemas.openxmlformats.org/officeDocument/2006/relationships/header" Target="header15.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header" Target="header14.xml"/><Relationship Id="rId35" Type="http://schemas.openxmlformats.org/officeDocument/2006/relationships/image" Target="media/image9.jpeg"/><Relationship Id="rId43" Type="http://schemas.openxmlformats.org/officeDocument/2006/relationships/image" Target="media/image17.png"/><Relationship Id="rId48" Type="http://schemas.openxmlformats.org/officeDocument/2006/relationships/header" Target="header19.xml"/><Relationship Id="rId8" Type="http://schemas.openxmlformats.org/officeDocument/2006/relationships/header" Target="header1.xml"/><Relationship Id="rId51" Type="http://schemas.openxmlformats.org/officeDocument/2006/relationships/header" Target="header2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72283A-519C-4576-8053-E6BD65F3A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6886</TotalTime>
  <Pages>116</Pages>
  <Words>85443</Words>
  <Characters>512663</Characters>
  <Application>Microsoft Office Word</Application>
  <DocSecurity>0</DocSecurity>
  <Lines>4272</Lines>
  <Paragraphs>1193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596913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PC_INFRAP_USER</cp:lastModifiedBy>
  <cp:revision>145</cp:revision>
  <cp:lastPrinted>2022-12-09T07:49:00Z</cp:lastPrinted>
  <dcterms:created xsi:type="dcterms:W3CDTF">2020-07-14T12:47:00Z</dcterms:created>
  <dcterms:modified xsi:type="dcterms:W3CDTF">2023-05-18T12:05:00Z</dcterms:modified>
</cp:coreProperties>
</file>